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word/theme/themeOverride5.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Override PartName="/word/theme/themeOverride13.xml" ContentType="application/vnd.openxmlformats-officedocument.themeOverride+xml"/>
  <Override PartName="/word/theme/themeOverride1.xml" ContentType="application/vnd.openxmlformats-officedocument.themeOverride+xml"/>
  <Override PartName="/word/theme/themeOverride1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39.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26.xml" ContentType="application/vnd.openxmlformats-officedocument.drawingml.chart+xml"/>
  <Override PartName="/word/charts/chart37.xml" ContentType="application/vnd.openxmlformats-officedocument.drawingml.chart+xml"/>
  <Override PartName="/word/charts/chart46.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24.xml" ContentType="application/vnd.openxmlformats-officedocument.drawingml.chart+xml"/>
  <Override PartName="/word/charts/chart35.xml" ContentType="application/vnd.openxmlformats-officedocument.drawingml.chart+xml"/>
  <Override PartName="/word/charts/chart44.xml" ContentType="application/vnd.openxmlformats-officedocument.drawingml.chart+xml"/>
  <Override PartName="/word/footer1.xml" ContentType="application/vnd.openxmlformats-officedocument.wordprocessingml.foot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theme/themeOverride8.xml" ContentType="application/vnd.openxmlformats-officedocument.themeOverride+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theme/themeOverride9.xml" ContentType="application/vnd.openxmlformats-officedocument.themeOverride+xml"/>
  <Override PartName="/word/charts/chart41.xml" ContentType="application/vnd.openxmlformats-officedocument.drawingml.chart+xml"/>
  <Override PartName="/word/charts/chart4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charts/chart30.xml" ContentType="application/vnd.openxmlformats-officedocument.drawingml.chart+xml"/>
  <Override PartName="/word/charts/chart40.xml" ContentType="application/vnd.openxmlformats-officedocument.drawingml.chart+xml"/>
  <Override PartName="/docProps/core.xml" ContentType="application/vnd.openxmlformats-package.core-properties+xml"/>
  <Default Extension="png" ContentType="image/png"/>
  <Override PartName="/word/theme/themeOverride4.xml" ContentType="application/vnd.openxmlformats-officedocument.themeOverride+xml"/>
  <Override PartName="/word/theme/themeOverride2.xml" ContentType="application/vnd.openxmlformats-officedocument.themeOverride+xml"/>
  <Default Extension="jpeg" ContentType="image/jpeg"/>
  <Override PartName="/word/theme/themeOverride12.xml" ContentType="application/vnd.openxmlformats-officedocument.themeOverride+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charts/chart29.xml" ContentType="application/vnd.openxmlformats-officedocument.drawingml.chart+xml"/>
  <Override PartName="/word/theme/themeOverride10.xml" ContentType="application/vnd.openxmlformats-officedocument.themeOverride+xml"/>
  <Override PartName="/word/charts/chart38.xml" ContentType="application/vnd.openxmlformats-officedocument.drawingml.chart+xml"/>
  <Override PartName="/word/charts/chart47.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18.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45.xml" ContentType="application/vnd.openxmlformats-officedocument.drawingml.chart+xml"/>
  <Override PartName="/word/footer2.xml" ContentType="application/vnd.openxmlformats-officedocument.wordprocessingml.footer+xml"/>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43.xml" ContentType="application/vnd.openxmlformats-officedocument.drawingml.chart+xml"/>
  <Override PartName="/word/theme/theme1.xml" ContentType="application/vnd.openxmlformats-officedocument.them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9E7C1E" w:rsidRDefault="009E7C1E" w:rsidP="005E0D48">
      <w:pPr>
        <w:ind w:firstLine="709"/>
        <w:jc w:val="center"/>
        <w:rPr>
          <w:b/>
          <w:sz w:val="32"/>
          <w:szCs w:val="32"/>
        </w:rPr>
      </w:pPr>
    </w:p>
    <w:p w:rsidR="00192EAF" w:rsidRPr="00C84BCD" w:rsidRDefault="002132CA" w:rsidP="005E0D48">
      <w:pPr>
        <w:ind w:firstLine="709"/>
        <w:jc w:val="center"/>
        <w:rPr>
          <w:b/>
          <w:sz w:val="32"/>
          <w:szCs w:val="32"/>
        </w:rPr>
      </w:pPr>
      <w:r w:rsidRPr="00C84BCD">
        <w:rPr>
          <w:b/>
          <w:sz w:val="32"/>
          <w:szCs w:val="32"/>
        </w:rPr>
        <w:t>Администрация Северо-Енисейского района</w:t>
      </w:r>
    </w:p>
    <w:p w:rsidR="00192EAF" w:rsidRPr="00B55AFA" w:rsidRDefault="00F00E88" w:rsidP="005E0D48">
      <w:pPr>
        <w:ind w:firstLine="709"/>
        <w:jc w:val="both"/>
        <w:rPr>
          <w:sz w:val="28"/>
          <w:szCs w:val="28"/>
        </w:rPr>
      </w:pPr>
      <w:r>
        <w:rPr>
          <w:noProof/>
        </w:rPr>
        <w:drawing>
          <wp:anchor distT="0" distB="0" distL="114300" distR="114300" simplePos="0" relativeHeight="251656192" behindDoc="1" locked="0" layoutInCell="1" allowOverlap="1">
            <wp:simplePos x="0" y="0"/>
            <wp:positionH relativeFrom="column">
              <wp:posOffset>3780790</wp:posOffset>
            </wp:positionH>
            <wp:positionV relativeFrom="paragraph">
              <wp:posOffset>1905</wp:posOffset>
            </wp:positionV>
            <wp:extent cx="2576830" cy="1983105"/>
            <wp:effectExtent l="19050" t="0" r="0" b="0"/>
            <wp:wrapNone/>
            <wp:docPr id="232" name="Рисунок 2" descr="pt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pt78"/>
                    <pic:cNvPicPr>
                      <a:picLocks noChangeAspect="1" noChangeArrowheads="1"/>
                    </pic:cNvPicPr>
                  </pic:nvPicPr>
                  <pic:blipFill>
                    <a:blip r:embed="rId8" cstate="print"/>
                    <a:srcRect/>
                    <a:stretch>
                      <a:fillRect/>
                    </a:stretch>
                  </pic:blipFill>
                  <pic:spPr bwMode="auto">
                    <a:xfrm>
                      <a:off x="0" y="0"/>
                      <a:ext cx="2576830" cy="1983105"/>
                    </a:xfrm>
                    <a:prstGeom prst="rect">
                      <a:avLst/>
                    </a:prstGeom>
                    <a:noFill/>
                    <a:ln w="9525">
                      <a:noFill/>
                      <a:miter lim="800000"/>
                      <a:headEnd/>
                      <a:tailEnd/>
                    </a:ln>
                  </pic:spPr>
                </pic:pic>
              </a:graphicData>
            </a:graphic>
          </wp:anchor>
        </w:drawing>
      </w:r>
      <w:r w:rsidR="006A0968">
        <w:rPr>
          <w:noProof/>
        </w:rPr>
        <w:drawing>
          <wp:anchor distT="0" distB="0" distL="114300" distR="114300" simplePos="0" relativeHeight="251657216" behindDoc="1" locked="0" layoutInCell="1" allowOverlap="1">
            <wp:simplePos x="0" y="0"/>
            <wp:positionH relativeFrom="column">
              <wp:posOffset>2914015</wp:posOffset>
            </wp:positionH>
            <wp:positionV relativeFrom="paragraph">
              <wp:posOffset>3810</wp:posOffset>
            </wp:positionV>
            <wp:extent cx="854710" cy="1056640"/>
            <wp:effectExtent l="19050" t="0" r="2540" b="0"/>
            <wp:wrapNone/>
            <wp:docPr id="23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cstate="print"/>
                    <a:srcRect/>
                    <a:stretch>
                      <a:fillRect/>
                    </a:stretch>
                  </pic:blipFill>
                  <pic:spPr bwMode="auto">
                    <a:xfrm>
                      <a:off x="0" y="0"/>
                      <a:ext cx="854710" cy="1056640"/>
                    </a:xfrm>
                    <a:prstGeom prst="rect">
                      <a:avLst/>
                    </a:prstGeom>
                    <a:noFill/>
                    <a:ln w="9525">
                      <a:noFill/>
                      <a:miter lim="800000"/>
                      <a:headEnd/>
                      <a:tailEnd/>
                    </a:ln>
                  </pic:spPr>
                </pic:pic>
              </a:graphicData>
            </a:graphic>
          </wp:anchor>
        </w:drawing>
      </w:r>
      <w:r w:rsidR="006A0968">
        <w:rPr>
          <w:noProof/>
        </w:rPr>
        <w:drawing>
          <wp:anchor distT="0" distB="0" distL="114300" distR="114300" simplePos="0" relativeHeight="251655168" behindDoc="1" locked="0" layoutInCell="1" allowOverlap="1">
            <wp:simplePos x="0" y="0"/>
            <wp:positionH relativeFrom="column">
              <wp:posOffset>-116205</wp:posOffset>
            </wp:positionH>
            <wp:positionV relativeFrom="paragraph">
              <wp:posOffset>3810</wp:posOffset>
            </wp:positionV>
            <wp:extent cx="3030220" cy="1989455"/>
            <wp:effectExtent l="19050" t="0" r="0" b="0"/>
            <wp:wrapNone/>
            <wp:docPr id="231" name="Рисунок 1" descr="pt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pt38"/>
                    <pic:cNvPicPr>
                      <a:picLocks noChangeAspect="1" noChangeArrowheads="1"/>
                    </pic:cNvPicPr>
                  </pic:nvPicPr>
                  <pic:blipFill>
                    <a:blip r:embed="rId10" cstate="print"/>
                    <a:srcRect/>
                    <a:stretch>
                      <a:fillRect/>
                    </a:stretch>
                  </pic:blipFill>
                  <pic:spPr bwMode="auto">
                    <a:xfrm>
                      <a:off x="0" y="0"/>
                      <a:ext cx="3030220" cy="1989455"/>
                    </a:xfrm>
                    <a:prstGeom prst="rect">
                      <a:avLst/>
                    </a:prstGeom>
                    <a:noFill/>
                    <a:ln w="9525">
                      <a:noFill/>
                      <a:miter lim="800000"/>
                      <a:headEnd/>
                      <a:tailEnd/>
                    </a:ln>
                  </pic:spPr>
                </pic:pic>
              </a:graphicData>
            </a:graphic>
          </wp:anchor>
        </w:drawing>
      </w: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2132CA" w:rsidRPr="00B55AFA" w:rsidRDefault="002132CA" w:rsidP="005E0D48">
      <w:pPr>
        <w:ind w:firstLine="709"/>
        <w:jc w:val="both"/>
        <w:rPr>
          <w:sz w:val="28"/>
          <w:szCs w:val="28"/>
        </w:rPr>
      </w:pPr>
    </w:p>
    <w:p w:rsidR="002132CA" w:rsidRPr="00B55AFA" w:rsidRDefault="002132CA" w:rsidP="005E0D48">
      <w:pPr>
        <w:ind w:firstLine="709"/>
        <w:jc w:val="both"/>
        <w:rPr>
          <w:sz w:val="28"/>
          <w:szCs w:val="28"/>
        </w:rPr>
      </w:pPr>
    </w:p>
    <w:p w:rsidR="002132CA" w:rsidRPr="00B55AFA" w:rsidRDefault="002132CA" w:rsidP="005E0D48">
      <w:pPr>
        <w:ind w:firstLine="709"/>
        <w:jc w:val="both"/>
        <w:rPr>
          <w:sz w:val="28"/>
          <w:szCs w:val="28"/>
        </w:rPr>
      </w:pPr>
    </w:p>
    <w:p w:rsidR="002132CA" w:rsidRPr="00B55AFA" w:rsidRDefault="002132CA" w:rsidP="005E0D48">
      <w:pPr>
        <w:ind w:firstLine="709"/>
        <w:jc w:val="both"/>
        <w:rPr>
          <w:sz w:val="28"/>
          <w:szCs w:val="28"/>
        </w:rPr>
      </w:pPr>
    </w:p>
    <w:p w:rsidR="002132CA" w:rsidRPr="00B55AFA" w:rsidRDefault="002132CA" w:rsidP="005E0D48">
      <w:pPr>
        <w:ind w:firstLine="709"/>
        <w:jc w:val="both"/>
        <w:rPr>
          <w:sz w:val="28"/>
          <w:szCs w:val="28"/>
        </w:rPr>
      </w:pPr>
    </w:p>
    <w:p w:rsidR="00192EAF" w:rsidRPr="00B55AFA" w:rsidRDefault="00192EAF" w:rsidP="005E0D48">
      <w:pPr>
        <w:ind w:firstLine="709"/>
        <w:jc w:val="both"/>
        <w:rPr>
          <w:sz w:val="28"/>
          <w:szCs w:val="28"/>
        </w:rPr>
      </w:pPr>
    </w:p>
    <w:p w:rsidR="000B2D43" w:rsidRDefault="0010171B" w:rsidP="005E0D48">
      <w:pPr>
        <w:ind w:firstLine="284"/>
        <w:jc w:val="center"/>
        <w:rPr>
          <w:b/>
          <w:sz w:val="44"/>
          <w:szCs w:val="44"/>
        </w:rPr>
      </w:pPr>
      <w:r w:rsidRPr="000B2D43">
        <w:rPr>
          <w:b/>
          <w:sz w:val="44"/>
          <w:szCs w:val="44"/>
        </w:rPr>
        <w:t>ПОЯСНИТЕЛЬНАЯ ЗАПИСКА</w:t>
      </w:r>
    </w:p>
    <w:p w:rsidR="000B2D43" w:rsidRPr="000B2D43" w:rsidRDefault="0010171B" w:rsidP="005E0D48">
      <w:pPr>
        <w:ind w:firstLine="284"/>
        <w:jc w:val="center"/>
        <w:rPr>
          <w:b/>
          <w:sz w:val="40"/>
          <w:szCs w:val="40"/>
        </w:rPr>
      </w:pPr>
      <w:r w:rsidRPr="000B2D43">
        <w:rPr>
          <w:b/>
          <w:sz w:val="40"/>
          <w:szCs w:val="40"/>
        </w:rPr>
        <w:t xml:space="preserve">К ПРОГНОЗУ </w:t>
      </w:r>
    </w:p>
    <w:p w:rsidR="0010171B" w:rsidRPr="000B2D43" w:rsidRDefault="0010171B" w:rsidP="005E0D48">
      <w:pPr>
        <w:ind w:firstLine="284"/>
        <w:jc w:val="center"/>
        <w:rPr>
          <w:b/>
          <w:sz w:val="40"/>
          <w:szCs w:val="40"/>
        </w:rPr>
      </w:pPr>
      <w:r w:rsidRPr="000B2D43">
        <w:rPr>
          <w:b/>
          <w:sz w:val="40"/>
          <w:szCs w:val="40"/>
        </w:rPr>
        <w:t>СОЦИАЛЬНО-ЭКОНОМИЧЕСКОГО РАЗВИТИЯ</w:t>
      </w:r>
      <w:r w:rsidR="000B2D43" w:rsidRPr="000B2D43">
        <w:rPr>
          <w:b/>
          <w:sz w:val="40"/>
          <w:szCs w:val="40"/>
        </w:rPr>
        <w:t xml:space="preserve"> </w:t>
      </w:r>
      <w:r w:rsidRPr="000B2D43">
        <w:rPr>
          <w:b/>
          <w:sz w:val="40"/>
          <w:szCs w:val="40"/>
        </w:rPr>
        <w:t>СЕВЕРО-ЕНИСЕЙСКОГО РАЙОНА</w:t>
      </w:r>
    </w:p>
    <w:p w:rsidR="0010171B" w:rsidRDefault="0073451E" w:rsidP="005E0D48">
      <w:pPr>
        <w:ind w:firstLine="284"/>
        <w:jc w:val="center"/>
        <w:rPr>
          <w:b/>
          <w:sz w:val="44"/>
          <w:szCs w:val="44"/>
        </w:rPr>
      </w:pPr>
      <w:r w:rsidRPr="00F04AF4">
        <w:rPr>
          <w:b/>
          <w:sz w:val="44"/>
          <w:szCs w:val="44"/>
        </w:rPr>
        <w:t>на 201</w:t>
      </w:r>
      <w:r w:rsidR="007722A3" w:rsidRPr="00F04AF4">
        <w:rPr>
          <w:b/>
          <w:sz w:val="44"/>
          <w:szCs w:val="44"/>
        </w:rPr>
        <w:t>9</w:t>
      </w:r>
      <w:r w:rsidR="00834AF8" w:rsidRPr="00F04AF4">
        <w:rPr>
          <w:b/>
          <w:sz w:val="44"/>
          <w:szCs w:val="44"/>
        </w:rPr>
        <w:t>-20</w:t>
      </w:r>
      <w:r w:rsidR="00CB5CA6" w:rsidRPr="00F04AF4">
        <w:rPr>
          <w:b/>
          <w:sz w:val="44"/>
          <w:szCs w:val="44"/>
        </w:rPr>
        <w:t>2</w:t>
      </w:r>
      <w:r w:rsidR="007722A3" w:rsidRPr="00F04AF4">
        <w:rPr>
          <w:b/>
          <w:sz w:val="44"/>
          <w:szCs w:val="44"/>
        </w:rPr>
        <w:t>2</w:t>
      </w:r>
      <w:r w:rsidR="0010171B" w:rsidRPr="00F04AF4">
        <w:rPr>
          <w:b/>
          <w:sz w:val="44"/>
          <w:szCs w:val="44"/>
        </w:rPr>
        <w:t xml:space="preserve"> г</w:t>
      </w:r>
      <w:r w:rsidRPr="00F04AF4">
        <w:rPr>
          <w:b/>
          <w:sz w:val="44"/>
          <w:szCs w:val="44"/>
        </w:rPr>
        <w:t>оды</w:t>
      </w:r>
    </w:p>
    <w:p w:rsidR="00192EAF" w:rsidRPr="003129BB" w:rsidRDefault="006A0968" w:rsidP="005E0D48">
      <w:pPr>
        <w:ind w:firstLine="709"/>
        <w:jc w:val="center"/>
        <w:rPr>
          <w:b/>
          <w:sz w:val="28"/>
          <w:szCs w:val="28"/>
        </w:rPr>
      </w:pPr>
      <w:r>
        <w:rPr>
          <w:noProof/>
        </w:rPr>
        <w:drawing>
          <wp:anchor distT="0" distB="0" distL="114300" distR="114300" simplePos="0" relativeHeight="251660288" behindDoc="1" locked="0" layoutInCell="1" allowOverlap="1">
            <wp:simplePos x="0" y="0"/>
            <wp:positionH relativeFrom="column">
              <wp:posOffset>-116205</wp:posOffset>
            </wp:positionH>
            <wp:positionV relativeFrom="paragraph">
              <wp:posOffset>69850</wp:posOffset>
            </wp:positionV>
            <wp:extent cx="2778760" cy="2220595"/>
            <wp:effectExtent l="19050" t="0" r="2540" b="0"/>
            <wp:wrapNone/>
            <wp:docPr id="236" name="Рисунок 6" descr="IMG_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IMG_0015"/>
                    <pic:cNvPicPr>
                      <a:picLocks noChangeAspect="1" noChangeArrowheads="1"/>
                    </pic:cNvPicPr>
                  </pic:nvPicPr>
                  <pic:blipFill>
                    <a:blip r:embed="rId11" cstate="print"/>
                    <a:srcRect/>
                    <a:stretch>
                      <a:fillRect/>
                    </a:stretch>
                  </pic:blipFill>
                  <pic:spPr bwMode="auto">
                    <a:xfrm>
                      <a:off x="0" y="0"/>
                      <a:ext cx="2778760" cy="2220595"/>
                    </a:xfrm>
                    <a:prstGeom prst="rect">
                      <a:avLst/>
                    </a:prstGeom>
                    <a:noFill/>
                    <a:ln w="9525">
                      <a:noFill/>
                      <a:miter lim="800000"/>
                      <a:headEnd/>
                      <a:tailEnd/>
                    </a:ln>
                  </pic:spPr>
                </pic:pic>
              </a:graphicData>
            </a:graphic>
          </wp:anchor>
        </w:drawing>
      </w: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6A0968" w:rsidP="005E0D48">
      <w:pPr>
        <w:ind w:firstLine="709"/>
        <w:jc w:val="both"/>
        <w:rPr>
          <w:sz w:val="28"/>
          <w:szCs w:val="28"/>
        </w:rPr>
      </w:pPr>
      <w:r>
        <w:rPr>
          <w:noProof/>
        </w:rPr>
        <w:drawing>
          <wp:anchor distT="0" distB="0" distL="114300" distR="114300" simplePos="0" relativeHeight="251654144" behindDoc="1" locked="0" layoutInCell="1" allowOverlap="1">
            <wp:simplePos x="0" y="0"/>
            <wp:positionH relativeFrom="column">
              <wp:posOffset>2176145</wp:posOffset>
            </wp:positionH>
            <wp:positionV relativeFrom="paragraph">
              <wp:posOffset>168910</wp:posOffset>
            </wp:positionV>
            <wp:extent cx="2766695" cy="2208530"/>
            <wp:effectExtent l="19050" t="0" r="0" b="0"/>
            <wp:wrapNone/>
            <wp:docPr id="237" name="Рисунок 7" descr="IMG_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IMG_0003"/>
                    <pic:cNvPicPr>
                      <a:picLocks noChangeAspect="1" noChangeArrowheads="1"/>
                    </pic:cNvPicPr>
                  </pic:nvPicPr>
                  <pic:blipFill>
                    <a:blip r:embed="rId12" cstate="print"/>
                    <a:srcRect/>
                    <a:stretch>
                      <a:fillRect/>
                    </a:stretch>
                  </pic:blipFill>
                  <pic:spPr bwMode="auto">
                    <a:xfrm>
                      <a:off x="0" y="0"/>
                      <a:ext cx="2766695" cy="2208530"/>
                    </a:xfrm>
                    <a:prstGeom prst="rect">
                      <a:avLst/>
                    </a:prstGeom>
                    <a:noFill/>
                    <a:ln w="9525">
                      <a:noFill/>
                      <a:miter lim="800000"/>
                      <a:headEnd/>
                      <a:tailEnd/>
                    </a:ln>
                  </pic:spPr>
                </pic:pic>
              </a:graphicData>
            </a:graphic>
          </wp:anchor>
        </w:drawing>
      </w: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525424" w:rsidRPr="00B55AFA" w:rsidRDefault="006A0968" w:rsidP="005E0D48">
      <w:pPr>
        <w:ind w:firstLine="709"/>
        <w:jc w:val="both"/>
        <w:rPr>
          <w:sz w:val="28"/>
          <w:szCs w:val="28"/>
        </w:rPr>
      </w:pPr>
      <w:r>
        <w:rPr>
          <w:noProof/>
        </w:rPr>
        <w:drawing>
          <wp:anchor distT="0" distB="0" distL="114300" distR="114300" simplePos="0" relativeHeight="251658240" behindDoc="1" locked="0" layoutInCell="1" allowOverlap="1">
            <wp:simplePos x="0" y="0"/>
            <wp:positionH relativeFrom="column">
              <wp:posOffset>-116205</wp:posOffset>
            </wp:positionH>
            <wp:positionV relativeFrom="paragraph">
              <wp:posOffset>183515</wp:posOffset>
            </wp:positionV>
            <wp:extent cx="2778760" cy="2165985"/>
            <wp:effectExtent l="19050" t="0" r="2540" b="0"/>
            <wp:wrapNone/>
            <wp:docPr id="23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cstate="print"/>
                    <a:srcRect/>
                    <a:stretch>
                      <a:fillRect/>
                    </a:stretch>
                  </pic:blipFill>
                  <pic:spPr bwMode="auto">
                    <a:xfrm>
                      <a:off x="0" y="0"/>
                      <a:ext cx="2778760" cy="2165985"/>
                    </a:xfrm>
                    <a:prstGeom prst="rect">
                      <a:avLst/>
                    </a:prstGeom>
                    <a:noFill/>
                    <a:ln w="9525">
                      <a:noFill/>
                      <a:miter lim="800000"/>
                      <a:headEnd/>
                      <a:tailEnd/>
                    </a:ln>
                  </pic:spPr>
                </pic:pic>
              </a:graphicData>
            </a:graphic>
          </wp:anchor>
        </w:drawing>
      </w:r>
    </w:p>
    <w:p w:rsidR="003F4660" w:rsidRPr="00B55AFA" w:rsidRDefault="006A0968" w:rsidP="005E0D48">
      <w:pPr>
        <w:ind w:firstLine="709"/>
        <w:jc w:val="both"/>
        <w:rPr>
          <w:sz w:val="28"/>
          <w:szCs w:val="28"/>
        </w:rPr>
      </w:pPr>
      <w:r>
        <w:rPr>
          <w:noProof/>
        </w:rPr>
        <w:drawing>
          <wp:anchor distT="0" distB="0" distL="114300" distR="114300" simplePos="0" relativeHeight="251659264" behindDoc="1" locked="0" layoutInCell="1" allowOverlap="1">
            <wp:simplePos x="0" y="0"/>
            <wp:positionH relativeFrom="column">
              <wp:posOffset>3693795</wp:posOffset>
            </wp:positionH>
            <wp:positionV relativeFrom="paragraph">
              <wp:posOffset>6350</wp:posOffset>
            </wp:positionV>
            <wp:extent cx="2711450" cy="2101850"/>
            <wp:effectExtent l="19050" t="0" r="0" b="0"/>
            <wp:wrapNone/>
            <wp:docPr id="23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4" cstate="print"/>
                    <a:srcRect/>
                    <a:stretch>
                      <a:fillRect/>
                    </a:stretch>
                  </pic:blipFill>
                  <pic:spPr bwMode="auto">
                    <a:xfrm>
                      <a:off x="0" y="0"/>
                      <a:ext cx="2711450" cy="2101850"/>
                    </a:xfrm>
                    <a:prstGeom prst="rect">
                      <a:avLst/>
                    </a:prstGeom>
                    <a:noFill/>
                    <a:ln w="9525">
                      <a:noFill/>
                      <a:miter lim="800000"/>
                      <a:headEnd/>
                      <a:tailEnd/>
                    </a:ln>
                  </pic:spPr>
                </pic:pic>
              </a:graphicData>
            </a:graphic>
          </wp:anchor>
        </w:drawing>
      </w:r>
    </w:p>
    <w:p w:rsidR="003F4660" w:rsidRPr="00B55AFA" w:rsidRDefault="003F4660" w:rsidP="005E0D48">
      <w:pPr>
        <w:ind w:firstLine="709"/>
        <w:jc w:val="both"/>
        <w:rPr>
          <w:sz w:val="28"/>
          <w:szCs w:val="28"/>
        </w:rPr>
      </w:pPr>
    </w:p>
    <w:p w:rsidR="003F4660" w:rsidRPr="00B55AFA" w:rsidRDefault="003F4660" w:rsidP="005E0D48">
      <w:pPr>
        <w:ind w:firstLine="709"/>
        <w:jc w:val="both"/>
        <w:rPr>
          <w:sz w:val="28"/>
          <w:szCs w:val="28"/>
        </w:rPr>
      </w:pPr>
    </w:p>
    <w:p w:rsidR="003F4660" w:rsidRPr="00B55AFA" w:rsidRDefault="003F4660" w:rsidP="005E0D48">
      <w:pPr>
        <w:ind w:firstLine="709"/>
        <w:jc w:val="both"/>
        <w:rPr>
          <w:sz w:val="28"/>
          <w:szCs w:val="28"/>
        </w:rPr>
      </w:pPr>
    </w:p>
    <w:p w:rsidR="00525424" w:rsidRPr="00B55AFA" w:rsidRDefault="00525424" w:rsidP="005E0D48">
      <w:pPr>
        <w:ind w:firstLine="709"/>
        <w:jc w:val="both"/>
        <w:rPr>
          <w:sz w:val="28"/>
          <w:szCs w:val="28"/>
        </w:rPr>
      </w:pPr>
    </w:p>
    <w:p w:rsidR="0073451E" w:rsidRPr="00B55AFA" w:rsidRDefault="0073451E" w:rsidP="005E0D48">
      <w:pPr>
        <w:ind w:firstLine="709"/>
        <w:jc w:val="both"/>
        <w:rPr>
          <w:sz w:val="28"/>
          <w:szCs w:val="28"/>
        </w:rPr>
      </w:pPr>
    </w:p>
    <w:p w:rsidR="0073451E" w:rsidRPr="00B55AFA" w:rsidRDefault="0073451E" w:rsidP="005E0D48">
      <w:pPr>
        <w:ind w:firstLine="709"/>
        <w:jc w:val="both"/>
        <w:rPr>
          <w:sz w:val="28"/>
          <w:szCs w:val="28"/>
        </w:rPr>
      </w:pPr>
    </w:p>
    <w:p w:rsidR="00541162" w:rsidRPr="00B55AFA" w:rsidRDefault="00541162" w:rsidP="005E0D48">
      <w:pPr>
        <w:ind w:firstLine="709"/>
        <w:jc w:val="both"/>
        <w:rPr>
          <w:sz w:val="28"/>
          <w:szCs w:val="28"/>
        </w:rPr>
      </w:pPr>
    </w:p>
    <w:p w:rsidR="00541162" w:rsidRDefault="00541162" w:rsidP="005E0D48">
      <w:pPr>
        <w:ind w:firstLine="709"/>
        <w:jc w:val="both"/>
        <w:rPr>
          <w:sz w:val="28"/>
          <w:szCs w:val="28"/>
        </w:rPr>
      </w:pPr>
    </w:p>
    <w:p w:rsidR="003129BB" w:rsidRPr="00B55AFA" w:rsidRDefault="003129BB" w:rsidP="005E0D48">
      <w:pPr>
        <w:ind w:firstLine="709"/>
        <w:jc w:val="both"/>
        <w:rPr>
          <w:sz w:val="28"/>
          <w:szCs w:val="28"/>
        </w:rPr>
      </w:pPr>
    </w:p>
    <w:p w:rsidR="00986F96" w:rsidRPr="00986F96" w:rsidRDefault="00986F96" w:rsidP="005E0D48">
      <w:pPr>
        <w:ind w:firstLine="709"/>
        <w:jc w:val="center"/>
        <w:rPr>
          <w:b/>
          <w:sz w:val="16"/>
          <w:szCs w:val="16"/>
        </w:rPr>
      </w:pPr>
    </w:p>
    <w:p w:rsidR="00F00E88" w:rsidRDefault="00F00E88" w:rsidP="005E0D48">
      <w:pPr>
        <w:ind w:firstLine="709"/>
        <w:jc w:val="center"/>
        <w:rPr>
          <w:b/>
          <w:sz w:val="32"/>
          <w:szCs w:val="32"/>
        </w:rPr>
      </w:pPr>
    </w:p>
    <w:p w:rsidR="0010171B" w:rsidRPr="00C84BCD" w:rsidRDefault="00822B23" w:rsidP="005E0D48">
      <w:pPr>
        <w:ind w:firstLine="709"/>
        <w:jc w:val="center"/>
        <w:rPr>
          <w:b/>
          <w:sz w:val="32"/>
          <w:szCs w:val="32"/>
        </w:rPr>
      </w:pPr>
      <w:r>
        <w:rPr>
          <w:b/>
          <w:sz w:val="32"/>
          <w:szCs w:val="32"/>
        </w:rPr>
        <w:t>гп</w:t>
      </w:r>
      <w:r w:rsidR="0010171B" w:rsidRPr="00C84BCD">
        <w:rPr>
          <w:b/>
          <w:sz w:val="32"/>
          <w:szCs w:val="32"/>
        </w:rPr>
        <w:t xml:space="preserve"> Северо-Енисейский</w:t>
      </w:r>
    </w:p>
    <w:p w:rsidR="00E61419" w:rsidRPr="009D3467" w:rsidRDefault="0073451E" w:rsidP="005E0D48">
      <w:pPr>
        <w:jc w:val="center"/>
        <w:rPr>
          <w:b/>
          <w:sz w:val="28"/>
          <w:szCs w:val="28"/>
        </w:rPr>
      </w:pPr>
      <w:r w:rsidRPr="00F04AF4">
        <w:rPr>
          <w:b/>
          <w:sz w:val="32"/>
          <w:szCs w:val="32"/>
        </w:rPr>
        <w:t>201</w:t>
      </w:r>
      <w:r w:rsidR="007722A3" w:rsidRPr="00F04AF4">
        <w:rPr>
          <w:b/>
          <w:sz w:val="32"/>
          <w:szCs w:val="32"/>
        </w:rPr>
        <w:t>9</w:t>
      </w:r>
      <w:r w:rsidR="0010171B" w:rsidRPr="00F04AF4">
        <w:rPr>
          <w:b/>
          <w:sz w:val="32"/>
          <w:szCs w:val="32"/>
        </w:rPr>
        <w:t xml:space="preserve"> год</w:t>
      </w:r>
      <w:r w:rsidR="00541162" w:rsidRPr="00B55AFA">
        <w:rPr>
          <w:sz w:val="28"/>
          <w:szCs w:val="28"/>
          <w:highlight w:val="yellow"/>
        </w:rPr>
        <w:br w:type="page"/>
      </w:r>
      <w:r w:rsidR="00E61419" w:rsidRPr="009D3467">
        <w:rPr>
          <w:b/>
          <w:sz w:val="28"/>
          <w:szCs w:val="28"/>
        </w:rPr>
        <w:lastRenderedPageBreak/>
        <w:t>ОГЛАВЛЕНИЕ</w:t>
      </w:r>
    </w:p>
    <w:p w:rsidR="00B80633" w:rsidRPr="009D3467" w:rsidRDefault="00B80633" w:rsidP="009D3467">
      <w:pPr>
        <w:jc w:val="center"/>
        <w:rPr>
          <w:sz w:val="28"/>
          <w:szCs w:val="28"/>
        </w:rPr>
      </w:pPr>
    </w:p>
    <w:p w:rsidR="007C5852" w:rsidRPr="00B9567C" w:rsidRDefault="00C1602E" w:rsidP="00975FE3">
      <w:pPr>
        <w:pStyle w:val="16"/>
        <w:tabs>
          <w:tab w:val="clear" w:pos="480"/>
          <w:tab w:val="left" w:pos="709"/>
        </w:tabs>
        <w:rPr>
          <w:rFonts w:eastAsiaTheme="minorEastAsia"/>
          <w:noProof/>
          <w:sz w:val="22"/>
          <w:szCs w:val="22"/>
        </w:rPr>
      </w:pPr>
      <w:r w:rsidRPr="00C1602E">
        <w:rPr>
          <w:szCs w:val="28"/>
        </w:rPr>
        <w:fldChar w:fldCharType="begin"/>
      </w:r>
      <w:r w:rsidR="001B753F" w:rsidRPr="00B9567C">
        <w:rPr>
          <w:szCs w:val="28"/>
        </w:rPr>
        <w:instrText xml:space="preserve"> TOC \o "1-2" \h \z \u </w:instrText>
      </w:r>
      <w:r w:rsidRPr="00C1602E">
        <w:rPr>
          <w:szCs w:val="28"/>
        </w:rPr>
        <w:fldChar w:fldCharType="separate"/>
      </w:r>
      <w:hyperlink w:anchor="_Toc18153614" w:history="1">
        <w:r w:rsidR="007C5852" w:rsidRPr="00B9567C">
          <w:rPr>
            <w:rStyle w:val="afc"/>
            <w:noProof/>
          </w:rPr>
          <w:t>1.</w:t>
        </w:r>
        <w:r w:rsidR="007C5852" w:rsidRPr="00B9567C">
          <w:rPr>
            <w:rFonts w:eastAsiaTheme="minorEastAsia"/>
            <w:noProof/>
            <w:sz w:val="22"/>
            <w:szCs w:val="22"/>
          </w:rPr>
          <w:tab/>
        </w:r>
        <w:r w:rsidR="007C5852" w:rsidRPr="00B9567C">
          <w:rPr>
            <w:rStyle w:val="afc"/>
            <w:noProof/>
          </w:rPr>
          <w:t>Общие сведения о муниципальном образовании</w:t>
        </w:r>
        <w:r w:rsidR="007C5852" w:rsidRPr="00B9567C">
          <w:rPr>
            <w:noProof/>
            <w:webHidden/>
          </w:rPr>
          <w:tab/>
        </w:r>
        <w:r w:rsidRPr="00B9567C">
          <w:rPr>
            <w:noProof/>
            <w:webHidden/>
          </w:rPr>
          <w:fldChar w:fldCharType="begin"/>
        </w:r>
        <w:r w:rsidR="007C5852" w:rsidRPr="00B9567C">
          <w:rPr>
            <w:noProof/>
            <w:webHidden/>
          </w:rPr>
          <w:instrText xml:space="preserve"> PAGEREF _Toc18153614 \h </w:instrText>
        </w:r>
        <w:r w:rsidRPr="00B9567C">
          <w:rPr>
            <w:noProof/>
            <w:webHidden/>
          </w:rPr>
        </w:r>
        <w:r w:rsidRPr="00B9567C">
          <w:rPr>
            <w:noProof/>
            <w:webHidden/>
          </w:rPr>
          <w:fldChar w:fldCharType="separate"/>
        </w:r>
        <w:r w:rsidR="001E0778">
          <w:rPr>
            <w:noProof/>
            <w:webHidden/>
          </w:rPr>
          <w:t>4</w:t>
        </w:r>
        <w:r w:rsidRPr="00B9567C">
          <w:rPr>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15" w:history="1">
        <w:r w:rsidR="007C5852" w:rsidRPr="00B9567C">
          <w:rPr>
            <w:rStyle w:val="afc"/>
            <w:rFonts w:ascii="Times New Roman" w:hAnsi="Times New Roman"/>
            <w:noProof/>
          </w:rPr>
          <w:t>1.1.</w:t>
        </w:r>
        <w:r w:rsidR="007C5852" w:rsidRPr="00B9567C">
          <w:rPr>
            <w:rFonts w:ascii="Times New Roman" w:eastAsiaTheme="minorEastAsia" w:hAnsi="Times New Roman"/>
            <w:bCs w:val="0"/>
            <w:noProof/>
            <w:sz w:val="22"/>
            <w:szCs w:val="22"/>
          </w:rPr>
          <w:tab/>
        </w:r>
        <w:r w:rsidR="007C5852" w:rsidRPr="00B9567C">
          <w:rPr>
            <w:rStyle w:val="afc"/>
            <w:rFonts w:ascii="Times New Roman" w:hAnsi="Times New Roman"/>
            <w:noProof/>
          </w:rPr>
          <w:t>Географическое положение</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_Toc18153615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8</w:t>
        </w:r>
        <w:r w:rsidRPr="00B9567C">
          <w:rPr>
            <w:rFonts w:ascii="Times New Roman" w:hAnsi="Times New Roman"/>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16" w:history="1">
        <w:r w:rsidR="007C5852" w:rsidRPr="00B9567C">
          <w:rPr>
            <w:rStyle w:val="afc"/>
            <w:rFonts w:ascii="Times New Roman" w:hAnsi="Times New Roman"/>
            <w:noProof/>
          </w:rPr>
          <w:t>1.2.</w:t>
        </w:r>
        <w:r w:rsidR="007C5852" w:rsidRPr="00B9567C">
          <w:rPr>
            <w:rFonts w:ascii="Times New Roman" w:eastAsiaTheme="minorEastAsia" w:hAnsi="Times New Roman"/>
            <w:bCs w:val="0"/>
            <w:noProof/>
            <w:sz w:val="22"/>
            <w:szCs w:val="22"/>
          </w:rPr>
          <w:tab/>
        </w:r>
        <w:r w:rsidR="007C5852" w:rsidRPr="00B9567C">
          <w:rPr>
            <w:rStyle w:val="afc"/>
            <w:rFonts w:ascii="Times New Roman" w:hAnsi="Times New Roman"/>
            <w:noProof/>
          </w:rPr>
          <w:t>Административно-территориальный состав</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_Toc18153616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8</w:t>
        </w:r>
        <w:r w:rsidRPr="00B9567C">
          <w:rPr>
            <w:rFonts w:ascii="Times New Roman" w:hAnsi="Times New Roman"/>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17" w:history="1">
        <w:r w:rsidR="007C5852" w:rsidRPr="00B9567C">
          <w:rPr>
            <w:rStyle w:val="afc"/>
            <w:rFonts w:ascii="Times New Roman" w:hAnsi="Times New Roman"/>
            <w:noProof/>
          </w:rPr>
          <w:t>1.3.</w:t>
        </w:r>
        <w:r w:rsidR="007C5852" w:rsidRPr="00B9567C">
          <w:rPr>
            <w:rFonts w:ascii="Times New Roman" w:eastAsiaTheme="minorEastAsia" w:hAnsi="Times New Roman"/>
            <w:bCs w:val="0"/>
            <w:noProof/>
            <w:sz w:val="22"/>
            <w:szCs w:val="22"/>
          </w:rPr>
          <w:tab/>
        </w:r>
        <w:r w:rsidR="007C5852" w:rsidRPr="00B9567C">
          <w:rPr>
            <w:rStyle w:val="afc"/>
            <w:rFonts w:ascii="Times New Roman" w:hAnsi="Times New Roman"/>
            <w:noProof/>
          </w:rPr>
          <w:t>Транспортное сообщение</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_Toc18153617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9</w:t>
        </w:r>
        <w:r w:rsidRPr="00B9567C">
          <w:rPr>
            <w:rFonts w:ascii="Times New Roman" w:hAnsi="Times New Roman"/>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18" w:history="1">
        <w:r w:rsidR="007C5852" w:rsidRPr="00B9567C">
          <w:rPr>
            <w:rStyle w:val="afc"/>
            <w:rFonts w:ascii="Times New Roman" w:hAnsi="Times New Roman"/>
            <w:noProof/>
          </w:rPr>
          <w:t>1.4.</w:t>
        </w:r>
        <w:r w:rsidR="007C5852" w:rsidRPr="00B9567C">
          <w:rPr>
            <w:rFonts w:ascii="Times New Roman" w:eastAsiaTheme="minorEastAsia" w:hAnsi="Times New Roman"/>
            <w:bCs w:val="0"/>
            <w:noProof/>
            <w:sz w:val="22"/>
            <w:szCs w:val="22"/>
          </w:rPr>
          <w:tab/>
        </w:r>
        <w:r w:rsidR="007C5852" w:rsidRPr="00B9567C">
          <w:rPr>
            <w:rStyle w:val="afc"/>
            <w:rFonts w:ascii="Times New Roman" w:hAnsi="Times New Roman"/>
            <w:noProof/>
          </w:rPr>
          <w:t>Связь</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_Toc18153618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10</w:t>
        </w:r>
        <w:r w:rsidRPr="00B9567C">
          <w:rPr>
            <w:rFonts w:ascii="Times New Roman" w:hAnsi="Times New Roman"/>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19" w:history="1">
        <w:r w:rsidR="007C5852" w:rsidRPr="00B9567C">
          <w:rPr>
            <w:rStyle w:val="afc"/>
            <w:rFonts w:ascii="Times New Roman" w:hAnsi="Times New Roman"/>
            <w:noProof/>
          </w:rPr>
          <w:t>1.5.</w:t>
        </w:r>
        <w:r w:rsidR="007C5852" w:rsidRPr="00B9567C">
          <w:rPr>
            <w:rFonts w:ascii="Times New Roman" w:eastAsiaTheme="minorEastAsia" w:hAnsi="Times New Roman"/>
            <w:bCs w:val="0"/>
            <w:noProof/>
            <w:sz w:val="22"/>
            <w:szCs w:val="22"/>
          </w:rPr>
          <w:tab/>
        </w:r>
        <w:r w:rsidR="007C5852" w:rsidRPr="00B9567C">
          <w:rPr>
            <w:rStyle w:val="afc"/>
            <w:rFonts w:ascii="Times New Roman" w:hAnsi="Times New Roman"/>
            <w:noProof/>
          </w:rPr>
          <w:t>Основные отрасли экономики</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_Toc18153619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10</w:t>
        </w:r>
        <w:r w:rsidRPr="00B9567C">
          <w:rPr>
            <w:rFonts w:ascii="Times New Roman" w:hAnsi="Times New Roman"/>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20" w:history="1">
        <w:r w:rsidR="007C5852" w:rsidRPr="00B9567C">
          <w:rPr>
            <w:rStyle w:val="afc"/>
            <w:noProof/>
          </w:rPr>
          <w:t>2.</w:t>
        </w:r>
        <w:r w:rsidR="007C5852" w:rsidRPr="00B9567C">
          <w:rPr>
            <w:rFonts w:eastAsiaTheme="minorEastAsia"/>
            <w:noProof/>
            <w:sz w:val="22"/>
            <w:szCs w:val="22"/>
          </w:rPr>
          <w:tab/>
        </w:r>
        <w:r w:rsidR="007C5852" w:rsidRPr="00B9567C">
          <w:rPr>
            <w:rStyle w:val="afc"/>
            <w:noProof/>
          </w:rPr>
          <w:t>ПРОМЫШЛЕННОСТЬ</w:t>
        </w:r>
        <w:r w:rsidR="007C5852" w:rsidRPr="00B9567C">
          <w:rPr>
            <w:noProof/>
            <w:webHidden/>
          </w:rPr>
          <w:tab/>
        </w:r>
        <w:r w:rsidRPr="00B9567C">
          <w:rPr>
            <w:noProof/>
            <w:webHidden/>
          </w:rPr>
          <w:fldChar w:fldCharType="begin"/>
        </w:r>
        <w:r w:rsidR="007C5852" w:rsidRPr="00B9567C">
          <w:rPr>
            <w:noProof/>
            <w:webHidden/>
          </w:rPr>
          <w:instrText xml:space="preserve"> PAGEREF _Toc18153620 \h </w:instrText>
        </w:r>
        <w:r w:rsidRPr="00B9567C">
          <w:rPr>
            <w:noProof/>
            <w:webHidden/>
          </w:rPr>
        </w:r>
        <w:r w:rsidRPr="00B9567C">
          <w:rPr>
            <w:noProof/>
            <w:webHidden/>
          </w:rPr>
          <w:fldChar w:fldCharType="separate"/>
        </w:r>
        <w:r w:rsidR="001E0778">
          <w:rPr>
            <w:noProof/>
            <w:webHidden/>
          </w:rPr>
          <w:t>11</w:t>
        </w:r>
        <w:r w:rsidRPr="00B9567C">
          <w:rPr>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21" w:history="1">
        <w:r w:rsidR="007C5852" w:rsidRPr="00B9567C">
          <w:rPr>
            <w:rStyle w:val="afc"/>
            <w:rFonts w:ascii="Times New Roman" w:hAnsi="Times New Roman"/>
            <w:noProof/>
          </w:rPr>
          <w:t>2.1.</w:t>
        </w:r>
        <w:r w:rsidR="007C5852" w:rsidRPr="00B9567C">
          <w:rPr>
            <w:rFonts w:ascii="Times New Roman" w:eastAsiaTheme="minorEastAsia" w:hAnsi="Times New Roman"/>
            <w:bCs w:val="0"/>
            <w:noProof/>
            <w:sz w:val="22"/>
            <w:szCs w:val="22"/>
          </w:rPr>
          <w:tab/>
        </w:r>
        <w:r w:rsidR="007C5852" w:rsidRPr="00B9567C">
          <w:rPr>
            <w:rStyle w:val="afc"/>
            <w:rFonts w:ascii="Times New Roman" w:hAnsi="Times New Roman"/>
            <w:noProof/>
          </w:rPr>
          <w:t>Запасы природных ископаемых</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_Toc18153621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11</w:t>
        </w:r>
        <w:r w:rsidRPr="00B9567C">
          <w:rPr>
            <w:rFonts w:ascii="Times New Roman" w:hAnsi="Times New Roman"/>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22" w:history="1">
        <w:r w:rsidR="007C5852" w:rsidRPr="00B9567C">
          <w:rPr>
            <w:rStyle w:val="afc"/>
            <w:rFonts w:ascii="Times New Roman" w:eastAsia="Times New Roman CYR" w:hAnsi="Times New Roman"/>
            <w:noProof/>
          </w:rPr>
          <w:t>2.2.</w:t>
        </w:r>
        <w:r w:rsidR="007C5852" w:rsidRPr="00B9567C">
          <w:rPr>
            <w:rFonts w:ascii="Times New Roman" w:eastAsiaTheme="minorEastAsia" w:hAnsi="Times New Roman"/>
            <w:bCs w:val="0"/>
            <w:noProof/>
            <w:sz w:val="22"/>
            <w:szCs w:val="22"/>
          </w:rPr>
          <w:tab/>
        </w:r>
        <w:r w:rsidR="007C5852" w:rsidRPr="00B9567C">
          <w:rPr>
            <w:rStyle w:val="afc"/>
            <w:rFonts w:ascii="Times New Roman" w:eastAsia="Times New Roman CYR" w:hAnsi="Times New Roman"/>
            <w:noProof/>
          </w:rPr>
          <w:t>Производство товаров и услуг</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_Toc18153622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12</w:t>
        </w:r>
        <w:r w:rsidRPr="00B9567C">
          <w:rPr>
            <w:rFonts w:ascii="Times New Roman" w:hAnsi="Times New Roman"/>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23" w:history="1">
        <w:r w:rsidR="007C5852" w:rsidRPr="00B9567C">
          <w:rPr>
            <w:rStyle w:val="afc"/>
            <w:noProof/>
          </w:rPr>
          <w:t>3.</w:t>
        </w:r>
        <w:r w:rsidR="007C5852" w:rsidRPr="00B9567C">
          <w:rPr>
            <w:rFonts w:eastAsiaTheme="minorEastAsia"/>
            <w:noProof/>
            <w:sz w:val="22"/>
            <w:szCs w:val="22"/>
          </w:rPr>
          <w:tab/>
        </w:r>
        <w:r w:rsidR="007C5852" w:rsidRPr="00B9567C">
          <w:rPr>
            <w:rStyle w:val="afc"/>
            <w:noProof/>
          </w:rPr>
          <w:t>Сельскохозяйственное производство</w:t>
        </w:r>
        <w:r w:rsidR="007C5852" w:rsidRPr="00B9567C">
          <w:rPr>
            <w:noProof/>
            <w:webHidden/>
          </w:rPr>
          <w:tab/>
        </w:r>
        <w:r w:rsidRPr="00B9567C">
          <w:rPr>
            <w:noProof/>
            <w:webHidden/>
          </w:rPr>
          <w:fldChar w:fldCharType="begin"/>
        </w:r>
        <w:r w:rsidR="007C5852" w:rsidRPr="00B9567C">
          <w:rPr>
            <w:noProof/>
            <w:webHidden/>
          </w:rPr>
          <w:instrText xml:space="preserve"> PAGEREF _Toc18153623 \h </w:instrText>
        </w:r>
        <w:r w:rsidRPr="00B9567C">
          <w:rPr>
            <w:noProof/>
            <w:webHidden/>
          </w:rPr>
        </w:r>
        <w:r w:rsidRPr="00B9567C">
          <w:rPr>
            <w:noProof/>
            <w:webHidden/>
          </w:rPr>
          <w:fldChar w:fldCharType="separate"/>
        </w:r>
        <w:r w:rsidR="001E0778">
          <w:rPr>
            <w:noProof/>
            <w:webHidden/>
          </w:rPr>
          <w:t>29</w:t>
        </w:r>
        <w:r w:rsidRPr="00B9567C">
          <w:rPr>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24" w:history="1">
        <w:r w:rsidR="007C5852" w:rsidRPr="00B9567C">
          <w:rPr>
            <w:rStyle w:val="afc"/>
            <w:rFonts w:ascii="Times New Roman" w:hAnsi="Times New Roman"/>
            <w:noProof/>
          </w:rPr>
          <w:t>3.1.</w:t>
        </w:r>
        <w:r w:rsidR="007C5852" w:rsidRPr="00B9567C">
          <w:rPr>
            <w:rFonts w:ascii="Times New Roman" w:eastAsiaTheme="minorEastAsia" w:hAnsi="Times New Roman"/>
            <w:bCs w:val="0"/>
            <w:noProof/>
            <w:sz w:val="22"/>
            <w:szCs w:val="22"/>
          </w:rPr>
          <w:tab/>
        </w:r>
        <w:r w:rsidR="007C5852" w:rsidRPr="00B9567C">
          <w:rPr>
            <w:rStyle w:val="afc"/>
            <w:rFonts w:ascii="Times New Roman" w:hAnsi="Times New Roman"/>
            <w:noProof/>
          </w:rPr>
          <w:t>Растениеводство</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_Toc18153624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30</w:t>
        </w:r>
        <w:r w:rsidRPr="00B9567C">
          <w:rPr>
            <w:rFonts w:ascii="Times New Roman" w:hAnsi="Times New Roman"/>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25" w:history="1">
        <w:r w:rsidR="007C5852" w:rsidRPr="00B9567C">
          <w:rPr>
            <w:rStyle w:val="afc"/>
            <w:rFonts w:ascii="Times New Roman" w:hAnsi="Times New Roman"/>
            <w:noProof/>
          </w:rPr>
          <w:t>3.2.</w:t>
        </w:r>
        <w:r w:rsidR="007C5852" w:rsidRPr="00B9567C">
          <w:rPr>
            <w:rFonts w:ascii="Times New Roman" w:eastAsiaTheme="minorEastAsia" w:hAnsi="Times New Roman"/>
            <w:bCs w:val="0"/>
            <w:noProof/>
            <w:sz w:val="22"/>
            <w:szCs w:val="22"/>
          </w:rPr>
          <w:tab/>
        </w:r>
        <w:r w:rsidR="007C5852" w:rsidRPr="00B9567C">
          <w:rPr>
            <w:rStyle w:val="afc"/>
            <w:rFonts w:ascii="Times New Roman" w:hAnsi="Times New Roman"/>
            <w:noProof/>
          </w:rPr>
          <w:t>Животноводство</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_Toc18153625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30</w:t>
        </w:r>
        <w:r w:rsidRPr="00B9567C">
          <w:rPr>
            <w:rFonts w:ascii="Times New Roman" w:hAnsi="Times New Roman"/>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26" w:history="1">
        <w:r w:rsidR="007C5852" w:rsidRPr="00B9567C">
          <w:rPr>
            <w:rStyle w:val="afc"/>
            <w:noProof/>
          </w:rPr>
          <w:t>4.</w:t>
        </w:r>
        <w:r w:rsidR="007C5852" w:rsidRPr="00B9567C">
          <w:rPr>
            <w:rFonts w:eastAsiaTheme="minorEastAsia"/>
            <w:noProof/>
            <w:sz w:val="22"/>
            <w:szCs w:val="22"/>
          </w:rPr>
          <w:tab/>
        </w:r>
        <w:r w:rsidR="007C5852" w:rsidRPr="00B9567C">
          <w:rPr>
            <w:rStyle w:val="afc"/>
            <w:noProof/>
          </w:rPr>
          <w:t>Строительство</w:t>
        </w:r>
        <w:r w:rsidR="007C5852" w:rsidRPr="00B9567C">
          <w:rPr>
            <w:noProof/>
            <w:webHidden/>
          </w:rPr>
          <w:tab/>
        </w:r>
        <w:r w:rsidRPr="00B9567C">
          <w:rPr>
            <w:noProof/>
            <w:webHidden/>
          </w:rPr>
          <w:fldChar w:fldCharType="begin"/>
        </w:r>
        <w:r w:rsidR="007C5852" w:rsidRPr="00B9567C">
          <w:rPr>
            <w:noProof/>
            <w:webHidden/>
          </w:rPr>
          <w:instrText xml:space="preserve"> PAGEREF _Toc18153626 \h </w:instrText>
        </w:r>
        <w:r w:rsidRPr="00B9567C">
          <w:rPr>
            <w:noProof/>
            <w:webHidden/>
          </w:rPr>
        </w:r>
        <w:r w:rsidRPr="00B9567C">
          <w:rPr>
            <w:noProof/>
            <w:webHidden/>
          </w:rPr>
          <w:fldChar w:fldCharType="separate"/>
        </w:r>
        <w:r w:rsidR="001E0778">
          <w:rPr>
            <w:noProof/>
            <w:webHidden/>
          </w:rPr>
          <w:t>31</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27" w:history="1">
        <w:r w:rsidR="007C5852" w:rsidRPr="00B9567C">
          <w:rPr>
            <w:rStyle w:val="afc"/>
            <w:noProof/>
          </w:rPr>
          <w:t>5.</w:t>
        </w:r>
        <w:r w:rsidR="007C5852" w:rsidRPr="00B9567C">
          <w:rPr>
            <w:rFonts w:eastAsiaTheme="minorEastAsia"/>
            <w:noProof/>
            <w:sz w:val="22"/>
            <w:szCs w:val="22"/>
          </w:rPr>
          <w:tab/>
        </w:r>
        <w:r w:rsidR="007C5852" w:rsidRPr="00B9567C">
          <w:rPr>
            <w:rStyle w:val="afc"/>
            <w:noProof/>
          </w:rPr>
          <w:t>Инвестиции</w:t>
        </w:r>
        <w:r w:rsidR="007C5852" w:rsidRPr="00B9567C">
          <w:rPr>
            <w:noProof/>
            <w:webHidden/>
          </w:rPr>
          <w:tab/>
        </w:r>
        <w:r w:rsidRPr="00B9567C">
          <w:rPr>
            <w:noProof/>
            <w:webHidden/>
          </w:rPr>
          <w:fldChar w:fldCharType="begin"/>
        </w:r>
        <w:r w:rsidR="007C5852" w:rsidRPr="00B9567C">
          <w:rPr>
            <w:noProof/>
            <w:webHidden/>
          </w:rPr>
          <w:instrText xml:space="preserve"> PAGEREF _Toc18153627 \h </w:instrText>
        </w:r>
        <w:r w:rsidRPr="00B9567C">
          <w:rPr>
            <w:noProof/>
            <w:webHidden/>
          </w:rPr>
        </w:r>
        <w:r w:rsidRPr="00B9567C">
          <w:rPr>
            <w:noProof/>
            <w:webHidden/>
          </w:rPr>
          <w:fldChar w:fldCharType="separate"/>
        </w:r>
        <w:r w:rsidR="001E0778">
          <w:rPr>
            <w:noProof/>
            <w:webHidden/>
          </w:rPr>
          <w:t>36</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28" w:history="1">
        <w:r w:rsidR="007C5852" w:rsidRPr="00B9567C">
          <w:rPr>
            <w:rStyle w:val="afc"/>
            <w:noProof/>
          </w:rPr>
          <w:t>6.</w:t>
        </w:r>
        <w:r w:rsidR="007C5852" w:rsidRPr="00B9567C">
          <w:rPr>
            <w:rFonts w:eastAsiaTheme="minorEastAsia"/>
            <w:noProof/>
            <w:sz w:val="22"/>
            <w:szCs w:val="22"/>
          </w:rPr>
          <w:tab/>
        </w:r>
        <w:r w:rsidR="007C5852" w:rsidRPr="00B9567C">
          <w:rPr>
            <w:rStyle w:val="afc"/>
            <w:noProof/>
          </w:rPr>
          <w:t>Транспорт и связь</w:t>
        </w:r>
        <w:r w:rsidR="007C5852" w:rsidRPr="00B9567C">
          <w:rPr>
            <w:noProof/>
            <w:webHidden/>
          </w:rPr>
          <w:tab/>
        </w:r>
        <w:r w:rsidRPr="00B9567C">
          <w:rPr>
            <w:noProof/>
            <w:webHidden/>
          </w:rPr>
          <w:fldChar w:fldCharType="begin"/>
        </w:r>
        <w:r w:rsidR="007C5852" w:rsidRPr="00B9567C">
          <w:rPr>
            <w:noProof/>
            <w:webHidden/>
          </w:rPr>
          <w:instrText xml:space="preserve"> PAGEREF _Toc18153628 \h </w:instrText>
        </w:r>
        <w:r w:rsidRPr="00B9567C">
          <w:rPr>
            <w:noProof/>
            <w:webHidden/>
          </w:rPr>
        </w:r>
        <w:r w:rsidRPr="00B9567C">
          <w:rPr>
            <w:noProof/>
            <w:webHidden/>
          </w:rPr>
          <w:fldChar w:fldCharType="separate"/>
        </w:r>
        <w:r w:rsidR="001E0778">
          <w:rPr>
            <w:noProof/>
            <w:webHidden/>
          </w:rPr>
          <w:t>41</w:t>
        </w:r>
        <w:r w:rsidRPr="00B9567C">
          <w:rPr>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29" w:history="1">
        <w:r w:rsidR="007C5852" w:rsidRPr="00B9567C">
          <w:rPr>
            <w:rStyle w:val="afc"/>
            <w:rFonts w:ascii="Times New Roman" w:hAnsi="Times New Roman"/>
            <w:noProof/>
          </w:rPr>
          <w:t>6.1.</w:t>
        </w:r>
        <w:r w:rsidR="007C5852" w:rsidRPr="00B9567C">
          <w:rPr>
            <w:rFonts w:ascii="Times New Roman" w:eastAsiaTheme="minorEastAsia" w:hAnsi="Times New Roman"/>
            <w:bCs w:val="0"/>
            <w:noProof/>
            <w:sz w:val="22"/>
            <w:szCs w:val="22"/>
          </w:rPr>
          <w:tab/>
        </w:r>
        <w:r w:rsidR="007C5852" w:rsidRPr="00B9567C">
          <w:rPr>
            <w:rStyle w:val="afc"/>
            <w:rFonts w:ascii="Times New Roman" w:hAnsi="Times New Roman"/>
            <w:noProof/>
          </w:rPr>
          <w:t>Автомобильный транспорт</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_Toc18153629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42</w:t>
        </w:r>
        <w:r w:rsidRPr="00B9567C">
          <w:rPr>
            <w:rFonts w:ascii="Times New Roman" w:hAnsi="Times New Roman"/>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30" w:history="1">
        <w:r w:rsidR="007C5852" w:rsidRPr="00B9567C">
          <w:rPr>
            <w:rStyle w:val="afc"/>
            <w:rFonts w:ascii="Times New Roman" w:hAnsi="Times New Roman"/>
            <w:noProof/>
          </w:rPr>
          <w:t>6.2.</w:t>
        </w:r>
        <w:r w:rsidR="007C5852" w:rsidRPr="00B9567C">
          <w:rPr>
            <w:rFonts w:ascii="Times New Roman" w:eastAsiaTheme="minorEastAsia" w:hAnsi="Times New Roman"/>
            <w:bCs w:val="0"/>
            <w:noProof/>
            <w:sz w:val="22"/>
            <w:szCs w:val="22"/>
          </w:rPr>
          <w:tab/>
        </w:r>
        <w:r w:rsidR="007C5852" w:rsidRPr="00B9567C">
          <w:rPr>
            <w:rStyle w:val="afc"/>
            <w:rFonts w:ascii="Times New Roman" w:hAnsi="Times New Roman"/>
            <w:noProof/>
          </w:rPr>
          <w:t>Авиационный транспорт</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_Toc18153630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50</w:t>
        </w:r>
        <w:r w:rsidRPr="00B9567C">
          <w:rPr>
            <w:rFonts w:ascii="Times New Roman" w:hAnsi="Times New Roman"/>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31" w:history="1">
        <w:r w:rsidR="007C5852" w:rsidRPr="00B9567C">
          <w:rPr>
            <w:rStyle w:val="afc"/>
            <w:rFonts w:ascii="Times New Roman" w:hAnsi="Times New Roman"/>
            <w:noProof/>
          </w:rPr>
          <w:t>6.3.</w:t>
        </w:r>
        <w:r w:rsidR="007C5852" w:rsidRPr="00B9567C">
          <w:rPr>
            <w:rFonts w:ascii="Times New Roman" w:eastAsiaTheme="minorEastAsia" w:hAnsi="Times New Roman"/>
            <w:bCs w:val="0"/>
            <w:noProof/>
            <w:sz w:val="22"/>
            <w:szCs w:val="22"/>
          </w:rPr>
          <w:tab/>
        </w:r>
        <w:r w:rsidR="007C5852" w:rsidRPr="00B9567C">
          <w:rPr>
            <w:rStyle w:val="afc"/>
            <w:rFonts w:ascii="Times New Roman" w:hAnsi="Times New Roman"/>
            <w:noProof/>
          </w:rPr>
          <w:t>Связь</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_Toc18153631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51</w:t>
        </w:r>
        <w:r w:rsidRPr="00B9567C">
          <w:rPr>
            <w:rFonts w:ascii="Times New Roman" w:hAnsi="Times New Roman"/>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32" w:history="1">
        <w:r w:rsidR="007C5852" w:rsidRPr="00B9567C">
          <w:rPr>
            <w:rStyle w:val="afc"/>
            <w:noProof/>
          </w:rPr>
          <w:t>7.</w:t>
        </w:r>
        <w:r w:rsidR="007C5852" w:rsidRPr="00B9567C">
          <w:rPr>
            <w:rFonts w:eastAsiaTheme="minorEastAsia"/>
            <w:noProof/>
            <w:sz w:val="22"/>
            <w:szCs w:val="22"/>
          </w:rPr>
          <w:tab/>
        </w:r>
        <w:r w:rsidR="007C5852" w:rsidRPr="00B9567C">
          <w:rPr>
            <w:rStyle w:val="afc"/>
            <w:noProof/>
          </w:rPr>
          <w:t>Малое предпринимательство</w:t>
        </w:r>
        <w:r w:rsidR="007C5852" w:rsidRPr="00B9567C">
          <w:rPr>
            <w:noProof/>
            <w:webHidden/>
          </w:rPr>
          <w:tab/>
        </w:r>
        <w:r w:rsidRPr="00B9567C">
          <w:rPr>
            <w:noProof/>
            <w:webHidden/>
          </w:rPr>
          <w:fldChar w:fldCharType="begin"/>
        </w:r>
        <w:r w:rsidR="007C5852" w:rsidRPr="00B9567C">
          <w:rPr>
            <w:noProof/>
            <w:webHidden/>
          </w:rPr>
          <w:instrText xml:space="preserve"> PAGEREF _Toc18153632 \h </w:instrText>
        </w:r>
        <w:r w:rsidRPr="00B9567C">
          <w:rPr>
            <w:noProof/>
            <w:webHidden/>
          </w:rPr>
        </w:r>
        <w:r w:rsidRPr="00B9567C">
          <w:rPr>
            <w:noProof/>
            <w:webHidden/>
          </w:rPr>
          <w:fldChar w:fldCharType="separate"/>
        </w:r>
        <w:r w:rsidR="001E0778">
          <w:rPr>
            <w:noProof/>
            <w:webHidden/>
          </w:rPr>
          <w:t>52</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33" w:history="1">
        <w:r w:rsidR="007C5852" w:rsidRPr="00B9567C">
          <w:rPr>
            <w:rStyle w:val="afc"/>
            <w:noProof/>
          </w:rPr>
          <w:t>8.</w:t>
        </w:r>
        <w:r w:rsidR="007C5852" w:rsidRPr="00B9567C">
          <w:rPr>
            <w:rFonts w:eastAsiaTheme="minorEastAsia"/>
            <w:noProof/>
            <w:sz w:val="22"/>
            <w:szCs w:val="22"/>
          </w:rPr>
          <w:tab/>
        </w:r>
        <w:r w:rsidR="007C5852" w:rsidRPr="00B9567C">
          <w:rPr>
            <w:rStyle w:val="afc"/>
            <w:noProof/>
          </w:rPr>
          <w:t>Муниципальное имущество</w:t>
        </w:r>
        <w:r w:rsidR="007C5852" w:rsidRPr="00B9567C">
          <w:rPr>
            <w:noProof/>
            <w:webHidden/>
          </w:rPr>
          <w:tab/>
        </w:r>
        <w:r w:rsidRPr="00B9567C">
          <w:rPr>
            <w:noProof/>
            <w:webHidden/>
          </w:rPr>
          <w:fldChar w:fldCharType="begin"/>
        </w:r>
        <w:r w:rsidR="007C5852" w:rsidRPr="00B9567C">
          <w:rPr>
            <w:noProof/>
            <w:webHidden/>
          </w:rPr>
          <w:instrText xml:space="preserve"> PAGEREF _Toc18153633 \h </w:instrText>
        </w:r>
        <w:r w:rsidRPr="00B9567C">
          <w:rPr>
            <w:noProof/>
            <w:webHidden/>
          </w:rPr>
        </w:r>
        <w:r w:rsidRPr="00B9567C">
          <w:rPr>
            <w:noProof/>
            <w:webHidden/>
          </w:rPr>
          <w:fldChar w:fldCharType="separate"/>
        </w:r>
        <w:r w:rsidR="001E0778">
          <w:rPr>
            <w:noProof/>
            <w:webHidden/>
          </w:rPr>
          <w:t>57</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34" w:history="1">
        <w:r w:rsidR="007C5852" w:rsidRPr="00B9567C">
          <w:rPr>
            <w:rStyle w:val="afc"/>
            <w:noProof/>
          </w:rPr>
          <w:t>9.</w:t>
        </w:r>
        <w:r w:rsidR="007C5852" w:rsidRPr="00B9567C">
          <w:rPr>
            <w:rFonts w:eastAsiaTheme="minorEastAsia"/>
            <w:noProof/>
            <w:sz w:val="22"/>
            <w:szCs w:val="22"/>
          </w:rPr>
          <w:tab/>
        </w:r>
        <w:r w:rsidR="007C5852" w:rsidRPr="00B9567C">
          <w:rPr>
            <w:rStyle w:val="afc"/>
            <w:noProof/>
          </w:rPr>
          <w:t>Результаты финансовой деятельности предприятий</w:t>
        </w:r>
        <w:r w:rsidR="007C5852" w:rsidRPr="00B9567C">
          <w:rPr>
            <w:noProof/>
            <w:webHidden/>
          </w:rPr>
          <w:tab/>
        </w:r>
        <w:r w:rsidRPr="00B9567C">
          <w:rPr>
            <w:noProof/>
            <w:webHidden/>
          </w:rPr>
          <w:fldChar w:fldCharType="begin"/>
        </w:r>
        <w:r w:rsidR="007C5852" w:rsidRPr="00B9567C">
          <w:rPr>
            <w:noProof/>
            <w:webHidden/>
          </w:rPr>
          <w:instrText xml:space="preserve"> PAGEREF _Toc18153634 \h </w:instrText>
        </w:r>
        <w:r w:rsidRPr="00B9567C">
          <w:rPr>
            <w:noProof/>
            <w:webHidden/>
          </w:rPr>
        </w:r>
        <w:r w:rsidRPr="00B9567C">
          <w:rPr>
            <w:noProof/>
            <w:webHidden/>
          </w:rPr>
          <w:fldChar w:fldCharType="separate"/>
        </w:r>
        <w:r w:rsidR="001E0778">
          <w:rPr>
            <w:noProof/>
            <w:webHidden/>
          </w:rPr>
          <w:t>59</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35" w:history="1">
        <w:r w:rsidR="007C5852" w:rsidRPr="00B9567C">
          <w:rPr>
            <w:rStyle w:val="afc"/>
            <w:noProof/>
          </w:rPr>
          <w:t>10.</w:t>
        </w:r>
        <w:r w:rsidR="007C5852" w:rsidRPr="00B9567C">
          <w:rPr>
            <w:rFonts w:eastAsiaTheme="minorEastAsia"/>
            <w:noProof/>
            <w:sz w:val="22"/>
            <w:szCs w:val="22"/>
          </w:rPr>
          <w:tab/>
        </w:r>
        <w:r w:rsidR="007C5852" w:rsidRPr="00B9567C">
          <w:rPr>
            <w:rStyle w:val="afc"/>
            <w:noProof/>
          </w:rPr>
          <w:t>Бюджет Северо-Енисейского района</w:t>
        </w:r>
        <w:r w:rsidR="007C5852" w:rsidRPr="00B9567C">
          <w:rPr>
            <w:noProof/>
            <w:webHidden/>
          </w:rPr>
          <w:tab/>
        </w:r>
        <w:r w:rsidRPr="00B9567C">
          <w:rPr>
            <w:noProof/>
            <w:webHidden/>
          </w:rPr>
          <w:fldChar w:fldCharType="begin"/>
        </w:r>
        <w:r w:rsidR="007C5852" w:rsidRPr="00B9567C">
          <w:rPr>
            <w:noProof/>
            <w:webHidden/>
          </w:rPr>
          <w:instrText xml:space="preserve"> PAGEREF _Toc18153635 \h </w:instrText>
        </w:r>
        <w:r w:rsidRPr="00B9567C">
          <w:rPr>
            <w:noProof/>
            <w:webHidden/>
          </w:rPr>
        </w:r>
        <w:r w:rsidRPr="00B9567C">
          <w:rPr>
            <w:noProof/>
            <w:webHidden/>
          </w:rPr>
          <w:fldChar w:fldCharType="separate"/>
        </w:r>
        <w:r w:rsidR="001E0778">
          <w:rPr>
            <w:noProof/>
            <w:webHidden/>
          </w:rPr>
          <w:t>60</w:t>
        </w:r>
        <w:r w:rsidRPr="00B9567C">
          <w:rPr>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36" w:history="1">
        <w:r w:rsidR="007C5852" w:rsidRPr="00B9567C">
          <w:rPr>
            <w:rStyle w:val="afc"/>
            <w:rFonts w:ascii="Times New Roman" w:hAnsi="Times New Roman"/>
            <w:noProof/>
          </w:rPr>
          <w:t>10.1.</w:t>
        </w:r>
        <w:r w:rsidR="007C5852" w:rsidRPr="00B9567C">
          <w:rPr>
            <w:rFonts w:ascii="Times New Roman" w:eastAsiaTheme="minorEastAsia" w:hAnsi="Times New Roman"/>
            <w:bCs w:val="0"/>
            <w:noProof/>
            <w:sz w:val="22"/>
            <w:szCs w:val="22"/>
          </w:rPr>
          <w:tab/>
        </w:r>
        <w:r w:rsidR="007C5852" w:rsidRPr="00B9567C">
          <w:rPr>
            <w:rStyle w:val="afc"/>
            <w:rFonts w:ascii="Times New Roman" w:hAnsi="Times New Roman"/>
            <w:noProof/>
          </w:rPr>
          <w:t>Доходы районного бюджета</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_Toc18153636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60</w:t>
        </w:r>
        <w:r w:rsidRPr="00B9567C">
          <w:rPr>
            <w:rFonts w:ascii="Times New Roman" w:hAnsi="Times New Roman"/>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37" w:history="1">
        <w:r w:rsidR="007C5852" w:rsidRPr="00B9567C">
          <w:rPr>
            <w:rStyle w:val="afc"/>
            <w:rFonts w:ascii="Times New Roman" w:hAnsi="Times New Roman"/>
            <w:noProof/>
          </w:rPr>
          <w:t>10.2.</w:t>
        </w:r>
        <w:r w:rsidR="007C5852" w:rsidRPr="00B9567C">
          <w:rPr>
            <w:rFonts w:ascii="Times New Roman" w:eastAsiaTheme="minorEastAsia" w:hAnsi="Times New Roman"/>
            <w:bCs w:val="0"/>
            <w:noProof/>
            <w:sz w:val="22"/>
            <w:szCs w:val="22"/>
          </w:rPr>
          <w:tab/>
        </w:r>
        <w:r w:rsidR="007C5852" w:rsidRPr="00B9567C">
          <w:rPr>
            <w:rStyle w:val="afc"/>
            <w:rFonts w:ascii="Times New Roman" w:hAnsi="Times New Roman"/>
            <w:noProof/>
          </w:rPr>
          <w:t>Расходы районного бюджета</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_Toc18153637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64</w:t>
        </w:r>
        <w:r w:rsidRPr="00B9567C">
          <w:rPr>
            <w:rFonts w:ascii="Times New Roman" w:hAnsi="Times New Roman"/>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38" w:history="1">
        <w:r w:rsidR="007C5852" w:rsidRPr="00B9567C">
          <w:rPr>
            <w:rStyle w:val="afc"/>
            <w:noProof/>
          </w:rPr>
          <w:t>11.</w:t>
        </w:r>
        <w:r w:rsidR="007C5852" w:rsidRPr="00B9567C">
          <w:rPr>
            <w:rFonts w:eastAsiaTheme="minorEastAsia"/>
            <w:noProof/>
            <w:sz w:val="22"/>
            <w:szCs w:val="22"/>
          </w:rPr>
          <w:tab/>
        </w:r>
        <w:r w:rsidR="007C5852" w:rsidRPr="00B9567C">
          <w:rPr>
            <w:rStyle w:val="afc"/>
            <w:noProof/>
          </w:rPr>
          <w:t>Общественное питание</w:t>
        </w:r>
        <w:r w:rsidR="007C5852" w:rsidRPr="00B9567C">
          <w:rPr>
            <w:noProof/>
            <w:webHidden/>
          </w:rPr>
          <w:tab/>
        </w:r>
        <w:r w:rsidRPr="00B9567C">
          <w:rPr>
            <w:noProof/>
            <w:webHidden/>
          </w:rPr>
          <w:fldChar w:fldCharType="begin"/>
        </w:r>
        <w:r w:rsidR="007C5852" w:rsidRPr="00B9567C">
          <w:rPr>
            <w:noProof/>
            <w:webHidden/>
          </w:rPr>
          <w:instrText xml:space="preserve"> PAGEREF _Toc18153638 \h </w:instrText>
        </w:r>
        <w:r w:rsidRPr="00B9567C">
          <w:rPr>
            <w:noProof/>
            <w:webHidden/>
          </w:rPr>
        </w:r>
        <w:r w:rsidRPr="00B9567C">
          <w:rPr>
            <w:noProof/>
            <w:webHidden/>
          </w:rPr>
          <w:fldChar w:fldCharType="separate"/>
        </w:r>
        <w:r w:rsidR="001E0778">
          <w:rPr>
            <w:noProof/>
            <w:webHidden/>
          </w:rPr>
          <w:t>65</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39" w:history="1">
        <w:r w:rsidR="007C5852" w:rsidRPr="00B9567C">
          <w:rPr>
            <w:rStyle w:val="afc"/>
            <w:noProof/>
          </w:rPr>
          <w:t>12.</w:t>
        </w:r>
        <w:r w:rsidR="007C5852" w:rsidRPr="00B9567C">
          <w:rPr>
            <w:rFonts w:eastAsiaTheme="minorEastAsia"/>
            <w:noProof/>
            <w:sz w:val="22"/>
            <w:szCs w:val="22"/>
          </w:rPr>
          <w:tab/>
        </w:r>
        <w:r w:rsidR="007C5852" w:rsidRPr="00B9567C">
          <w:rPr>
            <w:rStyle w:val="afc"/>
            <w:noProof/>
          </w:rPr>
          <w:t>Розничная торговля</w:t>
        </w:r>
        <w:r w:rsidR="007C5852" w:rsidRPr="00B9567C">
          <w:rPr>
            <w:noProof/>
            <w:webHidden/>
          </w:rPr>
          <w:tab/>
        </w:r>
        <w:r w:rsidRPr="00B9567C">
          <w:rPr>
            <w:noProof/>
            <w:webHidden/>
          </w:rPr>
          <w:fldChar w:fldCharType="begin"/>
        </w:r>
        <w:r w:rsidR="007C5852" w:rsidRPr="00B9567C">
          <w:rPr>
            <w:noProof/>
            <w:webHidden/>
          </w:rPr>
          <w:instrText xml:space="preserve"> PAGEREF _Toc18153639 \h </w:instrText>
        </w:r>
        <w:r w:rsidRPr="00B9567C">
          <w:rPr>
            <w:noProof/>
            <w:webHidden/>
          </w:rPr>
        </w:r>
        <w:r w:rsidRPr="00B9567C">
          <w:rPr>
            <w:noProof/>
            <w:webHidden/>
          </w:rPr>
          <w:fldChar w:fldCharType="separate"/>
        </w:r>
        <w:r w:rsidR="001E0778">
          <w:rPr>
            <w:noProof/>
            <w:webHidden/>
          </w:rPr>
          <w:t>66</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40" w:history="1">
        <w:r w:rsidR="007C5852" w:rsidRPr="00B9567C">
          <w:rPr>
            <w:rStyle w:val="afc"/>
            <w:noProof/>
          </w:rPr>
          <w:t>13.</w:t>
        </w:r>
        <w:r w:rsidR="007C5852" w:rsidRPr="00B9567C">
          <w:rPr>
            <w:rFonts w:eastAsiaTheme="minorEastAsia"/>
            <w:noProof/>
            <w:sz w:val="22"/>
            <w:szCs w:val="22"/>
          </w:rPr>
          <w:tab/>
        </w:r>
        <w:r w:rsidR="007C5852" w:rsidRPr="00B9567C">
          <w:rPr>
            <w:rStyle w:val="afc"/>
            <w:noProof/>
          </w:rPr>
          <w:t>Платные услуги населению</w:t>
        </w:r>
        <w:r w:rsidR="007C5852" w:rsidRPr="00B9567C">
          <w:rPr>
            <w:noProof/>
            <w:webHidden/>
          </w:rPr>
          <w:tab/>
        </w:r>
        <w:r w:rsidRPr="00B9567C">
          <w:rPr>
            <w:noProof/>
            <w:webHidden/>
          </w:rPr>
          <w:fldChar w:fldCharType="begin"/>
        </w:r>
        <w:r w:rsidR="007C5852" w:rsidRPr="00B9567C">
          <w:rPr>
            <w:noProof/>
            <w:webHidden/>
          </w:rPr>
          <w:instrText xml:space="preserve"> PAGEREF _Toc18153640 \h </w:instrText>
        </w:r>
        <w:r w:rsidRPr="00B9567C">
          <w:rPr>
            <w:noProof/>
            <w:webHidden/>
          </w:rPr>
        </w:r>
        <w:r w:rsidRPr="00B9567C">
          <w:rPr>
            <w:noProof/>
            <w:webHidden/>
          </w:rPr>
          <w:fldChar w:fldCharType="separate"/>
        </w:r>
        <w:r w:rsidR="001E0778">
          <w:rPr>
            <w:noProof/>
            <w:webHidden/>
          </w:rPr>
          <w:t>70</w:t>
        </w:r>
        <w:r w:rsidRPr="00B9567C">
          <w:rPr>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41" w:history="1">
        <w:r w:rsidR="007C5852" w:rsidRPr="00B9567C">
          <w:rPr>
            <w:rStyle w:val="afc"/>
            <w:rFonts w:ascii="Times New Roman" w:hAnsi="Times New Roman"/>
            <w:noProof/>
          </w:rPr>
          <w:t>13.1.</w:t>
        </w:r>
        <w:r w:rsidR="007C5852" w:rsidRPr="00B9567C">
          <w:rPr>
            <w:rFonts w:ascii="Times New Roman" w:eastAsiaTheme="minorEastAsia" w:hAnsi="Times New Roman"/>
            <w:bCs w:val="0"/>
            <w:noProof/>
            <w:sz w:val="22"/>
            <w:szCs w:val="22"/>
          </w:rPr>
          <w:tab/>
        </w:r>
        <w:r w:rsidR="007C5852" w:rsidRPr="00B9567C">
          <w:rPr>
            <w:rStyle w:val="afc"/>
            <w:rFonts w:ascii="Times New Roman" w:hAnsi="Times New Roman"/>
            <w:noProof/>
          </w:rPr>
          <w:t>Платные услуги населению.</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_Toc18153641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70</w:t>
        </w:r>
        <w:r w:rsidRPr="00B9567C">
          <w:rPr>
            <w:rFonts w:ascii="Times New Roman" w:hAnsi="Times New Roman"/>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42" w:history="1">
        <w:r w:rsidR="007C5852" w:rsidRPr="00B9567C">
          <w:rPr>
            <w:rStyle w:val="afc"/>
            <w:rFonts w:ascii="Times New Roman" w:hAnsi="Times New Roman"/>
            <w:noProof/>
          </w:rPr>
          <w:t>13.2.</w:t>
        </w:r>
        <w:r w:rsidR="007C5852" w:rsidRPr="00B9567C">
          <w:rPr>
            <w:rFonts w:ascii="Times New Roman" w:eastAsiaTheme="minorEastAsia" w:hAnsi="Times New Roman"/>
            <w:bCs w:val="0"/>
            <w:noProof/>
            <w:sz w:val="22"/>
            <w:szCs w:val="22"/>
          </w:rPr>
          <w:tab/>
        </w:r>
        <w:r w:rsidR="007C5852" w:rsidRPr="00B9567C">
          <w:rPr>
            <w:rStyle w:val="afc"/>
            <w:rFonts w:ascii="Times New Roman" w:hAnsi="Times New Roman"/>
            <w:noProof/>
          </w:rPr>
          <w:t>Муниципальные услуги</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_Toc18153642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71</w:t>
        </w:r>
        <w:r w:rsidRPr="00B9567C">
          <w:rPr>
            <w:rFonts w:ascii="Times New Roman" w:hAnsi="Times New Roman"/>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43" w:history="1">
        <w:r w:rsidR="007C5852" w:rsidRPr="00B9567C">
          <w:rPr>
            <w:rStyle w:val="afc"/>
            <w:noProof/>
          </w:rPr>
          <w:t>14.</w:t>
        </w:r>
        <w:r w:rsidR="007C5852" w:rsidRPr="00B9567C">
          <w:rPr>
            <w:rFonts w:eastAsiaTheme="minorEastAsia"/>
            <w:noProof/>
            <w:sz w:val="22"/>
            <w:szCs w:val="22"/>
          </w:rPr>
          <w:tab/>
        </w:r>
        <w:r w:rsidR="007C5852" w:rsidRPr="00B9567C">
          <w:rPr>
            <w:rStyle w:val="afc"/>
            <w:noProof/>
          </w:rPr>
          <w:t>Уровень жизни населения</w:t>
        </w:r>
        <w:r w:rsidR="007C5852" w:rsidRPr="00B9567C">
          <w:rPr>
            <w:noProof/>
            <w:webHidden/>
          </w:rPr>
          <w:tab/>
        </w:r>
        <w:r w:rsidRPr="00B9567C">
          <w:rPr>
            <w:noProof/>
            <w:webHidden/>
          </w:rPr>
          <w:fldChar w:fldCharType="begin"/>
        </w:r>
        <w:r w:rsidR="007C5852" w:rsidRPr="00B9567C">
          <w:rPr>
            <w:noProof/>
            <w:webHidden/>
          </w:rPr>
          <w:instrText xml:space="preserve"> PAGEREF _Toc18153643 \h </w:instrText>
        </w:r>
        <w:r w:rsidRPr="00B9567C">
          <w:rPr>
            <w:noProof/>
            <w:webHidden/>
          </w:rPr>
        </w:r>
        <w:r w:rsidRPr="00B9567C">
          <w:rPr>
            <w:noProof/>
            <w:webHidden/>
          </w:rPr>
          <w:fldChar w:fldCharType="separate"/>
        </w:r>
        <w:r w:rsidR="001E0778">
          <w:rPr>
            <w:noProof/>
            <w:webHidden/>
          </w:rPr>
          <w:t>73</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44" w:history="1">
        <w:r w:rsidR="007C5852" w:rsidRPr="00B9567C">
          <w:rPr>
            <w:rStyle w:val="afc"/>
            <w:noProof/>
          </w:rPr>
          <w:t>15.</w:t>
        </w:r>
        <w:r w:rsidR="007C5852" w:rsidRPr="00B9567C">
          <w:rPr>
            <w:rFonts w:eastAsiaTheme="minorEastAsia"/>
            <w:noProof/>
            <w:sz w:val="22"/>
            <w:szCs w:val="22"/>
          </w:rPr>
          <w:tab/>
        </w:r>
        <w:r w:rsidR="007C5852" w:rsidRPr="00B9567C">
          <w:rPr>
            <w:rStyle w:val="afc"/>
            <w:noProof/>
          </w:rPr>
          <w:t>Рынок труда</w:t>
        </w:r>
        <w:r w:rsidR="007C5852" w:rsidRPr="00B9567C">
          <w:rPr>
            <w:noProof/>
            <w:webHidden/>
          </w:rPr>
          <w:tab/>
        </w:r>
        <w:r w:rsidRPr="00B9567C">
          <w:rPr>
            <w:noProof/>
            <w:webHidden/>
          </w:rPr>
          <w:fldChar w:fldCharType="begin"/>
        </w:r>
        <w:r w:rsidR="007C5852" w:rsidRPr="00B9567C">
          <w:rPr>
            <w:noProof/>
            <w:webHidden/>
          </w:rPr>
          <w:instrText xml:space="preserve"> PAGEREF _Toc18153644 \h </w:instrText>
        </w:r>
        <w:r w:rsidRPr="00B9567C">
          <w:rPr>
            <w:noProof/>
            <w:webHidden/>
          </w:rPr>
        </w:r>
        <w:r w:rsidRPr="00B9567C">
          <w:rPr>
            <w:noProof/>
            <w:webHidden/>
          </w:rPr>
          <w:fldChar w:fldCharType="separate"/>
        </w:r>
        <w:r w:rsidR="001E0778">
          <w:rPr>
            <w:noProof/>
            <w:webHidden/>
          </w:rPr>
          <w:t>76</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45" w:history="1">
        <w:r w:rsidR="007C5852" w:rsidRPr="00B9567C">
          <w:rPr>
            <w:rStyle w:val="afc"/>
            <w:noProof/>
          </w:rPr>
          <w:t>16.</w:t>
        </w:r>
        <w:r w:rsidR="007C5852" w:rsidRPr="00B9567C">
          <w:rPr>
            <w:rFonts w:eastAsiaTheme="minorEastAsia"/>
            <w:noProof/>
            <w:sz w:val="22"/>
            <w:szCs w:val="22"/>
          </w:rPr>
          <w:tab/>
        </w:r>
        <w:r w:rsidR="007C5852" w:rsidRPr="00B9567C">
          <w:rPr>
            <w:rStyle w:val="afc"/>
            <w:noProof/>
          </w:rPr>
          <w:t>Демографическая ситуация</w:t>
        </w:r>
        <w:r w:rsidR="007C5852" w:rsidRPr="00B9567C">
          <w:rPr>
            <w:noProof/>
            <w:webHidden/>
          </w:rPr>
          <w:tab/>
        </w:r>
        <w:r w:rsidRPr="00B9567C">
          <w:rPr>
            <w:noProof/>
            <w:webHidden/>
          </w:rPr>
          <w:fldChar w:fldCharType="begin"/>
        </w:r>
        <w:r w:rsidR="007C5852" w:rsidRPr="00B9567C">
          <w:rPr>
            <w:noProof/>
            <w:webHidden/>
          </w:rPr>
          <w:instrText xml:space="preserve"> PAGEREF _Toc18153645 \h </w:instrText>
        </w:r>
        <w:r w:rsidRPr="00B9567C">
          <w:rPr>
            <w:noProof/>
            <w:webHidden/>
          </w:rPr>
        </w:r>
        <w:r w:rsidRPr="00B9567C">
          <w:rPr>
            <w:noProof/>
            <w:webHidden/>
          </w:rPr>
          <w:fldChar w:fldCharType="separate"/>
        </w:r>
        <w:r w:rsidR="001E0778">
          <w:rPr>
            <w:noProof/>
            <w:webHidden/>
          </w:rPr>
          <w:t>77</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46" w:history="1">
        <w:r w:rsidR="007C5852" w:rsidRPr="00B9567C">
          <w:rPr>
            <w:rStyle w:val="afc"/>
            <w:noProof/>
          </w:rPr>
          <w:t>17.</w:t>
        </w:r>
        <w:r w:rsidR="007C5852" w:rsidRPr="00B9567C">
          <w:rPr>
            <w:rFonts w:eastAsiaTheme="minorEastAsia"/>
            <w:noProof/>
            <w:sz w:val="22"/>
            <w:szCs w:val="22"/>
          </w:rPr>
          <w:tab/>
        </w:r>
        <w:r w:rsidR="007C5852" w:rsidRPr="00B9567C">
          <w:rPr>
            <w:rStyle w:val="afc"/>
            <w:noProof/>
          </w:rPr>
          <w:t>Образование</w:t>
        </w:r>
        <w:r w:rsidR="007C5852" w:rsidRPr="00B9567C">
          <w:rPr>
            <w:noProof/>
            <w:webHidden/>
          </w:rPr>
          <w:tab/>
        </w:r>
        <w:r w:rsidRPr="00B9567C">
          <w:rPr>
            <w:noProof/>
            <w:webHidden/>
          </w:rPr>
          <w:fldChar w:fldCharType="begin"/>
        </w:r>
        <w:r w:rsidR="007C5852" w:rsidRPr="00B9567C">
          <w:rPr>
            <w:noProof/>
            <w:webHidden/>
          </w:rPr>
          <w:instrText xml:space="preserve"> PAGEREF _Toc18153646 \h </w:instrText>
        </w:r>
        <w:r w:rsidRPr="00B9567C">
          <w:rPr>
            <w:noProof/>
            <w:webHidden/>
          </w:rPr>
        </w:r>
        <w:r w:rsidRPr="00B9567C">
          <w:rPr>
            <w:noProof/>
            <w:webHidden/>
          </w:rPr>
          <w:fldChar w:fldCharType="separate"/>
        </w:r>
        <w:r w:rsidR="001E0778">
          <w:rPr>
            <w:noProof/>
            <w:webHidden/>
          </w:rPr>
          <w:t>81</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47" w:history="1">
        <w:r w:rsidR="007C5852" w:rsidRPr="00B9567C">
          <w:rPr>
            <w:rStyle w:val="afc"/>
            <w:noProof/>
          </w:rPr>
          <w:t xml:space="preserve">Для старшеклассников в 2018 году продолжена работа профориентационных групп «Промышленность», «Правоохранительная деятельность» и «Медицина». Организована работа профориентационной группы по </w:t>
        </w:r>
        <w:r w:rsidR="007C5852" w:rsidRPr="00B9567C">
          <w:rPr>
            <w:rStyle w:val="afc"/>
            <w:noProof/>
          </w:rPr>
          <w:lastRenderedPageBreak/>
          <w:t>направлению «Педагогика». В рамках работы профориентационных групп усилена учебная подготовка по биологии, истории, обществознанию и физике.  По результатам ЕГЭ 2018 года можно судить об эффективности данных курсов: рост среднего балла по истории  на 10 баллов,  физике - на 2.5 балла. Самыми массовыми  предметами  по выбору  остаются  биология  и обществознание.</w:t>
        </w:r>
        <w:r w:rsidR="007C5852" w:rsidRPr="00B9567C">
          <w:rPr>
            <w:noProof/>
            <w:webHidden/>
          </w:rPr>
          <w:tab/>
        </w:r>
        <w:r w:rsidRPr="00B9567C">
          <w:rPr>
            <w:noProof/>
            <w:webHidden/>
          </w:rPr>
          <w:fldChar w:fldCharType="begin"/>
        </w:r>
        <w:r w:rsidR="007C5852" w:rsidRPr="00B9567C">
          <w:rPr>
            <w:noProof/>
            <w:webHidden/>
          </w:rPr>
          <w:instrText xml:space="preserve"> PAGEREF _Toc18153647 \h </w:instrText>
        </w:r>
        <w:r w:rsidRPr="00B9567C">
          <w:rPr>
            <w:noProof/>
            <w:webHidden/>
          </w:rPr>
          <w:fldChar w:fldCharType="separate"/>
        </w:r>
        <w:r w:rsidR="001E0778">
          <w:rPr>
            <w:b w:val="0"/>
            <w:bCs w:val="0"/>
            <w:noProof/>
            <w:webHidden/>
          </w:rPr>
          <w:t>Ошибка! Закладка не определена.</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48" w:history="1">
        <w:r w:rsidR="007C5852" w:rsidRPr="00B9567C">
          <w:rPr>
            <w:rStyle w:val="afc"/>
            <w:noProof/>
          </w:rPr>
          <w:t>18.</w:t>
        </w:r>
        <w:r w:rsidR="007C5852" w:rsidRPr="00B9567C">
          <w:rPr>
            <w:rFonts w:eastAsiaTheme="minorEastAsia"/>
            <w:noProof/>
            <w:sz w:val="22"/>
            <w:szCs w:val="22"/>
          </w:rPr>
          <w:tab/>
        </w:r>
        <w:r w:rsidR="007C5852" w:rsidRPr="00B9567C">
          <w:rPr>
            <w:rStyle w:val="afc"/>
            <w:noProof/>
          </w:rPr>
          <w:t>Культура</w:t>
        </w:r>
        <w:r w:rsidR="007C5852" w:rsidRPr="00B9567C">
          <w:rPr>
            <w:noProof/>
            <w:webHidden/>
          </w:rPr>
          <w:tab/>
        </w:r>
        <w:r w:rsidRPr="00B9567C">
          <w:rPr>
            <w:noProof/>
            <w:webHidden/>
          </w:rPr>
          <w:fldChar w:fldCharType="begin"/>
        </w:r>
        <w:r w:rsidR="007C5852" w:rsidRPr="00B9567C">
          <w:rPr>
            <w:noProof/>
            <w:webHidden/>
          </w:rPr>
          <w:instrText xml:space="preserve"> PAGEREF _Toc18153648 \h </w:instrText>
        </w:r>
        <w:r w:rsidRPr="00B9567C">
          <w:rPr>
            <w:noProof/>
            <w:webHidden/>
          </w:rPr>
        </w:r>
        <w:r w:rsidRPr="00B9567C">
          <w:rPr>
            <w:noProof/>
            <w:webHidden/>
          </w:rPr>
          <w:fldChar w:fldCharType="separate"/>
        </w:r>
        <w:r w:rsidR="001E0778">
          <w:rPr>
            <w:noProof/>
            <w:webHidden/>
          </w:rPr>
          <w:t>86</w:t>
        </w:r>
        <w:r w:rsidRPr="00B9567C">
          <w:rPr>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49" w:history="1">
        <w:r w:rsidR="007C5852" w:rsidRPr="00B9567C">
          <w:rPr>
            <w:rStyle w:val="afc"/>
            <w:rFonts w:ascii="Times New Roman" w:hAnsi="Times New Roman"/>
            <w:noProof/>
          </w:rPr>
          <w:t>Централизованная клубная система Северо-Енисейского района</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_Toc18153649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87</w:t>
        </w:r>
        <w:r w:rsidRPr="00B9567C">
          <w:rPr>
            <w:rFonts w:ascii="Times New Roman" w:hAnsi="Times New Roman"/>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50" w:history="1">
        <w:r w:rsidR="007C5852" w:rsidRPr="00B9567C">
          <w:rPr>
            <w:rStyle w:val="afc"/>
            <w:rFonts w:ascii="Times New Roman" w:hAnsi="Times New Roman"/>
            <w:noProof/>
          </w:rPr>
          <w:t>Централизованная библиотечная система Северо-Енисейского района</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_Toc18153650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91</w:t>
        </w:r>
        <w:r w:rsidRPr="00B9567C">
          <w:rPr>
            <w:rFonts w:ascii="Times New Roman" w:hAnsi="Times New Roman"/>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51" w:history="1">
        <w:r w:rsidR="007C5852" w:rsidRPr="00B9567C">
          <w:rPr>
            <w:rStyle w:val="afc"/>
            <w:rFonts w:ascii="Times New Roman" w:hAnsi="Times New Roman"/>
            <w:noProof/>
          </w:rPr>
          <w:t>Муниципальный музей истории золотодобычи</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_Toc18153651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94</w:t>
        </w:r>
        <w:r w:rsidRPr="00B9567C">
          <w:rPr>
            <w:rFonts w:ascii="Times New Roman" w:hAnsi="Times New Roman"/>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52" w:history="1">
        <w:r w:rsidR="007C5852" w:rsidRPr="00B9567C">
          <w:rPr>
            <w:rStyle w:val="afc"/>
            <w:rFonts w:ascii="Times New Roman" w:hAnsi="Times New Roman"/>
            <w:noProof/>
          </w:rPr>
          <w:t>Северо-Енисейского района</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_Toc18153652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94</w:t>
        </w:r>
        <w:r w:rsidRPr="00B9567C">
          <w:rPr>
            <w:rFonts w:ascii="Times New Roman" w:hAnsi="Times New Roman"/>
            <w:noProof/>
            <w:webHidden/>
          </w:rPr>
          <w:fldChar w:fldCharType="end"/>
        </w:r>
      </w:hyperlink>
    </w:p>
    <w:p w:rsidR="007C5852" w:rsidRPr="00B9567C" w:rsidRDefault="00C1602E" w:rsidP="00975FE3">
      <w:pPr>
        <w:pStyle w:val="24"/>
        <w:tabs>
          <w:tab w:val="left" w:pos="709"/>
          <w:tab w:val="right" w:leader="dot" w:pos="10206"/>
        </w:tabs>
        <w:rPr>
          <w:rFonts w:ascii="Times New Roman" w:eastAsiaTheme="minorEastAsia" w:hAnsi="Times New Roman"/>
          <w:bCs w:val="0"/>
          <w:noProof/>
          <w:sz w:val="22"/>
          <w:szCs w:val="22"/>
        </w:rPr>
      </w:pPr>
      <w:hyperlink w:anchor="_Toc18153653" w:history="1">
        <w:r w:rsidR="007C5852" w:rsidRPr="00B9567C">
          <w:rPr>
            <w:rStyle w:val="afc"/>
            <w:rFonts w:ascii="Times New Roman" w:hAnsi="Times New Roman"/>
            <w:noProof/>
          </w:rPr>
          <w:t>Северо-Енисейская детская школа искусств</w:t>
        </w:r>
        <w:r w:rsidR="007C5852" w:rsidRPr="00B9567C">
          <w:rPr>
            <w:rFonts w:ascii="Times New Roman" w:hAnsi="Times New Roman"/>
            <w:noProof/>
            <w:webHidden/>
          </w:rPr>
          <w:tab/>
        </w:r>
        <w:r w:rsidRPr="00B9567C">
          <w:rPr>
            <w:rFonts w:ascii="Times New Roman" w:hAnsi="Times New Roman"/>
            <w:noProof/>
            <w:webHidden/>
          </w:rPr>
          <w:fldChar w:fldCharType="begin"/>
        </w:r>
        <w:r w:rsidR="007C5852" w:rsidRPr="00B9567C">
          <w:rPr>
            <w:rFonts w:ascii="Times New Roman" w:hAnsi="Times New Roman"/>
            <w:noProof/>
            <w:webHidden/>
          </w:rPr>
          <w:instrText xml:space="preserve"> PAGEREF _Toc18153653 \h </w:instrText>
        </w:r>
        <w:r w:rsidRPr="00B9567C">
          <w:rPr>
            <w:rFonts w:ascii="Times New Roman" w:hAnsi="Times New Roman"/>
            <w:noProof/>
            <w:webHidden/>
          </w:rPr>
        </w:r>
        <w:r w:rsidRPr="00B9567C">
          <w:rPr>
            <w:rFonts w:ascii="Times New Roman" w:hAnsi="Times New Roman"/>
            <w:noProof/>
            <w:webHidden/>
          </w:rPr>
          <w:fldChar w:fldCharType="separate"/>
        </w:r>
        <w:r w:rsidR="001E0778">
          <w:rPr>
            <w:rFonts w:ascii="Times New Roman" w:hAnsi="Times New Roman"/>
            <w:noProof/>
            <w:webHidden/>
          </w:rPr>
          <w:t>95</w:t>
        </w:r>
        <w:r w:rsidRPr="00B9567C">
          <w:rPr>
            <w:rFonts w:ascii="Times New Roman" w:hAnsi="Times New Roman"/>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54" w:history="1">
        <w:r w:rsidR="007C5852" w:rsidRPr="00B9567C">
          <w:rPr>
            <w:rStyle w:val="afc"/>
            <w:noProof/>
          </w:rPr>
          <w:t>19.</w:t>
        </w:r>
        <w:r w:rsidR="007C5852" w:rsidRPr="00B9567C">
          <w:rPr>
            <w:rFonts w:eastAsiaTheme="minorEastAsia"/>
            <w:noProof/>
            <w:sz w:val="22"/>
            <w:szCs w:val="22"/>
          </w:rPr>
          <w:tab/>
        </w:r>
        <w:r w:rsidR="007C5852" w:rsidRPr="00B9567C">
          <w:rPr>
            <w:rStyle w:val="afc"/>
            <w:noProof/>
          </w:rPr>
          <w:t>Физическая культура и спорт</w:t>
        </w:r>
        <w:r w:rsidR="007C5852" w:rsidRPr="00B9567C">
          <w:rPr>
            <w:noProof/>
            <w:webHidden/>
          </w:rPr>
          <w:tab/>
        </w:r>
        <w:r w:rsidRPr="00B9567C">
          <w:rPr>
            <w:noProof/>
            <w:webHidden/>
          </w:rPr>
          <w:fldChar w:fldCharType="begin"/>
        </w:r>
        <w:r w:rsidR="007C5852" w:rsidRPr="00B9567C">
          <w:rPr>
            <w:noProof/>
            <w:webHidden/>
          </w:rPr>
          <w:instrText xml:space="preserve"> PAGEREF _Toc18153654 \h </w:instrText>
        </w:r>
        <w:r w:rsidRPr="00B9567C">
          <w:rPr>
            <w:noProof/>
            <w:webHidden/>
          </w:rPr>
        </w:r>
        <w:r w:rsidRPr="00B9567C">
          <w:rPr>
            <w:noProof/>
            <w:webHidden/>
          </w:rPr>
          <w:fldChar w:fldCharType="separate"/>
        </w:r>
        <w:r w:rsidR="001E0778">
          <w:rPr>
            <w:noProof/>
            <w:webHidden/>
          </w:rPr>
          <w:t>96</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55" w:history="1">
        <w:r w:rsidR="007C5852" w:rsidRPr="00B9567C">
          <w:rPr>
            <w:rStyle w:val="afc"/>
            <w:noProof/>
          </w:rPr>
          <w:t>20.</w:t>
        </w:r>
        <w:r w:rsidR="007C5852" w:rsidRPr="00B9567C">
          <w:rPr>
            <w:rFonts w:eastAsiaTheme="minorEastAsia"/>
            <w:noProof/>
            <w:sz w:val="22"/>
            <w:szCs w:val="22"/>
          </w:rPr>
          <w:tab/>
        </w:r>
        <w:r w:rsidR="007C5852" w:rsidRPr="00B9567C">
          <w:rPr>
            <w:rStyle w:val="afc"/>
            <w:noProof/>
          </w:rPr>
          <w:t>Социальная защита населения</w:t>
        </w:r>
        <w:r w:rsidR="007C5852" w:rsidRPr="00B9567C">
          <w:rPr>
            <w:noProof/>
            <w:webHidden/>
          </w:rPr>
          <w:tab/>
        </w:r>
        <w:r w:rsidRPr="00B9567C">
          <w:rPr>
            <w:noProof/>
            <w:webHidden/>
          </w:rPr>
          <w:fldChar w:fldCharType="begin"/>
        </w:r>
        <w:r w:rsidR="007C5852" w:rsidRPr="00B9567C">
          <w:rPr>
            <w:noProof/>
            <w:webHidden/>
          </w:rPr>
          <w:instrText xml:space="preserve"> PAGEREF _Toc18153655 \h </w:instrText>
        </w:r>
        <w:r w:rsidRPr="00B9567C">
          <w:rPr>
            <w:noProof/>
            <w:webHidden/>
          </w:rPr>
        </w:r>
        <w:r w:rsidRPr="00B9567C">
          <w:rPr>
            <w:noProof/>
            <w:webHidden/>
          </w:rPr>
          <w:fldChar w:fldCharType="separate"/>
        </w:r>
        <w:r w:rsidR="001E0778">
          <w:rPr>
            <w:noProof/>
            <w:webHidden/>
          </w:rPr>
          <w:t>102</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56" w:history="1">
        <w:r w:rsidR="007C5852" w:rsidRPr="00B9567C">
          <w:rPr>
            <w:rStyle w:val="afc"/>
            <w:noProof/>
          </w:rPr>
          <w:t>21.</w:t>
        </w:r>
        <w:r w:rsidR="007C5852" w:rsidRPr="00B9567C">
          <w:rPr>
            <w:rFonts w:eastAsiaTheme="minorEastAsia"/>
            <w:noProof/>
            <w:sz w:val="22"/>
            <w:szCs w:val="22"/>
          </w:rPr>
          <w:tab/>
        </w:r>
        <w:r w:rsidR="007C5852" w:rsidRPr="00B9567C">
          <w:rPr>
            <w:rStyle w:val="afc"/>
            <w:noProof/>
          </w:rPr>
          <w:t>Жилищно-коммунальное хозяйство</w:t>
        </w:r>
        <w:r w:rsidR="007C5852" w:rsidRPr="00B9567C">
          <w:rPr>
            <w:noProof/>
            <w:webHidden/>
          </w:rPr>
          <w:tab/>
        </w:r>
        <w:r w:rsidRPr="00B9567C">
          <w:rPr>
            <w:noProof/>
            <w:webHidden/>
          </w:rPr>
          <w:fldChar w:fldCharType="begin"/>
        </w:r>
        <w:r w:rsidR="007C5852" w:rsidRPr="00B9567C">
          <w:rPr>
            <w:noProof/>
            <w:webHidden/>
          </w:rPr>
          <w:instrText xml:space="preserve"> PAGEREF _Toc18153656 \h </w:instrText>
        </w:r>
        <w:r w:rsidRPr="00B9567C">
          <w:rPr>
            <w:noProof/>
            <w:webHidden/>
          </w:rPr>
        </w:r>
        <w:r w:rsidRPr="00B9567C">
          <w:rPr>
            <w:noProof/>
            <w:webHidden/>
          </w:rPr>
          <w:fldChar w:fldCharType="separate"/>
        </w:r>
        <w:r w:rsidR="001E0778">
          <w:rPr>
            <w:noProof/>
            <w:webHidden/>
          </w:rPr>
          <w:t>108</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57" w:history="1">
        <w:r w:rsidR="007C5852" w:rsidRPr="00B9567C">
          <w:rPr>
            <w:rStyle w:val="afc"/>
            <w:noProof/>
          </w:rPr>
          <w:t>22.</w:t>
        </w:r>
        <w:r w:rsidR="007C5852" w:rsidRPr="00B9567C">
          <w:rPr>
            <w:rFonts w:eastAsiaTheme="minorEastAsia"/>
            <w:noProof/>
            <w:sz w:val="22"/>
            <w:szCs w:val="22"/>
          </w:rPr>
          <w:tab/>
        </w:r>
        <w:r w:rsidR="007C5852" w:rsidRPr="00B9567C">
          <w:rPr>
            <w:rStyle w:val="afc"/>
            <w:rFonts w:eastAsia="Arial Unicode MS"/>
            <w:noProof/>
          </w:rPr>
          <w:t>Правонарушения</w:t>
        </w:r>
        <w:r w:rsidR="007C5852" w:rsidRPr="00B9567C">
          <w:rPr>
            <w:noProof/>
            <w:webHidden/>
          </w:rPr>
          <w:tab/>
        </w:r>
        <w:r w:rsidRPr="00B9567C">
          <w:rPr>
            <w:noProof/>
            <w:webHidden/>
          </w:rPr>
          <w:fldChar w:fldCharType="begin"/>
        </w:r>
        <w:r w:rsidR="007C5852" w:rsidRPr="00B9567C">
          <w:rPr>
            <w:noProof/>
            <w:webHidden/>
          </w:rPr>
          <w:instrText xml:space="preserve"> PAGEREF _Toc18153657 \h </w:instrText>
        </w:r>
        <w:r w:rsidRPr="00B9567C">
          <w:rPr>
            <w:noProof/>
            <w:webHidden/>
          </w:rPr>
        </w:r>
        <w:r w:rsidRPr="00B9567C">
          <w:rPr>
            <w:noProof/>
            <w:webHidden/>
          </w:rPr>
          <w:fldChar w:fldCharType="separate"/>
        </w:r>
        <w:r w:rsidR="001E0778">
          <w:rPr>
            <w:noProof/>
            <w:webHidden/>
          </w:rPr>
          <w:t>121</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58" w:history="1">
        <w:r w:rsidR="007C5852" w:rsidRPr="00B9567C">
          <w:rPr>
            <w:rStyle w:val="afc"/>
            <w:noProof/>
          </w:rPr>
          <w:t>23.</w:t>
        </w:r>
        <w:r w:rsidR="007C5852" w:rsidRPr="00B9567C">
          <w:rPr>
            <w:rFonts w:eastAsiaTheme="minorEastAsia"/>
            <w:noProof/>
            <w:sz w:val="22"/>
            <w:szCs w:val="22"/>
          </w:rPr>
          <w:tab/>
        </w:r>
        <w:r w:rsidR="007C5852" w:rsidRPr="00B9567C">
          <w:rPr>
            <w:rStyle w:val="afc"/>
            <w:noProof/>
          </w:rPr>
          <w:t>Реализация на территории Северо-Енисейского района муниципальных программ</w:t>
        </w:r>
        <w:r w:rsidR="007C5852" w:rsidRPr="00B9567C">
          <w:rPr>
            <w:noProof/>
            <w:webHidden/>
          </w:rPr>
          <w:tab/>
        </w:r>
        <w:r w:rsidRPr="00B9567C">
          <w:rPr>
            <w:noProof/>
            <w:webHidden/>
          </w:rPr>
          <w:fldChar w:fldCharType="begin"/>
        </w:r>
        <w:r w:rsidR="007C5852" w:rsidRPr="00B9567C">
          <w:rPr>
            <w:noProof/>
            <w:webHidden/>
          </w:rPr>
          <w:instrText xml:space="preserve"> PAGEREF _Toc18153658 \h </w:instrText>
        </w:r>
        <w:r w:rsidRPr="00B9567C">
          <w:rPr>
            <w:noProof/>
            <w:webHidden/>
          </w:rPr>
        </w:r>
        <w:r w:rsidRPr="00B9567C">
          <w:rPr>
            <w:noProof/>
            <w:webHidden/>
          </w:rPr>
          <w:fldChar w:fldCharType="separate"/>
        </w:r>
        <w:r w:rsidR="001E0778">
          <w:rPr>
            <w:noProof/>
            <w:webHidden/>
          </w:rPr>
          <w:t>124</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59" w:history="1">
        <w:r w:rsidR="007C5852" w:rsidRPr="00B9567C">
          <w:rPr>
            <w:rStyle w:val="afc"/>
            <w:rFonts w:eastAsia="Arial Unicode MS"/>
            <w:noProof/>
          </w:rPr>
          <w:t>24.</w:t>
        </w:r>
        <w:r w:rsidR="007C5852" w:rsidRPr="00B9567C">
          <w:rPr>
            <w:rFonts w:eastAsiaTheme="minorEastAsia"/>
            <w:noProof/>
            <w:sz w:val="22"/>
            <w:szCs w:val="22"/>
          </w:rPr>
          <w:tab/>
        </w:r>
        <w:r w:rsidR="007C5852" w:rsidRPr="00B9567C">
          <w:rPr>
            <w:rStyle w:val="afc"/>
            <w:rFonts w:eastAsia="Arial Unicode MS"/>
            <w:noProof/>
          </w:rPr>
          <w:t>Основные проблемы развития Северо-Енисейского района</w:t>
        </w:r>
        <w:r w:rsidR="007C5852" w:rsidRPr="00B9567C">
          <w:rPr>
            <w:noProof/>
            <w:webHidden/>
          </w:rPr>
          <w:tab/>
        </w:r>
        <w:r w:rsidRPr="00B9567C">
          <w:rPr>
            <w:noProof/>
            <w:webHidden/>
          </w:rPr>
          <w:fldChar w:fldCharType="begin"/>
        </w:r>
        <w:r w:rsidR="007C5852" w:rsidRPr="00B9567C">
          <w:rPr>
            <w:noProof/>
            <w:webHidden/>
          </w:rPr>
          <w:instrText xml:space="preserve"> PAGEREF _Toc18153659 \h </w:instrText>
        </w:r>
        <w:r w:rsidRPr="00B9567C">
          <w:rPr>
            <w:noProof/>
            <w:webHidden/>
          </w:rPr>
        </w:r>
        <w:r w:rsidRPr="00B9567C">
          <w:rPr>
            <w:noProof/>
            <w:webHidden/>
          </w:rPr>
          <w:fldChar w:fldCharType="separate"/>
        </w:r>
        <w:r w:rsidR="001E0778">
          <w:rPr>
            <w:noProof/>
            <w:webHidden/>
          </w:rPr>
          <w:t>139</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60" w:history="1">
        <w:r w:rsidR="007C5852" w:rsidRPr="00B9567C">
          <w:rPr>
            <w:rStyle w:val="afc"/>
            <w:rFonts w:eastAsia="Arial Unicode MS"/>
            <w:noProof/>
          </w:rPr>
          <w:t>25.</w:t>
        </w:r>
        <w:r w:rsidR="007C5852" w:rsidRPr="00B9567C">
          <w:rPr>
            <w:rFonts w:eastAsiaTheme="minorEastAsia"/>
            <w:noProof/>
            <w:sz w:val="22"/>
            <w:szCs w:val="22"/>
          </w:rPr>
          <w:tab/>
        </w:r>
        <w:r w:rsidR="007C5852" w:rsidRPr="00B9567C">
          <w:rPr>
            <w:rStyle w:val="afc"/>
            <w:rFonts w:eastAsia="Arial Unicode MS"/>
            <w:noProof/>
          </w:rPr>
          <w:t>Перспективы социально-экономического развития</w:t>
        </w:r>
        <w:r w:rsidR="007C5852" w:rsidRPr="00B9567C">
          <w:rPr>
            <w:noProof/>
            <w:webHidden/>
          </w:rPr>
          <w:tab/>
        </w:r>
        <w:r w:rsidRPr="00B9567C">
          <w:rPr>
            <w:noProof/>
            <w:webHidden/>
          </w:rPr>
          <w:fldChar w:fldCharType="begin"/>
        </w:r>
        <w:r w:rsidR="007C5852" w:rsidRPr="00B9567C">
          <w:rPr>
            <w:noProof/>
            <w:webHidden/>
          </w:rPr>
          <w:instrText xml:space="preserve"> PAGEREF _Toc18153660 \h </w:instrText>
        </w:r>
        <w:r w:rsidRPr="00B9567C">
          <w:rPr>
            <w:noProof/>
            <w:webHidden/>
          </w:rPr>
        </w:r>
        <w:r w:rsidRPr="00B9567C">
          <w:rPr>
            <w:noProof/>
            <w:webHidden/>
          </w:rPr>
          <w:fldChar w:fldCharType="separate"/>
        </w:r>
        <w:r w:rsidR="001E0778">
          <w:rPr>
            <w:noProof/>
            <w:webHidden/>
          </w:rPr>
          <w:t>146</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61" w:history="1">
        <w:r w:rsidR="007C5852" w:rsidRPr="00B9567C">
          <w:rPr>
            <w:rStyle w:val="afc"/>
            <w:rFonts w:eastAsia="Arial Unicode MS"/>
            <w:noProof/>
          </w:rPr>
          <w:t>Северо-Енисейского района</w:t>
        </w:r>
        <w:r w:rsidR="007C5852" w:rsidRPr="00B9567C">
          <w:rPr>
            <w:noProof/>
            <w:webHidden/>
          </w:rPr>
          <w:tab/>
        </w:r>
        <w:r w:rsidRPr="00B9567C">
          <w:rPr>
            <w:noProof/>
            <w:webHidden/>
          </w:rPr>
          <w:fldChar w:fldCharType="begin"/>
        </w:r>
        <w:r w:rsidR="007C5852" w:rsidRPr="00B9567C">
          <w:rPr>
            <w:noProof/>
            <w:webHidden/>
          </w:rPr>
          <w:instrText xml:space="preserve"> PAGEREF _Toc18153661 \h </w:instrText>
        </w:r>
        <w:r w:rsidRPr="00B9567C">
          <w:rPr>
            <w:noProof/>
            <w:webHidden/>
          </w:rPr>
        </w:r>
        <w:r w:rsidRPr="00B9567C">
          <w:rPr>
            <w:noProof/>
            <w:webHidden/>
          </w:rPr>
          <w:fldChar w:fldCharType="separate"/>
        </w:r>
        <w:r w:rsidR="001E0778">
          <w:rPr>
            <w:noProof/>
            <w:webHidden/>
          </w:rPr>
          <w:t>146</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62" w:history="1">
        <w:r w:rsidR="007C5852" w:rsidRPr="00B9567C">
          <w:rPr>
            <w:rStyle w:val="afc"/>
            <w:rFonts w:eastAsia="Arial Unicode MS"/>
            <w:noProof/>
          </w:rPr>
          <w:t>26.</w:t>
        </w:r>
        <w:r w:rsidR="007C5852" w:rsidRPr="00B9567C">
          <w:rPr>
            <w:rFonts w:eastAsiaTheme="minorEastAsia"/>
            <w:noProof/>
            <w:sz w:val="22"/>
            <w:szCs w:val="22"/>
          </w:rPr>
          <w:tab/>
        </w:r>
        <w:r w:rsidR="007C5852" w:rsidRPr="00B9567C">
          <w:rPr>
            <w:rStyle w:val="afc"/>
            <w:rFonts w:eastAsia="Arial Unicode MS"/>
            <w:noProof/>
          </w:rPr>
          <w:t>Проблемы при формировании мониторинга социально-экономического развития Северо-Енисейского района</w:t>
        </w:r>
        <w:r w:rsidR="007C5852" w:rsidRPr="00B9567C">
          <w:rPr>
            <w:noProof/>
            <w:webHidden/>
          </w:rPr>
          <w:tab/>
        </w:r>
        <w:r w:rsidRPr="00B9567C">
          <w:rPr>
            <w:noProof/>
            <w:webHidden/>
          </w:rPr>
          <w:fldChar w:fldCharType="begin"/>
        </w:r>
        <w:r w:rsidR="007C5852" w:rsidRPr="00B9567C">
          <w:rPr>
            <w:noProof/>
            <w:webHidden/>
          </w:rPr>
          <w:instrText xml:space="preserve"> PAGEREF _Toc18153662 \h </w:instrText>
        </w:r>
        <w:r w:rsidRPr="00B9567C">
          <w:rPr>
            <w:noProof/>
            <w:webHidden/>
          </w:rPr>
        </w:r>
        <w:r w:rsidRPr="00B9567C">
          <w:rPr>
            <w:noProof/>
            <w:webHidden/>
          </w:rPr>
          <w:fldChar w:fldCharType="separate"/>
        </w:r>
        <w:r w:rsidR="001E0778">
          <w:rPr>
            <w:noProof/>
            <w:webHidden/>
          </w:rPr>
          <w:t>146</w:t>
        </w:r>
        <w:r w:rsidRPr="00B9567C">
          <w:rPr>
            <w:noProof/>
            <w:webHidden/>
          </w:rPr>
          <w:fldChar w:fldCharType="end"/>
        </w:r>
      </w:hyperlink>
    </w:p>
    <w:p w:rsidR="007C5852" w:rsidRPr="00B9567C" w:rsidRDefault="00C1602E" w:rsidP="00975FE3">
      <w:pPr>
        <w:pStyle w:val="16"/>
        <w:tabs>
          <w:tab w:val="clear" w:pos="480"/>
          <w:tab w:val="left" w:pos="709"/>
        </w:tabs>
        <w:rPr>
          <w:rFonts w:eastAsiaTheme="minorEastAsia"/>
          <w:noProof/>
          <w:sz w:val="22"/>
          <w:szCs w:val="22"/>
        </w:rPr>
      </w:pPr>
      <w:hyperlink w:anchor="_Toc18153663" w:history="1">
        <w:r w:rsidR="007C5852" w:rsidRPr="00B9567C">
          <w:rPr>
            <w:rStyle w:val="afc"/>
            <w:rFonts w:eastAsia="Arial Unicode MS"/>
            <w:noProof/>
          </w:rPr>
          <w:t>на 201</w:t>
        </w:r>
        <w:r w:rsidR="00B9567C">
          <w:rPr>
            <w:rStyle w:val="afc"/>
            <w:rFonts w:eastAsia="Arial Unicode MS"/>
            <w:noProof/>
          </w:rPr>
          <w:t>9</w:t>
        </w:r>
        <w:r w:rsidR="007C5852" w:rsidRPr="00B9567C">
          <w:rPr>
            <w:rStyle w:val="afc"/>
            <w:rFonts w:eastAsia="Arial Unicode MS"/>
            <w:noProof/>
          </w:rPr>
          <w:t>-20</w:t>
        </w:r>
        <w:r w:rsidR="00B9567C">
          <w:rPr>
            <w:rStyle w:val="afc"/>
            <w:rFonts w:eastAsia="Arial Unicode MS"/>
            <w:noProof/>
          </w:rPr>
          <w:t>22</w:t>
        </w:r>
        <w:r w:rsidR="007C5852" w:rsidRPr="00B9567C">
          <w:rPr>
            <w:rStyle w:val="afc"/>
            <w:rFonts w:eastAsia="Arial Unicode MS"/>
            <w:noProof/>
          </w:rPr>
          <w:t xml:space="preserve"> годы</w:t>
        </w:r>
        <w:r w:rsidR="007C5852" w:rsidRPr="00B9567C">
          <w:rPr>
            <w:noProof/>
            <w:webHidden/>
          </w:rPr>
          <w:tab/>
        </w:r>
        <w:r w:rsidRPr="00B9567C">
          <w:rPr>
            <w:noProof/>
            <w:webHidden/>
          </w:rPr>
          <w:fldChar w:fldCharType="begin"/>
        </w:r>
        <w:r w:rsidR="007C5852" w:rsidRPr="00B9567C">
          <w:rPr>
            <w:noProof/>
            <w:webHidden/>
          </w:rPr>
          <w:instrText xml:space="preserve"> PAGEREF _Toc18153663 \h </w:instrText>
        </w:r>
        <w:r w:rsidRPr="00B9567C">
          <w:rPr>
            <w:noProof/>
            <w:webHidden/>
          </w:rPr>
        </w:r>
        <w:r w:rsidRPr="00B9567C">
          <w:rPr>
            <w:noProof/>
            <w:webHidden/>
          </w:rPr>
          <w:fldChar w:fldCharType="separate"/>
        </w:r>
        <w:r w:rsidR="001E0778">
          <w:rPr>
            <w:noProof/>
            <w:webHidden/>
          </w:rPr>
          <w:t>148</w:t>
        </w:r>
        <w:r w:rsidRPr="00B9567C">
          <w:rPr>
            <w:noProof/>
            <w:webHidden/>
          </w:rPr>
          <w:fldChar w:fldCharType="end"/>
        </w:r>
      </w:hyperlink>
    </w:p>
    <w:p w:rsidR="00B55AFA" w:rsidRPr="00B9567C" w:rsidRDefault="00C1602E" w:rsidP="00975FE3">
      <w:pPr>
        <w:tabs>
          <w:tab w:val="left" w:pos="709"/>
          <w:tab w:val="right" w:leader="dot" w:pos="10206"/>
        </w:tabs>
        <w:jc w:val="both"/>
        <w:rPr>
          <w:sz w:val="28"/>
          <w:szCs w:val="28"/>
          <w:highlight w:val="yellow"/>
        </w:rPr>
      </w:pPr>
      <w:r w:rsidRPr="00B9567C">
        <w:rPr>
          <w:sz w:val="28"/>
          <w:szCs w:val="28"/>
        </w:rPr>
        <w:fldChar w:fldCharType="end"/>
      </w:r>
    </w:p>
    <w:p w:rsidR="00FF6663" w:rsidRPr="009D3467" w:rsidRDefault="00926937" w:rsidP="009D3467">
      <w:pPr>
        <w:ind w:firstLine="709"/>
        <w:jc w:val="both"/>
        <w:rPr>
          <w:sz w:val="28"/>
          <w:szCs w:val="28"/>
        </w:rPr>
      </w:pPr>
      <w:r w:rsidRPr="009D3467">
        <w:rPr>
          <w:sz w:val="28"/>
          <w:szCs w:val="28"/>
        </w:rPr>
        <w:br w:type="page"/>
      </w:r>
    </w:p>
    <w:p w:rsidR="0046353B" w:rsidRPr="003A0F22" w:rsidRDefault="0046353B" w:rsidP="005E0D48">
      <w:pPr>
        <w:pStyle w:val="10"/>
        <w:rPr>
          <w:sz w:val="36"/>
          <w:szCs w:val="36"/>
        </w:rPr>
      </w:pPr>
      <w:bookmarkStart w:id="0" w:name="_Toc296774417"/>
      <w:bookmarkStart w:id="1" w:name="_Toc361390342"/>
      <w:bookmarkStart w:id="2" w:name="_Toc18153614"/>
      <w:bookmarkStart w:id="3" w:name="_Toc296774424"/>
      <w:r w:rsidRPr="003A0F22">
        <w:rPr>
          <w:sz w:val="36"/>
          <w:szCs w:val="36"/>
        </w:rPr>
        <w:lastRenderedPageBreak/>
        <w:t>Общие сведения о муниципальном образовани</w:t>
      </w:r>
      <w:bookmarkEnd w:id="0"/>
      <w:r w:rsidRPr="003A0F22">
        <w:rPr>
          <w:sz w:val="36"/>
          <w:szCs w:val="36"/>
        </w:rPr>
        <w:t>и</w:t>
      </w:r>
      <w:bookmarkEnd w:id="1"/>
      <w:bookmarkEnd w:id="2"/>
    </w:p>
    <w:p w:rsidR="0046353B" w:rsidRPr="003A0F22" w:rsidRDefault="0046353B" w:rsidP="005E0D48">
      <w:pPr>
        <w:ind w:firstLine="709"/>
        <w:jc w:val="both"/>
        <w:rPr>
          <w:sz w:val="36"/>
          <w:szCs w:val="36"/>
        </w:rPr>
      </w:pPr>
    </w:p>
    <w:p w:rsidR="00930E2D" w:rsidRPr="003A0F22" w:rsidRDefault="00ED049D" w:rsidP="005E0D48">
      <w:pPr>
        <w:widowControl w:val="0"/>
        <w:autoSpaceDE w:val="0"/>
        <w:autoSpaceDN w:val="0"/>
        <w:adjustRightInd w:val="0"/>
        <w:ind w:firstLine="709"/>
        <w:jc w:val="both"/>
        <w:rPr>
          <w:color w:val="000000"/>
          <w:sz w:val="28"/>
          <w:szCs w:val="28"/>
        </w:rPr>
      </w:pPr>
      <w:bookmarkStart w:id="4" w:name="_Toc296774418"/>
      <w:bookmarkStart w:id="5" w:name="_Toc361390343"/>
      <w:r>
        <w:rPr>
          <w:color w:val="000000"/>
          <w:sz w:val="28"/>
          <w:szCs w:val="28"/>
        </w:rPr>
        <w:t>Северо-Енисейский район я</w:t>
      </w:r>
      <w:r w:rsidR="00930E2D" w:rsidRPr="003A0F22">
        <w:rPr>
          <w:color w:val="000000"/>
          <w:sz w:val="28"/>
          <w:szCs w:val="28"/>
        </w:rPr>
        <w:t>вляется «единым» муниципальным о</w:t>
      </w:r>
      <w:r w:rsidR="001F7807">
        <w:rPr>
          <w:color w:val="000000"/>
          <w:sz w:val="28"/>
          <w:szCs w:val="28"/>
        </w:rPr>
        <w:t xml:space="preserve">бразованием в Красноярском крае, который </w:t>
      </w:r>
      <w:r w:rsidR="00930E2D" w:rsidRPr="003A0F22">
        <w:rPr>
          <w:color w:val="000000"/>
          <w:sz w:val="28"/>
          <w:szCs w:val="28"/>
        </w:rPr>
        <w:t>принадлежит к числу наиболее крупных территориально-административных единиц Красноярского края.</w:t>
      </w:r>
    </w:p>
    <w:p w:rsidR="00930E2D" w:rsidRPr="003A0F22" w:rsidRDefault="00930E2D" w:rsidP="005E0D48">
      <w:pPr>
        <w:widowControl w:val="0"/>
        <w:autoSpaceDE w:val="0"/>
        <w:autoSpaceDN w:val="0"/>
        <w:adjustRightInd w:val="0"/>
        <w:ind w:firstLine="709"/>
        <w:jc w:val="both"/>
        <w:rPr>
          <w:color w:val="000000"/>
          <w:sz w:val="28"/>
          <w:szCs w:val="28"/>
        </w:rPr>
      </w:pPr>
      <w:r w:rsidRPr="003A0F22">
        <w:rPr>
          <w:color w:val="000000"/>
          <w:sz w:val="28"/>
          <w:szCs w:val="28"/>
        </w:rPr>
        <w:t xml:space="preserve">Имеет 1 </w:t>
      </w:r>
      <w:proofErr w:type="gramStart"/>
      <w:r w:rsidRPr="003A0F22">
        <w:rPr>
          <w:color w:val="000000"/>
          <w:sz w:val="28"/>
          <w:szCs w:val="28"/>
        </w:rPr>
        <w:t>городской</w:t>
      </w:r>
      <w:proofErr w:type="gramEnd"/>
      <w:r w:rsidRPr="003A0F22">
        <w:rPr>
          <w:color w:val="000000"/>
          <w:sz w:val="28"/>
          <w:szCs w:val="28"/>
        </w:rPr>
        <w:t xml:space="preserve"> и </w:t>
      </w:r>
      <w:r w:rsidR="003A0F22" w:rsidRPr="003A0F22">
        <w:rPr>
          <w:color w:val="000000"/>
          <w:sz w:val="28"/>
          <w:szCs w:val="28"/>
        </w:rPr>
        <w:t>9</w:t>
      </w:r>
      <w:r w:rsidRPr="003A0F22">
        <w:rPr>
          <w:color w:val="000000"/>
          <w:sz w:val="28"/>
          <w:szCs w:val="28"/>
        </w:rPr>
        <w:t xml:space="preserve"> населенных пунктов.</w:t>
      </w:r>
    </w:p>
    <w:p w:rsidR="00732597" w:rsidRPr="003A0F22" w:rsidRDefault="00732597" w:rsidP="00732597">
      <w:pPr>
        <w:widowControl w:val="0"/>
        <w:autoSpaceDE w:val="0"/>
        <w:autoSpaceDN w:val="0"/>
        <w:adjustRightInd w:val="0"/>
        <w:ind w:firstLine="709"/>
        <w:jc w:val="both"/>
        <w:rPr>
          <w:rFonts w:ascii="Times New Roman CYR" w:hAnsi="Times New Roman CYR" w:cs="Times New Roman CYR"/>
          <w:color w:val="000000"/>
          <w:sz w:val="28"/>
          <w:szCs w:val="28"/>
        </w:rPr>
      </w:pPr>
      <w:r w:rsidRPr="003A0F22">
        <w:rPr>
          <w:rFonts w:ascii="Times New Roman CYR" w:hAnsi="Times New Roman CYR" w:cs="Times New Roman CYR"/>
          <w:color w:val="000000"/>
          <w:sz w:val="28"/>
          <w:szCs w:val="28"/>
        </w:rPr>
        <w:t>Среднегодовая численность постоянного населения района за 201</w:t>
      </w:r>
      <w:r w:rsidR="003A0F22" w:rsidRPr="003A0F22">
        <w:rPr>
          <w:rFonts w:ascii="Times New Roman CYR" w:hAnsi="Times New Roman CYR" w:cs="Times New Roman CYR"/>
          <w:color w:val="000000"/>
          <w:sz w:val="28"/>
          <w:szCs w:val="28"/>
        </w:rPr>
        <w:t>8</w:t>
      </w:r>
      <w:r w:rsidRPr="003A0F22">
        <w:rPr>
          <w:rFonts w:ascii="Times New Roman CYR" w:hAnsi="Times New Roman CYR" w:cs="Times New Roman CYR"/>
          <w:color w:val="000000"/>
          <w:sz w:val="28"/>
          <w:szCs w:val="28"/>
        </w:rPr>
        <w:t xml:space="preserve"> год составила </w:t>
      </w:r>
      <w:r w:rsidR="003A0F22" w:rsidRPr="003A0F22">
        <w:rPr>
          <w:rFonts w:ascii="Times New Roman CYR" w:hAnsi="Times New Roman CYR" w:cs="Times New Roman CYR"/>
          <w:color w:val="000000"/>
          <w:sz w:val="28"/>
          <w:szCs w:val="28"/>
          <w:u w:val="single"/>
        </w:rPr>
        <w:t>10 947</w:t>
      </w:r>
      <w:r w:rsidRPr="003A0F22">
        <w:rPr>
          <w:rFonts w:ascii="Times New Roman CYR" w:hAnsi="Times New Roman CYR" w:cs="Times New Roman CYR"/>
          <w:color w:val="000000"/>
          <w:sz w:val="28"/>
          <w:szCs w:val="28"/>
        </w:rPr>
        <w:t xml:space="preserve"> человек.</w:t>
      </w:r>
    </w:p>
    <w:p w:rsidR="00732597" w:rsidRPr="003A0F22" w:rsidRDefault="00732597" w:rsidP="00732597">
      <w:pPr>
        <w:widowControl w:val="0"/>
        <w:autoSpaceDE w:val="0"/>
        <w:autoSpaceDN w:val="0"/>
        <w:adjustRightInd w:val="0"/>
        <w:ind w:firstLine="709"/>
        <w:jc w:val="both"/>
        <w:rPr>
          <w:rFonts w:ascii="Times New Roman CYR" w:hAnsi="Times New Roman CYR" w:cs="Times New Roman CYR"/>
          <w:color w:val="000000"/>
          <w:sz w:val="28"/>
          <w:szCs w:val="28"/>
        </w:rPr>
      </w:pPr>
      <w:r w:rsidRPr="003A0F22">
        <w:rPr>
          <w:rFonts w:ascii="Times New Roman CYR" w:hAnsi="Times New Roman CYR" w:cs="Times New Roman CYR"/>
          <w:color w:val="000000"/>
          <w:sz w:val="28"/>
          <w:szCs w:val="28"/>
        </w:rPr>
        <w:t>Фактически в районе проживает более 20,0 тыс. человек, в том числе более 7,0 тыс. человек населения, работающего вахтовым методом и имеющего временную прописку в районе. Постоянное население по данным Красноярскстата на 01.01.201</w:t>
      </w:r>
      <w:r w:rsidR="003A0F22" w:rsidRPr="003A0F22">
        <w:rPr>
          <w:rFonts w:ascii="Times New Roman CYR" w:hAnsi="Times New Roman CYR" w:cs="Times New Roman CYR"/>
          <w:color w:val="000000"/>
          <w:sz w:val="28"/>
          <w:szCs w:val="28"/>
        </w:rPr>
        <w:t>9</w:t>
      </w:r>
      <w:r w:rsidRPr="003A0F22">
        <w:rPr>
          <w:rFonts w:ascii="Times New Roman CYR" w:hAnsi="Times New Roman CYR" w:cs="Times New Roman CYR"/>
          <w:color w:val="000000"/>
          <w:sz w:val="28"/>
          <w:szCs w:val="28"/>
        </w:rPr>
        <w:t xml:space="preserve"> составляет </w:t>
      </w:r>
      <w:r w:rsidR="003A0F22" w:rsidRPr="003A0F22">
        <w:rPr>
          <w:rFonts w:ascii="Times New Roman CYR" w:hAnsi="Times New Roman CYR" w:cs="Times New Roman CYR"/>
          <w:color w:val="000000"/>
          <w:sz w:val="28"/>
          <w:szCs w:val="28"/>
          <w:u w:val="single"/>
        </w:rPr>
        <w:t>10 804</w:t>
      </w:r>
      <w:r w:rsidRPr="003A0F22">
        <w:rPr>
          <w:rFonts w:ascii="Times New Roman CYR" w:hAnsi="Times New Roman CYR" w:cs="Times New Roman CYR"/>
          <w:color w:val="000000"/>
          <w:sz w:val="28"/>
          <w:szCs w:val="28"/>
        </w:rPr>
        <w:t xml:space="preserve"> человек</w:t>
      </w:r>
      <w:r w:rsidR="003A0F22" w:rsidRPr="003A0F22">
        <w:rPr>
          <w:rFonts w:ascii="Times New Roman CYR" w:hAnsi="Times New Roman CYR" w:cs="Times New Roman CYR"/>
          <w:color w:val="000000"/>
          <w:sz w:val="28"/>
          <w:szCs w:val="28"/>
        </w:rPr>
        <w:t>а</w:t>
      </w:r>
      <w:r w:rsidRPr="003A0F22">
        <w:rPr>
          <w:rFonts w:ascii="Times New Roman CYR" w:hAnsi="Times New Roman CYR" w:cs="Times New Roman CYR"/>
          <w:color w:val="000000"/>
          <w:sz w:val="28"/>
          <w:szCs w:val="28"/>
        </w:rPr>
        <w:t xml:space="preserve">, в том числе в районном центре гп Северо-Енисейский проживает </w:t>
      </w:r>
      <w:r w:rsidR="003A0F22" w:rsidRPr="003A0F22">
        <w:rPr>
          <w:rFonts w:ascii="Times New Roman CYR" w:hAnsi="Times New Roman CYR" w:cs="Times New Roman CYR"/>
          <w:color w:val="000000"/>
          <w:sz w:val="28"/>
          <w:szCs w:val="28"/>
        </w:rPr>
        <w:t>6 716</w:t>
      </w:r>
      <w:r w:rsidRPr="003A0F22">
        <w:rPr>
          <w:rFonts w:ascii="Times New Roman CYR" w:hAnsi="Times New Roman CYR" w:cs="Times New Roman CYR"/>
          <w:color w:val="000000"/>
          <w:sz w:val="28"/>
          <w:szCs w:val="28"/>
        </w:rPr>
        <w:t xml:space="preserve"> человек. </w:t>
      </w:r>
    </w:p>
    <w:p w:rsidR="00732597" w:rsidRPr="003A0F22" w:rsidRDefault="00732597" w:rsidP="00732597">
      <w:pPr>
        <w:widowControl w:val="0"/>
        <w:autoSpaceDE w:val="0"/>
        <w:autoSpaceDN w:val="0"/>
        <w:adjustRightInd w:val="0"/>
        <w:ind w:firstLine="709"/>
        <w:jc w:val="both"/>
        <w:rPr>
          <w:rFonts w:ascii="Times New Roman CYR" w:hAnsi="Times New Roman CYR" w:cs="Times New Roman CYR"/>
          <w:color w:val="000000"/>
          <w:sz w:val="28"/>
          <w:szCs w:val="28"/>
        </w:rPr>
      </w:pPr>
      <w:r w:rsidRPr="003A0F22">
        <w:rPr>
          <w:rFonts w:ascii="Times New Roman CYR" w:hAnsi="Times New Roman CYR" w:cs="Times New Roman CYR"/>
          <w:color w:val="000000"/>
          <w:sz w:val="28"/>
          <w:szCs w:val="28"/>
        </w:rPr>
        <w:t>Национальный состав жителей района представлен более чем десятью национальностями (русскими, украинцами, татарами, немцами, эвенками, башкирами, белорусами и др.).</w:t>
      </w:r>
    </w:p>
    <w:p w:rsidR="00732597" w:rsidRPr="003A0F22" w:rsidRDefault="00732597" w:rsidP="00732597">
      <w:pPr>
        <w:widowControl w:val="0"/>
        <w:autoSpaceDE w:val="0"/>
        <w:autoSpaceDN w:val="0"/>
        <w:adjustRightInd w:val="0"/>
        <w:ind w:firstLine="709"/>
        <w:jc w:val="both"/>
        <w:rPr>
          <w:rFonts w:ascii="Times New Roman CYR" w:hAnsi="Times New Roman CYR" w:cs="Times New Roman CYR"/>
          <w:color w:val="000000"/>
          <w:sz w:val="28"/>
          <w:szCs w:val="28"/>
        </w:rPr>
      </w:pPr>
      <w:r w:rsidRPr="003A0F22">
        <w:rPr>
          <w:rFonts w:ascii="Times New Roman CYR" w:hAnsi="Times New Roman CYR" w:cs="Times New Roman CYR"/>
          <w:color w:val="000000"/>
          <w:sz w:val="28"/>
          <w:szCs w:val="28"/>
        </w:rPr>
        <w:t>Экономика Северо-Енисейского района - моноотраслевая.</w:t>
      </w:r>
    </w:p>
    <w:p w:rsidR="00930E2D" w:rsidRPr="0034103A" w:rsidRDefault="003A0F22" w:rsidP="0034103A">
      <w:pPr>
        <w:ind w:firstLine="709"/>
        <w:contextualSpacing/>
        <w:jc w:val="both"/>
        <w:rPr>
          <w:color w:val="000000"/>
          <w:sz w:val="28"/>
          <w:szCs w:val="28"/>
          <w:u w:val="single"/>
        </w:rPr>
      </w:pPr>
      <w:r w:rsidRPr="0034103A">
        <w:rPr>
          <w:b/>
          <w:color w:val="000000"/>
          <w:sz w:val="28"/>
          <w:szCs w:val="28"/>
          <w:u w:val="single"/>
        </w:rPr>
        <w:t>Золотодобывающая промышленность является основной отраслью экономики района.</w:t>
      </w:r>
      <w:r w:rsidRPr="0034103A">
        <w:rPr>
          <w:b/>
          <w:color w:val="000000"/>
          <w:sz w:val="28"/>
          <w:szCs w:val="28"/>
        </w:rPr>
        <w:t xml:space="preserve"> </w:t>
      </w:r>
      <w:r w:rsidRPr="0034103A">
        <w:rPr>
          <w:color w:val="000000"/>
          <w:sz w:val="28"/>
          <w:szCs w:val="28"/>
        </w:rPr>
        <w:t xml:space="preserve">На долю предприятий золотодобывающей отрасли приходиться свыше </w:t>
      </w:r>
      <w:r w:rsidRPr="0034103A">
        <w:rPr>
          <w:b/>
          <w:color w:val="000000"/>
          <w:sz w:val="28"/>
          <w:szCs w:val="28"/>
        </w:rPr>
        <w:t xml:space="preserve">98,5% </w:t>
      </w:r>
      <w:r w:rsidRPr="0034103A">
        <w:rPr>
          <w:color w:val="000000"/>
          <w:sz w:val="28"/>
          <w:szCs w:val="28"/>
        </w:rPr>
        <w:t>от общего объема промышленного производства в районе, обеспечивает</w:t>
      </w:r>
      <w:r w:rsidRPr="0034103A">
        <w:rPr>
          <w:b/>
          <w:color w:val="000000"/>
          <w:sz w:val="28"/>
          <w:szCs w:val="28"/>
        </w:rPr>
        <w:t xml:space="preserve"> </w:t>
      </w:r>
      <w:r w:rsidRPr="0034103A">
        <w:rPr>
          <w:b/>
          <w:color w:val="000000"/>
          <w:sz w:val="28"/>
          <w:szCs w:val="28"/>
          <w:u w:val="single"/>
        </w:rPr>
        <w:t xml:space="preserve">85,8% </w:t>
      </w:r>
      <w:r w:rsidRPr="0034103A">
        <w:rPr>
          <w:color w:val="000000"/>
          <w:sz w:val="28"/>
          <w:szCs w:val="28"/>
          <w:u w:val="single"/>
        </w:rPr>
        <w:t>добычи золота в Красноярском крае и</w:t>
      </w:r>
      <w:r w:rsidRPr="0034103A">
        <w:rPr>
          <w:b/>
          <w:color w:val="000000"/>
          <w:sz w:val="28"/>
          <w:szCs w:val="28"/>
          <w:u w:val="single"/>
        </w:rPr>
        <w:t xml:space="preserve"> 20% </w:t>
      </w:r>
      <w:r w:rsidRPr="0034103A">
        <w:rPr>
          <w:color w:val="000000"/>
          <w:sz w:val="28"/>
          <w:szCs w:val="28"/>
          <w:u w:val="single"/>
        </w:rPr>
        <w:t>всей золотодобычи России.</w:t>
      </w:r>
    </w:p>
    <w:p w:rsidR="0034103A" w:rsidRPr="003A6E23" w:rsidRDefault="0034103A" w:rsidP="0034103A">
      <w:pPr>
        <w:shd w:val="clear" w:color="auto" w:fill="FFFFFF"/>
        <w:ind w:firstLine="709"/>
        <w:jc w:val="both"/>
        <w:rPr>
          <w:sz w:val="28"/>
          <w:szCs w:val="28"/>
        </w:rPr>
      </w:pPr>
      <w:r w:rsidRPr="003A6E23">
        <w:rPr>
          <w:sz w:val="28"/>
          <w:szCs w:val="28"/>
        </w:rPr>
        <w:t>В 201</w:t>
      </w:r>
      <w:r>
        <w:rPr>
          <w:sz w:val="28"/>
          <w:szCs w:val="28"/>
        </w:rPr>
        <w:t>8</w:t>
      </w:r>
      <w:r w:rsidRPr="003A6E23">
        <w:rPr>
          <w:sz w:val="28"/>
          <w:szCs w:val="28"/>
        </w:rPr>
        <w:t xml:space="preserve"> году район показал устойчивую динамику по всем основным экономическим показателям. Удалось сохранить сбалансированность бюджета, создать благоприятные условия для реализации предпринимательской инициативы и привлечения инвестиций, неукоснительного исполнения социальных обязательств перед жителями.</w:t>
      </w:r>
    </w:p>
    <w:p w:rsidR="0034103A" w:rsidRPr="002533BB" w:rsidRDefault="0034103A" w:rsidP="0034103A">
      <w:pPr>
        <w:ind w:firstLine="709"/>
        <w:contextualSpacing/>
        <w:jc w:val="both"/>
        <w:rPr>
          <w:b/>
          <w:sz w:val="28"/>
          <w:szCs w:val="28"/>
          <w:u w:val="single"/>
        </w:rPr>
      </w:pPr>
      <w:r w:rsidRPr="002533BB">
        <w:rPr>
          <w:sz w:val="28"/>
          <w:szCs w:val="28"/>
        </w:rPr>
        <w:t>Отдача от освоения золотоносных месторождений района, модернизация, пополнение и обновление основных фондов золотодобывающих предприятий (это, преж</w:t>
      </w:r>
      <w:r>
        <w:rPr>
          <w:sz w:val="28"/>
          <w:szCs w:val="28"/>
        </w:rPr>
        <w:t>де всего, Полюс, Соврудник, Прии</w:t>
      </w:r>
      <w:r w:rsidRPr="002533BB">
        <w:rPr>
          <w:sz w:val="28"/>
          <w:szCs w:val="28"/>
        </w:rPr>
        <w:t xml:space="preserve">ск Дражный, Амикан), а также увеличение добычи золота стали ключевыми факторами </w:t>
      </w:r>
      <w:r w:rsidRPr="002533BB">
        <w:rPr>
          <w:b/>
          <w:sz w:val="28"/>
          <w:szCs w:val="28"/>
          <w:u w:val="single"/>
        </w:rPr>
        <w:t xml:space="preserve">интенсивного наращивания </w:t>
      </w:r>
      <w:r w:rsidR="004D320F" w:rsidRPr="004D320F">
        <w:rPr>
          <w:b/>
          <w:sz w:val="28"/>
          <w:szCs w:val="28"/>
          <w:u w:val="single"/>
        </w:rPr>
        <w:t>в 18</w:t>
      </w:r>
      <w:r w:rsidRPr="004D320F">
        <w:rPr>
          <w:b/>
          <w:sz w:val="28"/>
          <w:szCs w:val="28"/>
          <w:u w:val="single"/>
        </w:rPr>
        <w:t>-м году объемов промышленного производства в районе</w:t>
      </w:r>
      <w:r w:rsidRPr="004D320F">
        <w:rPr>
          <w:sz w:val="28"/>
          <w:szCs w:val="28"/>
        </w:rPr>
        <w:t xml:space="preserve"> – </w:t>
      </w:r>
      <w:r w:rsidR="004D320F" w:rsidRPr="004D320F">
        <w:rPr>
          <w:b/>
          <w:sz w:val="28"/>
          <w:szCs w:val="28"/>
          <w:u w:val="single"/>
        </w:rPr>
        <w:t>107,8</w:t>
      </w:r>
      <w:r w:rsidRPr="004D320F">
        <w:rPr>
          <w:b/>
          <w:sz w:val="28"/>
          <w:szCs w:val="28"/>
          <w:u w:val="single"/>
        </w:rPr>
        <w:t>%.</w:t>
      </w:r>
    </w:p>
    <w:p w:rsidR="001F7807" w:rsidRDefault="0034103A" w:rsidP="0034103A">
      <w:pPr>
        <w:ind w:firstLine="709"/>
        <w:contextualSpacing/>
        <w:jc w:val="both"/>
        <w:rPr>
          <w:sz w:val="28"/>
          <w:szCs w:val="28"/>
        </w:rPr>
      </w:pPr>
      <w:r w:rsidRPr="002533BB">
        <w:rPr>
          <w:sz w:val="28"/>
          <w:szCs w:val="28"/>
        </w:rPr>
        <w:t xml:space="preserve">Наши золотодобывающие предприятия, несмотря на все проблемы на международном уровне, </w:t>
      </w:r>
      <w:r w:rsidRPr="002533BB">
        <w:rPr>
          <w:b/>
          <w:sz w:val="28"/>
          <w:szCs w:val="28"/>
          <w:u w:val="single"/>
        </w:rPr>
        <w:t>сохраняют свою локомотивную роль и в ближайшем будущем.</w:t>
      </w:r>
      <w:r w:rsidRPr="002533BB">
        <w:rPr>
          <w:b/>
          <w:sz w:val="28"/>
          <w:szCs w:val="28"/>
        </w:rPr>
        <w:t xml:space="preserve"> </w:t>
      </w:r>
      <w:r w:rsidRPr="002533BB">
        <w:rPr>
          <w:sz w:val="28"/>
          <w:szCs w:val="28"/>
        </w:rPr>
        <w:t>Поскольку, именно золотодобывающая промышленность занимает в промышленном производстве района доминирующее положение</w:t>
      </w:r>
      <w:r w:rsidR="00C609A2">
        <w:rPr>
          <w:sz w:val="28"/>
          <w:szCs w:val="28"/>
        </w:rPr>
        <w:t>.</w:t>
      </w:r>
      <w:r w:rsidRPr="002533BB">
        <w:rPr>
          <w:sz w:val="28"/>
          <w:szCs w:val="28"/>
        </w:rPr>
        <w:t xml:space="preserve"> И именно она, определяет и социальное </w:t>
      </w:r>
      <w:r w:rsidR="001F7807">
        <w:rPr>
          <w:sz w:val="28"/>
          <w:szCs w:val="28"/>
        </w:rPr>
        <w:t>положение людей, и лежит в основе всего.</w:t>
      </w:r>
      <w:r w:rsidRPr="002533BB">
        <w:rPr>
          <w:sz w:val="28"/>
          <w:szCs w:val="28"/>
        </w:rPr>
        <w:t xml:space="preserve"> </w:t>
      </w:r>
    </w:p>
    <w:p w:rsidR="0034103A" w:rsidRPr="002533BB" w:rsidRDefault="0034103A" w:rsidP="0034103A">
      <w:pPr>
        <w:ind w:firstLine="709"/>
        <w:contextualSpacing/>
        <w:jc w:val="both"/>
        <w:rPr>
          <w:b/>
          <w:sz w:val="28"/>
          <w:szCs w:val="28"/>
        </w:rPr>
      </w:pPr>
      <w:r w:rsidRPr="005B1C3B">
        <w:rPr>
          <w:sz w:val="28"/>
          <w:szCs w:val="28"/>
        </w:rPr>
        <w:t xml:space="preserve">Так, по результатам отчетного года золотодобывающими предприятиями района было добыто </w:t>
      </w:r>
      <w:r w:rsidRPr="005B1C3B">
        <w:rPr>
          <w:b/>
          <w:sz w:val="28"/>
          <w:szCs w:val="28"/>
          <w:u w:val="single"/>
        </w:rPr>
        <w:t>61,</w:t>
      </w:r>
      <w:r w:rsidR="005B1C3B" w:rsidRPr="005B1C3B">
        <w:rPr>
          <w:b/>
          <w:sz w:val="28"/>
          <w:szCs w:val="28"/>
          <w:u w:val="single"/>
        </w:rPr>
        <w:t>426</w:t>
      </w:r>
      <w:r w:rsidRPr="005B1C3B">
        <w:rPr>
          <w:b/>
          <w:sz w:val="28"/>
          <w:szCs w:val="28"/>
        </w:rPr>
        <w:t xml:space="preserve"> тонны золота,</w:t>
      </w:r>
      <w:r w:rsidRPr="005B1C3B">
        <w:rPr>
          <w:sz w:val="28"/>
          <w:szCs w:val="28"/>
        </w:rPr>
        <w:t xml:space="preserve"> что больше на</w:t>
      </w:r>
      <w:r w:rsidRPr="005B1C3B">
        <w:rPr>
          <w:b/>
          <w:sz w:val="28"/>
          <w:szCs w:val="28"/>
          <w:u w:val="single"/>
        </w:rPr>
        <w:t xml:space="preserve"> 3,</w:t>
      </w:r>
      <w:r w:rsidR="005B1C3B">
        <w:rPr>
          <w:b/>
          <w:sz w:val="28"/>
          <w:szCs w:val="28"/>
          <w:u w:val="single"/>
        </w:rPr>
        <w:t>803</w:t>
      </w:r>
      <w:r w:rsidRPr="005B1C3B">
        <w:rPr>
          <w:b/>
          <w:sz w:val="28"/>
          <w:szCs w:val="28"/>
        </w:rPr>
        <w:t xml:space="preserve"> тонн</w:t>
      </w:r>
      <w:r w:rsidRPr="005B1C3B">
        <w:rPr>
          <w:sz w:val="28"/>
          <w:szCs w:val="28"/>
        </w:rPr>
        <w:t xml:space="preserve"> или на</w:t>
      </w:r>
      <w:r w:rsidRPr="005B1C3B">
        <w:rPr>
          <w:b/>
          <w:sz w:val="28"/>
          <w:szCs w:val="28"/>
          <w:u w:val="single"/>
        </w:rPr>
        <w:t xml:space="preserve"> 6,</w:t>
      </w:r>
      <w:r w:rsidR="005B1C3B">
        <w:rPr>
          <w:b/>
          <w:sz w:val="28"/>
          <w:szCs w:val="28"/>
          <w:u w:val="single"/>
        </w:rPr>
        <w:t>6</w:t>
      </w:r>
      <w:r w:rsidRPr="005B1C3B">
        <w:rPr>
          <w:sz w:val="28"/>
          <w:szCs w:val="28"/>
        </w:rPr>
        <w:t>%, чем в 2017</w:t>
      </w:r>
      <w:r w:rsidR="005B1C3B">
        <w:rPr>
          <w:sz w:val="28"/>
          <w:szCs w:val="28"/>
        </w:rPr>
        <w:t xml:space="preserve"> </w:t>
      </w:r>
      <w:r w:rsidRPr="005B1C3B">
        <w:rPr>
          <w:sz w:val="28"/>
          <w:szCs w:val="28"/>
        </w:rPr>
        <w:t>году</w:t>
      </w:r>
      <w:r w:rsidRPr="005B1C3B">
        <w:rPr>
          <w:b/>
          <w:sz w:val="28"/>
          <w:szCs w:val="28"/>
        </w:rPr>
        <w:t xml:space="preserve"> – </w:t>
      </w:r>
      <w:r w:rsidRPr="005B1C3B">
        <w:rPr>
          <w:b/>
          <w:sz w:val="28"/>
          <w:szCs w:val="28"/>
          <w:u w:val="single"/>
        </w:rPr>
        <w:t>хороший убедительный прирост</w:t>
      </w:r>
      <w:r w:rsidRPr="005B1C3B">
        <w:rPr>
          <w:b/>
          <w:sz w:val="28"/>
          <w:szCs w:val="28"/>
        </w:rPr>
        <w:t>.</w:t>
      </w:r>
    </w:p>
    <w:p w:rsidR="0034103A" w:rsidRPr="002E1C17" w:rsidRDefault="00194590" w:rsidP="0034103A">
      <w:pPr>
        <w:ind w:firstLine="709"/>
        <w:contextualSpacing/>
        <w:jc w:val="both"/>
        <w:rPr>
          <w:b/>
          <w:sz w:val="28"/>
          <w:szCs w:val="28"/>
        </w:rPr>
      </w:pPr>
      <w:r>
        <w:rPr>
          <w:sz w:val="28"/>
          <w:szCs w:val="28"/>
        </w:rPr>
        <w:t>Д</w:t>
      </w:r>
      <w:r w:rsidR="0034103A" w:rsidRPr="00077571">
        <w:rPr>
          <w:sz w:val="28"/>
          <w:szCs w:val="28"/>
        </w:rPr>
        <w:t xml:space="preserve">инамику демонстрирует и обрабатывающее производство. Здесь тоже есть рост натуральных показателей. В 2018 году объемы </w:t>
      </w:r>
      <w:r w:rsidR="0034103A" w:rsidRPr="00077571">
        <w:rPr>
          <w:b/>
          <w:sz w:val="28"/>
          <w:szCs w:val="28"/>
          <w:u w:val="single"/>
        </w:rPr>
        <w:t xml:space="preserve">производства </w:t>
      </w:r>
      <w:r w:rsidR="0034103A" w:rsidRPr="002E1C17">
        <w:rPr>
          <w:b/>
          <w:sz w:val="28"/>
          <w:szCs w:val="28"/>
          <w:u w:val="single"/>
        </w:rPr>
        <w:t>деловой древесины</w:t>
      </w:r>
      <w:r w:rsidR="0034103A" w:rsidRPr="002E1C17">
        <w:rPr>
          <w:sz w:val="28"/>
          <w:szCs w:val="28"/>
        </w:rPr>
        <w:t xml:space="preserve"> увеличились на </w:t>
      </w:r>
      <w:r w:rsidR="002E1C17" w:rsidRPr="002E1C17">
        <w:rPr>
          <w:b/>
          <w:sz w:val="28"/>
          <w:szCs w:val="28"/>
          <w:u w:val="single"/>
        </w:rPr>
        <w:t>33,3</w:t>
      </w:r>
      <w:r w:rsidR="0034103A" w:rsidRPr="002E1C17">
        <w:rPr>
          <w:b/>
          <w:sz w:val="28"/>
          <w:szCs w:val="28"/>
        </w:rPr>
        <w:t>%</w:t>
      </w:r>
      <w:r w:rsidR="0034103A" w:rsidRPr="002E1C17">
        <w:rPr>
          <w:sz w:val="28"/>
          <w:szCs w:val="28"/>
        </w:rPr>
        <w:t xml:space="preserve"> по отношению к прошлому году и составили </w:t>
      </w:r>
      <w:r w:rsidR="002E1C17" w:rsidRPr="002E1C17">
        <w:rPr>
          <w:b/>
          <w:sz w:val="28"/>
          <w:szCs w:val="28"/>
          <w:u w:val="single"/>
        </w:rPr>
        <w:t>822,3</w:t>
      </w:r>
      <w:r w:rsidR="0034103A" w:rsidRPr="002E1C17">
        <w:rPr>
          <w:b/>
          <w:sz w:val="28"/>
          <w:szCs w:val="28"/>
        </w:rPr>
        <w:t xml:space="preserve"> тыс. куб. м. </w:t>
      </w:r>
    </w:p>
    <w:p w:rsidR="001F7807" w:rsidRDefault="0034103A" w:rsidP="0034103A">
      <w:pPr>
        <w:ind w:firstLine="709"/>
        <w:contextualSpacing/>
        <w:jc w:val="both"/>
        <w:rPr>
          <w:sz w:val="28"/>
          <w:szCs w:val="28"/>
        </w:rPr>
      </w:pPr>
      <w:r w:rsidRPr="00077571">
        <w:rPr>
          <w:sz w:val="28"/>
          <w:szCs w:val="28"/>
        </w:rPr>
        <w:t xml:space="preserve">Заготовки лесных ресурсов </w:t>
      </w:r>
      <w:r w:rsidR="001F7807">
        <w:rPr>
          <w:sz w:val="28"/>
          <w:szCs w:val="28"/>
        </w:rPr>
        <w:t xml:space="preserve">в </w:t>
      </w:r>
      <w:proofErr w:type="gramStart"/>
      <w:r w:rsidR="001F7807">
        <w:rPr>
          <w:sz w:val="28"/>
          <w:szCs w:val="28"/>
        </w:rPr>
        <w:t>районе</w:t>
      </w:r>
      <w:proofErr w:type="gramEnd"/>
      <w:r w:rsidR="001F7807">
        <w:rPr>
          <w:sz w:val="28"/>
          <w:szCs w:val="28"/>
        </w:rPr>
        <w:t xml:space="preserve"> ежегодно увеличиваются.</w:t>
      </w:r>
      <w:r w:rsidRPr="00077571">
        <w:rPr>
          <w:sz w:val="28"/>
          <w:szCs w:val="28"/>
        </w:rPr>
        <w:t xml:space="preserve"> </w:t>
      </w:r>
    </w:p>
    <w:p w:rsidR="0034103A" w:rsidRPr="00077571" w:rsidRDefault="0034103A" w:rsidP="0034103A">
      <w:pPr>
        <w:ind w:firstLine="709"/>
        <w:contextualSpacing/>
        <w:jc w:val="both"/>
        <w:rPr>
          <w:b/>
          <w:sz w:val="28"/>
          <w:szCs w:val="28"/>
        </w:rPr>
      </w:pPr>
      <w:r w:rsidRPr="00077571">
        <w:rPr>
          <w:sz w:val="28"/>
          <w:szCs w:val="28"/>
        </w:rPr>
        <w:lastRenderedPageBreak/>
        <w:t xml:space="preserve">В 2018 году </w:t>
      </w:r>
      <w:r w:rsidRPr="00077571">
        <w:rPr>
          <w:b/>
          <w:sz w:val="28"/>
          <w:szCs w:val="28"/>
          <w:u w:val="single"/>
        </w:rPr>
        <w:t>заготовка древесины</w:t>
      </w:r>
      <w:r w:rsidRPr="00077571">
        <w:rPr>
          <w:sz w:val="28"/>
          <w:szCs w:val="28"/>
        </w:rPr>
        <w:t xml:space="preserve"> составила</w:t>
      </w:r>
      <w:r w:rsidRPr="00077571">
        <w:rPr>
          <w:b/>
          <w:sz w:val="28"/>
          <w:szCs w:val="28"/>
        </w:rPr>
        <w:t xml:space="preserve"> </w:t>
      </w:r>
      <w:r w:rsidRPr="00077571">
        <w:rPr>
          <w:b/>
          <w:sz w:val="28"/>
          <w:szCs w:val="28"/>
          <w:u w:val="single"/>
        </w:rPr>
        <w:t>822,3</w:t>
      </w:r>
      <w:r w:rsidRPr="00077571">
        <w:rPr>
          <w:b/>
          <w:sz w:val="28"/>
          <w:szCs w:val="28"/>
        </w:rPr>
        <w:t xml:space="preserve"> тыс. куб. м., </w:t>
      </w:r>
      <w:r w:rsidRPr="00077571">
        <w:rPr>
          <w:sz w:val="28"/>
          <w:szCs w:val="28"/>
        </w:rPr>
        <w:t xml:space="preserve">что больше на </w:t>
      </w:r>
      <w:r w:rsidRPr="00077571">
        <w:rPr>
          <w:b/>
          <w:sz w:val="28"/>
          <w:szCs w:val="28"/>
          <w:u w:val="single"/>
        </w:rPr>
        <w:t xml:space="preserve">33,0%, </w:t>
      </w:r>
      <w:r w:rsidRPr="00077571">
        <w:rPr>
          <w:sz w:val="28"/>
          <w:szCs w:val="28"/>
        </w:rPr>
        <w:t xml:space="preserve">чем в 2017 году. </w:t>
      </w:r>
    </w:p>
    <w:p w:rsidR="00930E2D" w:rsidRPr="0034103A" w:rsidRDefault="00930E2D" w:rsidP="0034103A">
      <w:pPr>
        <w:widowControl w:val="0"/>
        <w:autoSpaceDE w:val="0"/>
        <w:autoSpaceDN w:val="0"/>
        <w:adjustRightInd w:val="0"/>
        <w:ind w:firstLine="709"/>
        <w:jc w:val="both"/>
        <w:rPr>
          <w:color w:val="000000"/>
          <w:sz w:val="28"/>
          <w:szCs w:val="28"/>
        </w:rPr>
      </w:pPr>
      <w:r w:rsidRPr="0034103A">
        <w:rPr>
          <w:color w:val="000000"/>
          <w:sz w:val="28"/>
          <w:szCs w:val="28"/>
        </w:rPr>
        <w:t xml:space="preserve">Развитие других отраслей хозяйства – строительства, транспорта, торговли носит </w:t>
      </w:r>
      <w:r w:rsidR="001F7807">
        <w:rPr>
          <w:color w:val="000000"/>
          <w:sz w:val="28"/>
          <w:szCs w:val="28"/>
        </w:rPr>
        <w:t>второстепенный</w:t>
      </w:r>
      <w:r w:rsidRPr="0034103A">
        <w:rPr>
          <w:color w:val="000000"/>
          <w:sz w:val="28"/>
          <w:szCs w:val="28"/>
        </w:rPr>
        <w:t xml:space="preserve"> характер.</w:t>
      </w:r>
    </w:p>
    <w:p w:rsidR="00930E2D" w:rsidRPr="0034103A" w:rsidRDefault="00930E2D" w:rsidP="005E0D48">
      <w:pPr>
        <w:widowControl w:val="0"/>
        <w:autoSpaceDE w:val="0"/>
        <w:autoSpaceDN w:val="0"/>
        <w:adjustRightInd w:val="0"/>
        <w:ind w:firstLine="709"/>
        <w:jc w:val="both"/>
        <w:rPr>
          <w:color w:val="000000"/>
          <w:sz w:val="28"/>
          <w:szCs w:val="28"/>
        </w:rPr>
      </w:pPr>
      <w:r w:rsidRPr="0034103A">
        <w:rPr>
          <w:color w:val="000000"/>
          <w:sz w:val="28"/>
          <w:szCs w:val="28"/>
        </w:rPr>
        <w:t xml:space="preserve">В районе </w:t>
      </w:r>
      <w:r w:rsidR="001F7807">
        <w:rPr>
          <w:color w:val="000000"/>
          <w:sz w:val="28"/>
          <w:szCs w:val="28"/>
        </w:rPr>
        <w:t>планомерно</w:t>
      </w:r>
      <w:r w:rsidRPr="0034103A">
        <w:rPr>
          <w:color w:val="000000"/>
          <w:sz w:val="28"/>
          <w:szCs w:val="28"/>
        </w:rPr>
        <w:t xml:space="preserve"> ведется строительство и ремонт объектов жилищно-коммунального хозяйства за счет средств районного и краевого бюджетов, осуществляется завоз жидкого котельно-печного топлива и ГСМ для обеспечения собственных нужд района и обеспечения жизнедеятельности населения, формирования топливного запаса, в соответствии с требованиями жизнеобеспечения в условиях Крайнего Севера.</w:t>
      </w:r>
    </w:p>
    <w:p w:rsidR="00930E2D" w:rsidRPr="0019206B" w:rsidRDefault="00930E2D" w:rsidP="005E0D48">
      <w:pPr>
        <w:widowControl w:val="0"/>
        <w:autoSpaceDE w:val="0"/>
        <w:autoSpaceDN w:val="0"/>
        <w:adjustRightInd w:val="0"/>
        <w:ind w:firstLine="709"/>
        <w:jc w:val="both"/>
        <w:rPr>
          <w:color w:val="000000"/>
          <w:sz w:val="28"/>
          <w:szCs w:val="28"/>
        </w:rPr>
      </w:pPr>
      <w:r w:rsidRPr="0019206B">
        <w:rPr>
          <w:color w:val="000000"/>
          <w:sz w:val="28"/>
          <w:szCs w:val="28"/>
        </w:rPr>
        <w:t>В настоящее время Северо-Енисейский район – один из основных налогоплательщиков в Красноярском крае и является донорской территорией.</w:t>
      </w:r>
    </w:p>
    <w:p w:rsidR="00930E2D" w:rsidRPr="0019206B" w:rsidRDefault="00930E2D" w:rsidP="005E0D48">
      <w:pPr>
        <w:widowControl w:val="0"/>
        <w:autoSpaceDE w:val="0"/>
        <w:autoSpaceDN w:val="0"/>
        <w:adjustRightInd w:val="0"/>
        <w:ind w:firstLine="709"/>
        <w:jc w:val="both"/>
        <w:rPr>
          <w:color w:val="000000"/>
          <w:sz w:val="28"/>
          <w:szCs w:val="28"/>
        </w:rPr>
      </w:pPr>
      <w:r w:rsidRPr="0019206B">
        <w:rPr>
          <w:color w:val="000000"/>
          <w:sz w:val="28"/>
          <w:szCs w:val="28"/>
        </w:rPr>
        <w:t>По показателям, характеризующим уровень жизни населения, уровень среднемесячной заработной платы – Северо-Енисейский район прочно удерживает второе место после г. Норильска. В районе бюджетная обеспеченность на одного жителя является одной из самых высоких в крае.</w:t>
      </w:r>
    </w:p>
    <w:p w:rsidR="00930E2D" w:rsidRPr="0019206B" w:rsidRDefault="00930E2D" w:rsidP="005E0D48">
      <w:pPr>
        <w:widowControl w:val="0"/>
        <w:autoSpaceDE w:val="0"/>
        <w:autoSpaceDN w:val="0"/>
        <w:adjustRightInd w:val="0"/>
        <w:ind w:firstLine="709"/>
        <w:jc w:val="both"/>
        <w:rPr>
          <w:b/>
          <w:color w:val="000000"/>
          <w:sz w:val="28"/>
          <w:szCs w:val="28"/>
        </w:rPr>
      </w:pPr>
      <w:r w:rsidRPr="0019206B">
        <w:rPr>
          <w:b/>
          <w:color w:val="000000"/>
          <w:sz w:val="28"/>
          <w:szCs w:val="28"/>
        </w:rPr>
        <w:t>Социально-экономическое положение Северо-Енисейского района развивалось в 201</w:t>
      </w:r>
      <w:r w:rsidR="0019206B" w:rsidRPr="0019206B">
        <w:rPr>
          <w:b/>
          <w:color w:val="000000"/>
          <w:sz w:val="28"/>
          <w:szCs w:val="28"/>
        </w:rPr>
        <w:t>8</w:t>
      </w:r>
      <w:r w:rsidRPr="0019206B">
        <w:rPr>
          <w:b/>
          <w:color w:val="000000"/>
          <w:sz w:val="28"/>
          <w:szCs w:val="28"/>
        </w:rPr>
        <w:t xml:space="preserve"> году на основании поставленных целей, задач и сформированных приоритетов развития района на среднесрочную перспективу.</w:t>
      </w:r>
    </w:p>
    <w:p w:rsidR="00930E2D" w:rsidRPr="0019206B" w:rsidRDefault="00930E2D" w:rsidP="005E0D48">
      <w:pPr>
        <w:widowControl w:val="0"/>
        <w:autoSpaceDE w:val="0"/>
        <w:autoSpaceDN w:val="0"/>
        <w:adjustRightInd w:val="0"/>
        <w:ind w:firstLine="709"/>
        <w:jc w:val="both"/>
        <w:rPr>
          <w:color w:val="000000"/>
          <w:sz w:val="28"/>
          <w:szCs w:val="28"/>
        </w:rPr>
      </w:pPr>
      <w:r w:rsidRPr="0019206B">
        <w:rPr>
          <w:color w:val="000000"/>
          <w:sz w:val="28"/>
          <w:szCs w:val="28"/>
        </w:rPr>
        <w:t>В 201</w:t>
      </w:r>
      <w:r w:rsidR="0019206B" w:rsidRPr="0019206B">
        <w:rPr>
          <w:color w:val="000000"/>
          <w:sz w:val="28"/>
          <w:szCs w:val="28"/>
        </w:rPr>
        <w:t>8</w:t>
      </w:r>
      <w:r w:rsidRPr="0019206B">
        <w:rPr>
          <w:color w:val="000000"/>
          <w:sz w:val="28"/>
          <w:szCs w:val="28"/>
        </w:rPr>
        <w:t xml:space="preserve"> году удалось сохранить все социальные гарантии и обязательства перед жителями района.</w:t>
      </w:r>
    </w:p>
    <w:p w:rsidR="00930E2D" w:rsidRPr="0019206B" w:rsidRDefault="00930E2D" w:rsidP="005E0D48">
      <w:pPr>
        <w:widowControl w:val="0"/>
        <w:autoSpaceDE w:val="0"/>
        <w:autoSpaceDN w:val="0"/>
        <w:adjustRightInd w:val="0"/>
        <w:ind w:firstLine="709"/>
        <w:jc w:val="both"/>
        <w:rPr>
          <w:color w:val="000000"/>
          <w:sz w:val="28"/>
          <w:szCs w:val="28"/>
        </w:rPr>
      </w:pPr>
      <w:r w:rsidRPr="0019206B">
        <w:rPr>
          <w:color w:val="000000"/>
          <w:sz w:val="28"/>
          <w:szCs w:val="28"/>
        </w:rPr>
        <w:t>Задача по обеспечению и поддержанию в районе стабильности и сохранению лидирующих позиций по достигнутому уровню жизнеобеспечения была выполнена.</w:t>
      </w:r>
    </w:p>
    <w:p w:rsidR="00371606" w:rsidRPr="0019206B" w:rsidRDefault="00371606" w:rsidP="00371606">
      <w:pPr>
        <w:widowControl w:val="0"/>
        <w:autoSpaceDE w:val="0"/>
        <w:autoSpaceDN w:val="0"/>
        <w:adjustRightInd w:val="0"/>
        <w:ind w:firstLine="709"/>
        <w:jc w:val="both"/>
        <w:rPr>
          <w:color w:val="000000"/>
          <w:sz w:val="28"/>
          <w:szCs w:val="28"/>
        </w:rPr>
      </w:pPr>
      <w:r w:rsidRPr="0019206B">
        <w:rPr>
          <w:color w:val="000000"/>
          <w:sz w:val="28"/>
          <w:szCs w:val="28"/>
        </w:rPr>
        <w:t xml:space="preserve">Ключевым свидетельством повышения качества жизни населения в районе является </w:t>
      </w:r>
      <w:r w:rsidRPr="0019206B">
        <w:rPr>
          <w:color w:val="000000"/>
          <w:sz w:val="28"/>
          <w:szCs w:val="28"/>
          <w:u w:val="single"/>
        </w:rPr>
        <w:t>стабильное улучшение демографической ситуации</w:t>
      </w:r>
      <w:r w:rsidRPr="0019206B">
        <w:rPr>
          <w:color w:val="000000"/>
          <w:sz w:val="28"/>
          <w:szCs w:val="28"/>
        </w:rPr>
        <w:t xml:space="preserve">. За последние годы демографические показатели рождаемости имеют тенденцию роста. </w:t>
      </w:r>
    </w:p>
    <w:p w:rsidR="00371606" w:rsidRPr="0019206B" w:rsidRDefault="00371606" w:rsidP="00371606">
      <w:pPr>
        <w:widowControl w:val="0"/>
        <w:autoSpaceDE w:val="0"/>
        <w:autoSpaceDN w:val="0"/>
        <w:adjustRightInd w:val="0"/>
        <w:ind w:firstLine="709"/>
        <w:jc w:val="both"/>
        <w:rPr>
          <w:color w:val="000000"/>
          <w:sz w:val="28"/>
          <w:szCs w:val="28"/>
          <w:u w:val="single"/>
        </w:rPr>
      </w:pPr>
      <w:r w:rsidRPr="0019206B">
        <w:rPr>
          <w:color w:val="000000"/>
          <w:sz w:val="28"/>
          <w:szCs w:val="28"/>
        </w:rPr>
        <w:t>В 201</w:t>
      </w:r>
      <w:r w:rsidR="0019206B" w:rsidRPr="0019206B">
        <w:rPr>
          <w:color w:val="000000"/>
          <w:sz w:val="28"/>
          <w:szCs w:val="28"/>
        </w:rPr>
        <w:t>8</w:t>
      </w:r>
      <w:r w:rsidRPr="0019206B">
        <w:rPr>
          <w:color w:val="000000"/>
          <w:sz w:val="28"/>
          <w:szCs w:val="28"/>
        </w:rPr>
        <w:t xml:space="preserve"> году родилось </w:t>
      </w:r>
      <w:r w:rsidR="0019206B" w:rsidRPr="0019206B">
        <w:rPr>
          <w:b/>
          <w:bCs/>
          <w:color w:val="000000"/>
          <w:sz w:val="28"/>
          <w:szCs w:val="28"/>
          <w:u w:val="single"/>
        </w:rPr>
        <w:t>109</w:t>
      </w:r>
      <w:r w:rsidRPr="0019206B">
        <w:rPr>
          <w:color w:val="000000"/>
          <w:sz w:val="28"/>
          <w:szCs w:val="28"/>
        </w:rPr>
        <w:t xml:space="preserve"> </w:t>
      </w:r>
      <w:r w:rsidR="0019206B" w:rsidRPr="0019206B">
        <w:rPr>
          <w:color w:val="000000"/>
          <w:sz w:val="28"/>
          <w:szCs w:val="28"/>
        </w:rPr>
        <w:t>детей</w:t>
      </w:r>
      <w:r w:rsidRPr="0019206B">
        <w:rPr>
          <w:color w:val="000000"/>
          <w:sz w:val="28"/>
          <w:szCs w:val="28"/>
        </w:rPr>
        <w:t>. Примерно на год выросла средняя продолжительность жизни. Естественный прирост населения района за 201</w:t>
      </w:r>
      <w:r w:rsidR="0019206B" w:rsidRPr="0019206B">
        <w:rPr>
          <w:color w:val="000000"/>
          <w:sz w:val="28"/>
          <w:szCs w:val="28"/>
        </w:rPr>
        <w:t>8</w:t>
      </w:r>
      <w:r w:rsidRPr="0019206B">
        <w:rPr>
          <w:color w:val="000000"/>
          <w:sz w:val="28"/>
          <w:szCs w:val="28"/>
        </w:rPr>
        <w:t xml:space="preserve"> год составил </w:t>
      </w:r>
      <w:r w:rsidRPr="0019206B">
        <w:rPr>
          <w:b/>
          <w:bCs/>
          <w:color w:val="000000"/>
          <w:sz w:val="28"/>
          <w:szCs w:val="28"/>
        </w:rPr>
        <w:t>6 человек</w:t>
      </w:r>
      <w:r w:rsidRPr="0019206B">
        <w:rPr>
          <w:color w:val="000000"/>
          <w:sz w:val="28"/>
          <w:szCs w:val="28"/>
        </w:rPr>
        <w:t xml:space="preserve">. На территории района более </w:t>
      </w:r>
      <w:r w:rsidRPr="0019206B">
        <w:rPr>
          <w:b/>
          <w:bCs/>
          <w:color w:val="000000"/>
          <w:sz w:val="28"/>
          <w:szCs w:val="28"/>
        </w:rPr>
        <w:t>10 лет</w:t>
      </w:r>
      <w:r w:rsidRPr="0019206B">
        <w:rPr>
          <w:color w:val="000000"/>
          <w:sz w:val="28"/>
          <w:szCs w:val="28"/>
        </w:rPr>
        <w:t xml:space="preserve"> нет материнской смертности. </w:t>
      </w:r>
    </w:p>
    <w:p w:rsidR="00371606" w:rsidRPr="0019206B" w:rsidRDefault="00371606" w:rsidP="0019206B">
      <w:pPr>
        <w:widowControl w:val="0"/>
        <w:autoSpaceDE w:val="0"/>
        <w:autoSpaceDN w:val="0"/>
        <w:adjustRightInd w:val="0"/>
        <w:ind w:firstLine="709"/>
        <w:jc w:val="both"/>
        <w:rPr>
          <w:b/>
          <w:bCs/>
          <w:color w:val="000000"/>
          <w:sz w:val="28"/>
          <w:szCs w:val="28"/>
          <w:u w:val="single"/>
        </w:rPr>
      </w:pPr>
      <w:r w:rsidRPr="0019206B">
        <w:rPr>
          <w:color w:val="000000"/>
          <w:sz w:val="28"/>
          <w:szCs w:val="28"/>
        </w:rPr>
        <w:t>В экономике района в 201</w:t>
      </w:r>
      <w:r w:rsidR="0019206B" w:rsidRPr="0019206B">
        <w:rPr>
          <w:color w:val="000000"/>
          <w:sz w:val="28"/>
          <w:szCs w:val="28"/>
        </w:rPr>
        <w:t>8</w:t>
      </w:r>
      <w:r w:rsidRPr="0019206B">
        <w:rPr>
          <w:color w:val="000000"/>
          <w:sz w:val="28"/>
          <w:szCs w:val="28"/>
        </w:rPr>
        <w:t xml:space="preserve"> году трудилось </w:t>
      </w:r>
      <w:r w:rsidRPr="0019206B">
        <w:rPr>
          <w:b/>
          <w:bCs/>
          <w:color w:val="000000"/>
          <w:sz w:val="28"/>
          <w:szCs w:val="28"/>
          <w:u w:val="single"/>
        </w:rPr>
        <w:t xml:space="preserve">13 </w:t>
      </w:r>
      <w:r w:rsidR="0019206B" w:rsidRPr="0019206B">
        <w:rPr>
          <w:b/>
          <w:bCs/>
          <w:color w:val="000000"/>
          <w:sz w:val="28"/>
          <w:szCs w:val="28"/>
          <w:u w:val="single"/>
        </w:rPr>
        <w:t>160</w:t>
      </w:r>
      <w:r w:rsidRPr="0019206B">
        <w:rPr>
          <w:color w:val="000000"/>
          <w:sz w:val="28"/>
          <w:szCs w:val="28"/>
          <w:u w:val="single"/>
        </w:rPr>
        <w:t xml:space="preserve"> человек</w:t>
      </w:r>
      <w:r w:rsidRPr="0019206B">
        <w:rPr>
          <w:color w:val="000000"/>
          <w:sz w:val="28"/>
          <w:szCs w:val="28"/>
        </w:rPr>
        <w:t xml:space="preserve">. Численность безработных граждан за отчетный год составила </w:t>
      </w:r>
      <w:r w:rsidR="0019206B" w:rsidRPr="0019206B">
        <w:rPr>
          <w:b/>
          <w:bCs/>
          <w:color w:val="000000"/>
          <w:sz w:val="28"/>
          <w:szCs w:val="28"/>
          <w:u w:val="single"/>
        </w:rPr>
        <w:t>17</w:t>
      </w:r>
      <w:r w:rsidRPr="0019206B">
        <w:rPr>
          <w:b/>
          <w:bCs/>
          <w:color w:val="000000"/>
          <w:sz w:val="28"/>
          <w:szCs w:val="28"/>
        </w:rPr>
        <w:t xml:space="preserve"> </w:t>
      </w:r>
      <w:r w:rsidRPr="0019206B">
        <w:rPr>
          <w:color w:val="000000"/>
          <w:sz w:val="28"/>
          <w:szCs w:val="28"/>
        </w:rPr>
        <w:t xml:space="preserve">человек. Уровень регистрируемой безработицы в районе составил </w:t>
      </w:r>
      <w:r w:rsidRPr="0019206B">
        <w:rPr>
          <w:b/>
          <w:bCs/>
          <w:color w:val="000000"/>
          <w:sz w:val="28"/>
          <w:szCs w:val="28"/>
          <w:u w:val="single"/>
        </w:rPr>
        <w:t>0,</w:t>
      </w:r>
      <w:r w:rsidR="0019206B" w:rsidRPr="0019206B">
        <w:rPr>
          <w:b/>
          <w:bCs/>
          <w:color w:val="000000"/>
          <w:sz w:val="28"/>
          <w:szCs w:val="28"/>
          <w:u w:val="single"/>
        </w:rPr>
        <w:t>2</w:t>
      </w:r>
      <w:r w:rsidRPr="0019206B">
        <w:rPr>
          <w:b/>
          <w:bCs/>
          <w:color w:val="000000"/>
          <w:sz w:val="28"/>
          <w:szCs w:val="28"/>
          <w:u w:val="single"/>
        </w:rPr>
        <w:t>%.</w:t>
      </w:r>
      <w:r w:rsidRPr="0019206B">
        <w:rPr>
          <w:color w:val="000000"/>
          <w:sz w:val="28"/>
          <w:szCs w:val="28"/>
        </w:rPr>
        <w:t xml:space="preserve"> </w:t>
      </w:r>
      <w:r w:rsidRPr="0019206B">
        <w:rPr>
          <w:b/>
          <w:bCs/>
          <w:color w:val="000000"/>
          <w:sz w:val="28"/>
          <w:szCs w:val="28"/>
          <w:u w:val="single"/>
        </w:rPr>
        <w:t>Сложившийся уровень регистрируемой безработицы является самым низким в Красноярском крае.</w:t>
      </w:r>
    </w:p>
    <w:p w:rsidR="0019206B" w:rsidRPr="002533BB" w:rsidRDefault="0019206B" w:rsidP="0019206B">
      <w:pPr>
        <w:ind w:firstLine="709"/>
        <w:jc w:val="both"/>
        <w:rPr>
          <w:sz w:val="28"/>
          <w:szCs w:val="28"/>
        </w:rPr>
      </w:pPr>
      <w:r w:rsidRPr="002533BB">
        <w:rPr>
          <w:sz w:val="28"/>
          <w:szCs w:val="28"/>
        </w:rPr>
        <w:t xml:space="preserve">Одним из важнейших </w:t>
      </w:r>
      <w:r w:rsidRPr="002533BB">
        <w:rPr>
          <w:sz w:val="28"/>
          <w:szCs w:val="28"/>
          <w:u w:val="single"/>
        </w:rPr>
        <w:t>показателей уровня жизни населения</w:t>
      </w:r>
      <w:r w:rsidRPr="002533BB">
        <w:rPr>
          <w:sz w:val="28"/>
          <w:szCs w:val="28"/>
        </w:rPr>
        <w:t xml:space="preserve"> остается своевременная и полная выплата заработной платы работникам предприятий и организаций района.</w:t>
      </w:r>
    </w:p>
    <w:p w:rsidR="0019206B" w:rsidRPr="002533BB" w:rsidRDefault="0019206B" w:rsidP="0019206B">
      <w:pPr>
        <w:widowControl w:val="0"/>
        <w:shd w:val="clear" w:color="auto" w:fill="FFFFFF"/>
        <w:autoSpaceDE w:val="0"/>
        <w:autoSpaceDN w:val="0"/>
        <w:adjustRightInd w:val="0"/>
        <w:ind w:right="10" w:firstLine="709"/>
        <w:jc w:val="both"/>
        <w:rPr>
          <w:sz w:val="28"/>
          <w:szCs w:val="28"/>
        </w:rPr>
      </w:pPr>
      <w:proofErr w:type="gramStart"/>
      <w:r w:rsidRPr="002533BB">
        <w:rPr>
          <w:sz w:val="28"/>
          <w:szCs w:val="28"/>
        </w:rPr>
        <w:t xml:space="preserve">По данным </w:t>
      </w:r>
      <w:r w:rsidR="006E57D2">
        <w:rPr>
          <w:sz w:val="28"/>
          <w:szCs w:val="28"/>
        </w:rPr>
        <w:t xml:space="preserve">Красноярскстата </w:t>
      </w:r>
      <w:r w:rsidRPr="002533BB">
        <w:rPr>
          <w:sz w:val="28"/>
          <w:szCs w:val="28"/>
        </w:rPr>
        <w:t xml:space="preserve">по району в 2018 году среднемесячная заработная плата, начисленная работникам предприятий и организаций, составила </w:t>
      </w:r>
      <w:r w:rsidR="001F7807">
        <w:rPr>
          <w:b/>
          <w:sz w:val="28"/>
          <w:szCs w:val="28"/>
          <w:u w:val="single"/>
        </w:rPr>
        <w:t>91,77</w:t>
      </w:r>
      <w:r w:rsidRPr="002533BB">
        <w:rPr>
          <w:b/>
          <w:sz w:val="28"/>
          <w:szCs w:val="28"/>
        </w:rPr>
        <w:t xml:space="preserve"> тыс. руб</w:t>
      </w:r>
      <w:r w:rsidRPr="002533BB">
        <w:rPr>
          <w:sz w:val="28"/>
          <w:szCs w:val="28"/>
        </w:rPr>
        <w:t xml:space="preserve">., увеличилась по сравнению с 2017 годом на </w:t>
      </w:r>
      <w:r w:rsidR="001F7807">
        <w:rPr>
          <w:b/>
          <w:sz w:val="28"/>
          <w:szCs w:val="28"/>
          <w:u w:val="single"/>
        </w:rPr>
        <w:t>2,0</w:t>
      </w:r>
      <w:r w:rsidRPr="002533BB">
        <w:rPr>
          <w:b/>
          <w:sz w:val="28"/>
          <w:szCs w:val="28"/>
          <w:u w:val="single"/>
        </w:rPr>
        <w:t>%</w:t>
      </w:r>
      <w:r w:rsidRPr="002533BB">
        <w:rPr>
          <w:sz w:val="28"/>
          <w:szCs w:val="28"/>
        </w:rPr>
        <w:t xml:space="preserve"> и была выше краевой среднемесячной заработной платы в </w:t>
      </w:r>
      <w:r w:rsidRPr="002533BB">
        <w:rPr>
          <w:sz w:val="28"/>
          <w:szCs w:val="28"/>
          <w:u w:val="single"/>
        </w:rPr>
        <w:t>1,8 раза</w:t>
      </w:r>
      <w:r w:rsidRPr="002533BB">
        <w:rPr>
          <w:sz w:val="28"/>
          <w:szCs w:val="28"/>
        </w:rPr>
        <w:t xml:space="preserve"> (краевая среднемесячная заработная плата начисленная работникам предприятий и организаций составляет </w:t>
      </w:r>
      <w:r w:rsidRPr="002533BB">
        <w:rPr>
          <w:b/>
          <w:sz w:val="28"/>
          <w:szCs w:val="28"/>
          <w:u w:val="single"/>
        </w:rPr>
        <w:t>50,8</w:t>
      </w:r>
      <w:r w:rsidRPr="002533BB">
        <w:rPr>
          <w:sz w:val="28"/>
          <w:szCs w:val="28"/>
        </w:rPr>
        <w:t xml:space="preserve"> тыс. руб.).</w:t>
      </w:r>
      <w:proofErr w:type="gramEnd"/>
    </w:p>
    <w:p w:rsidR="0019206B" w:rsidRPr="002533BB" w:rsidRDefault="0019206B" w:rsidP="0019206B">
      <w:pPr>
        <w:widowControl w:val="0"/>
        <w:shd w:val="clear" w:color="auto" w:fill="FFFFFF"/>
        <w:autoSpaceDE w:val="0"/>
        <w:autoSpaceDN w:val="0"/>
        <w:adjustRightInd w:val="0"/>
        <w:ind w:right="11" w:firstLine="709"/>
        <w:jc w:val="both"/>
        <w:rPr>
          <w:b/>
          <w:sz w:val="28"/>
          <w:szCs w:val="28"/>
        </w:rPr>
      </w:pPr>
      <w:r w:rsidRPr="002533BB">
        <w:rPr>
          <w:b/>
          <w:sz w:val="28"/>
          <w:szCs w:val="28"/>
          <w:u w:val="single"/>
        </w:rPr>
        <w:t>Заработная плата в бюджетных учреждениях</w:t>
      </w:r>
      <w:r w:rsidRPr="002533BB">
        <w:rPr>
          <w:sz w:val="28"/>
          <w:szCs w:val="28"/>
        </w:rPr>
        <w:t xml:space="preserve"> района в 2018 году сложилась в сумме </w:t>
      </w:r>
      <w:r w:rsidRPr="002533BB">
        <w:rPr>
          <w:b/>
          <w:sz w:val="28"/>
          <w:szCs w:val="28"/>
          <w:u w:val="single"/>
        </w:rPr>
        <w:t>43,4</w:t>
      </w:r>
      <w:r w:rsidRPr="002533BB">
        <w:rPr>
          <w:b/>
          <w:sz w:val="28"/>
          <w:szCs w:val="28"/>
        </w:rPr>
        <w:t xml:space="preserve"> тыс. руб.,</w:t>
      </w:r>
      <w:r w:rsidRPr="002533BB">
        <w:rPr>
          <w:sz w:val="28"/>
          <w:szCs w:val="28"/>
        </w:rPr>
        <w:t xml:space="preserve"> в том числе: у врачей и учителей заработная плата составила </w:t>
      </w:r>
      <w:r w:rsidRPr="002533BB">
        <w:rPr>
          <w:sz w:val="28"/>
          <w:szCs w:val="28"/>
        </w:rPr>
        <w:lastRenderedPageBreak/>
        <w:t>соответственно</w:t>
      </w:r>
      <w:r w:rsidRPr="002533BB">
        <w:rPr>
          <w:b/>
          <w:sz w:val="28"/>
          <w:szCs w:val="28"/>
        </w:rPr>
        <w:t xml:space="preserve"> </w:t>
      </w:r>
      <w:r w:rsidRPr="002533BB">
        <w:rPr>
          <w:b/>
          <w:sz w:val="28"/>
          <w:szCs w:val="28"/>
          <w:u w:val="single"/>
        </w:rPr>
        <w:t>98,7</w:t>
      </w:r>
      <w:r w:rsidRPr="002533BB">
        <w:rPr>
          <w:b/>
          <w:sz w:val="28"/>
          <w:szCs w:val="28"/>
        </w:rPr>
        <w:t xml:space="preserve"> тыс. руб</w:t>
      </w:r>
      <w:r w:rsidRPr="002533BB">
        <w:rPr>
          <w:sz w:val="28"/>
          <w:szCs w:val="28"/>
        </w:rPr>
        <w:t xml:space="preserve">. и </w:t>
      </w:r>
      <w:r w:rsidRPr="002533BB">
        <w:rPr>
          <w:b/>
          <w:sz w:val="28"/>
          <w:szCs w:val="28"/>
          <w:u w:val="single"/>
        </w:rPr>
        <w:t>50,9</w:t>
      </w:r>
      <w:r w:rsidRPr="002533BB">
        <w:rPr>
          <w:b/>
          <w:sz w:val="28"/>
          <w:szCs w:val="28"/>
        </w:rPr>
        <w:t xml:space="preserve"> тыс. руб., </w:t>
      </w:r>
      <w:r w:rsidRPr="002533BB">
        <w:rPr>
          <w:sz w:val="28"/>
          <w:szCs w:val="28"/>
        </w:rPr>
        <w:t>и сложилась</w:t>
      </w:r>
      <w:r w:rsidRPr="002533BB">
        <w:rPr>
          <w:b/>
          <w:sz w:val="28"/>
          <w:szCs w:val="28"/>
        </w:rPr>
        <w:t xml:space="preserve"> </w:t>
      </w:r>
      <w:r w:rsidRPr="002533BB">
        <w:rPr>
          <w:sz w:val="28"/>
          <w:szCs w:val="28"/>
        </w:rPr>
        <w:t>выше, краевой среднемесячной заработной платы врачей в</w:t>
      </w:r>
      <w:r w:rsidRPr="002533BB">
        <w:rPr>
          <w:b/>
          <w:sz w:val="28"/>
          <w:szCs w:val="28"/>
        </w:rPr>
        <w:t xml:space="preserve"> </w:t>
      </w:r>
      <w:r w:rsidRPr="002533BB">
        <w:rPr>
          <w:b/>
          <w:sz w:val="28"/>
          <w:szCs w:val="28"/>
          <w:u w:val="single"/>
        </w:rPr>
        <w:t>1,2</w:t>
      </w:r>
      <w:r w:rsidRPr="002533BB">
        <w:rPr>
          <w:b/>
          <w:sz w:val="28"/>
          <w:szCs w:val="28"/>
        </w:rPr>
        <w:t xml:space="preserve"> раза</w:t>
      </w:r>
      <w:r w:rsidRPr="002533BB">
        <w:rPr>
          <w:sz w:val="28"/>
          <w:szCs w:val="28"/>
        </w:rPr>
        <w:t xml:space="preserve">, учителей на </w:t>
      </w:r>
      <w:r w:rsidRPr="002533BB">
        <w:rPr>
          <w:b/>
          <w:sz w:val="28"/>
          <w:szCs w:val="28"/>
        </w:rPr>
        <w:t xml:space="preserve">29,8%. </w:t>
      </w:r>
    </w:p>
    <w:p w:rsidR="0019206B" w:rsidRPr="002533BB" w:rsidRDefault="0019206B" w:rsidP="0019206B">
      <w:pPr>
        <w:widowControl w:val="0"/>
        <w:shd w:val="clear" w:color="auto" w:fill="FFFFFF"/>
        <w:autoSpaceDE w:val="0"/>
        <w:autoSpaceDN w:val="0"/>
        <w:adjustRightInd w:val="0"/>
        <w:ind w:right="11" w:firstLine="709"/>
        <w:jc w:val="both"/>
        <w:rPr>
          <w:sz w:val="28"/>
          <w:szCs w:val="28"/>
        </w:rPr>
      </w:pPr>
      <w:r w:rsidRPr="002533BB">
        <w:rPr>
          <w:sz w:val="28"/>
          <w:szCs w:val="28"/>
        </w:rPr>
        <w:t>У</w:t>
      </w:r>
      <w:r w:rsidRPr="002533BB">
        <w:rPr>
          <w:b/>
          <w:sz w:val="28"/>
          <w:szCs w:val="28"/>
        </w:rPr>
        <w:t xml:space="preserve"> </w:t>
      </w:r>
      <w:r w:rsidRPr="002533BB">
        <w:rPr>
          <w:sz w:val="28"/>
          <w:szCs w:val="28"/>
        </w:rPr>
        <w:t>работников</w:t>
      </w:r>
      <w:r w:rsidRPr="002533BB">
        <w:rPr>
          <w:b/>
          <w:sz w:val="28"/>
          <w:szCs w:val="28"/>
        </w:rPr>
        <w:t xml:space="preserve"> </w:t>
      </w:r>
      <w:r w:rsidRPr="002533BB">
        <w:rPr>
          <w:sz w:val="28"/>
          <w:szCs w:val="28"/>
        </w:rPr>
        <w:t xml:space="preserve">культуры заработная плата составила </w:t>
      </w:r>
      <w:r w:rsidRPr="002533BB">
        <w:rPr>
          <w:b/>
          <w:sz w:val="28"/>
          <w:szCs w:val="28"/>
          <w:u w:val="single"/>
        </w:rPr>
        <w:t>57,</w:t>
      </w:r>
      <w:r>
        <w:rPr>
          <w:b/>
          <w:sz w:val="28"/>
          <w:szCs w:val="28"/>
          <w:u w:val="single"/>
        </w:rPr>
        <w:t>8</w:t>
      </w:r>
      <w:r w:rsidRPr="002533BB">
        <w:rPr>
          <w:b/>
          <w:sz w:val="28"/>
          <w:szCs w:val="28"/>
        </w:rPr>
        <w:t xml:space="preserve"> тыс. руб</w:t>
      </w:r>
      <w:r w:rsidRPr="002533BB">
        <w:rPr>
          <w:sz w:val="28"/>
          <w:szCs w:val="28"/>
        </w:rPr>
        <w:t>.,</w:t>
      </w:r>
      <w:r w:rsidRPr="002533BB">
        <w:rPr>
          <w:b/>
          <w:sz w:val="28"/>
          <w:szCs w:val="28"/>
        </w:rPr>
        <w:t xml:space="preserve"> </w:t>
      </w:r>
      <w:r w:rsidRPr="002533BB">
        <w:rPr>
          <w:sz w:val="28"/>
          <w:szCs w:val="28"/>
        </w:rPr>
        <w:t>и сложилась</w:t>
      </w:r>
      <w:r w:rsidRPr="002533BB">
        <w:rPr>
          <w:b/>
          <w:sz w:val="28"/>
          <w:szCs w:val="28"/>
        </w:rPr>
        <w:t xml:space="preserve"> </w:t>
      </w:r>
      <w:r w:rsidRPr="002533BB">
        <w:rPr>
          <w:sz w:val="28"/>
          <w:szCs w:val="28"/>
        </w:rPr>
        <w:t xml:space="preserve">больше, чем в 2017 году на </w:t>
      </w:r>
      <w:r w:rsidRPr="002533BB">
        <w:rPr>
          <w:b/>
          <w:sz w:val="28"/>
          <w:szCs w:val="28"/>
          <w:u w:val="single"/>
        </w:rPr>
        <w:t>25,0%</w:t>
      </w:r>
      <w:r w:rsidRPr="002533BB">
        <w:rPr>
          <w:b/>
          <w:sz w:val="28"/>
          <w:szCs w:val="28"/>
        </w:rPr>
        <w:t xml:space="preserve">. </w:t>
      </w:r>
      <w:r w:rsidRPr="002533BB">
        <w:rPr>
          <w:sz w:val="28"/>
          <w:szCs w:val="28"/>
        </w:rPr>
        <w:t xml:space="preserve"> </w:t>
      </w:r>
    </w:p>
    <w:p w:rsidR="0019206B" w:rsidRDefault="0019206B" w:rsidP="0019206B">
      <w:pPr>
        <w:widowControl w:val="0"/>
        <w:autoSpaceDE w:val="0"/>
        <w:autoSpaceDN w:val="0"/>
        <w:adjustRightInd w:val="0"/>
        <w:ind w:firstLine="709"/>
        <w:jc w:val="both"/>
        <w:rPr>
          <w:sz w:val="28"/>
          <w:szCs w:val="28"/>
        </w:rPr>
      </w:pPr>
      <w:r w:rsidRPr="002533BB">
        <w:rPr>
          <w:b/>
          <w:sz w:val="28"/>
          <w:szCs w:val="28"/>
          <w:u w:val="single"/>
        </w:rPr>
        <w:t>В сфере золотодобывающей промышленности</w:t>
      </w:r>
      <w:r w:rsidRPr="002533BB">
        <w:rPr>
          <w:b/>
          <w:sz w:val="28"/>
          <w:szCs w:val="28"/>
        </w:rPr>
        <w:t xml:space="preserve"> </w:t>
      </w:r>
      <w:r w:rsidRPr="002533BB">
        <w:rPr>
          <w:sz w:val="28"/>
          <w:szCs w:val="28"/>
        </w:rPr>
        <w:t xml:space="preserve">уровень среднемесячной заработной платы в отчетном году составил </w:t>
      </w:r>
      <w:r w:rsidRPr="002533BB">
        <w:rPr>
          <w:b/>
          <w:sz w:val="28"/>
          <w:szCs w:val="28"/>
          <w:u w:val="single"/>
        </w:rPr>
        <w:t>112,3</w:t>
      </w:r>
      <w:r w:rsidRPr="002533BB">
        <w:rPr>
          <w:sz w:val="28"/>
          <w:szCs w:val="28"/>
        </w:rPr>
        <w:t xml:space="preserve"> </w:t>
      </w:r>
      <w:r w:rsidRPr="002533BB">
        <w:rPr>
          <w:b/>
          <w:sz w:val="28"/>
          <w:szCs w:val="28"/>
        </w:rPr>
        <w:t>тыс. руб</w:t>
      </w:r>
      <w:r w:rsidRPr="002533BB">
        <w:rPr>
          <w:sz w:val="28"/>
          <w:szCs w:val="28"/>
        </w:rPr>
        <w:t>., а в</w:t>
      </w:r>
      <w:r w:rsidRPr="002533BB">
        <w:rPr>
          <w:b/>
          <w:sz w:val="28"/>
          <w:szCs w:val="28"/>
          <w:u w:val="single"/>
        </w:rPr>
        <w:t xml:space="preserve"> сфере жилищно-коммунального хозяйства</w:t>
      </w:r>
      <w:r w:rsidRPr="002533BB">
        <w:rPr>
          <w:sz w:val="28"/>
          <w:szCs w:val="28"/>
        </w:rPr>
        <w:t xml:space="preserve"> заработная плата составила</w:t>
      </w:r>
      <w:r w:rsidRPr="002533BB">
        <w:rPr>
          <w:b/>
          <w:sz w:val="28"/>
          <w:szCs w:val="28"/>
        </w:rPr>
        <w:t xml:space="preserve"> </w:t>
      </w:r>
      <w:r w:rsidRPr="002533BB">
        <w:rPr>
          <w:b/>
          <w:sz w:val="28"/>
          <w:szCs w:val="28"/>
          <w:u w:val="single"/>
        </w:rPr>
        <w:t>41,4</w:t>
      </w:r>
      <w:r w:rsidRPr="002533BB">
        <w:rPr>
          <w:b/>
          <w:sz w:val="28"/>
          <w:szCs w:val="28"/>
        </w:rPr>
        <w:t xml:space="preserve"> тыс. руб., </w:t>
      </w:r>
      <w:r w:rsidRPr="002533BB">
        <w:rPr>
          <w:sz w:val="28"/>
          <w:szCs w:val="28"/>
        </w:rPr>
        <w:t xml:space="preserve">и увеличилась на </w:t>
      </w:r>
      <w:r w:rsidRPr="002533BB">
        <w:rPr>
          <w:b/>
          <w:sz w:val="28"/>
          <w:szCs w:val="28"/>
          <w:u w:val="single"/>
        </w:rPr>
        <w:t>7,9</w:t>
      </w:r>
      <w:r w:rsidRPr="002533BB">
        <w:rPr>
          <w:b/>
          <w:sz w:val="28"/>
          <w:szCs w:val="28"/>
        </w:rPr>
        <w:t xml:space="preserve">% </w:t>
      </w:r>
      <w:r w:rsidRPr="002533BB">
        <w:rPr>
          <w:sz w:val="28"/>
          <w:szCs w:val="28"/>
        </w:rPr>
        <w:t>по сравнению с прошлым годом.</w:t>
      </w:r>
    </w:p>
    <w:p w:rsidR="00930E2D" w:rsidRPr="0019206B" w:rsidRDefault="00930E2D" w:rsidP="005E0D48">
      <w:pPr>
        <w:widowControl w:val="0"/>
        <w:autoSpaceDE w:val="0"/>
        <w:autoSpaceDN w:val="0"/>
        <w:adjustRightInd w:val="0"/>
        <w:ind w:firstLine="709"/>
        <w:jc w:val="both"/>
        <w:rPr>
          <w:sz w:val="28"/>
          <w:szCs w:val="28"/>
        </w:rPr>
      </w:pPr>
      <w:r w:rsidRPr="0019206B">
        <w:rPr>
          <w:b/>
          <w:sz w:val="28"/>
          <w:szCs w:val="28"/>
          <w:u w:val="single"/>
        </w:rPr>
        <w:t>Северо-Енисейский район традиционно занимает лидирующие позиции по достигнутому уровню эффективности деятельности органов местного самоуправления.</w:t>
      </w:r>
    </w:p>
    <w:p w:rsidR="006E57D2" w:rsidRDefault="006E57D2" w:rsidP="005E0D48">
      <w:pPr>
        <w:ind w:firstLine="709"/>
        <w:jc w:val="both"/>
        <w:rPr>
          <w:b/>
          <w:sz w:val="28"/>
          <w:szCs w:val="28"/>
        </w:rPr>
      </w:pPr>
    </w:p>
    <w:p w:rsidR="00930E2D" w:rsidRPr="0019206B" w:rsidRDefault="00930E2D" w:rsidP="005E0D48">
      <w:pPr>
        <w:ind w:firstLine="709"/>
        <w:jc w:val="both"/>
        <w:rPr>
          <w:b/>
          <w:sz w:val="28"/>
          <w:szCs w:val="28"/>
        </w:rPr>
      </w:pPr>
      <w:r w:rsidRPr="0019206B">
        <w:rPr>
          <w:b/>
          <w:sz w:val="28"/>
          <w:szCs w:val="28"/>
        </w:rPr>
        <w:t>201</w:t>
      </w:r>
      <w:r w:rsidR="0019206B">
        <w:rPr>
          <w:b/>
          <w:sz w:val="28"/>
          <w:szCs w:val="28"/>
        </w:rPr>
        <w:t>8</w:t>
      </w:r>
      <w:r w:rsidRPr="0019206B">
        <w:rPr>
          <w:b/>
          <w:sz w:val="28"/>
          <w:szCs w:val="28"/>
        </w:rPr>
        <w:t xml:space="preserve"> год отмечен следующими событиями и достижениями:</w:t>
      </w:r>
    </w:p>
    <w:p w:rsidR="00F52DE3" w:rsidRPr="00F52DE3" w:rsidRDefault="0019206B" w:rsidP="00F52DE3">
      <w:pPr>
        <w:pStyle w:val="af5"/>
        <w:numPr>
          <w:ilvl w:val="0"/>
          <w:numId w:val="22"/>
        </w:numPr>
        <w:spacing w:line="240" w:lineRule="auto"/>
        <w:ind w:left="0" w:firstLine="709"/>
        <w:jc w:val="both"/>
        <w:rPr>
          <w:rFonts w:ascii="Times New Roman" w:hAnsi="Times New Roman"/>
          <w:b/>
          <w:sz w:val="28"/>
          <w:szCs w:val="28"/>
          <w:u w:val="single"/>
        </w:rPr>
      </w:pPr>
      <w:r w:rsidRPr="00F52DE3">
        <w:rPr>
          <w:rFonts w:ascii="Times New Roman" w:hAnsi="Times New Roman"/>
          <w:b/>
          <w:sz w:val="28"/>
          <w:szCs w:val="28"/>
          <w:u w:val="single"/>
        </w:rPr>
        <w:t>Северо-Енисейский район</w:t>
      </w:r>
      <w:r w:rsidRPr="00F52DE3">
        <w:rPr>
          <w:rFonts w:ascii="Times New Roman" w:hAnsi="Times New Roman"/>
          <w:b/>
          <w:sz w:val="28"/>
          <w:szCs w:val="28"/>
        </w:rPr>
        <w:t xml:space="preserve"> занимаем лидирующее </w:t>
      </w:r>
      <w:r w:rsidRPr="00F52DE3">
        <w:rPr>
          <w:rFonts w:ascii="Times New Roman" w:hAnsi="Times New Roman"/>
          <w:b/>
          <w:sz w:val="28"/>
          <w:szCs w:val="28"/>
          <w:u w:val="single"/>
        </w:rPr>
        <w:t>1 место</w:t>
      </w:r>
      <w:r w:rsidRPr="00F52DE3">
        <w:rPr>
          <w:rFonts w:ascii="Times New Roman" w:hAnsi="Times New Roman"/>
          <w:b/>
          <w:sz w:val="28"/>
          <w:szCs w:val="28"/>
        </w:rPr>
        <w:t xml:space="preserve"> среди всех территорий Красноярского края </w:t>
      </w:r>
      <w:r w:rsidRPr="00F52DE3">
        <w:rPr>
          <w:rFonts w:ascii="Times New Roman" w:hAnsi="Times New Roman"/>
          <w:b/>
          <w:sz w:val="28"/>
          <w:szCs w:val="28"/>
          <w:u w:val="single"/>
        </w:rPr>
        <w:t>по уровню удовлетворенности населения района эффективной деятельностью органов местного самоуправления</w:t>
      </w:r>
      <w:r w:rsidRPr="00F52DE3">
        <w:rPr>
          <w:rFonts w:ascii="Times New Roman" w:hAnsi="Times New Roman"/>
          <w:sz w:val="28"/>
          <w:szCs w:val="28"/>
        </w:rPr>
        <w:t xml:space="preserve"> и информационной открытостью органов местного самоуправления.</w:t>
      </w:r>
    </w:p>
    <w:p w:rsidR="00F52DE3" w:rsidRPr="00F52DE3" w:rsidRDefault="0019206B" w:rsidP="00F52DE3">
      <w:pPr>
        <w:pStyle w:val="af5"/>
        <w:numPr>
          <w:ilvl w:val="0"/>
          <w:numId w:val="22"/>
        </w:numPr>
        <w:spacing w:line="240" w:lineRule="auto"/>
        <w:ind w:left="0" w:firstLine="709"/>
        <w:jc w:val="both"/>
        <w:rPr>
          <w:rStyle w:val="FontStyle17"/>
          <w:rFonts w:ascii="Calibri" w:hAnsi="Calibri"/>
          <w:sz w:val="28"/>
          <w:szCs w:val="28"/>
        </w:rPr>
      </w:pPr>
      <w:r w:rsidRPr="00F52DE3">
        <w:rPr>
          <w:rFonts w:ascii="Times New Roman" w:hAnsi="Times New Roman"/>
          <w:sz w:val="28"/>
          <w:szCs w:val="28"/>
        </w:rPr>
        <w:t>В</w:t>
      </w:r>
      <w:r w:rsidRPr="00F52DE3">
        <w:rPr>
          <w:rStyle w:val="FontStyle16"/>
          <w:rFonts w:ascii="Times New Roman" w:hAnsi="Times New Roman"/>
        </w:rPr>
        <w:t xml:space="preserve"> конкурсе Красноярского края на лучшую организацию работы с населением в местной администрации </w:t>
      </w:r>
      <w:r w:rsidRPr="00F52DE3">
        <w:rPr>
          <w:rStyle w:val="FontStyle17"/>
          <w:b/>
          <w:sz w:val="28"/>
          <w:szCs w:val="28"/>
          <w:u w:val="single"/>
        </w:rPr>
        <w:t>Северо-Енисейский район занял   1-е место среди всех муниципальных районов края!</w:t>
      </w:r>
    </w:p>
    <w:p w:rsidR="00F52DE3" w:rsidRPr="00F52DE3" w:rsidRDefault="0019206B" w:rsidP="00F52DE3">
      <w:pPr>
        <w:pStyle w:val="af5"/>
        <w:numPr>
          <w:ilvl w:val="0"/>
          <w:numId w:val="22"/>
        </w:numPr>
        <w:pBdr>
          <w:top w:val="none" w:sz="4" w:space="0" w:color="000000"/>
          <w:left w:val="none" w:sz="4" w:space="0" w:color="000000"/>
          <w:bottom w:val="none" w:sz="4" w:space="0" w:color="000000"/>
          <w:right w:val="none" w:sz="4" w:space="0" w:color="000000"/>
          <w:between w:val="none" w:sz="4" w:space="0" w:color="000000"/>
        </w:pBdr>
        <w:spacing w:line="240" w:lineRule="auto"/>
        <w:ind w:left="0" w:firstLine="709"/>
        <w:jc w:val="both"/>
        <w:rPr>
          <w:rFonts w:ascii="Times New Roman" w:hAnsi="Times New Roman"/>
          <w:b/>
          <w:sz w:val="28"/>
          <w:szCs w:val="28"/>
        </w:rPr>
      </w:pPr>
      <w:r w:rsidRPr="00F52DE3">
        <w:rPr>
          <w:rFonts w:ascii="Times New Roman" w:hAnsi="Times New Roman"/>
          <w:sz w:val="28"/>
          <w:szCs w:val="28"/>
        </w:rPr>
        <w:t xml:space="preserve">В конкурсе Красноярского края </w:t>
      </w:r>
      <w:r w:rsidRPr="00F52DE3">
        <w:rPr>
          <w:rFonts w:ascii="Times New Roman" w:hAnsi="Times New Roman"/>
          <w:b/>
          <w:sz w:val="28"/>
          <w:szCs w:val="28"/>
        </w:rPr>
        <w:t xml:space="preserve">«Лучший муниципальный служащий», </w:t>
      </w:r>
      <w:r w:rsidRPr="00F52DE3">
        <w:rPr>
          <w:rFonts w:ascii="Times New Roman" w:hAnsi="Times New Roman"/>
          <w:b/>
          <w:sz w:val="28"/>
          <w:szCs w:val="28"/>
          <w:u w:val="single"/>
        </w:rPr>
        <w:t>1-е место</w:t>
      </w:r>
      <w:r w:rsidRPr="00F52DE3">
        <w:rPr>
          <w:rFonts w:ascii="Times New Roman" w:hAnsi="Times New Roman"/>
          <w:b/>
          <w:sz w:val="28"/>
          <w:szCs w:val="28"/>
        </w:rPr>
        <w:t xml:space="preserve"> </w:t>
      </w:r>
      <w:r w:rsidRPr="00F52DE3">
        <w:rPr>
          <w:rFonts w:ascii="Times New Roman" w:hAnsi="Times New Roman"/>
          <w:sz w:val="28"/>
          <w:szCs w:val="28"/>
        </w:rPr>
        <w:t>в номинации</w:t>
      </w:r>
      <w:r w:rsidRPr="00F52DE3">
        <w:rPr>
          <w:rFonts w:ascii="Times New Roman" w:hAnsi="Times New Roman"/>
          <w:b/>
          <w:sz w:val="28"/>
          <w:szCs w:val="28"/>
        </w:rPr>
        <w:t xml:space="preserve"> «организационное, кадровое и информационное сопровождение деятельности органов местного самоуправления»</w:t>
      </w:r>
      <w:r w:rsidRPr="00F52DE3">
        <w:rPr>
          <w:rFonts w:ascii="Times New Roman" w:hAnsi="Times New Roman"/>
          <w:sz w:val="28"/>
          <w:szCs w:val="28"/>
        </w:rPr>
        <w:t xml:space="preserve"> заняла глава администрации поселка Брянка и поселка Пит-Городок Демина О.А., и это среди конкурсантов из всех муниципальных районов края.</w:t>
      </w:r>
    </w:p>
    <w:p w:rsidR="00F52DE3" w:rsidRPr="00F52DE3" w:rsidRDefault="00F52DE3" w:rsidP="00F52DE3">
      <w:pPr>
        <w:pStyle w:val="af5"/>
        <w:numPr>
          <w:ilvl w:val="0"/>
          <w:numId w:val="22"/>
        </w:numPr>
        <w:pBdr>
          <w:top w:val="none" w:sz="4" w:space="0" w:color="000000"/>
          <w:left w:val="none" w:sz="4" w:space="0" w:color="000000"/>
          <w:bottom w:val="none" w:sz="4" w:space="0" w:color="000000"/>
          <w:right w:val="none" w:sz="4" w:space="0" w:color="000000"/>
          <w:between w:val="none" w:sz="4" w:space="0" w:color="000000"/>
        </w:pBdr>
        <w:spacing w:line="240" w:lineRule="auto"/>
        <w:ind w:left="0" w:firstLine="709"/>
        <w:jc w:val="both"/>
        <w:rPr>
          <w:rFonts w:ascii="Times New Roman" w:hAnsi="Times New Roman"/>
          <w:b/>
          <w:sz w:val="28"/>
          <w:szCs w:val="28"/>
        </w:rPr>
      </w:pPr>
      <w:r w:rsidRPr="00F52DE3">
        <w:rPr>
          <w:rFonts w:ascii="Times New Roman" w:hAnsi="Times New Roman"/>
          <w:sz w:val="28"/>
          <w:szCs w:val="28"/>
        </w:rPr>
        <w:t xml:space="preserve">По итогам </w:t>
      </w:r>
      <w:r w:rsidRPr="00F52DE3">
        <w:rPr>
          <w:rFonts w:ascii="Times New Roman" w:hAnsi="Times New Roman"/>
          <w:b/>
          <w:sz w:val="28"/>
          <w:szCs w:val="28"/>
          <w:lang w:val="en-US"/>
        </w:rPr>
        <w:t>I</w:t>
      </w:r>
      <w:r w:rsidRPr="00F52DE3">
        <w:rPr>
          <w:rFonts w:ascii="Times New Roman" w:hAnsi="Times New Roman"/>
          <w:b/>
          <w:sz w:val="28"/>
          <w:szCs w:val="28"/>
        </w:rPr>
        <w:t xml:space="preserve"> конкурса Красноярского края на лучшую организацию работы по развитию территориального общественного самоуправления</w:t>
      </w:r>
      <w:r w:rsidRPr="00F52DE3">
        <w:rPr>
          <w:rFonts w:ascii="Times New Roman" w:hAnsi="Times New Roman"/>
          <w:sz w:val="28"/>
          <w:szCs w:val="28"/>
        </w:rPr>
        <w:t xml:space="preserve">, с максимально высоким баллом, </w:t>
      </w:r>
      <w:r w:rsidRPr="00F52DE3">
        <w:rPr>
          <w:rFonts w:ascii="Times New Roman" w:hAnsi="Times New Roman"/>
          <w:b/>
          <w:sz w:val="28"/>
          <w:szCs w:val="28"/>
          <w:u w:val="single"/>
        </w:rPr>
        <w:t>Северо-Енисейский район занял 1-е место.</w:t>
      </w:r>
    </w:p>
    <w:p w:rsidR="001F492E" w:rsidRPr="00F52DE3" w:rsidRDefault="00F52DE3" w:rsidP="00F52DE3">
      <w:pPr>
        <w:pStyle w:val="af5"/>
        <w:numPr>
          <w:ilvl w:val="0"/>
          <w:numId w:val="17"/>
        </w:numPr>
        <w:pBdr>
          <w:top w:val="none" w:sz="4" w:space="0" w:color="000000"/>
          <w:left w:val="none" w:sz="4" w:space="0" w:color="000000"/>
          <w:bottom w:val="none" w:sz="4" w:space="0" w:color="000000"/>
          <w:right w:val="none" w:sz="4" w:space="0" w:color="000000"/>
          <w:between w:val="none" w:sz="4" w:space="0" w:color="000000"/>
        </w:pBdr>
        <w:spacing w:line="240" w:lineRule="auto"/>
        <w:ind w:left="0" w:firstLine="709"/>
        <w:jc w:val="both"/>
        <w:rPr>
          <w:rFonts w:ascii="Times New Roman" w:hAnsi="Times New Roman"/>
          <w:b/>
          <w:sz w:val="28"/>
          <w:szCs w:val="28"/>
        </w:rPr>
      </w:pPr>
      <w:r w:rsidRPr="00F52DE3">
        <w:rPr>
          <w:rFonts w:ascii="Times New Roman" w:hAnsi="Times New Roman"/>
          <w:sz w:val="28"/>
          <w:szCs w:val="28"/>
          <w:u w:val="single"/>
        </w:rPr>
        <w:t>За 2018 год на территории Северо-Енисейского района создано и действует</w:t>
      </w:r>
      <w:r w:rsidRPr="00F52DE3">
        <w:rPr>
          <w:rFonts w:ascii="Times New Roman" w:hAnsi="Times New Roman"/>
          <w:b/>
          <w:sz w:val="28"/>
          <w:szCs w:val="28"/>
          <w:u w:val="single"/>
        </w:rPr>
        <w:t xml:space="preserve"> 8 новых территориальных общественных самоуправлений. </w:t>
      </w:r>
      <w:r w:rsidRPr="00F52DE3">
        <w:rPr>
          <w:rFonts w:ascii="Times New Roman" w:hAnsi="Times New Roman"/>
          <w:sz w:val="28"/>
          <w:szCs w:val="28"/>
          <w:u w:val="single"/>
        </w:rPr>
        <w:t xml:space="preserve">Всего на территории района действуют уже </w:t>
      </w:r>
      <w:r w:rsidRPr="00F52DE3">
        <w:rPr>
          <w:rFonts w:ascii="Times New Roman" w:hAnsi="Times New Roman"/>
          <w:b/>
          <w:sz w:val="28"/>
          <w:szCs w:val="28"/>
          <w:u w:val="single"/>
        </w:rPr>
        <w:t>17</w:t>
      </w:r>
      <w:r w:rsidRPr="00F52DE3">
        <w:rPr>
          <w:rFonts w:ascii="Times New Roman" w:hAnsi="Times New Roman"/>
          <w:sz w:val="28"/>
          <w:szCs w:val="28"/>
          <w:u w:val="single"/>
        </w:rPr>
        <w:t xml:space="preserve"> ТОСов.</w:t>
      </w:r>
    </w:p>
    <w:p w:rsidR="00F52DE3" w:rsidRPr="00F52DE3" w:rsidRDefault="00F52DE3" w:rsidP="00F52DE3">
      <w:pPr>
        <w:pStyle w:val="af5"/>
        <w:numPr>
          <w:ilvl w:val="0"/>
          <w:numId w:val="18"/>
        </w:numPr>
        <w:spacing w:line="240" w:lineRule="auto"/>
        <w:ind w:left="0" w:firstLine="709"/>
        <w:jc w:val="both"/>
        <w:rPr>
          <w:rFonts w:ascii="Times New Roman" w:hAnsi="Times New Roman"/>
          <w:sz w:val="28"/>
          <w:szCs w:val="28"/>
        </w:rPr>
      </w:pPr>
      <w:r w:rsidRPr="00F52DE3">
        <w:rPr>
          <w:rFonts w:ascii="Times New Roman" w:hAnsi="Times New Roman"/>
          <w:b/>
          <w:sz w:val="28"/>
          <w:szCs w:val="28"/>
          <w:u w:val="single"/>
        </w:rPr>
        <w:t>В 2018 году по итогам краевого конкурса Губернатора Красноярского края «Жители – за чистоту и благоустройство» реализовано 5 проектов</w:t>
      </w:r>
      <w:r w:rsidRPr="00F52DE3">
        <w:rPr>
          <w:rFonts w:ascii="Times New Roman" w:hAnsi="Times New Roman"/>
          <w:sz w:val="28"/>
          <w:szCs w:val="28"/>
        </w:rPr>
        <w:t xml:space="preserve">: в гп Северо-Енисейский реализован проект «Мишки на Севере», установлены ограждения, качели и </w:t>
      </w:r>
      <w:proofErr w:type="spellStart"/>
      <w:r w:rsidRPr="00F52DE3">
        <w:rPr>
          <w:rFonts w:ascii="Times New Roman" w:hAnsi="Times New Roman"/>
          <w:sz w:val="28"/>
          <w:szCs w:val="28"/>
        </w:rPr>
        <w:t>топиарные</w:t>
      </w:r>
      <w:proofErr w:type="spellEnd"/>
      <w:r w:rsidRPr="00F52DE3">
        <w:rPr>
          <w:rFonts w:ascii="Times New Roman" w:hAnsi="Times New Roman"/>
          <w:sz w:val="28"/>
          <w:szCs w:val="28"/>
        </w:rPr>
        <w:t xml:space="preserve"> фигуры (медведица с медвежатами); в п. Брянка выполнен проект по благоустройству детской площадки, установлены МАФы спортивной направленности; в п. Вангаш благоустроили территорию памятного знака «Воинам-Вангашцам, павшим на полях сражений»; в п. Тея и п. Вельмо обустроили детские игровые площадки, с установлением малых архитектурных форм, на общую сумму </w:t>
      </w:r>
      <w:r w:rsidRPr="00F52DE3">
        <w:rPr>
          <w:rFonts w:ascii="Times New Roman" w:hAnsi="Times New Roman"/>
          <w:b/>
          <w:sz w:val="28"/>
          <w:szCs w:val="28"/>
          <w:u w:val="single"/>
        </w:rPr>
        <w:t>3,7 млн</w:t>
      </w:r>
      <w:proofErr w:type="gramStart"/>
      <w:r w:rsidRPr="00F52DE3">
        <w:rPr>
          <w:rFonts w:ascii="Times New Roman" w:hAnsi="Times New Roman"/>
          <w:b/>
          <w:sz w:val="28"/>
          <w:szCs w:val="28"/>
          <w:u w:val="single"/>
        </w:rPr>
        <w:t>.р</w:t>
      </w:r>
      <w:proofErr w:type="gramEnd"/>
      <w:r w:rsidRPr="00F52DE3">
        <w:rPr>
          <w:rFonts w:ascii="Times New Roman" w:hAnsi="Times New Roman"/>
          <w:b/>
          <w:sz w:val="28"/>
          <w:szCs w:val="28"/>
          <w:u w:val="single"/>
        </w:rPr>
        <w:t>уб</w:t>
      </w:r>
      <w:r w:rsidRPr="00F52DE3">
        <w:rPr>
          <w:rFonts w:ascii="Times New Roman" w:hAnsi="Times New Roman"/>
          <w:sz w:val="28"/>
          <w:szCs w:val="28"/>
        </w:rPr>
        <w:t>.</w:t>
      </w:r>
    </w:p>
    <w:p w:rsidR="001F492E" w:rsidRPr="00F52DE3" w:rsidRDefault="00F52DE3" w:rsidP="00F52DE3">
      <w:pPr>
        <w:pStyle w:val="af5"/>
        <w:numPr>
          <w:ilvl w:val="0"/>
          <w:numId w:val="18"/>
        </w:numPr>
        <w:spacing w:line="240" w:lineRule="auto"/>
        <w:ind w:left="0" w:firstLine="709"/>
        <w:jc w:val="both"/>
        <w:rPr>
          <w:rFonts w:ascii="Times New Roman" w:hAnsi="Times New Roman"/>
          <w:sz w:val="28"/>
          <w:szCs w:val="28"/>
        </w:rPr>
      </w:pPr>
      <w:r w:rsidRPr="00F52DE3">
        <w:rPr>
          <w:rFonts w:ascii="Times New Roman" w:hAnsi="Times New Roman"/>
          <w:sz w:val="28"/>
          <w:szCs w:val="28"/>
        </w:rPr>
        <w:t>В рамках исполнения</w:t>
      </w:r>
      <w:r w:rsidRPr="00F52DE3">
        <w:rPr>
          <w:rFonts w:ascii="Times New Roman" w:hAnsi="Times New Roman"/>
          <w:b/>
          <w:sz w:val="28"/>
          <w:szCs w:val="28"/>
        </w:rPr>
        <w:t xml:space="preserve"> приоритетного проекта Российской Федерации «Комфортная городская среда» </w:t>
      </w:r>
      <w:r w:rsidRPr="00F52DE3">
        <w:rPr>
          <w:rFonts w:ascii="Times New Roman" w:hAnsi="Times New Roman"/>
          <w:sz w:val="28"/>
          <w:szCs w:val="28"/>
        </w:rPr>
        <w:t>Северо-Енисейскому району выделена субсидия в сумме</w:t>
      </w:r>
      <w:r w:rsidRPr="00F52DE3">
        <w:rPr>
          <w:rFonts w:ascii="Times New Roman" w:hAnsi="Times New Roman"/>
          <w:b/>
          <w:sz w:val="28"/>
          <w:szCs w:val="28"/>
        </w:rPr>
        <w:t xml:space="preserve"> 5,3 млн.</w:t>
      </w:r>
      <w:r w:rsidR="006E57D2">
        <w:rPr>
          <w:rFonts w:ascii="Times New Roman" w:hAnsi="Times New Roman"/>
          <w:b/>
          <w:sz w:val="28"/>
          <w:szCs w:val="28"/>
        </w:rPr>
        <w:t xml:space="preserve"> </w:t>
      </w:r>
      <w:r w:rsidRPr="00F52DE3">
        <w:rPr>
          <w:rFonts w:ascii="Times New Roman" w:hAnsi="Times New Roman"/>
          <w:b/>
          <w:sz w:val="28"/>
          <w:szCs w:val="28"/>
        </w:rPr>
        <w:t xml:space="preserve">руб., </w:t>
      </w:r>
      <w:r w:rsidRPr="00F52DE3">
        <w:rPr>
          <w:rFonts w:ascii="Times New Roman" w:hAnsi="Times New Roman"/>
          <w:sz w:val="28"/>
          <w:szCs w:val="28"/>
        </w:rPr>
        <w:t>реализованы мероприятия</w:t>
      </w:r>
      <w:r w:rsidRPr="00F52DE3">
        <w:rPr>
          <w:rFonts w:ascii="Times New Roman" w:hAnsi="Times New Roman"/>
          <w:b/>
          <w:sz w:val="28"/>
          <w:szCs w:val="28"/>
        </w:rPr>
        <w:t xml:space="preserve"> </w:t>
      </w:r>
      <w:r w:rsidRPr="00F52DE3">
        <w:rPr>
          <w:rFonts w:ascii="Times New Roman" w:hAnsi="Times New Roman"/>
          <w:b/>
          <w:sz w:val="28"/>
          <w:szCs w:val="28"/>
          <w:u w:val="single"/>
        </w:rPr>
        <w:t xml:space="preserve">по благоустройству 7-ми дворовых территорий многоквартирных домов в городском поселке </w:t>
      </w:r>
      <w:proofErr w:type="gramStart"/>
      <w:r w:rsidRPr="00F52DE3">
        <w:rPr>
          <w:rFonts w:ascii="Times New Roman" w:hAnsi="Times New Roman"/>
          <w:b/>
          <w:sz w:val="28"/>
          <w:szCs w:val="28"/>
          <w:u w:val="single"/>
        </w:rPr>
        <w:t>Северо-енисейский</w:t>
      </w:r>
      <w:proofErr w:type="gramEnd"/>
      <w:r w:rsidRPr="00F52DE3">
        <w:rPr>
          <w:rFonts w:ascii="Times New Roman" w:hAnsi="Times New Roman"/>
          <w:b/>
          <w:sz w:val="28"/>
          <w:szCs w:val="28"/>
          <w:u w:val="single"/>
        </w:rPr>
        <w:t>.</w:t>
      </w:r>
    </w:p>
    <w:p w:rsidR="001F492E" w:rsidRPr="00F52DE3" w:rsidRDefault="00F52DE3" w:rsidP="00F52DE3">
      <w:pPr>
        <w:pStyle w:val="af5"/>
        <w:numPr>
          <w:ilvl w:val="0"/>
          <w:numId w:val="18"/>
        </w:numPr>
        <w:spacing w:line="240" w:lineRule="auto"/>
        <w:ind w:left="0" w:firstLine="709"/>
        <w:jc w:val="both"/>
        <w:rPr>
          <w:rFonts w:ascii="Times New Roman" w:hAnsi="Times New Roman"/>
          <w:sz w:val="28"/>
          <w:szCs w:val="28"/>
          <w:u w:val="single"/>
        </w:rPr>
      </w:pPr>
      <w:r w:rsidRPr="00F52DE3">
        <w:rPr>
          <w:rFonts w:ascii="Times New Roman" w:hAnsi="Times New Roman"/>
          <w:b/>
          <w:sz w:val="28"/>
          <w:szCs w:val="28"/>
          <w:u w:val="single"/>
        </w:rPr>
        <w:lastRenderedPageBreak/>
        <w:t>В смотре-конкурсе Красноярского края «За высокую социальную эффективность и развитие социального партнерства»</w:t>
      </w:r>
      <w:r w:rsidRPr="00F52DE3">
        <w:rPr>
          <w:rFonts w:ascii="Times New Roman" w:hAnsi="Times New Roman"/>
          <w:sz w:val="28"/>
          <w:szCs w:val="28"/>
        </w:rPr>
        <w:t xml:space="preserve"> акционерное общество </w:t>
      </w:r>
      <w:r w:rsidRPr="00F52DE3">
        <w:rPr>
          <w:rFonts w:ascii="Times New Roman" w:hAnsi="Times New Roman"/>
          <w:b/>
          <w:sz w:val="28"/>
          <w:szCs w:val="28"/>
          <w:u w:val="single"/>
        </w:rPr>
        <w:t>«Золотодобывающая компания «Полюс»» занял 1 место</w:t>
      </w:r>
      <w:r w:rsidRPr="00F52DE3">
        <w:rPr>
          <w:rFonts w:ascii="Times New Roman" w:hAnsi="Times New Roman"/>
          <w:sz w:val="28"/>
          <w:szCs w:val="28"/>
        </w:rPr>
        <w:t xml:space="preserve"> в </w:t>
      </w:r>
      <w:r w:rsidRPr="00F52DE3">
        <w:rPr>
          <w:rFonts w:ascii="Times New Roman" w:hAnsi="Times New Roman"/>
          <w:b/>
          <w:sz w:val="28"/>
          <w:szCs w:val="28"/>
        </w:rPr>
        <w:t>номинации «Организация Красноярского края высокой социальной эффективности и лучших достижений в сфере развития социального партнерства (добыча полезных ископаемых)».</w:t>
      </w:r>
    </w:p>
    <w:p w:rsidR="001F492E" w:rsidRPr="00F52DE3" w:rsidRDefault="00F52DE3" w:rsidP="00F52DE3">
      <w:pPr>
        <w:pStyle w:val="af5"/>
        <w:numPr>
          <w:ilvl w:val="0"/>
          <w:numId w:val="18"/>
        </w:numPr>
        <w:spacing w:line="240" w:lineRule="auto"/>
        <w:ind w:left="0" w:firstLine="709"/>
        <w:jc w:val="both"/>
        <w:rPr>
          <w:rFonts w:ascii="Times New Roman" w:hAnsi="Times New Roman"/>
          <w:sz w:val="28"/>
          <w:szCs w:val="28"/>
        </w:rPr>
      </w:pPr>
      <w:r w:rsidRPr="00F52DE3">
        <w:rPr>
          <w:rFonts w:ascii="Times New Roman" w:hAnsi="Times New Roman"/>
          <w:sz w:val="28"/>
          <w:szCs w:val="28"/>
        </w:rPr>
        <w:t xml:space="preserve">В рамках реализации </w:t>
      </w:r>
      <w:r w:rsidRPr="00F52DE3">
        <w:rPr>
          <w:rFonts w:ascii="Times New Roman" w:hAnsi="Times New Roman"/>
          <w:b/>
          <w:sz w:val="28"/>
          <w:szCs w:val="28"/>
          <w:u w:val="single"/>
        </w:rPr>
        <w:t>государственной программы Красноярского края «Реформирование и модернизация жилищно-коммунального хозяйства»</w:t>
      </w:r>
      <w:r w:rsidRPr="00F52DE3">
        <w:rPr>
          <w:rFonts w:ascii="Times New Roman" w:hAnsi="Times New Roman"/>
          <w:b/>
          <w:sz w:val="28"/>
          <w:szCs w:val="28"/>
        </w:rPr>
        <w:t xml:space="preserve">  </w:t>
      </w:r>
      <w:r w:rsidRPr="00F52DE3">
        <w:rPr>
          <w:rFonts w:ascii="Times New Roman" w:hAnsi="Times New Roman"/>
          <w:sz w:val="28"/>
          <w:szCs w:val="28"/>
        </w:rPr>
        <w:t>выполнены работы</w:t>
      </w:r>
      <w:r w:rsidRPr="00F52DE3">
        <w:rPr>
          <w:rFonts w:ascii="Times New Roman" w:hAnsi="Times New Roman"/>
          <w:b/>
          <w:sz w:val="28"/>
          <w:szCs w:val="28"/>
        </w:rPr>
        <w:t xml:space="preserve"> по строительству 3-й очереди расходного склада нефтепродуктов в п. Епишино </w:t>
      </w:r>
      <w:r w:rsidRPr="00F52DE3">
        <w:rPr>
          <w:rFonts w:ascii="Times New Roman" w:hAnsi="Times New Roman"/>
          <w:sz w:val="28"/>
          <w:szCs w:val="28"/>
        </w:rPr>
        <w:t xml:space="preserve">на общую сумму </w:t>
      </w:r>
      <w:r w:rsidRPr="00F52DE3">
        <w:rPr>
          <w:rFonts w:ascii="Times New Roman" w:hAnsi="Times New Roman"/>
          <w:b/>
          <w:sz w:val="28"/>
          <w:szCs w:val="28"/>
        </w:rPr>
        <w:t xml:space="preserve">136,7 млн. руб. </w:t>
      </w:r>
      <w:r w:rsidRPr="00F52DE3">
        <w:rPr>
          <w:rFonts w:ascii="Times New Roman" w:hAnsi="Times New Roman"/>
          <w:sz w:val="28"/>
          <w:szCs w:val="28"/>
        </w:rPr>
        <w:t>за счет сре</w:t>
      </w:r>
      <w:proofErr w:type="gramStart"/>
      <w:r w:rsidRPr="00F52DE3">
        <w:rPr>
          <w:rFonts w:ascii="Times New Roman" w:hAnsi="Times New Roman"/>
          <w:sz w:val="28"/>
          <w:szCs w:val="28"/>
        </w:rPr>
        <w:t>дств кр</w:t>
      </w:r>
      <w:proofErr w:type="gramEnd"/>
      <w:r w:rsidRPr="00F52DE3">
        <w:rPr>
          <w:rFonts w:ascii="Times New Roman" w:hAnsi="Times New Roman"/>
          <w:sz w:val="28"/>
          <w:szCs w:val="28"/>
        </w:rPr>
        <w:t>аевого бюджета</w:t>
      </w:r>
    </w:p>
    <w:p w:rsidR="00F52DE3" w:rsidRPr="00F52DE3" w:rsidRDefault="00F52DE3" w:rsidP="00F52DE3">
      <w:pPr>
        <w:pStyle w:val="af5"/>
        <w:numPr>
          <w:ilvl w:val="0"/>
          <w:numId w:val="18"/>
        </w:numPr>
        <w:spacing w:line="240" w:lineRule="auto"/>
        <w:ind w:left="0" w:firstLine="709"/>
        <w:jc w:val="both"/>
        <w:rPr>
          <w:rFonts w:ascii="Times New Roman" w:hAnsi="Times New Roman"/>
          <w:sz w:val="28"/>
          <w:szCs w:val="28"/>
        </w:rPr>
      </w:pPr>
      <w:r w:rsidRPr="00F52DE3">
        <w:rPr>
          <w:rFonts w:ascii="Times New Roman" w:hAnsi="Times New Roman"/>
          <w:sz w:val="28"/>
          <w:szCs w:val="28"/>
        </w:rPr>
        <w:t xml:space="preserve">За счет средств бюджета района были построены и </w:t>
      </w:r>
      <w:r w:rsidRPr="00F52DE3">
        <w:rPr>
          <w:rFonts w:ascii="Times New Roman" w:hAnsi="Times New Roman"/>
          <w:b/>
          <w:sz w:val="28"/>
          <w:szCs w:val="28"/>
          <w:u w:val="single"/>
        </w:rPr>
        <w:t>введены в эксплуатацию 2 новых благоустроенных многоквартирных жилых дома</w:t>
      </w:r>
      <w:r w:rsidRPr="00F52DE3">
        <w:rPr>
          <w:rFonts w:ascii="Times New Roman" w:hAnsi="Times New Roman"/>
          <w:sz w:val="28"/>
          <w:szCs w:val="28"/>
        </w:rPr>
        <w:t xml:space="preserve"> в п. Вельмо и п. Вангаш Северо-Енисейского района.</w:t>
      </w:r>
    </w:p>
    <w:p w:rsidR="00F52DE3" w:rsidRPr="00F52DE3" w:rsidRDefault="00F52DE3" w:rsidP="00F52DE3">
      <w:pPr>
        <w:pStyle w:val="af5"/>
        <w:numPr>
          <w:ilvl w:val="0"/>
          <w:numId w:val="18"/>
        </w:numPr>
        <w:spacing w:line="240" w:lineRule="auto"/>
        <w:ind w:left="0" w:firstLine="709"/>
        <w:jc w:val="both"/>
        <w:rPr>
          <w:rFonts w:ascii="Times New Roman" w:hAnsi="Times New Roman"/>
          <w:sz w:val="28"/>
          <w:szCs w:val="28"/>
        </w:rPr>
      </w:pPr>
      <w:r w:rsidRPr="00F52DE3">
        <w:rPr>
          <w:rFonts w:ascii="Times New Roman" w:hAnsi="Times New Roman"/>
          <w:sz w:val="28"/>
          <w:szCs w:val="28"/>
        </w:rPr>
        <w:t>Введен в эксплуатацию новый</w:t>
      </w:r>
      <w:r w:rsidRPr="00F52DE3">
        <w:rPr>
          <w:rFonts w:ascii="Times New Roman" w:hAnsi="Times New Roman"/>
          <w:sz w:val="28"/>
          <w:szCs w:val="28"/>
          <w:u w:val="single"/>
        </w:rPr>
        <w:t xml:space="preserve">  </w:t>
      </w:r>
      <w:r w:rsidRPr="00F52DE3">
        <w:rPr>
          <w:rFonts w:ascii="Times New Roman" w:hAnsi="Times New Roman"/>
          <w:b/>
          <w:sz w:val="28"/>
          <w:szCs w:val="28"/>
          <w:u w:val="single"/>
        </w:rPr>
        <w:t>детский сад – ясли №8 «Иволга» имени заслуженного учителя Российской Федерации Гайнутдиновой Валентины Брониславовны</w:t>
      </w:r>
      <w:r w:rsidRPr="00F52DE3">
        <w:rPr>
          <w:rFonts w:ascii="Times New Roman" w:hAnsi="Times New Roman"/>
          <w:sz w:val="28"/>
          <w:szCs w:val="28"/>
          <w:u w:val="single"/>
        </w:rPr>
        <w:t>, построенный на денежные средства частного инвестора.</w:t>
      </w:r>
    </w:p>
    <w:p w:rsidR="001F492E" w:rsidRPr="00F52DE3" w:rsidRDefault="00F52DE3" w:rsidP="00F52DE3">
      <w:pPr>
        <w:pStyle w:val="af5"/>
        <w:spacing w:line="240" w:lineRule="auto"/>
        <w:ind w:left="0" w:firstLine="709"/>
        <w:jc w:val="both"/>
        <w:rPr>
          <w:rFonts w:ascii="Times New Roman" w:hAnsi="Times New Roman"/>
          <w:sz w:val="28"/>
          <w:szCs w:val="28"/>
        </w:rPr>
      </w:pPr>
      <w:r w:rsidRPr="00F52DE3">
        <w:rPr>
          <w:rFonts w:ascii="Times New Roman" w:hAnsi="Times New Roman"/>
          <w:sz w:val="28"/>
          <w:szCs w:val="28"/>
          <w:u w:val="single"/>
        </w:rPr>
        <w:t>С вводом в эксплуатацию нового детского сада в гп Северо-Енисейский, решена задача обеспечения местами в дошкольных образовательных учреждениях малышей от полутора до трех лет.</w:t>
      </w:r>
    </w:p>
    <w:p w:rsidR="00F52DE3" w:rsidRPr="00F52DE3" w:rsidRDefault="00F52DE3" w:rsidP="00F52DE3">
      <w:pPr>
        <w:pStyle w:val="af5"/>
        <w:numPr>
          <w:ilvl w:val="0"/>
          <w:numId w:val="18"/>
        </w:numPr>
        <w:spacing w:line="240" w:lineRule="auto"/>
        <w:ind w:left="0" w:firstLine="709"/>
        <w:jc w:val="both"/>
        <w:rPr>
          <w:rFonts w:ascii="Times New Roman" w:hAnsi="Times New Roman"/>
          <w:sz w:val="28"/>
          <w:szCs w:val="28"/>
        </w:rPr>
      </w:pPr>
      <w:r w:rsidRPr="00F52DE3">
        <w:rPr>
          <w:rFonts w:ascii="Times New Roman" w:hAnsi="Times New Roman"/>
          <w:b/>
          <w:sz w:val="28"/>
          <w:szCs w:val="28"/>
          <w:u w:val="single"/>
        </w:rPr>
        <w:t>Продолжены работы по реконструкции автомобильной дороги «Епишино – Северо-Енисейский».</w:t>
      </w:r>
      <w:r w:rsidRPr="00F52DE3">
        <w:rPr>
          <w:rFonts w:ascii="Times New Roman" w:hAnsi="Times New Roman"/>
          <w:b/>
          <w:sz w:val="28"/>
          <w:szCs w:val="28"/>
        </w:rPr>
        <w:t xml:space="preserve"> За период с 2016 по 2018 год из краевого бюджета направлено более </w:t>
      </w:r>
      <w:r w:rsidRPr="00F52DE3">
        <w:rPr>
          <w:rFonts w:ascii="Times New Roman" w:hAnsi="Times New Roman"/>
          <w:b/>
          <w:sz w:val="28"/>
          <w:szCs w:val="28"/>
          <w:u w:val="single"/>
        </w:rPr>
        <w:t>1,8 млрд. руб</w:t>
      </w:r>
      <w:r w:rsidRPr="00F52DE3">
        <w:rPr>
          <w:rFonts w:ascii="Times New Roman" w:hAnsi="Times New Roman"/>
          <w:sz w:val="28"/>
          <w:szCs w:val="28"/>
          <w:u w:val="single"/>
        </w:rPr>
        <w:t>. на восстановление нашей дороги.</w:t>
      </w:r>
    </w:p>
    <w:p w:rsidR="00F52DE3" w:rsidRPr="00F52DE3" w:rsidRDefault="00F52DE3" w:rsidP="00F52DE3">
      <w:pPr>
        <w:pStyle w:val="af5"/>
        <w:numPr>
          <w:ilvl w:val="0"/>
          <w:numId w:val="18"/>
        </w:numPr>
        <w:spacing w:line="240" w:lineRule="auto"/>
        <w:ind w:left="0" w:firstLine="709"/>
        <w:jc w:val="both"/>
        <w:rPr>
          <w:rFonts w:ascii="Times New Roman" w:hAnsi="Times New Roman"/>
          <w:sz w:val="28"/>
          <w:szCs w:val="28"/>
        </w:rPr>
      </w:pPr>
      <w:r w:rsidRPr="00F52DE3">
        <w:rPr>
          <w:rFonts w:ascii="Times New Roman" w:hAnsi="Times New Roman"/>
          <w:b/>
          <w:sz w:val="28"/>
          <w:szCs w:val="28"/>
          <w:u w:val="single"/>
        </w:rPr>
        <w:t>11 выпускников общеобразовательных школ Северо-Енисейского района получили золотые медали</w:t>
      </w:r>
      <w:r w:rsidRPr="00F52DE3">
        <w:rPr>
          <w:rFonts w:ascii="Times New Roman" w:hAnsi="Times New Roman"/>
          <w:b/>
          <w:sz w:val="28"/>
          <w:szCs w:val="28"/>
        </w:rPr>
        <w:t xml:space="preserve"> </w:t>
      </w:r>
      <w:r w:rsidRPr="00F52DE3">
        <w:rPr>
          <w:rFonts w:ascii="Times New Roman" w:hAnsi="Times New Roman"/>
          <w:sz w:val="28"/>
          <w:szCs w:val="28"/>
        </w:rPr>
        <w:t>и были награждены премией Главы района «За особые успехи в учении».</w:t>
      </w:r>
    </w:p>
    <w:p w:rsidR="001F492E" w:rsidRPr="00F52DE3" w:rsidRDefault="00F52DE3" w:rsidP="00F52DE3">
      <w:pPr>
        <w:pStyle w:val="af5"/>
        <w:numPr>
          <w:ilvl w:val="0"/>
          <w:numId w:val="18"/>
        </w:numPr>
        <w:spacing w:line="240" w:lineRule="auto"/>
        <w:ind w:left="0" w:firstLine="709"/>
        <w:jc w:val="both"/>
        <w:rPr>
          <w:rFonts w:ascii="Times New Roman" w:hAnsi="Times New Roman"/>
          <w:sz w:val="28"/>
          <w:szCs w:val="28"/>
        </w:rPr>
      </w:pPr>
      <w:r w:rsidRPr="00F52DE3">
        <w:rPr>
          <w:rFonts w:ascii="Times New Roman" w:hAnsi="Times New Roman"/>
          <w:sz w:val="28"/>
          <w:szCs w:val="28"/>
        </w:rPr>
        <w:t xml:space="preserve">За счет </w:t>
      </w:r>
      <w:r w:rsidRPr="00F52DE3">
        <w:rPr>
          <w:rFonts w:ascii="Times New Roman" w:hAnsi="Times New Roman"/>
          <w:b/>
          <w:sz w:val="28"/>
          <w:szCs w:val="28"/>
        </w:rPr>
        <w:t>безвозмездных поступлений от Президента Управляющей Компании «Южуралзолото группа компаний» Струкова К.И.</w:t>
      </w:r>
      <w:r w:rsidRPr="00F52DE3">
        <w:rPr>
          <w:rFonts w:ascii="Times New Roman" w:hAnsi="Times New Roman"/>
          <w:sz w:val="28"/>
          <w:szCs w:val="28"/>
        </w:rPr>
        <w:t xml:space="preserve"> для учащихся муниципальных образовательных учреждений Северо-Енисейского района был организован</w:t>
      </w:r>
      <w:r w:rsidRPr="00F52DE3">
        <w:rPr>
          <w:rFonts w:ascii="Times New Roman" w:hAnsi="Times New Roman"/>
          <w:b/>
          <w:sz w:val="28"/>
          <w:szCs w:val="28"/>
          <w:u w:val="single"/>
        </w:rPr>
        <w:t xml:space="preserve"> культурно-познавательный (экскурсионный) тур по городам Российской Федерации.</w:t>
      </w:r>
    </w:p>
    <w:p w:rsidR="00F52DE3" w:rsidRPr="00F52DE3" w:rsidRDefault="00F52DE3" w:rsidP="00F52DE3">
      <w:pPr>
        <w:pStyle w:val="af5"/>
        <w:numPr>
          <w:ilvl w:val="0"/>
          <w:numId w:val="18"/>
        </w:numPr>
        <w:spacing w:line="240" w:lineRule="auto"/>
        <w:ind w:left="0" w:firstLine="709"/>
        <w:jc w:val="both"/>
        <w:rPr>
          <w:rFonts w:ascii="Times New Roman" w:hAnsi="Times New Roman"/>
          <w:b/>
          <w:sz w:val="28"/>
          <w:szCs w:val="28"/>
          <w:u w:val="single"/>
        </w:rPr>
      </w:pPr>
      <w:r w:rsidRPr="00F52DE3">
        <w:rPr>
          <w:rFonts w:ascii="Times New Roman" w:hAnsi="Times New Roman"/>
          <w:b/>
          <w:sz w:val="28"/>
          <w:szCs w:val="28"/>
        </w:rPr>
        <w:t xml:space="preserve">49 </w:t>
      </w:r>
      <w:r w:rsidRPr="00F52DE3">
        <w:rPr>
          <w:rFonts w:ascii="Times New Roman" w:hAnsi="Times New Roman"/>
          <w:sz w:val="28"/>
          <w:szCs w:val="28"/>
        </w:rPr>
        <w:t>обучающихся образовательных учреждений района</w:t>
      </w:r>
      <w:r w:rsidRPr="00F52DE3">
        <w:rPr>
          <w:rFonts w:ascii="Times New Roman" w:hAnsi="Times New Roman"/>
          <w:b/>
          <w:sz w:val="28"/>
          <w:szCs w:val="28"/>
        </w:rPr>
        <w:t xml:space="preserve"> включены в краевую базу данных «Одаренные дети Красноярья», </w:t>
      </w:r>
      <w:r w:rsidRPr="00F52DE3">
        <w:rPr>
          <w:rFonts w:ascii="Times New Roman" w:hAnsi="Times New Roman"/>
          <w:sz w:val="28"/>
          <w:szCs w:val="28"/>
        </w:rPr>
        <w:t>созданной в рамках действия долгосрочной целевой программы «Одаренные дети Красноярья»</w:t>
      </w:r>
    </w:p>
    <w:p w:rsidR="001F492E" w:rsidRPr="00F52DE3" w:rsidRDefault="00F52DE3" w:rsidP="00F52DE3">
      <w:pPr>
        <w:pStyle w:val="af5"/>
        <w:numPr>
          <w:ilvl w:val="0"/>
          <w:numId w:val="18"/>
        </w:numPr>
        <w:spacing w:line="240" w:lineRule="auto"/>
        <w:ind w:left="0" w:firstLine="709"/>
        <w:jc w:val="both"/>
        <w:rPr>
          <w:rFonts w:ascii="Times New Roman" w:hAnsi="Times New Roman"/>
          <w:b/>
          <w:sz w:val="28"/>
          <w:szCs w:val="28"/>
          <w:u w:val="single"/>
        </w:rPr>
      </w:pPr>
      <w:r w:rsidRPr="00F52DE3">
        <w:rPr>
          <w:rFonts w:ascii="Times New Roman" w:hAnsi="Times New Roman"/>
          <w:sz w:val="28"/>
          <w:szCs w:val="28"/>
        </w:rPr>
        <w:t xml:space="preserve">По результатам </w:t>
      </w:r>
      <w:r w:rsidRPr="00F52DE3">
        <w:rPr>
          <w:rFonts w:ascii="Times New Roman" w:hAnsi="Times New Roman"/>
          <w:b/>
          <w:sz w:val="28"/>
          <w:szCs w:val="28"/>
          <w:u w:val="single"/>
        </w:rPr>
        <w:t>краевого фестиваля любительского театрального искусства «Рампа», народный театр «Самородок» со спектаклем «Танюши»</w:t>
      </w:r>
      <w:r w:rsidRPr="00F52DE3">
        <w:rPr>
          <w:rFonts w:ascii="Times New Roman" w:hAnsi="Times New Roman"/>
          <w:b/>
          <w:sz w:val="28"/>
          <w:szCs w:val="28"/>
        </w:rPr>
        <w:t xml:space="preserve"> награжден дипломом лауреата 1 степени.</w:t>
      </w:r>
    </w:p>
    <w:p w:rsidR="00F52DE3" w:rsidRPr="00F52DE3" w:rsidRDefault="00F52DE3" w:rsidP="00F52DE3">
      <w:pPr>
        <w:pStyle w:val="af5"/>
        <w:numPr>
          <w:ilvl w:val="0"/>
          <w:numId w:val="18"/>
        </w:numPr>
        <w:spacing w:line="240" w:lineRule="auto"/>
        <w:ind w:left="0" w:firstLine="709"/>
        <w:jc w:val="both"/>
        <w:rPr>
          <w:rFonts w:ascii="Times New Roman" w:hAnsi="Times New Roman"/>
          <w:sz w:val="28"/>
          <w:szCs w:val="28"/>
          <w:u w:val="single"/>
        </w:rPr>
      </w:pPr>
      <w:r w:rsidRPr="00F52DE3">
        <w:rPr>
          <w:rFonts w:ascii="Times New Roman" w:hAnsi="Times New Roman"/>
          <w:sz w:val="28"/>
          <w:szCs w:val="28"/>
        </w:rPr>
        <w:t xml:space="preserve">Северо-Енисейский район </w:t>
      </w:r>
      <w:r w:rsidRPr="00F52DE3">
        <w:rPr>
          <w:rFonts w:ascii="Times New Roman" w:hAnsi="Times New Roman"/>
          <w:b/>
          <w:sz w:val="28"/>
          <w:szCs w:val="28"/>
        </w:rPr>
        <w:t xml:space="preserve"> занял 1 место в </w:t>
      </w:r>
      <w:r w:rsidRPr="00F52DE3">
        <w:rPr>
          <w:rFonts w:ascii="Times New Roman" w:hAnsi="Times New Roman"/>
          <w:b/>
          <w:sz w:val="28"/>
          <w:szCs w:val="28"/>
          <w:u w:val="single"/>
        </w:rPr>
        <w:t>рейтинге муниципальный районов Красноярского края по реализации комплекса «ГТО»</w:t>
      </w:r>
      <w:r w:rsidRPr="00F52DE3">
        <w:rPr>
          <w:rFonts w:ascii="Times New Roman" w:hAnsi="Times New Roman"/>
          <w:b/>
          <w:sz w:val="28"/>
          <w:szCs w:val="28"/>
        </w:rPr>
        <w:t xml:space="preserve"> </w:t>
      </w:r>
      <w:r w:rsidRPr="00F52DE3">
        <w:rPr>
          <w:rFonts w:ascii="Times New Roman" w:hAnsi="Times New Roman"/>
          <w:sz w:val="28"/>
          <w:szCs w:val="28"/>
        </w:rPr>
        <w:t>из 44 территорий края. Всего было вручено</w:t>
      </w:r>
      <w:r w:rsidRPr="00F52DE3">
        <w:rPr>
          <w:rFonts w:ascii="Times New Roman" w:hAnsi="Times New Roman"/>
          <w:b/>
          <w:sz w:val="28"/>
          <w:szCs w:val="28"/>
        </w:rPr>
        <w:t xml:space="preserve"> 280 </w:t>
      </w:r>
      <w:r w:rsidRPr="00F52DE3">
        <w:rPr>
          <w:rFonts w:ascii="Times New Roman" w:hAnsi="Times New Roman"/>
          <w:sz w:val="28"/>
          <w:szCs w:val="28"/>
        </w:rPr>
        <w:t>знаков отличия «ГТО»,</w:t>
      </w:r>
      <w:r w:rsidRPr="00F52DE3">
        <w:rPr>
          <w:rFonts w:ascii="Times New Roman" w:hAnsi="Times New Roman"/>
          <w:b/>
          <w:sz w:val="28"/>
          <w:szCs w:val="28"/>
        </w:rPr>
        <w:t xml:space="preserve"> </w:t>
      </w:r>
      <w:r w:rsidRPr="00F52DE3">
        <w:rPr>
          <w:rFonts w:ascii="Times New Roman" w:hAnsi="Times New Roman"/>
          <w:sz w:val="28"/>
          <w:szCs w:val="28"/>
        </w:rPr>
        <w:t>это в</w:t>
      </w:r>
      <w:r w:rsidRPr="00F52DE3">
        <w:rPr>
          <w:rFonts w:ascii="Times New Roman" w:hAnsi="Times New Roman"/>
          <w:b/>
          <w:sz w:val="28"/>
          <w:szCs w:val="28"/>
        </w:rPr>
        <w:t xml:space="preserve"> 3,6 раза </w:t>
      </w:r>
      <w:r w:rsidRPr="00F52DE3">
        <w:rPr>
          <w:rFonts w:ascii="Times New Roman" w:hAnsi="Times New Roman"/>
          <w:sz w:val="28"/>
          <w:szCs w:val="28"/>
        </w:rPr>
        <w:t xml:space="preserve">больше, чем в 2017 году (77 знаков), из них 92 золотых знака, 101 </w:t>
      </w:r>
      <w:proofErr w:type="gramStart"/>
      <w:r w:rsidRPr="00F52DE3">
        <w:rPr>
          <w:rFonts w:ascii="Times New Roman" w:hAnsi="Times New Roman"/>
          <w:sz w:val="28"/>
          <w:szCs w:val="28"/>
        </w:rPr>
        <w:t>серебряный</w:t>
      </w:r>
      <w:proofErr w:type="gramEnd"/>
      <w:r w:rsidRPr="00F52DE3">
        <w:rPr>
          <w:rFonts w:ascii="Times New Roman" w:hAnsi="Times New Roman"/>
          <w:sz w:val="28"/>
          <w:szCs w:val="28"/>
        </w:rPr>
        <w:t xml:space="preserve"> и 87 бронзовых знаков.</w:t>
      </w:r>
    </w:p>
    <w:p w:rsidR="00F52DE3" w:rsidRPr="00F52DE3" w:rsidRDefault="00F52DE3" w:rsidP="00F52DE3">
      <w:pPr>
        <w:pStyle w:val="af5"/>
        <w:numPr>
          <w:ilvl w:val="0"/>
          <w:numId w:val="18"/>
        </w:numPr>
        <w:tabs>
          <w:tab w:val="left" w:pos="284"/>
        </w:tabs>
        <w:spacing w:line="240" w:lineRule="auto"/>
        <w:ind w:left="0" w:firstLine="709"/>
        <w:jc w:val="both"/>
        <w:rPr>
          <w:rFonts w:ascii="Times New Roman" w:hAnsi="Times New Roman"/>
          <w:sz w:val="28"/>
          <w:szCs w:val="28"/>
          <w:u w:val="single"/>
        </w:rPr>
      </w:pPr>
      <w:r w:rsidRPr="00F52DE3">
        <w:rPr>
          <w:rFonts w:ascii="Times New Roman" w:hAnsi="Times New Roman"/>
          <w:b/>
          <w:sz w:val="28"/>
          <w:szCs w:val="28"/>
          <w:u w:val="single"/>
        </w:rPr>
        <w:t>За последние годы североенисейские спортсмены показали высокие результаты и достижения не только на краевом уровне, но и во всероссийских соревнованиях.</w:t>
      </w:r>
      <w:r w:rsidRPr="00F52DE3">
        <w:rPr>
          <w:rFonts w:ascii="Times New Roman" w:hAnsi="Times New Roman"/>
          <w:sz w:val="28"/>
          <w:szCs w:val="28"/>
        </w:rPr>
        <w:t xml:space="preserve"> Спортсменами</w:t>
      </w:r>
      <w:r w:rsidRPr="00F52DE3">
        <w:rPr>
          <w:rFonts w:ascii="Times New Roman" w:hAnsi="Times New Roman"/>
          <w:b/>
          <w:sz w:val="28"/>
          <w:szCs w:val="28"/>
        </w:rPr>
        <w:t xml:space="preserve"> </w:t>
      </w:r>
      <w:r w:rsidRPr="00F52DE3">
        <w:rPr>
          <w:rFonts w:ascii="Times New Roman" w:hAnsi="Times New Roman"/>
          <w:sz w:val="28"/>
          <w:szCs w:val="28"/>
        </w:rPr>
        <w:t xml:space="preserve">Северо-Енисейского района было занято </w:t>
      </w:r>
      <w:r w:rsidRPr="00F52DE3">
        <w:rPr>
          <w:rFonts w:ascii="Times New Roman" w:hAnsi="Times New Roman"/>
          <w:b/>
          <w:sz w:val="28"/>
          <w:szCs w:val="28"/>
          <w:u w:val="single"/>
        </w:rPr>
        <w:t>84</w:t>
      </w:r>
      <w:r w:rsidRPr="00F52DE3">
        <w:rPr>
          <w:rFonts w:ascii="Times New Roman" w:hAnsi="Times New Roman"/>
          <w:sz w:val="28"/>
          <w:szCs w:val="28"/>
        </w:rPr>
        <w:t xml:space="preserve"> места в </w:t>
      </w:r>
      <w:r w:rsidRPr="00F52DE3">
        <w:rPr>
          <w:rFonts w:ascii="Times New Roman" w:hAnsi="Times New Roman"/>
          <w:sz w:val="28"/>
          <w:szCs w:val="28"/>
        </w:rPr>
        <w:lastRenderedPageBreak/>
        <w:t xml:space="preserve">соревнованиях различного уровня: </w:t>
      </w:r>
      <w:r w:rsidRPr="00F52DE3">
        <w:rPr>
          <w:rFonts w:ascii="Times New Roman" w:hAnsi="Times New Roman"/>
          <w:b/>
          <w:sz w:val="28"/>
          <w:szCs w:val="28"/>
        </w:rPr>
        <w:t>43</w:t>
      </w:r>
      <w:r w:rsidRPr="00F52DE3">
        <w:rPr>
          <w:rFonts w:ascii="Times New Roman" w:hAnsi="Times New Roman"/>
          <w:sz w:val="28"/>
          <w:szCs w:val="28"/>
        </w:rPr>
        <w:t xml:space="preserve"> первых места, </w:t>
      </w:r>
      <w:r w:rsidRPr="00F52DE3">
        <w:rPr>
          <w:rFonts w:ascii="Times New Roman" w:hAnsi="Times New Roman"/>
          <w:b/>
          <w:sz w:val="28"/>
          <w:szCs w:val="28"/>
        </w:rPr>
        <w:t>15</w:t>
      </w:r>
      <w:r w:rsidRPr="00F52DE3">
        <w:rPr>
          <w:rFonts w:ascii="Times New Roman" w:hAnsi="Times New Roman"/>
          <w:sz w:val="28"/>
          <w:szCs w:val="28"/>
        </w:rPr>
        <w:t xml:space="preserve"> вторых мест, </w:t>
      </w:r>
      <w:r w:rsidRPr="00F52DE3">
        <w:rPr>
          <w:rFonts w:ascii="Times New Roman" w:hAnsi="Times New Roman"/>
          <w:b/>
          <w:sz w:val="28"/>
          <w:szCs w:val="28"/>
        </w:rPr>
        <w:t>19</w:t>
      </w:r>
      <w:r w:rsidRPr="00F52DE3">
        <w:rPr>
          <w:rFonts w:ascii="Times New Roman" w:hAnsi="Times New Roman"/>
          <w:sz w:val="28"/>
          <w:szCs w:val="28"/>
        </w:rPr>
        <w:t xml:space="preserve"> третьих мест.</w:t>
      </w:r>
    </w:p>
    <w:p w:rsidR="00F52DE3" w:rsidRPr="00F52DE3" w:rsidRDefault="00F52DE3" w:rsidP="00F52DE3">
      <w:pPr>
        <w:pStyle w:val="af5"/>
        <w:numPr>
          <w:ilvl w:val="0"/>
          <w:numId w:val="18"/>
        </w:numPr>
        <w:tabs>
          <w:tab w:val="left" w:pos="284"/>
        </w:tabs>
        <w:spacing w:line="240" w:lineRule="auto"/>
        <w:ind w:left="0" w:firstLine="709"/>
        <w:jc w:val="both"/>
        <w:rPr>
          <w:rFonts w:ascii="Times New Roman" w:hAnsi="Times New Roman"/>
          <w:sz w:val="28"/>
          <w:szCs w:val="28"/>
          <w:u w:val="single"/>
        </w:rPr>
      </w:pPr>
      <w:r w:rsidRPr="00F52DE3">
        <w:rPr>
          <w:rFonts w:ascii="Times New Roman" w:hAnsi="Times New Roman"/>
          <w:sz w:val="28"/>
          <w:szCs w:val="28"/>
        </w:rPr>
        <w:t xml:space="preserve">В 2018 году </w:t>
      </w:r>
      <w:r w:rsidRPr="00F52DE3">
        <w:rPr>
          <w:rFonts w:ascii="Times New Roman" w:hAnsi="Times New Roman"/>
          <w:b/>
          <w:sz w:val="28"/>
          <w:szCs w:val="28"/>
        </w:rPr>
        <w:t xml:space="preserve">межнациональному </w:t>
      </w:r>
      <w:proofErr w:type="spellStart"/>
      <w:r w:rsidRPr="00F52DE3">
        <w:rPr>
          <w:rFonts w:ascii="Times New Roman" w:hAnsi="Times New Roman"/>
          <w:b/>
          <w:sz w:val="28"/>
          <w:szCs w:val="28"/>
        </w:rPr>
        <w:t>этно-туристическому</w:t>
      </w:r>
      <w:proofErr w:type="spellEnd"/>
      <w:r w:rsidRPr="00F52DE3">
        <w:rPr>
          <w:rFonts w:ascii="Times New Roman" w:hAnsi="Times New Roman"/>
          <w:b/>
          <w:sz w:val="28"/>
          <w:szCs w:val="28"/>
        </w:rPr>
        <w:t xml:space="preserve"> фестивалю «СЭВЭКИ – Легенды Севера» присвоена награда российского достоинства</w:t>
      </w:r>
      <w:r w:rsidRPr="00F52DE3">
        <w:rPr>
          <w:rFonts w:ascii="Times New Roman" w:hAnsi="Times New Roman"/>
          <w:sz w:val="28"/>
          <w:szCs w:val="28"/>
        </w:rPr>
        <w:t xml:space="preserve"> в конкурсе «Россия: этнический комфорт – 2018», где Северо-Енисейский район занял </w:t>
      </w:r>
      <w:r w:rsidRPr="00F52DE3">
        <w:rPr>
          <w:rFonts w:ascii="Times New Roman" w:hAnsi="Times New Roman"/>
          <w:b/>
          <w:sz w:val="28"/>
          <w:szCs w:val="28"/>
          <w:u w:val="single"/>
        </w:rPr>
        <w:t>1 место</w:t>
      </w:r>
      <w:r w:rsidRPr="00F52DE3">
        <w:rPr>
          <w:rFonts w:ascii="Times New Roman" w:hAnsi="Times New Roman"/>
          <w:sz w:val="28"/>
          <w:szCs w:val="28"/>
          <w:u w:val="single"/>
        </w:rPr>
        <w:t xml:space="preserve"> среди всех регионов Российской Федерации.</w:t>
      </w:r>
    </w:p>
    <w:p w:rsidR="0046353B" w:rsidRPr="00F52DE3" w:rsidRDefault="0046353B" w:rsidP="005E0D48">
      <w:pPr>
        <w:pStyle w:val="2"/>
        <w:ind w:left="0" w:firstLine="0"/>
        <w:jc w:val="center"/>
      </w:pPr>
      <w:bookmarkStart w:id="6" w:name="_Toc18153615"/>
      <w:r w:rsidRPr="00F52DE3">
        <w:t>Географическое положение</w:t>
      </w:r>
      <w:bookmarkEnd w:id="4"/>
      <w:bookmarkEnd w:id="5"/>
      <w:bookmarkEnd w:id="6"/>
    </w:p>
    <w:p w:rsidR="0046353B" w:rsidRPr="00F52DE3" w:rsidRDefault="0046353B" w:rsidP="005E0D48">
      <w:pPr>
        <w:ind w:firstLine="709"/>
        <w:jc w:val="both"/>
        <w:rPr>
          <w:sz w:val="28"/>
          <w:szCs w:val="28"/>
        </w:rPr>
      </w:pPr>
    </w:p>
    <w:p w:rsidR="00EA5F79" w:rsidRPr="00F52DE3" w:rsidRDefault="00EA5F79" w:rsidP="005E0D48">
      <w:pPr>
        <w:ind w:firstLine="709"/>
        <w:jc w:val="both"/>
        <w:rPr>
          <w:color w:val="000000"/>
          <w:sz w:val="28"/>
          <w:szCs w:val="28"/>
        </w:rPr>
      </w:pPr>
      <w:r w:rsidRPr="00F52DE3">
        <w:rPr>
          <w:color w:val="000000"/>
          <w:sz w:val="28"/>
          <w:szCs w:val="28"/>
        </w:rPr>
        <w:t xml:space="preserve">Северо-Енисейский район является районом Крайнего Севера и принадлежит к числу наиболее крупных территориально-административных единиц Красноярского края. Район входит в экономическую зону </w:t>
      </w:r>
      <w:proofErr w:type="gramStart"/>
      <w:r w:rsidRPr="00F52DE3">
        <w:rPr>
          <w:color w:val="000000"/>
          <w:sz w:val="28"/>
          <w:szCs w:val="28"/>
        </w:rPr>
        <w:t>Нижнего</w:t>
      </w:r>
      <w:proofErr w:type="gramEnd"/>
      <w:r w:rsidRPr="00F52DE3">
        <w:rPr>
          <w:color w:val="000000"/>
          <w:sz w:val="28"/>
          <w:szCs w:val="28"/>
        </w:rPr>
        <w:t xml:space="preserve"> Приангарья. </w:t>
      </w:r>
    </w:p>
    <w:p w:rsidR="00EA5F79" w:rsidRPr="00F52DE3" w:rsidRDefault="00EA5F79" w:rsidP="005E0D48">
      <w:pPr>
        <w:ind w:firstLine="709"/>
        <w:jc w:val="both"/>
        <w:rPr>
          <w:color w:val="000000"/>
          <w:sz w:val="28"/>
          <w:szCs w:val="28"/>
        </w:rPr>
      </w:pPr>
      <w:r w:rsidRPr="00F52DE3">
        <w:rPr>
          <w:color w:val="000000"/>
          <w:sz w:val="28"/>
          <w:szCs w:val="28"/>
        </w:rPr>
        <w:t xml:space="preserve">Северо-Енисейский район был образован 1 апреля 1932 года особым постановлением Президиума Всероссийского Центрального Исполнительного комитета в связи с изменениями в административно-территориальном ведении </w:t>
      </w:r>
      <w:proofErr w:type="spellStart"/>
      <w:r w:rsidRPr="00F52DE3">
        <w:rPr>
          <w:color w:val="000000"/>
          <w:sz w:val="28"/>
          <w:szCs w:val="28"/>
        </w:rPr>
        <w:t>Восточно-Сибирского</w:t>
      </w:r>
      <w:proofErr w:type="spellEnd"/>
      <w:r w:rsidRPr="00F52DE3">
        <w:rPr>
          <w:color w:val="000000"/>
          <w:sz w:val="28"/>
          <w:szCs w:val="28"/>
        </w:rPr>
        <w:t xml:space="preserve"> края.</w:t>
      </w:r>
    </w:p>
    <w:p w:rsidR="00EA5F79" w:rsidRPr="00F52DE3" w:rsidRDefault="00EA5F79" w:rsidP="005E0D48">
      <w:pPr>
        <w:ind w:firstLine="709"/>
        <w:jc w:val="both"/>
        <w:rPr>
          <w:color w:val="000000"/>
          <w:sz w:val="28"/>
          <w:szCs w:val="28"/>
        </w:rPr>
      </w:pPr>
      <w:proofErr w:type="gramStart"/>
      <w:r w:rsidRPr="00F52DE3">
        <w:rPr>
          <w:color w:val="000000"/>
          <w:sz w:val="28"/>
          <w:szCs w:val="28"/>
        </w:rPr>
        <w:t>Расположен</w:t>
      </w:r>
      <w:proofErr w:type="gramEnd"/>
      <w:r w:rsidRPr="00F52DE3">
        <w:rPr>
          <w:color w:val="000000"/>
          <w:sz w:val="28"/>
          <w:szCs w:val="28"/>
        </w:rPr>
        <w:t xml:space="preserve"> на правом берегу </w:t>
      </w:r>
      <w:hyperlink r:id="rId15" w:tooltip="Енисей (река)" w:history="1">
        <w:r w:rsidRPr="00F52DE3">
          <w:rPr>
            <w:color w:val="000000"/>
            <w:sz w:val="28"/>
          </w:rPr>
          <w:t>Енисея</w:t>
        </w:r>
      </w:hyperlink>
      <w:r w:rsidRPr="00F52DE3">
        <w:rPr>
          <w:color w:val="000000"/>
          <w:sz w:val="28"/>
          <w:szCs w:val="28"/>
        </w:rPr>
        <w:t xml:space="preserve"> на </w:t>
      </w:r>
      <w:proofErr w:type="spellStart"/>
      <w:r w:rsidRPr="00F52DE3">
        <w:rPr>
          <w:color w:val="000000"/>
          <w:sz w:val="28"/>
          <w:szCs w:val="28"/>
        </w:rPr>
        <w:t>Средне-Сибирском</w:t>
      </w:r>
      <w:proofErr w:type="spellEnd"/>
      <w:r w:rsidRPr="00F52DE3">
        <w:rPr>
          <w:color w:val="000000"/>
          <w:sz w:val="28"/>
          <w:szCs w:val="28"/>
        </w:rPr>
        <w:t xml:space="preserve"> плоскогорье в центральной части Енисейского кряжа. Высшая точка — гора </w:t>
      </w:r>
      <w:hyperlink r:id="rId16" w:tooltip="Енашимский Полкан (страница отсутствует)" w:history="1">
        <w:proofErr w:type="spellStart"/>
        <w:r w:rsidRPr="00F52DE3">
          <w:rPr>
            <w:color w:val="000000"/>
            <w:sz w:val="28"/>
          </w:rPr>
          <w:t>Енашимский</w:t>
        </w:r>
        <w:proofErr w:type="spellEnd"/>
        <w:r w:rsidRPr="00F52DE3">
          <w:rPr>
            <w:color w:val="000000"/>
            <w:sz w:val="28"/>
          </w:rPr>
          <w:t xml:space="preserve"> </w:t>
        </w:r>
        <w:proofErr w:type="spellStart"/>
        <w:r w:rsidRPr="00F52DE3">
          <w:rPr>
            <w:color w:val="000000"/>
            <w:sz w:val="28"/>
          </w:rPr>
          <w:t>Полкан</w:t>
        </w:r>
        <w:proofErr w:type="spellEnd"/>
      </w:hyperlink>
      <w:r w:rsidRPr="00F52DE3">
        <w:rPr>
          <w:color w:val="000000"/>
          <w:sz w:val="28"/>
          <w:szCs w:val="28"/>
        </w:rPr>
        <w:t xml:space="preserve"> (1125 м) в 70 км к югу от районного центра. Площадь территории — </w:t>
      </w:r>
      <w:r w:rsidRPr="00F52DE3">
        <w:rPr>
          <w:color w:val="000000"/>
          <w:sz w:val="28"/>
          <w:szCs w:val="28"/>
          <w:u w:val="single"/>
        </w:rPr>
        <w:t>4730,3 га</w:t>
      </w:r>
      <w:r w:rsidRPr="00F52DE3">
        <w:rPr>
          <w:color w:val="000000"/>
          <w:sz w:val="28"/>
          <w:szCs w:val="28"/>
        </w:rPr>
        <w:t xml:space="preserve">. Максимальная протяженность с запада на восток </w:t>
      </w:r>
      <w:smartTag w:uri="urn:schemas-microsoft-com:office:smarttags" w:element="metricconverter">
        <w:smartTagPr>
          <w:attr w:name="ProductID" w:val="360 км"/>
        </w:smartTagPr>
        <w:r w:rsidRPr="00F52DE3">
          <w:rPr>
            <w:color w:val="000000"/>
            <w:sz w:val="28"/>
            <w:szCs w:val="28"/>
          </w:rPr>
          <w:t>360 км</w:t>
        </w:r>
      </w:smartTag>
      <w:r w:rsidRPr="00F52DE3">
        <w:rPr>
          <w:color w:val="000000"/>
          <w:sz w:val="28"/>
          <w:szCs w:val="28"/>
        </w:rPr>
        <w:t xml:space="preserve">, с севера на юг- </w:t>
      </w:r>
      <w:smartTag w:uri="urn:schemas-microsoft-com:office:smarttags" w:element="metricconverter">
        <w:smartTagPr>
          <w:attr w:name="ProductID" w:val="525 км"/>
        </w:smartTagPr>
        <w:r w:rsidRPr="00F52DE3">
          <w:rPr>
            <w:color w:val="000000"/>
            <w:sz w:val="28"/>
            <w:szCs w:val="28"/>
          </w:rPr>
          <w:t>525 км</w:t>
        </w:r>
      </w:smartTag>
      <w:r w:rsidRPr="00F52DE3">
        <w:rPr>
          <w:color w:val="000000"/>
          <w:sz w:val="28"/>
          <w:szCs w:val="28"/>
        </w:rPr>
        <w:t xml:space="preserve">. </w:t>
      </w:r>
    </w:p>
    <w:p w:rsidR="00EA5F79" w:rsidRPr="00F52DE3" w:rsidRDefault="00EA5F79" w:rsidP="005E0D48">
      <w:pPr>
        <w:ind w:firstLine="709"/>
        <w:jc w:val="both"/>
        <w:rPr>
          <w:color w:val="000000"/>
          <w:sz w:val="28"/>
          <w:szCs w:val="28"/>
        </w:rPr>
      </w:pPr>
      <w:r w:rsidRPr="00F52DE3">
        <w:rPr>
          <w:color w:val="000000"/>
          <w:sz w:val="28"/>
          <w:szCs w:val="28"/>
        </w:rPr>
        <w:t xml:space="preserve">Удалённость от </w:t>
      </w:r>
      <w:hyperlink r:id="rId17" w:tooltip="Красноярск" w:history="1">
        <w:r w:rsidRPr="00F52DE3">
          <w:rPr>
            <w:color w:val="000000"/>
            <w:sz w:val="28"/>
          </w:rPr>
          <w:t>Красноярска</w:t>
        </w:r>
      </w:hyperlink>
      <w:r w:rsidRPr="00F52DE3">
        <w:rPr>
          <w:color w:val="000000"/>
          <w:sz w:val="28"/>
          <w:szCs w:val="28"/>
        </w:rPr>
        <w:t xml:space="preserve"> — 634 км. Ближайший город </w:t>
      </w:r>
      <w:hyperlink r:id="rId18" w:tooltip="Енисейск" w:history="1">
        <w:r w:rsidRPr="00F52DE3">
          <w:rPr>
            <w:color w:val="000000"/>
            <w:sz w:val="28"/>
          </w:rPr>
          <w:t>Енисейск</w:t>
        </w:r>
      </w:hyperlink>
      <w:r w:rsidRPr="00F52DE3">
        <w:rPr>
          <w:color w:val="000000"/>
          <w:sz w:val="28"/>
          <w:szCs w:val="28"/>
        </w:rPr>
        <w:t> — 300 км. Район является труднодоступным для автомобильного транспорта из-за отсутствия дорог</w:t>
      </w:r>
      <w:r w:rsidR="007B1143" w:rsidRPr="00F52DE3">
        <w:rPr>
          <w:color w:val="000000"/>
          <w:sz w:val="28"/>
          <w:szCs w:val="28"/>
        </w:rPr>
        <w:t>и</w:t>
      </w:r>
      <w:r w:rsidRPr="00F52DE3">
        <w:rPr>
          <w:color w:val="000000"/>
          <w:sz w:val="28"/>
          <w:szCs w:val="28"/>
        </w:rPr>
        <w:t xml:space="preserve"> с твердым покрытием</w:t>
      </w:r>
      <w:r w:rsidR="007B1143" w:rsidRPr="00F52DE3">
        <w:rPr>
          <w:color w:val="000000"/>
          <w:sz w:val="28"/>
          <w:szCs w:val="28"/>
        </w:rPr>
        <w:t xml:space="preserve"> «Епишино – Северо-Енисейский» </w:t>
      </w:r>
      <w:r w:rsidRPr="00F52DE3">
        <w:rPr>
          <w:color w:val="000000"/>
          <w:sz w:val="28"/>
          <w:szCs w:val="28"/>
        </w:rPr>
        <w:t>и зависимости от работы паромной переправы через Енисей (в районе п. Епишино).</w:t>
      </w:r>
    </w:p>
    <w:p w:rsidR="00EA5F79" w:rsidRPr="00F52DE3" w:rsidRDefault="00EA5F79" w:rsidP="005E0D48">
      <w:pPr>
        <w:ind w:firstLine="709"/>
        <w:jc w:val="both"/>
        <w:rPr>
          <w:color w:val="000000"/>
          <w:sz w:val="28"/>
          <w:szCs w:val="28"/>
        </w:rPr>
      </w:pPr>
      <w:proofErr w:type="gramStart"/>
      <w:r w:rsidRPr="00F52DE3">
        <w:rPr>
          <w:color w:val="000000"/>
          <w:sz w:val="28"/>
          <w:szCs w:val="28"/>
        </w:rPr>
        <w:t xml:space="preserve">На западе и юге граничит с </w:t>
      </w:r>
      <w:hyperlink r:id="rId19" w:tooltip="Мотыгинский район" w:history="1">
        <w:proofErr w:type="spellStart"/>
        <w:r w:rsidRPr="00F52DE3">
          <w:rPr>
            <w:color w:val="000000"/>
            <w:sz w:val="28"/>
          </w:rPr>
          <w:t>Мотыгинским</w:t>
        </w:r>
        <w:proofErr w:type="spellEnd"/>
      </w:hyperlink>
      <w:r w:rsidRPr="00F52DE3">
        <w:rPr>
          <w:color w:val="000000"/>
          <w:sz w:val="28"/>
          <w:szCs w:val="28"/>
        </w:rPr>
        <w:t xml:space="preserve"> и </w:t>
      </w:r>
      <w:hyperlink r:id="rId20" w:tooltip="Енисейский район" w:history="1">
        <w:r w:rsidRPr="00F52DE3">
          <w:rPr>
            <w:color w:val="000000"/>
            <w:sz w:val="28"/>
          </w:rPr>
          <w:t>Енисейским</w:t>
        </w:r>
      </w:hyperlink>
      <w:r w:rsidRPr="00F52DE3">
        <w:rPr>
          <w:color w:val="000000"/>
          <w:sz w:val="28"/>
          <w:szCs w:val="28"/>
        </w:rPr>
        <w:t xml:space="preserve"> районами, с востока и севера — с </w:t>
      </w:r>
      <w:hyperlink r:id="rId21" w:tooltip="Эвенкийский район" w:history="1">
        <w:r w:rsidRPr="00F52DE3">
          <w:rPr>
            <w:color w:val="000000"/>
            <w:sz w:val="28"/>
          </w:rPr>
          <w:t>Эвенкийским</w:t>
        </w:r>
      </w:hyperlink>
      <w:r w:rsidRPr="00F52DE3">
        <w:rPr>
          <w:color w:val="000000"/>
          <w:sz w:val="28"/>
          <w:szCs w:val="28"/>
        </w:rPr>
        <w:t xml:space="preserve"> районом.</w:t>
      </w:r>
      <w:proofErr w:type="gramEnd"/>
    </w:p>
    <w:p w:rsidR="00EA5F79" w:rsidRPr="00F52DE3" w:rsidRDefault="00EA5F79" w:rsidP="005E0D48">
      <w:pPr>
        <w:ind w:firstLine="709"/>
        <w:jc w:val="both"/>
        <w:rPr>
          <w:color w:val="000000"/>
          <w:sz w:val="28"/>
          <w:szCs w:val="28"/>
        </w:rPr>
      </w:pPr>
      <w:r w:rsidRPr="00F52DE3">
        <w:rPr>
          <w:color w:val="000000"/>
          <w:sz w:val="28"/>
          <w:szCs w:val="28"/>
        </w:rPr>
        <w:t>90 % территории района (</w:t>
      </w:r>
      <w:proofErr w:type="spellStart"/>
      <w:r w:rsidRPr="00F52DE3">
        <w:rPr>
          <w:color w:val="000000"/>
          <w:sz w:val="28"/>
          <w:szCs w:val="28"/>
        </w:rPr>
        <w:t>ок</w:t>
      </w:r>
      <w:proofErr w:type="spellEnd"/>
      <w:r w:rsidRPr="00F52DE3">
        <w:rPr>
          <w:color w:val="000000"/>
          <w:sz w:val="28"/>
          <w:szCs w:val="28"/>
        </w:rPr>
        <w:t xml:space="preserve">. 45 тыс. км²) составляют лесные массивы, преимущественно </w:t>
      </w:r>
      <w:hyperlink r:id="rId22" w:tooltip="Тёмнохвойный лес" w:history="1">
        <w:r w:rsidRPr="00F52DE3">
          <w:rPr>
            <w:color w:val="000000"/>
            <w:sz w:val="28"/>
          </w:rPr>
          <w:t>тёмнохвойные</w:t>
        </w:r>
      </w:hyperlink>
      <w:r w:rsidRPr="00F52DE3">
        <w:rPr>
          <w:color w:val="000000"/>
          <w:sz w:val="28"/>
          <w:szCs w:val="28"/>
        </w:rPr>
        <w:t xml:space="preserve">, образованные </w:t>
      </w:r>
      <w:hyperlink r:id="rId23" w:tooltip="Лиственница" w:history="1">
        <w:r w:rsidRPr="00F52DE3">
          <w:rPr>
            <w:color w:val="000000"/>
            <w:sz w:val="28"/>
          </w:rPr>
          <w:t>лиственничными</w:t>
        </w:r>
      </w:hyperlink>
      <w:r w:rsidRPr="00F52DE3">
        <w:rPr>
          <w:color w:val="000000"/>
          <w:sz w:val="28"/>
          <w:szCs w:val="28"/>
        </w:rPr>
        <w:t xml:space="preserve">, </w:t>
      </w:r>
      <w:hyperlink r:id="rId24" w:tooltip="Сибирский кедр" w:history="1">
        <w:r w:rsidRPr="00F52DE3">
          <w:rPr>
            <w:color w:val="000000"/>
            <w:sz w:val="28"/>
          </w:rPr>
          <w:t>кедровыми</w:t>
        </w:r>
      </w:hyperlink>
      <w:r w:rsidRPr="00F52DE3">
        <w:rPr>
          <w:color w:val="000000"/>
          <w:sz w:val="28"/>
          <w:szCs w:val="28"/>
        </w:rPr>
        <w:t xml:space="preserve">, </w:t>
      </w:r>
      <w:hyperlink r:id="rId25" w:tooltip="Пихта" w:history="1">
        <w:r w:rsidRPr="00F52DE3">
          <w:rPr>
            <w:color w:val="000000"/>
            <w:sz w:val="28"/>
          </w:rPr>
          <w:t>пихтовыми</w:t>
        </w:r>
      </w:hyperlink>
      <w:r w:rsidRPr="00F52DE3">
        <w:rPr>
          <w:color w:val="000000"/>
          <w:sz w:val="28"/>
          <w:szCs w:val="28"/>
        </w:rPr>
        <w:t xml:space="preserve">, </w:t>
      </w:r>
      <w:hyperlink r:id="rId26" w:tooltip="Сосна" w:history="1">
        <w:r w:rsidRPr="00F52DE3">
          <w:rPr>
            <w:color w:val="000000"/>
            <w:sz w:val="28"/>
          </w:rPr>
          <w:t>сосновыми</w:t>
        </w:r>
      </w:hyperlink>
      <w:r w:rsidRPr="00F52DE3">
        <w:rPr>
          <w:color w:val="000000"/>
          <w:sz w:val="28"/>
          <w:szCs w:val="28"/>
        </w:rPr>
        <w:t xml:space="preserve"> и </w:t>
      </w:r>
      <w:hyperlink r:id="rId27" w:tooltip="Берёза" w:history="1">
        <w:r w:rsidRPr="00F52DE3">
          <w:rPr>
            <w:color w:val="000000"/>
            <w:sz w:val="28"/>
          </w:rPr>
          <w:t>берёзово</w:t>
        </w:r>
      </w:hyperlink>
      <w:r w:rsidRPr="00F52DE3">
        <w:rPr>
          <w:color w:val="000000"/>
          <w:sz w:val="28"/>
          <w:szCs w:val="28"/>
        </w:rPr>
        <w:t>-</w:t>
      </w:r>
      <w:hyperlink r:id="rId28" w:tooltip="Осина" w:history="1">
        <w:r w:rsidRPr="00F52DE3">
          <w:rPr>
            <w:color w:val="000000"/>
            <w:sz w:val="28"/>
          </w:rPr>
          <w:t>осиновыми</w:t>
        </w:r>
      </w:hyperlink>
      <w:r w:rsidRPr="00F52DE3">
        <w:rPr>
          <w:color w:val="000000"/>
          <w:sz w:val="28"/>
          <w:szCs w:val="28"/>
        </w:rPr>
        <w:t xml:space="preserve"> лесами.</w:t>
      </w:r>
    </w:p>
    <w:p w:rsidR="00EA5F79" w:rsidRPr="00F52DE3" w:rsidRDefault="00EA5F79" w:rsidP="005E0D48">
      <w:pPr>
        <w:ind w:firstLine="709"/>
        <w:jc w:val="both"/>
        <w:rPr>
          <w:color w:val="000000"/>
          <w:sz w:val="28"/>
          <w:szCs w:val="28"/>
        </w:rPr>
      </w:pPr>
      <w:r w:rsidRPr="00F52DE3">
        <w:rPr>
          <w:color w:val="000000"/>
          <w:sz w:val="28"/>
          <w:szCs w:val="28"/>
        </w:rPr>
        <w:t xml:space="preserve">Крупные водные артерии района — реки правобережного бассейна Енисея — </w:t>
      </w:r>
      <w:hyperlink r:id="rId29" w:tooltip="Большой Пит" w:history="1">
        <w:r w:rsidRPr="00F52DE3">
          <w:rPr>
            <w:color w:val="000000"/>
            <w:sz w:val="28"/>
          </w:rPr>
          <w:t>Большой Пит</w:t>
        </w:r>
      </w:hyperlink>
      <w:r w:rsidRPr="00F52DE3">
        <w:rPr>
          <w:color w:val="000000"/>
          <w:sz w:val="28"/>
          <w:szCs w:val="28"/>
        </w:rPr>
        <w:t xml:space="preserve">, </w:t>
      </w:r>
      <w:hyperlink r:id="rId30" w:tooltip="Вельмо (река)" w:history="1">
        <w:r w:rsidRPr="00F52DE3">
          <w:rPr>
            <w:color w:val="000000"/>
            <w:sz w:val="28"/>
          </w:rPr>
          <w:t>Вельмо</w:t>
        </w:r>
      </w:hyperlink>
      <w:r w:rsidRPr="00F52DE3">
        <w:rPr>
          <w:color w:val="000000"/>
          <w:sz w:val="28"/>
          <w:szCs w:val="28"/>
        </w:rPr>
        <w:t xml:space="preserve">, </w:t>
      </w:r>
      <w:hyperlink r:id="rId31" w:tooltip="Енашимо (страница отсутствует)" w:history="1">
        <w:r w:rsidRPr="00F52DE3">
          <w:rPr>
            <w:color w:val="000000"/>
            <w:sz w:val="28"/>
          </w:rPr>
          <w:t>Енашимо</w:t>
        </w:r>
      </w:hyperlink>
      <w:r w:rsidRPr="00F52DE3">
        <w:rPr>
          <w:color w:val="000000"/>
          <w:sz w:val="28"/>
          <w:szCs w:val="28"/>
        </w:rPr>
        <w:t xml:space="preserve">, </w:t>
      </w:r>
      <w:hyperlink r:id="rId32" w:tooltip="Сухой Пит (страница отсутствует)" w:history="1">
        <w:r w:rsidRPr="00F52DE3">
          <w:rPr>
            <w:color w:val="000000"/>
            <w:sz w:val="28"/>
          </w:rPr>
          <w:t>Сухой Пит</w:t>
        </w:r>
      </w:hyperlink>
      <w:r w:rsidRPr="00F52DE3">
        <w:rPr>
          <w:color w:val="000000"/>
          <w:sz w:val="28"/>
          <w:szCs w:val="28"/>
        </w:rPr>
        <w:t xml:space="preserve">, </w:t>
      </w:r>
      <w:hyperlink r:id="rId33" w:tooltip="Тея (река)" w:history="1">
        <w:r w:rsidRPr="00F52DE3">
          <w:rPr>
            <w:color w:val="000000"/>
            <w:sz w:val="28"/>
          </w:rPr>
          <w:t>Тея</w:t>
        </w:r>
      </w:hyperlink>
      <w:r w:rsidRPr="00F52DE3">
        <w:rPr>
          <w:color w:val="000000"/>
          <w:sz w:val="28"/>
          <w:szCs w:val="28"/>
        </w:rPr>
        <w:t xml:space="preserve">, ледоход, на </w:t>
      </w:r>
      <w:proofErr w:type="gramStart"/>
      <w:r w:rsidRPr="00F52DE3">
        <w:rPr>
          <w:color w:val="000000"/>
          <w:sz w:val="28"/>
          <w:szCs w:val="28"/>
        </w:rPr>
        <w:t>которых</w:t>
      </w:r>
      <w:proofErr w:type="gramEnd"/>
      <w:r w:rsidRPr="00F52DE3">
        <w:rPr>
          <w:color w:val="000000"/>
          <w:sz w:val="28"/>
          <w:szCs w:val="28"/>
        </w:rPr>
        <w:t xml:space="preserve"> начинается в конце </w:t>
      </w:r>
      <w:proofErr w:type="spellStart"/>
      <w:r w:rsidRPr="00F52DE3">
        <w:rPr>
          <w:color w:val="000000"/>
          <w:sz w:val="28"/>
          <w:szCs w:val="28"/>
        </w:rPr>
        <w:t>апреля-начале</w:t>
      </w:r>
      <w:proofErr w:type="spellEnd"/>
      <w:r w:rsidRPr="00F52DE3">
        <w:rPr>
          <w:color w:val="000000"/>
          <w:sz w:val="28"/>
          <w:szCs w:val="28"/>
        </w:rPr>
        <w:t xml:space="preserve"> мая.</w:t>
      </w:r>
    </w:p>
    <w:p w:rsidR="00EA5F79" w:rsidRPr="00F52DE3" w:rsidRDefault="00EA5F79" w:rsidP="005E0D48">
      <w:pPr>
        <w:ind w:firstLine="709"/>
        <w:jc w:val="both"/>
        <w:rPr>
          <w:color w:val="000000"/>
          <w:sz w:val="28"/>
          <w:szCs w:val="28"/>
        </w:rPr>
      </w:pPr>
      <w:proofErr w:type="gramStart"/>
      <w:r w:rsidRPr="00F52DE3">
        <w:rPr>
          <w:color w:val="000000"/>
          <w:sz w:val="28"/>
          <w:szCs w:val="28"/>
        </w:rPr>
        <w:t xml:space="preserve">Среди полезных ископаемых преобладают </w:t>
      </w:r>
      <w:hyperlink r:id="rId34" w:tooltip="Золото" w:history="1">
        <w:r w:rsidRPr="00F52DE3">
          <w:rPr>
            <w:color w:val="000000"/>
            <w:sz w:val="28"/>
          </w:rPr>
          <w:t>золото</w:t>
        </w:r>
      </w:hyperlink>
      <w:r w:rsidRPr="00F52DE3">
        <w:rPr>
          <w:color w:val="000000"/>
          <w:sz w:val="28"/>
          <w:szCs w:val="28"/>
        </w:rPr>
        <w:t xml:space="preserve">, железо, ниобий, вермикулит, алюминий, </w:t>
      </w:r>
      <w:hyperlink r:id="rId35" w:tooltip="Сурьма" w:history="1">
        <w:r w:rsidRPr="00F52DE3">
          <w:rPr>
            <w:color w:val="000000"/>
            <w:sz w:val="28"/>
            <w:szCs w:val="28"/>
          </w:rPr>
          <w:t>сурьма</w:t>
        </w:r>
      </w:hyperlink>
      <w:r w:rsidRPr="00F52DE3">
        <w:rPr>
          <w:sz w:val="28"/>
          <w:szCs w:val="28"/>
        </w:rPr>
        <w:t>, уран</w:t>
      </w:r>
      <w:r w:rsidRPr="00F52DE3">
        <w:rPr>
          <w:color w:val="000000"/>
          <w:sz w:val="28"/>
          <w:szCs w:val="28"/>
        </w:rPr>
        <w:t>.</w:t>
      </w:r>
      <w:proofErr w:type="gramEnd"/>
    </w:p>
    <w:p w:rsidR="00EA5F79" w:rsidRPr="00F52DE3" w:rsidRDefault="00EA5F79" w:rsidP="005E0D48">
      <w:pPr>
        <w:ind w:firstLine="709"/>
        <w:jc w:val="both"/>
        <w:rPr>
          <w:color w:val="000000"/>
          <w:sz w:val="28"/>
          <w:szCs w:val="28"/>
        </w:rPr>
      </w:pPr>
      <w:r w:rsidRPr="00F52DE3">
        <w:rPr>
          <w:color w:val="000000"/>
          <w:sz w:val="28"/>
          <w:szCs w:val="28"/>
        </w:rPr>
        <w:t>Климат района резко-континентальный. В тёплый период (июнь-август) среднемесячная температура составляет +17,5°C. Осень начинается в начале сентября, снег выпадает в октябре-ноябре. В среднем в году 635 мм осадков. В течение последних лет в районе наблюдается смягчение климата.</w:t>
      </w:r>
    </w:p>
    <w:p w:rsidR="000F5605" w:rsidRPr="00F52DE3" w:rsidRDefault="000F5605" w:rsidP="005E0D48">
      <w:pPr>
        <w:ind w:firstLine="708"/>
        <w:jc w:val="both"/>
        <w:rPr>
          <w:sz w:val="28"/>
          <w:szCs w:val="28"/>
        </w:rPr>
      </w:pPr>
    </w:p>
    <w:p w:rsidR="0046353B" w:rsidRPr="00F52DE3" w:rsidRDefault="0046353B" w:rsidP="005E0D48">
      <w:pPr>
        <w:pStyle w:val="2"/>
        <w:ind w:left="0" w:firstLine="0"/>
        <w:jc w:val="center"/>
      </w:pPr>
      <w:bookmarkStart w:id="7" w:name="_Toc296774419"/>
      <w:bookmarkStart w:id="8" w:name="_Toc361390344"/>
      <w:bookmarkStart w:id="9" w:name="_Toc18153616"/>
      <w:r w:rsidRPr="00F52DE3">
        <w:t>Административно-территориальный состав</w:t>
      </w:r>
      <w:bookmarkEnd w:id="7"/>
      <w:bookmarkEnd w:id="8"/>
      <w:bookmarkEnd w:id="9"/>
    </w:p>
    <w:p w:rsidR="0046353B" w:rsidRPr="00F52DE3" w:rsidRDefault="0046353B" w:rsidP="005E0D48">
      <w:pPr>
        <w:ind w:firstLine="708"/>
        <w:jc w:val="both"/>
        <w:rPr>
          <w:sz w:val="28"/>
          <w:szCs w:val="28"/>
        </w:rPr>
      </w:pPr>
    </w:p>
    <w:p w:rsidR="00EA5F79" w:rsidRPr="00F52DE3" w:rsidRDefault="00EA5F79" w:rsidP="005E0D48">
      <w:pPr>
        <w:ind w:firstLine="708"/>
        <w:jc w:val="both"/>
        <w:rPr>
          <w:sz w:val="28"/>
          <w:szCs w:val="28"/>
        </w:rPr>
      </w:pPr>
      <w:r w:rsidRPr="00F52DE3">
        <w:rPr>
          <w:sz w:val="28"/>
          <w:szCs w:val="28"/>
        </w:rPr>
        <w:t>В 1996 году на проведенном районном референдуме была выбрана система организации местного самоуправления в виде единого муниципального образования. Упразднение сель (пос</w:t>
      </w:r>
      <w:r w:rsidR="00CE592A" w:rsidRPr="00F52DE3">
        <w:rPr>
          <w:sz w:val="28"/>
          <w:szCs w:val="28"/>
        </w:rPr>
        <w:t>.</w:t>
      </w:r>
      <w:r w:rsidRPr="00F52DE3">
        <w:rPr>
          <w:sz w:val="28"/>
          <w:szCs w:val="28"/>
        </w:rPr>
        <w:t xml:space="preserve">) советов, как самостоятельных организационных структур позволило, во-первых, сократить затраты на </w:t>
      </w:r>
      <w:r w:rsidRPr="00F52DE3">
        <w:rPr>
          <w:sz w:val="28"/>
          <w:szCs w:val="28"/>
        </w:rPr>
        <w:lastRenderedPageBreak/>
        <w:t xml:space="preserve">осуществление функций местного самоуправления на территории района, во-вторых, повысить управляемость в районе путем централизации районной власти. </w:t>
      </w:r>
    </w:p>
    <w:p w:rsidR="00EA5F79" w:rsidRPr="00F52DE3" w:rsidRDefault="00EA5F79" w:rsidP="005E0D48">
      <w:pPr>
        <w:ind w:firstLine="708"/>
        <w:jc w:val="both"/>
        <w:rPr>
          <w:sz w:val="28"/>
          <w:szCs w:val="28"/>
        </w:rPr>
      </w:pPr>
      <w:r w:rsidRPr="00F52DE3">
        <w:rPr>
          <w:sz w:val="28"/>
          <w:szCs w:val="28"/>
        </w:rPr>
        <w:t xml:space="preserve">Закон «Об общих принципах организации местного самоуправления» №131-ФЗ от 06.10.2003 г., предписывал выделение в качестве организационного уровня местного самоуправления – поселения. </w:t>
      </w:r>
    </w:p>
    <w:p w:rsidR="00EA5F79" w:rsidRPr="00F52DE3" w:rsidRDefault="00EA5F79" w:rsidP="005E0D48">
      <w:pPr>
        <w:ind w:firstLine="708"/>
        <w:jc w:val="both"/>
        <w:rPr>
          <w:sz w:val="28"/>
          <w:szCs w:val="28"/>
        </w:rPr>
      </w:pPr>
      <w:r w:rsidRPr="00F52DE3">
        <w:rPr>
          <w:sz w:val="28"/>
          <w:szCs w:val="28"/>
        </w:rPr>
        <w:t xml:space="preserve">Федеральным конституционным законом от 14.10.2005 г. №6-ФКЗ, статьей 17, была установлена возможность наделения Северо-Енисейского района статусом муниципального района без наделения поселений, находящихся в границах территории Северо-Енисейского района статусом городского или сельского поселения. </w:t>
      </w:r>
    </w:p>
    <w:p w:rsidR="00EA5F79" w:rsidRPr="00F52DE3" w:rsidRDefault="00EA5F79" w:rsidP="005E0D48">
      <w:pPr>
        <w:ind w:firstLine="708"/>
        <w:jc w:val="both"/>
        <w:rPr>
          <w:b/>
          <w:sz w:val="28"/>
          <w:szCs w:val="28"/>
          <w:u w:val="single"/>
        </w:rPr>
      </w:pPr>
      <w:r w:rsidRPr="00F52DE3">
        <w:rPr>
          <w:b/>
          <w:sz w:val="28"/>
          <w:szCs w:val="28"/>
          <w:u w:val="single"/>
        </w:rPr>
        <w:t>Таким образом, Северо-Енисейский район является единственным в Российской Федерации – единым муниципальным образованием.</w:t>
      </w:r>
    </w:p>
    <w:p w:rsidR="00EA5F79" w:rsidRPr="00F52DE3" w:rsidRDefault="00EA5F79" w:rsidP="005E0D48">
      <w:pPr>
        <w:ind w:firstLine="708"/>
        <w:jc w:val="both"/>
        <w:rPr>
          <w:sz w:val="28"/>
          <w:szCs w:val="28"/>
        </w:rPr>
      </w:pPr>
      <w:r w:rsidRPr="00F52DE3">
        <w:rPr>
          <w:sz w:val="28"/>
          <w:szCs w:val="28"/>
        </w:rPr>
        <w:t>Сохранение единого муниципального образования позволило сохранить управляемость в районе, созданную систему жизнеобеспечения района, обеспечить программный подход к развитию всех сфер жизнедеятельности района.</w:t>
      </w:r>
    </w:p>
    <w:p w:rsidR="00DC2563" w:rsidRPr="00F52DE3" w:rsidRDefault="00DC2563" w:rsidP="005E0D48">
      <w:pPr>
        <w:ind w:firstLine="708"/>
        <w:jc w:val="both"/>
        <w:rPr>
          <w:sz w:val="28"/>
          <w:szCs w:val="28"/>
        </w:rPr>
      </w:pPr>
      <w:r w:rsidRPr="00F52DE3">
        <w:rPr>
          <w:sz w:val="28"/>
          <w:szCs w:val="28"/>
        </w:rPr>
        <w:t>По данным Красноярскстата на 01.01.201</w:t>
      </w:r>
      <w:r w:rsidR="00F52DE3" w:rsidRPr="00F52DE3">
        <w:rPr>
          <w:sz w:val="28"/>
          <w:szCs w:val="28"/>
        </w:rPr>
        <w:t>9</w:t>
      </w:r>
      <w:r w:rsidRPr="00F52DE3">
        <w:rPr>
          <w:sz w:val="28"/>
          <w:szCs w:val="28"/>
        </w:rPr>
        <w:t xml:space="preserve"> года численность постоянного населения составляет </w:t>
      </w:r>
      <w:r w:rsidR="00F52DE3" w:rsidRPr="00F52DE3">
        <w:rPr>
          <w:sz w:val="28"/>
          <w:szCs w:val="28"/>
        </w:rPr>
        <w:t>10,804</w:t>
      </w:r>
      <w:r w:rsidRPr="00F52DE3">
        <w:rPr>
          <w:sz w:val="28"/>
          <w:szCs w:val="28"/>
        </w:rPr>
        <w:t xml:space="preserve"> тыс. жителей. </w:t>
      </w:r>
      <w:r w:rsidRPr="00F52DE3">
        <w:rPr>
          <w:sz w:val="28"/>
          <w:szCs w:val="28"/>
          <w:u w:val="single"/>
        </w:rPr>
        <w:t>Плотность населения является одной из низких в крае и составляет 0,23 чел./кв.км.</w:t>
      </w:r>
    </w:p>
    <w:p w:rsidR="00EA5F79" w:rsidRPr="00F52DE3" w:rsidRDefault="00EA5F79" w:rsidP="005E0D48">
      <w:pPr>
        <w:ind w:firstLine="708"/>
        <w:jc w:val="both"/>
        <w:rPr>
          <w:sz w:val="28"/>
          <w:szCs w:val="28"/>
        </w:rPr>
      </w:pPr>
      <w:r w:rsidRPr="00F52DE3">
        <w:rPr>
          <w:sz w:val="28"/>
          <w:szCs w:val="28"/>
        </w:rPr>
        <w:t>В настоящее время в границах Северо-Енисейского района находится 1</w:t>
      </w:r>
      <w:r w:rsidR="00F52DE3" w:rsidRPr="00F52DE3">
        <w:rPr>
          <w:sz w:val="28"/>
          <w:szCs w:val="28"/>
        </w:rPr>
        <w:t>0</w:t>
      </w:r>
      <w:r w:rsidRPr="00F52DE3">
        <w:rPr>
          <w:sz w:val="28"/>
          <w:szCs w:val="28"/>
        </w:rPr>
        <w:t xml:space="preserve"> населенных пунктов. Районный центр – городской поселок Северо-Енисейский.</w:t>
      </w:r>
    </w:p>
    <w:p w:rsidR="00DC2563" w:rsidRPr="00F52DE3" w:rsidRDefault="00DC2563" w:rsidP="005E0D48">
      <w:pPr>
        <w:ind w:firstLine="708"/>
        <w:jc w:val="both"/>
        <w:rPr>
          <w:sz w:val="28"/>
          <w:szCs w:val="28"/>
        </w:rPr>
      </w:pPr>
      <w:r w:rsidRPr="00F52DE3">
        <w:rPr>
          <w:sz w:val="28"/>
          <w:szCs w:val="28"/>
        </w:rPr>
        <w:t>Самыми крупными населенными пунктами района являются гп Северо-Енисейский с численностью населения на 01.01.201</w:t>
      </w:r>
      <w:r w:rsidR="00F52DE3" w:rsidRPr="00F52DE3">
        <w:rPr>
          <w:sz w:val="28"/>
          <w:szCs w:val="28"/>
        </w:rPr>
        <w:t>9</w:t>
      </w:r>
      <w:r w:rsidRPr="00F52DE3">
        <w:rPr>
          <w:sz w:val="28"/>
          <w:szCs w:val="28"/>
        </w:rPr>
        <w:t xml:space="preserve"> г. </w:t>
      </w:r>
      <w:r w:rsidR="00F52DE3" w:rsidRPr="00F52DE3">
        <w:rPr>
          <w:sz w:val="28"/>
          <w:szCs w:val="28"/>
        </w:rPr>
        <w:t>6,716</w:t>
      </w:r>
      <w:r w:rsidRPr="00F52DE3">
        <w:rPr>
          <w:sz w:val="28"/>
          <w:szCs w:val="28"/>
        </w:rPr>
        <w:t xml:space="preserve"> тыс. жителей, п. Тея с численностью населения – </w:t>
      </w:r>
      <w:r w:rsidR="00F52DE3" w:rsidRPr="00F52DE3">
        <w:rPr>
          <w:sz w:val="28"/>
          <w:szCs w:val="28"/>
        </w:rPr>
        <w:t>1,576</w:t>
      </w:r>
      <w:r w:rsidRPr="00F52DE3">
        <w:rPr>
          <w:sz w:val="28"/>
          <w:szCs w:val="28"/>
        </w:rPr>
        <w:t xml:space="preserve"> тыс. жителей.</w:t>
      </w:r>
    </w:p>
    <w:p w:rsidR="00EA5F79" w:rsidRPr="000E4F91" w:rsidRDefault="00EA5F79" w:rsidP="005E0D48">
      <w:pPr>
        <w:ind w:firstLine="708"/>
        <w:jc w:val="both"/>
        <w:rPr>
          <w:sz w:val="28"/>
          <w:szCs w:val="28"/>
        </w:rPr>
      </w:pPr>
      <w:r w:rsidRPr="000E4F91">
        <w:rPr>
          <w:sz w:val="28"/>
          <w:szCs w:val="28"/>
        </w:rPr>
        <w:t>Населенные пункты п. Вельмо, д. Куромба, п. Новоерудинский, п.</w:t>
      </w:r>
      <w:r w:rsidR="006E71A0">
        <w:rPr>
          <w:sz w:val="28"/>
          <w:szCs w:val="28"/>
        </w:rPr>
        <w:t xml:space="preserve"> </w:t>
      </w:r>
      <w:r w:rsidRPr="000E4F91">
        <w:rPr>
          <w:sz w:val="28"/>
          <w:szCs w:val="28"/>
        </w:rPr>
        <w:t>Пит-городок, в соответствии с Законом Красноярского края от 29.09.2005 г. №16-3747 отнесены к труднодоступным и отдаленным местностям Красноярского края.</w:t>
      </w:r>
    </w:p>
    <w:p w:rsidR="00DC2563" w:rsidRPr="000E4F91" w:rsidRDefault="00DC2563" w:rsidP="005E0D48">
      <w:pPr>
        <w:ind w:firstLine="708"/>
        <w:jc w:val="both"/>
        <w:rPr>
          <w:sz w:val="28"/>
          <w:szCs w:val="28"/>
        </w:rPr>
      </w:pPr>
      <w:r w:rsidRPr="000E4F91">
        <w:rPr>
          <w:sz w:val="28"/>
          <w:szCs w:val="28"/>
        </w:rPr>
        <w:t>В соответствии с Законом Красноярского края от 24.12.2015 №9-4046 упразднена территориальная единица поселок Еруда, находящийся в границах Северо-Енисейского района Красноярского края.</w:t>
      </w:r>
    </w:p>
    <w:p w:rsidR="0046353B" w:rsidRDefault="0046353B" w:rsidP="005E0D48">
      <w:pPr>
        <w:ind w:firstLine="708"/>
        <w:jc w:val="both"/>
        <w:rPr>
          <w:sz w:val="28"/>
          <w:szCs w:val="28"/>
          <w:highlight w:val="yellow"/>
        </w:rPr>
      </w:pPr>
    </w:p>
    <w:p w:rsidR="0046353B" w:rsidRPr="000E4F91" w:rsidRDefault="0046353B" w:rsidP="005E0D48">
      <w:pPr>
        <w:pStyle w:val="2"/>
        <w:ind w:left="0" w:firstLine="0"/>
        <w:jc w:val="center"/>
      </w:pPr>
      <w:bookmarkStart w:id="10" w:name="_Toc296774420"/>
      <w:bookmarkStart w:id="11" w:name="_Toc361390345"/>
      <w:bookmarkStart w:id="12" w:name="_Toc18153617"/>
      <w:r w:rsidRPr="000E4F91">
        <w:t>Транспортное сообщение</w:t>
      </w:r>
      <w:bookmarkEnd w:id="10"/>
      <w:bookmarkEnd w:id="11"/>
      <w:bookmarkEnd w:id="12"/>
    </w:p>
    <w:p w:rsidR="0046353B" w:rsidRPr="000E4F91" w:rsidRDefault="0046353B" w:rsidP="005E0D48">
      <w:pPr>
        <w:ind w:firstLine="708"/>
        <w:jc w:val="both"/>
        <w:rPr>
          <w:sz w:val="28"/>
          <w:szCs w:val="28"/>
        </w:rPr>
      </w:pPr>
    </w:p>
    <w:p w:rsidR="002F5E23" w:rsidRPr="000E4F91" w:rsidRDefault="002F5E23" w:rsidP="005E0D48">
      <w:pPr>
        <w:ind w:firstLine="708"/>
        <w:jc w:val="both"/>
        <w:rPr>
          <w:sz w:val="28"/>
          <w:szCs w:val="28"/>
        </w:rPr>
      </w:pPr>
      <w:bookmarkStart w:id="13" w:name="_Toc296773696"/>
      <w:bookmarkStart w:id="14" w:name="_Toc296773724"/>
      <w:bookmarkStart w:id="15" w:name="_Toc296773784"/>
      <w:bookmarkStart w:id="16" w:name="_Toc296774421"/>
      <w:bookmarkStart w:id="17" w:name="_Toc361390346"/>
      <w:r w:rsidRPr="000E4F91">
        <w:rPr>
          <w:sz w:val="28"/>
          <w:szCs w:val="28"/>
        </w:rPr>
        <w:t>Основным видом транспортного сообщения является авиационный (</w:t>
      </w:r>
      <w:proofErr w:type="spellStart"/>
      <w:r w:rsidRPr="000E4F91">
        <w:rPr>
          <w:sz w:val="28"/>
          <w:szCs w:val="28"/>
        </w:rPr>
        <w:t>Красноярск-Северо-Енисейский</w:t>
      </w:r>
      <w:proofErr w:type="spellEnd"/>
      <w:r w:rsidRPr="000E4F91">
        <w:rPr>
          <w:sz w:val="28"/>
          <w:szCs w:val="28"/>
        </w:rPr>
        <w:t>) и автомобильный по автодороге до города Енисейска с паромной переправой через реку Енисей.</w:t>
      </w:r>
    </w:p>
    <w:p w:rsidR="002F5E23" w:rsidRPr="000E4F91" w:rsidRDefault="002F5E23" w:rsidP="005E0D48">
      <w:pPr>
        <w:ind w:firstLine="708"/>
        <w:jc w:val="both"/>
        <w:rPr>
          <w:sz w:val="28"/>
          <w:szCs w:val="28"/>
        </w:rPr>
      </w:pPr>
      <w:r w:rsidRPr="000E4F91">
        <w:rPr>
          <w:sz w:val="28"/>
          <w:szCs w:val="28"/>
        </w:rPr>
        <w:t>Автомобильный транспорт. Общая протяженность всех автомобильных дорог района составляет 598,8 км.</w:t>
      </w:r>
    </w:p>
    <w:p w:rsidR="002F5E23" w:rsidRPr="000E4F91" w:rsidRDefault="002F5E23" w:rsidP="005E0D48">
      <w:pPr>
        <w:ind w:firstLine="708"/>
        <w:jc w:val="both"/>
        <w:rPr>
          <w:sz w:val="28"/>
          <w:szCs w:val="28"/>
        </w:rPr>
      </w:pPr>
      <w:r w:rsidRPr="000E4F91">
        <w:rPr>
          <w:sz w:val="28"/>
          <w:szCs w:val="28"/>
        </w:rPr>
        <w:t xml:space="preserve">Основная доля всех промышленных грузов завозится по дороге Епишино-Северо-Енисейский, протяженностью </w:t>
      </w:r>
      <w:smartTag w:uri="urn:schemas-microsoft-com:office:smarttags" w:element="metricconverter">
        <w:smartTagPr>
          <w:attr w:name="ProductID" w:val="297 км"/>
        </w:smartTagPr>
        <w:r w:rsidRPr="000E4F91">
          <w:rPr>
            <w:sz w:val="28"/>
            <w:szCs w:val="28"/>
          </w:rPr>
          <w:t>297 км</w:t>
        </w:r>
      </w:smartTag>
      <w:r w:rsidRPr="000E4F91">
        <w:rPr>
          <w:sz w:val="28"/>
          <w:szCs w:val="28"/>
        </w:rPr>
        <w:t xml:space="preserve">, находящейся на балансе КГКУ «Управление автомобильных дорог по Красноярскому краю». В настоящее время заасфальтировано </w:t>
      </w:r>
      <w:smartTag w:uri="urn:schemas-microsoft-com:office:smarttags" w:element="metricconverter">
        <w:smartTagPr>
          <w:attr w:name="ProductID" w:val="35 км"/>
        </w:smartTagPr>
        <w:r w:rsidRPr="000E4F91">
          <w:rPr>
            <w:sz w:val="28"/>
            <w:szCs w:val="28"/>
          </w:rPr>
          <w:t>35 км</w:t>
        </w:r>
      </w:smartTag>
      <w:r w:rsidRPr="000E4F91">
        <w:rPr>
          <w:sz w:val="28"/>
          <w:szCs w:val="28"/>
        </w:rPr>
        <w:t xml:space="preserve"> данной дороги. Остальная же дорога имеет гравийное покрытие и в ряде мест крайне труднопроходима для всех видов автотранспорта. Ежегодный объем перевозимых промышленных грузов составляет более 7,7 млн. тонн.</w:t>
      </w:r>
    </w:p>
    <w:p w:rsidR="002F5E23" w:rsidRPr="000E4F91" w:rsidRDefault="002F5E23" w:rsidP="005E0D48">
      <w:pPr>
        <w:ind w:firstLine="708"/>
        <w:jc w:val="both"/>
        <w:rPr>
          <w:sz w:val="28"/>
          <w:szCs w:val="28"/>
        </w:rPr>
      </w:pPr>
      <w:r w:rsidRPr="000E4F91">
        <w:rPr>
          <w:sz w:val="28"/>
          <w:szCs w:val="28"/>
        </w:rPr>
        <w:t xml:space="preserve">Авиационный транспорт. Аэропорт «Северо-Енисейский» расположен в гп Северо-Енисейский. Класс аэропорта - 4 «Д». </w:t>
      </w:r>
      <w:proofErr w:type="gramStart"/>
      <w:r w:rsidRPr="000E4F91">
        <w:rPr>
          <w:sz w:val="28"/>
          <w:szCs w:val="28"/>
        </w:rPr>
        <w:t>Годен</w:t>
      </w:r>
      <w:proofErr w:type="gramEnd"/>
      <w:r w:rsidRPr="000E4F91">
        <w:rPr>
          <w:sz w:val="28"/>
          <w:szCs w:val="28"/>
        </w:rPr>
        <w:t xml:space="preserve"> для эксплуатации для </w:t>
      </w:r>
      <w:r w:rsidRPr="000E4F91">
        <w:rPr>
          <w:sz w:val="28"/>
          <w:szCs w:val="28"/>
        </w:rPr>
        <w:lastRenderedPageBreak/>
        <w:t xml:space="preserve">следующих типов воздушных судов: АН-24, АН-26, ЯК-40, вертолеты всех типов с весом до 21 тонны. Имеется 1 искусственная взлетно-посадочная полоса с асфальтобетонным покрытием общей длиной – </w:t>
      </w:r>
      <w:smartTag w:uri="urn:schemas-microsoft-com:office:smarttags" w:element="metricconverter">
        <w:smartTagPr>
          <w:attr w:name="ProductID" w:val="1560 метров"/>
        </w:smartTagPr>
        <w:r w:rsidRPr="000E4F91">
          <w:rPr>
            <w:sz w:val="28"/>
            <w:szCs w:val="28"/>
          </w:rPr>
          <w:t>1560 метров</w:t>
        </w:r>
      </w:smartTag>
      <w:r w:rsidRPr="000E4F91">
        <w:rPr>
          <w:sz w:val="28"/>
          <w:szCs w:val="28"/>
        </w:rPr>
        <w:t>. Открыто регулярное авиационное сообщение по маршруту «</w:t>
      </w:r>
      <w:proofErr w:type="spellStart"/>
      <w:r w:rsidRPr="000E4F91">
        <w:rPr>
          <w:sz w:val="28"/>
          <w:szCs w:val="28"/>
        </w:rPr>
        <w:t>Красноярск-Северо-Енисейск-Красноярск</w:t>
      </w:r>
      <w:proofErr w:type="spellEnd"/>
      <w:r w:rsidRPr="000E4F91">
        <w:rPr>
          <w:sz w:val="28"/>
          <w:szCs w:val="28"/>
        </w:rPr>
        <w:t>».  В период ледохода и ледостава, в связи с отсутствием автотранспортного сообщения, ежегодно отмечается увеличение объема перевезенных (отправленных) пассажиров воздушным транспортом.</w:t>
      </w:r>
    </w:p>
    <w:p w:rsidR="005B2178" w:rsidRPr="000E4F91" w:rsidRDefault="005B2178" w:rsidP="005E0D48">
      <w:pPr>
        <w:ind w:firstLine="708"/>
        <w:jc w:val="both"/>
        <w:rPr>
          <w:sz w:val="28"/>
          <w:szCs w:val="28"/>
        </w:rPr>
      </w:pPr>
    </w:p>
    <w:p w:rsidR="000B1BB1" w:rsidRPr="000E4F91" w:rsidRDefault="0046353B" w:rsidP="005E0D48">
      <w:pPr>
        <w:pStyle w:val="2"/>
        <w:ind w:left="0" w:firstLine="0"/>
        <w:jc w:val="center"/>
      </w:pPr>
      <w:bookmarkStart w:id="18" w:name="_Toc18153618"/>
      <w:r w:rsidRPr="000E4F91">
        <w:t>Связь</w:t>
      </w:r>
      <w:bookmarkEnd w:id="13"/>
      <w:bookmarkEnd w:id="14"/>
      <w:bookmarkEnd w:id="15"/>
      <w:bookmarkEnd w:id="16"/>
      <w:bookmarkEnd w:id="17"/>
      <w:bookmarkEnd w:id="18"/>
    </w:p>
    <w:p w:rsidR="00B16367" w:rsidRPr="000E4F91" w:rsidRDefault="00B16367" w:rsidP="005E0D48"/>
    <w:p w:rsidR="002F5E23" w:rsidRPr="000E4F91" w:rsidRDefault="002F5E23" w:rsidP="005E0D48">
      <w:pPr>
        <w:ind w:firstLine="708"/>
        <w:jc w:val="both"/>
        <w:rPr>
          <w:sz w:val="28"/>
          <w:szCs w:val="28"/>
        </w:rPr>
      </w:pPr>
      <w:bookmarkStart w:id="19" w:name="_Toc296774422"/>
      <w:bookmarkStart w:id="20" w:name="_Toc361390347"/>
      <w:r w:rsidRPr="000E4F91">
        <w:rPr>
          <w:sz w:val="28"/>
          <w:szCs w:val="28"/>
        </w:rPr>
        <w:t>Развитие телефонной связи в Северо-Енисейском районе в 201</w:t>
      </w:r>
      <w:r w:rsidR="000E4F91" w:rsidRPr="000E4F91">
        <w:rPr>
          <w:sz w:val="28"/>
          <w:szCs w:val="28"/>
        </w:rPr>
        <w:t>8</w:t>
      </w:r>
      <w:r w:rsidRPr="000E4F91">
        <w:rPr>
          <w:sz w:val="28"/>
          <w:szCs w:val="28"/>
        </w:rPr>
        <w:t xml:space="preserve"> году характеризуется следующими показателями:</w:t>
      </w:r>
    </w:p>
    <w:p w:rsidR="002F5E23" w:rsidRPr="000E4F91" w:rsidRDefault="002F5E23" w:rsidP="005E0D48">
      <w:pPr>
        <w:ind w:firstLine="708"/>
        <w:jc w:val="both"/>
        <w:rPr>
          <w:sz w:val="28"/>
          <w:szCs w:val="28"/>
        </w:rPr>
      </w:pPr>
      <w:r w:rsidRPr="000E4F91">
        <w:rPr>
          <w:sz w:val="28"/>
          <w:szCs w:val="28"/>
        </w:rPr>
        <w:t xml:space="preserve">-количество установленных квартирных телефонных аппаратов сети общего пользования – </w:t>
      </w:r>
      <w:r w:rsidR="00BB0AFE" w:rsidRPr="000E4F91">
        <w:rPr>
          <w:sz w:val="28"/>
          <w:szCs w:val="28"/>
        </w:rPr>
        <w:t>8</w:t>
      </w:r>
      <w:r w:rsidR="000E4F91" w:rsidRPr="000E4F91">
        <w:rPr>
          <w:sz w:val="28"/>
          <w:szCs w:val="28"/>
        </w:rPr>
        <w:t>12</w:t>
      </w:r>
      <w:r w:rsidRPr="000E4F91">
        <w:rPr>
          <w:sz w:val="28"/>
          <w:szCs w:val="28"/>
        </w:rPr>
        <w:t xml:space="preserve"> шт.;</w:t>
      </w:r>
    </w:p>
    <w:p w:rsidR="002F5E23" w:rsidRPr="000E4F91" w:rsidRDefault="002F5E23" w:rsidP="005E0D48">
      <w:pPr>
        <w:ind w:firstLine="708"/>
        <w:jc w:val="both"/>
        <w:rPr>
          <w:sz w:val="28"/>
          <w:szCs w:val="28"/>
        </w:rPr>
      </w:pPr>
      <w:r w:rsidRPr="000E4F91">
        <w:rPr>
          <w:sz w:val="28"/>
          <w:szCs w:val="28"/>
        </w:rPr>
        <w:t>- сотовая связь - «Теле</w:t>
      </w:r>
      <w:proofErr w:type="gramStart"/>
      <w:r w:rsidRPr="000E4F91">
        <w:rPr>
          <w:sz w:val="28"/>
          <w:szCs w:val="28"/>
        </w:rPr>
        <w:t>2</w:t>
      </w:r>
      <w:proofErr w:type="gramEnd"/>
      <w:r w:rsidRPr="000E4F91">
        <w:rPr>
          <w:sz w:val="28"/>
          <w:szCs w:val="28"/>
        </w:rPr>
        <w:t>», «Билайн», «МТС», «Мегафон»;</w:t>
      </w:r>
    </w:p>
    <w:p w:rsidR="002F5E23" w:rsidRPr="000E4F91" w:rsidRDefault="002F5E23" w:rsidP="005E0D48">
      <w:pPr>
        <w:ind w:firstLine="708"/>
        <w:jc w:val="both"/>
        <w:rPr>
          <w:sz w:val="28"/>
          <w:szCs w:val="28"/>
        </w:rPr>
      </w:pPr>
      <w:r w:rsidRPr="000E4F91">
        <w:rPr>
          <w:sz w:val="28"/>
          <w:szCs w:val="28"/>
        </w:rPr>
        <w:t>-монтированная емкость АТС - 3192 номера.</w:t>
      </w:r>
    </w:p>
    <w:p w:rsidR="005F3A03" w:rsidRPr="00BD0477" w:rsidRDefault="005F3A03" w:rsidP="005E0D48">
      <w:pPr>
        <w:ind w:firstLine="708"/>
        <w:jc w:val="both"/>
        <w:rPr>
          <w:sz w:val="28"/>
          <w:szCs w:val="28"/>
          <w:highlight w:val="yellow"/>
        </w:rPr>
      </w:pPr>
    </w:p>
    <w:p w:rsidR="0046353B" w:rsidRPr="000E4F91" w:rsidRDefault="0046353B" w:rsidP="005E0D48">
      <w:pPr>
        <w:pStyle w:val="2"/>
        <w:ind w:left="0" w:firstLine="0"/>
        <w:jc w:val="center"/>
      </w:pPr>
      <w:bookmarkStart w:id="21" w:name="_Toc18153619"/>
      <w:r w:rsidRPr="000E4F91">
        <w:t>Основные отрасли экономики</w:t>
      </w:r>
      <w:bookmarkEnd w:id="19"/>
      <w:bookmarkEnd w:id="20"/>
      <w:bookmarkEnd w:id="21"/>
    </w:p>
    <w:p w:rsidR="00B16367" w:rsidRPr="000E4F91" w:rsidRDefault="00B16367" w:rsidP="005E0D48"/>
    <w:p w:rsidR="00EA5F79" w:rsidRPr="000E4F91" w:rsidRDefault="00EA5F79" w:rsidP="005E0D48">
      <w:pPr>
        <w:pStyle w:val="a"/>
        <w:numPr>
          <w:ilvl w:val="0"/>
          <w:numId w:val="0"/>
        </w:numPr>
        <w:ind w:firstLine="708"/>
        <w:rPr>
          <w:b w:val="0"/>
          <w:sz w:val="28"/>
          <w:szCs w:val="28"/>
          <w:u w:val="none"/>
        </w:rPr>
      </w:pPr>
      <w:bookmarkStart w:id="22" w:name="_Toc361390348"/>
      <w:r w:rsidRPr="000E4F91">
        <w:rPr>
          <w:b w:val="0"/>
          <w:sz w:val="28"/>
          <w:szCs w:val="28"/>
          <w:u w:val="none"/>
        </w:rPr>
        <w:t>Исторически сложилось так, что промышленная и социальная сфера района формируются на основных местах золотодобычи.</w:t>
      </w:r>
    </w:p>
    <w:p w:rsidR="00EA5F79" w:rsidRPr="000E4F91" w:rsidRDefault="00EA5F79" w:rsidP="005E0D48">
      <w:pPr>
        <w:pStyle w:val="a"/>
        <w:numPr>
          <w:ilvl w:val="0"/>
          <w:numId w:val="0"/>
        </w:numPr>
        <w:ind w:firstLine="709"/>
        <w:rPr>
          <w:b w:val="0"/>
          <w:sz w:val="28"/>
          <w:szCs w:val="28"/>
          <w:u w:val="none"/>
        </w:rPr>
      </w:pPr>
      <w:r w:rsidRPr="000E4F91">
        <w:rPr>
          <w:b w:val="0"/>
          <w:sz w:val="28"/>
          <w:szCs w:val="28"/>
          <w:u w:val="none"/>
        </w:rPr>
        <w:t>Золотодобывающая промышленность является основной отраслью экономики района. На долю золотодобыва</w:t>
      </w:r>
      <w:r w:rsidR="007B1143" w:rsidRPr="000E4F91">
        <w:rPr>
          <w:b w:val="0"/>
          <w:sz w:val="28"/>
          <w:szCs w:val="28"/>
          <w:u w:val="none"/>
        </w:rPr>
        <w:t xml:space="preserve">ющей отрасли приходится свыше </w:t>
      </w:r>
      <w:r w:rsidR="000E4F91" w:rsidRPr="000E4F91">
        <w:rPr>
          <w:b w:val="0"/>
          <w:sz w:val="28"/>
          <w:szCs w:val="28"/>
          <w:u w:val="none"/>
        </w:rPr>
        <w:t>98,5</w:t>
      </w:r>
      <w:r w:rsidR="00B16367" w:rsidRPr="000E4F91">
        <w:rPr>
          <w:b w:val="0"/>
          <w:sz w:val="28"/>
          <w:szCs w:val="28"/>
          <w:u w:val="none"/>
        </w:rPr>
        <w:t xml:space="preserve"> </w:t>
      </w:r>
      <w:r w:rsidRPr="000E4F91">
        <w:rPr>
          <w:b w:val="0"/>
          <w:sz w:val="28"/>
          <w:szCs w:val="28"/>
          <w:u w:val="none"/>
        </w:rPr>
        <w:t>% от общего оборота организаций по району.</w:t>
      </w:r>
    </w:p>
    <w:p w:rsidR="00EA5F79" w:rsidRPr="000E4F91" w:rsidRDefault="00EA5F79" w:rsidP="005E0D48">
      <w:pPr>
        <w:pStyle w:val="a"/>
        <w:numPr>
          <w:ilvl w:val="0"/>
          <w:numId w:val="0"/>
        </w:numPr>
        <w:ind w:firstLine="709"/>
        <w:rPr>
          <w:b w:val="0"/>
          <w:sz w:val="28"/>
          <w:szCs w:val="28"/>
          <w:u w:val="none"/>
        </w:rPr>
      </w:pPr>
      <w:r w:rsidRPr="000E4F91">
        <w:rPr>
          <w:b w:val="0"/>
          <w:sz w:val="28"/>
          <w:szCs w:val="28"/>
          <w:u w:val="none"/>
        </w:rPr>
        <w:t>В Северо-Енисейском районе эксплуатируются месторождения россыпного и рудного золота Северо-Енисейского кряжа. Приоритетное место (свыше 90% по прогнозным ресурсам) составляют месторождения рудного золота.</w:t>
      </w:r>
    </w:p>
    <w:p w:rsidR="00EA5F79" w:rsidRPr="000E4F91" w:rsidRDefault="00EA5F79" w:rsidP="005E0D48">
      <w:pPr>
        <w:pStyle w:val="a"/>
        <w:numPr>
          <w:ilvl w:val="0"/>
          <w:numId w:val="0"/>
        </w:numPr>
        <w:ind w:firstLine="709"/>
        <w:rPr>
          <w:b w:val="0"/>
          <w:sz w:val="28"/>
          <w:szCs w:val="28"/>
          <w:u w:val="none"/>
        </w:rPr>
      </w:pPr>
      <w:r w:rsidRPr="000E4F91">
        <w:rPr>
          <w:b w:val="0"/>
          <w:sz w:val="28"/>
          <w:szCs w:val="28"/>
          <w:u w:val="none"/>
        </w:rPr>
        <w:t>Основными золотодобывающими предприятиями, действующими на территории района, являются АО «Полюс</w:t>
      </w:r>
      <w:r w:rsidR="00B16367" w:rsidRPr="000E4F91">
        <w:rPr>
          <w:b w:val="0"/>
          <w:sz w:val="28"/>
          <w:szCs w:val="28"/>
          <w:u w:val="none"/>
        </w:rPr>
        <w:t xml:space="preserve"> Красноярск</w:t>
      </w:r>
      <w:r w:rsidRPr="000E4F91">
        <w:rPr>
          <w:b w:val="0"/>
          <w:sz w:val="28"/>
          <w:szCs w:val="28"/>
          <w:u w:val="none"/>
        </w:rPr>
        <w:t xml:space="preserve">», ООО «Соврудник», ООО «АС «Прииск Дражный», </w:t>
      </w:r>
      <w:r w:rsidR="007B1143" w:rsidRPr="000E4F91">
        <w:rPr>
          <w:b w:val="0"/>
          <w:sz w:val="28"/>
          <w:szCs w:val="28"/>
          <w:u w:val="none"/>
        </w:rPr>
        <w:t xml:space="preserve">филиал Северная геологоразведочная экспедиция </w:t>
      </w:r>
      <w:r w:rsidRPr="000E4F91">
        <w:rPr>
          <w:b w:val="0"/>
          <w:sz w:val="28"/>
          <w:szCs w:val="28"/>
          <w:u w:val="none"/>
        </w:rPr>
        <w:t>ОАО «Красноярска</w:t>
      </w:r>
      <w:r w:rsidR="007B1143" w:rsidRPr="000E4F91">
        <w:rPr>
          <w:b w:val="0"/>
          <w:sz w:val="28"/>
          <w:szCs w:val="28"/>
          <w:u w:val="none"/>
        </w:rPr>
        <w:t>я горно-геологическая компания»</w:t>
      </w:r>
      <w:r w:rsidRPr="000E4F91">
        <w:rPr>
          <w:b w:val="0"/>
          <w:sz w:val="28"/>
          <w:szCs w:val="28"/>
          <w:u w:val="none"/>
        </w:rPr>
        <w:t>, ООО ГРК «Амикан».</w:t>
      </w:r>
    </w:p>
    <w:p w:rsidR="00EA5F79" w:rsidRPr="000E4F91" w:rsidRDefault="00EA5F79" w:rsidP="005E0D48">
      <w:pPr>
        <w:pStyle w:val="a"/>
        <w:numPr>
          <w:ilvl w:val="0"/>
          <w:numId w:val="0"/>
        </w:numPr>
        <w:ind w:firstLine="709"/>
        <w:rPr>
          <w:b w:val="0"/>
          <w:sz w:val="28"/>
          <w:szCs w:val="28"/>
          <w:u w:val="none"/>
        </w:rPr>
      </w:pPr>
      <w:r w:rsidRPr="000E4F91">
        <w:rPr>
          <w:b w:val="0"/>
          <w:sz w:val="28"/>
          <w:szCs w:val="28"/>
          <w:u w:val="none"/>
        </w:rPr>
        <w:t>Развитие других отраслей промышленности в настоящее время в той или иной степени обусловлено обеспечением деятельности золотодобывающих предприятий. В числе других отраслей промышленности развиты:</w:t>
      </w:r>
    </w:p>
    <w:p w:rsidR="00EA5F79" w:rsidRPr="000E4F91" w:rsidRDefault="00EA5F79" w:rsidP="005E0D48">
      <w:pPr>
        <w:pStyle w:val="a"/>
        <w:numPr>
          <w:ilvl w:val="0"/>
          <w:numId w:val="0"/>
        </w:numPr>
        <w:ind w:firstLine="709"/>
        <w:rPr>
          <w:b w:val="0"/>
          <w:sz w:val="28"/>
          <w:szCs w:val="28"/>
          <w:u w:val="none"/>
        </w:rPr>
      </w:pPr>
      <w:r w:rsidRPr="000E4F91">
        <w:rPr>
          <w:b w:val="0"/>
          <w:sz w:val="28"/>
          <w:szCs w:val="28"/>
          <w:u w:val="none"/>
        </w:rPr>
        <w:t>- лесопереработка (для нужд ЖКХ и строительства);</w:t>
      </w:r>
    </w:p>
    <w:p w:rsidR="00EA5F79" w:rsidRPr="000E4F91" w:rsidRDefault="00EA5F79" w:rsidP="005E0D48">
      <w:pPr>
        <w:pStyle w:val="a"/>
        <w:numPr>
          <w:ilvl w:val="0"/>
          <w:numId w:val="0"/>
        </w:numPr>
        <w:ind w:firstLine="709"/>
        <w:rPr>
          <w:b w:val="0"/>
          <w:sz w:val="28"/>
          <w:szCs w:val="28"/>
          <w:u w:val="none"/>
        </w:rPr>
      </w:pPr>
      <w:r w:rsidRPr="000E4F91">
        <w:rPr>
          <w:b w:val="0"/>
          <w:sz w:val="28"/>
          <w:szCs w:val="28"/>
          <w:u w:val="none"/>
        </w:rPr>
        <w:t>- производство пищевых продуктов (хлебобулочные и кондитерские изделия).</w:t>
      </w:r>
    </w:p>
    <w:p w:rsidR="00EA5F79" w:rsidRPr="000E4F91" w:rsidRDefault="00EA5F79" w:rsidP="005E0D48">
      <w:pPr>
        <w:pStyle w:val="a"/>
        <w:numPr>
          <w:ilvl w:val="0"/>
          <w:numId w:val="0"/>
        </w:numPr>
        <w:ind w:firstLine="709"/>
        <w:rPr>
          <w:sz w:val="28"/>
          <w:szCs w:val="28"/>
        </w:rPr>
      </w:pPr>
      <w:r w:rsidRPr="000E4F91">
        <w:rPr>
          <w:sz w:val="28"/>
          <w:szCs w:val="28"/>
        </w:rPr>
        <w:t>Таким образом, промышленность района можно охарактеризовать как моноотраслевую.</w:t>
      </w:r>
    </w:p>
    <w:p w:rsidR="00B16367" w:rsidRPr="000E4F91" w:rsidRDefault="00B16367" w:rsidP="005E0D48">
      <w:pPr>
        <w:rPr>
          <w:b/>
          <w:sz w:val="28"/>
          <w:szCs w:val="28"/>
          <w:u w:val="single"/>
        </w:rPr>
      </w:pPr>
      <w:r w:rsidRPr="000E4F91">
        <w:rPr>
          <w:sz w:val="28"/>
          <w:szCs w:val="28"/>
        </w:rPr>
        <w:br w:type="page"/>
      </w:r>
    </w:p>
    <w:p w:rsidR="00650EDC" w:rsidRPr="000E4F91" w:rsidRDefault="00650EDC" w:rsidP="009D3467">
      <w:pPr>
        <w:pStyle w:val="10"/>
      </w:pPr>
      <w:bookmarkStart w:id="23" w:name="_Toc18153620"/>
      <w:bookmarkEnd w:id="3"/>
      <w:bookmarkEnd w:id="22"/>
      <w:r w:rsidRPr="000E4F91">
        <w:lastRenderedPageBreak/>
        <w:t>П</w:t>
      </w:r>
      <w:r w:rsidR="009D3467" w:rsidRPr="000E4F91">
        <w:t>РОМЫШЛЕННОСТЬ</w:t>
      </w:r>
      <w:bookmarkEnd w:id="23"/>
    </w:p>
    <w:p w:rsidR="00650EDC" w:rsidRPr="000E4F91" w:rsidRDefault="00650EDC" w:rsidP="005E0D48">
      <w:pPr>
        <w:ind w:firstLine="709"/>
        <w:jc w:val="both"/>
        <w:rPr>
          <w:sz w:val="28"/>
          <w:szCs w:val="28"/>
        </w:rPr>
      </w:pPr>
      <w:bookmarkStart w:id="24" w:name="_Toc296774425"/>
      <w:bookmarkStart w:id="25" w:name="_Toc296774426"/>
    </w:p>
    <w:p w:rsidR="00650EDC" w:rsidRPr="000E4F91" w:rsidRDefault="00650EDC" w:rsidP="00D822FA">
      <w:pPr>
        <w:pStyle w:val="2"/>
        <w:numPr>
          <w:ilvl w:val="1"/>
          <w:numId w:val="5"/>
        </w:numPr>
        <w:ind w:left="0" w:firstLine="0"/>
        <w:jc w:val="center"/>
      </w:pPr>
      <w:bookmarkStart w:id="26" w:name="_Toc361390349"/>
      <w:bookmarkStart w:id="27" w:name="_Toc18153621"/>
      <w:r w:rsidRPr="000E4F91">
        <w:t>Запасы природных ископаемых</w:t>
      </w:r>
      <w:bookmarkEnd w:id="24"/>
      <w:bookmarkEnd w:id="26"/>
      <w:bookmarkEnd w:id="27"/>
    </w:p>
    <w:p w:rsidR="00650EDC" w:rsidRPr="00BD0477" w:rsidRDefault="00650EDC" w:rsidP="005E0D48">
      <w:pPr>
        <w:rPr>
          <w:highlight w:val="yellow"/>
        </w:rPr>
      </w:pPr>
    </w:p>
    <w:p w:rsidR="00650EDC" w:rsidRPr="000E4F91" w:rsidRDefault="00650EDC" w:rsidP="005E0D48">
      <w:pPr>
        <w:autoSpaceDE w:val="0"/>
        <w:autoSpaceDN w:val="0"/>
        <w:adjustRightInd w:val="0"/>
        <w:ind w:firstLine="709"/>
        <w:jc w:val="both"/>
        <w:rPr>
          <w:sz w:val="28"/>
          <w:szCs w:val="28"/>
        </w:rPr>
      </w:pPr>
      <w:r w:rsidRPr="000E4F91">
        <w:rPr>
          <w:sz w:val="28"/>
          <w:szCs w:val="28"/>
        </w:rPr>
        <w:t>В пределах района известны месторождения 15 видов полезных ископаемых, в том числе черные, цветные, редкие и благородные металлы, химическое сырье, минеральные удобрения, горнотехническое сырье, различные стройматериалы и подземные питьевые воды. Все перечисленные полезные ископаемые сосредоточены в 147 месторождениях, из которых по 105 месторождениям запасы учитываются государственным балансом. Определяющим полезным ископаемым является золото, в основном рудное, и в гораздо меньшей степени россыпное.</w:t>
      </w:r>
    </w:p>
    <w:p w:rsidR="00650EDC" w:rsidRPr="000E4F91" w:rsidRDefault="00650EDC" w:rsidP="005E0D48">
      <w:pPr>
        <w:autoSpaceDE w:val="0"/>
        <w:autoSpaceDN w:val="0"/>
        <w:adjustRightInd w:val="0"/>
        <w:ind w:firstLine="709"/>
        <w:jc w:val="both"/>
        <w:rPr>
          <w:sz w:val="28"/>
          <w:szCs w:val="28"/>
        </w:rPr>
      </w:pPr>
      <w:r w:rsidRPr="000E4F91">
        <w:rPr>
          <w:sz w:val="28"/>
          <w:szCs w:val="28"/>
        </w:rPr>
        <w:t>Общие запасы и ресурсы по золоту на 01.01.2012 года по категориям</w:t>
      </w:r>
      <w:proofErr w:type="gramStart"/>
      <w:r w:rsidRPr="000E4F91">
        <w:rPr>
          <w:sz w:val="28"/>
          <w:szCs w:val="28"/>
        </w:rPr>
        <w:t xml:space="preserve"> А</w:t>
      </w:r>
      <w:proofErr w:type="gramEnd"/>
      <w:r w:rsidRPr="000E4F91">
        <w:rPr>
          <w:sz w:val="28"/>
          <w:szCs w:val="28"/>
        </w:rPr>
        <w:t xml:space="preserve">+В+С1+С2 года составляют 1088,963 тонн. </w:t>
      </w:r>
    </w:p>
    <w:p w:rsidR="00650EDC" w:rsidRPr="000E4F91" w:rsidRDefault="00650EDC" w:rsidP="005E0D48">
      <w:pPr>
        <w:autoSpaceDE w:val="0"/>
        <w:autoSpaceDN w:val="0"/>
        <w:adjustRightInd w:val="0"/>
        <w:ind w:firstLine="709"/>
        <w:jc w:val="both"/>
        <w:rPr>
          <w:sz w:val="28"/>
          <w:szCs w:val="28"/>
        </w:rPr>
      </w:pPr>
      <w:proofErr w:type="gramStart"/>
      <w:r w:rsidRPr="000E4F91">
        <w:rPr>
          <w:sz w:val="28"/>
          <w:szCs w:val="28"/>
        </w:rPr>
        <w:t>Имеются многочисленные поисковые признаки и предпосылки для расширения минерально-сырьевой базы, как в пределах традиционных для района рудных узлах, так и на территории слабоизученных в северо-западной и восточной частях района.</w:t>
      </w:r>
      <w:proofErr w:type="gramEnd"/>
    </w:p>
    <w:p w:rsidR="00650EDC" w:rsidRPr="000E4F91" w:rsidRDefault="00650EDC" w:rsidP="005E0D48">
      <w:pPr>
        <w:autoSpaceDE w:val="0"/>
        <w:autoSpaceDN w:val="0"/>
        <w:adjustRightInd w:val="0"/>
        <w:ind w:firstLine="709"/>
        <w:jc w:val="both"/>
        <w:rPr>
          <w:sz w:val="28"/>
          <w:szCs w:val="28"/>
        </w:rPr>
      </w:pPr>
      <w:r w:rsidRPr="000E4F91">
        <w:rPr>
          <w:sz w:val="28"/>
          <w:szCs w:val="28"/>
        </w:rPr>
        <w:t>В Северо-Енисейском районе находится уникальное (второе по объему запасов золота в России) месторождение Олимпиадинское.</w:t>
      </w:r>
    </w:p>
    <w:p w:rsidR="00650EDC" w:rsidRPr="000E4F91" w:rsidRDefault="00650EDC" w:rsidP="005E0D48">
      <w:pPr>
        <w:autoSpaceDE w:val="0"/>
        <w:autoSpaceDN w:val="0"/>
        <w:adjustRightInd w:val="0"/>
        <w:ind w:firstLine="709"/>
        <w:jc w:val="both"/>
        <w:rPr>
          <w:sz w:val="28"/>
          <w:szCs w:val="28"/>
        </w:rPr>
      </w:pPr>
      <w:r w:rsidRPr="000E4F91">
        <w:rPr>
          <w:sz w:val="28"/>
          <w:szCs w:val="28"/>
        </w:rPr>
        <w:t xml:space="preserve">Перспективно также и месторождение Кварцевая гора, располагающееся в 40 км от Олимпиадинского, принадлежащее АО «Полюс Красноярск». Площадь участка – 2,8 кв. км. </w:t>
      </w:r>
    </w:p>
    <w:p w:rsidR="00650EDC" w:rsidRPr="000E4F91" w:rsidRDefault="00650EDC" w:rsidP="005E0D48">
      <w:pPr>
        <w:autoSpaceDE w:val="0"/>
        <w:autoSpaceDN w:val="0"/>
        <w:adjustRightInd w:val="0"/>
        <w:ind w:firstLine="709"/>
        <w:jc w:val="both"/>
        <w:rPr>
          <w:sz w:val="28"/>
          <w:szCs w:val="28"/>
        </w:rPr>
      </w:pPr>
      <w:r w:rsidRPr="000E4F91">
        <w:rPr>
          <w:sz w:val="28"/>
          <w:szCs w:val="28"/>
        </w:rPr>
        <w:t>АО «Полюс Красноярск» - успешно прошло государственную экспертизу запасов золота месторождения Благодатное, расположенного в 26 км севернее Олимпиадинского. По результатам экспертизы на государственный баланс по месторождению Благодатное были поставлены запасы золота по состоянию на 01.01.2013 года категорий</w:t>
      </w:r>
      <w:proofErr w:type="gramStart"/>
      <w:r w:rsidRPr="000E4F91">
        <w:rPr>
          <w:sz w:val="28"/>
          <w:szCs w:val="28"/>
        </w:rPr>
        <w:t xml:space="preserve"> А</w:t>
      </w:r>
      <w:proofErr w:type="gramEnd"/>
      <w:r w:rsidRPr="000E4F91">
        <w:rPr>
          <w:sz w:val="28"/>
          <w:szCs w:val="28"/>
        </w:rPr>
        <w:t>+В+С1+С2 в контуре карьера в объеме 297,379 тонн со средним содержанием 2,4 грамма на тонну. Кроме того, в контуре карьера учтены забалансовые запасы категории С</w:t>
      </w:r>
      <w:proofErr w:type="gramStart"/>
      <w:r w:rsidRPr="000E4F91">
        <w:rPr>
          <w:sz w:val="28"/>
          <w:szCs w:val="28"/>
        </w:rPr>
        <w:t>2</w:t>
      </w:r>
      <w:proofErr w:type="gramEnd"/>
      <w:r w:rsidRPr="000E4F91">
        <w:rPr>
          <w:sz w:val="28"/>
          <w:szCs w:val="28"/>
        </w:rPr>
        <w:t xml:space="preserve"> в количестве 42 тонны, за контуром карьера – в количестве 89,9 тонн. Прогнозные ресурсы месторождения категории Р</w:t>
      </w:r>
      <w:proofErr w:type="gramStart"/>
      <w:r w:rsidRPr="000E4F91">
        <w:rPr>
          <w:sz w:val="28"/>
          <w:szCs w:val="28"/>
        </w:rPr>
        <w:t>1</w:t>
      </w:r>
      <w:proofErr w:type="gramEnd"/>
      <w:r w:rsidRPr="000E4F91">
        <w:rPr>
          <w:sz w:val="28"/>
          <w:szCs w:val="28"/>
        </w:rPr>
        <w:t xml:space="preserve"> составили 117 тонн.</w:t>
      </w:r>
    </w:p>
    <w:p w:rsidR="00650EDC" w:rsidRPr="000E4F91" w:rsidRDefault="00650EDC" w:rsidP="005E0D48">
      <w:pPr>
        <w:autoSpaceDE w:val="0"/>
        <w:autoSpaceDN w:val="0"/>
        <w:adjustRightInd w:val="0"/>
        <w:ind w:firstLine="709"/>
        <w:jc w:val="both"/>
        <w:rPr>
          <w:sz w:val="28"/>
          <w:szCs w:val="28"/>
        </w:rPr>
      </w:pPr>
      <w:r w:rsidRPr="000E4F91">
        <w:rPr>
          <w:sz w:val="28"/>
          <w:szCs w:val="28"/>
        </w:rPr>
        <w:t>По результатам экспертизы на государственный баланс по месторождению Титимухта поставлены запасы золота категорий</w:t>
      </w:r>
      <w:proofErr w:type="gramStart"/>
      <w:r w:rsidRPr="000E4F91">
        <w:rPr>
          <w:sz w:val="28"/>
          <w:szCs w:val="28"/>
        </w:rPr>
        <w:t xml:space="preserve"> А</w:t>
      </w:r>
      <w:proofErr w:type="gramEnd"/>
      <w:r w:rsidRPr="000E4F91">
        <w:rPr>
          <w:sz w:val="28"/>
          <w:szCs w:val="28"/>
        </w:rPr>
        <w:t>+В+С1+С2 по состоянию на 01.01.2012 года в объеме 74,545 тонн, а по месторождению Олимпиадинское запасы золота категорий А+В+С1+С2 по состоянию на 01.01.2012 года составляют 353,493 тонн.</w:t>
      </w:r>
    </w:p>
    <w:p w:rsidR="00650EDC" w:rsidRPr="000E4F91" w:rsidRDefault="00650EDC" w:rsidP="005E0D48">
      <w:pPr>
        <w:autoSpaceDE w:val="0"/>
        <w:autoSpaceDN w:val="0"/>
        <w:adjustRightInd w:val="0"/>
        <w:ind w:firstLine="709"/>
        <w:jc w:val="both"/>
        <w:rPr>
          <w:sz w:val="28"/>
          <w:szCs w:val="28"/>
        </w:rPr>
      </w:pPr>
      <w:r w:rsidRPr="000E4F91">
        <w:rPr>
          <w:sz w:val="28"/>
          <w:szCs w:val="28"/>
        </w:rPr>
        <w:t>ООО "Соврудник" - разрабатывает месторождение «Эльдорадо» - запасы по категориям С</w:t>
      </w:r>
      <w:proofErr w:type="gramStart"/>
      <w:r w:rsidRPr="000E4F91">
        <w:rPr>
          <w:sz w:val="28"/>
          <w:szCs w:val="28"/>
        </w:rPr>
        <w:t>1</w:t>
      </w:r>
      <w:proofErr w:type="gramEnd"/>
      <w:r w:rsidRPr="000E4F91">
        <w:rPr>
          <w:sz w:val="28"/>
          <w:szCs w:val="28"/>
        </w:rPr>
        <w:t>+С2 составляют 24 тонны – для открытой добычи и 26 тонн – для подземной добычи, Северо-Западный фланг Советского месторождения - запасы по категориям С1+С2 составляют 4 тонны, месторождение «Доброе» - запасы по С2 составляют 3,5 тонны.</w:t>
      </w:r>
    </w:p>
    <w:p w:rsidR="00650EDC" w:rsidRPr="000E4F91" w:rsidRDefault="00650EDC" w:rsidP="005E0D48">
      <w:pPr>
        <w:autoSpaceDE w:val="0"/>
        <w:autoSpaceDN w:val="0"/>
        <w:adjustRightInd w:val="0"/>
        <w:ind w:firstLine="709"/>
        <w:jc w:val="both"/>
        <w:rPr>
          <w:sz w:val="28"/>
          <w:szCs w:val="28"/>
        </w:rPr>
      </w:pPr>
      <w:r w:rsidRPr="000E4F91">
        <w:rPr>
          <w:sz w:val="28"/>
          <w:szCs w:val="28"/>
        </w:rPr>
        <w:t>ООО «АС «Прииск Дражный» - добыча россыпного золота ведется в участке долины р. Енашимо, в верхнем и нижнем течении р. Еруда, р. Вангаш</w:t>
      </w:r>
      <w:r w:rsidR="0029452F">
        <w:rPr>
          <w:sz w:val="28"/>
          <w:szCs w:val="28"/>
        </w:rPr>
        <w:t xml:space="preserve">, р. Калами, в долине р. </w:t>
      </w:r>
      <w:proofErr w:type="spellStart"/>
      <w:r w:rsidR="0029452F">
        <w:rPr>
          <w:sz w:val="28"/>
          <w:szCs w:val="28"/>
        </w:rPr>
        <w:t>Нойба</w:t>
      </w:r>
      <w:proofErr w:type="spellEnd"/>
      <w:r w:rsidR="0029452F">
        <w:rPr>
          <w:sz w:val="28"/>
          <w:szCs w:val="28"/>
        </w:rPr>
        <w:t>.</w:t>
      </w:r>
    </w:p>
    <w:p w:rsidR="00650EDC" w:rsidRPr="000E4F91" w:rsidRDefault="00650EDC" w:rsidP="005E0D48">
      <w:pPr>
        <w:autoSpaceDE w:val="0"/>
        <w:autoSpaceDN w:val="0"/>
        <w:adjustRightInd w:val="0"/>
        <w:ind w:firstLine="709"/>
        <w:jc w:val="both"/>
        <w:rPr>
          <w:sz w:val="28"/>
          <w:szCs w:val="28"/>
        </w:rPr>
      </w:pPr>
      <w:r w:rsidRPr="000E4F91">
        <w:rPr>
          <w:sz w:val="28"/>
          <w:szCs w:val="28"/>
        </w:rPr>
        <w:t xml:space="preserve">Запасы марганца в Северо-Енисейском районе оцениваются в 220 тыс. тонн. Марганец используется в черной металлургии в качестве основной легирующей </w:t>
      </w:r>
      <w:r w:rsidRPr="000E4F91">
        <w:rPr>
          <w:sz w:val="28"/>
          <w:szCs w:val="28"/>
        </w:rPr>
        <w:lastRenderedPageBreak/>
        <w:t>добавки при производстве высокопрочной стали. При этом 90% марганца в настоящее время закупается за рубежом.</w:t>
      </w:r>
    </w:p>
    <w:p w:rsidR="00650EDC" w:rsidRPr="000E4F91" w:rsidRDefault="00650EDC" w:rsidP="005E0D48">
      <w:pPr>
        <w:autoSpaceDE w:val="0"/>
        <w:autoSpaceDN w:val="0"/>
        <w:adjustRightInd w:val="0"/>
        <w:ind w:firstLine="709"/>
        <w:jc w:val="both"/>
        <w:rPr>
          <w:sz w:val="28"/>
          <w:szCs w:val="28"/>
        </w:rPr>
      </w:pPr>
      <w:r w:rsidRPr="000D01A5">
        <w:rPr>
          <w:sz w:val="28"/>
          <w:szCs w:val="28"/>
        </w:rPr>
        <w:t>По данным на 01.01.2015 г. на территории Северо-Енисейского района отмечаются запасы апатитовых руд-1 742 тыс. тонн, вермиуклита-1 295 тыс.</w:t>
      </w:r>
      <w:r w:rsidR="001D104F" w:rsidRPr="000D01A5">
        <w:rPr>
          <w:sz w:val="28"/>
          <w:szCs w:val="28"/>
        </w:rPr>
        <w:t xml:space="preserve"> </w:t>
      </w:r>
      <w:r w:rsidRPr="000D01A5">
        <w:rPr>
          <w:sz w:val="28"/>
          <w:szCs w:val="28"/>
        </w:rPr>
        <w:t>тонн, строительных камней- 20271 тыс.</w:t>
      </w:r>
      <w:r w:rsidR="001D104F" w:rsidRPr="000D01A5">
        <w:rPr>
          <w:sz w:val="28"/>
          <w:szCs w:val="28"/>
        </w:rPr>
        <w:t xml:space="preserve"> </w:t>
      </w:r>
      <w:r w:rsidRPr="000D01A5">
        <w:rPr>
          <w:sz w:val="28"/>
          <w:szCs w:val="28"/>
        </w:rPr>
        <w:t>куб</w:t>
      </w:r>
      <w:proofErr w:type="gramStart"/>
      <w:r w:rsidRPr="000D01A5">
        <w:rPr>
          <w:sz w:val="28"/>
          <w:szCs w:val="28"/>
        </w:rPr>
        <w:t>.м</w:t>
      </w:r>
      <w:proofErr w:type="gramEnd"/>
      <w:r w:rsidRPr="000D01A5">
        <w:rPr>
          <w:sz w:val="28"/>
          <w:szCs w:val="28"/>
        </w:rPr>
        <w:t xml:space="preserve">, </w:t>
      </w:r>
      <w:proofErr w:type="spellStart"/>
      <w:r w:rsidRPr="000D01A5">
        <w:rPr>
          <w:sz w:val="28"/>
          <w:szCs w:val="28"/>
        </w:rPr>
        <w:t>песчанно-гравийных</w:t>
      </w:r>
      <w:proofErr w:type="spellEnd"/>
      <w:r w:rsidRPr="000D01A5">
        <w:rPr>
          <w:sz w:val="28"/>
          <w:szCs w:val="28"/>
        </w:rPr>
        <w:t xml:space="preserve"> материалов 63,700 тыс.куб.м, карбонатных пород для обжига на известь-2425 тыс.тонн, сырье для грубой керамики-867 тыс.куб.м. (данные Красноярского филиала ФБУ «ТФГИ» по Сибирскому федеральному округу»).</w:t>
      </w:r>
    </w:p>
    <w:p w:rsidR="00650EDC" w:rsidRPr="000E4F91" w:rsidRDefault="00650EDC" w:rsidP="005E0D48">
      <w:pPr>
        <w:autoSpaceDE w:val="0"/>
        <w:autoSpaceDN w:val="0"/>
        <w:adjustRightInd w:val="0"/>
        <w:ind w:firstLine="709"/>
        <w:jc w:val="both"/>
        <w:rPr>
          <w:sz w:val="28"/>
          <w:szCs w:val="28"/>
        </w:rPr>
      </w:pPr>
      <w:r w:rsidRPr="000E4F91">
        <w:rPr>
          <w:sz w:val="28"/>
          <w:szCs w:val="28"/>
        </w:rPr>
        <w:t>Кроме этого, в границах района разведаны месторождения свинца, железных руд, ниобия, а также месторождения карбонатных пород для производства извести.</w:t>
      </w:r>
    </w:p>
    <w:p w:rsidR="00650EDC" w:rsidRDefault="00650EDC" w:rsidP="005E0D48">
      <w:pPr>
        <w:autoSpaceDE w:val="0"/>
        <w:autoSpaceDN w:val="0"/>
        <w:adjustRightInd w:val="0"/>
        <w:ind w:firstLine="709"/>
        <w:jc w:val="both"/>
        <w:rPr>
          <w:sz w:val="28"/>
          <w:szCs w:val="28"/>
        </w:rPr>
      </w:pPr>
      <w:r w:rsidRPr="000E4F91">
        <w:rPr>
          <w:sz w:val="28"/>
          <w:szCs w:val="28"/>
        </w:rPr>
        <w:t>Доля Северо-Енисейского района в общем минерально-сырьевом потенциале края составляет 1,3%.</w:t>
      </w:r>
    </w:p>
    <w:p w:rsidR="00F04AF4" w:rsidRPr="000E4F91" w:rsidRDefault="00F04AF4" w:rsidP="005E0D48">
      <w:pPr>
        <w:autoSpaceDE w:val="0"/>
        <w:autoSpaceDN w:val="0"/>
        <w:adjustRightInd w:val="0"/>
        <w:ind w:firstLine="709"/>
        <w:jc w:val="both"/>
        <w:rPr>
          <w:sz w:val="28"/>
          <w:szCs w:val="28"/>
        </w:rPr>
      </w:pPr>
    </w:p>
    <w:p w:rsidR="00650EDC" w:rsidRDefault="00650EDC" w:rsidP="00D822FA">
      <w:pPr>
        <w:pStyle w:val="2"/>
        <w:numPr>
          <w:ilvl w:val="1"/>
          <w:numId w:val="5"/>
        </w:numPr>
        <w:ind w:left="0" w:firstLine="0"/>
        <w:jc w:val="center"/>
        <w:rPr>
          <w:rFonts w:eastAsia="Times New Roman CYR"/>
        </w:rPr>
      </w:pPr>
      <w:bookmarkStart w:id="28" w:name="_Toc361390350"/>
      <w:bookmarkStart w:id="29" w:name="_Toc18153622"/>
      <w:bookmarkEnd w:id="25"/>
      <w:r w:rsidRPr="001D104F">
        <w:rPr>
          <w:rFonts w:eastAsia="Times New Roman CYR"/>
        </w:rPr>
        <w:t>Производство товаров и услуг</w:t>
      </w:r>
      <w:bookmarkEnd w:id="28"/>
      <w:bookmarkEnd w:id="29"/>
    </w:p>
    <w:p w:rsidR="00F04AF4" w:rsidRPr="00F04AF4" w:rsidRDefault="00F04AF4" w:rsidP="00F04AF4">
      <w:pPr>
        <w:rPr>
          <w:rFonts w:eastAsia="Times New Roman CYR"/>
        </w:rPr>
      </w:pPr>
    </w:p>
    <w:p w:rsidR="001A1725" w:rsidRPr="000E0124" w:rsidRDefault="001A1725" w:rsidP="001A1725">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П</w:t>
      </w:r>
      <w:r w:rsidRPr="000E0124">
        <w:rPr>
          <w:rFonts w:ascii="Times New Roman CYR" w:hAnsi="Times New Roman CYR" w:cs="Times New Roman CYR"/>
          <w:sz w:val="28"/>
          <w:szCs w:val="28"/>
        </w:rPr>
        <w:t xml:space="preserve">ромышленность Северо-Енисейского района моноотраслевая, </w:t>
      </w:r>
      <w:r>
        <w:rPr>
          <w:rFonts w:ascii="Times New Roman CYR" w:hAnsi="Times New Roman CYR" w:cs="Times New Roman CYR"/>
          <w:sz w:val="28"/>
          <w:szCs w:val="28"/>
        </w:rPr>
        <w:t xml:space="preserve">а </w:t>
      </w:r>
      <w:r w:rsidRPr="000E0124">
        <w:rPr>
          <w:rFonts w:ascii="Times New Roman CYR" w:hAnsi="Times New Roman CYR" w:cs="Times New Roman CYR"/>
          <w:sz w:val="28"/>
          <w:szCs w:val="28"/>
        </w:rPr>
        <w:t>именно, золотодобывающая промышленность и определяет динамику основных экономических показателей района, в том числе и объемов производства.</w:t>
      </w:r>
    </w:p>
    <w:p w:rsidR="001A1725" w:rsidRPr="0086554E" w:rsidRDefault="001A1725" w:rsidP="001A1725">
      <w:pPr>
        <w:autoSpaceDE w:val="0"/>
        <w:autoSpaceDN w:val="0"/>
        <w:adjustRightInd w:val="0"/>
        <w:ind w:firstLine="567"/>
        <w:jc w:val="both"/>
        <w:rPr>
          <w:sz w:val="28"/>
          <w:szCs w:val="28"/>
        </w:rPr>
      </w:pPr>
      <w:r w:rsidRPr="000E533B">
        <w:rPr>
          <w:sz w:val="28"/>
          <w:szCs w:val="28"/>
        </w:rPr>
        <w:t>Объем отгруженных товаров собственного производства, выполненных работ и услуг собственными силами организаций по хозяйственным видам деятельности (без субъектов малого предпринимательства и параметров неформальной деятельности) - Раздел B: Добыча полезных ископаемых</w:t>
      </w:r>
      <w:r>
        <w:rPr>
          <w:sz w:val="28"/>
          <w:szCs w:val="28"/>
        </w:rPr>
        <w:t xml:space="preserve"> </w:t>
      </w:r>
      <w:r w:rsidRPr="0086554E">
        <w:rPr>
          <w:sz w:val="28"/>
          <w:szCs w:val="28"/>
        </w:rPr>
        <w:t xml:space="preserve">в 2018 году составил </w:t>
      </w:r>
      <w:r w:rsidRPr="00C86EA1">
        <w:rPr>
          <w:sz w:val="28"/>
          <w:szCs w:val="28"/>
        </w:rPr>
        <w:t>156 118 222,74 тыс. руб.,</w:t>
      </w:r>
      <w:r w:rsidRPr="0086554E">
        <w:rPr>
          <w:sz w:val="28"/>
          <w:szCs w:val="28"/>
        </w:rPr>
        <w:t xml:space="preserve"> увеличение показателя к 2017 году составило </w:t>
      </w:r>
      <w:r>
        <w:rPr>
          <w:sz w:val="28"/>
          <w:szCs w:val="28"/>
        </w:rPr>
        <w:t>108,3</w:t>
      </w:r>
      <w:r w:rsidRPr="0086554E">
        <w:rPr>
          <w:sz w:val="28"/>
          <w:szCs w:val="28"/>
        </w:rPr>
        <w:t xml:space="preserve"> %.</w:t>
      </w:r>
    </w:p>
    <w:p w:rsidR="00F31FB1" w:rsidRDefault="00F31FB1" w:rsidP="001A1725">
      <w:pPr>
        <w:ind w:firstLine="709"/>
        <w:jc w:val="both"/>
        <w:rPr>
          <w:rFonts w:eastAsia="Times New Roman CYR"/>
          <w:sz w:val="28"/>
          <w:szCs w:val="28"/>
        </w:rPr>
      </w:pPr>
    </w:p>
    <w:p w:rsidR="001A1725" w:rsidRPr="00A7067A" w:rsidRDefault="001A1725" w:rsidP="001A1725">
      <w:pPr>
        <w:ind w:firstLine="709"/>
        <w:jc w:val="both"/>
        <w:rPr>
          <w:rFonts w:eastAsia="Times New Roman CYR"/>
          <w:sz w:val="28"/>
          <w:szCs w:val="28"/>
        </w:rPr>
      </w:pPr>
      <w:r w:rsidRPr="00A7067A">
        <w:rPr>
          <w:rFonts w:eastAsia="Times New Roman CYR"/>
          <w:sz w:val="28"/>
          <w:szCs w:val="28"/>
        </w:rPr>
        <w:t>Динамика объема отгруженной продукции организаций Северо-Енисейского района (по чистым видам деятельности) представлена на рисунке 1.</w:t>
      </w:r>
    </w:p>
    <w:p w:rsidR="001A1725" w:rsidRPr="00A7067A" w:rsidRDefault="001A1725" w:rsidP="001A1725">
      <w:pPr>
        <w:ind w:firstLine="709"/>
        <w:jc w:val="both"/>
        <w:rPr>
          <w:rFonts w:eastAsia="Times New Roman CYR"/>
          <w:sz w:val="28"/>
          <w:szCs w:val="28"/>
        </w:rPr>
      </w:pPr>
    </w:p>
    <w:p w:rsidR="001A1725" w:rsidRPr="00A7067A" w:rsidRDefault="001A1725" w:rsidP="001A1725">
      <w:pPr>
        <w:jc w:val="center"/>
        <w:rPr>
          <w:rFonts w:eastAsia="Times New Roman CYR"/>
          <w:sz w:val="28"/>
          <w:szCs w:val="28"/>
        </w:rPr>
      </w:pPr>
      <w:r w:rsidRPr="00A7067A">
        <w:rPr>
          <w:noProof/>
        </w:rPr>
        <w:drawing>
          <wp:inline distT="0" distB="0" distL="0" distR="0">
            <wp:extent cx="6254071" cy="3657600"/>
            <wp:effectExtent l="19050" t="0" r="13379" b="0"/>
            <wp:docPr id="7" name="Объект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1A1725" w:rsidRPr="00A7067A" w:rsidRDefault="001A1725" w:rsidP="001A1725">
      <w:pPr>
        <w:jc w:val="center"/>
        <w:rPr>
          <w:rFonts w:eastAsia="Times New Roman CYR"/>
          <w:b/>
        </w:rPr>
      </w:pPr>
      <w:r w:rsidRPr="00A7067A">
        <w:rPr>
          <w:rFonts w:eastAsia="Times New Roman CYR"/>
          <w:b/>
        </w:rPr>
        <w:t xml:space="preserve">Рис. 1. Объем отгруженной продукции организаций Северо-Енисейского района </w:t>
      </w:r>
    </w:p>
    <w:p w:rsidR="001A1725" w:rsidRPr="00A7067A" w:rsidRDefault="001A1725" w:rsidP="001A1725">
      <w:pPr>
        <w:jc w:val="center"/>
        <w:rPr>
          <w:rFonts w:eastAsia="Times New Roman CYR"/>
          <w:b/>
        </w:rPr>
      </w:pPr>
      <w:r w:rsidRPr="00A7067A">
        <w:rPr>
          <w:rFonts w:eastAsia="Times New Roman CYR"/>
          <w:b/>
        </w:rPr>
        <w:t>(по чистым видам деятельности), млн. руб.</w:t>
      </w:r>
    </w:p>
    <w:p w:rsidR="001A1725" w:rsidRPr="0086554E" w:rsidRDefault="001A1725" w:rsidP="001A1725">
      <w:pPr>
        <w:autoSpaceDE w:val="0"/>
        <w:autoSpaceDN w:val="0"/>
        <w:adjustRightInd w:val="0"/>
        <w:ind w:firstLine="567"/>
        <w:jc w:val="both"/>
        <w:rPr>
          <w:rFonts w:ascii="Times New Roman CYR" w:hAnsi="Times New Roman CYR" w:cs="Times New Roman CYR"/>
          <w:sz w:val="28"/>
          <w:szCs w:val="28"/>
        </w:rPr>
      </w:pPr>
      <w:r w:rsidRPr="0086554E">
        <w:rPr>
          <w:rFonts w:ascii="Times New Roman CYR" w:hAnsi="Times New Roman CYR" w:cs="Times New Roman CYR"/>
          <w:sz w:val="28"/>
          <w:szCs w:val="28"/>
        </w:rPr>
        <w:lastRenderedPageBreak/>
        <w:t xml:space="preserve">В 2018 году золотодобывающими предприятиями района добыто золота в натуральном выражении – </w:t>
      </w:r>
      <w:r w:rsidRPr="0086554E">
        <w:rPr>
          <w:rFonts w:ascii="Times New Roman CYR" w:hAnsi="Times New Roman CYR" w:cs="Times New Roman CYR"/>
          <w:b/>
          <w:bCs/>
          <w:sz w:val="28"/>
          <w:szCs w:val="28"/>
          <w:u w:val="single"/>
        </w:rPr>
        <w:t>61,364 тонны</w:t>
      </w:r>
      <w:r w:rsidRPr="0086554E">
        <w:rPr>
          <w:rFonts w:ascii="Times New Roman CYR" w:hAnsi="Times New Roman CYR" w:cs="Times New Roman CYR"/>
          <w:sz w:val="28"/>
          <w:szCs w:val="28"/>
        </w:rPr>
        <w:t xml:space="preserve">, что больше на 3,740 тонн или на </w:t>
      </w:r>
      <w:r w:rsidRPr="0086554E">
        <w:rPr>
          <w:rFonts w:ascii="Times New Roman CYR" w:hAnsi="Times New Roman CYR" w:cs="Times New Roman CYR"/>
          <w:sz w:val="28"/>
          <w:szCs w:val="28"/>
          <w:u w:val="single"/>
        </w:rPr>
        <w:t>6,5</w:t>
      </w:r>
      <w:r w:rsidRPr="0086554E">
        <w:rPr>
          <w:rFonts w:ascii="Times New Roman CYR" w:hAnsi="Times New Roman CYR" w:cs="Times New Roman CYR"/>
          <w:sz w:val="28"/>
          <w:szCs w:val="28"/>
        </w:rPr>
        <w:t>%, чем в 2017 году (</w:t>
      </w:r>
      <w:r w:rsidRPr="0086554E">
        <w:rPr>
          <w:rFonts w:ascii="Times New Roman CYR" w:hAnsi="Times New Roman CYR" w:cs="Times New Roman CYR"/>
          <w:b/>
          <w:bCs/>
          <w:sz w:val="28"/>
          <w:szCs w:val="28"/>
          <w:u w:val="single"/>
        </w:rPr>
        <w:t xml:space="preserve">57,624 </w:t>
      </w:r>
      <w:r w:rsidRPr="0086554E">
        <w:rPr>
          <w:rFonts w:ascii="Times New Roman CYR" w:hAnsi="Times New Roman CYR" w:cs="Times New Roman CYR"/>
          <w:sz w:val="28"/>
          <w:szCs w:val="28"/>
        </w:rPr>
        <w:t>тонны).</w:t>
      </w:r>
    </w:p>
    <w:p w:rsidR="001A1725" w:rsidRDefault="001A1725" w:rsidP="005D0AF5">
      <w:pPr>
        <w:widowControl w:val="0"/>
        <w:autoSpaceDE w:val="0"/>
        <w:autoSpaceDN w:val="0"/>
        <w:adjustRightInd w:val="0"/>
        <w:ind w:firstLine="567"/>
        <w:jc w:val="both"/>
        <w:rPr>
          <w:sz w:val="28"/>
          <w:szCs w:val="28"/>
        </w:rPr>
      </w:pPr>
      <w:r>
        <w:rPr>
          <w:sz w:val="28"/>
          <w:szCs w:val="28"/>
        </w:rPr>
        <w:t>По оценке 2019</w:t>
      </w:r>
      <w:r w:rsidRPr="007035D9">
        <w:rPr>
          <w:sz w:val="28"/>
          <w:szCs w:val="28"/>
        </w:rPr>
        <w:t xml:space="preserve"> года объем золотодобычи ожидается на </w:t>
      </w:r>
      <w:r w:rsidRPr="00001ED6">
        <w:rPr>
          <w:sz w:val="28"/>
          <w:szCs w:val="28"/>
        </w:rPr>
        <w:t xml:space="preserve">уровне </w:t>
      </w:r>
      <w:r>
        <w:rPr>
          <w:sz w:val="28"/>
          <w:szCs w:val="28"/>
        </w:rPr>
        <w:t>62,523 тонн, в 2020</w:t>
      </w:r>
      <w:r w:rsidRPr="00001ED6">
        <w:rPr>
          <w:sz w:val="28"/>
          <w:szCs w:val="28"/>
        </w:rPr>
        <w:t xml:space="preserve"> году – </w:t>
      </w:r>
      <w:r>
        <w:rPr>
          <w:sz w:val="28"/>
          <w:szCs w:val="28"/>
        </w:rPr>
        <w:t>61,286</w:t>
      </w:r>
      <w:r w:rsidRPr="00001ED6">
        <w:rPr>
          <w:sz w:val="28"/>
          <w:szCs w:val="28"/>
        </w:rPr>
        <w:t xml:space="preserve"> тонн </w:t>
      </w:r>
      <w:r>
        <w:rPr>
          <w:sz w:val="28"/>
          <w:szCs w:val="28"/>
        </w:rPr>
        <w:t>золота, в 2021</w:t>
      </w:r>
      <w:r w:rsidRPr="00001ED6">
        <w:rPr>
          <w:sz w:val="28"/>
          <w:szCs w:val="28"/>
        </w:rPr>
        <w:t xml:space="preserve"> г. – </w:t>
      </w:r>
      <w:r>
        <w:rPr>
          <w:sz w:val="28"/>
          <w:szCs w:val="28"/>
        </w:rPr>
        <w:t xml:space="preserve">56,675 </w:t>
      </w:r>
      <w:r w:rsidRPr="00001ED6">
        <w:rPr>
          <w:sz w:val="28"/>
          <w:szCs w:val="28"/>
        </w:rPr>
        <w:t>тонн золота</w:t>
      </w:r>
      <w:r>
        <w:rPr>
          <w:sz w:val="28"/>
          <w:szCs w:val="28"/>
        </w:rPr>
        <w:t>, в 2022</w:t>
      </w:r>
      <w:r w:rsidRPr="00EC3C64">
        <w:rPr>
          <w:sz w:val="28"/>
          <w:szCs w:val="28"/>
        </w:rPr>
        <w:t xml:space="preserve"> г.–</w:t>
      </w:r>
      <w:r>
        <w:rPr>
          <w:sz w:val="28"/>
          <w:szCs w:val="28"/>
        </w:rPr>
        <w:t>61,521 тонн</w:t>
      </w:r>
      <w:r w:rsidRPr="00EC3C64">
        <w:rPr>
          <w:sz w:val="28"/>
          <w:szCs w:val="28"/>
        </w:rPr>
        <w:t xml:space="preserve"> золота.</w:t>
      </w:r>
    </w:p>
    <w:p w:rsidR="00F04AF4" w:rsidRDefault="00F04AF4" w:rsidP="005D0AF5">
      <w:pPr>
        <w:widowControl w:val="0"/>
        <w:autoSpaceDE w:val="0"/>
        <w:autoSpaceDN w:val="0"/>
        <w:adjustRightInd w:val="0"/>
        <w:ind w:firstLine="567"/>
        <w:jc w:val="both"/>
        <w:rPr>
          <w:sz w:val="28"/>
          <w:szCs w:val="28"/>
        </w:rPr>
      </w:pPr>
    </w:p>
    <w:p w:rsidR="001A1725" w:rsidRDefault="001A1725" w:rsidP="001A1725">
      <w:pPr>
        <w:ind w:firstLine="709"/>
        <w:jc w:val="both"/>
        <w:rPr>
          <w:rFonts w:eastAsia="Times New Roman CYR"/>
          <w:sz w:val="28"/>
          <w:szCs w:val="28"/>
        </w:rPr>
      </w:pPr>
      <w:r w:rsidRPr="00EC3C64">
        <w:rPr>
          <w:rFonts w:eastAsia="Times New Roman CYR"/>
          <w:sz w:val="28"/>
          <w:szCs w:val="28"/>
        </w:rPr>
        <w:t>Наглядно динамика объемов золотодобычи представлена на рисунке 2.</w:t>
      </w:r>
    </w:p>
    <w:p w:rsidR="00F31FB1" w:rsidRPr="00EC3C64" w:rsidRDefault="00F31FB1" w:rsidP="001A1725">
      <w:pPr>
        <w:ind w:firstLine="709"/>
        <w:jc w:val="both"/>
        <w:rPr>
          <w:rFonts w:eastAsia="Times New Roman CYR"/>
          <w:sz w:val="28"/>
          <w:szCs w:val="28"/>
        </w:rPr>
      </w:pPr>
    </w:p>
    <w:p w:rsidR="001A1725" w:rsidRPr="00EC3C64" w:rsidRDefault="001A1725" w:rsidP="001A1725">
      <w:pPr>
        <w:jc w:val="center"/>
        <w:rPr>
          <w:rFonts w:eastAsia="Times New Roman CYR"/>
          <w:sz w:val="28"/>
          <w:szCs w:val="28"/>
        </w:rPr>
      </w:pPr>
      <w:r w:rsidRPr="00EC3C64">
        <w:rPr>
          <w:noProof/>
        </w:rPr>
        <w:drawing>
          <wp:inline distT="0" distB="0" distL="0" distR="0">
            <wp:extent cx="6365875" cy="4204138"/>
            <wp:effectExtent l="19050" t="0" r="15875" b="5912"/>
            <wp:docPr id="8"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1A1725" w:rsidRPr="00EC3C64" w:rsidRDefault="001A1725" w:rsidP="001A1725">
      <w:pPr>
        <w:ind w:firstLine="709"/>
        <w:jc w:val="center"/>
        <w:rPr>
          <w:rFonts w:eastAsia="Times New Roman CYR"/>
          <w:b/>
        </w:rPr>
      </w:pPr>
      <w:r w:rsidRPr="00EC3C64">
        <w:rPr>
          <w:rFonts w:eastAsia="Times New Roman CYR"/>
          <w:b/>
        </w:rPr>
        <w:t>Рис. 2. Объемы добычи золота, тонн.</w:t>
      </w:r>
    </w:p>
    <w:p w:rsidR="001A1725" w:rsidRPr="00EC3C64" w:rsidRDefault="001A1725" w:rsidP="001A1725">
      <w:pPr>
        <w:ind w:firstLine="709"/>
        <w:jc w:val="both"/>
        <w:rPr>
          <w:rFonts w:eastAsia="Times New Roman CYR"/>
          <w:sz w:val="28"/>
          <w:szCs w:val="28"/>
        </w:rPr>
      </w:pPr>
    </w:p>
    <w:p w:rsidR="001A1725" w:rsidRPr="00DB1E41" w:rsidRDefault="001A1725" w:rsidP="001A1725">
      <w:pPr>
        <w:autoSpaceDE w:val="0"/>
        <w:autoSpaceDN w:val="0"/>
        <w:adjustRightInd w:val="0"/>
        <w:ind w:firstLine="709"/>
        <w:jc w:val="both"/>
        <w:rPr>
          <w:b/>
          <w:bCs/>
          <w:sz w:val="28"/>
          <w:szCs w:val="28"/>
        </w:rPr>
      </w:pPr>
      <w:r w:rsidRPr="00DB1E41">
        <w:rPr>
          <w:b/>
          <w:bCs/>
          <w:sz w:val="28"/>
          <w:szCs w:val="28"/>
        </w:rPr>
        <w:t>Индекс промышленного производства Северо-Енисейского района в 201</w:t>
      </w:r>
      <w:r>
        <w:rPr>
          <w:b/>
          <w:bCs/>
          <w:sz w:val="28"/>
          <w:szCs w:val="28"/>
        </w:rPr>
        <w:t>8</w:t>
      </w:r>
      <w:r w:rsidRPr="00DB1E41">
        <w:rPr>
          <w:b/>
          <w:bCs/>
          <w:sz w:val="28"/>
          <w:szCs w:val="28"/>
        </w:rPr>
        <w:t xml:space="preserve"> году составил </w:t>
      </w:r>
      <w:r>
        <w:rPr>
          <w:b/>
          <w:bCs/>
          <w:sz w:val="28"/>
          <w:szCs w:val="28"/>
        </w:rPr>
        <w:t>105,71</w:t>
      </w:r>
      <w:r w:rsidRPr="00DB1E41">
        <w:rPr>
          <w:b/>
          <w:bCs/>
          <w:sz w:val="28"/>
          <w:szCs w:val="28"/>
        </w:rPr>
        <w:t>% к уровню 201</w:t>
      </w:r>
      <w:r>
        <w:rPr>
          <w:b/>
          <w:bCs/>
          <w:sz w:val="28"/>
          <w:szCs w:val="28"/>
        </w:rPr>
        <w:t>7</w:t>
      </w:r>
      <w:r w:rsidRPr="00DB1E41">
        <w:rPr>
          <w:b/>
          <w:bCs/>
          <w:sz w:val="28"/>
          <w:szCs w:val="28"/>
        </w:rPr>
        <w:t xml:space="preserve"> года, в том числе по чистым видам экономической деятельности:</w:t>
      </w:r>
    </w:p>
    <w:p w:rsidR="001A1725" w:rsidRPr="00DB1E41" w:rsidRDefault="001A1725" w:rsidP="001A1725">
      <w:pPr>
        <w:autoSpaceDE w:val="0"/>
        <w:autoSpaceDN w:val="0"/>
        <w:adjustRightInd w:val="0"/>
        <w:ind w:firstLine="709"/>
        <w:jc w:val="both"/>
        <w:rPr>
          <w:sz w:val="28"/>
          <w:szCs w:val="28"/>
        </w:rPr>
      </w:pPr>
      <w:r w:rsidRPr="00DB1E41">
        <w:rPr>
          <w:sz w:val="28"/>
          <w:szCs w:val="28"/>
        </w:rPr>
        <w:t xml:space="preserve">«Добыча полезных ископаемых» - </w:t>
      </w:r>
      <w:r>
        <w:rPr>
          <w:sz w:val="28"/>
          <w:szCs w:val="28"/>
        </w:rPr>
        <w:t>105,71</w:t>
      </w:r>
      <w:r w:rsidRPr="00DB1E41">
        <w:rPr>
          <w:sz w:val="28"/>
          <w:szCs w:val="28"/>
        </w:rPr>
        <w:t xml:space="preserve"> %;</w:t>
      </w:r>
    </w:p>
    <w:p w:rsidR="001A1725" w:rsidRPr="00DB1E41" w:rsidRDefault="001A1725" w:rsidP="001A1725">
      <w:pPr>
        <w:autoSpaceDE w:val="0"/>
        <w:autoSpaceDN w:val="0"/>
        <w:adjustRightInd w:val="0"/>
        <w:ind w:firstLine="709"/>
        <w:jc w:val="both"/>
        <w:rPr>
          <w:sz w:val="28"/>
          <w:szCs w:val="28"/>
        </w:rPr>
      </w:pPr>
      <w:r w:rsidRPr="00DB1E41">
        <w:rPr>
          <w:sz w:val="28"/>
          <w:szCs w:val="28"/>
        </w:rPr>
        <w:t xml:space="preserve">«Обрабатывающие производства» - </w:t>
      </w:r>
      <w:r>
        <w:rPr>
          <w:sz w:val="28"/>
          <w:szCs w:val="28"/>
        </w:rPr>
        <w:t>100,52</w:t>
      </w:r>
      <w:r w:rsidRPr="00DB1E41">
        <w:rPr>
          <w:sz w:val="28"/>
          <w:szCs w:val="28"/>
        </w:rPr>
        <w:t xml:space="preserve"> %;</w:t>
      </w:r>
    </w:p>
    <w:p w:rsidR="001A1725" w:rsidRPr="00DB1E41" w:rsidRDefault="001A1725" w:rsidP="001A1725">
      <w:pPr>
        <w:autoSpaceDE w:val="0"/>
        <w:autoSpaceDN w:val="0"/>
        <w:adjustRightInd w:val="0"/>
        <w:ind w:firstLine="709"/>
        <w:jc w:val="both"/>
        <w:rPr>
          <w:sz w:val="28"/>
          <w:szCs w:val="28"/>
        </w:rPr>
      </w:pPr>
      <w:r w:rsidRPr="00DB1E41">
        <w:rPr>
          <w:sz w:val="28"/>
          <w:szCs w:val="28"/>
        </w:rPr>
        <w:t xml:space="preserve">«Обработка древесины и производство изделий из дерева и пробки, кроме мебели, производство изделий из соломки и материалов для плетения» - </w:t>
      </w:r>
      <w:r>
        <w:rPr>
          <w:sz w:val="28"/>
          <w:szCs w:val="28"/>
        </w:rPr>
        <w:t>68,00</w:t>
      </w:r>
      <w:r w:rsidRPr="00DB1E41">
        <w:rPr>
          <w:sz w:val="28"/>
          <w:szCs w:val="28"/>
        </w:rPr>
        <w:t>%;</w:t>
      </w:r>
    </w:p>
    <w:p w:rsidR="001A1725" w:rsidRPr="00DB1E41" w:rsidRDefault="001A1725" w:rsidP="001A1725">
      <w:pPr>
        <w:autoSpaceDE w:val="0"/>
        <w:autoSpaceDN w:val="0"/>
        <w:adjustRightInd w:val="0"/>
        <w:ind w:firstLine="709"/>
        <w:jc w:val="both"/>
        <w:rPr>
          <w:sz w:val="28"/>
          <w:szCs w:val="28"/>
        </w:rPr>
      </w:pPr>
      <w:r w:rsidRPr="00DB1E41">
        <w:rPr>
          <w:sz w:val="28"/>
          <w:szCs w:val="28"/>
        </w:rPr>
        <w:t>«</w:t>
      </w:r>
      <w:r w:rsidRPr="00B42D11">
        <w:rPr>
          <w:sz w:val="28"/>
          <w:szCs w:val="28"/>
        </w:rPr>
        <w:t>Обеспечение электрической энергией, газом и паром; кондиционирование воздуха</w:t>
      </w:r>
      <w:r w:rsidRPr="00DB1E41">
        <w:rPr>
          <w:sz w:val="28"/>
          <w:szCs w:val="28"/>
        </w:rPr>
        <w:t xml:space="preserve">» - </w:t>
      </w:r>
      <w:r>
        <w:rPr>
          <w:sz w:val="28"/>
          <w:szCs w:val="28"/>
        </w:rPr>
        <w:t>99,00</w:t>
      </w:r>
      <w:r w:rsidRPr="00DB1E41">
        <w:rPr>
          <w:sz w:val="28"/>
          <w:szCs w:val="28"/>
        </w:rPr>
        <w:t>%;</w:t>
      </w:r>
    </w:p>
    <w:p w:rsidR="001A1725" w:rsidRPr="00DB1E41" w:rsidRDefault="001A1725" w:rsidP="001A1725">
      <w:pPr>
        <w:autoSpaceDE w:val="0"/>
        <w:autoSpaceDN w:val="0"/>
        <w:adjustRightInd w:val="0"/>
        <w:ind w:firstLine="709"/>
        <w:jc w:val="both"/>
        <w:rPr>
          <w:sz w:val="28"/>
          <w:szCs w:val="28"/>
        </w:rPr>
      </w:pPr>
      <w:r w:rsidRPr="00DB1E41">
        <w:rPr>
          <w:sz w:val="28"/>
          <w:szCs w:val="28"/>
        </w:rPr>
        <w:t>«</w:t>
      </w:r>
      <w:r w:rsidRPr="00B42D11">
        <w:rPr>
          <w:sz w:val="28"/>
          <w:szCs w:val="28"/>
        </w:rPr>
        <w:t>Водоснабжение; водоотведение, организация сбора и утилизация отходов, деятельность по ликвидации загрязнений</w:t>
      </w:r>
      <w:r w:rsidRPr="00DB1E41">
        <w:rPr>
          <w:sz w:val="28"/>
          <w:szCs w:val="28"/>
        </w:rPr>
        <w:t xml:space="preserve">» - </w:t>
      </w:r>
      <w:r>
        <w:rPr>
          <w:sz w:val="28"/>
          <w:szCs w:val="28"/>
        </w:rPr>
        <w:t>89,64</w:t>
      </w:r>
      <w:r w:rsidRPr="00DB1E41">
        <w:rPr>
          <w:sz w:val="28"/>
          <w:szCs w:val="28"/>
        </w:rPr>
        <w:t>%.</w:t>
      </w:r>
    </w:p>
    <w:p w:rsidR="001A1725" w:rsidRPr="00BD0477" w:rsidRDefault="001A1725" w:rsidP="001A1725">
      <w:pPr>
        <w:autoSpaceDE w:val="0"/>
        <w:autoSpaceDN w:val="0"/>
        <w:adjustRightInd w:val="0"/>
        <w:ind w:firstLine="709"/>
        <w:jc w:val="both"/>
        <w:rPr>
          <w:sz w:val="28"/>
          <w:szCs w:val="28"/>
          <w:highlight w:val="yellow"/>
        </w:rPr>
      </w:pPr>
    </w:p>
    <w:p w:rsidR="001A1725" w:rsidRPr="00B42D11" w:rsidRDefault="001A1725" w:rsidP="001A1725">
      <w:pPr>
        <w:autoSpaceDE w:val="0"/>
        <w:autoSpaceDN w:val="0"/>
        <w:adjustRightInd w:val="0"/>
        <w:ind w:firstLine="709"/>
        <w:jc w:val="both"/>
        <w:rPr>
          <w:b/>
          <w:bCs/>
          <w:sz w:val="28"/>
          <w:szCs w:val="28"/>
          <w:u w:val="single"/>
        </w:rPr>
      </w:pPr>
      <w:r w:rsidRPr="00B42D11">
        <w:rPr>
          <w:b/>
          <w:bCs/>
          <w:sz w:val="28"/>
          <w:szCs w:val="28"/>
          <w:u w:val="single"/>
        </w:rPr>
        <w:t>Производство основных видов промышленной продукции района в 201</w:t>
      </w:r>
      <w:r>
        <w:rPr>
          <w:b/>
          <w:bCs/>
          <w:sz w:val="28"/>
          <w:szCs w:val="28"/>
          <w:u w:val="single"/>
        </w:rPr>
        <w:t>8</w:t>
      </w:r>
      <w:r w:rsidRPr="00B42D11">
        <w:rPr>
          <w:b/>
          <w:bCs/>
          <w:sz w:val="28"/>
          <w:szCs w:val="28"/>
          <w:u w:val="single"/>
        </w:rPr>
        <w:t xml:space="preserve"> году (в натуральном выражении и в % к 201</w:t>
      </w:r>
      <w:r>
        <w:rPr>
          <w:b/>
          <w:bCs/>
          <w:sz w:val="28"/>
          <w:szCs w:val="28"/>
          <w:u w:val="single"/>
        </w:rPr>
        <w:t>7</w:t>
      </w:r>
      <w:r w:rsidRPr="00B42D11">
        <w:rPr>
          <w:b/>
          <w:bCs/>
          <w:sz w:val="28"/>
          <w:szCs w:val="28"/>
          <w:u w:val="single"/>
        </w:rPr>
        <w:t xml:space="preserve"> году):</w:t>
      </w:r>
    </w:p>
    <w:p w:rsidR="001A1725" w:rsidRPr="00B42D11" w:rsidRDefault="001A1725" w:rsidP="001A1725">
      <w:pPr>
        <w:autoSpaceDE w:val="0"/>
        <w:autoSpaceDN w:val="0"/>
        <w:adjustRightInd w:val="0"/>
        <w:ind w:firstLine="709"/>
        <w:jc w:val="both"/>
        <w:rPr>
          <w:sz w:val="28"/>
          <w:szCs w:val="28"/>
        </w:rPr>
      </w:pPr>
      <w:r w:rsidRPr="00B42D11">
        <w:rPr>
          <w:sz w:val="28"/>
          <w:szCs w:val="28"/>
        </w:rPr>
        <w:lastRenderedPageBreak/>
        <w:t xml:space="preserve">- </w:t>
      </w:r>
      <w:r w:rsidRPr="00B42D11">
        <w:rPr>
          <w:b/>
          <w:bCs/>
          <w:sz w:val="28"/>
          <w:szCs w:val="28"/>
          <w:u w:val="single"/>
        </w:rPr>
        <w:t>61,364 тонн золота</w:t>
      </w:r>
      <w:r w:rsidRPr="00B42D11">
        <w:rPr>
          <w:sz w:val="28"/>
          <w:szCs w:val="28"/>
        </w:rPr>
        <w:t xml:space="preserve">, что больше на 3,740 тонны или на </w:t>
      </w:r>
      <w:r w:rsidRPr="00B42D11">
        <w:rPr>
          <w:sz w:val="28"/>
          <w:szCs w:val="28"/>
          <w:u w:val="single"/>
        </w:rPr>
        <w:t>6,5</w:t>
      </w:r>
      <w:r w:rsidRPr="00B42D11">
        <w:rPr>
          <w:sz w:val="28"/>
          <w:szCs w:val="28"/>
        </w:rPr>
        <w:t>%, чем в 2017 году (</w:t>
      </w:r>
      <w:r w:rsidRPr="00B42D11">
        <w:rPr>
          <w:b/>
          <w:bCs/>
          <w:sz w:val="28"/>
          <w:szCs w:val="28"/>
          <w:u w:val="single"/>
        </w:rPr>
        <w:t xml:space="preserve">57,624 </w:t>
      </w:r>
      <w:r w:rsidRPr="00B42D11">
        <w:rPr>
          <w:sz w:val="28"/>
          <w:szCs w:val="28"/>
        </w:rPr>
        <w:t>тонны);</w:t>
      </w:r>
    </w:p>
    <w:p w:rsidR="001A1725" w:rsidRPr="00B42D11" w:rsidRDefault="001A1725" w:rsidP="001A1725">
      <w:pPr>
        <w:autoSpaceDE w:val="0"/>
        <w:autoSpaceDN w:val="0"/>
        <w:adjustRightInd w:val="0"/>
        <w:ind w:firstLine="709"/>
        <w:jc w:val="both"/>
        <w:rPr>
          <w:sz w:val="28"/>
          <w:szCs w:val="28"/>
        </w:rPr>
      </w:pPr>
      <w:r w:rsidRPr="00B42D11">
        <w:rPr>
          <w:sz w:val="28"/>
          <w:szCs w:val="28"/>
        </w:rPr>
        <w:t xml:space="preserve">- изделия хлебобулочные и мучные кондитерские – </w:t>
      </w:r>
      <w:r>
        <w:rPr>
          <w:sz w:val="28"/>
          <w:szCs w:val="28"/>
        </w:rPr>
        <w:t>584,7</w:t>
      </w:r>
      <w:r w:rsidRPr="00B42D11">
        <w:rPr>
          <w:sz w:val="28"/>
          <w:szCs w:val="28"/>
        </w:rPr>
        <w:t xml:space="preserve"> тонн или </w:t>
      </w:r>
      <w:r>
        <w:rPr>
          <w:sz w:val="28"/>
          <w:szCs w:val="28"/>
        </w:rPr>
        <w:t>94,59</w:t>
      </w:r>
      <w:r w:rsidRPr="00B42D11">
        <w:rPr>
          <w:sz w:val="28"/>
          <w:szCs w:val="28"/>
        </w:rPr>
        <w:t>%;</w:t>
      </w:r>
    </w:p>
    <w:p w:rsidR="001A1725" w:rsidRPr="0080183B" w:rsidRDefault="001A1725" w:rsidP="001A1725">
      <w:pPr>
        <w:autoSpaceDE w:val="0"/>
        <w:autoSpaceDN w:val="0"/>
        <w:adjustRightInd w:val="0"/>
        <w:ind w:firstLine="709"/>
        <w:jc w:val="both"/>
        <w:rPr>
          <w:sz w:val="28"/>
          <w:szCs w:val="28"/>
        </w:rPr>
      </w:pPr>
      <w:r w:rsidRPr="0080183B">
        <w:rPr>
          <w:sz w:val="28"/>
          <w:szCs w:val="28"/>
        </w:rPr>
        <w:t xml:space="preserve">- производство кондитерских изделий – 8,6 тонны или 81,13%; </w:t>
      </w:r>
    </w:p>
    <w:p w:rsidR="001A1725" w:rsidRPr="00BA7884" w:rsidRDefault="001A1725" w:rsidP="001A1725">
      <w:pPr>
        <w:autoSpaceDE w:val="0"/>
        <w:autoSpaceDN w:val="0"/>
        <w:adjustRightInd w:val="0"/>
        <w:ind w:firstLine="709"/>
        <w:jc w:val="both"/>
        <w:rPr>
          <w:sz w:val="28"/>
          <w:szCs w:val="28"/>
        </w:rPr>
      </w:pPr>
      <w:r w:rsidRPr="00BA7884">
        <w:rPr>
          <w:sz w:val="28"/>
          <w:szCs w:val="28"/>
        </w:rPr>
        <w:t>- цельномолочная продукция – 257 тонн или 91,46%;</w:t>
      </w:r>
    </w:p>
    <w:p w:rsidR="001A1725" w:rsidRPr="00C05F04" w:rsidRDefault="001A1725" w:rsidP="001A1725">
      <w:pPr>
        <w:autoSpaceDE w:val="0"/>
        <w:autoSpaceDN w:val="0"/>
        <w:adjustRightInd w:val="0"/>
        <w:ind w:firstLine="709"/>
        <w:jc w:val="both"/>
        <w:rPr>
          <w:sz w:val="28"/>
          <w:szCs w:val="28"/>
        </w:rPr>
      </w:pPr>
      <w:r w:rsidRPr="00C05F04">
        <w:rPr>
          <w:sz w:val="28"/>
          <w:szCs w:val="28"/>
        </w:rPr>
        <w:t>- электроэнергия, произведенная ГЭС – 20 </w:t>
      </w:r>
      <w:r>
        <w:rPr>
          <w:sz w:val="28"/>
          <w:szCs w:val="28"/>
        </w:rPr>
        <w:t>110</w:t>
      </w:r>
      <w:r w:rsidRPr="00C05F04">
        <w:rPr>
          <w:sz w:val="28"/>
          <w:szCs w:val="28"/>
        </w:rPr>
        <w:t>,</w:t>
      </w:r>
      <w:r>
        <w:rPr>
          <w:sz w:val="28"/>
          <w:szCs w:val="28"/>
        </w:rPr>
        <w:t>0</w:t>
      </w:r>
      <w:r w:rsidRPr="00C05F04">
        <w:rPr>
          <w:sz w:val="28"/>
          <w:szCs w:val="28"/>
        </w:rPr>
        <w:t xml:space="preserve"> тыс.</w:t>
      </w:r>
      <w:r w:rsidR="00F04AF4">
        <w:rPr>
          <w:sz w:val="28"/>
          <w:szCs w:val="28"/>
        </w:rPr>
        <w:t xml:space="preserve"> </w:t>
      </w:r>
      <w:proofErr w:type="spellStart"/>
      <w:r w:rsidRPr="00C05F04">
        <w:rPr>
          <w:sz w:val="28"/>
          <w:szCs w:val="28"/>
        </w:rPr>
        <w:t>кВ.ч</w:t>
      </w:r>
      <w:proofErr w:type="spellEnd"/>
      <w:r w:rsidRPr="00C05F04">
        <w:rPr>
          <w:sz w:val="28"/>
          <w:szCs w:val="28"/>
        </w:rPr>
        <w:t xml:space="preserve">. или </w:t>
      </w:r>
      <w:r>
        <w:rPr>
          <w:sz w:val="28"/>
          <w:szCs w:val="28"/>
        </w:rPr>
        <w:t>98</w:t>
      </w:r>
      <w:r w:rsidRPr="00C05F04">
        <w:rPr>
          <w:sz w:val="28"/>
          <w:szCs w:val="28"/>
        </w:rPr>
        <w:t>%;</w:t>
      </w:r>
    </w:p>
    <w:p w:rsidR="001A1725" w:rsidRPr="00C05F04" w:rsidRDefault="001A1725" w:rsidP="001A1725">
      <w:pPr>
        <w:autoSpaceDE w:val="0"/>
        <w:autoSpaceDN w:val="0"/>
        <w:adjustRightInd w:val="0"/>
        <w:ind w:firstLine="709"/>
        <w:jc w:val="both"/>
        <w:rPr>
          <w:sz w:val="28"/>
          <w:szCs w:val="28"/>
        </w:rPr>
      </w:pPr>
      <w:r w:rsidRPr="00C05F04">
        <w:rPr>
          <w:sz w:val="28"/>
          <w:szCs w:val="28"/>
        </w:rPr>
        <w:t xml:space="preserve">- тепловая энергия – </w:t>
      </w:r>
      <w:r>
        <w:rPr>
          <w:sz w:val="28"/>
          <w:szCs w:val="28"/>
        </w:rPr>
        <w:t>116,99</w:t>
      </w:r>
      <w:r w:rsidRPr="00C05F04">
        <w:rPr>
          <w:sz w:val="28"/>
          <w:szCs w:val="28"/>
        </w:rPr>
        <w:t xml:space="preserve"> тыс.</w:t>
      </w:r>
      <w:r w:rsidR="00F04AF4">
        <w:rPr>
          <w:sz w:val="28"/>
          <w:szCs w:val="28"/>
        </w:rPr>
        <w:t xml:space="preserve"> </w:t>
      </w:r>
      <w:r w:rsidRPr="00C05F04">
        <w:rPr>
          <w:sz w:val="28"/>
          <w:szCs w:val="28"/>
        </w:rPr>
        <w:t>Гкал</w:t>
      </w:r>
      <w:r>
        <w:rPr>
          <w:sz w:val="28"/>
          <w:szCs w:val="28"/>
        </w:rPr>
        <w:t>104,7</w:t>
      </w:r>
      <w:r w:rsidRPr="00C05F04">
        <w:rPr>
          <w:sz w:val="28"/>
          <w:szCs w:val="28"/>
        </w:rPr>
        <w:t>%;</w:t>
      </w:r>
    </w:p>
    <w:p w:rsidR="001A1725" w:rsidRPr="00226ABF" w:rsidRDefault="001A1725" w:rsidP="001A1725">
      <w:pPr>
        <w:autoSpaceDE w:val="0"/>
        <w:autoSpaceDN w:val="0"/>
        <w:adjustRightInd w:val="0"/>
        <w:ind w:firstLine="709"/>
        <w:jc w:val="both"/>
        <w:rPr>
          <w:sz w:val="28"/>
          <w:szCs w:val="28"/>
        </w:rPr>
      </w:pPr>
      <w:r w:rsidRPr="00226ABF">
        <w:rPr>
          <w:sz w:val="28"/>
          <w:szCs w:val="28"/>
        </w:rPr>
        <w:t xml:space="preserve">- вода питьевая – </w:t>
      </w:r>
      <w:r>
        <w:rPr>
          <w:sz w:val="28"/>
          <w:szCs w:val="28"/>
        </w:rPr>
        <w:t>1035,71</w:t>
      </w:r>
      <w:r w:rsidRPr="00226ABF">
        <w:rPr>
          <w:sz w:val="28"/>
          <w:szCs w:val="28"/>
        </w:rPr>
        <w:t xml:space="preserve"> тыс.</w:t>
      </w:r>
      <w:r w:rsidR="00F04AF4">
        <w:rPr>
          <w:sz w:val="28"/>
          <w:szCs w:val="28"/>
        </w:rPr>
        <w:t xml:space="preserve"> </w:t>
      </w:r>
      <w:r w:rsidRPr="00226ABF">
        <w:rPr>
          <w:sz w:val="28"/>
          <w:szCs w:val="28"/>
        </w:rPr>
        <w:t xml:space="preserve">куб. метров или </w:t>
      </w:r>
      <w:r>
        <w:rPr>
          <w:sz w:val="28"/>
          <w:szCs w:val="28"/>
        </w:rPr>
        <w:t>102,9</w:t>
      </w:r>
      <w:r w:rsidRPr="00226ABF">
        <w:rPr>
          <w:sz w:val="28"/>
          <w:szCs w:val="28"/>
        </w:rPr>
        <w:t>%;</w:t>
      </w:r>
    </w:p>
    <w:p w:rsidR="001A1725" w:rsidRPr="00226ABF" w:rsidRDefault="001A1725" w:rsidP="001A1725">
      <w:pPr>
        <w:autoSpaceDE w:val="0"/>
        <w:autoSpaceDN w:val="0"/>
        <w:adjustRightInd w:val="0"/>
        <w:ind w:firstLine="709"/>
        <w:jc w:val="both"/>
        <w:rPr>
          <w:sz w:val="28"/>
          <w:szCs w:val="28"/>
        </w:rPr>
      </w:pPr>
      <w:r w:rsidRPr="00226ABF">
        <w:rPr>
          <w:sz w:val="28"/>
          <w:szCs w:val="28"/>
        </w:rPr>
        <w:t xml:space="preserve">- вода сточная очищенная – </w:t>
      </w:r>
      <w:r>
        <w:rPr>
          <w:sz w:val="28"/>
          <w:szCs w:val="28"/>
        </w:rPr>
        <w:t xml:space="preserve">476,4 </w:t>
      </w:r>
      <w:r w:rsidRPr="00226ABF">
        <w:rPr>
          <w:sz w:val="28"/>
          <w:szCs w:val="28"/>
        </w:rPr>
        <w:t xml:space="preserve"> тыс.</w:t>
      </w:r>
      <w:r w:rsidR="00F04AF4">
        <w:rPr>
          <w:sz w:val="28"/>
          <w:szCs w:val="28"/>
        </w:rPr>
        <w:t xml:space="preserve"> </w:t>
      </w:r>
      <w:r w:rsidRPr="00226ABF">
        <w:rPr>
          <w:sz w:val="28"/>
          <w:szCs w:val="28"/>
        </w:rPr>
        <w:t xml:space="preserve">куб. метров или </w:t>
      </w:r>
      <w:r>
        <w:rPr>
          <w:sz w:val="28"/>
          <w:szCs w:val="28"/>
        </w:rPr>
        <w:t>70,0</w:t>
      </w:r>
      <w:r w:rsidRPr="00226ABF">
        <w:rPr>
          <w:sz w:val="28"/>
          <w:szCs w:val="28"/>
        </w:rPr>
        <w:t>%.</w:t>
      </w:r>
    </w:p>
    <w:p w:rsidR="001A1725" w:rsidRPr="00BD0477" w:rsidRDefault="001A1725" w:rsidP="001A1725">
      <w:pPr>
        <w:autoSpaceDE w:val="0"/>
        <w:autoSpaceDN w:val="0"/>
        <w:adjustRightInd w:val="0"/>
        <w:ind w:firstLine="709"/>
        <w:jc w:val="both"/>
        <w:rPr>
          <w:rFonts w:ascii="Times New Roman CYR" w:hAnsi="Times New Roman CYR" w:cs="Times New Roman CYR"/>
          <w:sz w:val="28"/>
          <w:szCs w:val="28"/>
          <w:highlight w:val="yellow"/>
        </w:rPr>
      </w:pPr>
    </w:p>
    <w:p w:rsidR="001A1725" w:rsidRPr="00FA73C5" w:rsidRDefault="001A1725" w:rsidP="001A1725">
      <w:pPr>
        <w:autoSpaceDE w:val="0"/>
        <w:autoSpaceDN w:val="0"/>
        <w:adjustRightInd w:val="0"/>
        <w:ind w:firstLine="709"/>
        <w:jc w:val="both"/>
        <w:rPr>
          <w:b/>
          <w:bCs/>
          <w:sz w:val="28"/>
          <w:szCs w:val="28"/>
        </w:rPr>
      </w:pPr>
      <w:r w:rsidRPr="00FA73C5">
        <w:rPr>
          <w:b/>
          <w:bCs/>
          <w:sz w:val="28"/>
          <w:szCs w:val="28"/>
        </w:rPr>
        <w:t>Промышленность района моноотраслевая.</w:t>
      </w:r>
    </w:p>
    <w:p w:rsidR="001A1725" w:rsidRPr="00FA73C5" w:rsidRDefault="001A1725" w:rsidP="001A1725">
      <w:pPr>
        <w:autoSpaceDE w:val="0"/>
        <w:autoSpaceDN w:val="0"/>
        <w:adjustRightInd w:val="0"/>
        <w:ind w:firstLine="709"/>
        <w:jc w:val="both"/>
        <w:rPr>
          <w:sz w:val="28"/>
          <w:szCs w:val="28"/>
          <w:u w:val="single"/>
        </w:rPr>
      </w:pPr>
      <w:r w:rsidRPr="00FA73C5">
        <w:rPr>
          <w:sz w:val="28"/>
          <w:szCs w:val="28"/>
          <w:u w:val="single"/>
        </w:rPr>
        <w:t>Сегодня Северо-Енисейский район – является лидером по объемам золотодобычи не только в крае, но и в России в целом, и занимает лидирующие позиции в крае по объему выпуска промышленной продукции на душу населения.</w:t>
      </w:r>
    </w:p>
    <w:p w:rsidR="001A1725" w:rsidRPr="00FA73C5" w:rsidRDefault="001A1725" w:rsidP="001A1725">
      <w:pPr>
        <w:autoSpaceDE w:val="0"/>
        <w:autoSpaceDN w:val="0"/>
        <w:adjustRightInd w:val="0"/>
        <w:ind w:firstLine="709"/>
        <w:jc w:val="both"/>
        <w:rPr>
          <w:b/>
          <w:bCs/>
          <w:sz w:val="28"/>
          <w:szCs w:val="28"/>
        </w:rPr>
      </w:pPr>
      <w:r w:rsidRPr="00FA73C5">
        <w:rPr>
          <w:b/>
          <w:bCs/>
          <w:sz w:val="28"/>
          <w:szCs w:val="28"/>
        </w:rPr>
        <w:t>В итоге, развитие золотодобывающей промышленности на территории района является определяющим фактором социально-экономического развития Северо-Енисейского района на долгосрочную перспективу.</w:t>
      </w:r>
    </w:p>
    <w:p w:rsidR="001A1725" w:rsidRPr="00FA73C5" w:rsidRDefault="001A1725" w:rsidP="001A1725">
      <w:pPr>
        <w:autoSpaceDE w:val="0"/>
        <w:autoSpaceDN w:val="0"/>
        <w:adjustRightInd w:val="0"/>
        <w:ind w:firstLine="709"/>
        <w:jc w:val="both"/>
        <w:rPr>
          <w:sz w:val="28"/>
          <w:szCs w:val="28"/>
        </w:rPr>
      </w:pPr>
      <w:r w:rsidRPr="00FA73C5">
        <w:rPr>
          <w:sz w:val="28"/>
          <w:szCs w:val="28"/>
        </w:rPr>
        <w:t>Прочая промышленная продукция в районе производится для целей внутрирайонного потребления. К данным видам производств относится – производство хлеба и хлебобулочных изделий, обработка древесины и производство изделий из дерева, производство воды, теплоэнергии, электроэнергии, производство бланочной продукции.</w:t>
      </w:r>
    </w:p>
    <w:p w:rsidR="001A1725" w:rsidRPr="00FA73C5" w:rsidRDefault="001A1725" w:rsidP="001A1725">
      <w:pPr>
        <w:autoSpaceDE w:val="0"/>
        <w:autoSpaceDN w:val="0"/>
        <w:adjustRightInd w:val="0"/>
        <w:ind w:firstLine="709"/>
        <w:jc w:val="both"/>
        <w:rPr>
          <w:sz w:val="28"/>
          <w:szCs w:val="28"/>
        </w:rPr>
      </w:pPr>
      <w:r w:rsidRPr="00FA73C5">
        <w:rPr>
          <w:sz w:val="28"/>
          <w:szCs w:val="28"/>
        </w:rPr>
        <w:t>Заготовкой и вывозкой древесины, изготовлением изделий из древесины занимаются следующие предприятия в районе: муниципальное унитарное предприятие «Управление коммуникационным комплексом Северо-Енисейского района», ООО "ДОК "Енисей", ООО "</w:t>
      </w:r>
      <w:proofErr w:type="spellStart"/>
      <w:r w:rsidRPr="00FA73C5">
        <w:rPr>
          <w:sz w:val="28"/>
          <w:szCs w:val="28"/>
        </w:rPr>
        <w:t>ЛесКом</w:t>
      </w:r>
      <w:proofErr w:type="spellEnd"/>
      <w:r w:rsidRPr="00FA73C5">
        <w:rPr>
          <w:sz w:val="28"/>
          <w:szCs w:val="28"/>
        </w:rPr>
        <w:t>".</w:t>
      </w:r>
    </w:p>
    <w:p w:rsidR="001A1725" w:rsidRPr="00FA73C5" w:rsidRDefault="001A1725" w:rsidP="001A1725">
      <w:pPr>
        <w:autoSpaceDE w:val="0"/>
        <w:autoSpaceDN w:val="0"/>
        <w:adjustRightInd w:val="0"/>
        <w:ind w:firstLine="709"/>
        <w:jc w:val="both"/>
        <w:rPr>
          <w:sz w:val="28"/>
          <w:szCs w:val="28"/>
        </w:rPr>
      </w:pPr>
      <w:r w:rsidRPr="00FA73C5">
        <w:rPr>
          <w:sz w:val="28"/>
          <w:szCs w:val="28"/>
        </w:rPr>
        <w:t>Производство хлеба и хлебобулочных изделий осуществляет муниципальное предприятие «Хлебопек».</w:t>
      </w:r>
    </w:p>
    <w:p w:rsidR="001A1725" w:rsidRPr="00FA73C5" w:rsidRDefault="001A1725" w:rsidP="001A1725">
      <w:pPr>
        <w:autoSpaceDE w:val="0"/>
        <w:autoSpaceDN w:val="0"/>
        <w:adjustRightInd w:val="0"/>
        <w:ind w:firstLine="709"/>
        <w:jc w:val="both"/>
        <w:rPr>
          <w:sz w:val="28"/>
          <w:szCs w:val="28"/>
        </w:rPr>
      </w:pPr>
      <w:r w:rsidRPr="00FA73C5">
        <w:rPr>
          <w:sz w:val="28"/>
          <w:szCs w:val="28"/>
        </w:rPr>
        <w:t xml:space="preserve">Подакцизных товаров на территории Северо-Енисейского района не производится. </w:t>
      </w:r>
    </w:p>
    <w:p w:rsidR="001A1725" w:rsidRPr="00BD0477" w:rsidRDefault="001A1725" w:rsidP="001A1725">
      <w:pPr>
        <w:autoSpaceDE w:val="0"/>
        <w:autoSpaceDN w:val="0"/>
        <w:adjustRightInd w:val="0"/>
        <w:ind w:firstLine="709"/>
        <w:jc w:val="both"/>
        <w:rPr>
          <w:rFonts w:ascii="Times New Roman CYR" w:hAnsi="Times New Roman CYR" w:cs="Times New Roman CYR"/>
          <w:b/>
          <w:bCs/>
          <w:sz w:val="28"/>
          <w:szCs w:val="28"/>
          <w:highlight w:val="yellow"/>
        </w:rPr>
      </w:pPr>
    </w:p>
    <w:p w:rsidR="001A1725" w:rsidRPr="00BD2A7A" w:rsidRDefault="00F04AF4" w:rsidP="001A1725">
      <w:pPr>
        <w:tabs>
          <w:tab w:val="left" w:pos="3885"/>
        </w:tabs>
        <w:autoSpaceDE w:val="0"/>
        <w:autoSpaceDN w:val="0"/>
        <w:adjustRightInd w:val="0"/>
        <w:ind w:firstLine="709"/>
        <w:jc w:val="both"/>
        <w:rPr>
          <w:rFonts w:ascii="Times New Roman CYR" w:hAnsi="Times New Roman CYR" w:cs="Times New Roman CYR"/>
          <w:b/>
          <w:bCs/>
          <w:sz w:val="32"/>
          <w:szCs w:val="32"/>
          <w:u w:val="single"/>
        </w:rPr>
      </w:pPr>
      <w:r>
        <w:rPr>
          <w:rFonts w:ascii="Times New Roman CYR" w:hAnsi="Times New Roman CYR" w:cs="Times New Roman CYR"/>
          <w:b/>
          <w:bCs/>
          <w:sz w:val="32"/>
          <w:szCs w:val="32"/>
          <w:u w:val="single"/>
        </w:rPr>
        <w:t>ООО «Соврудник»</w:t>
      </w:r>
    </w:p>
    <w:p w:rsidR="001A1725" w:rsidRPr="00BD2A7A" w:rsidRDefault="001A1725" w:rsidP="001A1725">
      <w:pPr>
        <w:autoSpaceDE w:val="0"/>
        <w:autoSpaceDN w:val="0"/>
        <w:adjustRightInd w:val="0"/>
        <w:ind w:firstLine="709"/>
        <w:jc w:val="both"/>
        <w:rPr>
          <w:rFonts w:ascii="Times New Roman CYR" w:hAnsi="Times New Roman CYR" w:cs="Times New Roman CYR"/>
          <w:bCs/>
          <w:sz w:val="32"/>
          <w:szCs w:val="32"/>
          <w:highlight w:val="yellow"/>
        </w:rPr>
      </w:pPr>
    </w:p>
    <w:p w:rsidR="001A1725" w:rsidRDefault="001A1725" w:rsidP="001A1725">
      <w:pPr>
        <w:widowControl w:val="0"/>
        <w:tabs>
          <w:tab w:val="left" w:pos="0"/>
        </w:tabs>
        <w:ind w:firstLine="567"/>
        <w:jc w:val="both"/>
        <w:rPr>
          <w:sz w:val="28"/>
          <w:szCs w:val="28"/>
        </w:rPr>
      </w:pPr>
      <w:r>
        <w:rPr>
          <w:sz w:val="28"/>
          <w:szCs w:val="28"/>
        </w:rPr>
        <w:t xml:space="preserve">ООО «Соврудник» </w:t>
      </w:r>
      <w:r>
        <w:rPr>
          <w:sz w:val="28"/>
          <w:szCs w:val="28"/>
          <w:u w:val="single"/>
        </w:rPr>
        <w:t>динамично развивающаяся компания</w:t>
      </w:r>
      <w:r>
        <w:rPr>
          <w:sz w:val="28"/>
          <w:szCs w:val="28"/>
        </w:rPr>
        <w:t xml:space="preserve">. От года к году увеличивая объемы добычи золота, компания </w:t>
      </w:r>
      <w:r w:rsidRPr="007F12A9">
        <w:rPr>
          <w:sz w:val="28"/>
          <w:szCs w:val="28"/>
          <w:u w:val="single"/>
        </w:rPr>
        <w:t xml:space="preserve">занимает второе место по объемам золотодобычи в Красноярском крае и </w:t>
      </w:r>
      <w:r>
        <w:rPr>
          <w:sz w:val="28"/>
          <w:szCs w:val="28"/>
          <w:u w:val="single"/>
        </w:rPr>
        <w:t>четвертое</w:t>
      </w:r>
      <w:r w:rsidRPr="007F12A9">
        <w:rPr>
          <w:sz w:val="28"/>
          <w:szCs w:val="28"/>
          <w:u w:val="single"/>
        </w:rPr>
        <w:t xml:space="preserve"> место в России</w:t>
      </w:r>
      <w:r>
        <w:rPr>
          <w:sz w:val="28"/>
          <w:szCs w:val="28"/>
        </w:rPr>
        <w:t xml:space="preserve">, добывая </w:t>
      </w:r>
      <w:r>
        <w:rPr>
          <w:b/>
          <w:bCs/>
          <w:sz w:val="28"/>
          <w:szCs w:val="28"/>
          <w:u w:val="single"/>
        </w:rPr>
        <w:t>около 6,0 тонн</w:t>
      </w:r>
      <w:r>
        <w:rPr>
          <w:sz w:val="28"/>
          <w:szCs w:val="28"/>
        </w:rPr>
        <w:t xml:space="preserve"> золота в год, а также является одним из крупнейших налогоплательщиков края. </w:t>
      </w:r>
    </w:p>
    <w:p w:rsidR="001A1725" w:rsidRDefault="001A1725" w:rsidP="001A1725">
      <w:pPr>
        <w:widowControl w:val="0"/>
        <w:tabs>
          <w:tab w:val="left" w:pos="0"/>
        </w:tabs>
        <w:ind w:firstLine="567"/>
        <w:jc w:val="both"/>
        <w:rPr>
          <w:sz w:val="28"/>
          <w:szCs w:val="28"/>
        </w:rPr>
      </w:pPr>
      <w:r>
        <w:rPr>
          <w:sz w:val="28"/>
          <w:szCs w:val="28"/>
        </w:rPr>
        <w:t xml:space="preserve">Ежегодные налоговые платежи в бюджеты всех уровней достигли </w:t>
      </w:r>
      <w:r w:rsidRPr="001F2B1A">
        <w:rPr>
          <w:b/>
          <w:sz w:val="28"/>
          <w:szCs w:val="28"/>
        </w:rPr>
        <w:t>1,5 млрд.</w:t>
      </w:r>
      <w:r>
        <w:rPr>
          <w:b/>
          <w:sz w:val="28"/>
          <w:szCs w:val="28"/>
        </w:rPr>
        <w:t xml:space="preserve"> </w:t>
      </w:r>
      <w:r w:rsidRPr="001F2B1A">
        <w:rPr>
          <w:b/>
          <w:sz w:val="28"/>
          <w:szCs w:val="28"/>
        </w:rPr>
        <w:t>руб.</w:t>
      </w:r>
      <w:r>
        <w:rPr>
          <w:sz w:val="28"/>
          <w:szCs w:val="28"/>
        </w:rPr>
        <w:t>, деятельность предприятия является важным фактором стабильной социально-экономической обстановки не только для Северо-Енисейского района, но и региона в целом.</w:t>
      </w:r>
    </w:p>
    <w:p w:rsidR="001A1725" w:rsidRPr="002C479D" w:rsidRDefault="001A1725" w:rsidP="001A1725">
      <w:pPr>
        <w:widowControl w:val="0"/>
        <w:ind w:firstLine="709"/>
        <w:jc w:val="both"/>
        <w:rPr>
          <w:sz w:val="28"/>
          <w:szCs w:val="28"/>
        </w:rPr>
      </w:pPr>
      <w:proofErr w:type="gramStart"/>
      <w:r w:rsidRPr="002C479D">
        <w:rPr>
          <w:sz w:val="28"/>
          <w:szCs w:val="28"/>
        </w:rPr>
        <w:t xml:space="preserve">В состав ООО «Соврудник» входят: карьеры «Эльдорадо», «Добрый», «Северо-западный», «Ишмурат», золотоизвлекательная фабрика, мощное автотранспортное хозяйство, включающее более 120 единиц автотранспорта и обеспечивающее завоз необходимого объема технических грузов, перевозку руды и </w:t>
      </w:r>
      <w:r w:rsidRPr="002C479D">
        <w:rPr>
          <w:sz w:val="28"/>
          <w:szCs w:val="28"/>
        </w:rPr>
        <w:lastRenderedPageBreak/>
        <w:t>породы в технологическом процессе, а также ремонтно-монтажные и строительные подразделения, обеспечивающие выполнение ремонтных, строительных работ, как для нужд собственного производства, так и для нужд Северо-Енисейского района.</w:t>
      </w:r>
      <w:proofErr w:type="gramEnd"/>
    </w:p>
    <w:p w:rsidR="001A1725" w:rsidRPr="00BD0477" w:rsidRDefault="001A1725" w:rsidP="001A1725">
      <w:pPr>
        <w:widowControl w:val="0"/>
        <w:ind w:firstLine="709"/>
        <w:jc w:val="both"/>
        <w:rPr>
          <w:sz w:val="28"/>
          <w:szCs w:val="28"/>
          <w:highlight w:val="yellow"/>
        </w:rPr>
      </w:pPr>
    </w:p>
    <w:p w:rsidR="001A1725" w:rsidRPr="00BA7884" w:rsidRDefault="001A1725" w:rsidP="001A1725">
      <w:pPr>
        <w:widowControl w:val="0"/>
        <w:ind w:firstLine="709"/>
        <w:jc w:val="both"/>
        <w:rPr>
          <w:sz w:val="28"/>
          <w:szCs w:val="28"/>
        </w:rPr>
      </w:pPr>
      <w:r w:rsidRPr="00BA7884">
        <w:rPr>
          <w:sz w:val="28"/>
          <w:szCs w:val="28"/>
        </w:rPr>
        <w:t xml:space="preserve">За 2018 год среднесписочная численность работников предприятия составила </w:t>
      </w:r>
      <w:r w:rsidRPr="00BA7884">
        <w:rPr>
          <w:b/>
          <w:bCs/>
          <w:sz w:val="28"/>
          <w:szCs w:val="28"/>
        </w:rPr>
        <w:t>2 405 человек</w:t>
      </w:r>
      <w:r w:rsidRPr="00BA7884">
        <w:rPr>
          <w:sz w:val="28"/>
          <w:szCs w:val="28"/>
        </w:rPr>
        <w:t>, по отношению к 2017 году (</w:t>
      </w:r>
      <w:r w:rsidRPr="00BA7884">
        <w:rPr>
          <w:b/>
          <w:bCs/>
          <w:sz w:val="28"/>
          <w:szCs w:val="28"/>
        </w:rPr>
        <w:t>2 275</w:t>
      </w:r>
      <w:r w:rsidRPr="00BA7884">
        <w:rPr>
          <w:sz w:val="28"/>
          <w:szCs w:val="28"/>
        </w:rPr>
        <w:t xml:space="preserve"> человек) рост составил </w:t>
      </w:r>
      <w:r w:rsidRPr="00BA7884">
        <w:rPr>
          <w:b/>
          <w:bCs/>
          <w:sz w:val="28"/>
          <w:szCs w:val="28"/>
        </w:rPr>
        <w:t>5,7%.</w:t>
      </w:r>
    </w:p>
    <w:p w:rsidR="001A1725" w:rsidRDefault="001A1725" w:rsidP="001A1725">
      <w:pPr>
        <w:widowControl w:val="0"/>
        <w:ind w:firstLine="709"/>
        <w:jc w:val="both"/>
        <w:rPr>
          <w:sz w:val="28"/>
          <w:szCs w:val="28"/>
        </w:rPr>
      </w:pPr>
      <w:r w:rsidRPr="00BA7884">
        <w:rPr>
          <w:sz w:val="28"/>
          <w:szCs w:val="28"/>
        </w:rPr>
        <w:t xml:space="preserve">Среднемесячная заработная плата работников ООО «Соврудник» по итогам 2018 года составила </w:t>
      </w:r>
      <w:r w:rsidRPr="00BA7884">
        <w:rPr>
          <w:b/>
          <w:bCs/>
          <w:sz w:val="28"/>
          <w:szCs w:val="28"/>
        </w:rPr>
        <w:t>74 710 руб</w:t>
      </w:r>
      <w:r w:rsidRPr="00BA7884">
        <w:rPr>
          <w:sz w:val="28"/>
          <w:szCs w:val="28"/>
        </w:rPr>
        <w:t>.</w:t>
      </w:r>
    </w:p>
    <w:p w:rsidR="001A1725" w:rsidRPr="00BA7884" w:rsidRDefault="001A1725" w:rsidP="001A1725">
      <w:pPr>
        <w:widowControl w:val="0"/>
        <w:ind w:firstLine="709"/>
        <w:jc w:val="both"/>
        <w:rPr>
          <w:sz w:val="28"/>
          <w:szCs w:val="28"/>
        </w:rPr>
      </w:pPr>
    </w:p>
    <w:p w:rsidR="001A1725" w:rsidRDefault="001A1725" w:rsidP="001A1725">
      <w:pPr>
        <w:widowControl w:val="0"/>
        <w:ind w:firstLine="567"/>
        <w:jc w:val="both"/>
        <w:rPr>
          <w:sz w:val="28"/>
          <w:szCs w:val="28"/>
        </w:rPr>
      </w:pPr>
      <w:r w:rsidRPr="00BA7884">
        <w:rPr>
          <w:sz w:val="28"/>
          <w:szCs w:val="28"/>
        </w:rPr>
        <w:t>Динамика среднемесячной заработной платы работников ООО «Соврудник» за 2017-2018 годы представлена на рисунке 3.</w:t>
      </w:r>
    </w:p>
    <w:p w:rsidR="00F04AF4" w:rsidRPr="00BA7884" w:rsidRDefault="00F04AF4" w:rsidP="001A1725">
      <w:pPr>
        <w:widowControl w:val="0"/>
        <w:ind w:firstLine="567"/>
        <w:jc w:val="both"/>
        <w:rPr>
          <w:sz w:val="28"/>
          <w:szCs w:val="28"/>
        </w:rPr>
      </w:pPr>
    </w:p>
    <w:p w:rsidR="001A1725" w:rsidRPr="00BA7884" w:rsidRDefault="001A1725" w:rsidP="001A1725">
      <w:pPr>
        <w:widowControl w:val="0"/>
        <w:jc w:val="center"/>
        <w:rPr>
          <w:b/>
          <w:sz w:val="28"/>
          <w:szCs w:val="28"/>
        </w:rPr>
      </w:pPr>
      <w:r w:rsidRPr="00BA7884">
        <w:rPr>
          <w:b/>
          <w:noProof/>
          <w:sz w:val="28"/>
          <w:szCs w:val="28"/>
        </w:rPr>
        <w:drawing>
          <wp:inline distT="0" distB="0" distL="0" distR="0">
            <wp:extent cx="6201519" cy="4193628"/>
            <wp:effectExtent l="19050" t="0" r="27831" b="0"/>
            <wp:docPr id="15" name="Объект 2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1A1725" w:rsidRPr="00BA7884" w:rsidRDefault="001A1725" w:rsidP="001A1725">
      <w:pPr>
        <w:tabs>
          <w:tab w:val="left" w:pos="540"/>
        </w:tabs>
        <w:ind w:firstLine="720"/>
        <w:jc w:val="center"/>
        <w:rPr>
          <w:b/>
          <w:noProof/>
        </w:rPr>
      </w:pPr>
      <w:r w:rsidRPr="00BA7884">
        <w:rPr>
          <w:b/>
          <w:noProof/>
        </w:rPr>
        <w:t xml:space="preserve">Рис. 3. Динамика среднемесячной заработной платы работников ООО «Соврудник» </w:t>
      </w:r>
    </w:p>
    <w:p w:rsidR="001A1725" w:rsidRPr="00BA7884" w:rsidRDefault="001A1725" w:rsidP="001A1725">
      <w:pPr>
        <w:tabs>
          <w:tab w:val="left" w:pos="540"/>
        </w:tabs>
        <w:ind w:firstLine="720"/>
        <w:jc w:val="center"/>
        <w:rPr>
          <w:b/>
          <w:noProof/>
        </w:rPr>
      </w:pPr>
      <w:r w:rsidRPr="00BA7884">
        <w:rPr>
          <w:b/>
          <w:noProof/>
        </w:rPr>
        <w:t>за 2017-2018 годы, руб.</w:t>
      </w:r>
    </w:p>
    <w:p w:rsidR="001A1725" w:rsidRPr="00BA7884" w:rsidRDefault="001A1725" w:rsidP="001A1725">
      <w:pPr>
        <w:widowControl w:val="0"/>
        <w:tabs>
          <w:tab w:val="left" w:pos="0"/>
        </w:tabs>
        <w:ind w:firstLine="567"/>
        <w:jc w:val="both"/>
        <w:rPr>
          <w:sz w:val="28"/>
          <w:szCs w:val="28"/>
        </w:rPr>
      </w:pPr>
    </w:p>
    <w:p w:rsidR="001A1725" w:rsidRDefault="001A1725" w:rsidP="001A1725">
      <w:pPr>
        <w:widowControl w:val="0"/>
        <w:tabs>
          <w:tab w:val="left" w:pos="0"/>
        </w:tabs>
        <w:ind w:firstLine="567"/>
        <w:jc w:val="both"/>
        <w:rPr>
          <w:sz w:val="28"/>
          <w:szCs w:val="28"/>
        </w:rPr>
      </w:pPr>
      <w:r>
        <w:rPr>
          <w:sz w:val="28"/>
          <w:szCs w:val="28"/>
        </w:rPr>
        <w:t xml:space="preserve">Объемы переработки руды сегодня составляют </w:t>
      </w:r>
      <w:r>
        <w:rPr>
          <w:b/>
          <w:bCs/>
          <w:sz w:val="28"/>
          <w:szCs w:val="28"/>
          <w:u w:val="single"/>
        </w:rPr>
        <w:t>около</w:t>
      </w:r>
      <w:r w:rsidRPr="00D42B3F">
        <w:rPr>
          <w:b/>
          <w:bCs/>
          <w:sz w:val="28"/>
          <w:szCs w:val="28"/>
          <w:u w:val="single"/>
        </w:rPr>
        <w:t xml:space="preserve"> </w:t>
      </w:r>
      <w:r>
        <w:rPr>
          <w:b/>
          <w:bCs/>
          <w:sz w:val="28"/>
          <w:szCs w:val="28"/>
          <w:u w:val="single"/>
        </w:rPr>
        <w:t>4,0</w:t>
      </w:r>
      <w:r w:rsidRPr="00D42B3F">
        <w:rPr>
          <w:b/>
          <w:bCs/>
          <w:sz w:val="28"/>
          <w:szCs w:val="28"/>
          <w:u w:val="single"/>
        </w:rPr>
        <w:t xml:space="preserve"> млн. тонн в год</w:t>
      </w:r>
      <w:r w:rsidRPr="00D42B3F">
        <w:rPr>
          <w:sz w:val="28"/>
          <w:szCs w:val="28"/>
        </w:rPr>
        <w:t xml:space="preserve">. </w:t>
      </w:r>
      <w:r>
        <w:rPr>
          <w:sz w:val="28"/>
          <w:szCs w:val="28"/>
        </w:rPr>
        <w:t>По сравнению с 2017 годом объем переработки руды увеличился на 5,4% (в 2017 году – 3,7 млн. тонн).</w:t>
      </w:r>
      <w:r w:rsidRPr="00904AA7">
        <w:rPr>
          <w:sz w:val="28"/>
          <w:szCs w:val="28"/>
        </w:rPr>
        <w:t xml:space="preserve"> </w:t>
      </w:r>
      <w:r w:rsidRPr="00FD4398">
        <w:rPr>
          <w:sz w:val="28"/>
          <w:szCs w:val="28"/>
        </w:rPr>
        <w:t xml:space="preserve">Общество с ограниченной ответственностью </w:t>
      </w:r>
      <w:r w:rsidRPr="00A71489">
        <w:rPr>
          <w:b/>
          <w:sz w:val="28"/>
          <w:szCs w:val="28"/>
        </w:rPr>
        <w:t>«Соврудник»</w:t>
      </w:r>
      <w:r w:rsidRPr="00FD4398">
        <w:rPr>
          <w:sz w:val="28"/>
          <w:szCs w:val="28"/>
        </w:rPr>
        <w:t xml:space="preserve"> - </w:t>
      </w:r>
      <w:r w:rsidRPr="00A71489">
        <w:rPr>
          <w:b/>
          <w:sz w:val="28"/>
          <w:szCs w:val="28"/>
        </w:rPr>
        <w:t xml:space="preserve">это градообразующие предприятие района, которое входит в первую </w:t>
      </w:r>
      <w:r>
        <w:rPr>
          <w:b/>
          <w:sz w:val="28"/>
          <w:szCs w:val="28"/>
        </w:rPr>
        <w:t>4</w:t>
      </w:r>
      <w:r w:rsidRPr="00A71489">
        <w:rPr>
          <w:b/>
          <w:sz w:val="28"/>
          <w:szCs w:val="28"/>
        </w:rPr>
        <w:t>-ку крупнейших золотодобывающих предприятий России</w:t>
      </w:r>
      <w:r>
        <w:rPr>
          <w:b/>
          <w:sz w:val="28"/>
          <w:szCs w:val="28"/>
        </w:rPr>
        <w:t xml:space="preserve"> и занимает 2 место по объемам золотодобычи в Красноярском крае</w:t>
      </w:r>
      <w:r>
        <w:rPr>
          <w:sz w:val="28"/>
          <w:szCs w:val="28"/>
        </w:rPr>
        <w:t xml:space="preserve">. Доля ООО «Соврудник» в объемах добычи золота в Северо-Енисейском районе </w:t>
      </w:r>
      <w:r w:rsidRPr="007F12A9">
        <w:rPr>
          <w:sz w:val="28"/>
          <w:szCs w:val="28"/>
        </w:rPr>
        <w:t xml:space="preserve">составляет </w:t>
      </w:r>
      <w:r w:rsidRPr="007F12A9">
        <w:rPr>
          <w:b/>
          <w:sz w:val="28"/>
          <w:szCs w:val="28"/>
        </w:rPr>
        <w:t>более 9,5%.</w:t>
      </w:r>
    </w:p>
    <w:p w:rsidR="001A1725" w:rsidRPr="002C479D" w:rsidRDefault="001A1725" w:rsidP="001A1725">
      <w:pPr>
        <w:spacing w:before="150" w:line="336" w:lineRule="atLeast"/>
        <w:ind w:firstLine="567"/>
        <w:jc w:val="both"/>
        <w:textAlignment w:val="baseline"/>
        <w:rPr>
          <w:color w:val="000000"/>
          <w:sz w:val="28"/>
          <w:szCs w:val="28"/>
        </w:rPr>
      </w:pPr>
      <w:r w:rsidRPr="002C479D">
        <w:rPr>
          <w:color w:val="000000"/>
          <w:sz w:val="28"/>
          <w:szCs w:val="28"/>
        </w:rPr>
        <w:t xml:space="preserve">На протяжении последних 10 лет ООО «Соврудник» активно ведет геологоразведочные работы. Результаты заслуживают высоких оценок, за эти годы на баланс поставлено более </w:t>
      </w:r>
      <w:r w:rsidRPr="002C479D">
        <w:rPr>
          <w:b/>
          <w:color w:val="000000"/>
          <w:sz w:val="28"/>
          <w:szCs w:val="28"/>
        </w:rPr>
        <w:t>23 тонн золота</w:t>
      </w:r>
      <w:r w:rsidRPr="002C479D">
        <w:rPr>
          <w:color w:val="000000"/>
          <w:sz w:val="28"/>
          <w:szCs w:val="28"/>
        </w:rPr>
        <w:t xml:space="preserve"> по ранее неизученным объектам. </w:t>
      </w:r>
      <w:r w:rsidRPr="002C479D">
        <w:rPr>
          <w:color w:val="000000"/>
          <w:sz w:val="28"/>
          <w:szCs w:val="28"/>
          <w:bdr w:val="none" w:sz="0" w:space="0" w:color="auto" w:frame="1"/>
        </w:rPr>
        <w:lastRenderedPageBreak/>
        <w:t>Продолжаются горные геологоразведочные работы на перспективной Нойбинской золотоносной площади. Впереди опытно-промышленная выемка и переработка руды месторождения «Ударное», начаты поисковые работы на Дюбкошской площади. В рабочих планах компании в ближайшие годы добиться существенного прироста золотого запаса.</w:t>
      </w:r>
    </w:p>
    <w:p w:rsidR="001A1725" w:rsidRDefault="001A1725" w:rsidP="001A1725">
      <w:pPr>
        <w:tabs>
          <w:tab w:val="left" w:pos="900"/>
        </w:tabs>
        <w:ind w:firstLine="567"/>
        <w:jc w:val="both"/>
        <w:rPr>
          <w:sz w:val="28"/>
          <w:szCs w:val="28"/>
        </w:rPr>
      </w:pPr>
      <w:proofErr w:type="gramStart"/>
      <w:r w:rsidRPr="002C479D">
        <w:rPr>
          <w:sz w:val="28"/>
          <w:szCs w:val="28"/>
        </w:rPr>
        <w:t>В предыдущие годы ООО «Соврудник» без остановки рабочего процесса провел реконструкцию золотоизвлекательной фабрики «Советская», что позволило предприятию при общем снижении среднего содержания золота в руде преумножить объем золотодобычи и поднять производительность по переработке руды, построено новое хвостохранилище, обновлен и расширен парк горного оборудования, техническим перевооружением был, затронут практически каждый участок производства.</w:t>
      </w:r>
      <w:proofErr w:type="gramEnd"/>
    </w:p>
    <w:p w:rsidR="001A1725" w:rsidRDefault="001A1725" w:rsidP="001A1725">
      <w:pPr>
        <w:tabs>
          <w:tab w:val="left" w:pos="900"/>
        </w:tabs>
        <w:ind w:firstLine="567"/>
        <w:jc w:val="both"/>
        <w:rPr>
          <w:sz w:val="28"/>
          <w:szCs w:val="28"/>
        </w:rPr>
      </w:pPr>
      <w:r>
        <w:rPr>
          <w:sz w:val="28"/>
          <w:szCs w:val="28"/>
        </w:rPr>
        <w:t xml:space="preserve">В 2018 году произошло окончательное технологическое оформление годовой производительности фабрики по переработке руды на уровне 4,1 млн. тонн: </w:t>
      </w:r>
      <w:r w:rsidRPr="005B350A">
        <w:rPr>
          <w:sz w:val="28"/>
          <w:szCs w:val="28"/>
          <w:u w:val="single"/>
        </w:rPr>
        <w:t>завершены строительно-монтажные работы по расширению главного корпуса ЗИФ, монтаж дополнительной линии измельчения руды.</w:t>
      </w:r>
    </w:p>
    <w:p w:rsidR="001A1725" w:rsidRDefault="001A1725" w:rsidP="001A1725">
      <w:pPr>
        <w:tabs>
          <w:tab w:val="left" w:pos="900"/>
        </w:tabs>
        <w:ind w:firstLine="567"/>
        <w:jc w:val="both"/>
        <w:rPr>
          <w:sz w:val="28"/>
          <w:szCs w:val="28"/>
        </w:rPr>
      </w:pPr>
      <w:r>
        <w:rPr>
          <w:sz w:val="28"/>
          <w:szCs w:val="28"/>
        </w:rPr>
        <w:t xml:space="preserve">Для обеспечения возрастающих мощностей энергией 1пг, </w:t>
      </w:r>
      <w:r w:rsidRPr="005B350A">
        <w:rPr>
          <w:sz w:val="28"/>
          <w:szCs w:val="28"/>
          <w:u w:val="single"/>
        </w:rPr>
        <w:t>в 2019 год</w:t>
      </w:r>
      <w:r>
        <w:rPr>
          <w:sz w:val="28"/>
          <w:szCs w:val="28"/>
          <w:u w:val="single"/>
        </w:rPr>
        <w:t>у</w:t>
      </w:r>
      <w:r w:rsidRPr="005B350A">
        <w:rPr>
          <w:sz w:val="28"/>
          <w:szCs w:val="28"/>
          <w:u w:val="single"/>
        </w:rPr>
        <w:t xml:space="preserve"> планируется завершение строительства ВЛ110 кВ, протяженностью 40 км</w:t>
      </w:r>
      <w:r>
        <w:rPr>
          <w:sz w:val="28"/>
          <w:szCs w:val="28"/>
        </w:rPr>
        <w:t xml:space="preserve"> и распределительной подстанции 110/35/6 «Соврудник». Заключительной стадией реализуемого этапа развития ЗИФ «Советская» является строительство в 2018-2021 </w:t>
      </w:r>
      <w:proofErr w:type="spellStart"/>
      <w:proofErr w:type="gramStart"/>
      <w:r>
        <w:rPr>
          <w:sz w:val="28"/>
          <w:szCs w:val="28"/>
        </w:rPr>
        <w:t>гг</w:t>
      </w:r>
      <w:proofErr w:type="spellEnd"/>
      <w:proofErr w:type="gramEnd"/>
      <w:r>
        <w:rPr>
          <w:sz w:val="28"/>
          <w:szCs w:val="28"/>
        </w:rPr>
        <w:t xml:space="preserve"> нового </w:t>
      </w:r>
      <w:proofErr w:type="spellStart"/>
      <w:r>
        <w:rPr>
          <w:sz w:val="28"/>
          <w:szCs w:val="28"/>
        </w:rPr>
        <w:t>хвостохранилища</w:t>
      </w:r>
      <w:proofErr w:type="spellEnd"/>
      <w:r>
        <w:rPr>
          <w:sz w:val="28"/>
          <w:szCs w:val="28"/>
        </w:rPr>
        <w:t xml:space="preserve"> фабрики, полезной емкостью складирования хвостов более 50 млн. м³</w:t>
      </w:r>
      <w:r w:rsidRPr="00CC72D0">
        <w:rPr>
          <w:sz w:val="28"/>
          <w:szCs w:val="28"/>
        </w:rPr>
        <w:t xml:space="preserve">. </w:t>
      </w:r>
    </w:p>
    <w:p w:rsidR="001A1725" w:rsidRDefault="001A1725" w:rsidP="001A1725">
      <w:pPr>
        <w:tabs>
          <w:tab w:val="left" w:pos="900"/>
        </w:tabs>
        <w:ind w:firstLine="567"/>
        <w:jc w:val="both"/>
        <w:rPr>
          <w:sz w:val="28"/>
          <w:szCs w:val="28"/>
        </w:rPr>
      </w:pPr>
      <w:proofErr w:type="gramStart"/>
      <w:r w:rsidRPr="006F1AEA">
        <w:rPr>
          <w:sz w:val="28"/>
          <w:szCs w:val="28"/>
          <w:u w:val="single"/>
        </w:rPr>
        <w:t>В 2018 году ООО «Соврудник» успешно завершил масштабный 3-х летний план модернизации и перевооружения производства</w:t>
      </w:r>
      <w:r>
        <w:rPr>
          <w:sz w:val="28"/>
          <w:szCs w:val="28"/>
        </w:rPr>
        <w:t>: в начале  2019 года состоялся запуск новой линии измельчения руды ЗИФ «Советская», а горнодобывающий комплекс предприятия по итогам 2018 года выведен на целевую производительность горных работ 28 млн. м³ горной массы в год, что достаточно для стабильного обеспечения сырьем реконструированной ЗИФ в ближайшие годы.</w:t>
      </w:r>
      <w:proofErr w:type="gramEnd"/>
    </w:p>
    <w:p w:rsidR="001A1725" w:rsidRDefault="001A1725" w:rsidP="001A1725">
      <w:pPr>
        <w:tabs>
          <w:tab w:val="left" w:pos="900"/>
        </w:tabs>
        <w:ind w:firstLine="567"/>
        <w:jc w:val="both"/>
        <w:rPr>
          <w:sz w:val="28"/>
          <w:szCs w:val="28"/>
        </w:rPr>
      </w:pPr>
      <w:r>
        <w:rPr>
          <w:sz w:val="28"/>
          <w:szCs w:val="28"/>
        </w:rPr>
        <w:t xml:space="preserve">С 2015 года ООО «Соврудник» вошло в состав Группы компаний «Южуралзолото», что дало дополнительный импульс в экономическом развитии предприятия. </w:t>
      </w:r>
      <w:r w:rsidRPr="009B49A7">
        <w:rPr>
          <w:sz w:val="28"/>
          <w:szCs w:val="28"/>
          <w:u w:val="single"/>
        </w:rPr>
        <w:t>Для достижения лидерства в производстве золотодобычи к 2023 году</w:t>
      </w:r>
      <w:r>
        <w:rPr>
          <w:sz w:val="28"/>
          <w:szCs w:val="28"/>
        </w:rPr>
        <w:t>, совместно со специалистами Группы компаний «Южуралзолото» определены новые направления работ по разведке недр, техническому перевооружению и развитию производства.</w:t>
      </w:r>
    </w:p>
    <w:p w:rsidR="001A1725" w:rsidRDefault="001A1725" w:rsidP="001A1725">
      <w:pPr>
        <w:tabs>
          <w:tab w:val="left" w:pos="900"/>
        </w:tabs>
        <w:ind w:firstLine="567"/>
        <w:jc w:val="both"/>
        <w:rPr>
          <w:sz w:val="28"/>
          <w:szCs w:val="28"/>
        </w:rPr>
      </w:pPr>
      <w:r>
        <w:rPr>
          <w:sz w:val="28"/>
          <w:szCs w:val="28"/>
        </w:rPr>
        <w:t>Совместно со специалистами Группы «Южуралзолото» реализовано строительство завода по изготовлению взрывчатых веществ на карьере «Эльдорадо», что позволило снизить себестоимость производства взрывных работ, а также улучшить качество этих работ.</w:t>
      </w:r>
    </w:p>
    <w:p w:rsidR="001A1725" w:rsidRDefault="001A1725" w:rsidP="001A1725">
      <w:pPr>
        <w:tabs>
          <w:tab w:val="left" w:pos="900"/>
        </w:tabs>
        <w:ind w:firstLine="567"/>
        <w:jc w:val="both"/>
        <w:rPr>
          <w:sz w:val="28"/>
          <w:szCs w:val="28"/>
          <w:u w:val="single"/>
        </w:rPr>
      </w:pPr>
      <w:r>
        <w:rPr>
          <w:sz w:val="28"/>
          <w:szCs w:val="28"/>
        </w:rPr>
        <w:t xml:space="preserve">В карьерах компании </w:t>
      </w:r>
      <w:r w:rsidRPr="003E44C4">
        <w:rPr>
          <w:sz w:val="28"/>
          <w:szCs w:val="28"/>
          <w:u w:val="single"/>
        </w:rPr>
        <w:t>внедрен</w:t>
      </w:r>
      <w:r>
        <w:rPr>
          <w:sz w:val="28"/>
          <w:szCs w:val="28"/>
          <w:u w:val="single"/>
        </w:rPr>
        <w:t>а</w:t>
      </w:r>
      <w:r w:rsidRPr="003E44C4">
        <w:rPr>
          <w:sz w:val="28"/>
          <w:szCs w:val="28"/>
          <w:u w:val="single"/>
        </w:rPr>
        <w:t xml:space="preserve"> нов</w:t>
      </w:r>
      <w:r>
        <w:rPr>
          <w:sz w:val="28"/>
          <w:szCs w:val="28"/>
          <w:u w:val="single"/>
        </w:rPr>
        <w:t>ая</w:t>
      </w:r>
      <w:r w:rsidRPr="003E44C4">
        <w:rPr>
          <w:sz w:val="28"/>
          <w:szCs w:val="28"/>
          <w:u w:val="single"/>
        </w:rPr>
        <w:t xml:space="preserve"> высоко</w:t>
      </w:r>
      <w:r>
        <w:rPr>
          <w:sz w:val="28"/>
          <w:szCs w:val="28"/>
          <w:u w:val="single"/>
        </w:rPr>
        <w:t>производительная горная техника.</w:t>
      </w:r>
      <w:r w:rsidRPr="003E44C4">
        <w:rPr>
          <w:sz w:val="28"/>
          <w:szCs w:val="28"/>
          <w:u w:val="single"/>
        </w:rPr>
        <w:t xml:space="preserve"> </w:t>
      </w:r>
      <w:r>
        <w:rPr>
          <w:sz w:val="28"/>
          <w:szCs w:val="28"/>
          <w:u w:val="single"/>
        </w:rPr>
        <w:t>В</w:t>
      </w:r>
      <w:r w:rsidRPr="003E44C4">
        <w:rPr>
          <w:sz w:val="28"/>
          <w:szCs w:val="28"/>
          <w:u w:val="single"/>
        </w:rPr>
        <w:t xml:space="preserve">первые в практике ООО «Соврудник» началась эксплуатация автосамосвалов БелАз - 75581 грузоподъемностью 90 тонн, экскаваторов ЭКГ- 8, ЭКГ – 10, что позволило добиться роста объемов вскрышных работ на </w:t>
      </w:r>
      <w:r w:rsidRPr="003E44C4">
        <w:rPr>
          <w:b/>
          <w:sz w:val="28"/>
          <w:szCs w:val="28"/>
          <w:u w:val="single"/>
        </w:rPr>
        <w:t>12,0%,</w:t>
      </w:r>
      <w:r w:rsidRPr="003E44C4">
        <w:rPr>
          <w:sz w:val="28"/>
          <w:szCs w:val="28"/>
          <w:u w:val="single"/>
        </w:rPr>
        <w:t xml:space="preserve"> добычи руды на </w:t>
      </w:r>
      <w:r w:rsidRPr="003E44C4">
        <w:rPr>
          <w:b/>
          <w:sz w:val="28"/>
          <w:szCs w:val="28"/>
          <w:u w:val="single"/>
        </w:rPr>
        <w:t>10%.</w:t>
      </w:r>
    </w:p>
    <w:p w:rsidR="001A1725" w:rsidRPr="005B350A" w:rsidRDefault="001A1725" w:rsidP="001A1725">
      <w:pPr>
        <w:tabs>
          <w:tab w:val="left" w:pos="900"/>
        </w:tabs>
        <w:ind w:firstLine="567"/>
        <w:jc w:val="both"/>
        <w:rPr>
          <w:sz w:val="28"/>
          <w:szCs w:val="28"/>
        </w:rPr>
      </w:pPr>
      <w:r>
        <w:rPr>
          <w:sz w:val="28"/>
          <w:szCs w:val="28"/>
          <w:u w:val="single"/>
        </w:rPr>
        <w:t xml:space="preserve">В 2018 году приобретен </w:t>
      </w:r>
      <w:proofErr w:type="spellStart"/>
      <w:r>
        <w:rPr>
          <w:sz w:val="28"/>
          <w:szCs w:val="28"/>
          <w:u w:val="single"/>
        </w:rPr>
        <w:t>электрогибравлический</w:t>
      </w:r>
      <w:proofErr w:type="spellEnd"/>
      <w:r>
        <w:rPr>
          <w:sz w:val="28"/>
          <w:szCs w:val="28"/>
          <w:u w:val="single"/>
        </w:rPr>
        <w:t xml:space="preserve"> экскаватор </w:t>
      </w:r>
      <w:r w:rsidRPr="005B350A">
        <w:rPr>
          <w:b/>
          <w:sz w:val="28"/>
          <w:szCs w:val="28"/>
          <w:u w:val="single"/>
        </w:rPr>
        <w:t xml:space="preserve">РС-3000 </w:t>
      </w:r>
      <w:r w:rsidRPr="005B350A">
        <w:rPr>
          <w:b/>
          <w:sz w:val="28"/>
          <w:szCs w:val="28"/>
          <w:u w:val="single"/>
          <w:lang w:val="en-US"/>
        </w:rPr>
        <w:t>Komatsu</w:t>
      </w:r>
      <w:r w:rsidRPr="005B350A">
        <w:rPr>
          <w:b/>
          <w:sz w:val="28"/>
          <w:szCs w:val="28"/>
          <w:u w:val="single"/>
        </w:rPr>
        <w:t xml:space="preserve"> емкостью ковша 16</w:t>
      </w:r>
      <w:r w:rsidR="00483BC3">
        <w:rPr>
          <w:b/>
          <w:sz w:val="28"/>
          <w:szCs w:val="28"/>
          <w:u w:val="single"/>
        </w:rPr>
        <w:t xml:space="preserve"> </w:t>
      </w:r>
      <w:r w:rsidRPr="005B350A">
        <w:rPr>
          <w:b/>
          <w:sz w:val="28"/>
          <w:szCs w:val="28"/>
          <w:u w:val="single"/>
        </w:rPr>
        <w:t>м³</w:t>
      </w:r>
      <w:r>
        <w:rPr>
          <w:sz w:val="28"/>
          <w:szCs w:val="28"/>
          <w:u w:val="single"/>
        </w:rPr>
        <w:t xml:space="preserve">. </w:t>
      </w:r>
      <w:r w:rsidRPr="005B350A">
        <w:rPr>
          <w:sz w:val="28"/>
          <w:szCs w:val="28"/>
        </w:rPr>
        <w:t xml:space="preserve">Это самый крупный образец погрузочной техники не </w:t>
      </w:r>
      <w:r w:rsidRPr="005B350A">
        <w:rPr>
          <w:sz w:val="28"/>
          <w:szCs w:val="28"/>
        </w:rPr>
        <w:lastRenderedPageBreak/>
        <w:t>только в ООО «Соврудник, но и во всех золотодобывающих активах группы «ЮГК».</w:t>
      </w:r>
    </w:p>
    <w:p w:rsidR="001A1725" w:rsidRDefault="001A1725" w:rsidP="001A1725">
      <w:pPr>
        <w:tabs>
          <w:tab w:val="left" w:pos="900"/>
        </w:tabs>
        <w:ind w:firstLine="567"/>
        <w:jc w:val="both"/>
        <w:rPr>
          <w:sz w:val="28"/>
          <w:szCs w:val="28"/>
        </w:rPr>
      </w:pPr>
    </w:p>
    <w:p w:rsidR="001A1725" w:rsidRDefault="001A1725" w:rsidP="001A1725">
      <w:pPr>
        <w:tabs>
          <w:tab w:val="left" w:pos="900"/>
        </w:tabs>
        <w:ind w:firstLine="567"/>
        <w:jc w:val="both"/>
        <w:rPr>
          <w:sz w:val="28"/>
          <w:szCs w:val="28"/>
        </w:rPr>
      </w:pPr>
      <w:r>
        <w:rPr>
          <w:sz w:val="28"/>
          <w:szCs w:val="28"/>
        </w:rPr>
        <w:t>С 2016 года ведут</w:t>
      </w:r>
      <w:r w:rsidR="00483BC3">
        <w:rPr>
          <w:sz w:val="28"/>
          <w:szCs w:val="28"/>
        </w:rPr>
        <w:t>ся работы на карьере «Ишмурат».</w:t>
      </w:r>
    </w:p>
    <w:p w:rsidR="001A1725" w:rsidRDefault="001A1725" w:rsidP="001A1725">
      <w:pPr>
        <w:tabs>
          <w:tab w:val="left" w:pos="900"/>
        </w:tabs>
        <w:ind w:firstLine="567"/>
        <w:jc w:val="both"/>
        <w:rPr>
          <w:sz w:val="28"/>
          <w:szCs w:val="28"/>
        </w:rPr>
      </w:pPr>
      <w:r>
        <w:rPr>
          <w:sz w:val="28"/>
          <w:szCs w:val="28"/>
        </w:rPr>
        <w:t xml:space="preserve">По проекту размеры карьера </w:t>
      </w:r>
      <w:r w:rsidRPr="00795DE2">
        <w:rPr>
          <w:sz w:val="28"/>
          <w:szCs w:val="28"/>
          <w:u w:val="single"/>
        </w:rPr>
        <w:t xml:space="preserve">составят </w:t>
      </w:r>
      <w:r w:rsidRPr="00795DE2">
        <w:rPr>
          <w:b/>
          <w:sz w:val="28"/>
          <w:szCs w:val="28"/>
          <w:u w:val="single"/>
        </w:rPr>
        <w:t>900 метров</w:t>
      </w:r>
      <w:r w:rsidRPr="00795DE2">
        <w:rPr>
          <w:sz w:val="28"/>
          <w:szCs w:val="28"/>
          <w:u w:val="single"/>
        </w:rPr>
        <w:t xml:space="preserve"> в длину и </w:t>
      </w:r>
      <w:r w:rsidRPr="00795DE2">
        <w:rPr>
          <w:b/>
          <w:sz w:val="28"/>
          <w:szCs w:val="28"/>
          <w:u w:val="single"/>
        </w:rPr>
        <w:t>550 метров</w:t>
      </w:r>
      <w:r w:rsidRPr="00795DE2">
        <w:rPr>
          <w:sz w:val="28"/>
          <w:szCs w:val="28"/>
          <w:u w:val="single"/>
        </w:rPr>
        <w:t xml:space="preserve"> в ширину</w:t>
      </w:r>
      <w:r w:rsidR="00483BC3">
        <w:rPr>
          <w:sz w:val="28"/>
          <w:szCs w:val="28"/>
        </w:rPr>
        <w:t>.</w:t>
      </w:r>
    </w:p>
    <w:p w:rsidR="001A1725" w:rsidRDefault="001A1725" w:rsidP="001A1725">
      <w:pPr>
        <w:tabs>
          <w:tab w:val="left" w:pos="900"/>
        </w:tabs>
        <w:ind w:firstLine="567"/>
        <w:jc w:val="both"/>
        <w:rPr>
          <w:sz w:val="28"/>
          <w:szCs w:val="28"/>
        </w:rPr>
      </w:pPr>
      <w:r>
        <w:rPr>
          <w:sz w:val="28"/>
          <w:szCs w:val="28"/>
        </w:rPr>
        <w:t xml:space="preserve">Проект рассчитан на </w:t>
      </w:r>
      <w:r w:rsidRPr="00795DE2">
        <w:rPr>
          <w:b/>
          <w:sz w:val="28"/>
          <w:szCs w:val="28"/>
        </w:rPr>
        <w:t>25 млн. м. куб</w:t>
      </w:r>
      <w:r>
        <w:rPr>
          <w:sz w:val="28"/>
          <w:szCs w:val="28"/>
        </w:rPr>
        <w:t xml:space="preserve">. по горной массе, из которой </w:t>
      </w:r>
      <w:r w:rsidRPr="00696474">
        <w:rPr>
          <w:b/>
          <w:sz w:val="28"/>
          <w:szCs w:val="28"/>
        </w:rPr>
        <w:t>3 млн. куб.</w:t>
      </w:r>
      <w:r>
        <w:rPr>
          <w:sz w:val="28"/>
          <w:szCs w:val="28"/>
        </w:rPr>
        <w:t xml:space="preserve"> </w:t>
      </w:r>
      <w:r w:rsidRPr="00696474">
        <w:rPr>
          <w:b/>
          <w:sz w:val="28"/>
          <w:szCs w:val="28"/>
        </w:rPr>
        <w:t xml:space="preserve">м. </w:t>
      </w:r>
      <w:r>
        <w:rPr>
          <w:sz w:val="28"/>
          <w:szCs w:val="28"/>
        </w:rPr>
        <w:t xml:space="preserve">руды пойдет на переработку. Всего с этого месторождения планируется добыть </w:t>
      </w:r>
      <w:r w:rsidRPr="00795DE2">
        <w:rPr>
          <w:b/>
          <w:sz w:val="28"/>
          <w:szCs w:val="28"/>
        </w:rPr>
        <w:t>более 5 тонн</w:t>
      </w:r>
      <w:r>
        <w:rPr>
          <w:sz w:val="28"/>
          <w:szCs w:val="28"/>
        </w:rPr>
        <w:t xml:space="preserve"> готовой продукции.</w:t>
      </w:r>
    </w:p>
    <w:p w:rsidR="001A1725" w:rsidRDefault="001A1725" w:rsidP="001A1725">
      <w:pPr>
        <w:tabs>
          <w:tab w:val="left" w:pos="900"/>
        </w:tabs>
        <w:ind w:firstLine="567"/>
        <w:jc w:val="both"/>
        <w:rPr>
          <w:sz w:val="28"/>
          <w:szCs w:val="28"/>
        </w:rPr>
      </w:pPr>
      <w:r>
        <w:rPr>
          <w:sz w:val="28"/>
          <w:szCs w:val="28"/>
        </w:rPr>
        <w:t>С 2004 года предприятие успешно развивает добычу золота с применением инновационной технологии - кучного выщелачивания золота. Строительство комплекса кучного выщелачивания на месторождении «Эльдорадо» позволило получать металл непосредственно на месте, избегая существенных затрат по транспортировке руды на фабрику. Применение инновационной технологии позволило предприятию перерабатывать руду с невысоким процентом содержания золота. Впервые в практике золотодобычи, технология кучного выщелачивания стала применяться в столь суровых климатических условиях на Крайнем Севере.</w:t>
      </w:r>
    </w:p>
    <w:p w:rsidR="001A1725" w:rsidRDefault="001A1725" w:rsidP="001A1725">
      <w:pPr>
        <w:widowControl w:val="0"/>
        <w:ind w:firstLine="567"/>
        <w:jc w:val="both"/>
        <w:rPr>
          <w:b/>
          <w:bCs/>
          <w:sz w:val="28"/>
          <w:szCs w:val="28"/>
          <w:u w:val="single"/>
        </w:rPr>
      </w:pPr>
      <w:r>
        <w:rPr>
          <w:b/>
          <w:bCs/>
          <w:sz w:val="28"/>
          <w:szCs w:val="28"/>
          <w:u w:val="single"/>
        </w:rPr>
        <w:t>За 2018 год добыто химически чистого золота – 5889,0 кг</w:t>
      </w:r>
      <w:proofErr w:type="gramStart"/>
      <w:r>
        <w:rPr>
          <w:b/>
          <w:bCs/>
          <w:sz w:val="28"/>
          <w:szCs w:val="28"/>
          <w:u w:val="single"/>
        </w:rPr>
        <w:t xml:space="preserve">., </w:t>
      </w:r>
      <w:proofErr w:type="gramEnd"/>
      <w:r>
        <w:rPr>
          <w:b/>
          <w:bCs/>
          <w:sz w:val="28"/>
          <w:szCs w:val="28"/>
          <w:u w:val="single"/>
        </w:rPr>
        <w:t>увеличение данного показателя по отношению к 2017 году составило 4,</w:t>
      </w:r>
      <w:r w:rsidR="002B5525">
        <w:rPr>
          <w:b/>
          <w:bCs/>
          <w:sz w:val="28"/>
          <w:szCs w:val="28"/>
          <w:u w:val="single"/>
        </w:rPr>
        <w:t>8</w:t>
      </w:r>
      <w:r>
        <w:rPr>
          <w:b/>
          <w:bCs/>
          <w:sz w:val="28"/>
          <w:szCs w:val="28"/>
          <w:u w:val="single"/>
        </w:rPr>
        <w:t>%.</w:t>
      </w:r>
    </w:p>
    <w:p w:rsidR="00F31FB1" w:rsidRDefault="00F31FB1" w:rsidP="001A1725">
      <w:pPr>
        <w:widowControl w:val="0"/>
        <w:tabs>
          <w:tab w:val="num" w:pos="720"/>
        </w:tabs>
        <w:autoSpaceDE w:val="0"/>
        <w:autoSpaceDN w:val="0"/>
        <w:adjustRightInd w:val="0"/>
        <w:ind w:firstLine="567"/>
        <w:jc w:val="both"/>
        <w:rPr>
          <w:sz w:val="28"/>
          <w:szCs w:val="28"/>
        </w:rPr>
      </w:pPr>
    </w:p>
    <w:p w:rsidR="001A1725" w:rsidRDefault="001A1725" w:rsidP="001A1725">
      <w:pPr>
        <w:widowControl w:val="0"/>
        <w:tabs>
          <w:tab w:val="num" w:pos="720"/>
        </w:tabs>
        <w:autoSpaceDE w:val="0"/>
        <w:autoSpaceDN w:val="0"/>
        <w:adjustRightInd w:val="0"/>
        <w:ind w:firstLine="567"/>
        <w:jc w:val="both"/>
        <w:rPr>
          <w:sz w:val="28"/>
          <w:szCs w:val="28"/>
        </w:rPr>
      </w:pPr>
      <w:r w:rsidRPr="000B688B">
        <w:rPr>
          <w:sz w:val="28"/>
          <w:szCs w:val="28"/>
        </w:rPr>
        <w:t xml:space="preserve">Динамика объемов золотодобычи ООО Соврудник представлена на </w:t>
      </w:r>
      <w:r w:rsidRPr="000B688B">
        <w:rPr>
          <w:rFonts w:eastAsia="Times New Roman CYR"/>
          <w:sz w:val="28"/>
          <w:szCs w:val="28"/>
        </w:rPr>
        <w:t>рисунке</w:t>
      </w:r>
      <w:r w:rsidRPr="000B688B">
        <w:rPr>
          <w:sz w:val="28"/>
          <w:szCs w:val="28"/>
        </w:rPr>
        <w:t xml:space="preserve"> 4.</w:t>
      </w:r>
    </w:p>
    <w:p w:rsidR="00483BC3" w:rsidRPr="000B688B" w:rsidRDefault="00483BC3" w:rsidP="001A1725">
      <w:pPr>
        <w:widowControl w:val="0"/>
        <w:tabs>
          <w:tab w:val="num" w:pos="720"/>
        </w:tabs>
        <w:autoSpaceDE w:val="0"/>
        <w:autoSpaceDN w:val="0"/>
        <w:adjustRightInd w:val="0"/>
        <w:ind w:firstLine="567"/>
        <w:jc w:val="both"/>
        <w:rPr>
          <w:sz w:val="28"/>
          <w:szCs w:val="28"/>
        </w:rPr>
      </w:pPr>
    </w:p>
    <w:p w:rsidR="001A1725" w:rsidRPr="000B688B" w:rsidRDefault="001A1725" w:rsidP="001A1725">
      <w:pPr>
        <w:widowControl w:val="0"/>
        <w:tabs>
          <w:tab w:val="num" w:pos="720"/>
        </w:tabs>
        <w:autoSpaceDE w:val="0"/>
        <w:autoSpaceDN w:val="0"/>
        <w:adjustRightInd w:val="0"/>
        <w:jc w:val="center"/>
        <w:rPr>
          <w:sz w:val="28"/>
          <w:szCs w:val="28"/>
        </w:rPr>
      </w:pPr>
      <w:r w:rsidRPr="000B688B">
        <w:rPr>
          <w:noProof/>
        </w:rPr>
        <w:drawing>
          <wp:inline distT="0" distB="0" distL="0" distR="0">
            <wp:extent cx="6411727" cy="3867807"/>
            <wp:effectExtent l="19050" t="0" r="27173" b="0"/>
            <wp:docPr id="44" name="Объект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1A1725" w:rsidRPr="000B688B" w:rsidRDefault="001A1725" w:rsidP="001A1725">
      <w:pPr>
        <w:widowControl w:val="0"/>
        <w:tabs>
          <w:tab w:val="num" w:pos="720"/>
        </w:tabs>
        <w:autoSpaceDE w:val="0"/>
        <w:autoSpaceDN w:val="0"/>
        <w:adjustRightInd w:val="0"/>
        <w:ind w:firstLine="567"/>
        <w:jc w:val="center"/>
        <w:rPr>
          <w:b/>
        </w:rPr>
      </w:pPr>
      <w:r w:rsidRPr="000B688B">
        <w:rPr>
          <w:b/>
        </w:rPr>
        <w:t>Рис. 4. Динамика объемов золотодобычи ООО «Соврудник», кг.</w:t>
      </w:r>
    </w:p>
    <w:p w:rsidR="001A1725" w:rsidRDefault="001A1725" w:rsidP="001A1725">
      <w:pPr>
        <w:widowControl w:val="0"/>
        <w:ind w:firstLine="567"/>
        <w:jc w:val="both"/>
        <w:rPr>
          <w:sz w:val="28"/>
          <w:szCs w:val="28"/>
        </w:rPr>
      </w:pPr>
    </w:p>
    <w:p w:rsidR="001A1725" w:rsidRDefault="001A1725" w:rsidP="001A1725">
      <w:pPr>
        <w:widowControl w:val="0"/>
        <w:ind w:firstLine="567"/>
        <w:jc w:val="both"/>
        <w:rPr>
          <w:sz w:val="28"/>
          <w:szCs w:val="28"/>
        </w:rPr>
      </w:pPr>
      <w:r>
        <w:rPr>
          <w:sz w:val="28"/>
          <w:szCs w:val="28"/>
        </w:rPr>
        <w:t>Для дальнейшего динамичного развития ООО «Соврудник» в 2018 году пополнил свои основные фонды, производил геологоразведочные работы на новых золоторудных месторождениях.</w:t>
      </w:r>
    </w:p>
    <w:p w:rsidR="001A1725" w:rsidRDefault="001A1725" w:rsidP="001A1725">
      <w:pPr>
        <w:ind w:firstLine="567"/>
        <w:jc w:val="both"/>
        <w:rPr>
          <w:sz w:val="28"/>
          <w:szCs w:val="28"/>
        </w:rPr>
      </w:pPr>
      <w:r w:rsidRPr="00FE1355">
        <w:rPr>
          <w:sz w:val="28"/>
          <w:szCs w:val="28"/>
        </w:rPr>
        <w:lastRenderedPageBreak/>
        <w:t>За 201</w:t>
      </w:r>
      <w:r>
        <w:rPr>
          <w:sz w:val="28"/>
          <w:szCs w:val="28"/>
        </w:rPr>
        <w:t>8</w:t>
      </w:r>
      <w:r w:rsidRPr="00FE1355">
        <w:rPr>
          <w:sz w:val="28"/>
          <w:szCs w:val="28"/>
        </w:rPr>
        <w:t xml:space="preserve"> год приобретено основных средств на сумму </w:t>
      </w:r>
      <w:r>
        <w:rPr>
          <w:b/>
          <w:sz w:val="28"/>
          <w:szCs w:val="28"/>
        </w:rPr>
        <w:t>835,0</w:t>
      </w:r>
      <w:r w:rsidRPr="00FE1355">
        <w:rPr>
          <w:sz w:val="28"/>
          <w:szCs w:val="28"/>
        </w:rPr>
        <w:t xml:space="preserve"> </w:t>
      </w:r>
      <w:r>
        <w:rPr>
          <w:sz w:val="28"/>
          <w:szCs w:val="28"/>
        </w:rPr>
        <w:t xml:space="preserve">млн. руб. </w:t>
      </w:r>
    </w:p>
    <w:p w:rsidR="001A1725" w:rsidRPr="00BD0477" w:rsidRDefault="001A1725" w:rsidP="001A1725">
      <w:pPr>
        <w:widowControl w:val="0"/>
        <w:ind w:firstLine="567"/>
        <w:jc w:val="both"/>
        <w:rPr>
          <w:sz w:val="28"/>
          <w:szCs w:val="28"/>
          <w:highlight w:val="yellow"/>
        </w:rPr>
      </w:pPr>
    </w:p>
    <w:p w:rsidR="001A1725" w:rsidRDefault="001A1725" w:rsidP="001A1725">
      <w:pPr>
        <w:widowControl w:val="0"/>
        <w:ind w:firstLine="567"/>
        <w:jc w:val="both"/>
        <w:rPr>
          <w:sz w:val="28"/>
          <w:szCs w:val="28"/>
        </w:rPr>
      </w:pPr>
      <w:r w:rsidRPr="000F553D">
        <w:rPr>
          <w:sz w:val="28"/>
          <w:szCs w:val="28"/>
        </w:rPr>
        <w:t>ООО «</w:t>
      </w:r>
      <w:r w:rsidRPr="000F553D">
        <w:rPr>
          <w:b/>
          <w:sz w:val="28"/>
          <w:szCs w:val="28"/>
          <w:u w:val="single"/>
        </w:rPr>
        <w:t>Соврудник»</w:t>
      </w:r>
      <w:r w:rsidRPr="000F553D">
        <w:rPr>
          <w:sz w:val="28"/>
          <w:szCs w:val="28"/>
        </w:rPr>
        <w:t xml:space="preserve"> сегодня реализует масштабный проект по о</w:t>
      </w:r>
      <w:r w:rsidRPr="000F553D">
        <w:rPr>
          <w:bCs/>
          <w:sz w:val="28"/>
          <w:szCs w:val="28"/>
        </w:rPr>
        <w:t xml:space="preserve">своению золоторудной </w:t>
      </w:r>
      <w:r w:rsidRPr="000F553D">
        <w:rPr>
          <w:b/>
          <w:bCs/>
          <w:sz w:val="28"/>
          <w:szCs w:val="28"/>
        </w:rPr>
        <w:t>Нойбинской площади</w:t>
      </w:r>
      <w:r w:rsidRPr="000F553D">
        <w:rPr>
          <w:sz w:val="28"/>
          <w:szCs w:val="28"/>
        </w:rPr>
        <w:t xml:space="preserve"> на базе двух новых месторождений </w:t>
      </w:r>
      <w:r w:rsidRPr="000F553D">
        <w:rPr>
          <w:b/>
          <w:sz w:val="28"/>
          <w:szCs w:val="28"/>
        </w:rPr>
        <w:t>«Высокое» и «Золотое»</w:t>
      </w:r>
      <w:r w:rsidRPr="000F553D">
        <w:rPr>
          <w:sz w:val="28"/>
          <w:szCs w:val="28"/>
        </w:rPr>
        <w:t xml:space="preserve">, на которых ведется строительство инфраструктуры – автомобильных дорог, линий электропередач, а затем начинается строительство золотоизвлекательной фабрики «Высокое» и объектов промышленной площадки. </w:t>
      </w:r>
      <w:r>
        <w:rPr>
          <w:sz w:val="28"/>
          <w:szCs w:val="28"/>
        </w:rPr>
        <w:t>Уже</w:t>
      </w:r>
      <w:r w:rsidRPr="000F553D">
        <w:rPr>
          <w:sz w:val="28"/>
          <w:szCs w:val="28"/>
        </w:rPr>
        <w:t xml:space="preserve"> в 2019 году предприятие приступит к разработке карьеров на месторождении «Золотое», это позволит </w:t>
      </w:r>
      <w:r>
        <w:rPr>
          <w:sz w:val="28"/>
          <w:szCs w:val="28"/>
        </w:rPr>
        <w:t>ООО «</w:t>
      </w:r>
      <w:r w:rsidRPr="000F553D">
        <w:rPr>
          <w:sz w:val="28"/>
          <w:szCs w:val="28"/>
          <w:u w:val="single"/>
        </w:rPr>
        <w:t>Совруднику</w:t>
      </w:r>
      <w:r>
        <w:rPr>
          <w:sz w:val="28"/>
          <w:szCs w:val="28"/>
          <w:u w:val="single"/>
        </w:rPr>
        <w:t>»</w:t>
      </w:r>
      <w:r w:rsidRPr="000F553D">
        <w:rPr>
          <w:sz w:val="28"/>
          <w:szCs w:val="28"/>
        </w:rPr>
        <w:t xml:space="preserve"> ежегодно суммарно добывать более </w:t>
      </w:r>
      <w:r w:rsidRPr="000F553D">
        <w:rPr>
          <w:b/>
          <w:sz w:val="28"/>
          <w:szCs w:val="28"/>
          <w:u w:val="single"/>
        </w:rPr>
        <w:t>1</w:t>
      </w:r>
      <w:r>
        <w:rPr>
          <w:b/>
          <w:sz w:val="28"/>
          <w:szCs w:val="28"/>
          <w:u w:val="single"/>
        </w:rPr>
        <w:t>2</w:t>
      </w:r>
      <w:r w:rsidRPr="000F553D">
        <w:rPr>
          <w:b/>
          <w:sz w:val="28"/>
          <w:szCs w:val="28"/>
          <w:u w:val="single"/>
        </w:rPr>
        <w:t xml:space="preserve"> тонн золота</w:t>
      </w:r>
      <w:r w:rsidRPr="000F553D">
        <w:rPr>
          <w:sz w:val="28"/>
          <w:szCs w:val="28"/>
        </w:rPr>
        <w:t xml:space="preserve">. Реализация </w:t>
      </w:r>
      <w:r>
        <w:rPr>
          <w:sz w:val="28"/>
          <w:szCs w:val="28"/>
        </w:rPr>
        <w:t xml:space="preserve">инвестиционного </w:t>
      </w:r>
      <w:r w:rsidRPr="000F553D">
        <w:rPr>
          <w:sz w:val="28"/>
          <w:szCs w:val="28"/>
        </w:rPr>
        <w:t>проекта будет иметь</w:t>
      </w:r>
      <w:r>
        <w:rPr>
          <w:sz w:val="28"/>
          <w:szCs w:val="28"/>
        </w:rPr>
        <w:t xml:space="preserve"> для предприятия</w:t>
      </w:r>
      <w:r w:rsidRPr="000F553D">
        <w:rPr>
          <w:sz w:val="28"/>
          <w:szCs w:val="28"/>
        </w:rPr>
        <w:t xml:space="preserve"> значимый социально-экономический эффект – это создание новых рабочих мест</w:t>
      </w:r>
      <w:r>
        <w:rPr>
          <w:sz w:val="28"/>
          <w:szCs w:val="28"/>
        </w:rPr>
        <w:t xml:space="preserve"> (не менее 1000 рабочих мест)</w:t>
      </w:r>
      <w:r w:rsidRPr="000F553D">
        <w:rPr>
          <w:sz w:val="28"/>
          <w:szCs w:val="28"/>
        </w:rPr>
        <w:t>, увеличение объема налоговых платежей в бюджеты всех уровней.</w:t>
      </w:r>
    </w:p>
    <w:p w:rsidR="001A1725" w:rsidRDefault="001A1725" w:rsidP="001A1725">
      <w:pPr>
        <w:widowControl w:val="0"/>
        <w:ind w:firstLine="567"/>
        <w:jc w:val="both"/>
        <w:rPr>
          <w:sz w:val="28"/>
          <w:szCs w:val="28"/>
        </w:rPr>
      </w:pPr>
      <w:r>
        <w:rPr>
          <w:sz w:val="28"/>
          <w:szCs w:val="28"/>
        </w:rPr>
        <w:t>Для повышения заинтересованности работников в результатах своего труда, повышения их благосостояния, предприятием сохранены гарантии и компенсации, действующие для работников Крайнего Севера.</w:t>
      </w:r>
    </w:p>
    <w:p w:rsidR="001A1725" w:rsidRDefault="001A1725" w:rsidP="001A1725">
      <w:pPr>
        <w:widowControl w:val="0"/>
        <w:ind w:firstLine="567"/>
        <w:jc w:val="both"/>
        <w:rPr>
          <w:sz w:val="28"/>
          <w:szCs w:val="28"/>
        </w:rPr>
      </w:pPr>
      <w:r>
        <w:rPr>
          <w:sz w:val="28"/>
          <w:szCs w:val="28"/>
        </w:rPr>
        <w:t xml:space="preserve">Предприятием оплачивается проезд работников и двух несовершеннолетних членов их семей к местам проведения очередного отпуска и обратно, а также проезд к месту работы. </w:t>
      </w:r>
    </w:p>
    <w:p w:rsidR="001A1725" w:rsidRDefault="001A1725" w:rsidP="001A1725">
      <w:pPr>
        <w:widowControl w:val="0"/>
        <w:ind w:firstLine="567"/>
        <w:jc w:val="both"/>
        <w:rPr>
          <w:sz w:val="28"/>
          <w:szCs w:val="28"/>
        </w:rPr>
      </w:pPr>
      <w:r>
        <w:rPr>
          <w:sz w:val="28"/>
          <w:szCs w:val="28"/>
        </w:rPr>
        <w:t>Предприятие ежегодно осуществляет добровольное медицинское страхование своих работников, которое позволяет всем работающим на предприятии получать качественное лечение в лучших медицинских центрах России и проходить санаторно-курортное оздоровление в ведущих здравницах страны.</w:t>
      </w:r>
    </w:p>
    <w:p w:rsidR="001A1725" w:rsidRDefault="001A1725" w:rsidP="001A1725">
      <w:pPr>
        <w:widowControl w:val="0"/>
        <w:ind w:firstLine="567"/>
        <w:jc w:val="both"/>
        <w:rPr>
          <w:sz w:val="28"/>
          <w:szCs w:val="28"/>
        </w:rPr>
      </w:pPr>
      <w:r>
        <w:rPr>
          <w:sz w:val="28"/>
          <w:szCs w:val="28"/>
        </w:rPr>
        <w:t>Стремясь удержать на должном уровне профессиональное образование работников, на базе предприятия создан учебно-курсовой комбинат, имеющий лицензию на осуществление профессионального обучения по рабочим профессиям.</w:t>
      </w:r>
    </w:p>
    <w:p w:rsidR="001A1725" w:rsidRPr="000F553D" w:rsidRDefault="001A1725" w:rsidP="001A1725">
      <w:pPr>
        <w:widowControl w:val="0"/>
        <w:ind w:firstLine="567"/>
        <w:jc w:val="both"/>
        <w:rPr>
          <w:sz w:val="28"/>
          <w:szCs w:val="28"/>
        </w:rPr>
      </w:pPr>
      <w:r w:rsidRPr="000F553D">
        <w:rPr>
          <w:sz w:val="28"/>
          <w:szCs w:val="28"/>
        </w:rPr>
        <w:t>При этом прошедшие профессиональное обучение безработные граждане трудоустраиваются в ООО «Соврудник» на вакантные рабочие места.</w:t>
      </w:r>
    </w:p>
    <w:p w:rsidR="001A1725" w:rsidRPr="000F553D" w:rsidRDefault="001A1725" w:rsidP="001A1725">
      <w:pPr>
        <w:widowControl w:val="0"/>
        <w:ind w:firstLine="567"/>
        <w:jc w:val="both"/>
        <w:rPr>
          <w:sz w:val="28"/>
          <w:szCs w:val="28"/>
        </w:rPr>
      </w:pPr>
      <w:r w:rsidRPr="000F553D">
        <w:rPr>
          <w:sz w:val="28"/>
          <w:szCs w:val="28"/>
        </w:rPr>
        <w:t>Работники ООО «Соврудник»</w:t>
      </w:r>
      <w:r>
        <w:rPr>
          <w:sz w:val="28"/>
          <w:szCs w:val="28"/>
        </w:rPr>
        <w:t>,</w:t>
      </w:r>
      <w:r w:rsidRPr="000F553D">
        <w:rPr>
          <w:sz w:val="28"/>
          <w:szCs w:val="28"/>
        </w:rPr>
        <w:t xml:space="preserve"> желающие повысить свой профессиональный уровень и получить дополнительную профессию</w:t>
      </w:r>
      <w:r>
        <w:rPr>
          <w:sz w:val="28"/>
          <w:szCs w:val="28"/>
        </w:rPr>
        <w:t>,</w:t>
      </w:r>
      <w:r w:rsidRPr="000F553D">
        <w:rPr>
          <w:sz w:val="28"/>
          <w:szCs w:val="28"/>
        </w:rPr>
        <w:t xml:space="preserve"> оплачивают только половину затрат на обучение.</w:t>
      </w:r>
    </w:p>
    <w:p w:rsidR="001A1725" w:rsidRDefault="001A1725" w:rsidP="001A1725">
      <w:pPr>
        <w:widowControl w:val="0"/>
        <w:ind w:firstLine="567"/>
        <w:jc w:val="both"/>
        <w:rPr>
          <w:sz w:val="28"/>
          <w:szCs w:val="28"/>
        </w:rPr>
      </w:pPr>
      <w:r w:rsidRPr="000F553D">
        <w:rPr>
          <w:sz w:val="28"/>
          <w:szCs w:val="28"/>
        </w:rPr>
        <w:t xml:space="preserve">Для заинтересованности возвращения молодых специалистов в район предприятие оказывает материальную поддержку обучающимся в </w:t>
      </w:r>
      <w:proofErr w:type="spellStart"/>
      <w:r w:rsidRPr="000F553D">
        <w:rPr>
          <w:sz w:val="28"/>
          <w:szCs w:val="28"/>
        </w:rPr>
        <w:t>средне-специальных</w:t>
      </w:r>
      <w:proofErr w:type="spellEnd"/>
      <w:r w:rsidRPr="000F553D">
        <w:rPr>
          <w:sz w:val="28"/>
          <w:szCs w:val="28"/>
        </w:rPr>
        <w:t xml:space="preserve"> и высших профессиональных образовательных учреждениях студентам Северо-Енисейского района, которые после окончания обучения трудоустраиваются в ООО «Соврудник».</w:t>
      </w:r>
    </w:p>
    <w:p w:rsidR="001A1725" w:rsidRPr="000F553D" w:rsidRDefault="001A1725" w:rsidP="001A1725">
      <w:pPr>
        <w:widowControl w:val="0"/>
        <w:ind w:firstLine="567"/>
        <w:jc w:val="both"/>
        <w:rPr>
          <w:sz w:val="28"/>
          <w:szCs w:val="28"/>
        </w:rPr>
      </w:pPr>
      <w:r>
        <w:rPr>
          <w:sz w:val="28"/>
          <w:szCs w:val="28"/>
        </w:rPr>
        <w:t>Ежегодно ООО «Соврудник» заключает договоры с выпускниками школ Северо-Енисейского района о целевом обучении в Институте цветных металлов и материаловедения СФУ, благодаря чему выпускники имеют гарантированное место работы и возможность трудится на благо района.</w:t>
      </w:r>
    </w:p>
    <w:p w:rsidR="001A1725" w:rsidRDefault="001A1725" w:rsidP="001A1725">
      <w:pPr>
        <w:widowControl w:val="0"/>
        <w:ind w:firstLine="567"/>
        <w:jc w:val="both"/>
        <w:rPr>
          <w:sz w:val="28"/>
          <w:szCs w:val="28"/>
        </w:rPr>
      </w:pPr>
      <w:r>
        <w:rPr>
          <w:sz w:val="28"/>
          <w:szCs w:val="28"/>
        </w:rPr>
        <w:t>Кроме этого, ООО «Соврудник» постоянно и целенаправленно участвует в реализации различных социально ориентированных мероприятий, направленных на повышение качества жизни населения Северо-Енисейского района.</w:t>
      </w:r>
    </w:p>
    <w:p w:rsidR="001A1725" w:rsidRDefault="001A1725" w:rsidP="001A1725">
      <w:pPr>
        <w:widowControl w:val="0"/>
        <w:ind w:firstLine="567"/>
        <w:jc w:val="both"/>
        <w:rPr>
          <w:sz w:val="28"/>
          <w:szCs w:val="28"/>
        </w:rPr>
      </w:pPr>
      <w:r>
        <w:rPr>
          <w:sz w:val="28"/>
          <w:szCs w:val="28"/>
        </w:rPr>
        <w:t>Предприятие оказывает благотворительную и спонсорскую помощь образовательным учреждениям района, учреждениям здравоохранения района и края в обновлении материальной базы.</w:t>
      </w:r>
    </w:p>
    <w:p w:rsidR="001A1725" w:rsidRDefault="001A1725" w:rsidP="001A1725">
      <w:pPr>
        <w:widowControl w:val="0"/>
        <w:ind w:firstLine="567"/>
        <w:jc w:val="both"/>
        <w:rPr>
          <w:sz w:val="28"/>
          <w:szCs w:val="28"/>
        </w:rPr>
      </w:pPr>
      <w:r>
        <w:rPr>
          <w:sz w:val="28"/>
          <w:szCs w:val="28"/>
        </w:rPr>
        <w:lastRenderedPageBreak/>
        <w:t>ООО «Соврудник» постоянно ведет шефскую деятельность в школах Северо-Енисейского района, финансируя приобретение материального оснащения для спортивных залов, покупку спортивных снарядов, спортивной одежды по видам спорта. Организует конкурсы, оказывает финансовую поддержку в проведении спортивных соревнований и праздничных мероприятий в школах района.</w:t>
      </w:r>
    </w:p>
    <w:p w:rsidR="001A1725" w:rsidRDefault="001A1725" w:rsidP="001A1725">
      <w:pPr>
        <w:widowControl w:val="0"/>
        <w:ind w:firstLine="567"/>
        <w:jc w:val="both"/>
        <w:rPr>
          <w:sz w:val="28"/>
          <w:szCs w:val="28"/>
        </w:rPr>
      </w:pPr>
      <w:r>
        <w:rPr>
          <w:sz w:val="28"/>
          <w:szCs w:val="28"/>
        </w:rPr>
        <w:t xml:space="preserve">На протяжении многих лет, начиная с первой муниципальной </w:t>
      </w:r>
      <w:proofErr w:type="spellStart"/>
      <w:r>
        <w:rPr>
          <w:sz w:val="28"/>
          <w:szCs w:val="28"/>
        </w:rPr>
        <w:t>научно-прктической</w:t>
      </w:r>
      <w:proofErr w:type="spellEnd"/>
      <w:r>
        <w:rPr>
          <w:sz w:val="28"/>
          <w:szCs w:val="28"/>
        </w:rPr>
        <w:t xml:space="preserve"> конференции школьников, ООО «Соврудник» вносит большой вклад в развитие научно-технического творчества и исследовательской деятельности школьников, оказывает безвозмездную финансовую помощь в приобретении книг </w:t>
      </w:r>
      <w:proofErr w:type="spellStart"/>
      <w:r>
        <w:rPr>
          <w:sz w:val="28"/>
          <w:szCs w:val="28"/>
        </w:rPr>
        <w:t>энцеклопедического</w:t>
      </w:r>
      <w:proofErr w:type="spellEnd"/>
      <w:r>
        <w:rPr>
          <w:sz w:val="28"/>
          <w:szCs w:val="28"/>
        </w:rPr>
        <w:t xml:space="preserve"> и </w:t>
      </w:r>
      <w:proofErr w:type="spellStart"/>
      <w:r>
        <w:rPr>
          <w:sz w:val="28"/>
          <w:szCs w:val="28"/>
        </w:rPr>
        <w:t>научно-позновательного</w:t>
      </w:r>
      <w:proofErr w:type="spellEnd"/>
      <w:r>
        <w:rPr>
          <w:sz w:val="28"/>
          <w:szCs w:val="28"/>
        </w:rPr>
        <w:t xml:space="preserve"> характера, выделяет денежные средства на проведение муниципальных научно-практических конференций и выставок школьников: «Первые шаги в науку», «Мои исследования для моего района», «</w:t>
      </w:r>
      <w:proofErr w:type="spellStart"/>
      <w:proofErr w:type="gramStart"/>
      <w:r>
        <w:rPr>
          <w:sz w:val="28"/>
          <w:szCs w:val="28"/>
        </w:rPr>
        <w:t>Я-исследователь</w:t>
      </w:r>
      <w:proofErr w:type="spellEnd"/>
      <w:proofErr w:type="gramEnd"/>
      <w:r>
        <w:rPr>
          <w:sz w:val="28"/>
          <w:szCs w:val="28"/>
        </w:rPr>
        <w:t>».</w:t>
      </w:r>
    </w:p>
    <w:p w:rsidR="001A1725" w:rsidRDefault="001A1725" w:rsidP="001A1725">
      <w:pPr>
        <w:widowControl w:val="0"/>
        <w:ind w:firstLine="567"/>
        <w:jc w:val="both"/>
        <w:rPr>
          <w:sz w:val="28"/>
          <w:szCs w:val="28"/>
        </w:rPr>
      </w:pPr>
      <w:r>
        <w:rPr>
          <w:sz w:val="28"/>
          <w:szCs w:val="28"/>
        </w:rPr>
        <w:t>В 2018 году за счет безвозмездных поступлений, полученных от Президента Управляющей компании «Южуралзолото Группа Компаний» Струкова Константина Ивановича, был организован культурно-познавательный (экскурсионный тур) для учащихся 8-9 классов муниципальных общеобразовательных учреждений Северо-Енисейского района в города герои Российской Федерации, Москвы и Санкт-Петербург.</w:t>
      </w:r>
    </w:p>
    <w:p w:rsidR="001A1725" w:rsidRDefault="001A1725" w:rsidP="001A1725">
      <w:pPr>
        <w:widowControl w:val="0"/>
        <w:ind w:firstLine="567"/>
        <w:jc w:val="both"/>
        <w:rPr>
          <w:sz w:val="28"/>
          <w:szCs w:val="28"/>
        </w:rPr>
      </w:pPr>
      <w:r>
        <w:rPr>
          <w:sz w:val="28"/>
          <w:szCs w:val="28"/>
        </w:rPr>
        <w:t>При финансовой поддержке ООО «Соврудник» патриотический клуб «Амаки» Северо-Енисейской средней школы №1 ежегодно получает возможность выезжать в г</w:t>
      </w:r>
      <w:proofErr w:type="gramStart"/>
      <w:r>
        <w:rPr>
          <w:sz w:val="28"/>
          <w:szCs w:val="28"/>
        </w:rPr>
        <w:t>.К</w:t>
      </w:r>
      <w:proofErr w:type="gramEnd"/>
      <w:r>
        <w:rPr>
          <w:sz w:val="28"/>
          <w:szCs w:val="28"/>
        </w:rPr>
        <w:t>расноярск для участия в краевой военно-патриотической игре «</w:t>
      </w:r>
      <w:proofErr w:type="spellStart"/>
      <w:r>
        <w:rPr>
          <w:sz w:val="28"/>
          <w:szCs w:val="28"/>
        </w:rPr>
        <w:t>Я-Патриот</w:t>
      </w:r>
      <w:proofErr w:type="spellEnd"/>
      <w:r>
        <w:rPr>
          <w:sz w:val="28"/>
          <w:szCs w:val="28"/>
        </w:rPr>
        <w:t>».</w:t>
      </w:r>
    </w:p>
    <w:p w:rsidR="001A1725" w:rsidRDefault="001A1725" w:rsidP="001A1725">
      <w:pPr>
        <w:widowControl w:val="0"/>
        <w:ind w:firstLine="567"/>
        <w:jc w:val="both"/>
        <w:rPr>
          <w:sz w:val="28"/>
          <w:szCs w:val="28"/>
        </w:rPr>
      </w:pPr>
      <w:r>
        <w:rPr>
          <w:sz w:val="28"/>
          <w:szCs w:val="28"/>
        </w:rPr>
        <w:t xml:space="preserve">ООО «Соврудник» содействует развитию детского спорта, приобретая экипировку, оказывая финансовую поддержку выездных мероприятий детских команд по хоккею с мячом, самбо, лыжным гонкам на районные и краевые соревнования. </w:t>
      </w:r>
    </w:p>
    <w:p w:rsidR="001A1725" w:rsidRPr="00BD0477" w:rsidRDefault="001A1725" w:rsidP="001A1725">
      <w:pPr>
        <w:widowControl w:val="0"/>
        <w:autoSpaceDE w:val="0"/>
        <w:autoSpaceDN w:val="0"/>
        <w:adjustRightInd w:val="0"/>
        <w:ind w:firstLine="567"/>
        <w:jc w:val="both"/>
        <w:rPr>
          <w:rFonts w:ascii="Times New Roman CYR" w:hAnsi="Times New Roman CYR" w:cs="Times New Roman CYR"/>
          <w:sz w:val="28"/>
          <w:szCs w:val="28"/>
          <w:highlight w:val="yellow"/>
        </w:rPr>
      </w:pPr>
    </w:p>
    <w:p w:rsidR="001A1725" w:rsidRPr="000B688B" w:rsidRDefault="001A1725" w:rsidP="001A1725">
      <w:pPr>
        <w:ind w:firstLine="709"/>
        <w:jc w:val="both"/>
        <w:rPr>
          <w:rFonts w:eastAsia="Times New Roman CYR"/>
          <w:b/>
          <w:sz w:val="28"/>
          <w:szCs w:val="28"/>
          <w:u w:val="single"/>
        </w:rPr>
      </w:pPr>
      <w:r w:rsidRPr="000B688B">
        <w:rPr>
          <w:rFonts w:eastAsia="Times New Roman CYR"/>
          <w:b/>
          <w:sz w:val="28"/>
          <w:szCs w:val="28"/>
          <w:u w:val="single"/>
        </w:rPr>
        <w:t>ООО АС «Прииск Дражный»</w:t>
      </w:r>
    </w:p>
    <w:p w:rsidR="001A1725" w:rsidRPr="00BD0477" w:rsidRDefault="001A1725" w:rsidP="001A1725">
      <w:pPr>
        <w:ind w:firstLine="709"/>
        <w:jc w:val="both"/>
        <w:rPr>
          <w:rFonts w:eastAsia="Times New Roman CYR"/>
          <w:b/>
          <w:sz w:val="28"/>
          <w:szCs w:val="28"/>
          <w:highlight w:val="yellow"/>
          <w:u w:val="single"/>
        </w:rPr>
      </w:pPr>
    </w:p>
    <w:p w:rsidR="001A1725" w:rsidRDefault="001A1725" w:rsidP="001A1725">
      <w:pPr>
        <w:widowControl w:val="0"/>
        <w:pBdr>
          <w:bottom w:val="none" w:sz="4" w:space="6" w:color="000000"/>
        </w:pBdr>
        <w:tabs>
          <w:tab w:val="left" w:pos="720"/>
        </w:tabs>
        <w:ind w:firstLine="567"/>
        <w:jc w:val="both"/>
        <w:rPr>
          <w:sz w:val="28"/>
          <w:szCs w:val="28"/>
          <w:u w:val="single"/>
        </w:rPr>
      </w:pPr>
      <w:r>
        <w:rPr>
          <w:sz w:val="28"/>
          <w:szCs w:val="28"/>
          <w:u w:val="single"/>
        </w:rPr>
        <w:t xml:space="preserve">ООО АС «Прииск Дражный» - это </w:t>
      </w:r>
      <w:r w:rsidRPr="00C813FA">
        <w:rPr>
          <w:b/>
          <w:sz w:val="28"/>
          <w:szCs w:val="28"/>
          <w:u w:val="single"/>
        </w:rPr>
        <w:t>8</w:t>
      </w:r>
      <w:r>
        <w:rPr>
          <w:sz w:val="28"/>
          <w:szCs w:val="28"/>
          <w:u w:val="single"/>
        </w:rPr>
        <w:t xml:space="preserve"> драг, автотранспортный цех, </w:t>
      </w:r>
      <w:r w:rsidRPr="00E647CC">
        <w:rPr>
          <w:sz w:val="28"/>
          <w:szCs w:val="28"/>
          <w:u w:val="single"/>
        </w:rPr>
        <w:t>литейный цех, центральные ремонтные мастерские.</w:t>
      </w:r>
    </w:p>
    <w:p w:rsidR="001A1725" w:rsidRPr="009202C0" w:rsidRDefault="001A1725" w:rsidP="001A1725">
      <w:pPr>
        <w:widowControl w:val="0"/>
        <w:pBdr>
          <w:bottom w:val="none" w:sz="4" w:space="6" w:color="000000"/>
        </w:pBdr>
        <w:tabs>
          <w:tab w:val="left" w:pos="720"/>
        </w:tabs>
        <w:ind w:firstLine="567"/>
        <w:jc w:val="both"/>
        <w:rPr>
          <w:sz w:val="28"/>
          <w:szCs w:val="28"/>
        </w:rPr>
      </w:pPr>
      <w:r w:rsidRPr="009202C0">
        <w:rPr>
          <w:sz w:val="28"/>
          <w:szCs w:val="28"/>
        </w:rPr>
        <w:t>ООО АС «Прииск Дражный» ведет разработку россыпных месторождений золота карьерами «</w:t>
      </w:r>
      <w:proofErr w:type="gramStart"/>
      <w:r w:rsidRPr="009202C0">
        <w:rPr>
          <w:sz w:val="28"/>
          <w:szCs w:val="28"/>
        </w:rPr>
        <w:t>Новая</w:t>
      </w:r>
      <w:proofErr w:type="gramEnd"/>
      <w:r w:rsidRPr="009202C0">
        <w:rPr>
          <w:sz w:val="28"/>
          <w:szCs w:val="28"/>
        </w:rPr>
        <w:t xml:space="preserve"> Калами», «Вангаш» и участками гидромеханической добычи.</w:t>
      </w:r>
      <w:r>
        <w:rPr>
          <w:sz w:val="28"/>
          <w:szCs w:val="28"/>
        </w:rPr>
        <w:t xml:space="preserve"> Является градообразующим предприятием для поселков Новая Калами, Вангаш и Тея Северо-Енисейского района.</w:t>
      </w:r>
    </w:p>
    <w:p w:rsidR="001A1725" w:rsidRPr="000C4C75" w:rsidRDefault="001A1725" w:rsidP="001A1725">
      <w:pPr>
        <w:widowControl w:val="0"/>
        <w:tabs>
          <w:tab w:val="left" w:pos="720"/>
        </w:tabs>
        <w:ind w:firstLine="709"/>
        <w:jc w:val="both"/>
        <w:rPr>
          <w:sz w:val="28"/>
          <w:szCs w:val="28"/>
          <w:u w:val="single"/>
        </w:rPr>
      </w:pPr>
      <w:r w:rsidRPr="000C4C75">
        <w:rPr>
          <w:sz w:val="28"/>
          <w:szCs w:val="28"/>
        </w:rPr>
        <w:t>Среднесписочная численность работников за 201</w:t>
      </w:r>
      <w:r>
        <w:rPr>
          <w:sz w:val="28"/>
          <w:szCs w:val="28"/>
        </w:rPr>
        <w:t>8</w:t>
      </w:r>
      <w:r w:rsidRPr="000C4C75">
        <w:rPr>
          <w:sz w:val="28"/>
          <w:szCs w:val="28"/>
        </w:rPr>
        <w:t xml:space="preserve"> год составила </w:t>
      </w:r>
      <w:r>
        <w:rPr>
          <w:b/>
          <w:bCs/>
          <w:sz w:val="28"/>
          <w:szCs w:val="28"/>
        </w:rPr>
        <w:t>608</w:t>
      </w:r>
      <w:r w:rsidRPr="000C4C75">
        <w:rPr>
          <w:b/>
          <w:bCs/>
          <w:sz w:val="28"/>
          <w:szCs w:val="28"/>
        </w:rPr>
        <w:t xml:space="preserve"> человек. </w:t>
      </w:r>
      <w:r w:rsidRPr="000C4C75">
        <w:rPr>
          <w:sz w:val="28"/>
          <w:szCs w:val="28"/>
        </w:rPr>
        <w:t xml:space="preserve">Среднемесячная заработная плата работников предприятия </w:t>
      </w:r>
      <w:r w:rsidRPr="000C4C75">
        <w:rPr>
          <w:sz w:val="28"/>
          <w:szCs w:val="28"/>
          <w:u w:val="single"/>
        </w:rPr>
        <w:t xml:space="preserve">сложилась на уровне </w:t>
      </w:r>
      <w:r>
        <w:rPr>
          <w:b/>
          <w:bCs/>
          <w:sz w:val="28"/>
          <w:szCs w:val="28"/>
          <w:u w:val="single"/>
        </w:rPr>
        <w:t>70 255,70</w:t>
      </w:r>
      <w:r w:rsidRPr="000C4C75">
        <w:rPr>
          <w:b/>
          <w:bCs/>
          <w:sz w:val="28"/>
          <w:szCs w:val="28"/>
          <w:u w:val="single"/>
        </w:rPr>
        <w:t xml:space="preserve"> руб.</w:t>
      </w:r>
      <w:r w:rsidRPr="000C4C75">
        <w:rPr>
          <w:sz w:val="28"/>
          <w:szCs w:val="28"/>
          <w:u w:val="single"/>
        </w:rPr>
        <w:t xml:space="preserve">, что на </w:t>
      </w:r>
      <w:r>
        <w:rPr>
          <w:b/>
          <w:sz w:val="28"/>
          <w:szCs w:val="28"/>
          <w:u w:val="single"/>
        </w:rPr>
        <w:t>1,5</w:t>
      </w:r>
      <w:r w:rsidRPr="000C4C75">
        <w:rPr>
          <w:b/>
          <w:sz w:val="28"/>
          <w:szCs w:val="28"/>
          <w:u w:val="single"/>
        </w:rPr>
        <w:t xml:space="preserve"> %</w:t>
      </w:r>
      <w:r w:rsidRPr="000C4C75">
        <w:rPr>
          <w:sz w:val="28"/>
          <w:szCs w:val="28"/>
          <w:u w:val="single"/>
        </w:rPr>
        <w:t xml:space="preserve"> выше показателя 201</w:t>
      </w:r>
      <w:r>
        <w:rPr>
          <w:sz w:val="28"/>
          <w:szCs w:val="28"/>
          <w:u w:val="single"/>
        </w:rPr>
        <w:t>7</w:t>
      </w:r>
      <w:r w:rsidRPr="000C4C75">
        <w:rPr>
          <w:sz w:val="28"/>
          <w:szCs w:val="28"/>
          <w:u w:val="single"/>
        </w:rPr>
        <w:t xml:space="preserve"> года (</w:t>
      </w:r>
      <w:r>
        <w:rPr>
          <w:sz w:val="28"/>
          <w:szCs w:val="28"/>
          <w:u w:val="single"/>
        </w:rPr>
        <w:t>69 234,00</w:t>
      </w:r>
      <w:r w:rsidRPr="000C4C75">
        <w:rPr>
          <w:sz w:val="28"/>
          <w:szCs w:val="28"/>
          <w:u w:val="single"/>
        </w:rPr>
        <w:t xml:space="preserve"> руб.).</w:t>
      </w:r>
    </w:p>
    <w:p w:rsidR="00B616E4" w:rsidRDefault="00B616E4" w:rsidP="001A1725">
      <w:pPr>
        <w:widowControl w:val="0"/>
        <w:pBdr>
          <w:bottom w:val="none" w:sz="4" w:space="6" w:color="000000"/>
        </w:pBdr>
        <w:tabs>
          <w:tab w:val="left" w:pos="720"/>
        </w:tabs>
        <w:ind w:firstLine="567"/>
        <w:jc w:val="both"/>
        <w:rPr>
          <w:sz w:val="28"/>
          <w:szCs w:val="28"/>
        </w:rPr>
      </w:pPr>
    </w:p>
    <w:p w:rsidR="00B616E4" w:rsidRDefault="00B616E4" w:rsidP="001A1725">
      <w:pPr>
        <w:widowControl w:val="0"/>
        <w:pBdr>
          <w:bottom w:val="none" w:sz="4" w:space="6" w:color="000000"/>
        </w:pBdr>
        <w:tabs>
          <w:tab w:val="left" w:pos="720"/>
        </w:tabs>
        <w:ind w:firstLine="567"/>
        <w:jc w:val="both"/>
        <w:rPr>
          <w:sz w:val="28"/>
          <w:szCs w:val="28"/>
        </w:rPr>
      </w:pPr>
    </w:p>
    <w:p w:rsidR="00B616E4" w:rsidRDefault="00B616E4" w:rsidP="001A1725">
      <w:pPr>
        <w:widowControl w:val="0"/>
        <w:pBdr>
          <w:bottom w:val="none" w:sz="4" w:space="6" w:color="000000"/>
        </w:pBdr>
        <w:tabs>
          <w:tab w:val="left" w:pos="720"/>
        </w:tabs>
        <w:ind w:firstLine="567"/>
        <w:jc w:val="both"/>
        <w:rPr>
          <w:sz w:val="28"/>
          <w:szCs w:val="28"/>
        </w:rPr>
      </w:pPr>
    </w:p>
    <w:p w:rsidR="00B616E4" w:rsidRDefault="00B616E4" w:rsidP="001A1725">
      <w:pPr>
        <w:widowControl w:val="0"/>
        <w:pBdr>
          <w:bottom w:val="none" w:sz="4" w:space="6" w:color="000000"/>
        </w:pBdr>
        <w:tabs>
          <w:tab w:val="left" w:pos="720"/>
        </w:tabs>
        <w:ind w:firstLine="567"/>
        <w:jc w:val="both"/>
        <w:rPr>
          <w:sz w:val="28"/>
          <w:szCs w:val="28"/>
        </w:rPr>
      </w:pPr>
    </w:p>
    <w:p w:rsidR="00B616E4" w:rsidRDefault="00B616E4" w:rsidP="001A1725">
      <w:pPr>
        <w:widowControl w:val="0"/>
        <w:pBdr>
          <w:bottom w:val="none" w:sz="4" w:space="6" w:color="000000"/>
        </w:pBdr>
        <w:tabs>
          <w:tab w:val="left" w:pos="720"/>
        </w:tabs>
        <w:ind w:firstLine="567"/>
        <w:jc w:val="both"/>
        <w:rPr>
          <w:sz w:val="28"/>
          <w:szCs w:val="28"/>
        </w:rPr>
      </w:pPr>
    </w:p>
    <w:p w:rsidR="00B616E4" w:rsidRDefault="00B616E4" w:rsidP="001A1725">
      <w:pPr>
        <w:widowControl w:val="0"/>
        <w:pBdr>
          <w:bottom w:val="none" w:sz="4" w:space="6" w:color="000000"/>
        </w:pBdr>
        <w:tabs>
          <w:tab w:val="left" w:pos="720"/>
        </w:tabs>
        <w:ind w:firstLine="567"/>
        <w:jc w:val="both"/>
        <w:rPr>
          <w:sz w:val="28"/>
          <w:szCs w:val="28"/>
        </w:rPr>
      </w:pPr>
    </w:p>
    <w:p w:rsidR="00B616E4" w:rsidRDefault="00B616E4" w:rsidP="001A1725">
      <w:pPr>
        <w:widowControl w:val="0"/>
        <w:pBdr>
          <w:bottom w:val="none" w:sz="4" w:space="6" w:color="000000"/>
        </w:pBdr>
        <w:tabs>
          <w:tab w:val="left" w:pos="720"/>
        </w:tabs>
        <w:ind w:firstLine="567"/>
        <w:jc w:val="both"/>
        <w:rPr>
          <w:sz w:val="28"/>
          <w:szCs w:val="28"/>
        </w:rPr>
      </w:pPr>
    </w:p>
    <w:p w:rsidR="00B616E4" w:rsidRDefault="00B616E4" w:rsidP="001A1725">
      <w:pPr>
        <w:widowControl w:val="0"/>
        <w:pBdr>
          <w:bottom w:val="none" w:sz="4" w:space="6" w:color="000000"/>
        </w:pBdr>
        <w:tabs>
          <w:tab w:val="left" w:pos="720"/>
        </w:tabs>
        <w:ind w:firstLine="567"/>
        <w:jc w:val="both"/>
        <w:rPr>
          <w:sz w:val="28"/>
          <w:szCs w:val="28"/>
        </w:rPr>
      </w:pPr>
    </w:p>
    <w:p w:rsidR="001A1725" w:rsidRPr="000C4C75" w:rsidRDefault="001A1725" w:rsidP="001A1725">
      <w:pPr>
        <w:widowControl w:val="0"/>
        <w:pBdr>
          <w:bottom w:val="none" w:sz="4" w:space="6" w:color="000000"/>
        </w:pBdr>
        <w:tabs>
          <w:tab w:val="left" w:pos="720"/>
        </w:tabs>
        <w:ind w:firstLine="567"/>
        <w:jc w:val="both"/>
        <w:rPr>
          <w:sz w:val="28"/>
          <w:szCs w:val="28"/>
        </w:rPr>
      </w:pPr>
      <w:r w:rsidRPr="000C4C75">
        <w:rPr>
          <w:sz w:val="28"/>
          <w:szCs w:val="28"/>
        </w:rPr>
        <w:lastRenderedPageBreak/>
        <w:t>Динамика среднемесячной заработной платы работников ООО АС «Прииск Дражный» за 2017-2018 годы представлена на рисунке 5.</w:t>
      </w:r>
    </w:p>
    <w:p w:rsidR="001A1725" w:rsidRPr="00BD0477" w:rsidRDefault="001A1725" w:rsidP="001A1725">
      <w:pPr>
        <w:widowControl w:val="0"/>
        <w:pBdr>
          <w:bottom w:val="none" w:sz="4" w:space="6" w:color="000000"/>
        </w:pBdr>
        <w:tabs>
          <w:tab w:val="left" w:pos="720"/>
        </w:tabs>
        <w:ind w:firstLine="709"/>
        <w:jc w:val="both"/>
        <w:rPr>
          <w:sz w:val="14"/>
          <w:szCs w:val="14"/>
          <w:highlight w:val="yellow"/>
        </w:rPr>
      </w:pPr>
    </w:p>
    <w:p w:rsidR="001A1725" w:rsidRPr="000C4C75" w:rsidRDefault="001A1725" w:rsidP="001A1725">
      <w:pPr>
        <w:widowControl w:val="0"/>
        <w:pBdr>
          <w:left w:val="none" w:sz="4" w:space="3" w:color="000000"/>
        </w:pBdr>
        <w:tabs>
          <w:tab w:val="left" w:pos="8647"/>
        </w:tabs>
        <w:jc w:val="center"/>
        <w:rPr>
          <w:i/>
          <w:sz w:val="28"/>
          <w:szCs w:val="28"/>
        </w:rPr>
      </w:pPr>
      <w:r w:rsidRPr="000C4C75">
        <w:rPr>
          <w:i/>
          <w:noProof/>
          <w:sz w:val="28"/>
          <w:szCs w:val="28"/>
        </w:rPr>
        <w:drawing>
          <wp:inline distT="0" distB="0" distL="0" distR="0">
            <wp:extent cx="6174784" cy="4309241"/>
            <wp:effectExtent l="19050" t="0" r="16466" b="0"/>
            <wp:docPr id="45" name="Объект 29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1A1725" w:rsidRPr="000C4C75" w:rsidRDefault="001A1725" w:rsidP="001A1725">
      <w:pPr>
        <w:widowControl w:val="0"/>
        <w:pBdr>
          <w:left w:val="none" w:sz="4" w:space="3" w:color="000000"/>
        </w:pBdr>
        <w:jc w:val="center"/>
        <w:rPr>
          <w:b/>
        </w:rPr>
      </w:pPr>
      <w:r w:rsidRPr="000C4C75">
        <w:rPr>
          <w:b/>
        </w:rPr>
        <w:t>Рис. 5. Динамика среднемесячной заработной платы работников ООО АС «Прииск Дражный» за 201</w:t>
      </w:r>
      <w:r>
        <w:rPr>
          <w:b/>
        </w:rPr>
        <w:t>7</w:t>
      </w:r>
      <w:r w:rsidRPr="000C4C75">
        <w:rPr>
          <w:b/>
        </w:rPr>
        <w:t>-201</w:t>
      </w:r>
      <w:r>
        <w:rPr>
          <w:b/>
        </w:rPr>
        <w:t>8</w:t>
      </w:r>
      <w:r w:rsidRPr="000C4C75">
        <w:rPr>
          <w:b/>
        </w:rPr>
        <w:t xml:space="preserve"> годы, руб.</w:t>
      </w:r>
    </w:p>
    <w:p w:rsidR="001A1725" w:rsidRPr="00BD0477" w:rsidRDefault="001A1725" w:rsidP="001A1725">
      <w:pPr>
        <w:widowControl w:val="0"/>
        <w:pBdr>
          <w:bottom w:val="none" w:sz="4" w:space="6" w:color="000000"/>
        </w:pBdr>
        <w:tabs>
          <w:tab w:val="left" w:pos="720"/>
        </w:tabs>
        <w:ind w:firstLine="709"/>
        <w:jc w:val="both"/>
        <w:rPr>
          <w:sz w:val="28"/>
          <w:szCs w:val="28"/>
          <w:highlight w:val="yellow"/>
          <w:u w:val="single"/>
        </w:rPr>
      </w:pPr>
    </w:p>
    <w:p w:rsidR="001A1725" w:rsidRPr="00F35C57" w:rsidRDefault="001A1725" w:rsidP="001A1725">
      <w:pPr>
        <w:widowControl w:val="0"/>
        <w:pBdr>
          <w:bottom w:val="none" w:sz="4" w:space="6" w:color="000000"/>
        </w:pBdr>
        <w:tabs>
          <w:tab w:val="left" w:pos="720"/>
        </w:tabs>
        <w:ind w:firstLine="709"/>
        <w:jc w:val="both"/>
        <w:rPr>
          <w:color w:val="000000"/>
          <w:sz w:val="28"/>
          <w:szCs w:val="28"/>
          <w:shd w:val="clear" w:color="auto" w:fill="FFFFFF"/>
        </w:rPr>
      </w:pPr>
      <w:r w:rsidRPr="00F35C57">
        <w:rPr>
          <w:color w:val="000000"/>
          <w:sz w:val="28"/>
          <w:szCs w:val="28"/>
          <w:shd w:val="clear" w:color="auto" w:fill="FFFFFF"/>
        </w:rPr>
        <w:t>На одном из трех участков карьера гидромеханической добычи «Каменный Увал», там</w:t>
      </w:r>
      <w:r w:rsidR="002B5525">
        <w:rPr>
          <w:color w:val="000000"/>
          <w:sz w:val="28"/>
          <w:szCs w:val="28"/>
          <w:shd w:val="clear" w:color="auto" w:fill="FFFFFF"/>
        </w:rPr>
        <w:t>,</w:t>
      </w:r>
      <w:r w:rsidRPr="00F35C57">
        <w:rPr>
          <w:color w:val="000000"/>
          <w:sz w:val="28"/>
          <w:szCs w:val="28"/>
          <w:shd w:val="clear" w:color="auto" w:fill="FFFFFF"/>
        </w:rPr>
        <w:t xml:space="preserve"> где не могут работать драги, идет гидромеханическая добыча что, по мнению специалистов прииска, осуществляется весьма эффективно. Процесс идет безостановочно. </w:t>
      </w:r>
      <w:r w:rsidRPr="00F35C57">
        <w:rPr>
          <w:color w:val="000000"/>
          <w:sz w:val="28"/>
          <w:szCs w:val="28"/>
          <w:u w:val="single"/>
          <w:shd w:val="clear" w:color="auto" w:fill="FFFFFF"/>
        </w:rPr>
        <w:t>Карьер гидромеханической добычи - одно из новых и стремительно развивающихся производственных направлений ООО АС «Прииск Дражный»</w:t>
      </w:r>
      <w:r w:rsidRPr="00F35C57">
        <w:rPr>
          <w:color w:val="000000"/>
          <w:sz w:val="28"/>
          <w:szCs w:val="28"/>
          <w:shd w:val="clear" w:color="auto" w:fill="FFFFFF"/>
        </w:rPr>
        <w:t>.</w:t>
      </w:r>
    </w:p>
    <w:p w:rsidR="00C653E3" w:rsidRDefault="00C653E3" w:rsidP="001A1725">
      <w:pPr>
        <w:widowControl w:val="0"/>
        <w:pBdr>
          <w:bottom w:val="none" w:sz="4" w:space="6" w:color="000000"/>
        </w:pBdr>
        <w:tabs>
          <w:tab w:val="left" w:pos="720"/>
        </w:tabs>
        <w:ind w:firstLine="709"/>
        <w:jc w:val="both"/>
        <w:rPr>
          <w:sz w:val="28"/>
          <w:szCs w:val="28"/>
          <w:shd w:val="clear" w:color="auto" w:fill="FFFFFF"/>
        </w:rPr>
      </w:pPr>
    </w:p>
    <w:p w:rsidR="001A1725" w:rsidRPr="00F35C57" w:rsidRDefault="001A1725" w:rsidP="001A1725">
      <w:pPr>
        <w:widowControl w:val="0"/>
        <w:pBdr>
          <w:bottom w:val="none" w:sz="4" w:space="6" w:color="000000"/>
        </w:pBdr>
        <w:tabs>
          <w:tab w:val="left" w:pos="720"/>
        </w:tabs>
        <w:ind w:firstLine="709"/>
        <w:jc w:val="both"/>
        <w:rPr>
          <w:color w:val="333333"/>
          <w:sz w:val="28"/>
          <w:szCs w:val="28"/>
          <w:shd w:val="clear" w:color="auto" w:fill="FFFFFF"/>
        </w:rPr>
      </w:pPr>
      <w:r w:rsidRPr="00F35C57">
        <w:rPr>
          <w:sz w:val="28"/>
          <w:szCs w:val="28"/>
          <w:shd w:val="clear" w:color="auto" w:fill="FFFFFF"/>
        </w:rPr>
        <w:t xml:space="preserve">В составе карьера работают </w:t>
      </w:r>
      <w:r w:rsidRPr="00F35C57">
        <w:rPr>
          <w:b/>
          <w:sz w:val="28"/>
          <w:szCs w:val="28"/>
          <w:shd w:val="clear" w:color="auto" w:fill="FFFFFF"/>
        </w:rPr>
        <w:t>3</w:t>
      </w:r>
      <w:r w:rsidRPr="00F35C57">
        <w:rPr>
          <w:sz w:val="28"/>
          <w:szCs w:val="28"/>
          <w:shd w:val="clear" w:color="auto" w:fill="FFFFFF"/>
        </w:rPr>
        <w:t xml:space="preserve"> добычных участка, оснащенных промывочными приборами типа «скруббер-бутара» и промывочными гидромеханическими грохотами ГГМ-3/ППМ-5 суммарной производительной мощностью по промывке горной массы </w:t>
      </w:r>
      <w:r w:rsidRPr="00F35C57">
        <w:rPr>
          <w:b/>
          <w:sz w:val="28"/>
          <w:szCs w:val="28"/>
          <w:shd w:val="clear" w:color="auto" w:fill="FFFFFF"/>
        </w:rPr>
        <w:t>1,5 млн. куб. м</w:t>
      </w:r>
      <w:r w:rsidRPr="00F35C57">
        <w:rPr>
          <w:sz w:val="28"/>
          <w:szCs w:val="28"/>
          <w:shd w:val="clear" w:color="auto" w:fill="FFFFFF"/>
        </w:rPr>
        <w:t xml:space="preserve">. в год. Суммарная производительность 8-ми современных электрических драг, применяемых для извлечения благородного металла, превышает </w:t>
      </w:r>
      <w:r w:rsidRPr="00F35C57">
        <w:rPr>
          <w:b/>
          <w:sz w:val="28"/>
          <w:szCs w:val="28"/>
          <w:shd w:val="clear" w:color="auto" w:fill="FFFFFF"/>
        </w:rPr>
        <w:t>6</w:t>
      </w:r>
      <w:r w:rsidRPr="00F35C57">
        <w:rPr>
          <w:sz w:val="28"/>
          <w:szCs w:val="28"/>
          <w:shd w:val="clear" w:color="auto" w:fill="FFFFFF"/>
        </w:rPr>
        <w:t xml:space="preserve"> млн. куб. м. золотоносных пород в год и участки карьера гидромеханической добычи стали добрыми помощниками драгам – </w:t>
      </w:r>
      <w:proofErr w:type="gramStart"/>
      <w:r w:rsidRPr="00F35C57">
        <w:rPr>
          <w:sz w:val="28"/>
          <w:szCs w:val="28"/>
          <w:shd w:val="clear" w:color="auto" w:fill="FFFFFF"/>
        </w:rPr>
        <w:t>работягам</w:t>
      </w:r>
      <w:proofErr w:type="gramEnd"/>
      <w:r w:rsidRPr="00F35C57">
        <w:rPr>
          <w:sz w:val="28"/>
          <w:szCs w:val="28"/>
          <w:shd w:val="clear" w:color="auto" w:fill="FFFFFF"/>
        </w:rPr>
        <w:t xml:space="preserve">, вместе добывая </w:t>
      </w:r>
      <w:r w:rsidRPr="00F35C57">
        <w:rPr>
          <w:b/>
          <w:sz w:val="28"/>
          <w:szCs w:val="28"/>
          <w:shd w:val="clear" w:color="auto" w:fill="FFFFFF"/>
        </w:rPr>
        <w:t>1 000 кг</w:t>
      </w:r>
      <w:r w:rsidRPr="00F35C57">
        <w:rPr>
          <w:color w:val="333333"/>
          <w:sz w:val="28"/>
          <w:szCs w:val="28"/>
          <w:shd w:val="clear" w:color="auto" w:fill="FFFFFF"/>
        </w:rPr>
        <w:t xml:space="preserve"> золота в год.</w:t>
      </w:r>
    </w:p>
    <w:p w:rsidR="001A1725" w:rsidRDefault="001A1725" w:rsidP="001A1725">
      <w:pPr>
        <w:widowControl w:val="0"/>
        <w:pBdr>
          <w:bottom w:val="none" w:sz="4" w:space="6" w:color="000000"/>
        </w:pBdr>
        <w:tabs>
          <w:tab w:val="left" w:pos="720"/>
        </w:tabs>
        <w:ind w:firstLine="709"/>
        <w:jc w:val="both"/>
        <w:rPr>
          <w:sz w:val="28"/>
          <w:szCs w:val="28"/>
        </w:rPr>
      </w:pPr>
      <w:r w:rsidRPr="00CB4DFE">
        <w:rPr>
          <w:sz w:val="28"/>
          <w:szCs w:val="28"/>
        </w:rPr>
        <w:t xml:space="preserve">За 2018 год объем золотодобычи предприятия составил </w:t>
      </w:r>
      <w:r w:rsidRPr="00CB4DFE">
        <w:rPr>
          <w:b/>
          <w:sz w:val="28"/>
          <w:szCs w:val="28"/>
        </w:rPr>
        <w:t>1 220,</w:t>
      </w:r>
      <w:r>
        <w:rPr>
          <w:b/>
          <w:sz w:val="28"/>
          <w:szCs w:val="28"/>
        </w:rPr>
        <w:t>7 кг.</w:t>
      </w:r>
      <w:r w:rsidRPr="00CB4DFE">
        <w:rPr>
          <w:sz w:val="28"/>
          <w:szCs w:val="28"/>
        </w:rPr>
        <w:t xml:space="preserve"> </w:t>
      </w:r>
    </w:p>
    <w:p w:rsidR="001A1725" w:rsidRDefault="001A1725" w:rsidP="001A1725">
      <w:pPr>
        <w:widowControl w:val="0"/>
        <w:pBdr>
          <w:bottom w:val="none" w:sz="4" w:space="6" w:color="000000"/>
        </w:pBdr>
        <w:tabs>
          <w:tab w:val="left" w:pos="720"/>
        </w:tabs>
        <w:ind w:firstLine="709"/>
        <w:jc w:val="both"/>
        <w:rPr>
          <w:sz w:val="28"/>
          <w:szCs w:val="28"/>
        </w:rPr>
      </w:pPr>
    </w:p>
    <w:p w:rsidR="00B616E4" w:rsidRDefault="00B616E4" w:rsidP="001A1725">
      <w:pPr>
        <w:widowControl w:val="0"/>
        <w:pBdr>
          <w:bottom w:val="none" w:sz="4" w:space="6" w:color="000000"/>
        </w:pBdr>
        <w:tabs>
          <w:tab w:val="left" w:pos="720"/>
        </w:tabs>
        <w:ind w:firstLine="709"/>
        <w:jc w:val="both"/>
        <w:rPr>
          <w:sz w:val="28"/>
          <w:szCs w:val="28"/>
        </w:rPr>
      </w:pPr>
    </w:p>
    <w:p w:rsidR="00B616E4" w:rsidRDefault="00B616E4" w:rsidP="001A1725">
      <w:pPr>
        <w:widowControl w:val="0"/>
        <w:pBdr>
          <w:bottom w:val="none" w:sz="4" w:space="6" w:color="000000"/>
        </w:pBdr>
        <w:tabs>
          <w:tab w:val="left" w:pos="720"/>
        </w:tabs>
        <w:ind w:firstLine="709"/>
        <w:jc w:val="both"/>
        <w:rPr>
          <w:sz w:val="28"/>
          <w:szCs w:val="28"/>
        </w:rPr>
      </w:pPr>
    </w:p>
    <w:p w:rsidR="00B616E4" w:rsidRDefault="00B616E4" w:rsidP="001A1725">
      <w:pPr>
        <w:widowControl w:val="0"/>
        <w:pBdr>
          <w:bottom w:val="none" w:sz="4" w:space="6" w:color="000000"/>
        </w:pBdr>
        <w:tabs>
          <w:tab w:val="left" w:pos="720"/>
        </w:tabs>
        <w:ind w:firstLine="709"/>
        <w:jc w:val="both"/>
        <w:rPr>
          <w:sz w:val="28"/>
          <w:szCs w:val="28"/>
        </w:rPr>
      </w:pPr>
    </w:p>
    <w:p w:rsidR="00B616E4" w:rsidRDefault="00B616E4" w:rsidP="001A1725">
      <w:pPr>
        <w:widowControl w:val="0"/>
        <w:pBdr>
          <w:bottom w:val="none" w:sz="4" w:space="6" w:color="000000"/>
        </w:pBdr>
        <w:tabs>
          <w:tab w:val="left" w:pos="720"/>
        </w:tabs>
        <w:ind w:firstLine="709"/>
        <w:jc w:val="both"/>
        <w:rPr>
          <w:sz w:val="28"/>
          <w:szCs w:val="28"/>
        </w:rPr>
      </w:pPr>
    </w:p>
    <w:p w:rsidR="001A1725" w:rsidRDefault="001A1725" w:rsidP="001A1725">
      <w:pPr>
        <w:widowControl w:val="0"/>
        <w:pBdr>
          <w:bottom w:val="none" w:sz="4" w:space="6" w:color="000000"/>
        </w:pBdr>
        <w:tabs>
          <w:tab w:val="left" w:pos="720"/>
        </w:tabs>
        <w:ind w:firstLine="709"/>
        <w:jc w:val="both"/>
        <w:rPr>
          <w:sz w:val="28"/>
          <w:szCs w:val="28"/>
        </w:rPr>
      </w:pPr>
      <w:r w:rsidRPr="00CB4DFE">
        <w:rPr>
          <w:sz w:val="28"/>
          <w:szCs w:val="28"/>
        </w:rPr>
        <w:t xml:space="preserve">Динамика объемов золотодобычи предприятия представлена на </w:t>
      </w:r>
      <w:r w:rsidRPr="00CB4DFE">
        <w:rPr>
          <w:rFonts w:eastAsia="Times New Roman CYR"/>
          <w:sz w:val="28"/>
          <w:szCs w:val="28"/>
        </w:rPr>
        <w:t>рисунке</w:t>
      </w:r>
      <w:r w:rsidRPr="00CB4DFE">
        <w:rPr>
          <w:sz w:val="28"/>
          <w:szCs w:val="28"/>
        </w:rPr>
        <w:t xml:space="preserve"> 6.</w:t>
      </w:r>
    </w:p>
    <w:p w:rsidR="00B616E4" w:rsidRPr="00CB4DFE" w:rsidRDefault="00B616E4" w:rsidP="001A1725">
      <w:pPr>
        <w:widowControl w:val="0"/>
        <w:pBdr>
          <w:bottom w:val="none" w:sz="4" w:space="6" w:color="000000"/>
        </w:pBdr>
        <w:tabs>
          <w:tab w:val="left" w:pos="720"/>
        </w:tabs>
        <w:ind w:firstLine="709"/>
        <w:jc w:val="both"/>
        <w:rPr>
          <w:sz w:val="28"/>
          <w:szCs w:val="28"/>
        </w:rPr>
      </w:pPr>
    </w:p>
    <w:p w:rsidR="001A1725" w:rsidRPr="00CB4DFE" w:rsidRDefault="001A1725" w:rsidP="001A1725">
      <w:pPr>
        <w:jc w:val="center"/>
        <w:rPr>
          <w:sz w:val="28"/>
          <w:szCs w:val="28"/>
        </w:rPr>
      </w:pPr>
      <w:r w:rsidRPr="00CB4DFE">
        <w:rPr>
          <w:noProof/>
        </w:rPr>
        <w:drawing>
          <wp:inline distT="0" distB="0" distL="0" distR="0">
            <wp:extent cx="6123217" cy="3930869"/>
            <wp:effectExtent l="19050" t="0" r="10883" b="0"/>
            <wp:docPr id="46" name="Объект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1A1725" w:rsidRPr="00CB4DFE" w:rsidRDefault="001A1725" w:rsidP="001A1725">
      <w:pPr>
        <w:ind w:firstLine="709"/>
        <w:jc w:val="center"/>
        <w:rPr>
          <w:b/>
          <w:noProof/>
        </w:rPr>
      </w:pPr>
      <w:r w:rsidRPr="00CB4DFE">
        <w:rPr>
          <w:b/>
          <w:noProof/>
        </w:rPr>
        <w:t>Рис.6. Динамика объемов золотодобычи ООО АС «Прииск Дражный», кг.</w:t>
      </w:r>
    </w:p>
    <w:p w:rsidR="001A1725" w:rsidRPr="00BD0477" w:rsidRDefault="001A1725" w:rsidP="001A1725">
      <w:pPr>
        <w:widowControl w:val="0"/>
        <w:tabs>
          <w:tab w:val="left" w:pos="720"/>
        </w:tabs>
        <w:rPr>
          <w:sz w:val="28"/>
          <w:szCs w:val="28"/>
          <w:highlight w:val="yellow"/>
        </w:rPr>
      </w:pPr>
    </w:p>
    <w:p w:rsidR="001A1725" w:rsidRPr="005305AF" w:rsidRDefault="001A1725" w:rsidP="001A1725">
      <w:pPr>
        <w:widowControl w:val="0"/>
        <w:pBdr>
          <w:left w:val="none" w:sz="4" w:space="3" w:color="000000"/>
        </w:pBdr>
        <w:ind w:firstLine="567"/>
        <w:jc w:val="both"/>
        <w:rPr>
          <w:sz w:val="28"/>
          <w:szCs w:val="28"/>
          <w:u w:val="single"/>
        </w:rPr>
      </w:pPr>
      <w:r>
        <w:rPr>
          <w:sz w:val="28"/>
          <w:szCs w:val="28"/>
        </w:rPr>
        <w:t xml:space="preserve">Объем инвестиций ООО АС «Прииск Дражный» за 2018 год составил </w:t>
      </w:r>
      <w:r>
        <w:rPr>
          <w:b/>
          <w:bCs/>
          <w:sz w:val="28"/>
          <w:szCs w:val="28"/>
        </w:rPr>
        <w:t>640,3</w:t>
      </w:r>
      <w:r w:rsidRPr="002726BF">
        <w:rPr>
          <w:b/>
          <w:bCs/>
          <w:sz w:val="28"/>
          <w:szCs w:val="28"/>
        </w:rPr>
        <w:t xml:space="preserve"> </w:t>
      </w:r>
      <w:r w:rsidRPr="005305AF">
        <w:rPr>
          <w:b/>
          <w:bCs/>
          <w:sz w:val="28"/>
          <w:szCs w:val="28"/>
        </w:rPr>
        <w:t>млн. руб.</w:t>
      </w:r>
      <w:r w:rsidRPr="005305AF">
        <w:rPr>
          <w:sz w:val="28"/>
          <w:szCs w:val="28"/>
        </w:rPr>
        <w:t xml:space="preserve">, и направлен </w:t>
      </w:r>
      <w:r w:rsidRPr="005305AF">
        <w:rPr>
          <w:sz w:val="28"/>
          <w:szCs w:val="28"/>
          <w:u w:val="single"/>
        </w:rPr>
        <w:t>на приобретение основных средств (бульдозеры, автомашины и прочее оборудование).</w:t>
      </w:r>
    </w:p>
    <w:p w:rsidR="001A1725" w:rsidRPr="005305AF" w:rsidRDefault="001A1725" w:rsidP="001A1725">
      <w:pPr>
        <w:widowControl w:val="0"/>
        <w:pBdr>
          <w:left w:val="none" w:sz="4" w:space="3" w:color="000000"/>
        </w:pBdr>
        <w:ind w:firstLine="567"/>
        <w:jc w:val="both"/>
        <w:rPr>
          <w:sz w:val="28"/>
          <w:szCs w:val="28"/>
          <w:highlight w:val="yellow"/>
          <w:u w:val="single"/>
        </w:rPr>
      </w:pPr>
      <w:r w:rsidRPr="005305AF">
        <w:rPr>
          <w:sz w:val="28"/>
          <w:szCs w:val="28"/>
        </w:rPr>
        <w:t xml:space="preserve">В 2018 году предприятием было направлено более </w:t>
      </w:r>
      <w:r w:rsidRPr="005305AF">
        <w:rPr>
          <w:b/>
          <w:sz w:val="28"/>
          <w:szCs w:val="28"/>
        </w:rPr>
        <w:t>330,0 млн. руб</w:t>
      </w:r>
      <w:r w:rsidRPr="005305AF">
        <w:rPr>
          <w:sz w:val="28"/>
          <w:szCs w:val="28"/>
        </w:rPr>
        <w:t>. на приобретение 6 сочлененных самосвалов, машин высокой проходимости, предназначенных для перевозки больших объемов сыпучих материалов и другой тяжелой техники для работы на горных участках.</w:t>
      </w:r>
    </w:p>
    <w:p w:rsidR="001A1725" w:rsidRDefault="001A1725" w:rsidP="001A1725">
      <w:pPr>
        <w:widowControl w:val="0"/>
        <w:pBdr>
          <w:left w:val="none" w:sz="4" w:space="3" w:color="000000"/>
        </w:pBdr>
        <w:ind w:firstLine="567"/>
        <w:jc w:val="both"/>
        <w:rPr>
          <w:sz w:val="28"/>
          <w:szCs w:val="28"/>
        </w:rPr>
      </w:pPr>
      <w:r w:rsidRPr="005223AA">
        <w:rPr>
          <w:sz w:val="28"/>
          <w:szCs w:val="28"/>
          <w:u w:val="single"/>
        </w:rPr>
        <w:t>В 201</w:t>
      </w:r>
      <w:r>
        <w:rPr>
          <w:sz w:val="28"/>
          <w:szCs w:val="28"/>
          <w:u w:val="single"/>
        </w:rPr>
        <w:t>8</w:t>
      </w:r>
      <w:r w:rsidRPr="005223AA">
        <w:rPr>
          <w:sz w:val="28"/>
          <w:szCs w:val="28"/>
          <w:u w:val="single"/>
        </w:rPr>
        <w:t xml:space="preserve"> году для жителей района предприятием была оказана спонсорская помощь на сумму </w:t>
      </w:r>
      <w:r>
        <w:rPr>
          <w:b/>
          <w:bCs/>
          <w:sz w:val="28"/>
          <w:szCs w:val="28"/>
          <w:u w:val="single"/>
        </w:rPr>
        <w:t>365,0</w:t>
      </w:r>
      <w:r w:rsidRPr="005223AA">
        <w:rPr>
          <w:b/>
          <w:bCs/>
          <w:sz w:val="28"/>
          <w:szCs w:val="28"/>
          <w:u w:val="single"/>
        </w:rPr>
        <w:t xml:space="preserve"> тыс. руб</w:t>
      </w:r>
      <w:r w:rsidRPr="005223AA">
        <w:rPr>
          <w:sz w:val="28"/>
          <w:szCs w:val="28"/>
          <w:u w:val="single"/>
        </w:rPr>
        <w:t>.</w:t>
      </w:r>
      <w:r>
        <w:rPr>
          <w:sz w:val="28"/>
          <w:szCs w:val="28"/>
        </w:rPr>
        <w:t xml:space="preserve"> </w:t>
      </w:r>
    </w:p>
    <w:p w:rsidR="001A1725" w:rsidRDefault="001A1725" w:rsidP="001A1725">
      <w:pPr>
        <w:widowControl w:val="0"/>
        <w:pBdr>
          <w:left w:val="none" w:sz="4" w:space="3" w:color="000000"/>
        </w:pBdr>
        <w:tabs>
          <w:tab w:val="left" w:pos="720"/>
        </w:tabs>
        <w:ind w:firstLine="567"/>
        <w:jc w:val="both"/>
        <w:rPr>
          <w:sz w:val="28"/>
          <w:szCs w:val="28"/>
        </w:rPr>
      </w:pPr>
      <w:r>
        <w:rPr>
          <w:sz w:val="28"/>
          <w:szCs w:val="28"/>
        </w:rPr>
        <w:t>Данные средства были направлены на выплату премий и подарков ко Дню металлурга, премии ветеранам войны и труженикам тыла в честь Дня Победы, на спонсорскую помощь для выпускников муниципального бюджетного общеобразовательного учреждения «Новокаламинская средняя школа №6» и концертные костюмы для Дома культуры п. Тея.</w:t>
      </w:r>
    </w:p>
    <w:p w:rsidR="001A1725" w:rsidRPr="00667F99" w:rsidRDefault="001A1725" w:rsidP="001A1725">
      <w:pPr>
        <w:widowControl w:val="0"/>
        <w:tabs>
          <w:tab w:val="left" w:pos="720"/>
        </w:tabs>
        <w:ind w:firstLine="567"/>
        <w:jc w:val="both"/>
        <w:rPr>
          <w:sz w:val="28"/>
          <w:szCs w:val="28"/>
        </w:rPr>
      </w:pPr>
      <w:r w:rsidRPr="00667F99">
        <w:rPr>
          <w:sz w:val="28"/>
          <w:szCs w:val="28"/>
        </w:rPr>
        <w:t>Артель финансирует местную спортивную команду, которая регулярно завоевывает призовые места на районных и краевых спартакиадах. При поддержке ООО АС «Прииск Дражный» в поселке Новая Калами была построена хоккейная площадка, приобретен ряд тренажеров для оснащения спортивного зала МБОУ «Новокаламинская средняя школа №6».</w:t>
      </w:r>
    </w:p>
    <w:p w:rsidR="001A1725" w:rsidRDefault="001A1725" w:rsidP="001A1725">
      <w:pPr>
        <w:widowControl w:val="0"/>
        <w:pBdr>
          <w:left w:val="none" w:sz="4" w:space="3" w:color="000000"/>
        </w:pBdr>
        <w:tabs>
          <w:tab w:val="left" w:pos="720"/>
        </w:tabs>
        <w:ind w:firstLine="567"/>
        <w:jc w:val="both"/>
        <w:rPr>
          <w:sz w:val="28"/>
          <w:szCs w:val="28"/>
        </w:rPr>
      </w:pPr>
      <w:r w:rsidRPr="00667F99">
        <w:rPr>
          <w:sz w:val="28"/>
          <w:szCs w:val="28"/>
        </w:rPr>
        <w:t xml:space="preserve">Предприятием для своих работников введено в эксплуатацию здание общежития – </w:t>
      </w:r>
      <w:r w:rsidRPr="00667F99">
        <w:rPr>
          <w:b/>
          <w:sz w:val="28"/>
          <w:szCs w:val="28"/>
        </w:rPr>
        <w:t>24</w:t>
      </w:r>
      <w:r w:rsidRPr="00667F99">
        <w:rPr>
          <w:sz w:val="28"/>
          <w:szCs w:val="28"/>
        </w:rPr>
        <w:t xml:space="preserve"> жилые комнаты на </w:t>
      </w:r>
      <w:r w:rsidRPr="00667F99">
        <w:rPr>
          <w:b/>
          <w:sz w:val="28"/>
          <w:szCs w:val="28"/>
        </w:rPr>
        <w:t>50</w:t>
      </w:r>
      <w:r w:rsidRPr="00667F99">
        <w:rPr>
          <w:sz w:val="28"/>
          <w:szCs w:val="28"/>
        </w:rPr>
        <w:t xml:space="preserve"> мест, общей площадью </w:t>
      </w:r>
      <w:r w:rsidRPr="00667F99">
        <w:rPr>
          <w:b/>
          <w:sz w:val="28"/>
          <w:szCs w:val="28"/>
        </w:rPr>
        <w:t>421,3</w:t>
      </w:r>
      <w:r w:rsidRPr="00667F99">
        <w:rPr>
          <w:sz w:val="28"/>
          <w:szCs w:val="28"/>
        </w:rPr>
        <w:t xml:space="preserve"> кв.м.</w:t>
      </w:r>
    </w:p>
    <w:p w:rsidR="001A1725" w:rsidRPr="00BD0477" w:rsidRDefault="001A1725" w:rsidP="001A1725">
      <w:pPr>
        <w:widowControl w:val="0"/>
        <w:tabs>
          <w:tab w:val="left" w:pos="720"/>
        </w:tabs>
        <w:rPr>
          <w:sz w:val="28"/>
          <w:szCs w:val="28"/>
          <w:highlight w:val="yellow"/>
        </w:rPr>
      </w:pPr>
    </w:p>
    <w:p w:rsidR="001A1725" w:rsidRPr="00443360" w:rsidRDefault="001A1725" w:rsidP="001A1725">
      <w:pPr>
        <w:ind w:firstLine="709"/>
        <w:jc w:val="both"/>
        <w:rPr>
          <w:rFonts w:eastAsia="Times New Roman CYR"/>
          <w:b/>
          <w:sz w:val="32"/>
          <w:szCs w:val="32"/>
          <w:u w:val="single"/>
        </w:rPr>
      </w:pPr>
      <w:r w:rsidRPr="00443360">
        <w:rPr>
          <w:rFonts w:eastAsia="Times New Roman CYR"/>
          <w:b/>
          <w:sz w:val="32"/>
          <w:szCs w:val="32"/>
          <w:u w:val="single"/>
        </w:rPr>
        <w:lastRenderedPageBreak/>
        <w:t>АО «Полюс Красноярск»</w:t>
      </w:r>
    </w:p>
    <w:p w:rsidR="001A1725" w:rsidRPr="00BD0477" w:rsidRDefault="001A1725" w:rsidP="001A1725">
      <w:pPr>
        <w:ind w:firstLine="709"/>
        <w:jc w:val="both"/>
        <w:rPr>
          <w:rFonts w:eastAsia="Times New Roman CYR"/>
          <w:b/>
          <w:sz w:val="32"/>
          <w:szCs w:val="32"/>
          <w:highlight w:val="yellow"/>
          <w:u w:val="single"/>
        </w:rPr>
      </w:pPr>
    </w:p>
    <w:p w:rsidR="001A1725" w:rsidRPr="00804FAA" w:rsidRDefault="001A1725" w:rsidP="001A1725">
      <w:pPr>
        <w:pBdr>
          <w:left w:val="none" w:sz="4" w:space="2" w:color="000000"/>
          <w:bottom w:val="none" w:sz="4" w:space="14" w:color="000000"/>
        </w:pBdr>
        <w:ind w:firstLine="567"/>
        <w:jc w:val="both"/>
        <w:rPr>
          <w:sz w:val="28"/>
          <w:szCs w:val="28"/>
        </w:rPr>
      </w:pPr>
      <w:r w:rsidRPr="00804FAA">
        <w:rPr>
          <w:sz w:val="28"/>
          <w:szCs w:val="28"/>
        </w:rPr>
        <w:t xml:space="preserve">Золотодобывающее предприятие мирового уровня </w:t>
      </w:r>
      <w:r w:rsidRPr="00804FAA">
        <w:rPr>
          <w:b/>
          <w:sz w:val="28"/>
          <w:szCs w:val="28"/>
        </w:rPr>
        <w:t xml:space="preserve">АО «Полюс Красноярск» </w:t>
      </w:r>
      <w:r w:rsidRPr="00804FAA">
        <w:rPr>
          <w:sz w:val="28"/>
          <w:szCs w:val="28"/>
        </w:rPr>
        <w:t xml:space="preserve">– </w:t>
      </w:r>
      <w:r w:rsidRPr="00804FAA">
        <w:rPr>
          <w:b/>
          <w:sz w:val="28"/>
          <w:szCs w:val="28"/>
          <w:u w:val="single"/>
        </w:rPr>
        <w:t>лидер по производству золота в России и входит в 10-ку ведущих мировых компаний производителей золота</w:t>
      </w:r>
      <w:r w:rsidRPr="00804FAA">
        <w:rPr>
          <w:sz w:val="28"/>
          <w:szCs w:val="28"/>
          <w:u w:val="single"/>
        </w:rPr>
        <w:t xml:space="preserve">. </w:t>
      </w:r>
      <w:r w:rsidRPr="00804FAA">
        <w:rPr>
          <w:b/>
          <w:sz w:val="28"/>
          <w:szCs w:val="28"/>
        </w:rPr>
        <w:t>АО «Полюс Красноярск» занимает первое место по объемам золотодобычи в Красноярском крае и является крупным налогоплательщиком края.</w:t>
      </w:r>
    </w:p>
    <w:p w:rsidR="001A1725" w:rsidRPr="00804FAA" w:rsidRDefault="001A1725" w:rsidP="001A1725">
      <w:pPr>
        <w:pBdr>
          <w:left w:val="none" w:sz="4" w:space="2" w:color="000000"/>
          <w:bottom w:val="none" w:sz="4" w:space="14" w:color="000000"/>
        </w:pBdr>
        <w:ind w:firstLine="567"/>
        <w:jc w:val="both"/>
        <w:rPr>
          <w:color w:val="000000"/>
          <w:sz w:val="28"/>
          <w:szCs w:val="28"/>
        </w:rPr>
      </w:pPr>
      <w:r w:rsidRPr="00804FAA">
        <w:rPr>
          <w:color w:val="000000"/>
          <w:sz w:val="28"/>
          <w:szCs w:val="28"/>
        </w:rPr>
        <w:t xml:space="preserve">АО «Полюс Красноярск» является крупнейшим производственным подразделением АО «Полюс Золото» и обеспечивает добычу более 75% всего золота, производимого Компанией. </w:t>
      </w:r>
    </w:p>
    <w:p w:rsidR="001A1725" w:rsidRPr="00804FAA" w:rsidRDefault="001A1725" w:rsidP="001A1725">
      <w:pPr>
        <w:pBdr>
          <w:left w:val="none" w:sz="4" w:space="2" w:color="000000"/>
          <w:bottom w:val="none" w:sz="4" w:space="14" w:color="000000"/>
        </w:pBdr>
        <w:ind w:firstLine="567"/>
        <w:jc w:val="both"/>
        <w:rPr>
          <w:sz w:val="28"/>
          <w:szCs w:val="28"/>
        </w:rPr>
      </w:pPr>
      <w:r w:rsidRPr="00804FAA">
        <w:rPr>
          <w:sz w:val="28"/>
          <w:szCs w:val="28"/>
        </w:rPr>
        <w:t>Во многом благодаря успешной работе АО «Полюс Красноярск», Красноярский край с 2003 года занимает первое место в стране по золотодобыче.</w:t>
      </w:r>
    </w:p>
    <w:p w:rsidR="001A1725" w:rsidRPr="00804FAA" w:rsidRDefault="001A1725" w:rsidP="001A1725">
      <w:pPr>
        <w:pBdr>
          <w:left w:val="none" w:sz="4" w:space="2" w:color="000000"/>
          <w:bottom w:val="none" w:sz="4" w:space="14" w:color="000000"/>
        </w:pBdr>
        <w:ind w:firstLine="567"/>
        <w:jc w:val="both"/>
        <w:rPr>
          <w:sz w:val="28"/>
          <w:szCs w:val="28"/>
        </w:rPr>
      </w:pPr>
      <w:r w:rsidRPr="00804FAA">
        <w:rPr>
          <w:sz w:val="28"/>
          <w:szCs w:val="28"/>
        </w:rPr>
        <w:t>Среднесписочная численность работников предприятия за 201</w:t>
      </w:r>
      <w:r>
        <w:rPr>
          <w:sz w:val="28"/>
          <w:szCs w:val="28"/>
        </w:rPr>
        <w:t xml:space="preserve">8 </w:t>
      </w:r>
      <w:r w:rsidRPr="00804FAA">
        <w:rPr>
          <w:sz w:val="28"/>
          <w:szCs w:val="28"/>
        </w:rPr>
        <w:t xml:space="preserve">год составила </w:t>
      </w:r>
      <w:r>
        <w:rPr>
          <w:b/>
          <w:bCs/>
          <w:sz w:val="28"/>
          <w:szCs w:val="28"/>
        </w:rPr>
        <w:t>5 579</w:t>
      </w:r>
      <w:r w:rsidRPr="00804FAA">
        <w:rPr>
          <w:b/>
          <w:bCs/>
          <w:sz w:val="28"/>
          <w:szCs w:val="28"/>
        </w:rPr>
        <w:t xml:space="preserve"> человек</w:t>
      </w:r>
      <w:r w:rsidRPr="00804FAA">
        <w:rPr>
          <w:sz w:val="28"/>
          <w:szCs w:val="28"/>
        </w:rPr>
        <w:t>.</w:t>
      </w:r>
    </w:p>
    <w:p w:rsidR="001A1725" w:rsidRPr="00804FAA" w:rsidRDefault="001A1725" w:rsidP="001A1725">
      <w:pPr>
        <w:pBdr>
          <w:left w:val="none" w:sz="4" w:space="2" w:color="000000"/>
          <w:bottom w:val="none" w:sz="4" w:space="14" w:color="000000"/>
        </w:pBdr>
        <w:ind w:firstLine="567"/>
        <w:jc w:val="both"/>
        <w:rPr>
          <w:sz w:val="28"/>
          <w:szCs w:val="28"/>
        </w:rPr>
      </w:pPr>
      <w:r w:rsidRPr="00804FAA">
        <w:rPr>
          <w:sz w:val="28"/>
          <w:szCs w:val="28"/>
        </w:rPr>
        <w:t>Среднемесячная заработная плата работников АО «Полюс Красноярск» в 201</w:t>
      </w:r>
      <w:r>
        <w:rPr>
          <w:sz w:val="28"/>
          <w:szCs w:val="28"/>
        </w:rPr>
        <w:t>8</w:t>
      </w:r>
      <w:r w:rsidRPr="00804FAA">
        <w:rPr>
          <w:sz w:val="28"/>
          <w:szCs w:val="28"/>
        </w:rPr>
        <w:t xml:space="preserve"> году сложилась на уровне </w:t>
      </w:r>
      <w:r>
        <w:rPr>
          <w:b/>
          <w:bCs/>
          <w:sz w:val="28"/>
          <w:szCs w:val="28"/>
          <w:u w:val="single"/>
        </w:rPr>
        <w:t>133 724,0</w:t>
      </w:r>
      <w:r w:rsidRPr="00804FAA">
        <w:rPr>
          <w:b/>
          <w:bCs/>
          <w:sz w:val="28"/>
          <w:szCs w:val="28"/>
          <w:u w:val="single"/>
        </w:rPr>
        <w:t xml:space="preserve"> руб</w:t>
      </w:r>
      <w:r w:rsidRPr="00804FAA">
        <w:rPr>
          <w:sz w:val="28"/>
          <w:szCs w:val="28"/>
        </w:rPr>
        <w:t xml:space="preserve">., что на </w:t>
      </w:r>
      <w:r w:rsidR="00FF06FE">
        <w:rPr>
          <w:b/>
          <w:bCs/>
          <w:sz w:val="28"/>
          <w:szCs w:val="28"/>
          <w:u w:val="single"/>
        </w:rPr>
        <w:t>6,1</w:t>
      </w:r>
      <w:r w:rsidRPr="00804FAA">
        <w:rPr>
          <w:sz w:val="28"/>
          <w:szCs w:val="28"/>
          <w:u w:val="single"/>
        </w:rPr>
        <w:t>%</w:t>
      </w:r>
      <w:r w:rsidRPr="00804FAA">
        <w:rPr>
          <w:sz w:val="28"/>
          <w:szCs w:val="28"/>
        </w:rPr>
        <w:t xml:space="preserve"> выше показателя 201</w:t>
      </w:r>
      <w:r>
        <w:rPr>
          <w:sz w:val="28"/>
          <w:szCs w:val="28"/>
        </w:rPr>
        <w:t>7</w:t>
      </w:r>
      <w:r w:rsidRPr="00804FAA">
        <w:rPr>
          <w:sz w:val="28"/>
          <w:szCs w:val="28"/>
        </w:rPr>
        <w:t xml:space="preserve"> года (</w:t>
      </w:r>
      <w:r w:rsidR="00FF06FE">
        <w:rPr>
          <w:sz w:val="28"/>
          <w:szCs w:val="28"/>
        </w:rPr>
        <w:t>126 040,9</w:t>
      </w:r>
      <w:r w:rsidRPr="00804FAA">
        <w:rPr>
          <w:sz w:val="28"/>
          <w:szCs w:val="28"/>
        </w:rPr>
        <w:t xml:space="preserve"> руб.). </w:t>
      </w:r>
    </w:p>
    <w:p w:rsidR="001A1725" w:rsidRDefault="001A1725" w:rsidP="001A1725">
      <w:pPr>
        <w:pBdr>
          <w:left w:val="none" w:sz="4" w:space="2" w:color="000000"/>
          <w:bottom w:val="none" w:sz="4" w:space="14" w:color="000000"/>
        </w:pBdr>
        <w:ind w:firstLine="567"/>
        <w:jc w:val="both"/>
        <w:rPr>
          <w:sz w:val="28"/>
          <w:szCs w:val="28"/>
        </w:rPr>
      </w:pPr>
      <w:r w:rsidRPr="00804FAA">
        <w:rPr>
          <w:sz w:val="28"/>
          <w:szCs w:val="28"/>
        </w:rPr>
        <w:t>Динамика среднемесячной заработной платы работников АО «Полюс Красноярск» за 201</w:t>
      </w:r>
      <w:r>
        <w:rPr>
          <w:sz w:val="28"/>
          <w:szCs w:val="28"/>
        </w:rPr>
        <w:t>7</w:t>
      </w:r>
      <w:r w:rsidRPr="00804FAA">
        <w:rPr>
          <w:sz w:val="28"/>
          <w:szCs w:val="28"/>
        </w:rPr>
        <w:t>-201</w:t>
      </w:r>
      <w:r>
        <w:rPr>
          <w:sz w:val="28"/>
          <w:szCs w:val="28"/>
        </w:rPr>
        <w:t>8</w:t>
      </w:r>
      <w:r w:rsidRPr="00804FAA">
        <w:rPr>
          <w:sz w:val="28"/>
          <w:szCs w:val="28"/>
        </w:rPr>
        <w:t xml:space="preserve"> годы представлена на рисунке 7.</w:t>
      </w:r>
    </w:p>
    <w:p w:rsidR="008F4BCA" w:rsidRDefault="008F4BCA" w:rsidP="001A1725">
      <w:pPr>
        <w:pBdr>
          <w:left w:val="none" w:sz="4" w:space="2" w:color="000000"/>
          <w:bottom w:val="none" w:sz="4" w:space="14" w:color="000000"/>
        </w:pBdr>
        <w:ind w:firstLine="567"/>
        <w:jc w:val="both"/>
        <w:rPr>
          <w:sz w:val="28"/>
          <w:szCs w:val="28"/>
        </w:rPr>
      </w:pPr>
    </w:p>
    <w:p w:rsidR="001A1725" w:rsidRDefault="001A1725" w:rsidP="001A1725">
      <w:pPr>
        <w:pBdr>
          <w:left w:val="none" w:sz="4" w:space="2" w:color="000000"/>
          <w:bottom w:val="none" w:sz="4" w:space="14" w:color="000000"/>
        </w:pBdr>
        <w:jc w:val="both"/>
        <w:rPr>
          <w:sz w:val="28"/>
          <w:szCs w:val="28"/>
        </w:rPr>
      </w:pPr>
      <w:r w:rsidRPr="00804FAA">
        <w:rPr>
          <w:noProof/>
          <w:sz w:val="28"/>
          <w:szCs w:val="28"/>
        </w:rPr>
        <w:drawing>
          <wp:inline distT="0" distB="0" distL="0" distR="0">
            <wp:extent cx="6243911" cy="3867807"/>
            <wp:effectExtent l="19050" t="0" r="23539" b="0"/>
            <wp:docPr id="47" name="Объект 29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1A1725" w:rsidRPr="00443360" w:rsidRDefault="001A1725" w:rsidP="001A1725">
      <w:pPr>
        <w:widowControl w:val="0"/>
        <w:jc w:val="center"/>
        <w:rPr>
          <w:b/>
        </w:rPr>
      </w:pPr>
      <w:r w:rsidRPr="00443360">
        <w:rPr>
          <w:b/>
        </w:rPr>
        <w:t xml:space="preserve">Рис. 7. Динамика среднемесячной заработной платы работников АО «Полюс Красноярск» </w:t>
      </w:r>
    </w:p>
    <w:p w:rsidR="001A1725" w:rsidRPr="00443360" w:rsidRDefault="001A1725" w:rsidP="001A1725">
      <w:pPr>
        <w:widowControl w:val="0"/>
        <w:jc w:val="center"/>
        <w:rPr>
          <w:b/>
        </w:rPr>
      </w:pPr>
      <w:r w:rsidRPr="00443360">
        <w:rPr>
          <w:b/>
        </w:rPr>
        <w:t>за 2017-2018 годы, руб.</w:t>
      </w:r>
    </w:p>
    <w:p w:rsidR="001A1725" w:rsidRPr="00BD0477" w:rsidRDefault="001A1725" w:rsidP="001A1725">
      <w:pPr>
        <w:widowControl w:val="0"/>
        <w:ind w:firstLine="567"/>
        <w:jc w:val="both"/>
        <w:rPr>
          <w:sz w:val="26"/>
          <w:szCs w:val="26"/>
          <w:highlight w:val="yellow"/>
        </w:rPr>
      </w:pPr>
    </w:p>
    <w:p w:rsidR="001A1725" w:rsidRPr="005B4D38" w:rsidRDefault="001A1725" w:rsidP="001A1725">
      <w:pPr>
        <w:ind w:firstLine="567"/>
        <w:jc w:val="both"/>
        <w:rPr>
          <w:b/>
          <w:sz w:val="28"/>
          <w:szCs w:val="28"/>
        </w:rPr>
      </w:pPr>
      <w:r w:rsidRPr="005B4D38">
        <w:rPr>
          <w:b/>
          <w:sz w:val="28"/>
          <w:szCs w:val="28"/>
        </w:rPr>
        <w:t>АО «Полюс Красноярск»</w:t>
      </w:r>
      <w:r w:rsidRPr="005B4D38">
        <w:rPr>
          <w:sz w:val="28"/>
          <w:szCs w:val="28"/>
        </w:rPr>
        <w:t xml:space="preserve"> применяет </w:t>
      </w:r>
      <w:r w:rsidRPr="005B4D38">
        <w:rPr>
          <w:b/>
          <w:sz w:val="28"/>
          <w:szCs w:val="28"/>
          <w:u w:val="single"/>
        </w:rPr>
        <w:t>инновационную уникальную технологию</w:t>
      </w:r>
      <w:r w:rsidRPr="005B4D38">
        <w:rPr>
          <w:sz w:val="28"/>
          <w:szCs w:val="28"/>
        </w:rPr>
        <w:t xml:space="preserve"> биологического окисления упорных мышьяковисто-сурьмянистых (сульфидных) золотосодержащих руд, которую специалисты компании </w:t>
      </w:r>
      <w:r w:rsidRPr="005B4D38">
        <w:rPr>
          <w:b/>
          <w:sz w:val="28"/>
          <w:szCs w:val="28"/>
          <w:u w:val="single"/>
        </w:rPr>
        <w:t xml:space="preserve">впервые в </w:t>
      </w:r>
      <w:r w:rsidRPr="005B4D38">
        <w:rPr>
          <w:b/>
          <w:sz w:val="28"/>
          <w:szCs w:val="28"/>
          <w:u w:val="single"/>
        </w:rPr>
        <w:lastRenderedPageBreak/>
        <w:t>мире адаптировали для промышленного применения в условиях Крайнего Севера.</w:t>
      </w:r>
      <w:r w:rsidRPr="005B4D38">
        <w:rPr>
          <w:b/>
          <w:sz w:val="28"/>
          <w:szCs w:val="28"/>
        </w:rPr>
        <w:t xml:space="preserve"> </w:t>
      </w:r>
      <w:r w:rsidRPr="005B4D38">
        <w:rPr>
          <w:bCs/>
          <w:sz w:val="28"/>
          <w:szCs w:val="28"/>
        </w:rPr>
        <w:t xml:space="preserve">Это уникальная технология переработки сульфидных руд </w:t>
      </w:r>
      <w:r w:rsidRPr="005B4D38">
        <w:rPr>
          <w:bCs/>
          <w:sz w:val="28"/>
          <w:szCs w:val="28"/>
          <w:lang w:val="en-US"/>
        </w:rPr>
        <w:t>BIONORD</w:t>
      </w:r>
      <w:r w:rsidRPr="005B4D38">
        <w:rPr>
          <w:bCs/>
          <w:sz w:val="28"/>
          <w:szCs w:val="28"/>
        </w:rPr>
        <w:t xml:space="preserve">, которая является собственной разработкой и гордостью компании. </w:t>
      </w:r>
      <w:r w:rsidRPr="005B4D38">
        <w:rPr>
          <w:b/>
          <w:bCs/>
          <w:sz w:val="28"/>
          <w:szCs w:val="28"/>
          <w:u w:val="single"/>
        </w:rPr>
        <w:t>В 2017 году запущен в тестовом режиме единственный в России цех биоокисления (БИО-4).</w:t>
      </w:r>
    </w:p>
    <w:p w:rsidR="001A1725" w:rsidRPr="005B4D38" w:rsidRDefault="001A1725" w:rsidP="001A1725">
      <w:pPr>
        <w:pBdr>
          <w:left w:val="none" w:sz="4" w:space="2" w:color="000000"/>
          <w:bottom w:val="none" w:sz="4" w:space="14" w:color="000000"/>
        </w:pBdr>
        <w:ind w:firstLine="567"/>
        <w:jc w:val="both"/>
        <w:rPr>
          <w:sz w:val="28"/>
          <w:szCs w:val="28"/>
        </w:rPr>
      </w:pPr>
      <w:r w:rsidRPr="005B4D38">
        <w:rPr>
          <w:sz w:val="28"/>
          <w:szCs w:val="28"/>
        </w:rPr>
        <w:t xml:space="preserve">Основные фонды АО «Полюс Красноярск» пополнились современным и высококлассным оборудованием, а также тяжелой техникой высокой мощности, например, экскаваторы </w:t>
      </w:r>
      <w:r w:rsidRPr="005B4D38">
        <w:rPr>
          <w:sz w:val="28"/>
          <w:szCs w:val="28"/>
          <w:lang w:val="en-US"/>
        </w:rPr>
        <w:t>WK</w:t>
      </w:r>
      <w:r w:rsidRPr="005B4D38">
        <w:rPr>
          <w:sz w:val="28"/>
          <w:szCs w:val="28"/>
        </w:rPr>
        <w:t xml:space="preserve">-35 и </w:t>
      </w:r>
      <w:r w:rsidRPr="005B4D38">
        <w:rPr>
          <w:sz w:val="28"/>
          <w:szCs w:val="28"/>
          <w:lang w:val="en-US"/>
        </w:rPr>
        <w:t>WK</w:t>
      </w:r>
      <w:r w:rsidRPr="005B4D38">
        <w:rPr>
          <w:sz w:val="28"/>
          <w:szCs w:val="28"/>
        </w:rPr>
        <w:t>-20, самосвалы 793</w:t>
      </w:r>
      <w:r w:rsidRPr="005B4D38">
        <w:rPr>
          <w:sz w:val="28"/>
          <w:szCs w:val="28"/>
          <w:lang w:val="en-US"/>
        </w:rPr>
        <w:t>D</w:t>
      </w:r>
      <w:r w:rsidRPr="005B4D38">
        <w:rPr>
          <w:sz w:val="28"/>
          <w:szCs w:val="28"/>
        </w:rPr>
        <w:t xml:space="preserve">, способные перевести за один рейс 129 кубометров горной породы. </w:t>
      </w:r>
    </w:p>
    <w:p w:rsidR="001A1725" w:rsidRPr="005B4D38" w:rsidRDefault="001A1725" w:rsidP="001A1725">
      <w:pPr>
        <w:pBdr>
          <w:left w:val="none" w:sz="4" w:space="2" w:color="000000"/>
          <w:bottom w:val="none" w:sz="4" w:space="14" w:color="000000"/>
        </w:pBdr>
        <w:ind w:firstLine="567"/>
        <w:jc w:val="both"/>
        <w:rPr>
          <w:sz w:val="28"/>
          <w:szCs w:val="28"/>
        </w:rPr>
      </w:pPr>
      <w:r w:rsidRPr="005B4D38">
        <w:rPr>
          <w:sz w:val="28"/>
          <w:szCs w:val="28"/>
        </w:rPr>
        <w:t xml:space="preserve">В 2018 году стоимость основных фондов и средств составила </w:t>
      </w:r>
      <w:r w:rsidRPr="005B4D38">
        <w:rPr>
          <w:b/>
          <w:sz w:val="28"/>
          <w:szCs w:val="28"/>
        </w:rPr>
        <w:t>43 020,0</w:t>
      </w:r>
      <w:r w:rsidRPr="005B4D38">
        <w:rPr>
          <w:sz w:val="28"/>
          <w:szCs w:val="28"/>
        </w:rPr>
        <w:t xml:space="preserve"> млн. руб.</w:t>
      </w:r>
    </w:p>
    <w:p w:rsidR="001A1725" w:rsidRPr="005B4D38" w:rsidRDefault="001A1725" w:rsidP="001A1725">
      <w:pPr>
        <w:pBdr>
          <w:left w:val="none" w:sz="4" w:space="2" w:color="000000"/>
          <w:bottom w:val="none" w:sz="4" w:space="14" w:color="000000"/>
        </w:pBdr>
        <w:ind w:firstLine="567"/>
        <w:jc w:val="both"/>
        <w:rPr>
          <w:sz w:val="28"/>
          <w:szCs w:val="28"/>
        </w:rPr>
      </w:pPr>
      <w:r w:rsidRPr="005B4D38">
        <w:rPr>
          <w:sz w:val="28"/>
          <w:szCs w:val="28"/>
        </w:rPr>
        <w:t xml:space="preserve">Сегодня горняки добывают более </w:t>
      </w:r>
      <w:r>
        <w:rPr>
          <w:b/>
          <w:sz w:val="28"/>
          <w:szCs w:val="28"/>
        </w:rPr>
        <w:t>54</w:t>
      </w:r>
      <w:r w:rsidRPr="005B4D38">
        <w:rPr>
          <w:b/>
          <w:sz w:val="28"/>
          <w:szCs w:val="28"/>
        </w:rPr>
        <w:t xml:space="preserve"> тонн</w:t>
      </w:r>
      <w:r w:rsidRPr="005B4D38">
        <w:rPr>
          <w:sz w:val="28"/>
          <w:szCs w:val="28"/>
        </w:rPr>
        <w:t xml:space="preserve"> драгоценного металла в год при этом, наращивая этот показатель на </w:t>
      </w:r>
      <w:r w:rsidRPr="005B4D38">
        <w:rPr>
          <w:b/>
          <w:sz w:val="28"/>
          <w:szCs w:val="28"/>
        </w:rPr>
        <w:t xml:space="preserve">5 </w:t>
      </w:r>
      <w:r w:rsidRPr="005B4D38">
        <w:rPr>
          <w:sz w:val="28"/>
          <w:szCs w:val="28"/>
        </w:rPr>
        <w:t>тонн ежегодно -  эта динамика позволит еще долгие годы удерживать первенство в сфере добычи драгоценного металла, как предприятию, так и Красноярскому краю в целом.</w:t>
      </w:r>
    </w:p>
    <w:p w:rsidR="001A1725" w:rsidRPr="005B4D38" w:rsidRDefault="001A1725" w:rsidP="001A1725">
      <w:pPr>
        <w:pBdr>
          <w:left w:val="none" w:sz="4" w:space="2" w:color="000000"/>
          <w:bottom w:val="none" w:sz="4" w:space="14" w:color="000000"/>
        </w:pBdr>
        <w:ind w:firstLine="567"/>
        <w:jc w:val="both"/>
        <w:rPr>
          <w:sz w:val="28"/>
          <w:szCs w:val="28"/>
        </w:rPr>
      </w:pPr>
      <w:r w:rsidRPr="005B4D38">
        <w:rPr>
          <w:sz w:val="28"/>
          <w:szCs w:val="28"/>
        </w:rPr>
        <w:t>Объем переработки руды по всем четырем фабрикам Олимпиадинского ГОКа в 201</w:t>
      </w:r>
      <w:r>
        <w:rPr>
          <w:sz w:val="28"/>
          <w:szCs w:val="28"/>
        </w:rPr>
        <w:t>8</w:t>
      </w:r>
      <w:r w:rsidRPr="005B4D38">
        <w:rPr>
          <w:sz w:val="28"/>
          <w:szCs w:val="28"/>
        </w:rPr>
        <w:t xml:space="preserve"> году составил порядка </w:t>
      </w:r>
      <w:r>
        <w:rPr>
          <w:b/>
          <w:sz w:val="28"/>
          <w:szCs w:val="28"/>
        </w:rPr>
        <w:t>21,98</w:t>
      </w:r>
      <w:r w:rsidRPr="005B4D38">
        <w:rPr>
          <w:sz w:val="28"/>
          <w:szCs w:val="28"/>
        </w:rPr>
        <w:t xml:space="preserve"> млн. тонн руды, что на </w:t>
      </w:r>
      <w:r w:rsidRPr="005B4D38">
        <w:rPr>
          <w:b/>
          <w:sz w:val="28"/>
          <w:szCs w:val="28"/>
        </w:rPr>
        <w:t>1,3</w:t>
      </w:r>
      <w:r>
        <w:rPr>
          <w:b/>
          <w:sz w:val="28"/>
          <w:szCs w:val="28"/>
        </w:rPr>
        <w:t>8</w:t>
      </w:r>
      <w:r w:rsidRPr="005B4D38">
        <w:rPr>
          <w:b/>
          <w:sz w:val="28"/>
          <w:szCs w:val="28"/>
        </w:rPr>
        <w:t xml:space="preserve"> </w:t>
      </w:r>
      <w:r w:rsidRPr="005B4D38">
        <w:rPr>
          <w:sz w:val="28"/>
          <w:szCs w:val="28"/>
        </w:rPr>
        <w:t>млн. тонн больше по сравнению с прошлым годом.</w:t>
      </w:r>
    </w:p>
    <w:p w:rsidR="003643F6" w:rsidRDefault="001A1725" w:rsidP="003643F6">
      <w:pPr>
        <w:pBdr>
          <w:left w:val="none" w:sz="4" w:space="2" w:color="000000"/>
          <w:bottom w:val="none" w:sz="4" w:space="14" w:color="000000"/>
        </w:pBdr>
        <w:ind w:firstLine="567"/>
        <w:jc w:val="both"/>
        <w:rPr>
          <w:sz w:val="28"/>
          <w:szCs w:val="28"/>
        </w:rPr>
      </w:pPr>
      <w:r w:rsidRPr="005B4D38">
        <w:rPr>
          <w:sz w:val="28"/>
          <w:szCs w:val="28"/>
        </w:rPr>
        <w:t>В 201</w:t>
      </w:r>
      <w:r>
        <w:rPr>
          <w:sz w:val="28"/>
          <w:szCs w:val="28"/>
        </w:rPr>
        <w:t>8</w:t>
      </w:r>
      <w:r w:rsidRPr="005B4D38">
        <w:rPr>
          <w:sz w:val="28"/>
          <w:szCs w:val="28"/>
        </w:rPr>
        <w:t xml:space="preserve"> году </w:t>
      </w:r>
      <w:r w:rsidRPr="005B4D38">
        <w:rPr>
          <w:sz w:val="28"/>
          <w:szCs w:val="28"/>
          <w:u w:val="single"/>
        </w:rPr>
        <w:t xml:space="preserve">добыто золота </w:t>
      </w:r>
      <w:r>
        <w:rPr>
          <w:b/>
          <w:bCs/>
          <w:sz w:val="28"/>
          <w:szCs w:val="28"/>
          <w:u w:val="single"/>
        </w:rPr>
        <w:t>54 200</w:t>
      </w:r>
      <w:r w:rsidRPr="005B4D38">
        <w:rPr>
          <w:b/>
          <w:bCs/>
          <w:sz w:val="28"/>
          <w:szCs w:val="28"/>
          <w:u w:val="single"/>
        </w:rPr>
        <w:t xml:space="preserve"> кг</w:t>
      </w:r>
      <w:r w:rsidRPr="005B4D38">
        <w:rPr>
          <w:sz w:val="28"/>
          <w:szCs w:val="28"/>
          <w:u w:val="single"/>
        </w:rPr>
        <w:t>,</w:t>
      </w:r>
      <w:r w:rsidRPr="005B4D38">
        <w:rPr>
          <w:sz w:val="28"/>
          <w:szCs w:val="28"/>
        </w:rPr>
        <w:t xml:space="preserve"> что больше показателя 201</w:t>
      </w:r>
      <w:r>
        <w:rPr>
          <w:sz w:val="28"/>
          <w:szCs w:val="28"/>
        </w:rPr>
        <w:t>7</w:t>
      </w:r>
      <w:r w:rsidRPr="005B4D38">
        <w:rPr>
          <w:sz w:val="28"/>
          <w:szCs w:val="28"/>
        </w:rPr>
        <w:t xml:space="preserve"> года на </w:t>
      </w:r>
      <w:r>
        <w:rPr>
          <w:b/>
          <w:sz w:val="28"/>
          <w:szCs w:val="28"/>
        </w:rPr>
        <w:t>3 370,0</w:t>
      </w:r>
      <w:r w:rsidRPr="005B4D38">
        <w:rPr>
          <w:b/>
          <w:sz w:val="28"/>
          <w:szCs w:val="28"/>
        </w:rPr>
        <w:t xml:space="preserve"> кг</w:t>
      </w:r>
      <w:r w:rsidRPr="005B4D38">
        <w:rPr>
          <w:sz w:val="28"/>
          <w:szCs w:val="28"/>
        </w:rPr>
        <w:t>.</w:t>
      </w:r>
    </w:p>
    <w:p w:rsidR="00B616E4" w:rsidRDefault="00B616E4" w:rsidP="003643F6">
      <w:pPr>
        <w:pBdr>
          <w:left w:val="none" w:sz="4" w:space="2" w:color="000000"/>
          <w:bottom w:val="none" w:sz="4" w:space="14" w:color="000000"/>
        </w:pBdr>
        <w:ind w:firstLine="567"/>
        <w:jc w:val="both"/>
        <w:rPr>
          <w:sz w:val="28"/>
          <w:szCs w:val="28"/>
        </w:rPr>
      </w:pPr>
    </w:p>
    <w:p w:rsidR="001A1725" w:rsidRPr="003F3EE1" w:rsidRDefault="001A1725" w:rsidP="003643F6">
      <w:pPr>
        <w:pBdr>
          <w:left w:val="none" w:sz="4" w:space="2" w:color="000000"/>
          <w:bottom w:val="none" w:sz="4" w:space="14" w:color="000000"/>
        </w:pBdr>
        <w:ind w:firstLine="567"/>
        <w:jc w:val="both"/>
        <w:rPr>
          <w:sz w:val="28"/>
          <w:szCs w:val="28"/>
        </w:rPr>
      </w:pPr>
      <w:r w:rsidRPr="003F3EE1">
        <w:rPr>
          <w:sz w:val="28"/>
          <w:szCs w:val="28"/>
        </w:rPr>
        <w:t xml:space="preserve">Динамика объемов золотодобычи АО «Полюс Красноярск» представлена на </w:t>
      </w:r>
      <w:r w:rsidRPr="003F3EE1">
        <w:rPr>
          <w:rFonts w:eastAsia="Times New Roman CYR"/>
          <w:sz w:val="28"/>
          <w:szCs w:val="28"/>
        </w:rPr>
        <w:t>рисунке</w:t>
      </w:r>
      <w:r w:rsidRPr="003F3EE1">
        <w:rPr>
          <w:sz w:val="28"/>
          <w:szCs w:val="28"/>
        </w:rPr>
        <w:t xml:space="preserve"> 8.</w:t>
      </w:r>
    </w:p>
    <w:p w:rsidR="001A1725" w:rsidRPr="003F3EE1" w:rsidRDefault="001A1725" w:rsidP="001A1725">
      <w:pPr>
        <w:jc w:val="both"/>
        <w:rPr>
          <w:sz w:val="28"/>
          <w:szCs w:val="28"/>
        </w:rPr>
      </w:pPr>
      <w:r w:rsidRPr="003F3EE1">
        <w:rPr>
          <w:noProof/>
        </w:rPr>
        <w:drawing>
          <wp:inline distT="0" distB="0" distL="0" distR="0">
            <wp:extent cx="6270646" cy="4088524"/>
            <wp:effectExtent l="19050" t="0" r="15854" b="7226"/>
            <wp:docPr id="53" name="Объект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1A1725" w:rsidRPr="003F3EE1" w:rsidRDefault="001A1725" w:rsidP="001A1725">
      <w:pPr>
        <w:ind w:firstLine="709"/>
        <w:jc w:val="center"/>
        <w:rPr>
          <w:b/>
        </w:rPr>
      </w:pPr>
      <w:r w:rsidRPr="003F3EE1">
        <w:rPr>
          <w:b/>
        </w:rPr>
        <w:t xml:space="preserve">Рис. </w:t>
      </w:r>
      <w:r w:rsidR="003643F6">
        <w:rPr>
          <w:b/>
        </w:rPr>
        <w:t>8</w:t>
      </w:r>
      <w:r w:rsidRPr="003F3EE1">
        <w:rPr>
          <w:b/>
        </w:rPr>
        <w:t xml:space="preserve">. Динамика объемов золотодобычи </w:t>
      </w:r>
      <w:r w:rsidRPr="003F3EE1">
        <w:rPr>
          <w:rFonts w:eastAsia="Times New Roman CYR"/>
          <w:b/>
        </w:rPr>
        <w:t>АО «Полюс Красноярск»</w:t>
      </w:r>
      <w:r w:rsidRPr="003F3EE1">
        <w:rPr>
          <w:b/>
        </w:rPr>
        <w:t>, кг.</w:t>
      </w:r>
    </w:p>
    <w:p w:rsidR="001A1725" w:rsidRPr="00BD0477" w:rsidRDefault="001A1725" w:rsidP="001A1725">
      <w:pPr>
        <w:widowControl w:val="0"/>
        <w:pBdr>
          <w:right w:val="none" w:sz="4" w:space="2" w:color="000000"/>
        </w:pBdr>
        <w:ind w:firstLine="567"/>
        <w:jc w:val="both"/>
        <w:rPr>
          <w:rFonts w:ascii="Times New Roman CYR" w:hAnsi="Times New Roman CYR" w:cs="Times New Roman CYR"/>
          <w:bCs/>
          <w:sz w:val="28"/>
          <w:szCs w:val="28"/>
          <w:highlight w:val="yellow"/>
          <w:u w:val="single"/>
        </w:rPr>
      </w:pPr>
    </w:p>
    <w:p w:rsidR="001A1725" w:rsidRPr="009224C9" w:rsidRDefault="001A1725" w:rsidP="001A1725">
      <w:pPr>
        <w:widowControl w:val="0"/>
        <w:autoSpaceDE w:val="0"/>
        <w:autoSpaceDN w:val="0"/>
        <w:adjustRightInd w:val="0"/>
        <w:ind w:firstLine="567"/>
        <w:jc w:val="both"/>
        <w:rPr>
          <w:rFonts w:ascii="Times New Roman CYR" w:hAnsi="Times New Roman CYR" w:cs="Times New Roman CYR"/>
          <w:sz w:val="28"/>
          <w:szCs w:val="28"/>
        </w:rPr>
      </w:pPr>
      <w:r w:rsidRPr="009224C9">
        <w:rPr>
          <w:rFonts w:ascii="Times New Roman CYR" w:hAnsi="Times New Roman CYR" w:cs="Times New Roman CYR"/>
          <w:bCs/>
          <w:sz w:val="28"/>
          <w:szCs w:val="28"/>
        </w:rPr>
        <w:t xml:space="preserve">Продолжается вовлечение в переработку руд месторождений «Ведугинское» и «Попутнинское», есть стабильное получение и реализация части флотоконцентрата. </w:t>
      </w:r>
      <w:r w:rsidRPr="009224C9">
        <w:rPr>
          <w:rFonts w:ascii="Times New Roman CYR" w:hAnsi="Times New Roman CYR" w:cs="Times New Roman CYR"/>
          <w:bCs/>
          <w:sz w:val="28"/>
          <w:szCs w:val="28"/>
        </w:rPr>
        <w:lastRenderedPageBreak/>
        <w:t>Выполняется также ряд других мероприятий, направленных на долгосрочную, эффективную и успешную деятельность.</w:t>
      </w:r>
    </w:p>
    <w:p w:rsidR="001A1725" w:rsidRPr="00B7412F" w:rsidRDefault="001A1725" w:rsidP="001A1725">
      <w:pPr>
        <w:widowControl w:val="0"/>
        <w:pBdr>
          <w:right w:val="none" w:sz="4" w:space="2" w:color="000000"/>
        </w:pBdr>
        <w:ind w:firstLine="567"/>
        <w:jc w:val="both"/>
        <w:rPr>
          <w:rFonts w:ascii="Times New Roman CYR" w:hAnsi="Times New Roman CYR" w:cs="Times New Roman CYR"/>
          <w:bCs/>
          <w:sz w:val="28"/>
          <w:szCs w:val="28"/>
        </w:rPr>
      </w:pPr>
      <w:r>
        <w:rPr>
          <w:rFonts w:ascii="Times New Roman CYR" w:hAnsi="Times New Roman CYR" w:cs="Times New Roman CYR"/>
          <w:b/>
          <w:bCs/>
          <w:sz w:val="28"/>
          <w:szCs w:val="28"/>
          <w:u w:val="single"/>
        </w:rPr>
        <w:t xml:space="preserve">В настоящее время </w:t>
      </w:r>
      <w:r w:rsidRPr="00B7412F">
        <w:rPr>
          <w:rFonts w:ascii="Times New Roman CYR" w:hAnsi="Times New Roman CYR" w:cs="Times New Roman CYR"/>
          <w:b/>
          <w:bCs/>
          <w:sz w:val="28"/>
          <w:szCs w:val="28"/>
          <w:u w:val="single"/>
        </w:rPr>
        <w:t>АО «Полюс Красноярск»</w:t>
      </w:r>
      <w:r w:rsidRPr="00B7412F">
        <w:rPr>
          <w:rFonts w:ascii="Times New Roman CYR" w:hAnsi="Times New Roman CYR" w:cs="Times New Roman CYR"/>
          <w:bCs/>
          <w:sz w:val="28"/>
          <w:szCs w:val="28"/>
          <w:u w:val="single"/>
        </w:rPr>
        <w:t xml:space="preserve"> реализует на территории района </w:t>
      </w:r>
      <w:r w:rsidRPr="00F637BA">
        <w:rPr>
          <w:rFonts w:ascii="Times New Roman CYR" w:hAnsi="Times New Roman CYR" w:cs="Times New Roman CYR"/>
          <w:b/>
          <w:bCs/>
          <w:sz w:val="28"/>
          <w:szCs w:val="28"/>
          <w:u w:val="single"/>
        </w:rPr>
        <w:t>3</w:t>
      </w:r>
      <w:r w:rsidRPr="00B7412F">
        <w:rPr>
          <w:rFonts w:ascii="Times New Roman CYR" w:hAnsi="Times New Roman CYR" w:cs="Times New Roman CYR"/>
          <w:bCs/>
          <w:sz w:val="28"/>
          <w:szCs w:val="28"/>
          <w:u w:val="single"/>
        </w:rPr>
        <w:t xml:space="preserve"> инвестиционных проекта</w:t>
      </w:r>
      <w:r w:rsidRPr="00B7412F">
        <w:rPr>
          <w:rFonts w:ascii="Times New Roman CYR" w:hAnsi="Times New Roman CYR" w:cs="Times New Roman CYR"/>
          <w:bCs/>
          <w:sz w:val="28"/>
          <w:szCs w:val="28"/>
        </w:rPr>
        <w:t>:</w:t>
      </w:r>
    </w:p>
    <w:p w:rsidR="001A1725" w:rsidRPr="00B7412F" w:rsidRDefault="001A1725" w:rsidP="001A1725">
      <w:pPr>
        <w:widowControl w:val="0"/>
        <w:pBdr>
          <w:right w:val="none" w:sz="4" w:space="2" w:color="000000"/>
        </w:pBdr>
        <w:ind w:firstLine="567"/>
        <w:jc w:val="both"/>
        <w:rPr>
          <w:rFonts w:ascii="Times New Roman CYR" w:hAnsi="Times New Roman CYR" w:cs="Times New Roman CYR"/>
          <w:bCs/>
          <w:sz w:val="28"/>
          <w:szCs w:val="28"/>
        </w:rPr>
      </w:pPr>
      <w:r w:rsidRPr="00B7412F">
        <w:rPr>
          <w:rFonts w:ascii="Times New Roman CYR" w:hAnsi="Times New Roman CYR" w:cs="Times New Roman CYR"/>
          <w:bCs/>
          <w:sz w:val="28"/>
          <w:szCs w:val="28"/>
        </w:rPr>
        <w:t xml:space="preserve">инвестиционный проект </w:t>
      </w:r>
      <w:r w:rsidRPr="00F637BA">
        <w:rPr>
          <w:rFonts w:ascii="Times New Roman CYR" w:hAnsi="Times New Roman CYR" w:cs="Times New Roman CYR"/>
          <w:bCs/>
          <w:sz w:val="28"/>
          <w:szCs w:val="28"/>
        </w:rPr>
        <w:t>«</w:t>
      </w:r>
      <w:r w:rsidRPr="00F637BA">
        <w:rPr>
          <w:rFonts w:ascii="Times New Roman CYR" w:hAnsi="Times New Roman CYR" w:cs="Times New Roman CYR"/>
          <w:bCs/>
          <w:sz w:val="28"/>
          <w:szCs w:val="28"/>
          <w:u w:val="single"/>
        </w:rPr>
        <w:t>Расширение ЗИФ-4 по переработке руды до 8 млн. тонн в год»</w:t>
      </w:r>
      <w:r w:rsidRPr="00B7412F">
        <w:rPr>
          <w:rFonts w:ascii="Times New Roman CYR" w:hAnsi="Times New Roman CYR" w:cs="Times New Roman CYR"/>
          <w:bCs/>
          <w:sz w:val="28"/>
          <w:szCs w:val="28"/>
        </w:rPr>
        <w:t>, срок реализации проекта 2015-20</w:t>
      </w:r>
      <w:r>
        <w:rPr>
          <w:rFonts w:ascii="Times New Roman CYR" w:hAnsi="Times New Roman CYR" w:cs="Times New Roman CYR"/>
          <w:bCs/>
          <w:sz w:val="28"/>
          <w:szCs w:val="28"/>
        </w:rPr>
        <w:t>25</w:t>
      </w:r>
      <w:r w:rsidRPr="00B7412F">
        <w:rPr>
          <w:rFonts w:ascii="Times New Roman CYR" w:hAnsi="Times New Roman CYR" w:cs="Times New Roman CYR"/>
          <w:bCs/>
          <w:sz w:val="28"/>
          <w:szCs w:val="28"/>
        </w:rPr>
        <w:t xml:space="preserve"> годы. Проект заключается в увеличении производительности ЗИФ-4 по переработке руд месторождения «Благодатное» </w:t>
      </w:r>
      <w:r w:rsidRPr="00B7412F">
        <w:rPr>
          <w:rFonts w:ascii="Times New Roman CYR" w:hAnsi="Times New Roman CYR" w:cs="Times New Roman CYR"/>
          <w:b/>
          <w:bCs/>
          <w:sz w:val="28"/>
          <w:szCs w:val="28"/>
        </w:rPr>
        <w:t>6,8 млн. тонн</w:t>
      </w:r>
      <w:r w:rsidRPr="00B7412F">
        <w:rPr>
          <w:rFonts w:ascii="Times New Roman CYR" w:hAnsi="Times New Roman CYR" w:cs="Times New Roman CYR"/>
          <w:bCs/>
          <w:sz w:val="28"/>
          <w:szCs w:val="28"/>
        </w:rPr>
        <w:t xml:space="preserve"> руды до </w:t>
      </w:r>
      <w:r w:rsidRPr="00B7412F">
        <w:rPr>
          <w:rFonts w:ascii="Times New Roman CYR" w:hAnsi="Times New Roman CYR" w:cs="Times New Roman CYR"/>
          <w:b/>
          <w:bCs/>
          <w:sz w:val="28"/>
          <w:szCs w:val="28"/>
        </w:rPr>
        <w:t>8 млн. тонн</w:t>
      </w:r>
      <w:r w:rsidRPr="00B7412F">
        <w:rPr>
          <w:rFonts w:ascii="Times New Roman CYR" w:hAnsi="Times New Roman CYR" w:cs="Times New Roman CYR"/>
          <w:bCs/>
          <w:sz w:val="28"/>
          <w:szCs w:val="28"/>
        </w:rPr>
        <w:t xml:space="preserve"> руды в год и повышение сквозного извлечения золота до </w:t>
      </w:r>
      <w:r w:rsidRPr="00B7412F">
        <w:rPr>
          <w:rFonts w:ascii="Times New Roman CYR" w:hAnsi="Times New Roman CYR" w:cs="Times New Roman CYR"/>
          <w:b/>
          <w:bCs/>
          <w:sz w:val="28"/>
          <w:szCs w:val="28"/>
        </w:rPr>
        <w:t>90%</w:t>
      </w:r>
      <w:r w:rsidRPr="00B7412F">
        <w:rPr>
          <w:rFonts w:ascii="Times New Roman CYR" w:hAnsi="Times New Roman CYR" w:cs="Times New Roman CYR"/>
          <w:bCs/>
          <w:sz w:val="28"/>
          <w:szCs w:val="28"/>
        </w:rPr>
        <w:t>;</w:t>
      </w:r>
    </w:p>
    <w:p w:rsidR="001A1725" w:rsidRPr="00B7412F" w:rsidRDefault="001A1725" w:rsidP="001A1725">
      <w:pPr>
        <w:widowControl w:val="0"/>
        <w:pBdr>
          <w:right w:val="none" w:sz="4" w:space="2" w:color="000000"/>
        </w:pBdr>
        <w:ind w:firstLine="567"/>
        <w:jc w:val="both"/>
        <w:rPr>
          <w:rFonts w:ascii="Times New Roman CYR" w:hAnsi="Times New Roman CYR" w:cs="Times New Roman CYR"/>
          <w:bCs/>
          <w:sz w:val="28"/>
          <w:szCs w:val="28"/>
        </w:rPr>
      </w:pPr>
      <w:r w:rsidRPr="00B7412F">
        <w:rPr>
          <w:rFonts w:ascii="Times New Roman CYR" w:hAnsi="Times New Roman CYR" w:cs="Times New Roman CYR"/>
          <w:bCs/>
          <w:sz w:val="28"/>
          <w:szCs w:val="28"/>
        </w:rPr>
        <w:t>инвестиционный проект «</w:t>
      </w:r>
      <w:r w:rsidRPr="00F637BA">
        <w:rPr>
          <w:rFonts w:ascii="Times New Roman CYR" w:hAnsi="Times New Roman CYR" w:cs="Times New Roman CYR"/>
          <w:bCs/>
          <w:sz w:val="28"/>
          <w:szCs w:val="28"/>
          <w:u w:val="single"/>
        </w:rPr>
        <w:t>Реконструкция ЗИФ-1 под переработку руды месторождения «Олимпиадинское»</w:t>
      </w:r>
      <w:r>
        <w:rPr>
          <w:rFonts w:ascii="Times New Roman CYR" w:hAnsi="Times New Roman CYR" w:cs="Times New Roman CYR"/>
          <w:bCs/>
          <w:sz w:val="28"/>
          <w:szCs w:val="28"/>
        </w:rPr>
        <w:t xml:space="preserve">, </w:t>
      </w:r>
      <w:r w:rsidRPr="00B7412F">
        <w:rPr>
          <w:rFonts w:ascii="Times New Roman CYR" w:hAnsi="Times New Roman CYR" w:cs="Times New Roman CYR"/>
          <w:bCs/>
          <w:sz w:val="28"/>
          <w:szCs w:val="28"/>
        </w:rPr>
        <w:t xml:space="preserve">планируется организовать технологическую линию с возможностью переработки руды месторождения «Олимпиадинское» с увеличением производительности до </w:t>
      </w:r>
      <w:r w:rsidRPr="00B7412F">
        <w:rPr>
          <w:rFonts w:ascii="Times New Roman CYR" w:hAnsi="Times New Roman CYR" w:cs="Times New Roman CYR"/>
          <w:b/>
          <w:bCs/>
          <w:sz w:val="28"/>
          <w:szCs w:val="28"/>
        </w:rPr>
        <w:t>3,0</w:t>
      </w:r>
      <w:r w:rsidRPr="00B7412F">
        <w:rPr>
          <w:rFonts w:ascii="Times New Roman CYR" w:hAnsi="Times New Roman CYR" w:cs="Times New Roman CYR"/>
          <w:bCs/>
          <w:sz w:val="28"/>
          <w:szCs w:val="28"/>
        </w:rPr>
        <w:t xml:space="preserve"> млн. тонн руды в год;</w:t>
      </w:r>
    </w:p>
    <w:p w:rsidR="001A1725" w:rsidRDefault="001A1725" w:rsidP="001A1725">
      <w:pPr>
        <w:widowControl w:val="0"/>
        <w:pBdr>
          <w:right w:val="none" w:sz="4" w:space="2" w:color="000000"/>
        </w:pBdr>
        <w:ind w:firstLine="567"/>
        <w:jc w:val="both"/>
        <w:rPr>
          <w:rFonts w:ascii="Times New Roman CYR" w:hAnsi="Times New Roman CYR" w:cs="Times New Roman CYR"/>
          <w:bCs/>
          <w:sz w:val="28"/>
          <w:szCs w:val="28"/>
        </w:rPr>
      </w:pPr>
      <w:r w:rsidRPr="00B7412F">
        <w:rPr>
          <w:rFonts w:ascii="Times New Roman CYR" w:hAnsi="Times New Roman CYR" w:cs="Times New Roman CYR"/>
          <w:bCs/>
          <w:sz w:val="28"/>
          <w:szCs w:val="28"/>
        </w:rPr>
        <w:t>инвестиционный проект «</w:t>
      </w:r>
      <w:r w:rsidRPr="00F637BA">
        <w:rPr>
          <w:rFonts w:ascii="Times New Roman CYR" w:hAnsi="Times New Roman CYR" w:cs="Times New Roman CYR"/>
          <w:bCs/>
          <w:sz w:val="28"/>
          <w:szCs w:val="28"/>
          <w:u w:val="single"/>
        </w:rPr>
        <w:t>Внедрение кучного выщелачивания на месторождении Благодатное»</w:t>
      </w:r>
      <w:r w:rsidRPr="00B7412F">
        <w:rPr>
          <w:rFonts w:ascii="Times New Roman CYR" w:hAnsi="Times New Roman CYR" w:cs="Times New Roman CYR"/>
          <w:bCs/>
          <w:sz w:val="28"/>
          <w:szCs w:val="28"/>
        </w:rPr>
        <w:t xml:space="preserve">, планируется к реализации и в настоящее время проходит стадию оценки. По проекту планируется создание нового комплекса кучного выщелачивания на бедных рудах производительностью </w:t>
      </w:r>
      <w:r w:rsidRPr="00B7412F">
        <w:rPr>
          <w:rFonts w:ascii="Times New Roman CYR" w:hAnsi="Times New Roman CYR" w:cs="Times New Roman CYR"/>
          <w:b/>
          <w:bCs/>
          <w:sz w:val="28"/>
          <w:szCs w:val="28"/>
        </w:rPr>
        <w:t>7-10 млн. тонн</w:t>
      </w:r>
      <w:r w:rsidRPr="00B7412F">
        <w:rPr>
          <w:rFonts w:ascii="Times New Roman CYR" w:hAnsi="Times New Roman CYR" w:cs="Times New Roman CYR"/>
          <w:bCs/>
          <w:sz w:val="28"/>
          <w:szCs w:val="28"/>
        </w:rPr>
        <w:t xml:space="preserve"> в год.</w:t>
      </w:r>
    </w:p>
    <w:p w:rsidR="001A1725" w:rsidRDefault="001A1725" w:rsidP="001A1725">
      <w:pPr>
        <w:pBdr>
          <w:left w:val="none" w:sz="4" w:space="2" w:color="000000"/>
          <w:bottom w:val="none" w:sz="4" w:space="14" w:color="000000"/>
        </w:pBdr>
        <w:ind w:firstLine="567"/>
        <w:jc w:val="both"/>
        <w:rPr>
          <w:rFonts w:ascii="Times New Roman CYR" w:hAnsi="Times New Roman CYR" w:cs="Times New Roman CYR"/>
          <w:bCs/>
          <w:sz w:val="28"/>
          <w:szCs w:val="28"/>
        </w:rPr>
      </w:pPr>
      <w:r w:rsidRPr="00B7412F">
        <w:rPr>
          <w:sz w:val="28"/>
          <w:szCs w:val="28"/>
          <w:u w:val="single"/>
        </w:rPr>
        <w:t>Кроме того, для наращивания энергетических мощностей, для совершенствования логистики и транспортной инфраструктуры</w:t>
      </w:r>
      <w:r>
        <w:rPr>
          <w:sz w:val="28"/>
          <w:szCs w:val="28"/>
          <w:u w:val="single"/>
        </w:rPr>
        <w:t xml:space="preserve"> </w:t>
      </w:r>
      <w:r w:rsidRPr="00B7412F">
        <w:rPr>
          <w:rFonts w:ascii="Times New Roman CYR" w:hAnsi="Times New Roman CYR" w:cs="Times New Roman CYR"/>
          <w:bCs/>
          <w:sz w:val="28"/>
          <w:szCs w:val="28"/>
        </w:rPr>
        <w:t xml:space="preserve">предприятие АО «Полюс Красноярск» по соглашению с </w:t>
      </w:r>
      <w:r>
        <w:rPr>
          <w:rFonts w:ascii="Times New Roman CYR" w:hAnsi="Times New Roman CYR" w:cs="Times New Roman CYR"/>
          <w:bCs/>
          <w:sz w:val="28"/>
          <w:szCs w:val="28"/>
        </w:rPr>
        <w:t xml:space="preserve">Красноярским </w:t>
      </w:r>
      <w:r w:rsidRPr="00B7412F">
        <w:rPr>
          <w:rFonts w:ascii="Times New Roman CYR" w:hAnsi="Times New Roman CYR" w:cs="Times New Roman CYR"/>
          <w:bCs/>
          <w:sz w:val="28"/>
          <w:szCs w:val="28"/>
        </w:rPr>
        <w:t xml:space="preserve">краем сегодня реализует проект капитального ремонта автодороги Епишино-Северо-Енисейский, который даст промышленному кластеру Северо-Енисейского района </w:t>
      </w:r>
      <w:r>
        <w:rPr>
          <w:rFonts w:ascii="Times New Roman CYR" w:hAnsi="Times New Roman CYR" w:cs="Times New Roman CYR"/>
          <w:bCs/>
          <w:sz w:val="28"/>
          <w:szCs w:val="28"/>
        </w:rPr>
        <w:t xml:space="preserve">очень значительный </w:t>
      </w:r>
      <w:r w:rsidRPr="00B7412F">
        <w:rPr>
          <w:rFonts w:ascii="Times New Roman CYR" w:hAnsi="Times New Roman CYR" w:cs="Times New Roman CYR"/>
          <w:bCs/>
          <w:sz w:val="28"/>
          <w:szCs w:val="28"/>
        </w:rPr>
        <w:t>ресурс развития.</w:t>
      </w:r>
    </w:p>
    <w:p w:rsidR="001A1725" w:rsidRPr="009224C9" w:rsidRDefault="001A1725" w:rsidP="001A1725">
      <w:pPr>
        <w:pBdr>
          <w:left w:val="none" w:sz="4" w:space="2" w:color="000000"/>
          <w:bottom w:val="none" w:sz="4" w:space="14" w:color="000000"/>
        </w:pBdr>
        <w:ind w:firstLine="709"/>
        <w:jc w:val="both"/>
        <w:rPr>
          <w:rFonts w:ascii="Times New Roman CYR" w:hAnsi="Times New Roman CYR" w:cs="Times New Roman CYR"/>
          <w:bCs/>
          <w:sz w:val="28"/>
          <w:szCs w:val="28"/>
        </w:rPr>
      </w:pPr>
      <w:r>
        <w:rPr>
          <w:rFonts w:ascii="Times New Roman CYR" w:hAnsi="Times New Roman CYR" w:cs="Times New Roman CYR"/>
          <w:bCs/>
          <w:sz w:val="28"/>
          <w:szCs w:val="28"/>
        </w:rPr>
        <w:t xml:space="preserve">Стоит отметить, что достижение вышеуказанных показателей было бы невозможно без активного участия высококвалифицированного, слаженного </w:t>
      </w:r>
      <w:r w:rsidRPr="009224C9">
        <w:rPr>
          <w:rFonts w:ascii="Times New Roman CYR" w:hAnsi="Times New Roman CYR" w:cs="Times New Roman CYR"/>
          <w:bCs/>
          <w:sz w:val="28"/>
          <w:szCs w:val="28"/>
        </w:rPr>
        <w:t>коллектива профессионалов АО «Полюс Красноярск».</w:t>
      </w:r>
    </w:p>
    <w:p w:rsidR="001A1725" w:rsidRPr="009224C9" w:rsidRDefault="001A1725" w:rsidP="001A1725">
      <w:pPr>
        <w:widowControl w:val="0"/>
        <w:pBdr>
          <w:right w:val="none" w:sz="4" w:space="1" w:color="000000"/>
        </w:pBdr>
        <w:ind w:firstLine="567"/>
        <w:jc w:val="both"/>
        <w:rPr>
          <w:rFonts w:ascii="Times New Roman CYR" w:hAnsi="Times New Roman CYR" w:cs="Times New Roman CYR"/>
          <w:b/>
          <w:bCs/>
          <w:sz w:val="28"/>
          <w:szCs w:val="28"/>
          <w:u w:val="single"/>
        </w:rPr>
      </w:pPr>
      <w:r w:rsidRPr="009224C9">
        <w:rPr>
          <w:rFonts w:ascii="Times New Roman CYR" w:hAnsi="Times New Roman CYR" w:cs="Times New Roman CYR"/>
          <w:b/>
          <w:bCs/>
          <w:sz w:val="28"/>
          <w:szCs w:val="28"/>
          <w:u w:val="single"/>
        </w:rPr>
        <w:t>Компания АО «Полюс Красноярск» один из лидеров в районе по организации работы по внедрению новых технологий, а так же по созданию комфортных условий для сотрудников предприятия.</w:t>
      </w:r>
    </w:p>
    <w:p w:rsidR="001A1725" w:rsidRPr="00BD0477" w:rsidRDefault="001A1725" w:rsidP="001A1725">
      <w:pPr>
        <w:widowControl w:val="0"/>
        <w:pBdr>
          <w:right w:val="none" w:sz="4" w:space="1" w:color="000000"/>
        </w:pBdr>
        <w:ind w:firstLine="567"/>
        <w:jc w:val="both"/>
        <w:rPr>
          <w:rFonts w:ascii="Times New Roman CYR" w:hAnsi="Times New Roman CYR" w:cs="Times New Roman CYR"/>
          <w:b/>
          <w:bCs/>
          <w:sz w:val="28"/>
          <w:szCs w:val="28"/>
          <w:highlight w:val="yellow"/>
          <w:u w:val="single"/>
        </w:rPr>
      </w:pPr>
    </w:p>
    <w:p w:rsidR="001A1725" w:rsidRDefault="001A1725" w:rsidP="001A1725">
      <w:pPr>
        <w:pBdr>
          <w:right w:val="none" w:sz="4" w:space="1" w:color="000000"/>
        </w:pBdr>
        <w:ind w:firstLine="567"/>
        <w:jc w:val="both"/>
        <w:rPr>
          <w:rFonts w:ascii="Times New Roman CYR" w:hAnsi="Times New Roman CYR" w:cs="Times New Roman CYR"/>
          <w:sz w:val="28"/>
          <w:szCs w:val="28"/>
        </w:rPr>
      </w:pPr>
      <w:r>
        <w:rPr>
          <w:rFonts w:ascii="Times New Roman CYR" w:hAnsi="Times New Roman CYR" w:cs="Times New Roman CYR"/>
          <w:sz w:val="28"/>
          <w:szCs w:val="28"/>
        </w:rPr>
        <w:t>Компания АО «Полюс Красноярск» постоянно участвует в благотворительных проектах, сотрудничает с Сибирским федеральным университетом в части исследовательских работ и подготовки будущих кадров.</w:t>
      </w:r>
    </w:p>
    <w:p w:rsidR="001A1725" w:rsidRDefault="001A1725" w:rsidP="001A1725">
      <w:pPr>
        <w:widowControl w:val="0"/>
        <w:pBdr>
          <w:right w:val="none" w:sz="4" w:space="1" w:color="000000"/>
        </w:pBdr>
        <w:ind w:firstLine="567"/>
        <w:jc w:val="both"/>
        <w:rPr>
          <w:rFonts w:ascii="Times New Roman CYR" w:hAnsi="Times New Roman CYR" w:cs="Times New Roman CYR"/>
          <w:b/>
          <w:bCs/>
          <w:sz w:val="28"/>
          <w:szCs w:val="28"/>
        </w:rPr>
      </w:pPr>
      <w:r>
        <w:rPr>
          <w:rFonts w:ascii="Times New Roman CYR" w:hAnsi="Times New Roman CYR" w:cs="Times New Roman CYR"/>
          <w:b/>
          <w:bCs/>
          <w:sz w:val="28"/>
          <w:szCs w:val="28"/>
        </w:rPr>
        <w:t>В 2018 году предприятием реализован целый комплекс мер социальной поддержки для работников АО «Полюс Красноярск».</w:t>
      </w:r>
    </w:p>
    <w:p w:rsidR="001A1725" w:rsidRPr="00BD0477" w:rsidRDefault="001A1725" w:rsidP="001A1725">
      <w:pPr>
        <w:pBdr>
          <w:right w:val="none" w:sz="4" w:space="1" w:color="000000"/>
        </w:pBdr>
        <w:ind w:firstLine="567"/>
        <w:jc w:val="both"/>
        <w:rPr>
          <w:rFonts w:ascii="Times New Roman CYR" w:hAnsi="Times New Roman CYR" w:cs="Times New Roman CYR"/>
          <w:sz w:val="28"/>
          <w:szCs w:val="28"/>
          <w:highlight w:val="yellow"/>
        </w:rPr>
      </w:pPr>
      <w:r>
        <w:rPr>
          <w:rFonts w:ascii="Times New Roman CYR" w:hAnsi="Times New Roman CYR" w:cs="Times New Roman CYR"/>
          <w:sz w:val="28"/>
          <w:szCs w:val="28"/>
        </w:rPr>
        <w:t>Оказывалась материальная помощь работникам и членам их семей в случае трудной жизненной ситуации (тяжелое заболевание, утрата жилья и т.д.). Организована материальная поддержка бывших воинов-интернационалистов, работников, подвергшихся воздействию радиации при ликвидации аварии на Чернобыльской АЭС и приравненных к ним лицам, работающих на АО «Полюс Красноярск». Также оказывалась материальная поддержка работникам при рождении ребенка, бракосочетании, расторжении трудового договора в связи с выходом на пенсию и в других случаях.</w:t>
      </w:r>
    </w:p>
    <w:p w:rsidR="001A1725" w:rsidRPr="00BD0477" w:rsidRDefault="001A1725" w:rsidP="001A1725">
      <w:pPr>
        <w:widowControl w:val="0"/>
        <w:pBdr>
          <w:right w:val="none" w:sz="4" w:space="1" w:color="000000"/>
        </w:pBdr>
        <w:ind w:firstLine="567"/>
        <w:jc w:val="both"/>
        <w:rPr>
          <w:rFonts w:ascii="Times New Roman CYR" w:hAnsi="Times New Roman CYR" w:cs="Times New Roman CYR"/>
          <w:b/>
          <w:bCs/>
          <w:sz w:val="28"/>
          <w:szCs w:val="28"/>
          <w:highlight w:val="yellow"/>
        </w:rPr>
      </w:pPr>
    </w:p>
    <w:p w:rsidR="001A1725" w:rsidRPr="00235D1E" w:rsidRDefault="001A1725" w:rsidP="001A1725">
      <w:pPr>
        <w:widowControl w:val="0"/>
        <w:pBdr>
          <w:right w:val="none" w:sz="4" w:space="1" w:color="000000"/>
        </w:pBdr>
        <w:ind w:firstLine="567"/>
        <w:jc w:val="both"/>
        <w:rPr>
          <w:rFonts w:ascii="Times New Roman CYR" w:hAnsi="Times New Roman CYR" w:cs="Times New Roman CYR"/>
          <w:sz w:val="28"/>
          <w:szCs w:val="28"/>
        </w:rPr>
      </w:pPr>
      <w:r w:rsidRPr="00235D1E">
        <w:rPr>
          <w:rFonts w:ascii="Times New Roman CYR" w:hAnsi="Times New Roman CYR" w:cs="Times New Roman CYR"/>
          <w:b/>
          <w:bCs/>
          <w:sz w:val="28"/>
          <w:szCs w:val="28"/>
        </w:rPr>
        <w:lastRenderedPageBreak/>
        <w:t>В АО «Полюс Красноярск» функционирует собственная медицинская служба</w:t>
      </w:r>
      <w:r w:rsidRPr="00235D1E">
        <w:rPr>
          <w:rFonts w:ascii="Times New Roman CYR" w:hAnsi="Times New Roman CYR" w:cs="Times New Roman CYR"/>
          <w:sz w:val="28"/>
          <w:szCs w:val="28"/>
        </w:rPr>
        <w:t>, на базе которой работники получают амбулаторную и скорую фельдшерскую помощь.</w:t>
      </w:r>
    </w:p>
    <w:p w:rsidR="001A1725" w:rsidRDefault="001A1725" w:rsidP="001A1725">
      <w:pPr>
        <w:widowControl w:val="0"/>
        <w:pBdr>
          <w:right w:val="none" w:sz="4" w:space="1" w:color="000000"/>
        </w:pBdr>
        <w:ind w:firstLine="567"/>
        <w:jc w:val="both"/>
        <w:rPr>
          <w:rFonts w:ascii="Times New Roman CYR" w:hAnsi="Times New Roman CYR" w:cs="Times New Roman CYR"/>
          <w:sz w:val="28"/>
          <w:szCs w:val="28"/>
        </w:rPr>
      </w:pPr>
      <w:r>
        <w:rPr>
          <w:rFonts w:ascii="Times New Roman CYR" w:hAnsi="Times New Roman CYR" w:cs="Times New Roman CYR"/>
          <w:sz w:val="28"/>
          <w:szCs w:val="28"/>
        </w:rPr>
        <w:t>Все работники АО «Полюс Красноярск» включены в программу добровольного медицинского страхования. Они имеют возможность получать соответствующие услуги в рамках индивидуальной программы медицинского страхования.</w:t>
      </w:r>
    </w:p>
    <w:p w:rsidR="001A1725" w:rsidRDefault="001A1725" w:rsidP="001A1725">
      <w:pPr>
        <w:widowControl w:val="0"/>
        <w:pBdr>
          <w:right w:val="none" w:sz="4" w:space="1" w:color="000000"/>
        </w:pBdr>
        <w:ind w:firstLine="567"/>
        <w:jc w:val="both"/>
        <w:rPr>
          <w:rFonts w:ascii="Times New Roman CYR" w:hAnsi="Times New Roman CYR" w:cs="Times New Roman CYR"/>
          <w:sz w:val="28"/>
          <w:szCs w:val="28"/>
        </w:rPr>
      </w:pPr>
      <w:r>
        <w:rPr>
          <w:rFonts w:ascii="Times New Roman CYR" w:hAnsi="Times New Roman CYR" w:cs="Times New Roman CYR"/>
          <w:sz w:val="28"/>
          <w:szCs w:val="28"/>
        </w:rPr>
        <w:t>Сотрудники АО «Полюс» при наличии медицинских показаний имеют возможность получить путевку на санаторно-курортное лечение в одной из многочисленных здравниц на территории СНГ, в соответствии с профилем выявленного заболевания.</w:t>
      </w:r>
    </w:p>
    <w:p w:rsidR="001A1725" w:rsidRDefault="001A1725" w:rsidP="001A1725">
      <w:pPr>
        <w:pBdr>
          <w:right w:val="none" w:sz="4" w:space="1" w:color="000000"/>
        </w:pBdr>
        <w:ind w:firstLine="567"/>
        <w:jc w:val="both"/>
        <w:rPr>
          <w:rFonts w:ascii="Times New Roman CYR" w:hAnsi="Times New Roman CYR" w:cs="Times New Roman CYR"/>
          <w:sz w:val="28"/>
          <w:szCs w:val="28"/>
        </w:rPr>
      </w:pPr>
      <w:r>
        <w:rPr>
          <w:rFonts w:ascii="Times New Roman CYR" w:hAnsi="Times New Roman CYR" w:cs="Times New Roman CYR"/>
          <w:sz w:val="28"/>
          <w:szCs w:val="28"/>
        </w:rPr>
        <w:t>В рамках пропаганды здорового образа жизни на предприят</w:t>
      </w:r>
      <w:proofErr w:type="gramStart"/>
      <w:r>
        <w:rPr>
          <w:rFonts w:ascii="Times New Roman CYR" w:hAnsi="Times New Roman CYR" w:cs="Times New Roman CYR"/>
          <w:sz w:val="28"/>
          <w:szCs w:val="28"/>
        </w:rPr>
        <w:t>ии АО</w:t>
      </w:r>
      <w:proofErr w:type="gramEnd"/>
      <w:r>
        <w:rPr>
          <w:rFonts w:ascii="Times New Roman CYR" w:hAnsi="Times New Roman CYR" w:cs="Times New Roman CYR"/>
          <w:sz w:val="28"/>
          <w:szCs w:val="28"/>
        </w:rPr>
        <w:t xml:space="preserve"> «Полюс Красноярск» установлена соответствующая доплата за отказ от курения, регулярно проводятся различные спортивно-массовые мероприятия.</w:t>
      </w:r>
    </w:p>
    <w:p w:rsidR="001A1725" w:rsidRDefault="001A1725" w:rsidP="001A1725">
      <w:pPr>
        <w:ind w:firstLine="567"/>
        <w:jc w:val="both"/>
        <w:rPr>
          <w:rFonts w:ascii="Times New Roman CYR" w:hAnsi="Times New Roman CYR" w:cs="Times New Roman CYR"/>
          <w:sz w:val="28"/>
          <w:szCs w:val="28"/>
        </w:rPr>
      </w:pPr>
      <w:r>
        <w:rPr>
          <w:rFonts w:ascii="Times New Roman CYR" w:hAnsi="Times New Roman CYR" w:cs="Times New Roman CYR"/>
          <w:sz w:val="28"/>
          <w:szCs w:val="28"/>
        </w:rPr>
        <w:t>В компан</w:t>
      </w:r>
      <w:proofErr w:type="gramStart"/>
      <w:r>
        <w:rPr>
          <w:rFonts w:ascii="Times New Roman CYR" w:hAnsi="Times New Roman CYR" w:cs="Times New Roman CYR"/>
          <w:sz w:val="28"/>
          <w:szCs w:val="28"/>
        </w:rPr>
        <w:t>ии АО</w:t>
      </w:r>
      <w:proofErr w:type="gramEnd"/>
      <w:r>
        <w:rPr>
          <w:rFonts w:ascii="Times New Roman CYR" w:hAnsi="Times New Roman CYR" w:cs="Times New Roman CYR"/>
          <w:sz w:val="28"/>
          <w:szCs w:val="28"/>
        </w:rPr>
        <w:t xml:space="preserve"> «Полюс Красноярск» функционирует учебно-курсовой комбинат, предоставляется возможность для профессионального и личностного развития работников. Профессиональная подготовка работников осуществляется по многочисленным направлениям, в том числе с привлечением сторонних образовательных учреждений. </w:t>
      </w:r>
    </w:p>
    <w:p w:rsidR="001A1725" w:rsidRDefault="001A1725" w:rsidP="001A1725">
      <w:pPr>
        <w:ind w:firstLine="567"/>
        <w:jc w:val="both"/>
        <w:rPr>
          <w:rFonts w:ascii="Times New Roman CYR" w:hAnsi="Times New Roman CYR" w:cs="Times New Roman CYR"/>
          <w:sz w:val="28"/>
          <w:szCs w:val="28"/>
        </w:rPr>
      </w:pPr>
      <w:r>
        <w:rPr>
          <w:rFonts w:ascii="Times New Roman CYR" w:hAnsi="Times New Roman CYR" w:cs="Times New Roman CYR"/>
          <w:sz w:val="28"/>
          <w:szCs w:val="28"/>
        </w:rPr>
        <w:t>На предприятии организован самодеятельный ансамбль, который каждый год бывает с концертной программой в п. Новая Калами и гп Северо-Енисейский, в муниципальном бюджетном учреждении социального обеспечения «Комплексный центр социального обслуживания населения Северо-Енисейского района» в п. Тея.</w:t>
      </w:r>
    </w:p>
    <w:p w:rsidR="001A1725" w:rsidRDefault="001A1725" w:rsidP="001A1725">
      <w:pPr>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Стоит отметить, что ко Дню Победы АО «Полюс Красноярск» вручает подарки ветеранам Великой Отечественной войны, проживающим в районе, а в Новый Год дарит подарки детям инвалидам и детям из малообеспеченных семей. Так, в 2018 году оказана благотворительная помощь </w:t>
      </w:r>
      <w:r w:rsidRPr="00793AB4">
        <w:rPr>
          <w:rFonts w:ascii="Times New Roman CYR" w:hAnsi="Times New Roman CYR" w:cs="Times New Roman CYR"/>
          <w:b/>
          <w:sz w:val="28"/>
          <w:szCs w:val="28"/>
        </w:rPr>
        <w:t>16 участникам</w:t>
      </w:r>
      <w:r>
        <w:rPr>
          <w:rFonts w:ascii="Times New Roman CYR" w:hAnsi="Times New Roman CYR" w:cs="Times New Roman CYR"/>
          <w:sz w:val="28"/>
          <w:szCs w:val="28"/>
        </w:rPr>
        <w:t xml:space="preserve"> и инвалидам Великой Отечественной войны, узникам блокадного Ленинграда, труженикам тыла и вдовам погибших в Великой Отечественной войне, проживающим в районе </w:t>
      </w:r>
      <w:r w:rsidRPr="00793AB4">
        <w:rPr>
          <w:rFonts w:ascii="Times New Roman CYR" w:hAnsi="Times New Roman CYR" w:cs="Times New Roman CYR"/>
          <w:b/>
          <w:sz w:val="28"/>
          <w:szCs w:val="28"/>
        </w:rPr>
        <w:t>400,0</w:t>
      </w:r>
      <w:r>
        <w:rPr>
          <w:rFonts w:ascii="Times New Roman CYR" w:hAnsi="Times New Roman CYR" w:cs="Times New Roman CYR"/>
          <w:sz w:val="28"/>
          <w:szCs w:val="28"/>
        </w:rPr>
        <w:t xml:space="preserve"> тыс</w:t>
      </w:r>
      <w:proofErr w:type="gramStart"/>
      <w:r>
        <w:rPr>
          <w:rFonts w:ascii="Times New Roman CYR" w:hAnsi="Times New Roman CYR" w:cs="Times New Roman CYR"/>
          <w:sz w:val="28"/>
          <w:szCs w:val="28"/>
        </w:rPr>
        <w:t>.р</w:t>
      </w:r>
      <w:proofErr w:type="gramEnd"/>
      <w:r>
        <w:rPr>
          <w:rFonts w:ascii="Times New Roman CYR" w:hAnsi="Times New Roman CYR" w:cs="Times New Roman CYR"/>
          <w:sz w:val="28"/>
          <w:szCs w:val="28"/>
        </w:rPr>
        <w:t>уб.</w:t>
      </w:r>
    </w:p>
    <w:p w:rsidR="001A1725" w:rsidRDefault="001A1725" w:rsidP="001A1725">
      <w:pPr>
        <w:ind w:firstLine="567"/>
        <w:jc w:val="both"/>
        <w:rPr>
          <w:rFonts w:ascii="Times New Roman CYR" w:hAnsi="Times New Roman CYR" w:cs="Times New Roman CYR"/>
          <w:sz w:val="28"/>
          <w:szCs w:val="28"/>
          <w:u w:val="single"/>
        </w:rPr>
      </w:pPr>
      <w:r>
        <w:rPr>
          <w:rFonts w:ascii="Times New Roman CYR" w:hAnsi="Times New Roman CYR" w:cs="Times New Roman CYR"/>
          <w:sz w:val="28"/>
          <w:szCs w:val="28"/>
          <w:u w:val="single"/>
        </w:rPr>
        <w:t>Главными задачами АО «Полюс Красноярск» на среднесрочную перспективу являются наращивание минерально-сырьевой базы по отработанным и перспективным месторождениям, продолжение внедрения автоматизированной системы управления технологическими процессами, реализация мероприятий по программе энергосбережения и энергоэффективности Благодатнинского ГОКа, а также улучшение социальных условий проживания работников в вахтовом поселке.</w:t>
      </w:r>
    </w:p>
    <w:p w:rsidR="001A1725" w:rsidRPr="00BD0477" w:rsidRDefault="001A1725" w:rsidP="001A1725">
      <w:pPr>
        <w:ind w:firstLine="709"/>
        <w:jc w:val="both"/>
        <w:rPr>
          <w:sz w:val="28"/>
          <w:szCs w:val="28"/>
          <w:highlight w:val="yellow"/>
          <w:u w:val="single"/>
        </w:rPr>
      </w:pPr>
    </w:p>
    <w:p w:rsidR="001A1725" w:rsidRPr="003F3EE1" w:rsidRDefault="001A1725" w:rsidP="001A1725">
      <w:pPr>
        <w:shd w:val="clear" w:color="auto" w:fill="FFFFFF" w:themeFill="background1"/>
        <w:ind w:firstLine="709"/>
        <w:jc w:val="both"/>
        <w:rPr>
          <w:rFonts w:eastAsia="Times New Roman CYR"/>
          <w:b/>
          <w:sz w:val="28"/>
          <w:szCs w:val="28"/>
          <w:u w:val="single"/>
        </w:rPr>
      </w:pPr>
      <w:r w:rsidRPr="003F3EE1">
        <w:rPr>
          <w:rFonts w:eastAsia="Times New Roman CYR"/>
          <w:b/>
          <w:sz w:val="28"/>
          <w:szCs w:val="28"/>
          <w:u w:val="single"/>
        </w:rPr>
        <w:t>ОАО «Красноярская горно-геологическая компания» (филиал Северная геологоразведочная экспедиция)</w:t>
      </w:r>
    </w:p>
    <w:p w:rsidR="001A1725" w:rsidRPr="003F3EE1" w:rsidRDefault="001A1725" w:rsidP="001A1725">
      <w:pPr>
        <w:ind w:firstLine="709"/>
        <w:jc w:val="both"/>
        <w:rPr>
          <w:rFonts w:eastAsia="Times New Roman CYR"/>
          <w:b/>
          <w:sz w:val="28"/>
          <w:szCs w:val="28"/>
          <w:u w:val="single"/>
        </w:rPr>
      </w:pPr>
    </w:p>
    <w:p w:rsidR="001A1725" w:rsidRPr="0050500C" w:rsidRDefault="001A1725" w:rsidP="001A1725">
      <w:pPr>
        <w:ind w:firstLine="567"/>
        <w:jc w:val="both"/>
        <w:rPr>
          <w:sz w:val="28"/>
          <w:szCs w:val="28"/>
        </w:rPr>
      </w:pPr>
      <w:r w:rsidRPr="0050500C">
        <w:rPr>
          <w:sz w:val="28"/>
          <w:szCs w:val="28"/>
        </w:rPr>
        <w:t xml:space="preserve">Филиал Северной геологоразведочной экспедиции ОАО «Красноярскгеология» (Северная ГРЭ) специализируется на поисках и разведке месторождений рудного и россыпного золота, ведет добычу золота. </w:t>
      </w:r>
    </w:p>
    <w:p w:rsidR="001A1725" w:rsidRDefault="001A1725" w:rsidP="001A1725">
      <w:pPr>
        <w:widowControl w:val="0"/>
        <w:ind w:firstLine="567"/>
        <w:jc w:val="both"/>
        <w:rPr>
          <w:sz w:val="28"/>
          <w:szCs w:val="28"/>
          <w:highlight w:val="yellow"/>
        </w:rPr>
      </w:pPr>
    </w:p>
    <w:p w:rsidR="001A1725" w:rsidRPr="006E2431" w:rsidRDefault="001A1725" w:rsidP="001A1725">
      <w:pPr>
        <w:widowControl w:val="0"/>
        <w:ind w:firstLine="567"/>
        <w:jc w:val="both"/>
        <w:rPr>
          <w:sz w:val="28"/>
          <w:szCs w:val="28"/>
          <w:u w:val="single"/>
        </w:rPr>
      </w:pPr>
      <w:r w:rsidRPr="006E2431">
        <w:rPr>
          <w:sz w:val="28"/>
          <w:szCs w:val="28"/>
        </w:rPr>
        <w:t xml:space="preserve">Среднесписочная численность работников предприятия за 2018 года составила </w:t>
      </w:r>
      <w:r w:rsidRPr="006E2431">
        <w:rPr>
          <w:b/>
          <w:bCs/>
          <w:sz w:val="28"/>
          <w:szCs w:val="28"/>
        </w:rPr>
        <w:t>223 человека</w:t>
      </w:r>
      <w:r w:rsidRPr="006E2431">
        <w:rPr>
          <w:sz w:val="28"/>
          <w:szCs w:val="28"/>
        </w:rPr>
        <w:t xml:space="preserve">. </w:t>
      </w:r>
      <w:r w:rsidRPr="006E2431">
        <w:rPr>
          <w:sz w:val="28"/>
          <w:szCs w:val="28"/>
          <w:u w:val="single"/>
        </w:rPr>
        <w:t xml:space="preserve">Среднемесячная заработная плата работников предприятия сложилась на уровне </w:t>
      </w:r>
      <w:r w:rsidRPr="006E2431">
        <w:rPr>
          <w:b/>
          <w:bCs/>
          <w:sz w:val="28"/>
          <w:szCs w:val="28"/>
          <w:u w:val="single"/>
        </w:rPr>
        <w:t>82 374,4</w:t>
      </w:r>
      <w:r w:rsidRPr="006E2431">
        <w:rPr>
          <w:sz w:val="28"/>
          <w:szCs w:val="28"/>
          <w:u w:val="single"/>
        </w:rPr>
        <w:t xml:space="preserve"> </w:t>
      </w:r>
      <w:r w:rsidRPr="006E2431">
        <w:rPr>
          <w:b/>
          <w:bCs/>
          <w:sz w:val="28"/>
          <w:szCs w:val="28"/>
          <w:u w:val="single"/>
        </w:rPr>
        <w:t>руб.</w:t>
      </w:r>
      <w:r w:rsidRPr="006E2431">
        <w:rPr>
          <w:sz w:val="28"/>
          <w:szCs w:val="28"/>
          <w:u w:val="single"/>
        </w:rPr>
        <w:t xml:space="preserve">, что на </w:t>
      </w:r>
      <w:r w:rsidRPr="006E2431">
        <w:rPr>
          <w:b/>
          <w:bCs/>
          <w:sz w:val="28"/>
          <w:szCs w:val="28"/>
          <w:u w:val="single"/>
        </w:rPr>
        <w:t>5,7%</w:t>
      </w:r>
      <w:r w:rsidRPr="006E2431">
        <w:rPr>
          <w:sz w:val="28"/>
          <w:szCs w:val="28"/>
          <w:u w:val="single"/>
        </w:rPr>
        <w:t xml:space="preserve"> выше показателя 2017 года (77 903,0 руб.).</w:t>
      </w:r>
    </w:p>
    <w:p w:rsidR="001A1725" w:rsidRPr="00BD0477" w:rsidRDefault="001A1725" w:rsidP="001A1725">
      <w:pPr>
        <w:widowControl w:val="0"/>
        <w:ind w:firstLine="567"/>
        <w:jc w:val="both"/>
        <w:rPr>
          <w:sz w:val="28"/>
          <w:szCs w:val="28"/>
          <w:highlight w:val="yellow"/>
        </w:rPr>
      </w:pPr>
      <w:r w:rsidRPr="006E2431">
        <w:rPr>
          <w:sz w:val="28"/>
          <w:szCs w:val="28"/>
        </w:rPr>
        <w:lastRenderedPageBreak/>
        <w:t xml:space="preserve">Динамика среднемесячной заработной платы работников Северной ГРЭ за 2017-2018 годы представлена на </w:t>
      </w:r>
      <w:r w:rsidRPr="003643F6">
        <w:rPr>
          <w:sz w:val="28"/>
          <w:szCs w:val="28"/>
        </w:rPr>
        <w:t>рисунке 9.</w:t>
      </w:r>
    </w:p>
    <w:p w:rsidR="001A1725" w:rsidRPr="00BD0477" w:rsidRDefault="001A1725" w:rsidP="001A1725">
      <w:pPr>
        <w:widowControl w:val="0"/>
        <w:ind w:firstLine="709"/>
        <w:jc w:val="both"/>
        <w:rPr>
          <w:b/>
          <w:sz w:val="28"/>
          <w:szCs w:val="28"/>
          <w:highlight w:val="yellow"/>
        </w:rPr>
      </w:pPr>
    </w:p>
    <w:p w:rsidR="001A1725" w:rsidRPr="00247EB3" w:rsidRDefault="001A1725" w:rsidP="001A1725">
      <w:pPr>
        <w:widowControl w:val="0"/>
        <w:jc w:val="center"/>
        <w:rPr>
          <w:i/>
          <w:sz w:val="28"/>
          <w:szCs w:val="28"/>
          <w:u w:val="single"/>
        </w:rPr>
      </w:pPr>
      <w:r w:rsidRPr="00247EB3">
        <w:rPr>
          <w:i/>
          <w:noProof/>
          <w:sz w:val="28"/>
          <w:szCs w:val="28"/>
        </w:rPr>
        <w:drawing>
          <wp:inline distT="0" distB="0" distL="0" distR="0">
            <wp:extent cx="6167164" cy="3541986"/>
            <wp:effectExtent l="19050" t="0" r="24086" b="1314"/>
            <wp:docPr id="54" name="Объект 2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1A1725" w:rsidRPr="00247EB3" w:rsidRDefault="001A1725" w:rsidP="001A1725">
      <w:pPr>
        <w:widowControl w:val="0"/>
        <w:jc w:val="center"/>
        <w:rPr>
          <w:b/>
        </w:rPr>
      </w:pPr>
      <w:r w:rsidRPr="00247EB3">
        <w:rPr>
          <w:b/>
        </w:rPr>
        <w:t xml:space="preserve">Рис. 9. Динамика среднемесячной заработной платы работников Северной ГРЭ </w:t>
      </w:r>
    </w:p>
    <w:p w:rsidR="001A1725" w:rsidRPr="00247EB3" w:rsidRDefault="001A1725" w:rsidP="001A1725">
      <w:pPr>
        <w:widowControl w:val="0"/>
        <w:jc w:val="center"/>
        <w:rPr>
          <w:b/>
        </w:rPr>
      </w:pPr>
      <w:r w:rsidRPr="00247EB3">
        <w:rPr>
          <w:b/>
        </w:rPr>
        <w:t>за 2017-2018 годы, руб.</w:t>
      </w:r>
    </w:p>
    <w:p w:rsidR="001A1725" w:rsidRPr="003F3EE1" w:rsidRDefault="001A1725" w:rsidP="001A1725">
      <w:pPr>
        <w:widowControl w:val="0"/>
        <w:pBdr>
          <w:bottom w:val="none" w:sz="4" w:space="3" w:color="000000"/>
        </w:pBdr>
        <w:ind w:firstLine="567"/>
        <w:jc w:val="both"/>
        <w:rPr>
          <w:sz w:val="28"/>
          <w:szCs w:val="28"/>
        </w:rPr>
      </w:pPr>
    </w:p>
    <w:p w:rsidR="001A1725" w:rsidRPr="003F3EE1" w:rsidRDefault="001A1725" w:rsidP="001A1725">
      <w:pPr>
        <w:widowControl w:val="0"/>
        <w:pBdr>
          <w:bottom w:val="none" w:sz="4" w:space="3" w:color="000000"/>
        </w:pBdr>
        <w:ind w:firstLine="567"/>
        <w:jc w:val="both"/>
        <w:rPr>
          <w:sz w:val="28"/>
          <w:szCs w:val="28"/>
          <w:u w:val="single"/>
        </w:rPr>
      </w:pPr>
      <w:r>
        <w:rPr>
          <w:sz w:val="28"/>
          <w:szCs w:val="28"/>
        </w:rPr>
        <w:t>За 2018</w:t>
      </w:r>
      <w:r w:rsidRPr="003F3EE1">
        <w:rPr>
          <w:sz w:val="28"/>
          <w:szCs w:val="28"/>
        </w:rPr>
        <w:t xml:space="preserve"> год объем золотодобычи предприятия </w:t>
      </w:r>
      <w:r w:rsidRPr="003F3EE1">
        <w:rPr>
          <w:sz w:val="28"/>
          <w:szCs w:val="28"/>
          <w:u w:val="single"/>
        </w:rPr>
        <w:t xml:space="preserve">составил </w:t>
      </w:r>
      <w:r>
        <w:rPr>
          <w:b/>
          <w:bCs/>
          <w:sz w:val="28"/>
          <w:szCs w:val="28"/>
          <w:u w:val="single"/>
        </w:rPr>
        <w:t>117,0</w:t>
      </w:r>
      <w:r w:rsidRPr="003F3EE1">
        <w:rPr>
          <w:b/>
          <w:bCs/>
          <w:sz w:val="28"/>
          <w:szCs w:val="28"/>
          <w:u w:val="single"/>
        </w:rPr>
        <w:t xml:space="preserve"> кг</w:t>
      </w:r>
      <w:r w:rsidRPr="003F3EE1">
        <w:rPr>
          <w:sz w:val="28"/>
          <w:szCs w:val="28"/>
          <w:u w:val="single"/>
        </w:rPr>
        <w:t xml:space="preserve">, и уменьшился на </w:t>
      </w:r>
      <w:r>
        <w:rPr>
          <w:b/>
          <w:bCs/>
          <w:sz w:val="28"/>
          <w:szCs w:val="28"/>
          <w:u w:val="single"/>
        </w:rPr>
        <w:t>17,0</w:t>
      </w:r>
      <w:r w:rsidRPr="003F3EE1">
        <w:rPr>
          <w:b/>
          <w:bCs/>
          <w:sz w:val="28"/>
          <w:szCs w:val="28"/>
          <w:u w:val="single"/>
        </w:rPr>
        <w:t xml:space="preserve"> %</w:t>
      </w:r>
      <w:r>
        <w:rPr>
          <w:sz w:val="28"/>
          <w:szCs w:val="28"/>
          <w:u w:val="single"/>
        </w:rPr>
        <w:t>, по сравнению с 2017</w:t>
      </w:r>
      <w:r w:rsidRPr="003F3EE1">
        <w:rPr>
          <w:sz w:val="28"/>
          <w:szCs w:val="28"/>
          <w:u w:val="single"/>
        </w:rPr>
        <w:t xml:space="preserve"> годом (</w:t>
      </w:r>
      <w:r>
        <w:rPr>
          <w:sz w:val="28"/>
          <w:szCs w:val="28"/>
          <w:u w:val="single"/>
        </w:rPr>
        <w:t>141,0</w:t>
      </w:r>
      <w:r w:rsidRPr="003F3EE1">
        <w:rPr>
          <w:sz w:val="28"/>
          <w:szCs w:val="28"/>
          <w:u w:val="single"/>
        </w:rPr>
        <w:t xml:space="preserve"> кг). </w:t>
      </w:r>
    </w:p>
    <w:p w:rsidR="001A1725" w:rsidRPr="00BD0477" w:rsidRDefault="001A1725" w:rsidP="001A1725">
      <w:pPr>
        <w:ind w:firstLine="709"/>
        <w:jc w:val="both"/>
        <w:rPr>
          <w:sz w:val="28"/>
          <w:szCs w:val="28"/>
          <w:highlight w:val="yellow"/>
        </w:rPr>
      </w:pPr>
    </w:p>
    <w:p w:rsidR="001A1725" w:rsidRDefault="001A1725" w:rsidP="001A1725">
      <w:pPr>
        <w:ind w:firstLine="709"/>
        <w:jc w:val="both"/>
        <w:rPr>
          <w:sz w:val="28"/>
          <w:szCs w:val="28"/>
        </w:rPr>
      </w:pPr>
      <w:r w:rsidRPr="00AE766A">
        <w:rPr>
          <w:sz w:val="28"/>
          <w:szCs w:val="28"/>
        </w:rPr>
        <w:t xml:space="preserve">Динамика объемов золотодобычи предприятия представлена на </w:t>
      </w:r>
      <w:r w:rsidRPr="003643F6">
        <w:rPr>
          <w:sz w:val="28"/>
          <w:szCs w:val="28"/>
        </w:rPr>
        <w:t>рисунке 10.</w:t>
      </w:r>
    </w:p>
    <w:p w:rsidR="00B616E4" w:rsidRPr="00AE766A" w:rsidRDefault="00B616E4" w:rsidP="001A1725">
      <w:pPr>
        <w:ind w:firstLine="709"/>
        <w:jc w:val="both"/>
        <w:rPr>
          <w:sz w:val="28"/>
          <w:szCs w:val="28"/>
        </w:rPr>
      </w:pPr>
    </w:p>
    <w:p w:rsidR="001A1725" w:rsidRPr="00AE766A" w:rsidRDefault="001A1725" w:rsidP="001A1725">
      <w:pPr>
        <w:jc w:val="center"/>
        <w:rPr>
          <w:sz w:val="28"/>
          <w:szCs w:val="28"/>
        </w:rPr>
      </w:pPr>
      <w:r w:rsidRPr="00AE766A">
        <w:rPr>
          <w:noProof/>
        </w:rPr>
        <w:drawing>
          <wp:inline distT="0" distB="0" distL="0" distR="0">
            <wp:extent cx="6160113" cy="3321269"/>
            <wp:effectExtent l="19050" t="0" r="12087" b="0"/>
            <wp:docPr id="57" name="Диаграмма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1A1725" w:rsidRPr="00AE766A" w:rsidRDefault="001A1725" w:rsidP="001A1725">
      <w:pPr>
        <w:ind w:firstLine="709"/>
        <w:jc w:val="center"/>
        <w:rPr>
          <w:b/>
        </w:rPr>
      </w:pPr>
      <w:r w:rsidRPr="00AE766A">
        <w:rPr>
          <w:b/>
        </w:rPr>
        <w:t>Рис. 10. Объемы добычи золота ОАО «Красноярскгеология», кг.</w:t>
      </w:r>
    </w:p>
    <w:p w:rsidR="001A1725" w:rsidRPr="00AE766A" w:rsidRDefault="001A1725" w:rsidP="001A1725">
      <w:pPr>
        <w:shd w:val="clear" w:color="auto" w:fill="FFFFFF" w:themeFill="background1"/>
        <w:ind w:firstLine="709"/>
        <w:jc w:val="both"/>
        <w:rPr>
          <w:sz w:val="28"/>
          <w:szCs w:val="28"/>
        </w:rPr>
      </w:pPr>
      <w:r w:rsidRPr="00AE766A">
        <w:rPr>
          <w:sz w:val="28"/>
          <w:szCs w:val="28"/>
        </w:rPr>
        <w:lastRenderedPageBreak/>
        <w:t>За 201</w:t>
      </w:r>
      <w:r>
        <w:rPr>
          <w:sz w:val="28"/>
          <w:szCs w:val="28"/>
        </w:rPr>
        <w:t>8</w:t>
      </w:r>
      <w:r w:rsidRPr="00AE766A">
        <w:rPr>
          <w:sz w:val="28"/>
          <w:szCs w:val="28"/>
        </w:rPr>
        <w:t xml:space="preserve"> год объем золотодобычи предприятия </w:t>
      </w:r>
      <w:r w:rsidRPr="00AE766A">
        <w:rPr>
          <w:sz w:val="28"/>
          <w:szCs w:val="28"/>
          <w:u w:val="single"/>
        </w:rPr>
        <w:t xml:space="preserve">составил </w:t>
      </w:r>
      <w:r>
        <w:rPr>
          <w:b/>
          <w:bCs/>
          <w:sz w:val="28"/>
          <w:szCs w:val="28"/>
          <w:u w:val="single"/>
        </w:rPr>
        <w:t>117,0</w:t>
      </w:r>
      <w:r w:rsidRPr="00AE766A">
        <w:rPr>
          <w:b/>
          <w:bCs/>
          <w:sz w:val="28"/>
          <w:szCs w:val="28"/>
          <w:u w:val="single"/>
        </w:rPr>
        <w:t xml:space="preserve"> кг</w:t>
      </w:r>
      <w:r w:rsidRPr="00AE766A">
        <w:rPr>
          <w:sz w:val="28"/>
          <w:szCs w:val="28"/>
          <w:u w:val="single"/>
        </w:rPr>
        <w:t xml:space="preserve">, и уменьшился на </w:t>
      </w:r>
      <w:r>
        <w:rPr>
          <w:b/>
          <w:bCs/>
          <w:sz w:val="28"/>
          <w:szCs w:val="28"/>
          <w:u w:val="single"/>
        </w:rPr>
        <w:t>17,0</w:t>
      </w:r>
      <w:r w:rsidRPr="00AE766A">
        <w:rPr>
          <w:b/>
          <w:bCs/>
          <w:sz w:val="28"/>
          <w:szCs w:val="28"/>
          <w:u w:val="single"/>
        </w:rPr>
        <w:t xml:space="preserve"> %</w:t>
      </w:r>
      <w:r>
        <w:rPr>
          <w:sz w:val="28"/>
          <w:szCs w:val="28"/>
          <w:u w:val="single"/>
        </w:rPr>
        <w:t>, по сравнению с 2017</w:t>
      </w:r>
      <w:r w:rsidRPr="00AE766A">
        <w:rPr>
          <w:sz w:val="28"/>
          <w:szCs w:val="28"/>
          <w:u w:val="single"/>
        </w:rPr>
        <w:t xml:space="preserve"> годом (</w:t>
      </w:r>
      <w:r>
        <w:rPr>
          <w:sz w:val="28"/>
          <w:szCs w:val="28"/>
          <w:u w:val="single"/>
        </w:rPr>
        <w:t>141</w:t>
      </w:r>
      <w:r w:rsidRPr="00AE766A">
        <w:rPr>
          <w:sz w:val="28"/>
          <w:szCs w:val="28"/>
          <w:u w:val="single"/>
        </w:rPr>
        <w:t xml:space="preserve">,0 кг). </w:t>
      </w:r>
    </w:p>
    <w:p w:rsidR="001A1725" w:rsidRPr="00F77017" w:rsidRDefault="001A1725" w:rsidP="001A1725">
      <w:pPr>
        <w:widowControl w:val="0"/>
        <w:pBdr>
          <w:bottom w:val="none" w:sz="4" w:space="3" w:color="000000"/>
        </w:pBdr>
        <w:ind w:firstLine="567"/>
        <w:jc w:val="both"/>
        <w:rPr>
          <w:sz w:val="28"/>
          <w:szCs w:val="28"/>
        </w:rPr>
      </w:pPr>
      <w:r w:rsidRPr="00F77017">
        <w:rPr>
          <w:sz w:val="28"/>
          <w:szCs w:val="28"/>
        </w:rPr>
        <w:t xml:space="preserve">В 2018 году предприятием регулярно оказывалась материальная помощь работникам предприятия, в том числе: к юбилейным датам, при рождении ребенка, к профессиональному празднику «День геолога», ветеранам экспедиции, на прохождение санаторно-курортного лечения работников. </w:t>
      </w:r>
    </w:p>
    <w:p w:rsidR="001A1725" w:rsidRDefault="001A1725" w:rsidP="001A1725">
      <w:pPr>
        <w:widowControl w:val="0"/>
        <w:pBdr>
          <w:bottom w:val="none" w:sz="4" w:space="3" w:color="000000"/>
        </w:pBdr>
        <w:tabs>
          <w:tab w:val="left" w:pos="720"/>
        </w:tabs>
        <w:ind w:firstLine="567"/>
        <w:jc w:val="both"/>
        <w:rPr>
          <w:sz w:val="28"/>
          <w:szCs w:val="28"/>
        </w:rPr>
      </w:pPr>
      <w:r w:rsidRPr="00F77017">
        <w:rPr>
          <w:sz w:val="28"/>
          <w:szCs w:val="28"/>
        </w:rPr>
        <w:t>Кроме того, Северная ГРЭ оказывает материальную помощь ветеранам Великой Отечественной Войны, вдовам ветеранов, труженикам тыла, проживающим в п. Тея, оказывает благотворительную помощь муниципальному бюджетному учреждению социального обслуживания «Комплексный центр социального обслуживания населения Северо-Енисейского района</w:t>
      </w:r>
      <w:r>
        <w:rPr>
          <w:sz w:val="28"/>
          <w:szCs w:val="28"/>
        </w:rPr>
        <w:t>.</w:t>
      </w:r>
    </w:p>
    <w:p w:rsidR="001A1725" w:rsidRPr="00BD0477" w:rsidRDefault="001A1725" w:rsidP="001A1725">
      <w:pPr>
        <w:tabs>
          <w:tab w:val="num" w:pos="720"/>
        </w:tabs>
        <w:ind w:firstLine="709"/>
        <w:rPr>
          <w:b/>
          <w:sz w:val="28"/>
          <w:szCs w:val="28"/>
          <w:highlight w:val="yellow"/>
          <w:u w:val="single"/>
        </w:rPr>
      </w:pPr>
    </w:p>
    <w:p w:rsidR="001A1725" w:rsidRPr="00D510F5" w:rsidRDefault="001A1725" w:rsidP="001A1725">
      <w:pPr>
        <w:tabs>
          <w:tab w:val="num" w:pos="720"/>
        </w:tabs>
        <w:ind w:firstLine="709"/>
        <w:rPr>
          <w:b/>
          <w:sz w:val="28"/>
          <w:szCs w:val="28"/>
          <w:u w:val="single"/>
        </w:rPr>
      </w:pPr>
      <w:r w:rsidRPr="00D510F5">
        <w:rPr>
          <w:b/>
          <w:sz w:val="28"/>
          <w:szCs w:val="28"/>
          <w:u w:val="single"/>
        </w:rPr>
        <w:t>ООО Горнорудная компания «Амикан»</w:t>
      </w:r>
    </w:p>
    <w:p w:rsidR="001A1725" w:rsidRPr="00BD0477" w:rsidRDefault="001A1725" w:rsidP="001A1725">
      <w:pPr>
        <w:tabs>
          <w:tab w:val="num" w:pos="720"/>
        </w:tabs>
        <w:ind w:firstLine="709"/>
        <w:rPr>
          <w:b/>
          <w:sz w:val="28"/>
          <w:szCs w:val="28"/>
          <w:highlight w:val="yellow"/>
          <w:u w:val="single"/>
        </w:rPr>
      </w:pPr>
    </w:p>
    <w:p w:rsidR="001A1725" w:rsidRDefault="001A1725" w:rsidP="001A1725">
      <w:pPr>
        <w:widowControl w:val="0"/>
        <w:pBdr>
          <w:right w:val="none" w:sz="4" w:space="1" w:color="000000"/>
        </w:pBdr>
        <w:tabs>
          <w:tab w:val="left" w:pos="720"/>
        </w:tabs>
        <w:ind w:firstLine="567"/>
        <w:jc w:val="both"/>
        <w:rPr>
          <w:sz w:val="28"/>
          <w:szCs w:val="28"/>
        </w:rPr>
      </w:pPr>
      <w:r>
        <w:rPr>
          <w:sz w:val="28"/>
          <w:szCs w:val="28"/>
        </w:rPr>
        <w:t xml:space="preserve">Основным видом деятельности ООО </w:t>
      </w:r>
      <w:proofErr w:type="spellStart"/>
      <w:proofErr w:type="gramStart"/>
      <w:r>
        <w:rPr>
          <w:sz w:val="28"/>
          <w:szCs w:val="28"/>
        </w:rPr>
        <w:t>Горно</w:t>
      </w:r>
      <w:proofErr w:type="spellEnd"/>
      <w:r>
        <w:rPr>
          <w:sz w:val="28"/>
          <w:szCs w:val="28"/>
        </w:rPr>
        <w:t xml:space="preserve"> - рудной</w:t>
      </w:r>
      <w:proofErr w:type="gramEnd"/>
      <w:r>
        <w:rPr>
          <w:sz w:val="28"/>
          <w:szCs w:val="28"/>
        </w:rPr>
        <w:t xml:space="preserve"> компании «Амикан» является </w:t>
      </w:r>
      <w:proofErr w:type="spellStart"/>
      <w:r>
        <w:rPr>
          <w:sz w:val="28"/>
          <w:szCs w:val="28"/>
        </w:rPr>
        <w:t>геолого</w:t>
      </w:r>
      <w:proofErr w:type="spellEnd"/>
      <w:r>
        <w:rPr>
          <w:sz w:val="28"/>
          <w:szCs w:val="28"/>
        </w:rPr>
        <w:t xml:space="preserve"> - разведочные, геофизические и геохимические работы, также предприятие осуществляет деятельность по добыче руд и песков драгоценных металлов.</w:t>
      </w:r>
    </w:p>
    <w:p w:rsidR="001A1725" w:rsidRPr="00247EB3" w:rsidRDefault="001A1725" w:rsidP="001A1725">
      <w:pPr>
        <w:widowControl w:val="0"/>
        <w:pBdr>
          <w:top w:val="none" w:sz="4" w:space="0" w:color="000000"/>
          <w:left w:val="none" w:sz="4" w:space="0" w:color="000000"/>
          <w:bottom w:val="none" w:sz="4" w:space="0" w:color="000000"/>
          <w:right w:val="none" w:sz="4" w:space="1" w:color="000000"/>
          <w:between w:val="none" w:sz="4" w:space="0" w:color="000000"/>
        </w:pBdr>
        <w:tabs>
          <w:tab w:val="left" w:pos="720"/>
        </w:tabs>
        <w:ind w:firstLine="567"/>
        <w:jc w:val="both"/>
        <w:rPr>
          <w:sz w:val="28"/>
          <w:szCs w:val="28"/>
        </w:rPr>
      </w:pPr>
      <w:r w:rsidRPr="00247EB3">
        <w:rPr>
          <w:sz w:val="28"/>
          <w:szCs w:val="28"/>
        </w:rPr>
        <w:t>Среднесписочная численность работников предприятия за 201</w:t>
      </w:r>
      <w:r>
        <w:rPr>
          <w:sz w:val="28"/>
          <w:szCs w:val="28"/>
        </w:rPr>
        <w:t>8</w:t>
      </w:r>
      <w:r w:rsidRPr="00247EB3">
        <w:rPr>
          <w:sz w:val="28"/>
          <w:szCs w:val="28"/>
        </w:rPr>
        <w:t xml:space="preserve"> год составила </w:t>
      </w:r>
      <w:r>
        <w:rPr>
          <w:b/>
          <w:sz w:val="28"/>
          <w:szCs w:val="28"/>
        </w:rPr>
        <w:t>146</w:t>
      </w:r>
      <w:r w:rsidRPr="00247EB3">
        <w:rPr>
          <w:b/>
          <w:sz w:val="28"/>
          <w:szCs w:val="28"/>
        </w:rPr>
        <w:t xml:space="preserve"> человек</w:t>
      </w:r>
      <w:r>
        <w:rPr>
          <w:sz w:val="28"/>
          <w:szCs w:val="28"/>
        </w:rPr>
        <w:t>.</w:t>
      </w:r>
    </w:p>
    <w:p w:rsidR="001A1725" w:rsidRPr="00247EB3" w:rsidRDefault="001A1725" w:rsidP="001A1725">
      <w:pPr>
        <w:widowControl w:val="0"/>
        <w:pBdr>
          <w:top w:val="none" w:sz="4" w:space="0" w:color="000000"/>
          <w:left w:val="none" w:sz="4" w:space="0" w:color="000000"/>
          <w:bottom w:val="none" w:sz="4" w:space="0" w:color="000000"/>
          <w:right w:val="none" w:sz="4" w:space="1" w:color="000000"/>
          <w:between w:val="none" w:sz="4" w:space="0" w:color="000000"/>
        </w:pBdr>
        <w:tabs>
          <w:tab w:val="left" w:pos="720"/>
        </w:tabs>
        <w:ind w:firstLine="567"/>
        <w:jc w:val="both"/>
        <w:rPr>
          <w:sz w:val="28"/>
          <w:szCs w:val="28"/>
        </w:rPr>
      </w:pPr>
      <w:r w:rsidRPr="00247EB3">
        <w:rPr>
          <w:sz w:val="28"/>
          <w:szCs w:val="28"/>
        </w:rPr>
        <w:t>Среднемесячная заработная плата работников предприятия за 201</w:t>
      </w:r>
      <w:r>
        <w:rPr>
          <w:sz w:val="28"/>
          <w:szCs w:val="28"/>
        </w:rPr>
        <w:t>8</w:t>
      </w:r>
      <w:r w:rsidRPr="00247EB3">
        <w:rPr>
          <w:sz w:val="28"/>
          <w:szCs w:val="28"/>
        </w:rPr>
        <w:t xml:space="preserve"> год составила </w:t>
      </w:r>
      <w:r>
        <w:rPr>
          <w:b/>
          <w:sz w:val="28"/>
          <w:szCs w:val="28"/>
        </w:rPr>
        <w:t>105 765,0</w:t>
      </w:r>
      <w:r w:rsidRPr="00247EB3">
        <w:rPr>
          <w:b/>
          <w:sz w:val="28"/>
          <w:szCs w:val="28"/>
        </w:rPr>
        <w:t xml:space="preserve"> руб.,</w:t>
      </w:r>
      <w:r w:rsidRPr="00247EB3">
        <w:rPr>
          <w:sz w:val="28"/>
          <w:szCs w:val="28"/>
        </w:rPr>
        <w:t xml:space="preserve"> что на </w:t>
      </w:r>
      <w:r>
        <w:rPr>
          <w:b/>
          <w:sz w:val="28"/>
          <w:szCs w:val="28"/>
        </w:rPr>
        <w:t>1,3</w:t>
      </w:r>
      <w:r w:rsidRPr="00247EB3">
        <w:rPr>
          <w:b/>
          <w:sz w:val="28"/>
          <w:szCs w:val="28"/>
        </w:rPr>
        <w:t>%</w:t>
      </w:r>
      <w:r w:rsidRPr="00247EB3">
        <w:rPr>
          <w:sz w:val="28"/>
          <w:szCs w:val="28"/>
        </w:rPr>
        <w:t xml:space="preserve"> выше  показателя 201</w:t>
      </w:r>
      <w:r>
        <w:rPr>
          <w:sz w:val="28"/>
          <w:szCs w:val="28"/>
        </w:rPr>
        <w:t>7</w:t>
      </w:r>
      <w:r w:rsidRPr="00247EB3">
        <w:rPr>
          <w:sz w:val="28"/>
          <w:szCs w:val="28"/>
        </w:rPr>
        <w:t xml:space="preserve"> года (</w:t>
      </w:r>
      <w:r>
        <w:rPr>
          <w:sz w:val="28"/>
          <w:szCs w:val="28"/>
        </w:rPr>
        <w:t>104 402,0</w:t>
      </w:r>
      <w:r w:rsidRPr="00247EB3">
        <w:rPr>
          <w:sz w:val="28"/>
          <w:szCs w:val="28"/>
        </w:rPr>
        <w:t xml:space="preserve"> руб.)</w:t>
      </w:r>
    </w:p>
    <w:p w:rsidR="00B616E4" w:rsidRDefault="00B616E4" w:rsidP="001A1725">
      <w:pPr>
        <w:widowControl w:val="0"/>
        <w:pBdr>
          <w:top w:val="none" w:sz="4" w:space="0" w:color="000000"/>
          <w:left w:val="none" w:sz="4" w:space="0" w:color="000000"/>
          <w:bottom w:val="none" w:sz="4" w:space="0" w:color="000000"/>
          <w:right w:val="none" w:sz="4" w:space="1" w:color="000000"/>
          <w:between w:val="none" w:sz="4" w:space="0" w:color="000000"/>
        </w:pBdr>
        <w:tabs>
          <w:tab w:val="left" w:pos="720"/>
        </w:tabs>
        <w:ind w:firstLine="567"/>
        <w:jc w:val="both"/>
        <w:rPr>
          <w:sz w:val="28"/>
          <w:szCs w:val="28"/>
        </w:rPr>
      </w:pPr>
    </w:p>
    <w:p w:rsidR="001A1725" w:rsidRDefault="001A1725" w:rsidP="001A1725">
      <w:pPr>
        <w:widowControl w:val="0"/>
        <w:pBdr>
          <w:top w:val="none" w:sz="4" w:space="0" w:color="000000"/>
          <w:left w:val="none" w:sz="4" w:space="0" w:color="000000"/>
          <w:bottom w:val="none" w:sz="4" w:space="0" w:color="000000"/>
          <w:right w:val="none" w:sz="4" w:space="1" w:color="000000"/>
          <w:between w:val="none" w:sz="4" w:space="0" w:color="000000"/>
        </w:pBdr>
        <w:tabs>
          <w:tab w:val="left" w:pos="720"/>
        </w:tabs>
        <w:ind w:firstLine="567"/>
        <w:jc w:val="both"/>
        <w:rPr>
          <w:sz w:val="28"/>
          <w:szCs w:val="28"/>
        </w:rPr>
      </w:pPr>
      <w:r w:rsidRPr="00247EB3">
        <w:rPr>
          <w:sz w:val="28"/>
          <w:szCs w:val="28"/>
        </w:rPr>
        <w:t>Динамика среднемесячной заработной платы работников ООО ГРК «Амикан» за 201</w:t>
      </w:r>
      <w:r>
        <w:rPr>
          <w:sz w:val="28"/>
          <w:szCs w:val="28"/>
        </w:rPr>
        <w:t>7</w:t>
      </w:r>
      <w:r w:rsidRPr="00247EB3">
        <w:rPr>
          <w:sz w:val="28"/>
          <w:szCs w:val="28"/>
        </w:rPr>
        <w:t>-201</w:t>
      </w:r>
      <w:r>
        <w:rPr>
          <w:sz w:val="28"/>
          <w:szCs w:val="28"/>
        </w:rPr>
        <w:t>8</w:t>
      </w:r>
      <w:r w:rsidRPr="00247EB3">
        <w:rPr>
          <w:sz w:val="28"/>
          <w:szCs w:val="28"/>
        </w:rPr>
        <w:t xml:space="preserve"> годы представлена на рисунке 11.</w:t>
      </w:r>
    </w:p>
    <w:p w:rsidR="00B616E4" w:rsidRDefault="00B616E4" w:rsidP="001A1725">
      <w:pPr>
        <w:widowControl w:val="0"/>
        <w:pBdr>
          <w:top w:val="none" w:sz="4" w:space="0" w:color="000000"/>
          <w:left w:val="none" w:sz="4" w:space="0" w:color="000000"/>
          <w:bottom w:val="none" w:sz="4" w:space="0" w:color="000000"/>
          <w:right w:val="none" w:sz="4" w:space="1" w:color="000000"/>
          <w:between w:val="none" w:sz="4" w:space="0" w:color="000000"/>
        </w:pBdr>
        <w:tabs>
          <w:tab w:val="left" w:pos="720"/>
        </w:tabs>
        <w:ind w:firstLine="567"/>
        <w:jc w:val="both"/>
        <w:rPr>
          <w:sz w:val="28"/>
          <w:szCs w:val="28"/>
        </w:rPr>
      </w:pPr>
    </w:p>
    <w:p w:rsidR="001A1725" w:rsidRPr="00D95436" w:rsidRDefault="001A1725" w:rsidP="001A1725">
      <w:pPr>
        <w:widowControl w:val="0"/>
        <w:pBdr>
          <w:top w:val="none" w:sz="4" w:space="0" w:color="000000"/>
          <w:left w:val="none" w:sz="4" w:space="0" w:color="000000"/>
          <w:bottom w:val="none" w:sz="4" w:space="0" w:color="000000"/>
          <w:right w:val="none" w:sz="4" w:space="0" w:color="000000"/>
          <w:between w:val="none" w:sz="4" w:space="0" w:color="000000"/>
        </w:pBdr>
        <w:jc w:val="center"/>
        <w:rPr>
          <w:sz w:val="28"/>
          <w:szCs w:val="28"/>
          <w:u w:val="single"/>
        </w:rPr>
      </w:pPr>
      <w:r w:rsidRPr="00D95436">
        <w:rPr>
          <w:noProof/>
          <w:sz w:val="28"/>
          <w:szCs w:val="28"/>
        </w:rPr>
        <w:drawing>
          <wp:inline distT="0" distB="0" distL="0" distR="0">
            <wp:extent cx="6104387" cy="3773213"/>
            <wp:effectExtent l="19050" t="0" r="10663" b="0"/>
            <wp:docPr id="58" name="Объект 3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1A1725" w:rsidRPr="00D95436" w:rsidRDefault="001A1725" w:rsidP="001A1725">
      <w:pPr>
        <w:widowControl w:val="0"/>
        <w:pBdr>
          <w:top w:val="none" w:sz="4" w:space="0" w:color="000000"/>
          <w:left w:val="none" w:sz="4" w:space="0" w:color="000000"/>
          <w:bottom w:val="none" w:sz="4" w:space="0" w:color="000000"/>
          <w:right w:val="none" w:sz="4" w:space="0" w:color="000000"/>
          <w:between w:val="none" w:sz="4" w:space="0" w:color="000000"/>
        </w:pBdr>
        <w:jc w:val="center"/>
        <w:rPr>
          <w:b/>
        </w:rPr>
      </w:pPr>
      <w:r w:rsidRPr="00D95436">
        <w:rPr>
          <w:b/>
        </w:rPr>
        <w:t xml:space="preserve">Рис. 11. Динамика среднемесячной заработной платы работников ООО ГРК «Амикан» </w:t>
      </w:r>
    </w:p>
    <w:p w:rsidR="001A1725" w:rsidRPr="00D95436" w:rsidRDefault="001A1725" w:rsidP="001A1725">
      <w:pPr>
        <w:widowControl w:val="0"/>
        <w:pBdr>
          <w:top w:val="none" w:sz="4" w:space="0" w:color="000000"/>
          <w:left w:val="none" w:sz="4" w:space="0" w:color="000000"/>
          <w:bottom w:val="none" w:sz="4" w:space="0" w:color="000000"/>
          <w:right w:val="none" w:sz="4" w:space="0" w:color="000000"/>
          <w:between w:val="none" w:sz="4" w:space="0" w:color="000000"/>
        </w:pBdr>
        <w:jc w:val="center"/>
        <w:rPr>
          <w:b/>
        </w:rPr>
      </w:pPr>
      <w:r w:rsidRPr="00D95436">
        <w:rPr>
          <w:b/>
        </w:rPr>
        <w:t>за 201</w:t>
      </w:r>
      <w:r>
        <w:rPr>
          <w:b/>
        </w:rPr>
        <w:t>7</w:t>
      </w:r>
      <w:r w:rsidRPr="00D95436">
        <w:rPr>
          <w:b/>
        </w:rPr>
        <w:t>-201</w:t>
      </w:r>
      <w:r>
        <w:rPr>
          <w:b/>
        </w:rPr>
        <w:t>8</w:t>
      </w:r>
      <w:r w:rsidRPr="00D95436">
        <w:rPr>
          <w:b/>
        </w:rPr>
        <w:t xml:space="preserve"> годы, руб.</w:t>
      </w:r>
    </w:p>
    <w:p w:rsidR="001A1725" w:rsidRPr="00293D11" w:rsidRDefault="001A1725" w:rsidP="001A1725">
      <w:pPr>
        <w:widowControl w:val="0"/>
        <w:tabs>
          <w:tab w:val="left" w:pos="720"/>
        </w:tabs>
        <w:ind w:firstLine="567"/>
        <w:jc w:val="both"/>
        <w:rPr>
          <w:sz w:val="28"/>
          <w:szCs w:val="28"/>
        </w:rPr>
      </w:pPr>
      <w:r w:rsidRPr="00293D11">
        <w:rPr>
          <w:sz w:val="28"/>
          <w:szCs w:val="28"/>
        </w:rPr>
        <w:lastRenderedPageBreak/>
        <w:t>За 201</w:t>
      </w:r>
      <w:r>
        <w:rPr>
          <w:sz w:val="28"/>
          <w:szCs w:val="28"/>
        </w:rPr>
        <w:t>8</w:t>
      </w:r>
      <w:r w:rsidRPr="00293D11">
        <w:rPr>
          <w:sz w:val="28"/>
          <w:szCs w:val="28"/>
        </w:rPr>
        <w:t xml:space="preserve"> год объем добытой руды составил </w:t>
      </w:r>
      <w:r>
        <w:rPr>
          <w:b/>
          <w:sz w:val="28"/>
          <w:szCs w:val="28"/>
        </w:rPr>
        <w:t>322,9</w:t>
      </w:r>
      <w:r w:rsidRPr="00293D11">
        <w:rPr>
          <w:b/>
          <w:sz w:val="28"/>
          <w:szCs w:val="28"/>
        </w:rPr>
        <w:t xml:space="preserve"> тыс. тонн</w:t>
      </w:r>
      <w:r w:rsidRPr="00293D11">
        <w:rPr>
          <w:sz w:val="28"/>
          <w:szCs w:val="28"/>
        </w:rPr>
        <w:t xml:space="preserve">, что </w:t>
      </w:r>
      <w:r>
        <w:rPr>
          <w:sz w:val="28"/>
          <w:szCs w:val="28"/>
        </w:rPr>
        <w:t>больше</w:t>
      </w:r>
      <w:r w:rsidRPr="00293D11">
        <w:rPr>
          <w:sz w:val="28"/>
          <w:szCs w:val="28"/>
        </w:rPr>
        <w:t xml:space="preserve"> </w:t>
      </w:r>
      <w:r>
        <w:rPr>
          <w:sz w:val="28"/>
          <w:szCs w:val="28"/>
        </w:rPr>
        <w:t xml:space="preserve">на </w:t>
      </w:r>
      <w:r w:rsidRPr="00667F99">
        <w:rPr>
          <w:b/>
          <w:sz w:val="28"/>
          <w:szCs w:val="28"/>
        </w:rPr>
        <w:t>19%</w:t>
      </w:r>
      <w:r w:rsidRPr="00293D11">
        <w:rPr>
          <w:b/>
          <w:sz w:val="28"/>
          <w:szCs w:val="28"/>
        </w:rPr>
        <w:t xml:space="preserve"> </w:t>
      </w:r>
      <w:r w:rsidRPr="00293D11">
        <w:rPr>
          <w:sz w:val="28"/>
          <w:szCs w:val="28"/>
        </w:rPr>
        <w:t>показателя 201</w:t>
      </w:r>
      <w:r>
        <w:rPr>
          <w:sz w:val="28"/>
          <w:szCs w:val="28"/>
        </w:rPr>
        <w:t>7</w:t>
      </w:r>
      <w:r w:rsidRPr="00293D11">
        <w:rPr>
          <w:b/>
          <w:sz w:val="28"/>
          <w:szCs w:val="28"/>
        </w:rPr>
        <w:t xml:space="preserve"> </w:t>
      </w:r>
      <w:r w:rsidRPr="00293D11">
        <w:rPr>
          <w:sz w:val="28"/>
          <w:szCs w:val="28"/>
        </w:rPr>
        <w:t>года (</w:t>
      </w:r>
      <w:r>
        <w:rPr>
          <w:sz w:val="28"/>
          <w:szCs w:val="28"/>
        </w:rPr>
        <w:t>271,2</w:t>
      </w:r>
      <w:r w:rsidRPr="00293D11">
        <w:rPr>
          <w:sz w:val="28"/>
          <w:szCs w:val="28"/>
        </w:rPr>
        <w:t xml:space="preserve"> тыс. тонн).</w:t>
      </w:r>
    </w:p>
    <w:p w:rsidR="001A1725" w:rsidRDefault="001A1725" w:rsidP="001A1725">
      <w:pPr>
        <w:widowControl w:val="0"/>
        <w:pBdr>
          <w:right w:val="none" w:sz="4" w:space="1" w:color="000000"/>
        </w:pBdr>
        <w:tabs>
          <w:tab w:val="left" w:pos="720"/>
        </w:tabs>
        <w:ind w:firstLine="567"/>
        <w:jc w:val="both"/>
        <w:rPr>
          <w:sz w:val="28"/>
          <w:szCs w:val="28"/>
        </w:rPr>
      </w:pPr>
      <w:r w:rsidRPr="00293D11">
        <w:rPr>
          <w:sz w:val="28"/>
          <w:szCs w:val="28"/>
        </w:rPr>
        <w:t xml:space="preserve">Добытая </w:t>
      </w:r>
      <w:r>
        <w:rPr>
          <w:sz w:val="28"/>
          <w:szCs w:val="28"/>
        </w:rPr>
        <w:t xml:space="preserve">предприятием </w:t>
      </w:r>
      <w:r w:rsidRPr="00293D11">
        <w:rPr>
          <w:sz w:val="28"/>
          <w:szCs w:val="28"/>
        </w:rPr>
        <w:t>руда вывозится для переработки в АО «Полюс</w:t>
      </w:r>
      <w:r>
        <w:rPr>
          <w:sz w:val="28"/>
          <w:szCs w:val="28"/>
        </w:rPr>
        <w:t xml:space="preserve"> Красноярск</w:t>
      </w:r>
      <w:r w:rsidRPr="00293D11">
        <w:rPr>
          <w:sz w:val="28"/>
          <w:szCs w:val="28"/>
        </w:rPr>
        <w:t>».</w:t>
      </w:r>
    </w:p>
    <w:p w:rsidR="001A1725" w:rsidRDefault="001A1725" w:rsidP="001A1725">
      <w:pPr>
        <w:widowControl w:val="0"/>
        <w:pBdr>
          <w:right w:val="none" w:sz="4" w:space="1" w:color="000000"/>
        </w:pBdr>
        <w:tabs>
          <w:tab w:val="left" w:pos="720"/>
        </w:tabs>
        <w:ind w:firstLine="567"/>
        <w:jc w:val="both"/>
        <w:rPr>
          <w:b/>
          <w:sz w:val="28"/>
          <w:szCs w:val="28"/>
        </w:rPr>
      </w:pPr>
      <w:r>
        <w:rPr>
          <w:sz w:val="28"/>
          <w:szCs w:val="28"/>
        </w:rPr>
        <w:t xml:space="preserve">Сегодня золотодобывающее предприятие ООО </w:t>
      </w:r>
      <w:proofErr w:type="spellStart"/>
      <w:r>
        <w:rPr>
          <w:sz w:val="28"/>
          <w:szCs w:val="28"/>
        </w:rPr>
        <w:t>Горн</w:t>
      </w:r>
      <w:proofErr w:type="gramStart"/>
      <w:r>
        <w:rPr>
          <w:sz w:val="28"/>
          <w:szCs w:val="28"/>
        </w:rPr>
        <w:t>о</w:t>
      </w:r>
      <w:proofErr w:type="spellEnd"/>
      <w:r>
        <w:rPr>
          <w:sz w:val="28"/>
          <w:szCs w:val="28"/>
        </w:rPr>
        <w:noBreakHyphen/>
      </w:r>
      <w:proofErr w:type="gramEnd"/>
      <w:r>
        <w:rPr>
          <w:sz w:val="28"/>
          <w:szCs w:val="28"/>
        </w:rPr>
        <w:t xml:space="preserve"> рудная компания «Амикан» инвестирует денежные средства </w:t>
      </w:r>
      <w:r>
        <w:rPr>
          <w:b/>
          <w:sz w:val="28"/>
          <w:szCs w:val="28"/>
        </w:rPr>
        <w:t>в инвестиционный проект «Строительство горнодобывающего предприятия на базе золоторудного месторождения «Ведугинское», срок реализации которого планируется с 2017 года по 2028 год.</w:t>
      </w:r>
    </w:p>
    <w:p w:rsidR="001A1725" w:rsidRDefault="001A1725" w:rsidP="001A1725">
      <w:pPr>
        <w:widowControl w:val="0"/>
        <w:pBdr>
          <w:right w:val="none" w:sz="4" w:space="1" w:color="000000"/>
        </w:pBdr>
        <w:tabs>
          <w:tab w:val="left" w:pos="720"/>
        </w:tabs>
        <w:ind w:firstLine="567"/>
        <w:jc w:val="both"/>
        <w:rPr>
          <w:sz w:val="28"/>
          <w:szCs w:val="28"/>
        </w:rPr>
      </w:pPr>
      <w:r>
        <w:rPr>
          <w:sz w:val="28"/>
          <w:szCs w:val="28"/>
        </w:rPr>
        <w:t>Основные показатели выполняемого проекта:</w:t>
      </w:r>
    </w:p>
    <w:p w:rsidR="001A1725" w:rsidRDefault="001A1725" w:rsidP="001A1725">
      <w:pPr>
        <w:widowControl w:val="0"/>
        <w:pBdr>
          <w:right w:val="none" w:sz="4" w:space="1" w:color="000000"/>
        </w:pBdr>
        <w:tabs>
          <w:tab w:val="left" w:pos="720"/>
        </w:tabs>
        <w:ind w:firstLine="567"/>
        <w:jc w:val="both"/>
        <w:rPr>
          <w:sz w:val="28"/>
          <w:szCs w:val="28"/>
        </w:rPr>
      </w:pPr>
      <w:r>
        <w:rPr>
          <w:sz w:val="28"/>
          <w:szCs w:val="28"/>
        </w:rPr>
        <w:t xml:space="preserve">Производственная мощность </w:t>
      </w:r>
      <w:r>
        <w:rPr>
          <w:b/>
          <w:sz w:val="28"/>
          <w:szCs w:val="28"/>
        </w:rPr>
        <w:t>по добыче руды 850 тыс. тонн в год</w:t>
      </w:r>
      <w:r>
        <w:rPr>
          <w:sz w:val="28"/>
          <w:szCs w:val="28"/>
        </w:rPr>
        <w:t xml:space="preserve">, технологическая схема обогащения руд до получения концентратов, выпуск </w:t>
      </w:r>
      <w:r>
        <w:rPr>
          <w:b/>
          <w:sz w:val="28"/>
          <w:szCs w:val="28"/>
        </w:rPr>
        <w:t>металла в концентрате на уровне 3000 кг</w:t>
      </w:r>
      <w:proofErr w:type="gramStart"/>
      <w:r>
        <w:rPr>
          <w:b/>
          <w:sz w:val="28"/>
          <w:szCs w:val="28"/>
        </w:rPr>
        <w:t>.</w:t>
      </w:r>
      <w:proofErr w:type="gramEnd"/>
      <w:r>
        <w:rPr>
          <w:b/>
          <w:sz w:val="28"/>
          <w:szCs w:val="28"/>
        </w:rPr>
        <w:t xml:space="preserve"> </w:t>
      </w:r>
      <w:proofErr w:type="gramStart"/>
      <w:r>
        <w:rPr>
          <w:b/>
          <w:sz w:val="28"/>
          <w:szCs w:val="28"/>
        </w:rPr>
        <w:t>в</w:t>
      </w:r>
      <w:proofErr w:type="gramEnd"/>
      <w:r>
        <w:rPr>
          <w:b/>
          <w:sz w:val="28"/>
          <w:szCs w:val="28"/>
        </w:rPr>
        <w:t xml:space="preserve"> год.</w:t>
      </w:r>
    </w:p>
    <w:p w:rsidR="001A1725" w:rsidRDefault="001A1725" w:rsidP="001A1725">
      <w:pPr>
        <w:widowControl w:val="0"/>
        <w:pBdr>
          <w:right w:val="none" w:sz="4" w:space="1" w:color="000000"/>
        </w:pBdr>
        <w:tabs>
          <w:tab w:val="left" w:pos="720"/>
        </w:tabs>
        <w:ind w:firstLine="567"/>
        <w:jc w:val="both"/>
        <w:rPr>
          <w:sz w:val="28"/>
          <w:szCs w:val="28"/>
        </w:rPr>
      </w:pPr>
      <w:r>
        <w:rPr>
          <w:sz w:val="28"/>
          <w:szCs w:val="28"/>
        </w:rPr>
        <w:t>Период отработки 2017-2028 гг. с перспективой вовлечения в отработку запасов глубоких горизонтов месторождения.</w:t>
      </w:r>
    </w:p>
    <w:p w:rsidR="001A1725" w:rsidRDefault="001A1725" w:rsidP="001A1725">
      <w:pPr>
        <w:widowControl w:val="0"/>
        <w:pBdr>
          <w:right w:val="none" w:sz="4" w:space="1" w:color="000000"/>
        </w:pBdr>
        <w:tabs>
          <w:tab w:val="left" w:pos="720"/>
        </w:tabs>
        <w:ind w:firstLine="567"/>
        <w:jc w:val="both"/>
        <w:rPr>
          <w:sz w:val="28"/>
          <w:szCs w:val="28"/>
          <w:u w:val="single"/>
        </w:rPr>
      </w:pPr>
      <w:r>
        <w:rPr>
          <w:sz w:val="28"/>
          <w:szCs w:val="28"/>
        </w:rPr>
        <w:t xml:space="preserve">Технологическая схема не предусматривает процессов окисления концентратов и гидрометаллургической переработки, </w:t>
      </w:r>
      <w:r>
        <w:rPr>
          <w:sz w:val="28"/>
          <w:szCs w:val="28"/>
          <w:u w:val="single"/>
        </w:rPr>
        <w:t>тем самым, значительно снижается влияние на окружающую среду и повышается эффект проекта.</w:t>
      </w:r>
    </w:p>
    <w:p w:rsidR="001A1725" w:rsidRDefault="001A1725" w:rsidP="001A1725">
      <w:pPr>
        <w:widowControl w:val="0"/>
        <w:pBdr>
          <w:right w:val="none" w:sz="4" w:space="1" w:color="000000"/>
        </w:pBdr>
        <w:tabs>
          <w:tab w:val="left" w:pos="720"/>
        </w:tabs>
        <w:ind w:firstLine="567"/>
        <w:jc w:val="both"/>
        <w:rPr>
          <w:sz w:val="28"/>
          <w:szCs w:val="28"/>
        </w:rPr>
      </w:pPr>
      <w:r>
        <w:rPr>
          <w:b/>
          <w:sz w:val="28"/>
          <w:szCs w:val="28"/>
        </w:rPr>
        <w:t>В соответствии с инвестиционным проектом, планируется строительство горно-обогатительного комбината (ГОК) на базе месторождения «Ведугинское»</w:t>
      </w:r>
      <w:r>
        <w:rPr>
          <w:sz w:val="28"/>
          <w:szCs w:val="28"/>
        </w:rPr>
        <w:t>, отработка месторождения открытым и подземным способом в целях производства золотосодержащего флотационного концентрата.</w:t>
      </w:r>
    </w:p>
    <w:p w:rsidR="001A1725" w:rsidRPr="002D68D7" w:rsidRDefault="001A1725" w:rsidP="001A1725">
      <w:pPr>
        <w:autoSpaceDE w:val="0"/>
        <w:autoSpaceDN w:val="0"/>
        <w:adjustRightInd w:val="0"/>
        <w:ind w:firstLine="709"/>
        <w:jc w:val="both"/>
        <w:rPr>
          <w:rFonts w:ascii="Times New Roman CYR" w:hAnsi="Times New Roman CYR" w:cs="Times New Roman CYR"/>
          <w:sz w:val="28"/>
          <w:szCs w:val="28"/>
        </w:rPr>
      </w:pPr>
      <w:r w:rsidRPr="002D68D7">
        <w:rPr>
          <w:rFonts w:ascii="Times New Roman CYR" w:hAnsi="Times New Roman CYR" w:cs="Times New Roman CYR"/>
          <w:sz w:val="28"/>
          <w:szCs w:val="28"/>
        </w:rPr>
        <w:t>Северо-Енисейский район является промышленным районом, находится на Крайнем Севере, сельское хозяйство представлено только на уровне личных подсобных хозяйств.</w:t>
      </w:r>
    </w:p>
    <w:p w:rsidR="001A1725" w:rsidRPr="002D68D7" w:rsidRDefault="001A1725" w:rsidP="001A1725">
      <w:pPr>
        <w:autoSpaceDE w:val="0"/>
        <w:autoSpaceDN w:val="0"/>
        <w:adjustRightInd w:val="0"/>
        <w:ind w:firstLine="709"/>
        <w:jc w:val="both"/>
        <w:rPr>
          <w:rFonts w:ascii="Times New Roman CYR" w:hAnsi="Times New Roman CYR" w:cs="Times New Roman CYR"/>
          <w:sz w:val="28"/>
          <w:szCs w:val="28"/>
        </w:rPr>
      </w:pPr>
      <w:r w:rsidRPr="002D68D7">
        <w:rPr>
          <w:rFonts w:ascii="Times New Roman CYR" w:hAnsi="Times New Roman CYR" w:cs="Times New Roman CYR"/>
          <w:sz w:val="28"/>
          <w:szCs w:val="28"/>
        </w:rPr>
        <w:t>Несмотря на суровые климатические условия, население Северо-Енисейского района занимается выращиванием, производством и переработкой сельскохозяйственной продукции растениеводства и животноводства в личных подсобных хозяйствах.</w:t>
      </w:r>
    </w:p>
    <w:p w:rsidR="00C653E3" w:rsidRDefault="00C653E3" w:rsidP="001A1725">
      <w:pPr>
        <w:autoSpaceDE w:val="0"/>
        <w:autoSpaceDN w:val="0"/>
        <w:adjustRightInd w:val="0"/>
        <w:ind w:firstLine="709"/>
        <w:jc w:val="both"/>
        <w:rPr>
          <w:rFonts w:ascii="Times New Roman CYR" w:hAnsi="Times New Roman CYR" w:cs="Times New Roman CYR"/>
          <w:sz w:val="28"/>
          <w:szCs w:val="28"/>
        </w:rPr>
      </w:pPr>
    </w:p>
    <w:p w:rsidR="001A1725" w:rsidRPr="002D68D7" w:rsidRDefault="001A1725" w:rsidP="001A1725">
      <w:pPr>
        <w:autoSpaceDE w:val="0"/>
        <w:autoSpaceDN w:val="0"/>
        <w:adjustRightInd w:val="0"/>
        <w:ind w:firstLine="709"/>
        <w:jc w:val="both"/>
        <w:rPr>
          <w:rFonts w:ascii="Times New Roman CYR" w:hAnsi="Times New Roman CYR" w:cs="Times New Roman CYR"/>
          <w:sz w:val="28"/>
          <w:szCs w:val="28"/>
        </w:rPr>
      </w:pPr>
      <w:r w:rsidRPr="002D68D7">
        <w:rPr>
          <w:rFonts w:ascii="Times New Roman CYR" w:hAnsi="Times New Roman CYR" w:cs="Times New Roman CYR"/>
          <w:sz w:val="28"/>
          <w:szCs w:val="28"/>
        </w:rPr>
        <w:t xml:space="preserve">Для поддержания и развития личных подсобных хозяйств на территории Северо-Енисейского района, для повышения уровня жизни населения района в 2015 году </w:t>
      </w:r>
      <w:r w:rsidRPr="002D68D7">
        <w:rPr>
          <w:rFonts w:ascii="Times New Roman CYR" w:hAnsi="Times New Roman CYR" w:cs="Times New Roman CYR"/>
          <w:sz w:val="28"/>
          <w:szCs w:val="28"/>
          <w:u w:val="single"/>
        </w:rPr>
        <w:t>разработана и реализуется подпрограмма «Развитие сельского хозяйства на территории Северо-Енисейского района»</w:t>
      </w:r>
      <w:r w:rsidRPr="002D68D7">
        <w:rPr>
          <w:rFonts w:ascii="Times New Roman CYR" w:hAnsi="Times New Roman CYR" w:cs="Times New Roman CYR"/>
          <w:sz w:val="28"/>
          <w:szCs w:val="28"/>
        </w:rPr>
        <w:t>, в рамках которой осуществляется муниципальная поддержка граждан ведущих личное подсобное хозяйство с целью обеспечения граждан и своих семей сельскохозяйственной продукцией собственного производства, реализующих излишки сельскохозяйственной продукции населению Северо-Енисейского района.</w:t>
      </w:r>
    </w:p>
    <w:p w:rsidR="001A1725" w:rsidRDefault="001A1725" w:rsidP="001A1725">
      <w:pPr>
        <w:ind w:firstLine="567"/>
        <w:jc w:val="both"/>
        <w:rPr>
          <w:b/>
          <w:sz w:val="28"/>
          <w:szCs w:val="28"/>
        </w:rPr>
      </w:pPr>
      <w:r w:rsidRPr="004E3A27">
        <w:rPr>
          <w:sz w:val="28"/>
          <w:szCs w:val="28"/>
        </w:rPr>
        <w:t xml:space="preserve">В 2018 году за муниципальной поддержкой, в виде возмещения части затрат гражданам, ведущим подсобное хозяйство на территории района, обратилось </w:t>
      </w:r>
      <w:r w:rsidRPr="004E3A27">
        <w:rPr>
          <w:b/>
          <w:sz w:val="28"/>
          <w:szCs w:val="28"/>
          <w:u w:val="single"/>
        </w:rPr>
        <w:t>26</w:t>
      </w:r>
      <w:r w:rsidRPr="004E3A27">
        <w:rPr>
          <w:sz w:val="28"/>
          <w:szCs w:val="28"/>
          <w:u w:val="single"/>
        </w:rPr>
        <w:t xml:space="preserve"> жителей</w:t>
      </w:r>
      <w:r w:rsidRPr="004E3A27">
        <w:rPr>
          <w:sz w:val="28"/>
          <w:szCs w:val="28"/>
        </w:rPr>
        <w:t xml:space="preserve">, которые получили финансовую поддержку из бюджета района в общей сумме </w:t>
      </w:r>
      <w:r w:rsidRPr="004E3A27">
        <w:rPr>
          <w:b/>
          <w:sz w:val="28"/>
          <w:szCs w:val="28"/>
          <w:u w:val="single"/>
        </w:rPr>
        <w:t>714,9 тыс. руб</w:t>
      </w:r>
      <w:r w:rsidRPr="004E3A27">
        <w:rPr>
          <w:b/>
          <w:sz w:val="28"/>
          <w:szCs w:val="28"/>
        </w:rPr>
        <w:t>.</w:t>
      </w:r>
      <w:r>
        <w:rPr>
          <w:b/>
          <w:sz w:val="28"/>
          <w:szCs w:val="28"/>
        </w:rPr>
        <w:t xml:space="preserve"> </w:t>
      </w:r>
    </w:p>
    <w:p w:rsidR="001A1725" w:rsidRDefault="001A1725" w:rsidP="001A1725">
      <w:pPr>
        <w:jc w:val="both"/>
        <w:rPr>
          <w:sz w:val="28"/>
          <w:szCs w:val="28"/>
        </w:rPr>
      </w:pPr>
      <w:r w:rsidRPr="000D01A5">
        <w:rPr>
          <w:sz w:val="28"/>
          <w:szCs w:val="28"/>
        </w:rPr>
        <w:t>Количество обращений жителей Северо-Енисейского района за муниципальной поддержкой на развитие сельского хозяйства</w:t>
      </w:r>
      <w:r>
        <w:rPr>
          <w:sz w:val="28"/>
          <w:szCs w:val="28"/>
        </w:rPr>
        <w:t xml:space="preserve"> представлено в таблице </w:t>
      </w:r>
    </w:p>
    <w:p w:rsidR="00B616E4" w:rsidRDefault="00B616E4" w:rsidP="001A1725">
      <w:pPr>
        <w:jc w:val="both"/>
        <w:rPr>
          <w:sz w:val="28"/>
          <w:szCs w:val="28"/>
        </w:rPr>
      </w:pPr>
    </w:p>
    <w:p w:rsidR="00B616E4" w:rsidRPr="000D01A5" w:rsidRDefault="00B616E4" w:rsidP="001A1725">
      <w:pPr>
        <w:jc w:val="both"/>
        <w:rPr>
          <w:sz w:val="28"/>
          <w:szCs w:val="28"/>
        </w:rPr>
      </w:pPr>
    </w:p>
    <w:p w:rsidR="000B1BB1" w:rsidRPr="000E4F91" w:rsidRDefault="000B1BB1" w:rsidP="005E0D48">
      <w:pPr>
        <w:pStyle w:val="10"/>
        <w:rPr>
          <w:sz w:val="36"/>
          <w:szCs w:val="36"/>
        </w:rPr>
      </w:pPr>
      <w:bookmarkStart w:id="30" w:name="_Toc361390351"/>
      <w:bookmarkStart w:id="31" w:name="_Toc18153623"/>
      <w:r w:rsidRPr="000E4F91">
        <w:rPr>
          <w:sz w:val="36"/>
          <w:szCs w:val="36"/>
        </w:rPr>
        <w:lastRenderedPageBreak/>
        <w:t>Сельскохозяйственное производство</w:t>
      </w:r>
      <w:bookmarkEnd w:id="30"/>
      <w:bookmarkEnd w:id="31"/>
    </w:p>
    <w:p w:rsidR="000B1BB1" w:rsidRPr="000E4F91" w:rsidRDefault="000B1BB1" w:rsidP="005E0D48">
      <w:pPr>
        <w:ind w:firstLine="709"/>
        <w:jc w:val="both"/>
        <w:rPr>
          <w:sz w:val="36"/>
          <w:szCs w:val="36"/>
        </w:rPr>
      </w:pPr>
    </w:p>
    <w:p w:rsidR="000E4F91" w:rsidRPr="002D68D7" w:rsidRDefault="000E4F91" w:rsidP="000E4F91">
      <w:pPr>
        <w:autoSpaceDE w:val="0"/>
        <w:autoSpaceDN w:val="0"/>
        <w:adjustRightInd w:val="0"/>
        <w:ind w:firstLine="709"/>
        <w:jc w:val="both"/>
        <w:rPr>
          <w:rFonts w:ascii="Times New Roman CYR" w:hAnsi="Times New Roman CYR" w:cs="Times New Roman CYR"/>
          <w:sz w:val="28"/>
          <w:szCs w:val="28"/>
        </w:rPr>
      </w:pPr>
      <w:r w:rsidRPr="002D68D7">
        <w:rPr>
          <w:rFonts w:ascii="Times New Roman CYR" w:hAnsi="Times New Roman CYR" w:cs="Times New Roman CYR"/>
          <w:sz w:val="28"/>
          <w:szCs w:val="28"/>
        </w:rPr>
        <w:t>Северо-Енисейский район является промышленным районом, находится на Крайнем Севере, сельское хозяйство представлено только на уровне личных подсобных хозяйств.</w:t>
      </w:r>
    </w:p>
    <w:p w:rsidR="000E4F91" w:rsidRPr="002D68D7" w:rsidRDefault="000E4F91" w:rsidP="000E4F91">
      <w:pPr>
        <w:autoSpaceDE w:val="0"/>
        <w:autoSpaceDN w:val="0"/>
        <w:adjustRightInd w:val="0"/>
        <w:ind w:firstLine="709"/>
        <w:jc w:val="both"/>
        <w:rPr>
          <w:rFonts w:ascii="Times New Roman CYR" w:hAnsi="Times New Roman CYR" w:cs="Times New Roman CYR"/>
          <w:sz w:val="28"/>
          <w:szCs w:val="28"/>
        </w:rPr>
      </w:pPr>
      <w:r w:rsidRPr="002D68D7">
        <w:rPr>
          <w:rFonts w:ascii="Times New Roman CYR" w:hAnsi="Times New Roman CYR" w:cs="Times New Roman CYR"/>
          <w:sz w:val="28"/>
          <w:szCs w:val="28"/>
        </w:rPr>
        <w:t>Несмотря на суровые климатические условия, население Северо-Енисейского района занимается выращиванием, производством и переработкой сельскохозяйственной продукции растениеводства и животноводства в личных подсобных хозяйствах.</w:t>
      </w:r>
    </w:p>
    <w:p w:rsidR="000E4F91" w:rsidRPr="002D68D7" w:rsidRDefault="000E4F91" w:rsidP="000E4F91">
      <w:pPr>
        <w:autoSpaceDE w:val="0"/>
        <w:autoSpaceDN w:val="0"/>
        <w:adjustRightInd w:val="0"/>
        <w:ind w:firstLine="709"/>
        <w:jc w:val="both"/>
        <w:rPr>
          <w:rFonts w:ascii="Times New Roman CYR" w:hAnsi="Times New Roman CYR" w:cs="Times New Roman CYR"/>
          <w:sz w:val="28"/>
          <w:szCs w:val="28"/>
        </w:rPr>
      </w:pPr>
      <w:proofErr w:type="gramStart"/>
      <w:r w:rsidRPr="002D68D7">
        <w:rPr>
          <w:rFonts w:ascii="Times New Roman CYR" w:hAnsi="Times New Roman CYR" w:cs="Times New Roman CYR"/>
          <w:sz w:val="28"/>
          <w:szCs w:val="28"/>
        </w:rPr>
        <w:t xml:space="preserve">Для поддержания и развития личных подсобных хозяйств на территории Северо-Енисейского района, для повышения уровня жизни населения района в 2015 году </w:t>
      </w:r>
      <w:r w:rsidRPr="002D68D7">
        <w:rPr>
          <w:rFonts w:ascii="Times New Roman CYR" w:hAnsi="Times New Roman CYR" w:cs="Times New Roman CYR"/>
          <w:sz w:val="28"/>
          <w:szCs w:val="28"/>
          <w:u w:val="single"/>
        </w:rPr>
        <w:t>разработана и реализуется подпрограмма «Развитие сельского хозяйства на территории Северо-Енисейского района»</w:t>
      </w:r>
      <w:r w:rsidRPr="002D68D7">
        <w:rPr>
          <w:rFonts w:ascii="Times New Roman CYR" w:hAnsi="Times New Roman CYR" w:cs="Times New Roman CYR"/>
          <w:sz w:val="28"/>
          <w:szCs w:val="28"/>
        </w:rPr>
        <w:t>, в рамках которой осуществляется муниципальная поддержка граждан ведущих личное подсобное хозяйство с целью обеспечения граждан и своих семей сельскохозяйственной продукцией собственного производства, реализующих излишки сельскохозяйственной продукции населению Северо-Енисейского района.</w:t>
      </w:r>
      <w:proofErr w:type="gramEnd"/>
    </w:p>
    <w:p w:rsidR="000D01A5" w:rsidRDefault="000E4F91" w:rsidP="000D01A5">
      <w:pPr>
        <w:ind w:firstLine="567"/>
        <w:jc w:val="both"/>
        <w:rPr>
          <w:b/>
          <w:sz w:val="28"/>
          <w:szCs w:val="28"/>
        </w:rPr>
      </w:pPr>
      <w:r w:rsidRPr="004E3A27">
        <w:rPr>
          <w:sz w:val="28"/>
          <w:szCs w:val="28"/>
        </w:rPr>
        <w:t xml:space="preserve">В 2018 году за муниципальной поддержкой, в виде возмещения части затрат гражданам, ведущим подсобное хозяйство на территории района, обратилось </w:t>
      </w:r>
      <w:r w:rsidRPr="004E3A27">
        <w:rPr>
          <w:b/>
          <w:sz w:val="28"/>
          <w:szCs w:val="28"/>
          <w:u w:val="single"/>
        </w:rPr>
        <w:t>26</w:t>
      </w:r>
      <w:r w:rsidRPr="004E3A27">
        <w:rPr>
          <w:sz w:val="28"/>
          <w:szCs w:val="28"/>
          <w:u w:val="single"/>
        </w:rPr>
        <w:t xml:space="preserve"> жителей</w:t>
      </w:r>
      <w:r w:rsidRPr="004E3A27">
        <w:rPr>
          <w:sz w:val="28"/>
          <w:szCs w:val="28"/>
        </w:rPr>
        <w:t xml:space="preserve">, которые получили финансовую поддержку из бюджета района в общей сумме </w:t>
      </w:r>
      <w:r w:rsidRPr="004E3A27">
        <w:rPr>
          <w:b/>
          <w:sz w:val="28"/>
          <w:szCs w:val="28"/>
          <w:u w:val="single"/>
        </w:rPr>
        <w:t>714,9 тыс. руб</w:t>
      </w:r>
      <w:r w:rsidRPr="004E3A27">
        <w:rPr>
          <w:b/>
          <w:sz w:val="28"/>
          <w:szCs w:val="28"/>
        </w:rPr>
        <w:t>.</w:t>
      </w:r>
      <w:r w:rsidR="000D01A5">
        <w:rPr>
          <w:b/>
          <w:sz w:val="28"/>
          <w:szCs w:val="28"/>
        </w:rPr>
        <w:t xml:space="preserve"> </w:t>
      </w:r>
    </w:p>
    <w:p w:rsidR="000D01A5" w:rsidRPr="000D01A5" w:rsidRDefault="000D01A5" w:rsidP="000D01A5">
      <w:pPr>
        <w:jc w:val="both"/>
        <w:rPr>
          <w:sz w:val="28"/>
          <w:szCs w:val="28"/>
        </w:rPr>
      </w:pPr>
      <w:r w:rsidRPr="000D01A5">
        <w:rPr>
          <w:sz w:val="28"/>
          <w:szCs w:val="28"/>
        </w:rPr>
        <w:t>Количество обращений жителей Северо-Енисейского района за муниципальной поддержкой на развитие сельского хозяйства</w:t>
      </w:r>
      <w:r>
        <w:rPr>
          <w:sz w:val="28"/>
          <w:szCs w:val="28"/>
        </w:rPr>
        <w:t xml:space="preserve"> представлено в таблице </w:t>
      </w:r>
      <w:r w:rsidR="003643F6">
        <w:rPr>
          <w:sz w:val="28"/>
          <w:szCs w:val="28"/>
        </w:rPr>
        <w:t>1.</w:t>
      </w:r>
    </w:p>
    <w:p w:rsidR="00267F72" w:rsidRDefault="00267F72" w:rsidP="000E4F91">
      <w:pPr>
        <w:jc w:val="center"/>
        <w:rPr>
          <w:b/>
          <w:sz w:val="28"/>
          <w:szCs w:val="28"/>
        </w:rPr>
      </w:pPr>
    </w:p>
    <w:p w:rsidR="000E4F91" w:rsidRDefault="000E4F91" w:rsidP="000E4F91">
      <w:pPr>
        <w:jc w:val="center"/>
        <w:rPr>
          <w:b/>
          <w:sz w:val="28"/>
          <w:szCs w:val="28"/>
        </w:rPr>
      </w:pPr>
      <w:r w:rsidRPr="00F948C3">
        <w:rPr>
          <w:b/>
          <w:sz w:val="28"/>
          <w:szCs w:val="28"/>
        </w:rPr>
        <w:t xml:space="preserve">Количество обращений жителей </w:t>
      </w:r>
      <w:r>
        <w:rPr>
          <w:b/>
          <w:sz w:val="28"/>
          <w:szCs w:val="28"/>
        </w:rPr>
        <w:t xml:space="preserve">Северо-Енисейского </w:t>
      </w:r>
      <w:r w:rsidRPr="00F948C3">
        <w:rPr>
          <w:b/>
          <w:sz w:val="28"/>
          <w:szCs w:val="28"/>
        </w:rPr>
        <w:t>района за муниципальной поддержкой на развитие сельского хозяйства</w:t>
      </w:r>
    </w:p>
    <w:p w:rsidR="000E4F91" w:rsidRPr="000D01A5" w:rsidRDefault="000D01A5" w:rsidP="000D01A5">
      <w:pPr>
        <w:tabs>
          <w:tab w:val="right" w:pos="9923"/>
        </w:tabs>
        <w:jc w:val="center"/>
        <w:rPr>
          <w:sz w:val="28"/>
          <w:szCs w:val="28"/>
        </w:rPr>
      </w:pPr>
      <w:r>
        <w:rPr>
          <w:sz w:val="28"/>
          <w:szCs w:val="28"/>
        </w:rPr>
        <w:tab/>
      </w:r>
      <w:r w:rsidRPr="003643F6">
        <w:rPr>
          <w:sz w:val="28"/>
          <w:szCs w:val="28"/>
        </w:rPr>
        <w:t>Таблица</w:t>
      </w:r>
      <w:r w:rsidRPr="000D01A5">
        <w:rPr>
          <w:sz w:val="28"/>
          <w:szCs w:val="28"/>
        </w:rPr>
        <w:t xml:space="preserve"> </w:t>
      </w:r>
      <w:r w:rsidR="003643F6">
        <w:rPr>
          <w:sz w:val="28"/>
          <w:szCs w:val="28"/>
        </w:rPr>
        <w:t>1</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4"/>
        <w:gridCol w:w="4138"/>
        <w:gridCol w:w="1855"/>
        <w:gridCol w:w="1712"/>
        <w:gridCol w:w="1787"/>
      </w:tblGrid>
      <w:tr w:rsidR="000E4F91" w:rsidRPr="00CB0470" w:rsidTr="00B616E4">
        <w:trPr>
          <w:trHeight w:val="558"/>
        </w:trPr>
        <w:tc>
          <w:tcPr>
            <w:tcW w:w="714" w:type="dxa"/>
            <w:vAlign w:val="center"/>
          </w:tcPr>
          <w:p w:rsidR="000E4F91" w:rsidRPr="00CB0470" w:rsidRDefault="000E4F91" w:rsidP="000E4F91">
            <w:pPr>
              <w:jc w:val="center"/>
              <w:rPr>
                <w:b/>
              </w:rPr>
            </w:pPr>
            <w:r w:rsidRPr="00CB0470">
              <w:rPr>
                <w:b/>
              </w:rPr>
              <w:t xml:space="preserve">№ </w:t>
            </w:r>
            <w:proofErr w:type="spellStart"/>
            <w:proofErr w:type="gramStart"/>
            <w:r w:rsidRPr="00CB0470">
              <w:rPr>
                <w:b/>
              </w:rPr>
              <w:t>п</w:t>
            </w:r>
            <w:proofErr w:type="spellEnd"/>
            <w:proofErr w:type="gramEnd"/>
            <w:r w:rsidRPr="00CB0470">
              <w:rPr>
                <w:b/>
              </w:rPr>
              <w:t>/</w:t>
            </w:r>
            <w:proofErr w:type="spellStart"/>
            <w:r w:rsidRPr="00CB0470">
              <w:rPr>
                <w:b/>
              </w:rPr>
              <w:t>п</w:t>
            </w:r>
            <w:proofErr w:type="spellEnd"/>
          </w:p>
        </w:tc>
        <w:tc>
          <w:tcPr>
            <w:tcW w:w="4138" w:type="dxa"/>
            <w:vAlign w:val="center"/>
          </w:tcPr>
          <w:p w:rsidR="000E4F91" w:rsidRPr="00CB0470" w:rsidRDefault="000E4F91" w:rsidP="000E4F91">
            <w:pPr>
              <w:jc w:val="center"/>
              <w:rPr>
                <w:b/>
              </w:rPr>
            </w:pPr>
            <w:r w:rsidRPr="00CB0470">
              <w:rPr>
                <w:b/>
              </w:rPr>
              <w:t>Наименование показателя</w:t>
            </w:r>
          </w:p>
        </w:tc>
        <w:tc>
          <w:tcPr>
            <w:tcW w:w="1855" w:type="dxa"/>
            <w:vAlign w:val="center"/>
          </w:tcPr>
          <w:p w:rsidR="000E4F91" w:rsidRPr="00CB0470" w:rsidRDefault="000E4F91" w:rsidP="000E4F91">
            <w:pPr>
              <w:jc w:val="center"/>
              <w:rPr>
                <w:b/>
              </w:rPr>
            </w:pPr>
            <w:r w:rsidRPr="00CB0470">
              <w:rPr>
                <w:b/>
              </w:rPr>
              <w:t>2016 год</w:t>
            </w:r>
          </w:p>
        </w:tc>
        <w:tc>
          <w:tcPr>
            <w:tcW w:w="1712" w:type="dxa"/>
            <w:vAlign w:val="center"/>
          </w:tcPr>
          <w:p w:rsidR="000E4F91" w:rsidRPr="00CB0470" w:rsidRDefault="000E4F91" w:rsidP="000E4F91">
            <w:pPr>
              <w:jc w:val="center"/>
              <w:rPr>
                <w:b/>
              </w:rPr>
            </w:pPr>
            <w:r w:rsidRPr="00CB0470">
              <w:rPr>
                <w:b/>
              </w:rPr>
              <w:t>2017 год</w:t>
            </w:r>
          </w:p>
        </w:tc>
        <w:tc>
          <w:tcPr>
            <w:tcW w:w="1787" w:type="dxa"/>
            <w:vAlign w:val="center"/>
          </w:tcPr>
          <w:p w:rsidR="000E4F91" w:rsidRPr="00CB0470" w:rsidRDefault="000E4F91" w:rsidP="000E4F91">
            <w:pPr>
              <w:jc w:val="center"/>
              <w:rPr>
                <w:b/>
              </w:rPr>
            </w:pPr>
            <w:r w:rsidRPr="00CB0470">
              <w:rPr>
                <w:b/>
              </w:rPr>
              <w:t>2018 год</w:t>
            </w:r>
          </w:p>
        </w:tc>
      </w:tr>
      <w:tr w:rsidR="000E4F91" w:rsidRPr="00CB0470" w:rsidTr="00B616E4">
        <w:trPr>
          <w:trHeight w:val="2048"/>
        </w:trPr>
        <w:tc>
          <w:tcPr>
            <w:tcW w:w="714" w:type="dxa"/>
            <w:vAlign w:val="center"/>
          </w:tcPr>
          <w:p w:rsidR="000E4F91" w:rsidRPr="00CB0470" w:rsidRDefault="000E4F91" w:rsidP="000E4F91">
            <w:pPr>
              <w:jc w:val="center"/>
              <w:rPr>
                <w:b/>
              </w:rPr>
            </w:pPr>
            <w:r w:rsidRPr="00CB0470">
              <w:rPr>
                <w:b/>
              </w:rPr>
              <w:t>1.</w:t>
            </w:r>
          </w:p>
        </w:tc>
        <w:tc>
          <w:tcPr>
            <w:tcW w:w="4138" w:type="dxa"/>
            <w:vAlign w:val="center"/>
          </w:tcPr>
          <w:p w:rsidR="000E4F91" w:rsidRPr="00CB0470" w:rsidRDefault="000E4F91" w:rsidP="000E4F91">
            <w:pPr>
              <w:jc w:val="center"/>
              <w:rPr>
                <w:b/>
              </w:rPr>
            </w:pPr>
            <w:r w:rsidRPr="00CB0470">
              <w:rPr>
                <w:b/>
              </w:rPr>
              <w:t>Количество обращений жителей района за муниципальной поддержкой на развитие сельского хозяйства</w:t>
            </w:r>
            <w:r>
              <w:rPr>
                <w:b/>
              </w:rPr>
              <w:t xml:space="preserve"> (чел)</w:t>
            </w:r>
            <w:r w:rsidRPr="00CB0470">
              <w:rPr>
                <w:b/>
              </w:rPr>
              <w:t xml:space="preserve">, </w:t>
            </w:r>
            <w:r>
              <w:rPr>
                <w:b/>
              </w:rPr>
              <w:t>в том числе:</w:t>
            </w:r>
          </w:p>
        </w:tc>
        <w:tc>
          <w:tcPr>
            <w:tcW w:w="1855" w:type="dxa"/>
            <w:vAlign w:val="center"/>
          </w:tcPr>
          <w:p w:rsidR="000E4F91" w:rsidRPr="00CB0470" w:rsidRDefault="000E4F91" w:rsidP="000E4F91">
            <w:pPr>
              <w:jc w:val="center"/>
              <w:rPr>
                <w:b/>
              </w:rPr>
            </w:pPr>
            <w:r w:rsidRPr="00CB0470">
              <w:rPr>
                <w:b/>
              </w:rPr>
              <w:t>21</w:t>
            </w:r>
          </w:p>
        </w:tc>
        <w:tc>
          <w:tcPr>
            <w:tcW w:w="1712" w:type="dxa"/>
            <w:vAlign w:val="center"/>
          </w:tcPr>
          <w:p w:rsidR="000E4F91" w:rsidRPr="00CB0470" w:rsidRDefault="000E4F91" w:rsidP="000E4F91">
            <w:pPr>
              <w:jc w:val="center"/>
              <w:rPr>
                <w:b/>
              </w:rPr>
            </w:pPr>
            <w:r w:rsidRPr="00CB0470">
              <w:rPr>
                <w:b/>
              </w:rPr>
              <w:t>24</w:t>
            </w:r>
          </w:p>
        </w:tc>
        <w:tc>
          <w:tcPr>
            <w:tcW w:w="1787" w:type="dxa"/>
            <w:vAlign w:val="center"/>
          </w:tcPr>
          <w:p w:rsidR="000E4F91" w:rsidRPr="00CB0470" w:rsidRDefault="000E4F91" w:rsidP="000E4F91">
            <w:pPr>
              <w:jc w:val="center"/>
              <w:rPr>
                <w:b/>
              </w:rPr>
            </w:pPr>
            <w:r>
              <w:rPr>
                <w:b/>
              </w:rPr>
              <w:t>26</w:t>
            </w:r>
          </w:p>
        </w:tc>
      </w:tr>
      <w:tr w:rsidR="000E4F91" w:rsidRPr="00CB0470" w:rsidTr="00B616E4">
        <w:trPr>
          <w:trHeight w:val="287"/>
        </w:trPr>
        <w:tc>
          <w:tcPr>
            <w:tcW w:w="714" w:type="dxa"/>
            <w:vAlign w:val="center"/>
          </w:tcPr>
          <w:p w:rsidR="000E4F91" w:rsidRPr="00CB0470" w:rsidRDefault="000E4F91" w:rsidP="000E4F91">
            <w:pPr>
              <w:jc w:val="center"/>
            </w:pPr>
            <w:r w:rsidRPr="00CB0470">
              <w:t>1.1.</w:t>
            </w:r>
          </w:p>
        </w:tc>
        <w:tc>
          <w:tcPr>
            <w:tcW w:w="4138" w:type="dxa"/>
            <w:vAlign w:val="center"/>
          </w:tcPr>
          <w:p w:rsidR="000E4F91" w:rsidRPr="00CB0470" w:rsidRDefault="000E4F91" w:rsidP="000E4F91">
            <w:r w:rsidRPr="00CB0470">
              <w:t>гп Северо-Енисейский</w:t>
            </w:r>
          </w:p>
        </w:tc>
        <w:tc>
          <w:tcPr>
            <w:tcW w:w="1855" w:type="dxa"/>
            <w:vAlign w:val="center"/>
          </w:tcPr>
          <w:p w:rsidR="000E4F91" w:rsidRPr="00CB0470" w:rsidRDefault="000E4F91" w:rsidP="000E4F91">
            <w:pPr>
              <w:jc w:val="center"/>
            </w:pPr>
            <w:r w:rsidRPr="00CB0470">
              <w:t>9</w:t>
            </w:r>
          </w:p>
        </w:tc>
        <w:tc>
          <w:tcPr>
            <w:tcW w:w="1712" w:type="dxa"/>
            <w:vAlign w:val="center"/>
          </w:tcPr>
          <w:p w:rsidR="000E4F91" w:rsidRPr="00CB0470" w:rsidRDefault="000E4F91" w:rsidP="000E4F91">
            <w:pPr>
              <w:jc w:val="center"/>
            </w:pPr>
            <w:r w:rsidRPr="00CB0470">
              <w:t>4</w:t>
            </w:r>
          </w:p>
        </w:tc>
        <w:tc>
          <w:tcPr>
            <w:tcW w:w="1787" w:type="dxa"/>
            <w:vAlign w:val="center"/>
          </w:tcPr>
          <w:p w:rsidR="000E4F91" w:rsidRPr="00CB0470" w:rsidRDefault="000E4F91" w:rsidP="000E4F91">
            <w:pPr>
              <w:jc w:val="center"/>
            </w:pPr>
            <w:r>
              <w:t>6</w:t>
            </w:r>
          </w:p>
        </w:tc>
      </w:tr>
      <w:tr w:rsidR="000E4F91" w:rsidRPr="00CB0470" w:rsidTr="00B616E4">
        <w:trPr>
          <w:trHeight w:val="287"/>
        </w:trPr>
        <w:tc>
          <w:tcPr>
            <w:tcW w:w="714" w:type="dxa"/>
            <w:vAlign w:val="center"/>
          </w:tcPr>
          <w:p w:rsidR="000E4F91" w:rsidRPr="00CB0470" w:rsidRDefault="000E4F91" w:rsidP="000E4F91">
            <w:pPr>
              <w:jc w:val="center"/>
            </w:pPr>
            <w:r w:rsidRPr="00CB0470">
              <w:t>1.2.</w:t>
            </w:r>
          </w:p>
        </w:tc>
        <w:tc>
          <w:tcPr>
            <w:tcW w:w="4138" w:type="dxa"/>
            <w:vAlign w:val="center"/>
          </w:tcPr>
          <w:p w:rsidR="000E4F91" w:rsidRPr="00CB0470" w:rsidRDefault="000E4F91" w:rsidP="000E4F91">
            <w:r w:rsidRPr="00CB0470">
              <w:t>п. Тея</w:t>
            </w:r>
          </w:p>
        </w:tc>
        <w:tc>
          <w:tcPr>
            <w:tcW w:w="1855" w:type="dxa"/>
            <w:vAlign w:val="center"/>
          </w:tcPr>
          <w:p w:rsidR="000E4F91" w:rsidRPr="00CB0470" w:rsidRDefault="000E4F91" w:rsidP="000E4F91">
            <w:pPr>
              <w:jc w:val="center"/>
            </w:pPr>
            <w:r w:rsidRPr="00CB0470">
              <w:t>7</w:t>
            </w:r>
          </w:p>
        </w:tc>
        <w:tc>
          <w:tcPr>
            <w:tcW w:w="1712" w:type="dxa"/>
            <w:vAlign w:val="center"/>
          </w:tcPr>
          <w:p w:rsidR="000E4F91" w:rsidRPr="00CB0470" w:rsidRDefault="000E4F91" w:rsidP="000E4F91">
            <w:pPr>
              <w:jc w:val="center"/>
            </w:pPr>
            <w:r w:rsidRPr="00CB0470">
              <w:t>16</w:t>
            </w:r>
          </w:p>
        </w:tc>
        <w:tc>
          <w:tcPr>
            <w:tcW w:w="1787" w:type="dxa"/>
            <w:vAlign w:val="center"/>
          </w:tcPr>
          <w:p w:rsidR="000E4F91" w:rsidRPr="00CB0470" w:rsidRDefault="000E4F91" w:rsidP="000E4F91">
            <w:pPr>
              <w:jc w:val="center"/>
            </w:pPr>
            <w:r>
              <w:t>13</w:t>
            </w:r>
          </w:p>
        </w:tc>
      </w:tr>
      <w:tr w:rsidR="000E4F91" w:rsidRPr="00CB0470" w:rsidTr="00B616E4">
        <w:trPr>
          <w:trHeight w:val="287"/>
        </w:trPr>
        <w:tc>
          <w:tcPr>
            <w:tcW w:w="714" w:type="dxa"/>
            <w:vAlign w:val="center"/>
          </w:tcPr>
          <w:p w:rsidR="000E4F91" w:rsidRPr="00CB0470" w:rsidRDefault="000E4F91" w:rsidP="000E4F91">
            <w:pPr>
              <w:jc w:val="center"/>
            </w:pPr>
            <w:r w:rsidRPr="00CB0470">
              <w:t>1.3.</w:t>
            </w:r>
          </w:p>
        </w:tc>
        <w:tc>
          <w:tcPr>
            <w:tcW w:w="4138" w:type="dxa"/>
            <w:vAlign w:val="center"/>
          </w:tcPr>
          <w:p w:rsidR="000E4F91" w:rsidRPr="00CB0470" w:rsidRDefault="000E4F91" w:rsidP="000E4F91">
            <w:r w:rsidRPr="00CB0470">
              <w:t>п. Вельмо</w:t>
            </w:r>
          </w:p>
        </w:tc>
        <w:tc>
          <w:tcPr>
            <w:tcW w:w="1855" w:type="dxa"/>
            <w:vAlign w:val="center"/>
          </w:tcPr>
          <w:p w:rsidR="000E4F91" w:rsidRPr="00CB0470" w:rsidRDefault="000E4F91" w:rsidP="000E4F91">
            <w:pPr>
              <w:jc w:val="center"/>
            </w:pPr>
            <w:r w:rsidRPr="00CB0470">
              <w:t>5</w:t>
            </w:r>
          </w:p>
        </w:tc>
        <w:tc>
          <w:tcPr>
            <w:tcW w:w="1712" w:type="dxa"/>
            <w:vAlign w:val="center"/>
          </w:tcPr>
          <w:p w:rsidR="000E4F91" w:rsidRPr="00CB0470" w:rsidRDefault="000E4F91" w:rsidP="000E4F91">
            <w:pPr>
              <w:jc w:val="center"/>
            </w:pPr>
            <w:r w:rsidRPr="00CB0470">
              <w:t>4</w:t>
            </w:r>
          </w:p>
        </w:tc>
        <w:tc>
          <w:tcPr>
            <w:tcW w:w="1787" w:type="dxa"/>
            <w:vAlign w:val="center"/>
          </w:tcPr>
          <w:p w:rsidR="000E4F91" w:rsidRPr="00CB0470" w:rsidRDefault="000E4F91" w:rsidP="000E4F91">
            <w:pPr>
              <w:jc w:val="center"/>
            </w:pPr>
            <w:r>
              <w:t>6</w:t>
            </w:r>
          </w:p>
        </w:tc>
      </w:tr>
      <w:tr w:rsidR="000E4F91" w:rsidRPr="00CB0470" w:rsidTr="00B616E4">
        <w:trPr>
          <w:trHeight w:val="287"/>
        </w:trPr>
        <w:tc>
          <w:tcPr>
            <w:tcW w:w="714" w:type="dxa"/>
            <w:vAlign w:val="center"/>
          </w:tcPr>
          <w:p w:rsidR="000E4F91" w:rsidRPr="00CB0470" w:rsidRDefault="000E4F91" w:rsidP="000E4F91">
            <w:pPr>
              <w:jc w:val="center"/>
            </w:pPr>
            <w:r>
              <w:t>1.4.</w:t>
            </w:r>
          </w:p>
        </w:tc>
        <w:tc>
          <w:tcPr>
            <w:tcW w:w="4138" w:type="dxa"/>
            <w:vAlign w:val="center"/>
          </w:tcPr>
          <w:p w:rsidR="000E4F91" w:rsidRPr="00CB0470" w:rsidRDefault="000E4F91" w:rsidP="000E4F91">
            <w:r>
              <w:t>п. Новая Калами</w:t>
            </w:r>
          </w:p>
        </w:tc>
        <w:tc>
          <w:tcPr>
            <w:tcW w:w="1855" w:type="dxa"/>
            <w:vAlign w:val="center"/>
          </w:tcPr>
          <w:p w:rsidR="000E4F91" w:rsidRPr="00CB0470" w:rsidRDefault="000E4F91" w:rsidP="000E4F91">
            <w:pPr>
              <w:jc w:val="center"/>
            </w:pPr>
            <w:r>
              <w:t>-</w:t>
            </w:r>
          </w:p>
        </w:tc>
        <w:tc>
          <w:tcPr>
            <w:tcW w:w="1712" w:type="dxa"/>
            <w:vAlign w:val="center"/>
          </w:tcPr>
          <w:p w:rsidR="000E4F91" w:rsidRPr="00CB0470" w:rsidRDefault="000E4F91" w:rsidP="000E4F91">
            <w:pPr>
              <w:jc w:val="center"/>
            </w:pPr>
            <w:r>
              <w:t>-</w:t>
            </w:r>
          </w:p>
        </w:tc>
        <w:tc>
          <w:tcPr>
            <w:tcW w:w="1787" w:type="dxa"/>
            <w:vAlign w:val="center"/>
          </w:tcPr>
          <w:p w:rsidR="000E4F91" w:rsidRDefault="000E4F91" w:rsidP="000E4F91">
            <w:pPr>
              <w:jc w:val="center"/>
            </w:pPr>
            <w:r>
              <w:t>1</w:t>
            </w:r>
          </w:p>
        </w:tc>
      </w:tr>
      <w:tr w:rsidR="000E4F91" w:rsidRPr="00CB0470" w:rsidTr="00B616E4">
        <w:trPr>
          <w:trHeight w:val="1978"/>
        </w:trPr>
        <w:tc>
          <w:tcPr>
            <w:tcW w:w="714" w:type="dxa"/>
            <w:vAlign w:val="center"/>
          </w:tcPr>
          <w:p w:rsidR="000E4F91" w:rsidRPr="00CB0470" w:rsidRDefault="000E4F91" w:rsidP="000E4F91">
            <w:pPr>
              <w:jc w:val="center"/>
              <w:rPr>
                <w:b/>
              </w:rPr>
            </w:pPr>
            <w:r w:rsidRPr="00CB0470">
              <w:rPr>
                <w:b/>
              </w:rPr>
              <w:t>2.</w:t>
            </w:r>
          </w:p>
        </w:tc>
        <w:tc>
          <w:tcPr>
            <w:tcW w:w="4138" w:type="dxa"/>
            <w:vAlign w:val="center"/>
          </w:tcPr>
          <w:p w:rsidR="000E4F91" w:rsidRPr="00CB0470" w:rsidRDefault="000E4F91" w:rsidP="000E4F91">
            <w:pPr>
              <w:jc w:val="center"/>
              <w:rPr>
                <w:b/>
              </w:rPr>
            </w:pPr>
            <w:r w:rsidRPr="00CB0470">
              <w:rPr>
                <w:b/>
              </w:rPr>
              <w:t>Денежные средства, выделенные жителям района на муниципальную поддержку на развитие сельского хозяйства, в разрезе по населенным пунктам Северо-Енисейского района, всего (руб.):</w:t>
            </w:r>
          </w:p>
        </w:tc>
        <w:tc>
          <w:tcPr>
            <w:tcW w:w="1855" w:type="dxa"/>
            <w:vAlign w:val="center"/>
          </w:tcPr>
          <w:p w:rsidR="000E4F91" w:rsidRPr="00CB0470" w:rsidRDefault="000E4F91" w:rsidP="000E4F91">
            <w:pPr>
              <w:jc w:val="center"/>
              <w:rPr>
                <w:b/>
              </w:rPr>
            </w:pPr>
            <w:r w:rsidRPr="00CB0470">
              <w:rPr>
                <w:b/>
              </w:rPr>
              <w:t>715 154,80</w:t>
            </w:r>
          </w:p>
        </w:tc>
        <w:tc>
          <w:tcPr>
            <w:tcW w:w="1712" w:type="dxa"/>
            <w:vAlign w:val="center"/>
          </w:tcPr>
          <w:p w:rsidR="000E4F91" w:rsidRPr="00CB0470" w:rsidRDefault="000E4F91" w:rsidP="000E4F91">
            <w:pPr>
              <w:jc w:val="center"/>
              <w:rPr>
                <w:b/>
              </w:rPr>
            </w:pPr>
            <w:r w:rsidRPr="00CB0470">
              <w:rPr>
                <w:b/>
              </w:rPr>
              <w:t>877 223,22</w:t>
            </w:r>
          </w:p>
        </w:tc>
        <w:tc>
          <w:tcPr>
            <w:tcW w:w="1787" w:type="dxa"/>
            <w:vAlign w:val="center"/>
          </w:tcPr>
          <w:p w:rsidR="000E4F91" w:rsidRPr="00CB0470" w:rsidRDefault="000E4F91" w:rsidP="000E4F91">
            <w:pPr>
              <w:jc w:val="center"/>
              <w:rPr>
                <w:b/>
              </w:rPr>
            </w:pPr>
            <w:r>
              <w:rPr>
                <w:b/>
              </w:rPr>
              <w:t>714 867,15</w:t>
            </w:r>
          </w:p>
        </w:tc>
      </w:tr>
      <w:tr w:rsidR="000E4F91" w:rsidRPr="00CB0470" w:rsidTr="00B616E4">
        <w:trPr>
          <w:trHeight w:val="531"/>
        </w:trPr>
        <w:tc>
          <w:tcPr>
            <w:tcW w:w="714" w:type="dxa"/>
            <w:vAlign w:val="center"/>
          </w:tcPr>
          <w:p w:rsidR="000E4F91" w:rsidRPr="00CB0470" w:rsidRDefault="000E4F91" w:rsidP="000E4F91">
            <w:pPr>
              <w:jc w:val="center"/>
            </w:pPr>
            <w:r w:rsidRPr="00CB0470">
              <w:lastRenderedPageBreak/>
              <w:t>2.1.</w:t>
            </w:r>
          </w:p>
        </w:tc>
        <w:tc>
          <w:tcPr>
            <w:tcW w:w="4138" w:type="dxa"/>
            <w:vAlign w:val="center"/>
          </w:tcPr>
          <w:p w:rsidR="000E4F91" w:rsidRPr="00CB0470" w:rsidRDefault="000E4F91" w:rsidP="000E4F91">
            <w:r w:rsidRPr="00CB0470">
              <w:t>гп Северо-Енисейский</w:t>
            </w:r>
          </w:p>
        </w:tc>
        <w:tc>
          <w:tcPr>
            <w:tcW w:w="1855" w:type="dxa"/>
            <w:vAlign w:val="center"/>
          </w:tcPr>
          <w:p w:rsidR="000E4F91" w:rsidRPr="00CB0470" w:rsidRDefault="000E4F91" w:rsidP="000E4F91">
            <w:pPr>
              <w:jc w:val="center"/>
            </w:pPr>
            <w:r w:rsidRPr="00CB0470">
              <w:t>262 394,85</w:t>
            </w:r>
          </w:p>
        </w:tc>
        <w:tc>
          <w:tcPr>
            <w:tcW w:w="1712" w:type="dxa"/>
            <w:vAlign w:val="center"/>
          </w:tcPr>
          <w:p w:rsidR="000E4F91" w:rsidRPr="00CB0470" w:rsidRDefault="000E4F91" w:rsidP="000E4F91">
            <w:pPr>
              <w:jc w:val="center"/>
            </w:pPr>
            <w:r w:rsidRPr="00CB0470">
              <w:t>158 369,29</w:t>
            </w:r>
          </w:p>
        </w:tc>
        <w:tc>
          <w:tcPr>
            <w:tcW w:w="1787" w:type="dxa"/>
            <w:vAlign w:val="center"/>
          </w:tcPr>
          <w:p w:rsidR="000E4F91" w:rsidRPr="00CB0470" w:rsidRDefault="000E4F91" w:rsidP="000E4F91">
            <w:pPr>
              <w:jc w:val="center"/>
            </w:pPr>
            <w:r>
              <w:t>221 913,46</w:t>
            </w:r>
          </w:p>
        </w:tc>
      </w:tr>
      <w:tr w:rsidR="000E4F91" w:rsidRPr="00CB0470" w:rsidTr="00B616E4">
        <w:trPr>
          <w:trHeight w:val="270"/>
        </w:trPr>
        <w:tc>
          <w:tcPr>
            <w:tcW w:w="714" w:type="dxa"/>
            <w:vAlign w:val="center"/>
          </w:tcPr>
          <w:p w:rsidR="000E4F91" w:rsidRPr="00CB0470" w:rsidRDefault="000E4F91" w:rsidP="000E4F91">
            <w:pPr>
              <w:jc w:val="center"/>
            </w:pPr>
            <w:r w:rsidRPr="00CB0470">
              <w:t>2.2.</w:t>
            </w:r>
          </w:p>
        </w:tc>
        <w:tc>
          <w:tcPr>
            <w:tcW w:w="4138" w:type="dxa"/>
            <w:vAlign w:val="center"/>
          </w:tcPr>
          <w:p w:rsidR="000E4F91" w:rsidRPr="00CB0470" w:rsidRDefault="000E4F91" w:rsidP="000E4F91">
            <w:r w:rsidRPr="00CB0470">
              <w:t>п. Тея</w:t>
            </w:r>
          </w:p>
        </w:tc>
        <w:tc>
          <w:tcPr>
            <w:tcW w:w="1855" w:type="dxa"/>
            <w:vAlign w:val="center"/>
          </w:tcPr>
          <w:p w:rsidR="000E4F91" w:rsidRPr="00CB0470" w:rsidRDefault="000E4F91" w:rsidP="000E4F91">
            <w:pPr>
              <w:jc w:val="center"/>
            </w:pPr>
            <w:r w:rsidRPr="00CB0470">
              <w:t>195 509,95</w:t>
            </w:r>
          </w:p>
        </w:tc>
        <w:tc>
          <w:tcPr>
            <w:tcW w:w="1712" w:type="dxa"/>
            <w:vAlign w:val="center"/>
          </w:tcPr>
          <w:p w:rsidR="000E4F91" w:rsidRPr="00CB0470" w:rsidRDefault="000E4F91" w:rsidP="000E4F91">
            <w:pPr>
              <w:jc w:val="center"/>
            </w:pPr>
            <w:r w:rsidRPr="00CB0470">
              <w:t>554 818,90</w:t>
            </w:r>
          </w:p>
        </w:tc>
        <w:tc>
          <w:tcPr>
            <w:tcW w:w="1787" w:type="dxa"/>
            <w:vAlign w:val="center"/>
          </w:tcPr>
          <w:p w:rsidR="000E4F91" w:rsidRPr="00CB0470" w:rsidRDefault="000E4F91" w:rsidP="000E4F91">
            <w:pPr>
              <w:jc w:val="center"/>
            </w:pPr>
            <w:r>
              <w:t>236 332,54</w:t>
            </w:r>
          </w:p>
        </w:tc>
      </w:tr>
      <w:tr w:rsidR="000E4F91" w:rsidRPr="00CB0470" w:rsidTr="00B616E4">
        <w:trPr>
          <w:trHeight w:val="304"/>
        </w:trPr>
        <w:tc>
          <w:tcPr>
            <w:tcW w:w="714" w:type="dxa"/>
            <w:vAlign w:val="center"/>
          </w:tcPr>
          <w:p w:rsidR="000E4F91" w:rsidRPr="00CB0470" w:rsidRDefault="000E4F91" w:rsidP="000E4F91">
            <w:pPr>
              <w:jc w:val="center"/>
            </w:pPr>
            <w:r w:rsidRPr="00CB0470">
              <w:t>2.3.</w:t>
            </w:r>
          </w:p>
        </w:tc>
        <w:tc>
          <w:tcPr>
            <w:tcW w:w="4138" w:type="dxa"/>
            <w:vAlign w:val="center"/>
          </w:tcPr>
          <w:p w:rsidR="000E4F91" w:rsidRPr="00CB0470" w:rsidRDefault="000E4F91" w:rsidP="000E4F91">
            <w:r w:rsidRPr="00CB0470">
              <w:t>п. Вельмо</w:t>
            </w:r>
          </w:p>
        </w:tc>
        <w:tc>
          <w:tcPr>
            <w:tcW w:w="1855" w:type="dxa"/>
            <w:vAlign w:val="center"/>
          </w:tcPr>
          <w:p w:rsidR="000E4F91" w:rsidRPr="00CB0470" w:rsidRDefault="000E4F91" w:rsidP="000E4F91">
            <w:pPr>
              <w:jc w:val="center"/>
            </w:pPr>
            <w:r w:rsidRPr="00CB0470">
              <w:t>257 250,00</w:t>
            </w:r>
          </w:p>
        </w:tc>
        <w:tc>
          <w:tcPr>
            <w:tcW w:w="1712" w:type="dxa"/>
            <w:vAlign w:val="center"/>
          </w:tcPr>
          <w:p w:rsidR="000E4F91" w:rsidRPr="00CB0470" w:rsidRDefault="000E4F91" w:rsidP="000E4F91">
            <w:pPr>
              <w:jc w:val="center"/>
            </w:pPr>
            <w:r w:rsidRPr="00CB0470">
              <w:t>164 035,03</w:t>
            </w:r>
          </w:p>
        </w:tc>
        <w:tc>
          <w:tcPr>
            <w:tcW w:w="1787" w:type="dxa"/>
            <w:vAlign w:val="center"/>
          </w:tcPr>
          <w:p w:rsidR="000E4F91" w:rsidRPr="00CB0470" w:rsidRDefault="000E4F91" w:rsidP="000E4F91">
            <w:pPr>
              <w:jc w:val="center"/>
            </w:pPr>
            <w:r>
              <w:t>226 547,50</w:t>
            </w:r>
          </w:p>
        </w:tc>
      </w:tr>
      <w:tr w:rsidR="000E4F91" w:rsidRPr="00CB0470" w:rsidTr="00B616E4">
        <w:trPr>
          <w:trHeight w:val="304"/>
        </w:trPr>
        <w:tc>
          <w:tcPr>
            <w:tcW w:w="714" w:type="dxa"/>
            <w:vAlign w:val="center"/>
          </w:tcPr>
          <w:p w:rsidR="000E4F91" w:rsidRPr="00CB0470" w:rsidRDefault="000E4F91" w:rsidP="000E4F91">
            <w:pPr>
              <w:jc w:val="center"/>
            </w:pPr>
            <w:r>
              <w:t>2.4.</w:t>
            </w:r>
          </w:p>
        </w:tc>
        <w:tc>
          <w:tcPr>
            <w:tcW w:w="4138" w:type="dxa"/>
            <w:vAlign w:val="center"/>
          </w:tcPr>
          <w:p w:rsidR="000E4F91" w:rsidRPr="00CB0470" w:rsidRDefault="000E4F91" w:rsidP="000E4F91">
            <w:r>
              <w:t>п. Новая Калами</w:t>
            </w:r>
          </w:p>
        </w:tc>
        <w:tc>
          <w:tcPr>
            <w:tcW w:w="1855" w:type="dxa"/>
            <w:vAlign w:val="center"/>
          </w:tcPr>
          <w:p w:rsidR="000E4F91" w:rsidRPr="00CB0470" w:rsidRDefault="000E4F91" w:rsidP="000E4F91">
            <w:pPr>
              <w:jc w:val="center"/>
            </w:pPr>
            <w:r>
              <w:t>-</w:t>
            </w:r>
          </w:p>
        </w:tc>
        <w:tc>
          <w:tcPr>
            <w:tcW w:w="1712" w:type="dxa"/>
            <w:vAlign w:val="center"/>
          </w:tcPr>
          <w:p w:rsidR="000E4F91" w:rsidRPr="00CB0470" w:rsidRDefault="000E4F91" w:rsidP="000E4F91">
            <w:pPr>
              <w:jc w:val="center"/>
            </w:pPr>
            <w:r>
              <w:t>-</w:t>
            </w:r>
          </w:p>
        </w:tc>
        <w:tc>
          <w:tcPr>
            <w:tcW w:w="1787" w:type="dxa"/>
            <w:vAlign w:val="center"/>
          </w:tcPr>
          <w:p w:rsidR="000E4F91" w:rsidRDefault="000E4F91" w:rsidP="000E4F91">
            <w:pPr>
              <w:jc w:val="center"/>
            </w:pPr>
            <w:r>
              <w:t>30 073,65</w:t>
            </w:r>
          </w:p>
        </w:tc>
      </w:tr>
    </w:tbl>
    <w:p w:rsidR="000E4F91" w:rsidRPr="001A0F36" w:rsidRDefault="000E4F91" w:rsidP="000E4F91">
      <w:pPr>
        <w:ind w:firstLine="709"/>
        <w:jc w:val="both"/>
        <w:rPr>
          <w:sz w:val="28"/>
          <w:szCs w:val="28"/>
        </w:rPr>
      </w:pPr>
    </w:p>
    <w:p w:rsidR="000E4F91" w:rsidRPr="001A0F36" w:rsidRDefault="000E4F91" w:rsidP="000E4F91">
      <w:pPr>
        <w:pStyle w:val="2"/>
        <w:ind w:left="0" w:firstLine="709"/>
        <w:jc w:val="center"/>
      </w:pPr>
      <w:bookmarkStart w:id="32" w:name="_Toc361390352"/>
      <w:bookmarkStart w:id="33" w:name="_Toc394050633"/>
      <w:bookmarkStart w:id="34" w:name="_Toc18153624"/>
      <w:r w:rsidRPr="001A0F36">
        <w:t>Растениеводство</w:t>
      </w:r>
      <w:bookmarkEnd w:id="32"/>
      <w:bookmarkEnd w:id="33"/>
      <w:bookmarkEnd w:id="34"/>
    </w:p>
    <w:p w:rsidR="000E4F91" w:rsidRPr="001A0F36" w:rsidRDefault="000E4F91" w:rsidP="000E4F91">
      <w:pPr>
        <w:ind w:firstLine="709"/>
      </w:pPr>
    </w:p>
    <w:p w:rsidR="000E4F91" w:rsidRPr="001A0F36" w:rsidRDefault="000E4F91" w:rsidP="000E4F91">
      <w:pPr>
        <w:autoSpaceDE w:val="0"/>
        <w:autoSpaceDN w:val="0"/>
        <w:adjustRightInd w:val="0"/>
        <w:ind w:firstLine="709"/>
        <w:jc w:val="both"/>
        <w:rPr>
          <w:rFonts w:ascii="Times New Roman CYR" w:hAnsi="Times New Roman CYR" w:cs="Times New Roman CYR"/>
          <w:sz w:val="28"/>
          <w:szCs w:val="28"/>
        </w:rPr>
      </w:pPr>
      <w:r w:rsidRPr="001A0F36">
        <w:rPr>
          <w:rFonts w:ascii="Times New Roman CYR" w:hAnsi="Times New Roman CYR" w:cs="Times New Roman CYR"/>
          <w:sz w:val="28"/>
          <w:szCs w:val="28"/>
        </w:rPr>
        <w:t>Сельскохозяйственных организаций в Северо-Енисейском районе не зарегистрировано.</w:t>
      </w:r>
    </w:p>
    <w:p w:rsidR="000E4F91" w:rsidRPr="001A0F36" w:rsidRDefault="000E4F91" w:rsidP="000E4F91">
      <w:pPr>
        <w:autoSpaceDE w:val="0"/>
        <w:autoSpaceDN w:val="0"/>
        <w:adjustRightInd w:val="0"/>
        <w:ind w:firstLine="709"/>
        <w:jc w:val="both"/>
        <w:rPr>
          <w:rFonts w:ascii="Times New Roman CYR" w:hAnsi="Times New Roman CYR" w:cs="Times New Roman CYR"/>
          <w:sz w:val="28"/>
          <w:szCs w:val="28"/>
        </w:rPr>
      </w:pPr>
      <w:r w:rsidRPr="001A0F36">
        <w:rPr>
          <w:rFonts w:ascii="Times New Roman CYR" w:hAnsi="Times New Roman CYR" w:cs="Times New Roman CYR"/>
          <w:sz w:val="28"/>
          <w:szCs w:val="28"/>
        </w:rPr>
        <w:t xml:space="preserve">В соответствии с данными Красноярскстата в личных подсобных хозяйствах населения района посевные площади в 2018 г. составили  </w:t>
      </w:r>
      <w:r w:rsidRPr="000D01A5">
        <w:rPr>
          <w:rFonts w:ascii="Times New Roman CYR" w:hAnsi="Times New Roman CYR" w:cs="Times New Roman CYR"/>
          <w:b/>
          <w:sz w:val="28"/>
          <w:szCs w:val="28"/>
        </w:rPr>
        <w:t>40 га</w:t>
      </w:r>
      <w:r w:rsidRPr="001A0F36">
        <w:rPr>
          <w:rFonts w:ascii="Times New Roman CYR" w:hAnsi="Times New Roman CYR" w:cs="Times New Roman CYR"/>
          <w:sz w:val="28"/>
          <w:szCs w:val="28"/>
        </w:rPr>
        <w:t xml:space="preserve">, из них посевные площади картофеля – </w:t>
      </w:r>
      <w:r w:rsidRPr="000D01A5">
        <w:rPr>
          <w:rFonts w:ascii="Times New Roman CYR" w:hAnsi="Times New Roman CYR" w:cs="Times New Roman CYR"/>
          <w:b/>
          <w:sz w:val="28"/>
          <w:szCs w:val="28"/>
        </w:rPr>
        <w:t>37 га</w:t>
      </w:r>
      <w:r w:rsidRPr="001A0F36">
        <w:rPr>
          <w:rFonts w:ascii="Times New Roman CYR" w:hAnsi="Times New Roman CYR" w:cs="Times New Roman CYR"/>
          <w:sz w:val="28"/>
          <w:szCs w:val="28"/>
        </w:rPr>
        <w:t xml:space="preserve">, посадочные площади овощей – </w:t>
      </w:r>
      <w:r w:rsidRPr="000D01A5">
        <w:rPr>
          <w:rFonts w:ascii="Times New Roman CYR" w:hAnsi="Times New Roman CYR" w:cs="Times New Roman CYR"/>
          <w:b/>
          <w:sz w:val="28"/>
          <w:szCs w:val="28"/>
        </w:rPr>
        <w:t>3 га</w:t>
      </w:r>
      <w:r w:rsidRPr="001A0F36">
        <w:rPr>
          <w:rFonts w:ascii="Times New Roman CYR" w:hAnsi="Times New Roman CYR" w:cs="Times New Roman CYR"/>
          <w:sz w:val="28"/>
          <w:szCs w:val="28"/>
        </w:rPr>
        <w:t xml:space="preserve">. Производство картофеля составило за отчетный период – </w:t>
      </w:r>
      <w:r w:rsidRPr="000D01A5">
        <w:rPr>
          <w:rFonts w:ascii="Times New Roman CYR" w:hAnsi="Times New Roman CYR" w:cs="Times New Roman CYR"/>
          <w:b/>
          <w:sz w:val="28"/>
          <w:szCs w:val="28"/>
        </w:rPr>
        <w:t>634,8</w:t>
      </w:r>
      <w:r w:rsidRPr="001A0F36">
        <w:rPr>
          <w:rFonts w:ascii="Times New Roman CYR" w:hAnsi="Times New Roman CYR" w:cs="Times New Roman CYR"/>
          <w:sz w:val="28"/>
          <w:szCs w:val="28"/>
        </w:rPr>
        <w:t xml:space="preserve"> </w:t>
      </w:r>
      <w:r w:rsidRPr="000D01A5">
        <w:rPr>
          <w:rFonts w:ascii="Times New Roman CYR" w:hAnsi="Times New Roman CYR" w:cs="Times New Roman CYR"/>
          <w:b/>
          <w:sz w:val="28"/>
          <w:szCs w:val="28"/>
        </w:rPr>
        <w:t>тонн</w:t>
      </w:r>
      <w:r w:rsidRPr="001A0F36">
        <w:rPr>
          <w:rFonts w:ascii="Times New Roman CYR" w:hAnsi="Times New Roman CYR" w:cs="Times New Roman CYR"/>
          <w:sz w:val="28"/>
          <w:szCs w:val="28"/>
        </w:rPr>
        <w:t xml:space="preserve">, производство овощей – </w:t>
      </w:r>
      <w:r w:rsidRPr="000D01A5">
        <w:rPr>
          <w:rFonts w:ascii="Times New Roman CYR" w:hAnsi="Times New Roman CYR" w:cs="Times New Roman CYR"/>
          <w:b/>
          <w:sz w:val="28"/>
          <w:szCs w:val="28"/>
        </w:rPr>
        <w:t>83,2 тонн</w:t>
      </w:r>
      <w:r w:rsidRPr="001A0F36">
        <w:rPr>
          <w:rFonts w:ascii="Times New Roman CYR" w:hAnsi="Times New Roman CYR" w:cs="Times New Roman CYR"/>
          <w:sz w:val="28"/>
          <w:szCs w:val="28"/>
        </w:rPr>
        <w:t>.</w:t>
      </w:r>
    </w:p>
    <w:p w:rsidR="000E4F91" w:rsidRPr="001A0F36" w:rsidRDefault="000E4F91" w:rsidP="000E4F91">
      <w:pPr>
        <w:autoSpaceDE w:val="0"/>
        <w:autoSpaceDN w:val="0"/>
        <w:adjustRightInd w:val="0"/>
        <w:ind w:firstLine="709"/>
        <w:jc w:val="both"/>
        <w:rPr>
          <w:rFonts w:ascii="Times New Roman CYR" w:hAnsi="Times New Roman CYR" w:cs="Times New Roman CYR"/>
          <w:sz w:val="28"/>
          <w:szCs w:val="28"/>
        </w:rPr>
      </w:pPr>
      <w:r w:rsidRPr="001A0F36">
        <w:rPr>
          <w:rFonts w:ascii="Times New Roman CYR" w:hAnsi="Times New Roman CYR" w:cs="Times New Roman CYR"/>
          <w:sz w:val="28"/>
          <w:szCs w:val="28"/>
        </w:rPr>
        <w:t xml:space="preserve">По оценке 2019 года производство картофеля увеличится до </w:t>
      </w:r>
      <w:r w:rsidRPr="000D01A5">
        <w:rPr>
          <w:rFonts w:ascii="Times New Roman CYR" w:hAnsi="Times New Roman CYR" w:cs="Times New Roman CYR"/>
          <w:b/>
          <w:sz w:val="28"/>
          <w:szCs w:val="28"/>
        </w:rPr>
        <w:t>641,7 тонн</w:t>
      </w:r>
      <w:r w:rsidRPr="001A0F36">
        <w:rPr>
          <w:rFonts w:ascii="Times New Roman CYR" w:hAnsi="Times New Roman CYR" w:cs="Times New Roman CYR"/>
          <w:sz w:val="28"/>
          <w:szCs w:val="28"/>
        </w:rPr>
        <w:t xml:space="preserve">, производство овощей  до </w:t>
      </w:r>
      <w:r w:rsidRPr="000D01A5">
        <w:rPr>
          <w:rFonts w:ascii="Times New Roman CYR" w:hAnsi="Times New Roman CYR" w:cs="Times New Roman CYR"/>
          <w:b/>
          <w:sz w:val="28"/>
          <w:szCs w:val="28"/>
        </w:rPr>
        <w:t>84,1 тонн</w:t>
      </w:r>
      <w:r w:rsidR="000D01A5">
        <w:rPr>
          <w:rFonts w:ascii="Times New Roman CYR" w:hAnsi="Times New Roman CYR" w:cs="Times New Roman CYR"/>
          <w:b/>
          <w:sz w:val="28"/>
          <w:szCs w:val="28"/>
        </w:rPr>
        <w:t>ы</w:t>
      </w:r>
      <w:r w:rsidRPr="001A0F36">
        <w:rPr>
          <w:rFonts w:ascii="Times New Roman CYR" w:hAnsi="Times New Roman CYR" w:cs="Times New Roman CYR"/>
          <w:sz w:val="28"/>
          <w:szCs w:val="28"/>
        </w:rPr>
        <w:t>.</w:t>
      </w:r>
    </w:p>
    <w:p w:rsidR="000E4F91" w:rsidRPr="001A0F36" w:rsidRDefault="000E4F91" w:rsidP="000E4F91">
      <w:pPr>
        <w:autoSpaceDE w:val="0"/>
        <w:autoSpaceDN w:val="0"/>
        <w:adjustRightInd w:val="0"/>
        <w:ind w:firstLine="709"/>
        <w:jc w:val="both"/>
        <w:rPr>
          <w:rFonts w:ascii="Times New Roman CYR" w:hAnsi="Times New Roman CYR" w:cs="Times New Roman CYR"/>
          <w:sz w:val="28"/>
          <w:szCs w:val="28"/>
        </w:rPr>
      </w:pPr>
      <w:proofErr w:type="gramStart"/>
      <w:r w:rsidRPr="001A0F36">
        <w:rPr>
          <w:rFonts w:ascii="Times New Roman CYR" w:hAnsi="Times New Roman CYR" w:cs="Times New Roman CYR"/>
          <w:sz w:val="28"/>
          <w:szCs w:val="28"/>
        </w:rPr>
        <w:t>По прогнозу 20</w:t>
      </w:r>
      <w:r>
        <w:rPr>
          <w:rFonts w:ascii="Times New Roman CYR" w:hAnsi="Times New Roman CYR" w:cs="Times New Roman CYR"/>
          <w:sz w:val="28"/>
          <w:szCs w:val="28"/>
        </w:rPr>
        <w:t>20</w:t>
      </w:r>
      <w:r w:rsidRPr="001A0F36">
        <w:rPr>
          <w:rFonts w:ascii="Times New Roman CYR" w:hAnsi="Times New Roman CYR" w:cs="Times New Roman CYR"/>
          <w:sz w:val="28"/>
          <w:szCs w:val="28"/>
        </w:rPr>
        <w:t xml:space="preserve"> года производство картофеля составит </w:t>
      </w:r>
      <w:r w:rsidRPr="000D01A5">
        <w:rPr>
          <w:rFonts w:ascii="Times New Roman CYR" w:hAnsi="Times New Roman CYR" w:cs="Times New Roman CYR"/>
          <w:b/>
          <w:sz w:val="28"/>
          <w:szCs w:val="28"/>
        </w:rPr>
        <w:t>649,4 тонн</w:t>
      </w:r>
      <w:r w:rsidRPr="001A0F36">
        <w:rPr>
          <w:rFonts w:ascii="Times New Roman CYR" w:hAnsi="Times New Roman CYR" w:cs="Times New Roman CYR"/>
          <w:sz w:val="28"/>
          <w:szCs w:val="28"/>
        </w:rPr>
        <w:t xml:space="preserve">, овощей – </w:t>
      </w:r>
      <w:r w:rsidRPr="000D01A5">
        <w:rPr>
          <w:rFonts w:ascii="Times New Roman CYR" w:hAnsi="Times New Roman CYR" w:cs="Times New Roman CYR"/>
          <w:b/>
          <w:sz w:val="28"/>
          <w:szCs w:val="28"/>
        </w:rPr>
        <w:t>85,1 тонн</w:t>
      </w:r>
      <w:r w:rsidRPr="001A0F36">
        <w:rPr>
          <w:rFonts w:ascii="Times New Roman CYR" w:hAnsi="Times New Roman CYR" w:cs="Times New Roman CYR"/>
          <w:sz w:val="28"/>
          <w:szCs w:val="28"/>
        </w:rPr>
        <w:t>, в 202</w:t>
      </w:r>
      <w:r>
        <w:rPr>
          <w:rFonts w:ascii="Times New Roman CYR" w:hAnsi="Times New Roman CYR" w:cs="Times New Roman CYR"/>
          <w:sz w:val="28"/>
          <w:szCs w:val="28"/>
        </w:rPr>
        <w:t>1</w:t>
      </w:r>
      <w:r w:rsidRPr="001A0F36">
        <w:rPr>
          <w:rFonts w:ascii="Times New Roman CYR" w:hAnsi="Times New Roman CYR" w:cs="Times New Roman CYR"/>
          <w:sz w:val="28"/>
          <w:szCs w:val="28"/>
        </w:rPr>
        <w:t xml:space="preserve"> году: картофеля – </w:t>
      </w:r>
      <w:r w:rsidRPr="000D01A5">
        <w:rPr>
          <w:rFonts w:ascii="Times New Roman CYR" w:hAnsi="Times New Roman CYR" w:cs="Times New Roman CYR"/>
          <w:b/>
          <w:sz w:val="28"/>
          <w:szCs w:val="28"/>
        </w:rPr>
        <w:t>659,8 тонн</w:t>
      </w:r>
      <w:r w:rsidRPr="001A0F36">
        <w:rPr>
          <w:rFonts w:ascii="Times New Roman CYR" w:hAnsi="Times New Roman CYR" w:cs="Times New Roman CYR"/>
          <w:sz w:val="28"/>
          <w:szCs w:val="28"/>
        </w:rPr>
        <w:t xml:space="preserve">, овощей – </w:t>
      </w:r>
      <w:r w:rsidRPr="000D01A5">
        <w:rPr>
          <w:rFonts w:ascii="Times New Roman CYR" w:hAnsi="Times New Roman CYR" w:cs="Times New Roman CYR"/>
          <w:b/>
          <w:sz w:val="28"/>
          <w:szCs w:val="28"/>
        </w:rPr>
        <w:t>86,5 тонн</w:t>
      </w:r>
      <w:r w:rsidRPr="001A0F36">
        <w:rPr>
          <w:rFonts w:ascii="Times New Roman CYR" w:hAnsi="Times New Roman CYR" w:cs="Times New Roman CYR"/>
          <w:sz w:val="28"/>
          <w:szCs w:val="28"/>
        </w:rPr>
        <w:t>, в 202</w:t>
      </w:r>
      <w:r>
        <w:rPr>
          <w:rFonts w:ascii="Times New Roman CYR" w:hAnsi="Times New Roman CYR" w:cs="Times New Roman CYR"/>
          <w:sz w:val="28"/>
          <w:szCs w:val="28"/>
        </w:rPr>
        <w:t>2</w:t>
      </w:r>
      <w:r w:rsidRPr="001A0F36">
        <w:rPr>
          <w:rFonts w:ascii="Times New Roman CYR" w:hAnsi="Times New Roman CYR" w:cs="Times New Roman CYR"/>
          <w:sz w:val="28"/>
          <w:szCs w:val="28"/>
        </w:rPr>
        <w:t xml:space="preserve"> году: картофеля – </w:t>
      </w:r>
      <w:r w:rsidRPr="000D01A5">
        <w:rPr>
          <w:rFonts w:ascii="Times New Roman CYR" w:hAnsi="Times New Roman CYR" w:cs="Times New Roman CYR"/>
          <w:b/>
          <w:sz w:val="28"/>
          <w:szCs w:val="28"/>
        </w:rPr>
        <w:t>675,9 тонн</w:t>
      </w:r>
      <w:r w:rsidRPr="001A0F36">
        <w:rPr>
          <w:rFonts w:ascii="Times New Roman CYR" w:hAnsi="Times New Roman CYR" w:cs="Times New Roman CYR"/>
          <w:sz w:val="28"/>
          <w:szCs w:val="28"/>
        </w:rPr>
        <w:t xml:space="preserve">, овощей – </w:t>
      </w:r>
      <w:r w:rsidRPr="000D01A5">
        <w:rPr>
          <w:rFonts w:ascii="Times New Roman CYR" w:hAnsi="Times New Roman CYR" w:cs="Times New Roman CYR"/>
          <w:b/>
          <w:sz w:val="28"/>
          <w:szCs w:val="28"/>
        </w:rPr>
        <w:t>88,8 тонн</w:t>
      </w:r>
      <w:r w:rsidRPr="001A0F36">
        <w:rPr>
          <w:rFonts w:ascii="Times New Roman CYR" w:hAnsi="Times New Roman CYR" w:cs="Times New Roman CYR"/>
          <w:sz w:val="28"/>
          <w:szCs w:val="28"/>
        </w:rPr>
        <w:t>.</w:t>
      </w:r>
      <w:proofErr w:type="gramEnd"/>
    </w:p>
    <w:p w:rsidR="000E4F91" w:rsidRPr="001A0F36" w:rsidRDefault="000E4F91" w:rsidP="000E4F91">
      <w:pPr>
        <w:ind w:firstLine="709"/>
        <w:jc w:val="both"/>
        <w:rPr>
          <w:sz w:val="28"/>
          <w:szCs w:val="28"/>
        </w:rPr>
      </w:pPr>
    </w:p>
    <w:p w:rsidR="000E4F91" w:rsidRPr="001A0F36" w:rsidRDefault="000E4F91" w:rsidP="000E4F91">
      <w:pPr>
        <w:pStyle w:val="2"/>
        <w:ind w:left="0" w:firstLine="709"/>
        <w:jc w:val="center"/>
      </w:pPr>
      <w:bookmarkStart w:id="35" w:name="_Toc361390353"/>
      <w:bookmarkStart w:id="36" w:name="_Toc394050634"/>
      <w:bookmarkStart w:id="37" w:name="_Toc18153625"/>
      <w:r w:rsidRPr="001A0F36">
        <w:t>Животноводство</w:t>
      </w:r>
      <w:bookmarkEnd w:id="35"/>
      <w:bookmarkEnd w:id="36"/>
      <w:bookmarkEnd w:id="37"/>
    </w:p>
    <w:p w:rsidR="000E4F91" w:rsidRPr="001A0F36" w:rsidRDefault="000E4F91" w:rsidP="000E4F91">
      <w:pPr>
        <w:ind w:firstLine="709"/>
        <w:jc w:val="both"/>
        <w:rPr>
          <w:rFonts w:eastAsia="Times New Roman CYR"/>
          <w:sz w:val="28"/>
          <w:szCs w:val="28"/>
        </w:rPr>
      </w:pPr>
    </w:p>
    <w:p w:rsidR="000E4F91" w:rsidRPr="001A0F36" w:rsidRDefault="000E4F91" w:rsidP="000E4F91">
      <w:pPr>
        <w:autoSpaceDE w:val="0"/>
        <w:autoSpaceDN w:val="0"/>
        <w:adjustRightInd w:val="0"/>
        <w:ind w:firstLine="709"/>
        <w:jc w:val="both"/>
        <w:rPr>
          <w:rFonts w:ascii="Times New Roman CYR" w:hAnsi="Times New Roman CYR" w:cs="Times New Roman CYR"/>
          <w:sz w:val="28"/>
          <w:szCs w:val="28"/>
        </w:rPr>
      </w:pPr>
      <w:r w:rsidRPr="001A0F36">
        <w:rPr>
          <w:rFonts w:ascii="Times New Roman CYR" w:hAnsi="Times New Roman CYR" w:cs="Times New Roman CYR"/>
          <w:sz w:val="28"/>
          <w:szCs w:val="28"/>
        </w:rPr>
        <w:t xml:space="preserve">В 2018 году поголовье крупного рогатого скота в личных хозяйствах населения района составило </w:t>
      </w:r>
      <w:r w:rsidRPr="000D01A5">
        <w:rPr>
          <w:rFonts w:ascii="Times New Roman CYR" w:hAnsi="Times New Roman CYR" w:cs="Times New Roman CYR"/>
          <w:b/>
          <w:sz w:val="28"/>
          <w:szCs w:val="28"/>
        </w:rPr>
        <w:t>173 головы</w:t>
      </w:r>
      <w:r w:rsidRPr="001A0F36">
        <w:rPr>
          <w:rFonts w:ascii="Times New Roman CYR" w:hAnsi="Times New Roman CYR" w:cs="Times New Roman CYR"/>
          <w:sz w:val="28"/>
          <w:szCs w:val="28"/>
        </w:rPr>
        <w:t>.</w:t>
      </w:r>
    </w:p>
    <w:p w:rsidR="000E4F91" w:rsidRPr="001A0F36" w:rsidRDefault="000E4F91" w:rsidP="000E4F91">
      <w:pPr>
        <w:autoSpaceDE w:val="0"/>
        <w:autoSpaceDN w:val="0"/>
        <w:adjustRightInd w:val="0"/>
        <w:ind w:firstLine="709"/>
        <w:jc w:val="both"/>
        <w:rPr>
          <w:rFonts w:ascii="Times New Roman CYR" w:hAnsi="Times New Roman CYR" w:cs="Times New Roman CYR"/>
          <w:sz w:val="28"/>
          <w:szCs w:val="28"/>
        </w:rPr>
      </w:pPr>
      <w:r w:rsidRPr="001A0F36">
        <w:rPr>
          <w:rFonts w:ascii="Times New Roman CYR" w:hAnsi="Times New Roman CYR" w:cs="Times New Roman CYR"/>
          <w:sz w:val="28"/>
          <w:szCs w:val="28"/>
        </w:rPr>
        <w:t xml:space="preserve">За отчетный период поголовье овец и коз составило </w:t>
      </w:r>
      <w:r w:rsidRPr="000D01A5">
        <w:rPr>
          <w:rFonts w:ascii="Times New Roman CYR" w:hAnsi="Times New Roman CYR" w:cs="Times New Roman CYR"/>
          <w:b/>
          <w:sz w:val="28"/>
          <w:szCs w:val="28"/>
        </w:rPr>
        <w:t>43 головы</w:t>
      </w:r>
      <w:r w:rsidRPr="001A0F36">
        <w:rPr>
          <w:rFonts w:ascii="Times New Roman CYR" w:hAnsi="Times New Roman CYR" w:cs="Times New Roman CYR"/>
          <w:sz w:val="28"/>
          <w:szCs w:val="28"/>
        </w:rPr>
        <w:t xml:space="preserve">. </w:t>
      </w:r>
    </w:p>
    <w:p w:rsidR="000E4F91" w:rsidRPr="001A0F36" w:rsidRDefault="000E4F91" w:rsidP="000E4F91">
      <w:pPr>
        <w:autoSpaceDE w:val="0"/>
        <w:autoSpaceDN w:val="0"/>
        <w:adjustRightInd w:val="0"/>
        <w:ind w:firstLine="709"/>
        <w:jc w:val="both"/>
        <w:rPr>
          <w:rFonts w:ascii="Times New Roman CYR" w:hAnsi="Times New Roman CYR" w:cs="Times New Roman CYR"/>
          <w:sz w:val="28"/>
          <w:szCs w:val="28"/>
        </w:rPr>
      </w:pPr>
      <w:r w:rsidRPr="001A0F36">
        <w:rPr>
          <w:rFonts w:ascii="Times New Roman CYR" w:hAnsi="Times New Roman CYR" w:cs="Times New Roman CYR"/>
          <w:sz w:val="28"/>
          <w:szCs w:val="28"/>
        </w:rPr>
        <w:t>По данным Красноярскстата на 01 января 2019 года поголовье основных видов скота в домашних хозяйствах района представлено в таблице</w:t>
      </w:r>
      <w:r w:rsidR="00B03C31">
        <w:rPr>
          <w:rFonts w:ascii="Times New Roman CYR" w:hAnsi="Times New Roman CYR" w:cs="Times New Roman CYR"/>
          <w:sz w:val="28"/>
          <w:szCs w:val="28"/>
        </w:rPr>
        <w:t xml:space="preserve"> 2</w:t>
      </w:r>
      <w:r w:rsidRPr="001A0F36">
        <w:rPr>
          <w:rFonts w:ascii="Times New Roman CYR" w:hAnsi="Times New Roman CYR" w:cs="Times New Roman CYR"/>
          <w:sz w:val="28"/>
          <w:szCs w:val="28"/>
        </w:rPr>
        <w:t>:</w:t>
      </w:r>
    </w:p>
    <w:p w:rsidR="000E4F91" w:rsidRPr="001A0F36" w:rsidRDefault="000D01A5" w:rsidP="000D01A5">
      <w:pPr>
        <w:tabs>
          <w:tab w:val="right" w:pos="9639"/>
        </w:tabs>
        <w:autoSpaceDE w:val="0"/>
        <w:autoSpaceDN w:val="0"/>
        <w:adjustRightInd w:val="0"/>
        <w:ind w:firstLine="567"/>
        <w:jc w:val="center"/>
        <w:rPr>
          <w:rFonts w:ascii="Times New Roman CYR" w:hAnsi="Times New Roman CYR" w:cs="Times New Roman CYR"/>
          <w:sz w:val="28"/>
          <w:szCs w:val="28"/>
        </w:rPr>
      </w:pPr>
      <w:r>
        <w:rPr>
          <w:rFonts w:ascii="Times New Roman CYR" w:hAnsi="Times New Roman CYR" w:cs="Times New Roman CYR"/>
          <w:sz w:val="28"/>
          <w:szCs w:val="28"/>
        </w:rPr>
        <w:tab/>
      </w:r>
      <w:r w:rsidR="000E4F91" w:rsidRPr="001A0F36">
        <w:rPr>
          <w:rFonts w:ascii="Times New Roman CYR" w:hAnsi="Times New Roman CYR" w:cs="Times New Roman CYR"/>
          <w:sz w:val="28"/>
          <w:szCs w:val="28"/>
        </w:rPr>
        <w:t>Таблица</w:t>
      </w:r>
      <w:r w:rsidR="00B03C31">
        <w:rPr>
          <w:rFonts w:ascii="Times New Roman CYR" w:hAnsi="Times New Roman CYR" w:cs="Times New Roman CYR"/>
          <w:sz w:val="28"/>
          <w:szCs w:val="28"/>
        </w:rPr>
        <w:t xml:space="preserve"> 2</w:t>
      </w:r>
    </w:p>
    <w:tbl>
      <w:tblPr>
        <w:tblW w:w="0" w:type="auto"/>
        <w:jc w:val="center"/>
        <w:tblLayout w:type="fixed"/>
        <w:tblLook w:val="0000"/>
      </w:tblPr>
      <w:tblGrid>
        <w:gridCol w:w="4704"/>
        <w:gridCol w:w="1509"/>
        <w:gridCol w:w="3782"/>
      </w:tblGrid>
      <w:tr w:rsidR="000E4F91" w:rsidRPr="001A0F36" w:rsidTr="00B616E4">
        <w:trPr>
          <w:trHeight w:val="690"/>
          <w:jc w:val="center"/>
        </w:trPr>
        <w:tc>
          <w:tcPr>
            <w:tcW w:w="4704" w:type="dxa"/>
            <w:tcBorders>
              <w:top w:val="single" w:sz="4" w:space="0" w:color="000000"/>
              <w:left w:val="single" w:sz="4" w:space="0" w:color="000000"/>
              <w:bottom w:val="single" w:sz="4" w:space="0" w:color="000000"/>
              <w:right w:val="nil"/>
            </w:tcBorders>
            <w:vAlign w:val="center"/>
          </w:tcPr>
          <w:p w:rsidR="000E4F91" w:rsidRPr="001A0F36" w:rsidRDefault="000E4F91" w:rsidP="000E4F91">
            <w:pPr>
              <w:autoSpaceDE w:val="0"/>
              <w:autoSpaceDN w:val="0"/>
              <w:adjustRightInd w:val="0"/>
              <w:jc w:val="center"/>
              <w:rPr>
                <w:rFonts w:ascii="Times New Roman CYR" w:hAnsi="Times New Roman CYR" w:cs="Times New Roman CYR"/>
                <w:b/>
                <w:bCs/>
              </w:rPr>
            </w:pPr>
            <w:r w:rsidRPr="001A0F36">
              <w:rPr>
                <w:rFonts w:ascii="Times New Roman CYR" w:hAnsi="Times New Roman CYR" w:cs="Times New Roman CYR"/>
                <w:b/>
                <w:bCs/>
              </w:rPr>
              <w:t>Наименование показателей</w:t>
            </w:r>
          </w:p>
        </w:tc>
        <w:tc>
          <w:tcPr>
            <w:tcW w:w="1509" w:type="dxa"/>
            <w:tcBorders>
              <w:top w:val="single" w:sz="4" w:space="0" w:color="000000"/>
              <w:left w:val="single" w:sz="4" w:space="0" w:color="000000"/>
              <w:bottom w:val="single" w:sz="4" w:space="0" w:color="000000"/>
              <w:right w:val="single" w:sz="4" w:space="0" w:color="auto"/>
            </w:tcBorders>
            <w:vAlign w:val="center"/>
          </w:tcPr>
          <w:p w:rsidR="000E4F91" w:rsidRPr="001A0F36" w:rsidRDefault="000E4F91" w:rsidP="000E4F91">
            <w:pPr>
              <w:autoSpaceDE w:val="0"/>
              <w:autoSpaceDN w:val="0"/>
              <w:adjustRightInd w:val="0"/>
              <w:jc w:val="center"/>
              <w:rPr>
                <w:rFonts w:ascii="Times New Roman CYR" w:hAnsi="Times New Roman CYR" w:cs="Times New Roman CYR"/>
                <w:b/>
                <w:bCs/>
              </w:rPr>
            </w:pPr>
            <w:r w:rsidRPr="001A0F36">
              <w:rPr>
                <w:rFonts w:ascii="Times New Roman CYR" w:hAnsi="Times New Roman CYR" w:cs="Times New Roman CYR"/>
                <w:b/>
                <w:bCs/>
              </w:rPr>
              <w:t>Единица измерения</w:t>
            </w:r>
          </w:p>
        </w:tc>
        <w:tc>
          <w:tcPr>
            <w:tcW w:w="3782" w:type="dxa"/>
            <w:tcBorders>
              <w:top w:val="single" w:sz="4" w:space="0" w:color="auto"/>
              <w:left w:val="single" w:sz="4" w:space="0" w:color="auto"/>
              <w:bottom w:val="single" w:sz="4" w:space="0" w:color="auto"/>
              <w:right w:val="single" w:sz="4" w:space="0" w:color="auto"/>
            </w:tcBorders>
            <w:vAlign w:val="center"/>
          </w:tcPr>
          <w:p w:rsidR="000E4F91" w:rsidRPr="001A0F36" w:rsidRDefault="000E4F91" w:rsidP="000E4F91">
            <w:pPr>
              <w:autoSpaceDE w:val="0"/>
              <w:autoSpaceDN w:val="0"/>
              <w:adjustRightInd w:val="0"/>
              <w:jc w:val="center"/>
              <w:rPr>
                <w:rFonts w:ascii="Times New Roman CYR" w:hAnsi="Times New Roman CYR" w:cs="Times New Roman CYR"/>
                <w:b/>
                <w:bCs/>
              </w:rPr>
            </w:pPr>
            <w:r w:rsidRPr="001A0F36">
              <w:rPr>
                <w:rFonts w:ascii="Times New Roman CYR" w:hAnsi="Times New Roman CYR" w:cs="Times New Roman CYR"/>
                <w:b/>
                <w:bCs/>
              </w:rPr>
              <w:t>Голов</w:t>
            </w:r>
          </w:p>
          <w:p w:rsidR="000E4F91" w:rsidRPr="001A0F36" w:rsidRDefault="000E4F91" w:rsidP="000E4F91">
            <w:pPr>
              <w:autoSpaceDE w:val="0"/>
              <w:autoSpaceDN w:val="0"/>
              <w:adjustRightInd w:val="0"/>
              <w:jc w:val="center"/>
              <w:rPr>
                <w:rFonts w:ascii="Times New Roman CYR" w:hAnsi="Times New Roman CYR" w:cs="Times New Roman CYR"/>
                <w:b/>
                <w:bCs/>
              </w:rPr>
            </w:pPr>
            <w:r w:rsidRPr="001A0F36">
              <w:rPr>
                <w:rFonts w:ascii="Times New Roman CYR" w:hAnsi="Times New Roman CYR" w:cs="Times New Roman CYR"/>
                <w:b/>
                <w:bCs/>
              </w:rPr>
              <w:t>на 01.01.2019г.</w:t>
            </w:r>
          </w:p>
        </w:tc>
      </w:tr>
      <w:tr w:rsidR="000E4F91" w:rsidRPr="001A0F36" w:rsidTr="00B616E4">
        <w:trPr>
          <w:trHeight w:val="1401"/>
          <w:jc w:val="center"/>
        </w:trPr>
        <w:tc>
          <w:tcPr>
            <w:tcW w:w="4704" w:type="dxa"/>
            <w:tcBorders>
              <w:top w:val="nil"/>
              <w:left w:val="single" w:sz="4" w:space="0" w:color="000000"/>
              <w:bottom w:val="single" w:sz="4" w:space="0" w:color="000000"/>
              <w:right w:val="nil"/>
            </w:tcBorders>
          </w:tcPr>
          <w:p w:rsidR="000E4F91" w:rsidRPr="001A0F36" w:rsidRDefault="000E4F91" w:rsidP="000E4F91">
            <w:pPr>
              <w:autoSpaceDE w:val="0"/>
              <w:autoSpaceDN w:val="0"/>
              <w:adjustRightInd w:val="0"/>
              <w:jc w:val="both"/>
              <w:rPr>
                <w:rFonts w:ascii="Times New Roman CYR" w:hAnsi="Times New Roman CYR" w:cs="Times New Roman CYR"/>
              </w:rPr>
            </w:pPr>
            <w:r w:rsidRPr="001A0F36">
              <w:rPr>
                <w:rFonts w:ascii="Times New Roman CYR" w:hAnsi="Times New Roman CYR" w:cs="Times New Roman CYR"/>
              </w:rPr>
              <w:t>1.Наличие крупного рогатого скота</w:t>
            </w:r>
          </w:p>
          <w:p w:rsidR="000E4F91" w:rsidRPr="001A0F36" w:rsidRDefault="000E4F91" w:rsidP="000E4F91">
            <w:pPr>
              <w:autoSpaceDE w:val="0"/>
              <w:autoSpaceDN w:val="0"/>
              <w:adjustRightInd w:val="0"/>
              <w:jc w:val="both"/>
              <w:rPr>
                <w:rFonts w:ascii="Times New Roman CYR" w:hAnsi="Times New Roman CYR" w:cs="Times New Roman CYR"/>
              </w:rPr>
            </w:pPr>
          </w:p>
          <w:p w:rsidR="000E4F91" w:rsidRPr="001A0F36" w:rsidRDefault="000E4F91" w:rsidP="000E4F91">
            <w:pPr>
              <w:autoSpaceDE w:val="0"/>
              <w:autoSpaceDN w:val="0"/>
              <w:adjustRightInd w:val="0"/>
              <w:jc w:val="both"/>
              <w:rPr>
                <w:rFonts w:ascii="Times New Roman CYR" w:hAnsi="Times New Roman CYR" w:cs="Times New Roman CYR"/>
              </w:rPr>
            </w:pPr>
            <w:r w:rsidRPr="001A0F36">
              <w:rPr>
                <w:rFonts w:ascii="Times New Roman CYR" w:hAnsi="Times New Roman CYR" w:cs="Times New Roman CYR"/>
              </w:rPr>
              <w:t>в т.ч. коров</w:t>
            </w:r>
          </w:p>
        </w:tc>
        <w:tc>
          <w:tcPr>
            <w:tcW w:w="1509" w:type="dxa"/>
            <w:tcBorders>
              <w:top w:val="nil"/>
              <w:left w:val="single" w:sz="4" w:space="0" w:color="000000"/>
              <w:bottom w:val="single" w:sz="4" w:space="0" w:color="000000"/>
              <w:right w:val="single" w:sz="4" w:space="0" w:color="auto"/>
            </w:tcBorders>
          </w:tcPr>
          <w:p w:rsidR="000E4F91" w:rsidRPr="001A0F36" w:rsidRDefault="000E4F91" w:rsidP="000E4F91">
            <w:pPr>
              <w:autoSpaceDE w:val="0"/>
              <w:autoSpaceDN w:val="0"/>
              <w:adjustRightInd w:val="0"/>
              <w:ind w:hanging="12"/>
              <w:jc w:val="both"/>
              <w:rPr>
                <w:rFonts w:ascii="Times New Roman CYR" w:hAnsi="Times New Roman CYR" w:cs="Times New Roman CYR"/>
              </w:rPr>
            </w:pPr>
            <w:r w:rsidRPr="001A0F36">
              <w:rPr>
                <w:rFonts w:ascii="Times New Roman CYR" w:hAnsi="Times New Roman CYR" w:cs="Times New Roman CYR"/>
              </w:rPr>
              <w:t>голов</w:t>
            </w:r>
          </w:p>
          <w:p w:rsidR="000E4F91" w:rsidRPr="001A0F36" w:rsidRDefault="000E4F91" w:rsidP="000E4F91">
            <w:pPr>
              <w:autoSpaceDE w:val="0"/>
              <w:autoSpaceDN w:val="0"/>
              <w:adjustRightInd w:val="0"/>
              <w:ind w:hanging="12"/>
              <w:jc w:val="both"/>
              <w:rPr>
                <w:rFonts w:ascii="Times New Roman CYR" w:hAnsi="Times New Roman CYR" w:cs="Times New Roman CYR"/>
              </w:rPr>
            </w:pPr>
          </w:p>
          <w:p w:rsidR="000E4F91" w:rsidRPr="001A0F36" w:rsidRDefault="000E4F91" w:rsidP="000E4F91">
            <w:pPr>
              <w:autoSpaceDE w:val="0"/>
              <w:autoSpaceDN w:val="0"/>
              <w:adjustRightInd w:val="0"/>
              <w:ind w:hanging="12"/>
              <w:jc w:val="both"/>
              <w:rPr>
                <w:rFonts w:ascii="Times New Roman CYR" w:hAnsi="Times New Roman CYR" w:cs="Times New Roman CYR"/>
              </w:rPr>
            </w:pPr>
            <w:r w:rsidRPr="001A0F36">
              <w:rPr>
                <w:rFonts w:ascii="Times New Roman CYR" w:hAnsi="Times New Roman CYR" w:cs="Times New Roman CYR"/>
              </w:rPr>
              <w:t>голов</w:t>
            </w:r>
          </w:p>
        </w:tc>
        <w:tc>
          <w:tcPr>
            <w:tcW w:w="3782" w:type="dxa"/>
            <w:tcBorders>
              <w:top w:val="single" w:sz="4" w:space="0" w:color="auto"/>
              <w:left w:val="single" w:sz="4" w:space="0" w:color="auto"/>
              <w:bottom w:val="single" w:sz="4" w:space="0" w:color="auto"/>
              <w:right w:val="single" w:sz="4" w:space="0" w:color="auto"/>
            </w:tcBorders>
          </w:tcPr>
          <w:p w:rsidR="000E4F91" w:rsidRPr="000D01A5" w:rsidRDefault="000E4F91" w:rsidP="000E4F91">
            <w:pPr>
              <w:autoSpaceDE w:val="0"/>
              <w:autoSpaceDN w:val="0"/>
              <w:adjustRightInd w:val="0"/>
              <w:ind w:hanging="12"/>
              <w:jc w:val="center"/>
              <w:rPr>
                <w:rFonts w:ascii="Times New Roman CYR" w:hAnsi="Times New Roman CYR" w:cs="Times New Roman CYR"/>
                <w:b/>
              </w:rPr>
            </w:pPr>
            <w:r w:rsidRPr="000D01A5">
              <w:rPr>
                <w:rFonts w:ascii="Times New Roman CYR" w:hAnsi="Times New Roman CYR" w:cs="Times New Roman CYR"/>
                <w:b/>
              </w:rPr>
              <w:t>173</w:t>
            </w:r>
          </w:p>
          <w:p w:rsidR="000E4F91" w:rsidRPr="000D01A5" w:rsidRDefault="000E4F91" w:rsidP="000E4F91">
            <w:pPr>
              <w:autoSpaceDE w:val="0"/>
              <w:autoSpaceDN w:val="0"/>
              <w:adjustRightInd w:val="0"/>
              <w:ind w:hanging="12"/>
              <w:jc w:val="center"/>
              <w:rPr>
                <w:rFonts w:ascii="Times New Roman CYR" w:hAnsi="Times New Roman CYR" w:cs="Times New Roman CYR"/>
                <w:b/>
              </w:rPr>
            </w:pPr>
          </w:p>
          <w:p w:rsidR="000E4F91" w:rsidRPr="000D01A5" w:rsidRDefault="000E4F91" w:rsidP="000E4F91">
            <w:pPr>
              <w:autoSpaceDE w:val="0"/>
              <w:autoSpaceDN w:val="0"/>
              <w:adjustRightInd w:val="0"/>
              <w:ind w:hanging="12"/>
              <w:jc w:val="center"/>
              <w:rPr>
                <w:rFonts w:ascii="Times New Roman CYR" w:hAnsi="Times New Roman CYR" w:cs="Times New Roman CYR"/>
                <w:b/>
              </w:rPr>
            </w:pPr>
            <w:r w:rsidRPr="000D01A5">
              <w:rPr>
                <w:rFonts w:ascii="Times New Roman CYR" w:hAnsi="Times New Roman CYR" w:cs="Times New Roman CYR"/>
                <w:b/>
              </w:rPr>
              <w:t>60</w:t>
            </w:r>
          </w:p>
          <w:p w:rsidR="000E4F91" w:rsidRPr="000D01A5" w:rsidRDefault="000E4F91" w:rsidP="000E4F91">
            <w:pPr>
              <w:autoSpaceDE w:val="0"/>
              <w:autoSpaceDN w:val="0"/>
              <w:adjustRightInd w:val="0"/>
              <w:ind w:hanging="12"/>
              <w:jc w:val="center"/>
              <w:rPr>
                <w:rFonts w:ascii="Times New Roman CYR" w:hAnsi="Times New Roman CYR" w:cs="Times New Roman CYR"/>
                <w:b/>
              </w:rPr>
            </w:pPr>
          </w:p>
        </w:tc>
      </w:tr>
      <w:tr w:rsidR="000E4F91" w:rsidRPr="001A0F36" w:rsidTr="00B616E4">
        <w:trPr>
          <w:trHeight w:val="345"/>
          <w:jc w:val="center"/>
        </w:trPr>
        <w:tc>
          <w:tcPr>
            <w:tcW w:w="4704" w:type="dxa"/>
            <w:tcBorders>
              <w:top w:val="nil"/>
              <w:left w:val="single" w:sz="4" w:space="0" w:color="000000"/>
              <w:bottom w:val="single" w:sz="4" w:space="0" w:color="000000"/>
              <w:right w:val="single" w:sz="4" w:space="0" w:color="auto"/>
            </w:tcBorders>
          </w:tcPr>
          <w:p w:rsidR="000E4F91" w:rsidRPr="001A0F36" w:rsidRDefault="000E4F91" w:rsidP="000E4F91">
            <w:pPr>
              <w:autoSpaceDE w:val="0"/>
              <w:autoSpaceDN w:val="0"/>
              <w:adjustRightInd w:val="0"/>
              <w:jc w:val="both"/>
              <w:rPr>
                <w:rFonts w:ascii="Times New Roman CYR" w:hAnsi="Times New Roman CYR" w:cs="Times New Roman CYR"/>
              </w:rPr>
            </w:pPr>
            <w:r w:rsidRPr="001A0F36">
              <w:rPr>
                <w:rFonts w:ascii="Times New Roman CYR" w:hAnsi="Times New Roman CYR" w:cs="Times New Roman CYR"/>
              </w:rPr>
              <w:t>2. Наличие овец и коз</w:t>
            </w:r>
          </w:p>
        </w:tc>
        <w:tc>
          <w:tcPr>
            <w:tcW w:w="1509" w:type="dxa"/>
            <w:tcBorders>
              <w:top w:val="nil"/>
              <w:left w:val="single" w:sz="4" w:space="0" w:color="auto"/>
              <w:bottom w:val="single" w:sz="4" w:space="0" w:color="000000"/>
              <w:right w:val="single" w:sz="4" w:space="0" w:color="auto"/>
            </w:tcBorders>
          </w:tcPr>
          <w:p w:rsidR="000E4F91" w:rsidRPr="001A0F36" w:rsidRDefault="000E4F91" w:rsidP="000E4F91">
            <w:pPr>
              <w:autoSpaceDE w:val="0"/>
              <w:autoSpaceDN w:val="0"/>
              <w:adjustRightInd w:val="0"/>
              <w:ind w:hanging="12"/>
              <w:jc w:val="both"/>
              <w:rPr>
                <w:rFonts w:ascii="Times New Roman CYR" w:hAnsi="Times New Roman CYR" w:cs="Times New Roman CYR"/>
              </w:rPr>
            </w:pPr>
            <w:r w:rsidRPr="001A0F36">
              <w:rPr>
                <w:rFonts w:ascii="Times New Roman CYR" w:hAnsi="Times New Roman CYR" w:cs="Times New Roman CYR"/>
              </w:rPr>
              <w:t>голов</w:t>
            </w:r>
          </w:p>
        </w:tc>
        <w:tc>
          <w:tcPr>
            <w:tcW w:w="3782" w:type="dxa"/>
            <w:tcBorders>
              <w:top w:val="single" w:sz="4" w:space="0" w:color="auto"/>
              <w:left w:val="single" w:sz="4" w:space="0" w:color="auto"/>
              <w:bottom w:val="single" w:sz="4" w:space="0" w:color="auto"/>
              <w:right w:val="single" w:sz="4" w:space="0" w:color="auto"/>
            </w:tcBorders>
          </w:tcPr>
          <w:p w:rsidR="000E4F91" w:rsidRPr="000D01A5" w:rsidRDefault="000E4F91" w:rsidP="000E4F91">
            <w:pPr>
              <w:autoSpaceDE w:val="0"/>
              <w:autoSpaceDN w:val="0"/>
              <w:adjustRightInd w:val="0"/>
              <w:ind w:hanging="12"/>
              <w:jc w:val="center"/>
              <w:rPr>
                <w:rFonts w:ascii="Times New Roman CYR" w:hAnsi="Times New Roman CYR" w:cs="Times New Roman CYR"/>
                <w:b/>
              </w:rPr>
            </w:pPr>
            <w:r w:rsidRPr="000D01A5">
              <w:rPr>
                <w:rFonts w:ascii="Times New Roman CYR" w:hAnsi="Times New Roman CYR" w:cs="Times New Roman CYR"/>
                <w:b/>
              </w:rPr>
              <w:t>43</w:t>
            </w:r>
          </w:p>
        </w:tc>
      </w:tr>
      <w:tr w:rsidR="000E4F91" w:rsidRPr="001A0F36" w:rsidTr="00B616E4">
        <w:trPr>
          <w:trHeight w:val="563"/>
          <w:jc w:val="center"/>
        </w:trPr>
        <w:tc>
          <w:tcPr>
            <w:tcW w:w="4704" w:type="dxa"/>
            <w:tcBorders>
              <w:top w:val="single" w:sz="4" w:space="0" w:color="auto"/>
              <w:left w:val="single" w:sz="4" w:space="0" w:color="auto"/>
              <w:bottom w:val="single" w:sz="4" w:space="0" w:color="auto"/>
              <w:right w:val="single" w:sz="4" w:space="0" w:color="auto"/>
            </w:tcBorders>
          </w:tcPr>
          <w:p w:rsidR="000E4F91" w:rsidRPr="001A0F36" w:rsidRDefault="000E4F91" w:rsidP="000E4F91">
            <w:pPr>
              <w:autoSpaceDE w:val="0"/>
              <w:autoSpaceDN w:val="0"/>
              <w:adjustRightInd w:val="0"/>
              <w:jc w:val="both"/>
              <w:rPr>
                <w:rFonts w:ascii="Times New Roman CYR" w:hAnsi="Times New Roman CYR" w:cs="Times New Roman CYR"/>
              </w:rPr>
            </w:pPr>
            <w:r w:rsidRPr="001A0F36">
              <w:rPr>
                <w:rFonts w:ascii="Times New Roman CYR" w:hAnsi="Times New Roman CYR" w:cs="Times New Roman CYR"/>
              </w:rPr>
              <w:t>3. Наличие лошадей</w:t>
            </w:r>
          </w:p>
        </w:tc>
        <w:tc>
          <w:tcPr>
            <w:tcW w:w="1509" w:type="dxa"/>
            <w:tcBorders>
              <w:top w:val="single" w:sz="4" w:space="0" w:color="auto"/>
              <w:left w:val="single" w:sz="4" w:space="0" w:color="auto"/>
              <w:bottom w:val="single" w:sz="4" w:space="0" w:color="auto"/>
              <w:right w:val="single" w:sz="4" w:space="0" w:color="auto"/>
            </w:tcBorders>
          </w:tcPr>
          <w:p w:rsidR="000E4F91" w:rsidRPr="001A0F36" w:rsidRDefault="000E4F91" w:rsidP="000E4F91">
            <w:pPr>
              <w:autoSpaceDE w:val="0"/>
              <w:autoSpaceDN w:val="0"/>
              <w:adjustRightInd w:val="0"/>
              <w:ind w:hanging="10"/>
              <w:jc w:val="both"/>
              <w:rPr>
                <w:rFonts w:ascii="Times New Roman CYR" w:hAnsi="Times New Roman CYR" w:cs="Times New Roman CYR"/>
              </w:rPr>
            </w:pPr>
            <w:r w:rsidRPr="001A0F36">
              <w:rPr>
                <w:rFonts w:ascii="Times New Roman CYR" w:hAnsi="Times New Roman CYR" w:cs="Times New Roman CYR"/>
              </w:rPr>
              <w:t>голов</w:t>
            </w:r>
          </w:p>
        </w:tc>
        <w:tc>
          <w:tcPr>
            <w:tcW w:w="3782" w:type="dxa"/>
            <w:tcBorders>
              <w:top w:val="single" w:sz="4" w:space="0" w:color="auto"/>
              <w:left w:val="single" w:sz="4" w:space="0" w:color="auto"/>
              <w:bottom w:val="single" w:sz="4" w:space="0" w:color="auto"/>
              <w:right w:val="single" w:sz="4" w:space="0" w:color="auto"/>
            </w:tcBorders>
          </w:tcPr>
          <w:p w:rsidR="000E4F91" w:rsidRPr="000D01A5" w:rsidRDefault="000E4F91" w:rsidP="000E4F91">
            <w:pPr>
              <w:autoSpaceDE w:val="0"/>
              <w:autoSpaceDN w:val="0"/>
              <w:adjustRightInd w:val="0"/>
              <w:jc w:val="center"/>
              <w:rPr>
                <w:rFonts w:ascii="Times New Roman CYR" w:hAnsi="Times New Roman CYR" w:cs="Times New Roman CYR"/>
                <w:b/>
              </w:rPr>
            </w:pPr>
            <w:r w:rsidRPr="000D01A5">
              <w:rPr>
                <w:rFonts w:ascii="Times New Roman CYR" w:hAnsi="Times New Roman CYR" w:cs="Times New Roman CYR"/>
                <w:b/>
              </w:rPr>
              <w:t>4</w:t>
            </w:r>
          </w:p>
        </w:tc>
      </w:tr>
    </w:tbl>
    <w:p w:rsidR="000E4F91" w:rsidRPr="001A0F36" w:rsidRDefault="000E4F91" w:rsidP="000E4F91">
      <w:pPr>
        <w:autoSpaceDE w:val="0"/>
        <w:autoSpaceDN w:val="0"/>
        <w:adjustRightInd w:val="0"/>
        <w:ind w:firstLine="567"/>
        <w:jc w:val="both"/>
        <w:rPr>
          <w:rFonts w:ascii="Times New Roman CYR" w:hAnsi="Times New Roman CYR" w:cs="Times New Roman CYR"/>
          <w:sz w:val="28"/>
          <w:szCs w:val="28"/>
        </w:rPr>
      </w:pPr>
    </w:p>
    <w:p w:rsidR="000E4F91" w:rsidRPr="001A0F36" w:rsidRDefault="000E4F91" w:rsidP="000E4F91">
      <w:pPr>
        <w:autoSpaceDE w:val="0"/>
        <w:autoSpaceDN w:val="0"/>
        <w:adjustRightInd w:val="0"/>
        <w:ind w:firstLine="709"/>
        <w:jc w:val="both"/>
        <w:rPr>
          <w:rFonts w:ascii="Times New Roman CYR" w:hAnsi="Times New Roman CYR" w:cs="Times New Roman CYR"/>
          <w:sz w:val="28"/>
          <w:szCs w:val="28"/>
        </w:rPr>
      </w:pPr>
      <w:r w:rsidRPr="001A0F36">
        <w:rPr>
          <w:rFonts w:ascii="Times New Roman CYR" w:hAnsi="Times New Roman CYR" w:cs="Times New Roman CYR"/>
          <w:sz w:val="28"/>
          <w:szCs w:val="28"/>
        </w:rPr>
        <w:t>На личные подсобные хозяйства населения района в 2018 году приходилось 100% всего поголовья крупнорогатого скота, овец и коз, лошадей.</w:t>
      </w:r>
    </w:p>
    <w:p w:rsidR="00B616E4" w:rsidRDefault="00B616E4" w:rsidP="000E4F91">
      <w:pPr>
        <w:autoSpaceDE w:val="0"/>
        <w:autoSpaceDN w:val="0"/>
        <w:adjustRightInd w:val="0"/>
        <w:ind w:firstLine="709"/>
        <w:jc w:val="both"/>
        <w:rPr>
          <w:rFonts w:ascii="Times New Roman CYR" w:hAnsi="Times New Roman CYR" w:cs="Times New Roman CYR"/>
          <w:sz w:val="28"/>
          <w:szCs w:val="28"/>
        </w:rPr>
      </w:pPr>
    </w:p>
    <w:p w:rsidR="000E4F91" w:rsidRDefault="000E4F91" w:rsidP="000E4F91">
      <w:pPr>
        <w:autoSpaceDE w:val="0"/>
        <w:autoSpaceDN w:val="0"/>
        <w:adjustRightInd w:val="0"/>
        <w:ind w:firstLine="709"/>
        <w:jc w:val="both"/>
        <w:rPr>
          <w:rFonts w:ascii="Times New Roman CYR" w:hAnsi="Times New Roman CYR" w:cs="Times New Roman CYR"/>
          <w:sz w:val="28"/>
          <w:szCs w:val="28"/>
        </w:rPr>
      </w:pPr>
      <w:r w:rsidRPr="001A0F36">
        <w:rPr>
          <w:rFonts w:ascii="Times New Roman CYR" w:hAnsi="Times New Roman CYR" w:cs="Times New Roman CYR"/>
          <w:sz w:val="28"/>
          <w:szCs w:val="28"/>
        </w:rPr>
        <w:t xml:space="preserve">По данным Красноярскстата, производство и реализация основных продуктов животноводства в 2018 году составило: мяса – </w:t>
      </w:r>
      <w:r w:rsidRPr="000D01A5">
        <w:rPr>
          <w:rFonts w:ascii="Times New Roman CYR" w:hAnsi="Times New Roman CYR" w:cs="Times New Roman CYR"/>
          <w:b/>
          <w:sz w:val="28"/>
          <w:szCs w:val="28"/>
        </w:rPr>
        <w:t>51,0 тонна</w:t>
      </w:r>
      <w:r w:rsidRPr="001A0F36">
        <w:rPr>
          <w:rFonts w:ascii="Times New Roman CYR" w:hAnsi="Times New Roman CYR" w:cs="Times New Roman CYR"/>
          <w:sz w:val="28"/>
          <w:szCs w:val="28"/>
        </w:rPr>
        <w:t xml:space="preserve"> живого веса, молока – </w:t>
      </w:r>
      <w:r w:rsidRPr="000D01A5">
        <w:rPr>
          <w:rFonts w:ascii="Times New Roman CYR" w:hAnsi="Times New Roman CYR" w:cs="Times New Roman CYR"/>
          <w:b/>
          <w:sz w:val="28"/>
          <w:szCs w:val="28"/>
        </w:rPr>
        <w:t>257,0 тонн</w:t>
      </w:r>
      <w:r w:rsidRPr="001A0F36">
        <w:rPr>
          <w:rFonts w:ascii="Times New Roman CYR" w:hAnsi="Times New Roman CYR" w:cs="Times New Roman CYR"/>
          <w:sz w:val="28"/>
          <w:szCs w:val="28"/>
        </w:rPr>
        <w:t xml:space="preserve">, яиц – </w:t>
      </w:r>
      <w:r w:rsidRPr="000D01A5">
        <w:rPr>
          <w:rFonts w:ascii="Times New Roman CYR" w:hAnsi="Times New Roman CYR" w:cs="Times New Roman CYR"/>
          <w:b/>
          <w:sz w:val="28"/>
          <w:szCs w:val="28"/>
        </w:rPr>
        <w:t xml:space="preserve">212 тыс. </w:t>
      </w:r>
      <w:r w:rsidRPr="00B83749">
        <w:rPr>
          <w:rFonts w:ascii="Times New Roman CYR" w:hAnsi="Times New Roman CYR" w:cs="Times New Roman CYR"/>
          <w:sz w:val="28"/>
          <w:szCs w:val="28"/>
        </w:rPr>
        <w:t>штук</w:t>
      </w:r>
      <w:r w:rsidRPr="001A0F36">
        <w:rPr>
          <w:rFonts w:ascii="Times New Roman CYR" w:hAnsi="Times New Roman CYR" w:cs="Times New Roman CYR"/>
          <w:sz w:val="28"/>
          <w:szCs w:val="28"/>
        </w:rPr>
        <w:t>.</w:t>
      </w:r>
    </w:p>
    <w:p w:rsidR="00B616E4" w:rsidRDefault="00B616E4" w:rsidP="000E4F91">
      <w:pPr>
        <w:autoSpaceDE w:val="0"/>
        <w:autoSpaceDN w:val="0"/>
        <w:adjustRightInd w:val="0"/>
        <w:ind w:firstLine="709"/>
        <w:jc w:val="both"/>
        <w:rPr>
          <w:rFonts w:ascii="Times New Roman CYR" w:hAnsi="Times New Roman CYR" w:cs="Times New Roman CYR"/>
          <w:sz w:val="28"/>
          <w:szCs w:val="28"/>
        </w:rPr>
      </w:pPr>
    </w:p>
    <w:p w:rsidR="00D57D24" w:rsidRPr="00BD0477" w:rsidRDefault="00D57D24" w:rsidP="005E0D48">
      <w:pPr>
        <w:autoSpaceDE w:val="0"/>
        <w:autoSpaceDN w:val="0"/>
        <w:adjustRightInd w:val="0"/>
        <w:rPr>
          <w:rFonts w:ascii="Times New Roman CYR" w:hAnsi="Times New Roman CYR" w:cs="Times New Roman CYR"/>
          <w:highlight w:val="yellow"/>
        </w:rPr>
      </w:pPr>
    </w:p>
    <w:p w:rsidR="006307AA" w:rsidRPr="0078227B" w:rsidRDefault="006307AA" w:rsidP="005E0D48">
      <w:pPr>
        <w:pStyle w:val="10"/>
        <w:rPr>
          <w:sz w:val="36"/>
          <w:szCs w:val="36"/>
        </w:rPr>
      </w:pPr>
      <w:bookmarkStart w:id="38" w:name="_Toc361390354"/>
      <w:bookmarkStart w:id="39" w:name="_Toc18153626"/>
      <w:bookmarkStart w:id="40" w:name="_Toc361390356"/>
      <w:r w:rsidRPr="0078227B">
        <w:rPr>
          <w:sz w:val="36"/>
          <w:szCs w:val="36"/>
        </w:rPr>
        <w:t>Строительство</w:t>
      </w:r>
      <w:bookmarkEnd w:id="38"/>
      <w:bookmarkEnd w:id="39"/>
    </w:p>
    <w:p w:rsidR="006307AA" w:rsidRPr="00BD0477" w:rsidRDefault="006307AA" w:rsidP="005E0D48">
      <w:pPr>
        <w:ind w:firstLine="709"/>
        <w:jc w:val="both"/>
        <w:rPr>
          <w:sz w:val="28"/>
          <w:szCs w:val="28"/>
          <w:highlight w:val="yellow"/>
        </w:rPr>
      </w:pPr>
    </w:p>
    <w:p w:rsidR="0078227B" w:rsidRPr="00097F7C" w:rsidRDefault="0078227B" w:rsidP="0078227B">
      <w:pPr>
        <w:tabs>
          <w:tab w:val="left" w:pos="3240"/>
        </w:tabs>
        <w:ind w:firstLine="567"/>
        <w:jc w:val="both"/>
        <w:rPr>
          <w:sz w:val="28"/>
          <w:szCs w:val="28"/>
          <w:u w:val="single"/>
        </w:rPr>
      </w:pPr>
      <w:r w:rsidRPr="00097F7C">
        <w:rPr>
          <w:b/>
          <w:sz w:val="28"/>
          <w:szCs w:val="28"/>
          <w:u w:val="single"/>
        </w:rPr>
        <w:t>В сфере строительства</w:t>
      </w:r>
      <w:r w:rsidRPr="00097F7C">
        <w:rPr>
          <w:sz w:val="28"/>
          <w:szCs w:val="28"/>
        </w:rPr>
        <w:t xml:space="preserve"> </w:t>
      </w:r>
      <w:r w:rsidR="00D55BE9">
        <w:rPr>
          <w:sz w:val="28"/>
          <w:szCs w:val="28"/>
          <w:u w:val="single"/>
        </w:rPr>
        <w:t>к</w:t>
      </w:r>
      <w:r w:rsidRPr="00097F7C">
        <w:rPr>
          <w:sz w:val="28"/>
          <w:szCs w:val="28"/>
          <w:u w:val="single"/>
        </w:rPr>
        <w:t xml:space="preserve">роме строительства жилья, активно строятся социальные объекты. Несмотря на то, что Северо-Енисейский район, принадлежит к районам Крайнего Севера </w:t>
      </w:r>
      <w:proofErr w:type="gramStart"/>
      <w:r w:rsidRPr="00097F7C">
        <w:rPr>
          <w:sz w:val="28"/>
          <w:szCs w:val="28"/>
          <w:u w:val="single"/>
        </w:rPr>
        <w:t>и</w:t>
      </w:r>
      <w:proofErr w:type="gramEnd"/>
      <w:r w:rsidRPr="00097F7C">
        <w:rPr>
          <w:sz w:val="28"/>
          <w:szCs w:val="28"/>
          <w:u w:val="single"/>
        </w:rPr>
        <w:t xml:space="preserve"> несмотря, на устойчивые морозы</w:t>
      </w:r>
      <w:r>
        <w:rPr>
          <w:sz w:val="28"/>
          <w:szCs w:val="28"/>
          <w:u w:val="single"/>
        </w:rPr>
        <w:t>,</w:t>
      </w:r>
      <w:r w:rsidRPr="00097F7C">
        <w:rPr>
          <w:sz w:val="28"/>
          <w:szCs w:val="28"/>
          <w:u w:val="single"/>
        </w:rPr>
        <w:t xml:space="preserve"> стройка социальных объектов продолжается круглый год.</w:t>
      </w:r>
    </w:p>
    <w:p w:rsidR="0078227B" w:rsidRPr="00097F7C" w:rsidRDefault="0078227B" w:rsidP="0078227B">
      <w:pPr>
        <w:tabs>
          <w:tab w:val="left" w:pos="3240"/>
        </w:tabs>
        <w:ind w:firstLine="567"/>
        <w:jc w:val="both"/>
        <w:rPr>
          <w:b/>
          <w:sz w:val="28"/>
          <w:szCs w:val="28"/>
          <w:u w:val="single"/>
          <w:lang w:eastAsia="en-US"/>
        </w:rPr>
      </w:pPr>
    </w:p>
    <w:p w:rsidR="0078227B" w:rsidRDefault="0078227B" w:rsidP="0078227B">
      <w:pPr>
        <w:widowControl w:val="0"/>
        <w:tabs>
          <w:tab w:val="left" w:pos="9459"/>
        </w:tabs>
        <w:autoSpaceDE w:val="0"/>
        <w:autoSpaceDN w:val="0"/>
        <w:adjustRightInd w:val="0"/>
        <w:ind w:firstLine="709"/>
        <w:jc w:val="both"/>
        <w:rPr>
          <w:b/>
          <w:bCs/>
          <w:sz w:val="28"/>
          <w:szCs w:val="28"/>
          <w:u w:val="single"/>
        </w:rPr>
      </w:pPr>
      <w:r w:rsidRPr="00097F7C">
        <w:rPr>
          <w:b/>
          <w:bCs/>
          <w:sz w:val="28"/>
          <w:szCs w:val="28"/>
          <w:u w:val="single"/>
        </w:rPr>
        <w:t>2018 год</w:t>
      </w:r>
    </w:p>
    <w:p w:rsidR="00D55BE9" w:rsidRPr="00097F7C" w:rsidRDefault="00D55BE9" w:rsidP="0078227B">
      <w:pPr>
        <w:widowControl w:val="0"/>
        <w:tabs>
          <w:tab w:val="left" w:pos="9459"/>
        </w:tabs>
        <w:autoSpaceDE w:val="0"/>
        <w:autoSpaceDN w:val="0"/>
        <w:adjustRightInd w:val="0"/>
        <w:ind w:firstLine="709"/>
        <w:jc w:val="both"/>
        <w:rPr>
          <w:b/>
          <w:bCs/>
          <w:sz w:val="28"/>
          <w:szCs w:val="28"/>
          <w:u w:val="single"/>
        </w:rPr>
      </w:pPr>
    </w:p>
    <w:p w:rsidR="0078227B" w:rsidRDefault="0078227B" w:rsidP="0078227B">
      <w:pPr>
        <w:pStyle w:val="a"/>
        <w:numPr>
          <w:ilvl w:val="0"/>
          <w:numId w:val="0"/>
        </w:numPr>
        <w:ind w:firstLine="709"/>
        <w:rPr>
          <w:sz w:val="28"/>
          <w:szCs w:val="28"/>
        </w:rPr>
      </w:pPr>
      <w:r w:rsidRPr="00097F7C">
        <w:rPr>
          <w:sz w:val="28"/>
          <w:szCs w:val="28"/>
        </w:rPr>
        <w:t xml:space="preserve">Жилищное строительство </w:t>
      </w:r>
    </w:p>
    <w:p w:rsidR="00D55BE9" w:rsidRPr="00097F7C" w:rsidRDefault="00D55BE9" w:rsidP="0078227B">
      <w:pPr>
        <w:pStyle w:val="a"/>
        <w:numPr>
          <w:ilvl w:val="0"/>
          <w:numId w:val="0"/>
        </w:numPr>
        <w:ind w:firstLine="709"/>
        <w:rPr>
          <w:sz w:val="28"/>
          <w:szCs w:val="28"/>
        </w:rPr>
      </w:pPr>
    </w:p>
    <w:p w:rsidR="0078227B" w:rsidRPr="00097F7C" w:rsidRDefault="0078227B" w:rsidP="0078227B">
      <w:pPr>
        <w:autoSpaceDE w:val="0"/>
        <w:autoSpaceDN w:val="0"/>
        <w:adjustRightInd w:val="0"/>
        <w:ind w:firstLine="709"/>
        <w:jc w:val="both"/>
        <w:rPr>
          <w:rFonts w:eastAsiaTheme="minorHAnsi"/>
          <w:sz w:val="28"/>
          <w:szCs w:val="28"/>
          <w:lang w:eastAsia="en-US"/>
        </w:rPr>
      </w:pPr>
      <w:r w:rsidRPr="00097F7C">
        <w:rPr>
          <w:rFonts w:eastAsiaTheme="minorHAnsi"/>
          <w:sz w:val="28"/>
          <w:szCs w:val="28"/>
          <w:u w:val="single"/>
          <w:lang w:eastAsia="en-US"/>
        </w:rPr>
        <w:t>1) Выполнен 1 этап строительства 24-квартирного жилого дома</w:t>
      </w:r>
      <w:r w:rsidRPr="00097F7C">
        <w:rPr>
          <w:rFonts w:eastAsiaTheme="minorHAnsi"/>
          <w:sz w:val="28"/>
          <w:szCs w:val="28"/>
          <w:lang w:eastAsia="en-US"/>
        </w:rPr>
        <w:t xml:space="preserve"> в </w:t>
      </w:r>
      <w:proofErr w:type="gramStart"/>
      <w:r w:rsidRPr="00097F7C">
        <w:rPr>
          <w:rFonts w:eastAsiaTheme="minorHAnsi"/>
          <w:sz w:val="28"/>
          <w:szCs w:val="28"/>
          <w:lang w:eastAsia="en-US"/>
        </w:rPr>
        <w:t>микрорайоне</w:t>
      </w:r>
      <w:proofErr w:type="gramEnd"/>
      <w:r w:rsidRPr="00097F7C">
        <w:rPr>
          <w:rFonts w:eastAsiaTheme="minorHAnsi"/>
          <w:sz w:val="28"/>
          <w:szCs w:val="28"/>
          <w:lang w:eastAsia="en-US"/>
        </w:rPr>
        <w:t xml:space="preserve"> «Тарасовский» п. Тея по ул. Школьная, 23А на сумму </w:t>
      </w:r>
      <w:r w:rsidRPr="00097F7C">
        <w:rPr>
          <w:rFonts w:eastAsiaTheme="minorHAnsi"/>
          <w:b/>
          <w:bCs/>
          <w:sz w:val="28"/>
          <w:szCs w:val="28"/>
          <w:u w:val="single"/>
          <w:lang w:eastAsia="en-US"/>
        </w:rPr>
        <w:t>78,3 млн. руб.</w:t>
      </w:r>
      <w:r w:rsidRPr="00097F7C">
        <w:rPr>
          <w:sz w:val="28"/>
          <w:szCs w:val="28"/>
        </w:rPr>
        <w:t xml:space="preserve"> (средства бюджета района).</w:t>
      </w:r>
      <w:r w:rsidR="00D55BE9">
        <w:rPr>
          <w:sz w:val="28"/>
          <w:szCs w:val="28"/>
        </w:rPr>
        <w:t xml:space="preserve"> </w:t>
      </w:r>
      <w:r w:rsidR="00D55BE9">
        <w:rPr>
          <w:rFonts w:eastAsiaTheme="minorHAnsi"/>
          <w:sz w:val="28"/>
          <w:szCs w:val="28"/>
          <w:u w:val="single"/>
          <w:lang w:eastAsia="en-US"/>
        </w:rPr>
        <w:t>С</w:t>
      </w:r>
      <w:r w:rsidRPr="00097F7C">
        <w:rPr>
          <w:rFonts w:eastAsiaTheme="minorHAnsi"/>
          <w:sz w:val="28"/>
          <w:szCs w:val="28"/>
          <w:u w:val="single"/>
          <w:lang w:eastAsia="en-US"/>
        </w:rPr>
        <w:t>троительств</w:t>
      </w:r>
      <w:r w:rsidR="00D55BE9">
        <w:rPr>
          <w:rFonts w:eastAsiaTheme="minorHAnsi"/>
          <w:sz w:val="28"/>
          <w:szCs w:val="28"/>
          <w:u w:val="single"/>
          <w:lang w:eastAsia="en-US"/>
        </w:rPr>
        <w:t>о</w:t>
      </w:r>
      <w:r w:rsidRPr="00097F7C">
        <w:rPr>
          <w:rFonts w:eastAsiaTheme="minorHAnsi"/>
          <w:sz w:val="28"/>
          <w:szCs w:val="28"/>
          <w:u w:val="single"/>
          <w:lang w:eastAsia="en-US"/>
        </w:rPr>
        <w:t xml:space="preserve"> жилого дома </w:t>
      </w:r>
      <w:r w:rsidR="00D55BE9">
        <w:rPr>
          <w:rFonts w:eastAsiaTheme="minorHAnsi"/>
          <w:sz w:val="28"/>
          <w:szCs w:val="28"/>
          <w:u w:val="single"/>
          <w:lang w:eastAsia="en-US"/>
        </w:rPr>
        <w:t>Завершено</w:t>
      </w:r>
      <w:r w:rsidRPr="00097F7C">
        <w:rPr>
          <w:rFonts w:eastAsiaTheme="minorHAnsi"/>
          <w:sz w:val="28"/>
          <w:szCs w:val="28"/>
          <w:u w:val="single"/>
          <w:lang w:eastAsia="en-US"/>
        </w:rPr>
        <w:t xml:space="preserve"> в </w:t>
      </w:r>
      <w:proofErr w:type="gramStart"/>
      <w:r w:rsidRPr="00097F7C">
        <w:rPr>
          <w:rFonts w:eastAsiaTheme="minorHAnsi"/>
          <w:sz w:val="28"/>
          <w:szCs w:val="28"/>
          <w:u w:val="single"/>
          <w:lang w:eastAsia="en-US"/>
        </w:rPr>
        <w:t>марте</w:t>
      </w:r>
      <w:proofErr w:type="gramEnd"/>
      <w:r w:rsidRPr="00097F7C">
        <w:rPr>
          <w:rFonts w:eastAsiaTheme="minorHAnsi"/>
          <w:sz w:val="28"/>
          <w:szCs w:val="28"/>
          <w:u w:val="single"/>
          <w:lang w:eastAsia="en-US"/>
        </w:rPr>
        <w:t xml:space="preserve"> 2019 года.</w:t>
      </w:r>
      <w:r w:rsidRPr="00097F7C">
        <w:rPr>
          <w:rFonts w:eastAsiaTheme="minorHAnsi"/>
          <w:sz w:val="28"/>
          <w:szCs w:val="28"/>
          <w:lang w:eastAsia="en-US"/>
        </w:rPr>
        <w:t xml:space="preserve"> </w:t>
      </w:r>
    </w:p>
    <w:p w:rsidR="0078227B" w:rsidRPr="00097F7C" w:rsidRDefault="0078227B" w:rsidP="0078227B">
      <w:pPr>
        <w:autoSpaceDE w:val="0"/>
        <w:autoSpaceDN w:val="0"/>
        <w:adjustRightInd w:val="0"/>
        <w:ind w:firstLine="709"/>
        <w:jc w:val="both"/>
        <w:rPr>
          <w:rFonts w:eastAsiaTheme="minorHAnsi"/>
          <w:b/>
          <w:bCs/>
          <w:sz w:val="28"/>
          <w:szCs w:val="28"/>
          <w:u w:val="single"/>
          <w:lang w:eastAsia="en-US"/>
        </w:rPr>
      </w:pPr>
      <w:r w:rsidRPr="00097F7C">
        <w:rPr>
          <w:rFonts w:eastAsiaTheme="minorHAnsi"/>
          <w:sz w:val="28"/>
          <w:szCs w:val="28"/>
          <w:u w:val="single"/>
          <w:lang w:eastAsia="en-US"/>
        </w:rPr>
        <w:t>2) Завершено строительство 4-квартирного жилого дома</w:t>
      </w:r>
      <w:r w:rsidRPr="00097F7C">
        <w:rPr>
          <w:rFonts w:eastAsiaTheme="minorHAnsi"/>
          <w:sz w:val="28"/>
          <w:szCs w:val="28"/>
          <w:lang w:eastAsia="en-US"/>
        </w:rPr>
        <w:t xml:space="preserve"> в п. Вангаш по ул. </w:t>
      </w:r>
      <w:proofErr w:type="gramStart"/>
      <w:r w:rsidRPr="00097F7C">
        <w:rPr>
          <w:rFonts w:eastAsiaTheme="minorHAnsi"/>
          <w:sz w:val="28"/>
          <w:szCs w:val="28"/>
          <w:lang w:eastAsia="en-US"/>
        </w:rPr>
        <w:t>Центральная</w:t>
      </w:r>
      <w:proofErr w:type="gramEnd"/>
      <w:r w:rsidRPr="00097F7C">
        <w:rPr>
          <w:rFonts w:eastAsiaTheme="minorHAnsi"/>
          <w:sz w:val="28"/>
          <w:szCs w:val="28"/>
          <w:lang w:eastAsia="en-US"/>
        </w:rPr>
        <w:t xml:space="preserve">, на сумму </w:t>
      </w:r>
      <w:r w:rsidRPr="00097F7C">
        <w:rPr>
          <w:rFonts w:eastAsiaTheme="minorHAnsi"/>
          <w:b/>
          <w:bCs/>
          <w:sz w:val="28"/>
          <w:szCs w:val="28"/>
          <w:u w:val="single"/>
          <w:lang w:eastAsia="en-US"/>
        </w:rPr>
        <w:t xml:space="preserve">14,4 млн. руб. </w:t>
      </w:r>
      <w:r w:rsidRPr="00097F7C">
        <w:rPr>
          <w:sz w:val="28"/>
          <w:szCs w:val="28"/>
        </w:rPr>
        <w:t>(средства бюджета района).</w:t>
      </w:r>
    </w:p>
    <w:p w:rsidR="0078227B" w:rsidRPr="00097F7C" w:rsidRDefault="0078227B" w:rsidP="0078227B">
      <w:pPr>
        <w:autoSpaceDE w:val="0"/>
        <w:autoSpaceDN w:val="0"/>
        <w:adjustRightInd w:val="0"/>
        <w:ind w:firstLine="709"/>
        <w:jc w:val="both"/>
        <w:rPr>
          <w:rFonts w:eastAsiaTheme="minorHAnsi"/>
          <w:sz w:val="28"/>
          <w:szCs w:val="28"/>
          <w:u w:val="single"/>
          <w:lang w:eastAsia="en-US"/>
        </w:rPr>
      </w:pPr>
      <w:r w:rsidRPr="00097F7C">
        <w:rPr>
          <w:rFonts w:eastAsiaTheme="minorHAnsi"/>
          <w:sz w:val="28"/>
          <w:szCs w:val="28"/>
          <w:u w:val="single"/>
          <w:lang w:eastAsia="en-US"/>
        </w:rPr>
        <w:t>Жилой дом сдан в эксплуатацию в ноябре 2018 года, подрядчик ООО «Барс» г</w:t>
      </w:r>
      <w:proofErr w:type="gramStart"/>
      <w:r w:rsidRPr="00097F7C">
        <w:rPr>
          <w:rFonts w:eastAsiaTheme="minorHAnsi"/>
          <w:sz w:val="28"/>
          <w:szCs w:val="28"/>
          <w:u w:val="single"/>
          <w:lang w:eastAsia="en-US"/>
        </w:rPr>
        <w:t>.К</w:t>
      </w:r>
      <w:proofErr w:type="gramEnd"/>
      <w:r w:rsidRPr="00097F7C">
        <w:rPr>
          <w:rFonts w:eastAsiaTheme="minorHAnsi"/>
          <w:sz w:val="28"/>
          <w:szCs w:val="28"/>
          <w:u w:val="single"/>
          <w:lang w:eastAsia="en-US"/>
        </w:rPr>
        <w:t>расноярск.</w:t>
      </w:r>
    </w:p>
    <w:p w:rsidR="0078227B" w:rsidRPr="00097F7C" w:rsidRDefault="0078227B" w:rsidP="0078227B">
      <w:pPr>
        <w:autoSpaceDE w:val="0"/>
        <w:autoSpaceDN w:val="0"/>
        <w:adjustRightInd w:val="0"/>
        <w:ind w:firstLine="709"/>
        <w:jc w:val="both"/>
        <w:rPr>
          <w:rFonts w:eastAsiaTheme="minorHAnsi"/>
          <w:sz w:val="28"/>
          <w:szCs w:val="28"/>
          <w:lang w:eastAsia="en-US"/>
        </w:rPr>
      </w:pPr>
      <w:r w:rsidRPr="00097F7C">
        <w:rPr>
          <w:rFonts w:eastAsiaTheme="minorHAnsi"/>
          <w:sz w:val="28"/>
          <w:szCs w:val="28"/>
          <w:u w:val="single"/>
          <w:lang w:eastAsia="en-US"/>
        </w:rPr>
        <w:t>3) Завершено строительство 4-квартирного жилого дома</w:t>
      </w:r>
      <w:r w:rsidRPr="00097F7C">
        <w:rPr>
          <w:rFonts w:eastAsiaTheme="minorHAnsi"/>
          <w:sz w:val="28"/>
          <w:szCs w:val="28"/>
          <w:lang w:eastAsia="en-US"/>
        </w:rPr>
        <w:t xml:space="preserve"> в п. Вельмо по ул. </w:t>
      </w:r>
      <w:proofErr w:type="gramStart"/>
      <w:r w:rsidRPr="00097F7C">
        <w:rPr>
          <w:rFonts w:eastAsiaTheme="minorHAnsi"/>
          <w:sz w:val="28"/>
          <w:szCs w:val="28"/>
          <w:lang w:eastAsia="en-US"/>
        </w:rPr>
        <w:t>Лесная</w:t>
      </w:r>
      <w:proofErr w:type="gramEnd"/>
      <w:r w:rsidRPr="00097F7C">
        <w:rPr>
          <w:rFonts w:eastAsiaTheme="minorHAnsi"/>
          <w:sz w:val="28"/>
          <w:szCs w:val="28"/>
          <w:lang w:eastAsia="en-US"/>
        </w:rPr>
        <w:t xml:space="preserve"> на сумму </w:t>
      </w:r>
      <w:r w:rsidRPr="00097F7C">
        <w:rPr>
          <w:rFonts w:eastAsiaTheme="minorHAnsi"/>
          <w:b/>
          <w:bCs/>
          <w:sz w:val="28"/>
          <w:szCs w:val="28"/>
          <w:u w:val="single"/>
          <w:lang w:eastAsia="en-US"/>
        </w:rPr>
        <w:t xml:space="preserve">1,0 млн. руб. </w:t>
      </w:r>
      <w:r w:rsidRPr="00097F7C">
        <w:rPr>
          <w:sz w:val="28"/>
          <w:szCs w:val="28"/>
        </w:rPr>
        <w:t>(средства бюджета района).</w:t>
      </w:r>
    </w:p>
    <w:p w:rsidR="0078227B" w:rsidRPr="00097F7C" w:rsidRDefault="0078227B" w:rsidP="0078227B">
      <w:pPr>
        <w:autoSpaceDE w:val="0"/>
        <w:autoSpaceDN w:val="0"/>
        <w:adjustRightInd w:val="0"/>
        <w:ind w:firstLine="709"/>
        <w:jc w:val="both"/>
        <w:rPr>
          <w:rFonts w:eastAsiaTheme="minorHAnsi"/>
          <w:sz w:val="28"/>
          <w:szCs w:val="28"/>
          <w:lang w:eastAsia="en-US"/>
        </w:rPr>
      </w:pPr>
      <w:r w:rsidRPr="00097F7C">
        <w:rPr>
          <w:rFonts w:eastAsiaTheme="minorHAnsi"/>
          <w:sz w:val="28"/>
          <w:szCs w:val="28"/>
          <w:u w:val="single"/>
          <w:lang w:eastAsia="en-US"/>
        </w:rPr>
        <w:t xml:space="preserve">Жилой дом сдан в эксплуатацию в </w:t>
      </w:r>
      <w:proofErr w:type="gramStart"/>
      <w:r w:rsidRPr="00097F7C">
        <w:rPr>
          <w:rFonts w:eastAsiaTheme="minorHAnsi"/>
          <w:sz w:val="28"/>
          <w:szCs w:val="28"/>
          <w:u w:val="single"/>
          <w:lang w:eastAsia="en-US"/>
        </w:rPr>
        <w:t>августе</w:t>
      </w:r>
      <w:proofErr w:type="gramEnd"/>
      <w:r w:rsidRPr="00097F7C">
        <w:rPr>
          <w:rFonts w:eastAsiaTheme="minorHAnsi"/>
          <w:sz w:val="28"/>
          <w:szCs w:val="28"/>
          <w:u w:val="single"/>
          <w:lang w:eastAsia="en-US"/>
        </w:rPr>
        <w:t xml:space="preserve"> 2018 года, </w:t>
      </w:r>
      <w:r w:rsidRPr="00097F7C">
        <w:rPr>
          <w:rFonts w:eastAsiaTheme="minorHAnsi"/>
          <w:sz w:val="28"/>
          <w:szCs w:val="28"/>
          <w:lang w:eastAsia="en-US"/>
        </w:rPr>
        <w:t>подрядчик ООО «Корона», г. Красноярск.</w:t>
      </w:r>
    </w:p>
    <w:p w:rsidR="0078227B" w:rsidRPr="00097F7C" w:rsidRDefault="0078227B" w:rsidP="0078227B">
      <w:pPr>
        <w:autoSpaceDE w:val="0"/>
        <w:autoSpaceDN w:val="0"/>
        <w:adjustRightInd w:val="0"/>
        <w:ind w:firstLine="709"/>
        <w:jc w:val="both"/>
        <w:rPr>
          <w:rFonts w:eastAsiaTheme="minorHAnsi"/>
          <w:sz w:val="28"/>
          <w:szCs w:val="28"/>
          <w:lang w:eastAsia="en-US"/>
        </w:rPr>
      </w:pPr>
      <w:r w:rsidRPr="00097F7C">
        <w:rPr>
          <w:rFonts w:eastAsiaTheme="minorHAnsi"/>
          <w:sz w:val="28"/>
          <w:szCs w:val="28"/>
          <w:lang w:eastAsia="en-US"/>
        </w:rPr>
        <w:t xml:space="preserve">2. Физическими лицами построены и введены в эксплуатацию 4 </w:t>
      </w:r>
      <w:proofErr w:type="gramStart"/>
      <w:r w:rsidRPr="00097F7C">
        <w:rPr>
          <w:rFonts w:eastAsiaTheme="minorHAnsi"/>
          <w:sz w:val="28"/>
          <w:szCs w:val="28"/>
          <w:lang w:eastAsia="en-US"/>
        </w:rPr>
        <w:t>индивидуальных</w:t>
      </w:r>
      <w:proofErr w:type="gramEnd"/>
      <w:r w:rsidRPr="00097F7C">
        <w:rPr>
          <w:rFonts w:eastAsiaTheme="minorHAnsi"/>
          <w:sz w:val="28"/>
          <w:szCs w:val="28"/>
          <w:lang w:eastAsia="en-US"/>
        </w:rPr>
        <w:t xml:space="preserve"> жилых дома, </w:t>
      </w:r>
      <w:r w:rsidRPr="00097F7C">
        <w:rPr>
          <w:rFonts w:eastAsiaTheme="minorHAnsi"/>
          <w:b/>
          <w:bCs/>
          <w:sz w:val="28"/>
          <w:szCs w:val="28"/>
          <w:u w:val="single"/>
          <w:lang w:eastAsia="en-US"/>
        </w:rPr>
        <w:t>общей площадью 289 кв.м.:</w:t>
      </w:r>
    </w:p>
    <w:p w:rsidR="0078227B" w:rsidRPr="00097F7C" w:rsidRDefault="0078227B" w:rsidP="0078227B">
      <w:pPr>
        <w:autoSpaceDE w:val="0"/>
        <w:autoSpaceDN w:val="0"/>
        <w:adjustRightInd w:val="0"/>
        <w:ind w:firstLine="709"/>
        <w:jc w:val="both"/>
        <w:rPr>
          <w:rFonts w:eastAsiaTheme="minorHAnsi"/>
          <w:sz w:val="28"/>
          <w:szCs w:val="28"/>
          <w:lang w:eastAsia="en-US"/>
        </w:rPr>
      </w:pPr>
      <w:r w:rsidRPr="00097F7C">
        <w:rPr>
          <w:rFonts w:eastAsiaTheme="minorHAnsi"/>
          <w:sz w:val="28"/>
          <w:szCs w:val="28"/>
          <w:lang w:eastAsia="en-US"/>
        </w:rPr>
        <w:t>1) индивидуальный жилой дом по ул. Северная, 22 в п. Тея Северо-Енисейского района, площадью 65,6 кв.м.;</w:t>
      </w:r>
    </w:p>
    <w:p w:rsidR="0078227B" w:rsidRPr="00097F7C" w:rsidRDefault="0078227B" w:rsidP="0078227B">
      <w:pPr>
        <w:autoSpaceDE w:val="0"/>
        <w:autoSpaceDN w:val="0"/>
        <w:adjustRightInd w:val="0"/>
        <w:ind w:firstLine="709"/>
        <w:jc w:val="both"/>
        <w:rPr>
          <w:rFonts w:eastAsiaTheme="minorHAnsi"/>
          <w:sz w:val="28"/>
          <w:szCs w:val="28"/>
          <w:lang w:eastAsia="en-US"/>
        </w:rPr>
      </w:pPr>
      <w:r w:rsidRPr="00097F7C">
        <w:rPr>
          <w:rFonts w:eastAsiaTheme="minorHAnsi"/>
          <w:sz w:val="28"/>
          <w:szCs w:val="28"/>
          <w:lang w:eastAsia="en-US"/>
        </w:rPr>
        <w:t>2) индивидуальный жилой дом по ул. Новая, 13 в п. Тея Северо-Енисейского района, площадью 105,4 кв.м.;</w:t>
      </w:r>
    </w:p>
    <w:p w:rsidR="0078227B" w:rsidRPr="00097F7C" w:rsidRDefault="0078227B" w:rsidP="0078227B">
      <w:pPr>
        <w:autoSpaceDE w:val="0"/>
        <w:autoSpaceDN w:val="0"/>
        <w:adjustRightInd w:val="0"/>
        <w:ind w:firstLine="709"/>
        <w:jc w:val="both"/>
        <w:rPr>
          <w:rFonts w:eastAsiaTheme="minorHAnsi"/>
          <w:sz w:val="28"/>
          <w:szCs w:val="28"/>
          <w:lang w:eastAsia="en-US"/>
        </w:rPr>
      </w:pPr>
      <w:r w:rsidRPr="00097F7C">
        <w:rPr>
          <w:rFonts w:eastAsiaTheme="minorHAnsi"/>
          <w:sz w:val="28"/>
          <w:szCs w:val="28"/>
          <w:lang w:eastAsia="en-US"/>
        </w:rPr>
        <w:t xml:space="preserve">3) индивидуальный жилой дом по ул. </w:t>
      </w:r>
      <w:proofErr w:type="gramStart"/>
      <w:r w:rsidRPr="00097F7C">
        <w:rPr>
          <w:rFonts w:eastAsiaTheme="minorHAnsi"/>
          <w:sz w:val="28"/>
          <w:szCs w:val="28"/>
          <w:lang w:eastAsia="en-US"/>
        </w:rPr>
        <w:t>Октябрьская</w:t>
      </w:r>
      <w:proofErr w:type="gramEnd"/>
      <w:r w:rsidRPr="00097F7C">
        <w:rPr>
          <w:rFonts w:eastAsiaTheme="minorHAnsi"/>
          <w:sz w:val="28"/>
          <w:szCs w:val="28"/>
          <w:lang w:eastAsia="en-US"/>
        </w:rPr>
        <w:t>, 8 в гп Северо-Енисейский, площадью 58 кв.м.;</w:t>
      </w:r>
    </w:p>
    <w:p w:rsidR="0078227B" w:rsidRPr="00097F7C" w:rsidRDefault="0078227B" w:rsidP="0078227B">
      <w:pPr>
        <w:autoSpaceDE w:val="0"/>
        <w:autoSpaceDN w:val="0"/>
        <w:adjustRightInd w:val="0"/>
        <w:ind w:firstLine="709"/>
        <w:jc w:val="both"/>
        <w:rPr>
          <w:rFonts w:eastAsiaTheme="minorHAnsi"/>
          <w:sz w:val="28"/>
          <w:szCs w:val="28"/>
          <w:lang w:eastAsia="en-US"/>
        </w:rPr>
      </w:pPr>
      <w:r w:rsidRPr="00097F7C">
        <w:rPr>
          <w:rFonts w:eastAsiaTheme="minorHAnsi"/>
          <w:sz w:val="28"/>
          <w:szCs w:val="28"/>
          <w:lang w:eastAsia="en-US"/>
        </w:rPr>
        <w:t xml:space="preserve">4) индивидуальный жилой дом по ул. </w:t>
      </w:r>
      <w:proofErr w:type="gramStart"/>
      <w:r w:rsidRPr="00097F7C">
        <w:rPr>
          <w:rFonts w:eastAsiaTheme="minorHAnsi"/>
          <w:sz w:val="28"/>
          <w:szCs w:val="28"/>
          <w:lang w:eastAsia="en-US"/>
        </w:rPr>
        <w:t>Октябрьская</w:t>
      </w:r>
      <w:proofErr w:type="gramEnd"/>
      <w:r w:rsidRPr="00097F7C">
        <w:rPr>
          <w:rFonts w:eastAsiaTheme="minorHAnsi"/>
          <w:sz w:val="28"/>
          <w:szCs w:val="28"/>
          <w:lang w:eastAsia="en-US"/>
        </w:rPr>
        <w:t>, 18 в гп Северо-Енисейский, площадью 60 кв.м.;</w:t>
      </w:r>
    </w:p>
    <w:p w:rsidR="0078227B" w:rsidRPr="00E75E68" w:rsidRDefault="0078227B" w:rsidP="0078227B">
      <w:pPr>
        <w:autoSpaceDE w:val="0"/>
        <w:autoSpaceDN w:val="0"/>
        <w:adjustRightInd w:val="0"/>
        <w:ind w:firstLine="709"/>
        <w:jc w:val="both"/>
        <w:rPr>
          <w:sz w:val="28"/>
          <w:szCs w:val="28"/>
        </w:rPr>
      </w:pPr>
      <w:r w:rsidRPr="00606545">
        <w:rPr>
          <w:b/>
          <w:sz w:val="28"/>
          <w:szCs w:val="28"/>
          <w:u w:val="single"/>
        </w:rPr>
        <w:t>В 2018 году введено в эксплуатацию</w:t>
      </w:r>
      <w:r w:rsidRPr="00606545">
        <w:rPr>
          <w:sz w:val="28"/>
          <w:szCs w:val="28"/>
          <w:u w:val="single"/>
        </w:rPr>
        <w:t xml:space="preserve"> </w:t>
      </w:r>
      <w:r w:rsidRPr="00606545">
        <w:rPr>
          <w:b/>
          <w:sz w:val="28"/>
          <w:szCs w:val="28"/>
          <w:u w:val="single"/>
        </w:rPr>
        <w:t>6 жилых домов</w:t>
      </w:r>
      <w:r w:rsidRPr="00606545">
        <w:rPr>
          <w:sz w:val="28"/>
          <w:szCs w:val="28"/>
          <w:u w:val="single"/>
        </w:rPr>
        <w:t xml:space="preserve"> </w:t>
      </w:r>
      <w:r w:rsidRPr="00606545">
        <w:rPr>
          <w:b/>
          <w:sz w:val="28"/>
          <w:szCs w:val="28"/>
          <w:u w:val="single"/>
        </w:rPr>
        <w:t>общей площадью</w:t>
      </w:r>
      <w:r w:rsidRPr="00E75E68">
        <w:rPr>
          <w:b/>
          <w:sz w:val="28"/>
          <w:szCs w:val="28"/>
          <w:u w:val="single"/>
        </w:rPr>
        <w:t xml:space="preserve"> 731 кв.м</w:t>
      </w:r>
      <w:r w:rsidRPr="00E75E68">
        <w:rPr>
          <w:b/>
          <w:sz w:val="28"/>
          <w:szCs w:val="28"/>
        </w:rPr>
        <w:t>.</w:t>
      </w:r>
      <w:r w:rsidRPr="00E75E68">
        <w:rPr>
          <w:sz w:val="28"/>
          <w:szCs w:val="28"/>
        </w:rPr>
        <w:t>, в том числе 2 муниципальных многоквартирных жилых дома, общей площадью 442 кв.м. (8 квартир)</w:t>
      </w:r>
      <w:r>
        <w:rPr>
          <w:sz w:val="28"/>
          <w:szCs w:val="28"/>
        </w:rPr>
        <w:t xml:space="preserve"> и 4 индивидуальных жилых дома, общей площадью 289 кв.м.</w:t>
      </w:r>
    </w:p>
    <w:p w:rsidR="0078227B" w:rsidRPr="00097F7C" w:rsidRDefault="0078227B" w:rsidP="0078227B">
      <w:pPr>
        <w:autoSpaceDE w:val="0"/>
        <w:autoSpaceDN w:val="0"/>
        <w:adjustRightInd w:val="0"/>
        <w:ind w:firstLine="709"/>
        <w:jc w:val="both"/>
        <w:rPr>
          <w:sz w:val="28"/>
          <w:szCs w:val="28"/>
          <w:u w:val="single"/>
        </w:rPr>
      </w:pPr>
      <w:r w:rsidRPr="00097F7C">
        <w:rPr>
          <w:b/>
          <w:sz w:val="28"/>
          <w:szCs w:val="28"/>
          <w:u w:val="single"/>
        </w:rPr>
        <w:t xml:space="preserve">Строительство объектов гражданского назначения </w:t>
      </w:r>
    </w:p>
    <w:p w:rsidR="0078227B" w:rsidRPr="00097F7C" w:rsidRDefault="0078227B" w:rsidP="0078227B">
      <w:pPr>
        <w:autoSpaceDE w:val="0"/>
        <w:autoSpaceDN w:val="0"/>
        <w:adjustRightInd w:val="0"/>
        <w:ind w:firstLine="709"/>
        <w:jc w:val="both"/>
        <w:rPr>
          <w:sz w:val="28"/>
          <w:szCs w:val="28"/>
        </w:rPr>
      </w:pPr>
      <w:r w:rsidRPr="00097F7C">
        <w:rPr>
          <w:sz w:val="28"/>
          <w:szCs w:val="28"/>
        </w:rPr>
        <w:t xml:space="preserve">1) завершено выполнение заключительного этапа строительства стальной тентовой конструкции для универсальной спортивной площадки (хоккейной коробки) в п. Тея, общей площадью 2 096,2 кв.м. на сумму </w:t>
      </w:r>
      <w:r w:rsidRPr="00606545">
        <w:rPr>
          <w:b/>
          <w:sz w:val="28"/>
          <w:szCs w:val="28"/>
          <w:u w:val="single"/>
        </w:rPr>
        <w:t>11,3 млн. руб</w:t>
      </w:r>
      <w:r w:rsidRPr="00097F7C">
        <w:rPr>
          <w:sz w:val="28"/>
          <w:szCs w:val="28"/>
        </w:rPr>
        <w:t>. (средства бюджета района);</w:t>
      </w:r>
    </w:p>
    <w:p w:rsidR="0078227B" w:rsidRPr="00097F7C" w:rsidRDefault="0078227B" w:rsidP="0078227B">
      <w:pPr>
        <w:autoSpaceDE w:val="0"/>
        <w:autoSpaceDN w:val="0"/>
        <w:adjustRightInd w:val="0"/>
        <w:ind w:firstLine="709"/>
        <w:jc w:val="both"/>
        <w:rPr>
          <w:sz w:val="28"/>
          <w:szCs w:val="28"/>
        </w:rPr>
      </w:pPr>
      <w:r w:rsidRPr="00097F7C">
        <w:rPr>
          <w:sz w:val="28"/>
          <w:szCs w:val="28"/>
        </w:rPr>
        <w:t xml:space="preserve">2) завершено строительство детского сада-ясли №8 «Иволга» им. Гайнутдиновой </w:t>
      </w:r>
      <w:proofErr w:type="gramStart"/>
      <w:r w:rsidRPr="00097F7C">
        <w:rPr>
          <w:sz w:val="28"/>
          <w:szCs w:val="28"/>
        </w:rPr>
        <w:t>В. Б.</w:t>
      </w:r>
      <w:proofErr w:type="gramEnd"/>
      <w:r w:rsidRPr="00097F7C">
        <w:rPr>
          <w:sz w:val="28"/>
          <w:szCs w:val="28"/>
        </w:rPr>
        <w:t xml:space="preserve"> в гп Северо-Енисейский (средства частного инвестора);</w:t>
      </w:r>
    </w:p>
    <w:p w:rsidR="0078227B" w:rsidRPr="00097F7C" w:rsidRDefault="0078227B" w:rsidP="0078227B">
      <w:pPr>
        <w:autoSpaceDE w:val="0"/>
        <w:autoSpaceDN w:val="0"/>
        <w:adjustRightInd w:val="0"/>
        <w:ind w:firstLine="709"/>
        <w:jc w:val="both"/>
        <w:rPr>
          <w:sz w:val="28"/>
          <w:szCs w:val="28"/>
        </w:rPr>
      </w:pPr>
      <w:r w:rsidRPr="00097F7C">
        <w:rPr>
          <w:sz w:val="28"/>
          <w:szCs w:val="28"/>
        </w:rPr>
        <w:t xml:space="preserve">3) установлено модульное административно-хозяйственное здание в п. </w:t>
      </w:r>
      <w:proofErr w:type="gramStart"/>
      <w:r w:rsidRPr="00097F7C">
        <w:rPr>
          <w:sz w:val="28"/>
          <w:szCs w:val="28"/>
        </w:rPr>
        <w:t>Новая</w:t>
      </w:r>
      <w:proofErr w:type="gramEnd"/>
      <w:r w:rsidRPr="00097F7C">
        <w:rPr>
          <w:sz w:val="28"/>
          <w:szCs w:val="28"/>
        </w:rPr>
        <w:t xml:space="preserve"> Калами, площадью 450 кв.м. на сумму </w:t>
      </w:r>
      <w:r w:rsidRPr="00606545">
        <w:rPr>
          <w:b/>
          <w:sz w:val="28"/>
          <w:szCs w:val="28"/>
          <w:u w:val="single"/>
        </w:rPr>
        <w:t>12,6 млн. руб</w:t>
      </w:r>
      <w:r w:rsidRPr="00097F7C">
        <w:rPr>
          <w:sz w:val="28"/>
          <w:szCs w:val="28"/>
        </w:rPr>
        <w:t>. (средства бюджета района);</w:t>
      </w:r>
    </w:p>
    <w:p w:rsidR="0078227B" w:rsidRPr="00097F7C" w:rsidRDefault="0078227B" w:rsidP="0078227B">
      <w:pPr>
        <w:autoSpaceDE w:val="0"/>
        <w:autoSpaceDN w:val="0"/>
        <w:adjustRightInd w:val="0"/>
        <w:ind w:firstLine="709"/>
        <w:jc w:val="both"/>
        <w:rPr>
          <w:sz w:val="28"/>
          <w:szCs w:val="28"/>
        </w:rPr>
      </w:pPr>
      <w:r w:rsidRPr="00097F7C">
        <w:rPr>
          <w:sz w:val="28"/>
          <w:szCs w:val="28"/>
        </w:rPr>
        <w:lastRenderedPageBreak/>
        <w:t>4) установлено</w:t>
      </w:r>
      <w:r w:rsidRPr="00097F7C">
        <w:rPr>
          <w:bCs/>
          <w:sz w:val="28"/>
          <w:szCs w:val="28"/>
        </w:rPr>
        <w:t xml:space="preserve"> здание модульной хлебопекарни в п. Тея,</w:t>
      </w:r>
      <w:r w:rsidRPr="00097F7C">
        <w:rPr>
          <w:sz w:val="28"/>
          <w:szCs w:val="28"/>
        </w:rPr>
        <w:t xml:space="preserve"> площадью 60 кв.м. на сумму </w:t>
      </w:r>
      <w:r w:rsidRPr="00606545">
        <w:rPr>
          <w:b/>
          <w:sz w:val="28"/>
          <w:szCs w:val="28"/>
          <w:u w:val="single"/>
        </w:rPr>
        <w:t>3,9 млн. руб</w:t>
      </w:r>
      <w:r w:rsidRPr="00097F7C">
        <w:rPr>
          <w:sz w:val="28"/>
          <w:szCs w:val="28"/>
        </w:rPr>
        <w:t>. (средства бюджета района).</w:t>
      </w:r>
    </w:p>
    <w:p w:rsidR="0078227B" w:rsidRPr="00097F7C" w:rsidRDefault="0078227B" w:rsidP="0078227B">
      <w:pPr>
        <w:ind w:firstLine="709"/>
        <w:jc w:val="both"/>
        <w:rPr>
          <w:b/>
          <w:bCs/>
          <w:sz w:val="28"/>
          <w:szCs w:val="28"/>
          <w:u w:val="single"/>
        </w:rPr>
      </w:pPr>
      <w:r w:rsidRPr="00097F7C">
        <w:rPr>
          <w:b/>
          <w:bCs/>
          <w:sz w:val="28"/>
          <w:szCs w:val="28"/>
          <w:u w:val="single"/>
        </w:rPr>
        <w:t>Строительство объектов жилищно-коммунального хозяйства</w:t>
      </w:r>
      <w:r w:rsidRPr="00097F7C">
        <w:rPr>
          <w:b/>
          <w:sz w:val="28"/>
          <w:szCs w:val="28"/>
          <w:u w:val="single"/>
        </w:rPr>
        <w:t xml:space="preserve"> </w:t>
      </w:r>
    </w:p>
    <w:p w:rsidR="0078227B" w:rsidRPr="00097F7C" w:rsidRDefault="0078227B" w:rsidP="0078227B">
      <w:pPr>
        <w:autoSpaceDE w:val="0"/>
        <w:autoSpaceDN w:val="0"/>
        <w:adjustRightInd w:val="0"/>
        <w:ind w:firstLine="709"/>
        <w:jc w:val="both"/>
        <w:rPr>
          <w:bCs/>
          <w:sz w:val="28"/>
          <w:szCs w:val="28"/>
        </w:rPr>
      </w:pPr>
      <w:r w:rsidRPr="00097F7C">
        <w:rPr>
          <w:bCs/>
          <w:sz w:val="28"/>
          <w:szCs w:val="28"/>
        </w:rPr>
        <w:t>1) выполнен 3 этап строительства расходного склада нефтепродуктов п. Енашимо, мощностью 15000 куб.м.,</w:t>
      </w:r>
      <w:r w:rsidRPr="00097F7C">
        <w:rPr>
          <w:sz w:val="28"/>
          <w:szCs w:val="28"/>
        </w:rPr>
        <w:t xml:space="preserve"> на сумму </w:t>
      </w:r>
      <w:r w:rsidRPr="00606545">
        <w:rPr>
          <w:b/>
          <w:sz w:val="28"/>
          <w:szCs w:val="28"/>
          <w:u w:val="single"/>
        </w:rPr>
        <w:t>168,3 млн. руб</w:t>
      </w:r>
      <w:r w:rsidRPr="00097F7C">
        <w:rPr>
          <w:sz w:val="28"/>
          <w:szCs w:val="28"/>
        </w:rPr>
        <w:t>. (средства бюджета района)</w:t>
      </w:r>
      <w:r w:rsidRPr="00097F7C">
        <w:rPr>
          <w:bCs/>
          <w:sz w:val="28"/>
          <w:szCs w:val="28"/>
        </w:rPr>
        <w:t>;</w:t>
      </w:r>
    </w:p>
    <w:p w:rsidR="0078227B" w:rsidRPr="00097F7C" w:rsidRDefault="0078227B" w:rsidP="0078227B">
      <w:pPr>
        <w:widowControl w:val="0"/>
        <w:tabs>
          <w:tab w:val="left" w:pos="9459"/>
        </w:tabs>
        <w:autoSpaceDE w:val="0"/>
        <w:autoSpaceDN w:val="0"/>
        <w:adjustRightInd w:val="0"/>
        <w:ind w:firstLine="709"/>
        <w:jc w:val="both"/>
        <w:rPr>
          <w:sz w:val="28"/>
          <w:szCs w:val="28"/>
        </w:rPr>
      </w:pPr>
      <w:r w:rsidRPr="00097F7C">
        <w:rPr>
          <w:bCs/>
          <w:sz w:val="28"/>
          <w:szCs w:val="28"/>
        </w:rPr>
        <w:t>2) выполнен 1 этап строительства в</w:t>
      </w:r>
      <w:r w:rsidRPr="00097F7C">
        <w:rPr>
          <w:sz w:val="28"/>
          <w:szCs w:val="28"/>
        </w:rPr>
        <w:t xml:space="preserve">одозабора подземных вод в гп Северо-Енисейский, мощностью 2900 куб.м./сутки, на сумму </w:t>
      </w:r>
      <w:r w:rsidRPr="00606545">
        <w:rPr>
          <w:b/>
          <w:sz w:val="28"/>
          <w:szCs w:val="28"/>
          <w:u w:val="single"/>
        </w:rPr>
        <w:t>31,3 млн. руб</w:t>
      </w:r>
      <w:r w:rsidRPr="00097F7C">
        <w:rPr>
          <w:sz w:val="28"/>
          <w:szCs w:val="28"/>
        </w:rPr>
        <w:t>. (средства краевого бюджета и бюджета района);</w:t>
      </w:r>
    </w:p>
    <w:p w:rsidR="0078227B" w:rsidRPr="00097F7C" w:rsidRDefault="0078227B" w:rsidP="0078227B">
      <w:pPr>
        <w:widowControl w:val="0"/>
        <w:tabs>
          <w:tab w:val="left" w:pos="9459"/>
        </w:tabs>
        <w:autoSpaceDE w:val="0"/>
        <w:autoSpaceDN w:val="0"/>
        <w:adjustRightInd w:val="0"/>
        <w:ind w:firstLine="709"/>
        <w:jc w:val="both"/>
        <w:rPr>
          <w:sz w:val="28"/>
          <w:szCs w:val="28"/>
        </w:rPr>
      </w:pPr>
      <w:r w:rsidRPr="00097F7C">
        <w:rPr>
          <w:sz w:val="28"/>
          <w:szCs w:val="28"/>
        </w:rPr>
        <w:t xml:space="preserve">3) </w:t>
      </w:r>
      <w:r w:rsidRPr="00097F7C">
        <w:rPr>
          <w:bCs/>
          <w:sz w:val="28"/>
          <w:szCs w:val="28"/>
        </w:rPr>
        <w:t xml:space="preserve">выполнен 1 этап строительства </w:t>
      </w:r>
      <w:r w:rsidRPr="00097F7C">
        <w:rPr>
          <w:sz w:val="28"/>
          <w:szCs w:val="28"/>
        </w:rPr>
        <w:t xml:space="preserve">участка надземных инженерных сетей тепловодоснабжения от ЦПК № 1 до тепловой камеры № 133А по ул. Донского в гп Северо-Енисейский на сумму </w:t>
      </w:r>
      <w:r w:rsidRPr="00606545">
        <w:rPr>
          <w:b/>
          <w:sz w:val="28"/>
          <w:szCs w:val="28"/>
          <w:u w:val="single"/>
        </w:rPr>
        <w:t>19,6 млн. руб</w:t>
      </w:r>
      <w:r w:rsidRPr="00097F7C">
        <w:rPr>
          <w:sz w:val="28"/>
          <w:szCs w:val="28"/>
        </w:rPr>
        <w:t>. (средства бюджета района)</w:t>
      </w:r>
      <w:r>
        <w:rPr>
          <w:sz w:val="28"/>
          <w:szCs w:val="28"/>
        </w:rPr>
        <w:t>.</w:t>
      </w:r>
    </w:p>
    <w:p w:rsidR="0078227B" w:rsidRPr="00097F7C" w:rsidRDefault="0078227B" w:rsidP="0078227B">
      <w:pPr>
        <w:widowControl w:val="0"/>
        <w:tabs>
          <w:tab w:val="left" w:pos="9459"/>
        </w:tabs>
        <w:autoSpaceDE w:val="0"/>
        <w:autoSpaceDN w:val="0"/>
        <w:adjustRightInd w:val="0"/>
        <w:ind w:firstLine="709"/>
        <w:jc w:val="both"/>
        <w:rPr>
          <w:b/>
          <w:bCs/>
          <w:sz w:val="28"/>
          <w:szCs w:val="28"/>
          <w:u w:val="single"/>
        </w:rPr>
      </w:pPr>
    </w:p>
    <w:p w:rsidR="0078227B" w:rsidRDefault="0078227B" w:rsidP="0078227B">
      <w:pPr>
        <w:widowControl w:val="0"/>
        <w:tabs>
          <w:tab w:val="left" w:pos="9459"/>
        </w:tabs>
        <w:autoSpaceDE w:val="0"/>
        <w:autoSpaceDN w:val="0"/>
        <w:adjustRightInd w:val="0"/>
        <w:ind w:firstLine="709"/>
        <w:jc w:val="both"/>
        <w:rPr>
          <w:b/>
          <w:bCs/>
          <w:sz w:val="28"/>
          <w:szCs w:val="28"/>
          <w:u w:val="single"/>
        </w:rPr>
      </w:pPr>
      <w:r w:rsidRPr="00097F7C">
        <w:rPr>
          <w:b/>
          <w:bCs/>
          <w:sz w:val="28"/>
          <w:szCs w:val="28"/>
          <w:u w:val="single"/>
        </w:rPr>
        <w:t xml:space="preserve">2019 год </w:t>
      </w:r>
    </w:p>
    <w:p w:rsidR="00D55BE9" w:rsidRPr="00097F7C" w:rsidRDefault="00D55BE9" w:rsidP="0078227B">
      <w:pPr>
        <w:widowControl w:val="0"/>
        <w:tabs>
          <w:tab w:val="left" w:pos="9459"/>
        </w:tabs>
        <w:autoSpaceDE w:val="0"/>
        <w:autoSpaceDN w:val="0"/>
        <w:adjustRightInd w:val="0"/>
        <w:ind w:firstLine="709"/>
        <w:jc w:val="both"/>
        <w:rPr>
          <w:b/>
          <w:bCs/>
          <w:sz w:val="28"/>
          <w:szCs w:val="28"/>
          <w:u w:val="single"/>
        </w:rPr>
      </w:pPr>
    </w:p>
    <w:p w:rsidR="0078227B" w:rsidRPr="00097F7C" w:rsidRDefault="0078227B" w:rsidP="0078227B">
      <w:pPr>
        <w:pStyle w:val="a"/>
        <w:numPr>
          <w:ilvl w:val="0"/>
          <w:numId w:val="0"/>
        </w:numPr>
        <w:ind w:firstLine="709"/>
        <w:rPr>
          <w:sz w:val="28"/>
          <w:szCs w:val="28"/>
        </w:rPr>
      </w:pPr>
      <w:r w:rsidRPr="00097F7C">
        <w:rPr>
          <w:sz w:val="28"/>
          <w:szCs w:val="28"/>
        </w:rPr>
        <w:t xml:space="preserve">Жилищное строительство </w:t>
      </w:r>
    </w:p>
    <w:p w:rsidR="0078227B" w:rsidRPr="00097F7C" w:rsidRDefault="0078227B" w:rsidP="0078227B">
      <w:pPr>
        <w:widowControl w:val="0"/>
        <w:tabs>
          <w:tab w:val="left" w:pos="9459"/>
        </w:tabs>
        <w:autoSpaceDE w:val="0"/>
        <w:autoSpaceDN w:val="0"/>
        <w:adjustRightInd w:val="0"/>
        <w:ind w:firstLine="709"/>
        <w:jc w:val="both"/>
        <w:rPr>
          <w:sz w:val="28"/>
          <w:szCs w:val="28"/>
        </w:rPr>
      </w:pPr>
      <w:r w:rsidRPr="00097F7C">
        <w:rPr>
          <w:sz w:val="28"/>
          <w:szCs w:val="28"/>
        </w:rPr>
        <w:t xml:space="preserve">Завершено строительство и введен в эксплуатацию в марте 2019 года </w:t>
      </w:r>
      <w:r w:rsidRPr="00097F7C">
        <w:rPr>
          <w:rFonts w:eastAsia="Calibri"/>
          <w:sz w:val="28"/>
          <w:szCs w:val="28"/>
          <w:lang w:eastAsia="en-US"/>
        </w:rPr>
        <w:t>24-х квартирный жилой дом в п</w:t>
      </w:r>
      <w:proofErr w:type="gramStart"/>
      <w:r w:rsidRPr="00097F7C">
        <w:rPr>
          <w:rFonts w:eastAsia="Calibri"/>
          <w:sz w:val="28"/>
          <w:szCs w:val="28"/>
          <w:lang w:eastAsia="en-US"/>
        </w:rPr>
        <w:t>.Т</w:t>
      </w:r>
      <w:proofErr w:type="gramEnd"/>
      <w:r w:rsidRPr="00097F7C">
        <w:rPr>
          <w:rFonts w:eastAsia="Calibri"/>
          <w:sz w:val="28"/>
          <w:szCs w:val="28"/>
          <w:lang w:eastAsia="en-US"/>
        </w:rPr>
        <w:t xml:space="preserve">ея </w:t>
      </w:r>
      <w:r w:rsidRPr="00097F7C">
        <w:rPr>
          <w:bCs/>
          <w:sz w:val="28"/>
          <w:szCs w:val="28"/>
        </w:rPr>
        <w:t xml:space="preserve">по ул. Школьная, общей площадью </w:t>
      </w:r>
      <w:r w:rsidRPr="00097F7C">
        <w:rPr>
          <w:b/>
          <w:bCs/>
          <w:sz w:val="28"/>
          <w:szCs w:val="28"/>
          <w:u w:val="single"/>
        </w:rPr>
        <w:t>1 777 кв.м.,</w:t>
      </w:r>
      <w:r w:rsidRPr="00097F7C">
        <w:rPr>
          <w:bCs/>
          <w:sz w:val="28"/>
          <w:szCs w:val="28"/>
          <w:vertAlign w:val="superscript"/>
        </w:rPr>
        <w:t xml:space="preserve"> </w:t>
      </w:r>
      <w:r w:rsidRPr="00097F7C">
        <w:rPr>
          <w:rFonts w:eastAsia="Calibri"/>
          <w:sz w:val="28"/>
          <w:szCs w:val="28"/>
          <w:lang w:eastAsia="en-US"/>
        </w:rPr>
        <w:t xml:space="preserve">на сумму </w:t>
      </w:r>
      <w:r w:rsidRPr="00097F7C">
        <w:rPr>
          <w:rFonts w:eastAsia="Calibri"/>
          <w:b/>
          <w:sz w:val="28"/>
          <w:szCs w:val="28"/>
          <w:u w:val="single"/>
          <w:lang w:eastAsia="en-US"/>
        </w:rPr>
        <w:t>3,5 млн. руб.</w:t>
      </w:r>
      <w:r w:rsidRPr="00097F7C">
        <w:rPr>
          <w:rFonts w:eastAsia="Calibri"/>
          <w:sz w:val="28"/>
          <w:szCs w:val="28"/>
          <w:lang w:eastAsia="en-US"/>
        </w:rPr>
        <w:t xml:space="preserve"> (подрядчик – ООО «</w:t>
      </w:r>
      <w:proofErr w:type="spellStart"/>
      <w:r w:rsidRPr="00097F7C">
        <w:rPr>
          <w:rFonts w:eastAsia="Calibri"/>
          <w:sz w:val="28"/>
          <w:szCs w:val="28"/>
          <w:lang w:eastAsia="en-US"/>
        </w:rPr>
        <w:t>Электромонтажстрой</w:t>
      </w:r>
      <w:proofErr w:type="spellEnd"/>
      <w:r w:rsidRPr="00097F7C">
        <w:rPr>
          <w:rFonts w:eastAsia="Calibri"/>
          <w:sz w:val="28"/>
          <w:szCs w:val="28"/>
          <w:lang w:eastAsia="en-US"/>
        </w:rPr>
        <w:t>», г. Красноярск)</w:t>
      </w:r>
      <w:r w:rsidRPr="00097F7C">
        <w:rPr>
          <w:sz w:val="28"/>
          <w:szCs w:val="28"/>
        </w:rPr>
        <w:t xml:space="preserve"> (средства бюджета района).</w:t>
      </w:r>
    </w:p>
    <w:p w:rsidR="0078227B" w:rsidRPr="00097F7C" w:rsidRDefault="0078227B" w:rsidP="0078227B">
      <w:pPr>
        <w:widowControl w:val="0"/>
        <w:tabs>
          <w:tab w:val="left" w:pos="9459"/>
        </w:tabs>
        <w:autoSpaceDE w:val="0"/>
        <w:autoSpaceDN w:val="0"/>
        <w:adjustRightInd w:val="0"/>
        <w:ind w:firstLine="709"/>
        <w:jc w:val="both"/>
        <w:rPr>
          <w:bCs/>
          <w:sz w:val="28"/>
          <w:szCs w:val="28"/>
        </w:rPr>
      </w:pPr>
      <w:r w:rsidRPr="00097F7C">
        <w:rPr>
          <w:bCs/>
          <w:sz w:val="28"/>
          <w:szCs w:val="28"/>
        </w:rPr>
        <w:t>Кроме того, планируется</w:t>
      </w:r>
      <w:r w:rsidRPr="007F44A0">
        <w:rPr>
          <w:bCs/>
          <w:sz w:val="28"/>
          <w:szCs w:val="28"/>
        </w:rPr>
        <w:t xml:space="preserve"> </w:t>
      </w:r>
      <w:r>
        <w:rPr>
          <w:bCs/>
          <w:sz w:val="28"/>
          <w:szCs w:val="28"/>
        </w:rPr>
        <w:t>ввести в эксплуатацию</w:t>
      </w:r>
      <w:r w:rsidRPr="007F44A0">
        <w:rPr>
          <w:bCs/>
          <w:sz w:val="28"/>
          <w:szCs w:val="28"/>
        </w:rPr>
        <w:t xml:space="preserve"> </w:t>
      </w:r>
      <w:r w:rsidRPr="00097F7C">
        <w:rPr>
          <w:bCs/>
          <w:sz w:val="28"/>
          <w:szCs w:val="28"/>
        </w:rPr>
        <w:t>в 2019 году</w:t>
      </w:r>
      <w:r>
        <w:rPr>
          <w:bCs/>
          <w:sz w:val="28"/>
          <w:szCs w:val="28"/>
        </w:rPr>
        <w:t xml:space="preserve"> </w:t>
      </w:r>
      <w:r w:rsidRPr="00097F7C">
        <w:rPr>
          <w:bCs/>
          <w:sz w:val="28"/>
          <w:szCs w:val="28"/>
        </w:rPr>
        <w:t>за счет внебюджетных средств</w:t>
      </w:r>
      <w:r>
        <w:rPr>
          <w:bCs/>
          <w:sz w:val="28"/>
          <w:szCs w:val="28"/>
        </w:rPr>
        <w:t xml:space="preserve"> 1 жилой дом,</w:t>
      </w:r>
      <w:r w:rsidRPr="00097F7C">
        <w:rPr>
          <w:bCs/>
          <w:sz w:val="28"/>
          <w:szCs w:val="28"/>
        </w:rPr>
        <w:t xml:space="preserve"> общая площадь</w:t>
      </w:r>
      <w:r>
        <w:rPr>
          <w:bCs/>
          <w:sz w:val="28"/>
          <w:szCs w:val="28"/>
        </w:rPr>
        <w:t xml:space="preserve"> которого</w:t>
      </w:r>
      <w:r w:rsidRPr="00097F7C">
        <w:rPr>
          <w:bCs/>
          <w:sz w:val="28"/>
          <w:szCs w:val="28"/>
        </w:rPr>
        <w:t xml:space="preserve"> составит 100 кв. м.</w:t>
      </w:r>
    </w:p>
    <w:p w:rsidR="0078227B" w:rsidRPr="00097F7C" w:rsidRDefault="0078227B" w:rsidP="0078227B">
      <w:pPr>
        <w:autoSpaceDE w:val="0"/>
        <w:autoSpaceDN w:val="0"/>
        <w:adjustRightInd w:val="0"/>
        <w:ind w:firstLine="709"/>
        <w:jc w:val="both"/>
        <w:rPr>
          <w:bCs/>
          <w:sz w:val="28"/>
          <w:szCs w:val="28"/>
        </w:rPr>
      </w:pPr>
    </w:p>
    <w:p w:rsidR="0078227B" w:rsidRPr="00097F7C" w:rsidRDefault="0078227B" w:rsidP="0078227B">
      <w:pPr>
        <w:autoSpaceDE w:val="0"/>
        <w:autoSpaceDN w:val="0"/>
        <w:adjustRightInd w:val="0"/>
        <w:ind w:firstLine="709"/>
        <w:jc w:val="both"/>
        <w:rPr>
          <w:b/>
          <w:sz w:val="28"/>
          <w:szCs w:val="28"/>
          <w:u w:val="single"/>
        </w:rPr>
      </w:pPr>
      <w:r w:rsidRPr="00097F7C">
        <w:rPr>
          <w:b/>
          <w:sz w:val="28"/>
          <w:szCs w:val="28"/>
          <w:u w:val="single"/>
        </w:rPr>
        <w:t xml:space="preserve">Строительство объектов гражданского назначения </w:t>
      </w:r>
    </w:p>
    <w:p w:rsidR="0078227B" w:rsidRPr="00097F7C" w:rsidRDefault="0078227B" w:rsidP="0078227B">
      <w:pPr>
        <w:ind w:firstLine="709"/>
        <w:jc w:val="both"/>
        <w:rPr>
          <w:sz w:val="28"/>
          <w:szCs w:val="28"/>
        </w:rPr>
      </w:pPr>
      <w:r w:rsidRPr="00097F7C">
        <w:rPr>
          <w:sz w:val="28"/>
          <w:szCs w:val="28"/>
        </w:rPr>
        <w:t xml:space="preserve">1) планируется установить модульное административно-хозяйственное здание в п. Вангаш, площадью 225 кв.м. на сумму </w:t>
      </w:r>
      <w:r w:rsidRPr="007F44A0">
        <w:rPr>
          <w:b/>
          <w:sz w:val="28"/>
          <w:szCs w:val="28"/>
          <w:u w:val="single"/>
        </w:rPr>
        <w:t>9,1 млн. руб</w:t>
      </w:r>
      <w:r w:rsidRPr="00097F7C">
        <w:rPr>
          <w:sz w:val="28"/>
          <w:szCs w:val="28"/>
        </w:rPr>
        <w:t>. (средства бюджета района).</w:t>
      </w:r>
    </w:p>
    <w:p w:rsidR="0078227B" w:rsidRPr="00097F7C" w:rsidRDefault="0078227B" w:rsidP="0078227B">
      <w:pPr>
        <w:ind w:firstLine="709"/>
        <w:jc w:val="both"/>
        <w:rPr>
          <w:bCs/>
          <w:sz w:val="28"/>
          <w:szCs w:val="28"/>
          <w:u w:val="single"/>
        </w:rPr>
      </w:pPr>
    </w:p>
    <w:p w:rsidR="0078227B" w:rsidRPr="00097F7C" w:rsidRDefault="0078227B" w:rsidP="0078227B">
      <w:pPr>
        <w:ind w:firstLine="709"/>
        <w:jc w:val="both"/>
        <w:rPr>
          <w:b/>
          <w:bCs/>
          <w:sz w:val="28"/>
          <w:szCs w:val="28"/>
          <w:u w:val="single"/>
        </w:rPr>
      </w:pPr>
      <w:r w:rsidRPr="00097F7C">
        <w:rPr>
          <w:b/>
          <w:bCs/>
          <w:sz w:val="28"/>
          <w:szCs w:val="28"/>
          <w:u w:val="single"/>
        </w:rPr>
        <w:t>Строительство объектов жилищно-коммунального хозяйства</w:t>
      </w:r>
      <w:r w:rsidRPr="00097F7C">
        <w:rPr>
          <w:b/>
          <w:sz w:val="28"/>
          <w:szCs w:val="28"/>
          <w:u w:val="single"/>
        </w:rPr>
        <w:t xml:space="preserve"> </w:t>
      </w:r>
    </w:p>
    <w:p w:rsidR="0078227B" w:rsidRPr="00097F7C" w:rsidRDefault="0078227B" w:rsidP="0078227B">
      <w:pPr>
        <w:autoSpaceDE w:val="0"/>
        <w:autoSpaceDN w:val="0"/>
        <w:adjustRightInd w:val="0"/>
        <w:ind w:firstLine="709"/>
        <w:jc w:val="both"/>
        <w:rPr>
          <w:bCs/>
          <w:sz w:val="28"/>
          <w:szCs w:val="28"/>
        </w:rPr>
      </w:pPr>
      <w:r w:rsidRPr="00097F7C">
        <w:rPr>
          <w:bCs/>
          <w:sz w:val="28"/>
          <w:szCs w:val="28"/>
        </w:rPr>
        <w:t>1) планируется завершить 3 этап строительства расходного склада нефтепродуктов п. Енашимо, мощностью 15000 куб.м.,</w:t>
      </w:r>
      <w:r w:rsidRPr="00097F7C">
        <w:rPr>
          <w:sz w:val="28"/>
          <w:szCs w:val="28"/>
        </w:rPr>
        <w:t xml:space="preserve"> на сумму </w:t>
      </w:r>
      <w:r w:rsidRPr="007F44A0">
        <w:rPr>
          <w:b/>
          <w:sz w:val="28"/>
          <w:szCs w:val="28"/>
          <w:u w:val="single"/>
        </w:rPr>
        <w:t>14,4 млн. руб</w:t>
      </w:r>
      <w:r w:rsidRPr="00097F7C">
        <w:rPr>
          <w:sz w:val="28"/>
          <w:szCs w:val="28"/>
        </w:rPr>
        <w:t>. (средства бюджета района)</w:t>
      </w:r>
      <w:r w:rsidRPr="00097F7C">
        <w:rPr>
          <w:bCs/>
          <w:sz w:val="28"/>
          <w:szCs w:val="28"/>
        </w:rPr>
        <w:t>;</w:t>
      </w:r>
    </w:p>
    <w:p w:rsidR="0078227B" w:rsidRPr="00097F7C" w:rsidRDefault="0078227B" w:rsidP="0078227B">
      <w:pPr>
        <w:widowControl w:val="0"/>
        <w:tabs>
          <w:tab w:val="left" w:pos="9459"/>
        </w:tabs>
        <w:autoSpaceDE w:val="0"/>
        <w:autoSpaceDN w:val="0"/>
        <w:adjustRightInd w:val="0"/>
        <w:ind w:firstLine="709"/>
        <w:jc w:val="both"/>
        <w:rPr>
          <w:b/>
          <w:bCs/>
          <w:sz w:val="28"/>
          <w:szCs w:val="28"/>
          <w:u w:val="single"/>
        </w:rPr>
      </w:pPr>
      <w:r w:rsidRPr="00097F7C">
        <w:rPr>
          <w:bCs/>
          <w:sz w:val="28"/>
          <w:szCs w:val="28"/>
        </w:rPr>
        <w:t>2) планируется выполнить работы по 2 этапу строительства в</w:t>
      </w:r>
      <w:r w:rsidRPr="00097F7C">
        <w:rPr>
          <w:sz w:val="28"/>
          <w:szCs w:val="28"/>
        </w:rPr>
        <w:t xml:space="preserve">одозабора подземных вод в гп Северо-Енисейский, мощностью 2900 куб.м./сутки на сумму </w:t>
      </w:r>
      <w:r w:rsidRPr="007F44A0">
        <w:rPr>
          <w:b/>
          <w:sz w:val="28"/>
          <w:szCs w:val="28"/>
          <w:u w:val="single"/>
        </w:rPr>
        <w:t>83,1 млн. руб</w:t>
      </w:r>
      <w:r w:rsidRPr="00097F7C">
        <w:rPr>
          <w:sz w:val="28"/>
          <w:szCs w:val="28"/>
        </w:rPr>
        <w:t>. (средства краевого бюджета и бюджета района);</w:t>
      </w:r>
    </w:p>
    <w:p w:rsidR="0078227B" w:rsidRPr="00097F7C" w:rsidRDefault="0078227B" w:rsidP="0078227B">
      <w:pPr>
        <w:widowControl w:val="0"/>
        <w:tabs>
          <w:tab w:val="left" w:pos="9459"/>
        </w:tabs>
        <w:autoSpaceDE w:val="0"/>
        <w:autoSpaceDN w:val="0"/>
        <w:adjustRightInd w:val="0"/>
        <w:ind w:firstLine="709"/>
        <w:jc w:val="both"/>
        <w:rPr>
          <w:bCs/>
          <w:sz w:val="28"/>
          <w:szCs w:val="28"/>
        </w:rPr>
      </w:pPr>
      <w:r w:rsidRPr="00097F7C">
        <w:rPr>
          <w:bCs/>
          <w:sz w:val="28"/>
          <w:szCs w:val="28"/>
        </w:rPr>
        <w:t xml:space="preserve">3) планируется завершить </w:t>
      </w:r>
      <w:r>
        <w:rPr>
          <w:bCs/>
          <w:sz w:val="28"/>
          <w:szCs w:val="28"/>
        </w:rPr>
        <w:t xml:space="preserve">2 этап </w:t>
      </w:r>
      <w:r w:rsidRPr="00097F7C">
        <w:rPr>
          <w:bCs/>
          <w:sz w:val="28"/>
          <w:szCs w:val="28"/>
        </w:rPr>
        <w:t>строительств</w:t>
      </w:r>
      <w:r>
        <w:rPr>
          <w:bCs/>
          <w:sz w:val="28"/>
          <w:szCs w:val="28"/>
        </w:rPr>
        <w:t>а</w:t>
      </w:r>
      <w:r w:rsidRPr="00097F7C">
        <w:rPr>
          <w:bCs/>
          <w:sz w:val="28"/>
          <w:szCs w:val="28"/>
        </w:rPr>
        <w:t xml:space="preserve"> </w:t>
      </w:r>
      <w:r w:rsidRPr="00097F7C">
        <w:rPr>
          <w:sz w:val="28"/>
          <w:szCs w:val="28"/>
        </w:rPr>
        <w:t xml:space="preserve">участка надземных инженерных сетей тепловодоснабжения от ЦПК № 1 до тепловой камеры № 133А по ул. Донского в гп Северо-Енисейский на сумму </w:t>
      </w:r>
      <w:r w:rsidRPr="007F44A0">
        <w:rPr>
          <w:b/>
          <w:sz w:val="28"/>
          <w:szCs w:val="28"/>
          <w:u w:val="single"/>
        </w:rPr>
        <w:t>25,5 млн. руб</w:t>
      </w:r>
      <w:r w:rsidRPr="00097F7C">
        <w:rPr>
          <w:sz w:val="28"/>
          <w:szCs w:val="28"/>
        </w:rPr>
        <w:t>. (средства бюджета района).</w:t>
      </w:r>
    </w:p>
    <w:p w:rsidR="00B616E4" w:rsidRDefault="00B616E4" w:rsidP="0078227B">
      <w:pPr>
        <w:widowControl w:val="0"/>
        <w:tabs>
          <w:tab w:val="left" w:pos="9459"/>
        </w:tabs>
        <w:autoSpaceDE w:val="0"/>
        <w:autoSpaceDN w:val="0"/>
        <w:adjustRightInd w:val="0"/>
        <w:ind w:firstLine="709"/>
        <w:jc w:val="both"/>
        <w:rPr>
          <w:b/>
          <w:bCs/>
          <w:sz w:val="28"/>
          <w:szCs w:val="28"/>
          <w:u w:val="single"/>
        </w:rPr>
      </w:pPr>
    </w:p>
    <w:p w:rsidR="0078227B" w:rsidRDefault="0078227B" w:rsidP="0078227B">
      <w:pPr>
        <w:widowControl w:val="0"/>
        <w:tabs>
          <w:tab w:val="left" w:pos="9459"/>
        </w:tabs>
        <w:autoSpaceDE w:val="0"/>
        <w:autoSpaceDN w:val="0"/>
        <w:adjustRightInd w:val="0"/>
        <w:ind w:firstLine="709"/>
        <w:jc w:val="both"/>
        <w:rPr>
          <w:b/>
          <w:bCs/>
          <w:sz w:val="28"/>
          <w:szCs w:val="28"/>
          <w:u w:val="single"/>
        </w:rPr>
      </w:pPr>
      <w:r w:rsidRPr="00097F7C">
        <w:rPr>
          <w:b/>
          <w:bCs/>
          <w:sz w:val="28"/>
          <w:szCs w:val="28"/>
          <w:u w:val="single"/>
        </w:rPr>
        <w:t xml:space="preserve">2020 год </w:t>
      </w:r>
    </w:p>
    <w:p w:rsidR="00D55BE9" w:rsidRPr="00097F7C" w:rsidRDefault="00D55BE9" w:rsidP="0078227B">
      <w:pPr>
        <w:widowControl w:val="0"/>
        <w:tabs>
          <w:tab w:val="left" w:pos="9459"/>
        </w:tabs>
        <w:autoSpaceDE w:val="0"/>
        <w:autoSpaceDN w:val="0"/>
        <w:adjustRightInd w:val="0"/>
        <w:ind w:firstLine="709"/>
        <w:jc w:val="both"/>
        <w:rPr>
          <w:b/>
          <w:bCs/>
          <w:sz w:val="28"/>
          <w:szCs w:val="28"/>
          <w:u w:val="single"/>
        </w:rPr>
      </w:pPr>
    </w:p>
    <w:p w:rsidR="0078227B" w:rsidRPr="00097F7C" w:rsidRDefault="0078227B" w:rsidP="0078227B">
      <w:pPr>
        <w:pStyle w:val="a"/>
        <w:numPr>
          <w:ilvl w:val="0"/>
          <w:numId w:val="0"/>
        </w:numPr>
        <w:ind w:firstLine="709"/>
        <w:rPr>
          <w:sz w:val="28"/>
          <w:szCs w:val="28"/>
        </w:rPr>
      </w:pPr>
      <w:r w:rsidRPr="00097F7C">
        <w:rPr>
          <w:sz w:val="28"/>
          <w:szCs w:val="28"/>
        </w:rPr>
        <w:t>Жилищное строительство</w:t>
      </w:r>
    </w:p>
    <w:p w:rsidR="0078227B" w:rsidRPr="00097F7C" w:rsidRDefault="0078227B" w:rsidP="0078227B">
      <w:pPr>
        <w:tabs>
          <w:tab w:val="left" w:pos="2780"/>
        </w:tabs>
        <w:ind w:firstLine="709"/>
        <w:jc w:val="both"/>
        <w:rPr>
          <w:sz w:val="28"/>
          <w:szCs w:val="28"/>
        </w:rPr>
      </w:pPr>
      <w:r w:rsidRPr="00097F7C">
        <w:rPr>
          <w:sz w:val="28"/>
          <w:szCs w:val="28"/>
        </w:rPr>
        <w:t xml:space="preserve">Планируется построить и ввести в эксплуатацию 16-и квартирный жилой дом в гп Северо-Енисейский, общей площадью </w:t>
      </w:r>
      <w:r w:rsidRPr="00097F7C">
        <w:rPr>
          <w:b/>
          <w:sz w:val="28"/>
          <w:szCs w:val="28"/>
          <w:u w:val="single"/>
        </w:rPr>
        <w:t>768,6 кв.м.</w:t>
      </w:r>
      <w:r w:rsidRPr="00097F7C">
        <w:rPr>
          <w:sz w:val="28"/>
          <w:szCs w:val="28"/>
        </w:rPr>
        <w:t xml:space="preserve">, на сумму </w:t>
      </w:r>
      <w:r w:rsidRPr="00097F7C">
        <w:rPr>
          <w:b/>
          <w:sz w:val="28"/>
          <w:szCs w:val="28"/>
          <w:u w:val="single"/>
        </w:rPr>
        <w:t>64,0 млн. руб.</w:t>
      </w:r>
      <w:r w:rsidRPr="00097F7C">
        <w:rPr>
          <w:sz w:val="28"/>
          <w:szCs w:val="28"/>
        </w:rPr>
        <w:t xml:space="preserve"> (средства бюджета района).</w:t>
      </w:r>
    </w:p>
    <w:p w:rsidR="0078227B" w:rsidRPr="00097F7C" w:rsidRDefault="0078227B" w:rsidP="0078227B">
      <w:pPr>
        <w:tabs>
          <w:tab w:val="left" w:pos="993"/>
        </w:tabs>
        <w:ind w:firstLine="709"/>
        <w:jc w:val="both"/>
        <w:rPr>
          <w:sz w:val="28"/>
          <w:szCs w:val="28"/>
        </w:rPr>
      </w:pPr>
      <w:r w:rsidRPr="00097F7C">
        <w:rPr>
          <w:bCs/>
          <w:sz w:val="28"/>
          <w:szCs w:val="28"/>
        </w:rPr>
        <w:lastRenderedPageBreak/>
        <w:t xml:space="preserve">Кроме того, планируется, что общая площадь жилых домов, введенных в эксплуатацию за счет внебюджетных средств, в 2020 году составит </w:t>
      </w:r>
      <w:r w:rsidRPr="007F44A0">
        <w:rPr>
          <w:b/>
          <w:bCs/>
          <w:sz w:val="28"/>
          <w:szCs w:val="28"/>
          <w:u w:val="single"/>
        </w:rPr>
        <w:t>100 кв. м.</w:t>
      </w:r>
    </w:p>
    <w:p w:rsidR="0078227B" w:rsidRPr="00097F7C" w:rsidRDefault="0078227B" w:rsidP="0078227B">
      <w:pPr>
        <w:autoSpaceDE w:val="0"/>
        <w:autoSpaceDN w:val="0"/>
        <w:adjustRightInd w:val="0"/>
        <w:ind w:firstLine="709"/>
        <w:jc w:val="both"/>
        <w:rPr>
          <w:b/>
          <w:sz w:val="28"/>
          <w:szCs w:val="28"/>
          <w:u w:val="single"/>
        </w:rPr>
      </w:pPr>
    </w:p>
    <w:p w:rsidR="0078227B" w:rsidRPr="00097F7C" w:rsidRDefault="0078227B" w:rsidP="0078227B">
      <w:pPr>
        <w:autoSpaceDE w:val="0"/>
        <w:autoSpaceDN w:val="0"/>
        <w:adjustRightInd w:val="0"/>
        <w:ind w:firstLine="709"/>
        <w:jc w:val="both"/>
        <w:rPr>
          <w:b/>
          <w:sz w:val="28"/>
          <w:szCs w:val="28"/>
          <w:u w:val="single"/>
        </w:rPr>
      </w:pPr>
      <w:r w:rsidRPr="00097F7C">
        <w:rPr>
          <w:b/>
          <w:sz w:val="28"/>
          <w:szCs w:val="28"/>
          <w:u w:val="single"/>
        </w:rPr>
        <w:t xml:space="preserve">Строительство объектов гражданского назначения </w:t>
      </w:r>
    </w:p>
    <w:p w:rsidR="0078227B" w:rsidRPr="00097F7C" w:rsidRDefault="0078227B" w:rsidP="0078227B">
      <w:pPr>
        <w:autoSpaceDE w:val="0"/>
        <w:autoSpaceDN w:val="0"/>
        <w:adjustRightInd w:val="0"/>
        <w:ind w:firstLine="709"/>
        <w:jc w:val="both"/>
        <w:rPr>
          <w:sz w:val="28"/>
          <w:szCs w:val="28"/>
          <w:u w:val="single"/>
        </w:rPr>
      </w:pPr>
      <w:r w:rsidRPr="00097F7C">
        <w:rPr>
          <w:sz w:val="28"/>
          <w:szCs w:val="28"/>
        </w:rPr>
        <w:t>В</w:t>
      </w:r>
      <w:r w:rsidRPr="00097F7C">
        <w:rPr>
          <w:bCs/>
          <w:sz w:val="28"/>
          <w:szCs w:val="28"/>
        </w:rPr>
        <w:t xml:space="preserve"> 2020 году </w:t>
      </w:r>
      <w:r w:rsidRPr="00097F7C">
        <w:rPr>
          <w:sz w:val="28"/>
          <w:szCs w:val="28"/>
        </w:rPr>
        <w:t xml:space="preserve">за счет средств бюджета района </w:t>
      </w:r>
      <w:r>
        <w:rPr>
          <w:sz w:val="28"/>
          <w:szCs w:val="28"/>
        </w:rPr>
        <w:t xml:space="preserve"> строительство объектов гражданского назначения </w:t>
      </w:r>
      <w:r w:rsidRPr="00097F7C">
        <w:rPr>
          <w:sz w:val="28"/>
          <w:szCs w:val="28"/>
        </w:rPr>
        <w:t>не планируется.</w:t>
      </w:r>
    </w:p>
    <w:p w:rsidR="0078227B" w:rsidRPr="00097F7C" w:rsidRDefault="0078227B" w:rsidP="0078227B">
      <w:pPr>
        <w:ind w:firstLine="709"/>
        <w:jc w:val="both"/>
        <w:rPr>
          <w:bCs/>
          <w:sz w:val="28"/>
          <w:szCs w:val="28"/>
          <w:u w:val="single"/>
        </w:rPr>
      </w:pPr>
    </w:p>
    <w:p w:rsidR="0078227B" w:rsidRPr="00097F7C" w:rsidRDefault="0078227B" w:rsidP="0078227B">
      <w:pPr>
        <w:ind w:firstLine="709"/>
        <w:jc w:val="both"/>
        <w:rPr>
          <w:b/>
          <w:sz w:val="28"/>
          <w:szCs w:val="28"/>
        </w:rPr>
      </w:pPr>
      <w:r w:rsidRPr="00097F7C">
        <w:rPr>
          <w:b/>
          <w:bCs/>
          <w:sz w:val="28"/>
          <w:szCs w:val="28"/>
          <w:u w:val="single"/>
        </w:rPr>
        <w:t>Строительство объектов жилищно-коммунального хозяйства</w:t>
      </w:r>
      <w:r w:rsidRPr="00097F7C">
        <w:rPr>
          <w:b/>
          <w:sz w:val="28"/>
          <w:szCs w:val="28"/>
          <w:u w:val="single"/>
        </w:rPr>
        <w:t xml:space="preserve"> </w:t>
      </w:r>
    </w:p>
    <w:p w:rsidR="0078227B" w:rsidRPr="00097F7C" w:rsidRDefault="0078227B" w:rsidP="0078227B">
      <w:pPr>
        <w:autoSpaceDE w:val="0"/>
        <w:autoSpaceDN w:val="0"/>
        <w:adjustRightInd w:val="0"/>
        <w:ind w:firstLine="709"/>
        <w:jc w:val="both"/>
        <w:rPr>
          <w:sz w:val="28"/>
          <w:szCs w:val="28"/>
          <w:u w:val="single"/>
        </w:rPr>
      </w:pPr>
      <w:r w:rsidRPr="00097F7C">
        <w:rPr>
          <w:sz w:val="28"/>
          <w:szCs w:val="28"/>
        </w:rPr>
        <w:t>В</w:t>
      </w:r>
      <w:r w:rsidRPr="00097F7C">
        <w:rPr>
          <w:bCs/>
          <w:sz w:val="28"/>
          <w:szCs w:val="28"/>
        </w:rPr>
        <w:t xml:space="preserve"> 2020 году </w:t>
      </w:r>
      <w:r w:rsidRPr="00097F7C">
        <w:rPr>
          <w:sz w:val="28"/>
          <w:szCs w:val="28"/>
        </w:rPr>
        <w:t>за счет средств бюджета района</w:t>
      </w:r>
      <w:r>
        <w:rPr>
          <w:sz w:val="28"/>
          <w:szCs w:val="28"/>
        </w:rPr>
        <w:t xml:space="preserve"> строительство объектов жилищно-коммунального хозяйства </w:t>
      </w:r>
      <w:r w:rsidRPr="00097F7C">
        <w:rPr>
          <w:sz w:val="28"/>
          <w:szCs w:val="28"/>
        </w:rPr>
        <w:t>не планируется.</w:t>
      </w:r>
    </w:p>
    <w:p w:rsidR="0078227B" w:rsidRPr="00097F7C" w:rsidRDefault="0078227B" w:rsidP="0078227B">
      <w:pPr>
        <w:ind w:firstLine="709"/>
        <w:jc w:val="both"/>
        <w:rPr>
          <w:b/>
          <w:sz w:val="28"/>
          <w:szCs w:val="28"/>
        </w:rPr>
      </w:pPr>
    </w:p>
    <w:p w:rsidR="0078227B" w:rsidRDefault="0078227B" w:rsidP="0078227B">
      <w:pPr>
        <w:ind w:firstLine="709"/>
        <w:jc w:val="both"/>
        <w:rPr>
          <w:b/>
          <w:bCs/>
          <w:sz w:val="28"/>
          <w:szCs w:val="28"/>
          <w:u w:val="single"/>
        </w:rPr>
      </w:pPr>
      <w:r w:rsidRPr="00097F7C">
        <w:rPr>
          <w:b/>
          <w:bCs/>
          <w:sz w:val="28"/>
          <w:szCs w:val="28"/>
          <w:u w:val="single"/>
        </w:rPr>
        <w:t xml:space="preserve">2021 год </w:t>
      </w:r>
    </w:p>
    <w:p w:rsidR="00D55BE9" w:rsidRPr="00097F7C" w:rsidRDefault="00D55BE9" w:rsidP="0078227B">
      <w:pPr>
        <w:ind w:firstLine="709"/>
        <w:jc w:val="both"/>
        <w:rPr>
          <w:b/>
          <w:bCs/>
          <w:sz w:val="28"/>
          <w:szCs w:val="28"/>
          <w:u w:val="single"/>
        </w:rPr>
      </w:pPr>
    </w:p>
    <w:p w:rsidR="0078227B" w:rsidRPr="00097F7C" w:rsidRDefault="0078227B" w:rsidP="0078227B">
      <w:pPr>
        <w:pStyle w:val="a"/>
        <w:numPr>
          <w:ilvl w:val="0"/>
          <w:numId w:val="0"/>
        </w:numPr>
        <w:ind w:firstLine="709"/>
        <w:rPr>
          <w:sz w:val="28"/>
          <w:szCs w:val="28"/>
        </w:rPr>
      </w:pPr>
      <w:r w:rsidRPr="00097F7C">
        <w:rPr>
          <w:sz w:val="28"/>
          <w:szCs w:val="28"/>
        </w:rPr>
        <w:t>Жилищное строительство</w:t>
      </w:r>
    </w:p>
    <w:p w:rsidR="0078227B" w:rsidRPr="00097F7C" w:rsidRDefault="0078227B" w:rsidP="0078227B">
      <w:pPr>
        <w:autoSpaceDE w:val="0"/>
        <w:autoSpaceDN w:val="0"/>
        <w:adjustRightInd w:val="0"/>
        <w:ind w:firstLine="709"/>
        <w:jc w:val="both"/>
        <w:rPr>
          <w:sz w:val="28"/>
          <w:szCs w:val="28"/>
        </w:rPr>
      </w:pPr>
      <w:r w:rsidRPr="00097F7C">
        <w:rPr>
          <w:sz w:val="28"/>
          <w:szCs w:val="28"/>
        </w:rPr>
        <w:t>В 2021 году строительство объектов жилищного фонда за счет бюджета района не планируется.</w:t>
      </w:r>
    </w:p>
    <w:p w:rsidR="0078227B" w:rsidRPr="00097F7C" w:rsidRDefault="0078227B" w:rsidP="0078227B">
      <w:pPr>
        <w:widowControl w:val="0"/>
        <w:tabs>
          <w:tab w:val="left" w:pos="9459"/>
        </w:tabs>
        <w:autoSpaceDE w:val="0"/>
        <w:autoSpaceDN w:val="0"/>
        <w:adjustRightInd w:val="0"/>
        <w:ind w:firstLine="709"/>
        <w:jc w:val="both"/>
        <w:rPr>
          <w:bCs/>
          <w:sz w:val="28"/>
          <w:szCs w:val="28"/>
        </w:rPr>
      </w:pPr>
      <w:r w:rsidRPr="00097F7C">
        <w:rPr>
          <w:bCs/>
          <w:sz w:val="28"/>
          <w:szCs w:val="28"/>
        </w:rPr>
        <w:t xml:space="preserve">Планируется, что общая площадь жилых домов, введенных в эксплуатацию за счет внебюджетных средств, в 2021 году составит </w:t>
      </w:r>
      <w:r w:rsidRPr="00E210FA">
        <w:rPr>
          <w:b/>
          <w:bCs/>
          <w:sz w:val="28"/>
          <w:szCs w:val="28"/>
          <w:u w:val="single"/>
        </w:rPr>
        <w:t>100 кв. м.</w:t>
      </w:r>
    </w:p>
    <w:p w:rsidR="0078227B" w:rsidRPr="00097F7C" w:rsidRDefault="0078227B" w:rsidP="0078227B">
      <w:pPr>
        <w:ind w:firstLine="709"/>
        <w:jc w:val="both"/>
        <w:rPr>
          <w:bCs/>
          <w:sz w:val="28"/>
          <w:szCs w:val="28"/>
        </w:rPr>
      </w:pPr>
    </w:p>
    <w:p w:rsidR="0078227B" w:rsidRPr="00097F7C" w:rsidRDefault="0078227B" w:rsidP="0078227B">
      <w:pPr>
        <w:autoSpaceDE w:val="0"/>
        <w:autoSpaceDN w:val="0"/>
        <w:adjustRightInd w:val="0"/>
        <w:ind w:firstLine="709"/>
        <w:jc w:val="both"/>
        <w:rPr>
          <w:b/>
          <w:sz w:val="28"/>
          <w:szCs w:val="28"/>
          <w:u w:val="single"/>
        </w:rPr>
      </w:pPr>
      <w:r w:rsidRPr="00097F7C">
        <w:rPr>
          <w:b/>
          <w:sz w:val="28"/>
          <w:szCs w:val="28"/>
          <w:u w:val="single"/>
        </w:rPr>
        <w:t xml:space="preserve">Строительство объектов гражданского назначения </w:t>
      </w:r>
    </w:p>
    <w:p w:rsidR="0078227B" w:rsidRPr="00097F7C" w:rsidRDefault="0078227B" w:rsidP="0078227B">
      <w:pPr>
        <w:autoSpaceDE w:val="0"/>
        <w:autoSpaceDN w:val="0"/>
        <w:adjustRightInd w:val="0"/>
        <w:ind w:firstLine="709"/>
        <w:jc w:val="both"/>
        <w:rPr>
          <w:sz w:val="28"/>
          <w:szCs w:val="28"/>
          <w:u w:val="single"/>
        </w:rPr>
      </w:pPr>
      <w:r w:rsidRPr="00097F7C">
        <w:rPr>
          <w:sz w:val="28"/>
          <w:szCs w:val="28"/>
        </w:rPr>
        <w:t>В</w:t>
      </w:r>
      <w:r w:rsidRPr="00097F7C">
        <w:rPr>
          <w:bCs/>
          <w:sz w:val="28"/>
          <w:szCs w:val="28"/>
        </w:rPr>
        <w:t xml:space="preserve"> 2021 году </w:t>
      </w:r>
      <w:r w:rsidRPr="00097F7C">
        <w:rPr>
          <w:sz w:val="28"/>
          <w:szCs w:val="28"/>
        </w:rPr>
        <w:t>за счет средств бюджета района</w:t>
      </w:r>
      <w:r>
        <w:rPr>
          <w:sz w:val="28"/>
          <w:szCs w:val="28"/>
        </w:rPr>
        <w:t xml:space="preserve"> строительство объектов гражданского назначения </w:t>
      </w:r>
      <w:r w:rsidRPr="00097F7C">
        <w:rPr>
          <w:sz w:val="28"/>
          <w:szCs w:val="28"/>
        </w:rPr>
        <w:t xml:space="preserve"> не планируется.</w:t>
      </w:r>
    </w:p>
    <w:p w:rsidR="0078227B" w:rsidRPr="00097F7C" w:rsidRDefault="0078227B" w:rsidP="0078227B">
      <w:pPr>
        <w:ind w:firstLine="709"/>
        <w:jc w:val="both"/>
        <w:rPr>
          <w:bCs/>
          <w:sz w:val="28"/>
          <w:szCs w:val="28"/>
          <w:u w:val="single"/>
        </w:rPr>
      </w:pPr>
    </w:p>
    <w:p w:rsidR="0078227B" w:rsidRPr="00097F7C" w:rsidRDefault="0078227B" w:rsidP="0078227B">
      <w:pPr>
        <w:ind w:firstLine="709"/>
        <w:jc w:val="both"/>
        <w:rPr>
          <w:b/>
          <w:sz w:val="28"/>
          <w:szCs w:val="28"/>
        </w:rPr>
      </w:pPr>
      <w:r w:rsidRPr="00097F7C">
        <w:rPr>
          <w:b/>
          <w:bCs/>
          <w:sz w:val="28"/>
          <w:szCs w:val="28"/>
          <w:u w:val="single"/>
        </w:rPr>
        <w:t>Строительство объектов жилищно-коммунального хозяйства</w:t>
      </w:r>
      <w:r w:rsidRPr="00097F7C">
        <w:rPr>
          <w:b/>
          <w:sz w:val="28"/>
          <w:szCs w:val="28"/>
          <w:u w:val="single"/>
        </w:rPr>
        <w:t xml:space="preserve"> </w:t>
      </w:r>
    </w:p>
    <w:p w:rsidR="0078227B" w:rsidRPr="00097F7C" w:rsidRDefault="0078227B" w:rsidP="0078227B">
      <w:pPr>
        <w:autoSpaceDE w:val="0"/>
        <w:autoSpaceDN w:val="0"/>
        <w:adjustRightInd w:val="0"/>
        <w:ind w:firstLine="709"/>
        <w:jc w:val="both"/>
        <w:rPr>
          <w:sz w:val="28"/>
          <w:szCs w:val="28"/>
          <w:u w:val="single"/>
        </w:rPr>
      </w:pPr>
      <w:r w:rsidRPr="00097F7C">
        <w:rPr>
          <w:sz w:val="28"/>
          <w:szCs w:val="28"/>
        </w:rPr>
        <w:t>В</w:t>
      </w:r>
      <w:r w:rsidRPr="00097F7C">
        <w:rPr>
          <w:bCs/>
          <w:sz w:val="28"/>
          <w:szCs w:val="28"/>
        </w:rPr>
        <w:t xml:space="preserve"> 2021 году </w:t>
      </w:r>
      <w:r w:rsidRPr="00097F7C">
        <w:rPr>
          <w:sz w:val="28"/>
          <w:szCs w:val="28"/>
        </w:rPr>
        <w:t>за счет средств бюджета района</w:t>
      </w:r>
      <w:r>
        <w:rPr>
          <w:sz w:val="28"/>
          <w:szCs w:val="28"/>
        </w:rPr>
        <w:t xml:space="preserve"> строительство объектов жилищно-коммунального хозяйства</w:t>
      </w:r>
      <w:r w:rsidRPr="00097F7C">
        <w:rPr>
          <w:sz w:val="28"/>
          <w:szCs w:val="28"/>
        </w:rPr>
        <w:t xml:space="preserve"> не планируется.</w:t>
      </w:r>
    </w:p>
    <w:p w:rsidR="0078227B" w:rsidRPr="00097F7C" w:rsidRDefault="0078227B" w:rsidP="0078227B">
      <w:pPr>
        <w:tabs>
          <w:tab w:val="left" w:pos="993"/>
        </w:tabs>
        <w:ind w:firstLine="709"/>
        <w:jc w:val="both"/>
        <w:rPr>
          <w:sz w:val="28"/>
          <w:szCs w:val="28"/>
        </w:rPr>
      </w:pPr>
    </w:p>
    <w:p w:rsidR="0078227B" w:rsidRDefault="0078227B" w:rsidP="0078227B">
      <w:pPr>
        <w:ind w:firstLine="709"/>
        <w:jc w:val="both"/>
        <w:rPr>
          <w:b/>
          <w:bCs/>
          <w:sz w:val="28"/>
          <w:szCs w:val="28"/>
          <w:u w:val="single"/>
        </w:rPr>
      </w:pPr>
      <w:r w:rsidRPr="00097F7C">
        <w:rPr>
          <w:b/>
          <w:bCs/>
          <w:sz w:val="28"/>
          <w:szCs w:val="28"/>
          <w:u w:val="single"/>
        </w:rPr>
        <w:t xml:space="preserve">2022 год </w:t>
      </w:r>
    </w:p>
    <w:p w:rsidR="00D55BE9" w:rsidRPr="00097F7C" w:rsidRDefault="00D55BE9" w:rsidP="0078227B">
      <w:pPr>
        <w:ind w:firstLine="709"/>
        <w:jc w:val="both"/>
        <w:rPr>
          <w:b/>
          <w:bCs/>
          <w:sz w:val="28"/>
          <w:szCs w:val="28"/>
          <w:u w:val="single"/>
        </w:rPr>
      </w:pPr>
    </w:p>
    <w:p w:rsidR="0078227B" w:rsidRPr="00097F7C" w:rsidRDefault="0078227B" w:rsidP="0078227B">
      <w:pPr>
        <w:pStyle w:val="a"/>
        <w:numPr>
          <w:ilvl w:val="0"/>
          <w:numId w:val="0"/>
        </w:numPr>
        <w:ind w:firstLine="709"/>
        <w:rPr>
          <w:sz w:val="28"/>
          <w:szCs w:val="28"/>
        </w:rPr>
      </w:pPr>
      <w:r w:rsidRPr="00097F7C">
        <w:rPr>
          <w:sz w:val="28"/>
          <w:szCs w:val="28"/>
        </w:rPr>
        <w:t>Жилищное строительство</w:t>
      </w:r>
    </w:p>
    <w:p w:rsidR="0078227B" w:rsidRPr="00097F7C" w:rsidRDefault="0078227B" w:rsidP="0078227B">
      <w:pPr>
        <w:autoSpaceDE w:val="0"/>
        <w:autoSpaceDN w:val="0"/>
        <w:adjustRightInd w:val="0"/>
        <w:ind w:firstLine="709"/>
        <w:jc w:val="both"/>
        <w:rPr>
          <w:sz w:val="28"/>
          <w:szCs w:val="28"/>
        </w:rPr>
      </w:pPr>
      <w:r w:rsidRPr="00097F7C">
        <w:rPr>
          <w:sz w:val="28"/>
          <w:szCs w:val="28"/>
        </w:rPr>
        <w:t>В 2022 году строительство объектов жилищного фонда за счет бюджета района не планируется.</w:t>
      </w:r>
    </w:p>
    <w:p w:rsidR="0078227B" w:rsidRPr="00097F7C" w:rsidRDefault="0078227B" w:rsidP="0078227B">
      <w:pPr>
        <w:widowControl w:val="0"/>
        <w:tabs>
          <w:tab w:val="left" w:pos="9459"/>
        </w:tabs>
        <w:autoSpaceDE w:val="0"/>
        <w:autoSpaceDN w:val="0"/>
        <w:adjustRightInd w:val="0"/>
        <w:ind w:firstLine="709"/>
        <w:jc w:val="both"/>
        <w:rPr>
          <w:bCs/>
          <w:sz w:val="28"/>
          <w:szCs w:val="28"/>
        </w:rPr>
      </w:pPr>
      <w:r w:rsidRPr="00097F7C">
        <w:rPr>
          <w:bCs/>
          <w:sz w:val="28"/>
          <w:szCs w:val="28"/>
        </w:rPr>
        <w:t xml:space="preserve">Планируется, что общая площадь жилых домов, введенных в эксплуатацию за счет внебюджетных средств, в 2022 году составит </w:t>
      </w:r>
      <w:r w:rsidRPr="00E210FA">
        <w:rPr>
          <w:b/>
          <w:bCs/>
          <w:sz w:val="28"/>
          <w:szCs w:val="28"/>
          <w:u w:val="single"/>
        </w:rPr>
        <w:t>100 кв. м.</w:t>
      </w:r>
    </w:p>
    <w:p w:rsidR="0078227B" w:rsidRPr="00097F7C" w:rsidRDefault="0078227B" w:rsidP="0078227B">
      <w:pPr>
        <w:ind w:firstLine="709"/>
        <w:jc w:val="both"/>
        <w:rPr>
          <w:bCs/>
          <w:sz w:val="28"/>
          <w:szCs w:val="28"/>
        </w:rPr>
      </w:pPr>
    </w:p>
    <w:p w:rsidR="0078227B" w:rsidRPr="00097F7C" w:rsidRDefault="0078227B" w:rsidP="0078227B">
      <w:pPr>
        <w:autoSpaceDE w:val="0"/>
        <w:autoSpaceDN w:val="0"/>
        <w:adjustRightInd w:val="0"/>
        <w:ind w:firstLine="709"/>
        <w:jc w:val="both"/>
        <w:rPr>
          <w:b/>
          <w:sz w:val="28"/>
          <w:szCs w:val="28"/>
          <w:u w:val="single"/>
        </w:rPr>
      </w:pPr>
      <w:r w:rsidRPr="00097F7C">
        <w:rPr>
          <w:b/>
          <w:sz w:val="28"/>
          <w:szCs w:val="28"/>
          <w:u w:val="single"/>
        </w:rPr>
        <w:t xml:space="preserve">Строительство объектов гражданского назначения </w:t>
      </w:r>
    </w:p>
    <w:p w:rsidR="0078227B" w:rsidRPr="00097F7C" w:rsidRDefault="0078227B" w:rsidP="0078227B">
      <w:pPr>
        <w:autoSpaceDE w:val="0"/>
        <w:autoSpaceDN w:val="0"/>
        <w:adjustRightInd w:val="0"/>
        <w:ind w:firstLine="709"/>
        <w:jc w:val="both"/>
        <w:rPr>
          <w:sz w:val="28"/>
          <w:szCs w:val="28"/>
          <w:u w:val="single"/>
        </w:rPr>
      </w:pPr>
      <w:r w:rsidRPr="00097F7C">
        <w:rPr>
          <w:sz w:val="28"/>
          <w:szCs w:val="28"/>
        </w:rPr>
        <w:t>В</w:t>
      </w:r>
      <w:r w:rsidRPr="00097F7C">
        <w:rPr>
          <w:bCs/>
          <w:sz w:val="28"/>
          <w:szCs w:val="28"/>
        </w:rPr>
        <w:t xml:space="preserve"> 2022 году </w:t>
      </w:r>
      <w:r w:rsidRPr="00097F7C">
        <w:rPr>
          <w:sz w:val="28"/>
          <w:szCs w:val="28"/>
        </w:rPr>
        <w:t>за счет средств бюджета района</w:t>
      </w:r>
      <w:r w:rsidRPr="00E210FA">
        <w:rPr>
          <w:sz w:val="28"/>
          <w:szCs w:val="28"/>
        </w:rPr>
        <w:t xml:space="preserve"> </w:t>
      </w:r>
      <w:r>
        <w:rPr>
          <w:sz w:val="28"/>
          <w:szCs w:val="28"/>
        </w:rPr>
        <w:t>строительство объектов гражданского назначения</w:t>
      </w:r>
      <w:r w:rsidRPr="00097F7C">
        <w:rPr>
          <w:sz w:val="28"/>
          <w:szCs w:val="28"/>
        </w:rPr>
        <w:t xml:space="preserve"> не планируется.</w:t>
      </w:r>
    </w:p>
    <w:p w:rsidR="0078227B" w:rsidRPr="00097F7C" w:rsidRDefault="0078227B" w:rsidP="0078227B">
      <w:pPr>
        <w:ind w:firstLine="709"/>
        <w:jc w:val="both"/>
        <w:rPr>
          <w:bCs/>
          <w:sz w:val="28"/>
          <w:szCs w:val="28"/>
          <w:u w:val="single"/>
        </w:rPr>
      </w:pPr>
    </w:p>
    <w:p w:rsidR="0078227B" w:rsidRPr="00097F7C" w:rsidRDefault="0078227B" w:rsidP="0078227B">
      <w:pPr>
        <w:ind w:firstLine="709"/>
        <w:jc w:val="both"/>
        <w:rPr>
          <w:b/>
          <w:sz w:val="28"/>
          <w:szCs w:val="28"/>
        </w:rPr>
      </w:pPr>
      <w:r w:rsidRPr="00097F7C">
        <w:rPr>
          <w:b/>
          <w:bCs/>
          <w:sz w:val="28"/>
          <w:szCs w:val="28"/>
          <w:u w:val="single"/>
        </w:rPr>
        <w:t>Строительство объектов жилищно-коммунального хозяйства</w:t>
      </w:r>
      <w:r w:rsidRPr="00097F7C">
        <w:rPr>
          <w:b/>
          <w:sz w:val="28"/>
          <w:szCs w:val="28"/>
          <w:u w:val="single"/>
        </w:rPr>
        <w:t xml:space="preserve"> </w:t>
      </w:r>
    </w:p>
    <w:p w:rsidR="0078227B" w:rsidRPr="00097F7C" w:rsidRDefault="0078227B" w:rsidP="0078227B">
      <w:pPr>
        <w:autoSpaceDE w:val="0"/>
        <w:autoSpaceDN w:val="0"/>
        <w:adjustRightInd w:val="0"/>
        <w:ind w:firstLine="709"/>
        <w:jc w:val="both"/>
        <w:rPr>
          <w:sz w:val="28"/>
          <w:szCs w:val="28"/>
          <w:u w:val="single"/>
        </w:rPr>
      </w:pPr>
      <w:r w:rsidRPr="00097F7C">
        <w:rPr>
          <w:sz w:val="28"/>
          <w:szCs w:val="28"/>
        </w:rPr>
        <w:t>В</w:t>
      </w:r>
      <w:r w:rsidRPr="00097F7C">
        <w:rPr>
          <w:bCs/>
          <w:sz w:val="28"/>
          <w:szCs w:val="28"/>
        </w:rPr>
        <w:t xml:space="preserve"> 2022 году </w:t>
      </w:r>
      <w:r w:rsidRPr="00097F7C">
        <w:rPr>
          <w:sz w:val="28"/>
          <w:szCs w:val="28"/>
        </w:rPr>
        <w:t>за счет средств бюджета района</w:t>
      </w:r>
      <w:r w:rsidRPr="00E210FA">
        <w:rPr>
          <w:sz w:val="28"/>
          <w:szCs w:val="28"/>
        </w:rPr>
        <w:t xml:space="preserve"> </w:t>
      </w:r>
      <w:r>
        <w:rPr>
          <w:sz w:val="28"/>
          <w:szCs w:val="28"/>
        </w:rPr>
        <w:t>строительство объектов жилищно-коммунального хозяйства</w:t>
      </w:r>
      <w:r w:rsidRPr="00097F7C">
        <w:rPr>
          <w:sz w:val="28"/>
          <w:szCs w:val="28"/>
        </w:rPr>
        <w:t xml:space="preserve"> не планируется.</w:t>
      </w:r>
    </w:p>
    <w:p w:rsidR="00D55BE9" w:rsidRDefault="00D55BE9" w:rsidP="005E0D48">
      <w:pPr>
        <w:ind w:firstLine="709"/>
        <w:jc w:val="both"/>
        <w:rPr>
          <w:sz w:val="28"/>
          <w:szCs w:val="28"/>
        </w:rPr>
      </w:pPr>
    </w:p>
    <w:p w:rsidR="00B9567C" w:rsidRDefault="00B9567C" w:rsidP="005E0D48">
      <w:pPr>
        <w:ind w:firstLine="709"/>
        <w:jc w:val="both"/>
        <w:rPr>
          <w:sz w:val="28"/>
          <w:szCs w:val="28"/>
        </w:rPr>
      </w:pPr>
    </w:p>
    <w:p w:rsidR="00B9567C" w:rsidRDefault="00B9567C" w:rsidP="005E0D48">
      <w:pPr>
        <w:ind w:firstLine="709"/>
        <w:jc w:val="both"/>
        <w:rPr>
          <w:sz w:val="28"/>
          <w:szCs w:val="28"/>
        </w:rPr>
      </w:pPr>
    </w:p>
    <w:p w:rsidR="006307AA" w:rsidRDefault="00F07520" w:rsidP="005E0D48">
      <w:pPr>
        <w:ind w:firstLine="709"/>
        <w:jc w:val="both"/>
        <w:rPr>
          <w:sz w:val="28"/>
          <w:szCs w:val="28"/>
        </w:rPr>
      </w:pPr>
      <w:r w:rsidRPr="00F07520">
        <w:rPr>
          <w:sz w:val="28"/>
          <w:szCs w:val="28"/>
        </w:rPr>
        <w:lastRenderedPageBreak/>
        <w:t xml:space="preserve">Общая площадь жилого фонда, приходящаяся на одного жителя, кв.м./чел. </w:t>
      </w:r>
      <w:r w:rsidRPr="00C86EA1">
        <w:rPr>
          <w:sz w:val="28"/>
          <w:szCs w:val="28"/>
        </w:rPr>
        <w:t>представлена на рисунке</w:t>
      </w:r>
      <w:r w:rsidR="003643F6" w:rsidRPr="00C86EA1">
        <w:rPr>
          <w:sz w:val="28"/>
          <w:szCs w:val="28"/>
        </w:rPr>
        <w:t xml:space="preserve"> 12</w:t>
      </w:r>
    </w:p>
    <w:p w:rsidR="00B616E4" w:rsidRDefault="00B616E4" w:rsidP="005E0D48">
      <w:pPr>
        <w:ind w:firstLine="709"/>
        <w:jc w:val="both"/>
        <w:rPr>
          <w:sz w:val="28"/>
          <w:szCs w:val="28"/>
          <w:highlight w:val="yellow"/>
        </w:rPr>
      </w:pPr>
    </w:p>
    <w:p w:rsidR="006307AA" w:rsidRPr="0097605C" w:rsidRDefault="006307AA" w:rsidP="005E0D48">
      <w:pPr>
        <w:jc w:val="center"/>
      </w:pPr>
      <w:r w:rsidRPr="0097605C">
        <w:rPr>
          <w:noProof/>
          <w:sz w:val="28"/>
          <w:szCs w:val="28"/>
        </w:rPr>
        <w:drawing>
          <wp:inline distT="0" distB="0" distL="0" distR="0">
            <wp:extent cx="6174149" cy="3605048"/>
            <wp:effectExtent l="19050" t="0" r="17101" b="0"/>
            <wp:docPr id="227"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6307AA" w:rsidRPr="00C86EA1" w:rsidRDefault="006307AA" w:rsidP="005E0D48">
      <w:pPr>
        <w:tabs>
          <w:tab w:val="left" w:pos="2127"/>
        </w:tabs>
        <w:jc w:val="center"/>
        <w:rPr>
          <w:b/>
        </w:rPr>
      </w:pPr>
      <w:r w:rsidRPr="00C86EA1">
        <w:rPr>
          <w:b/>
        </w:rPr>
        <w:t xml:space="preserve">Рис </w:t>
      </w:r>
      <w:r w:rsidR="003643F6" w:rsidRPr="00C86EA1">
        <w:rPr>
          <w:b/>
        </w:rPr>
        <w:t>12</w:t>
      </w:r>
      <w:r w:rsidRPr="00C86EA1">
        <w:rPr>
          <w:b/>
        </w:rPr>
        <w:t>. Общая площадь жилого фонда, приходящаяся на 1 жителя, кв.м./чел.</w:t>
      </w:r>
    </w:p>
    <w:p w:rsidR="00B616E4" w:rsidRDefault="00B616E4" w:rsidP="005E0D48">
      <w:pPr>
        <w:ind w:firstLine="709"/>
        <w:jc w:val="both"/>
        <w:rPr>
          <w:sz w:val="28"/>
          <w:szCs w:val="28"/>
        </w:rPr>
      </w:pPr>
    </w:p>
    <w:p w:rsidR="0078227B" w:rsidRDefault="006307AA" w:rsidP="005E0D48">
      <w:pPr>
        <w:ind w:firstLine="709"/>
        <w:jc w:val="both"/>
        <w:rPr>
          <w:sz w:val="28"/>
          <w:szCs w:val="28"/>
          <w:highlight w:val="yellow"/>
        </w:rPr>
      </w:pPr>
      <w:r w:rsidRPr="00104476">
        <w:rPr>
          <w:sz w:val="28"/>
          <w:szCs w:val="28"/>
        </w:rPr>
        <w:t>В течение 201</w:t>
      </w:r>
      <w:r w:rsidR="00F07520" w:rsidRPr="00104476">
        <w:rPr>
          <w:sz w:val="28"/>
          <w:szCs w:val="28"/>
        </w:rPr>
        <w:t xml:space="preserve">8 </w:t>
      </w:r>
      <w:r w:rsidRPr="00104476">
        <w:rPr>
          <w:sz w:val="28"/>
          <w:szCs w:val="28"/>
        </w:rPr>
        <w:t>года проводилась работа по сносу ветхих и аварийных домов, так в течение отчетного года было снесено</w:t>
      </w:r>
      <w:r w:rsidR="00F07520" w:rsidRPr="00104476">
        <w:rPr>
          <w:sz w:val="28"/>
          <w:szCs w:val="28"/>
        </w:rPr>
        <w:t xml:space="preserve"> 9 домов </w:t>
      </w:r>
      <w:r w:rsidRPr="00104476">
        <w:rPr>
          <w:sz w:val="28"/>
          <w:szCs w:val="28"/>
        </w:rPr>
        <w:t xml:space="preserve"> </w:t>
      </w:r>
      <w:r w:rsidR="00104476">
        <w:rPr>
          <w:sz w:val="28"/>
          <w:szCs w:val="28"/>
        </w:rPr>
        <w:t xml:space="preserve">общей </w:t>
      </w:r>
      <w:r w:rsidR="00104476">
        <w:rPr>
          <w:sz w:val="28"/>
          <w:szCs w:val="28"/>
          <w:lang w:val="en-US"/>
        </w:rPr>
        <w:t>S</w:t>
      </w:r>
      <w:r w:rsidR="00104476" w:rsidRPr="00104476">
        <w:rPr>
          <w:sz w:val="28"/>
          <w:szCs w:val="28"/>
        </w:rPr>
        <w:t xml:space="preserve"> </w:t>
      </w:r>
      <w:r w:rsidR="00104476">
        <w:rPr>
          <w:sz w:val="28"/>
          <w:szCs w:val="28"/>
        </w:rPr>
        <w:t xml:space="preserve"> жилья </w:t>
      </w:r>
      <w:r w:rsidR="00104476" w:rsidRPr="00104476">
        <w:rPr>
          <w:b/>
          <w:sz w:val="28"/>
          <w:szCs w:val="28"/>
        </w:rPr>
        <w:t>0,80</w:t>
      </w:r>
      <w:r w:rsidRPr="00104476">
        <w:rPr>
          <w:b/>
          <w:sz w:val="28"/>
          <w:szCs w:val="28"/>
        </w:rPr>
        <w:t xml:space="preserve"> тыс. кв. м</w:t>
      </w:r>
      <w:r w:rsidRPr="00104476">
        <w:rPr>
          <w:sz w:val="28"/>
          <w:szCs w:val="28"/>
        </w:rPr>
        <w:t>. ветхого и аварийного жилья</w:t>
      </w:r>
      <w:r w:rsidR="00104476">
        <w:rPr>
          <w:sz w:val="28"/>
          <w:szCs w:val="28"/>
        </w:rPr>
        <w:t>.</w:t>
      </w:r>
    </w:p>
    <w:p w:rsidR="006307AA" w:rsidRDefault="006307AA" w:rsidP="005E0D48">
      <w:pPr>
        <w:ind w:firstLine="709"/>
        <w:jc w:val="both"/>
        <w:rPr>
          <w:sz w:val="28"/>
          <w:szCs w:val="28"/>
        </w:rPr>
      </w:pPr>
      <w:r w:rsidRPr="00325244">
        <w:rPr>
          <w:sz w:val="28"/>
          <w:szCs w:val="28"/>
        </w:rPr>
        <w:t xml:space="preserve">Динамика ввода в эксплуатацию нового жилья и </w:t>
      </w:r>
      <w:r w:rsidR="00D95436" w:rsidRPr="00325244">
        <w:rPr>
          <w:sz w:val="28"/>
          <w:szCs w:val="28"/>
        </w:rPr>
        <w:t>сноса</w:t>
      </w:r>
      <w:r w:rsidRPr="00325244">
        <w:rPr>
          <w:sz w:val="28"/>
          <w:szCs w:val="28"/>
        </w:rPr>
        <w:t xml:space="preserve"> ветхого и аварийного </w:t>
      </w:r>
      <w:r w:rsidRPr="003643F6">
        <w:rPr>
          <w:sz w:val="28"/>
          <w:szCs w:val="28"/>
        </w:rPr>
        <w:t xml:space="preserve">жилья представлена на рисунке </w:t>
      </w:r>
      <w:r w:rsidR="003643F6" w:rsidRPr="003643F6">
        <w:rPr>
          <w:sz w:val="28"/>
          <w:szCs w:val="28"/>
        </w:rPr>
        <w:t>13</w:t>
      </w:r>
      <w:r w:rsidRPr="003643F6">
        <w:rPr>
          <w:sz w:val="28"/>
          <w:szCs w:val="28"/>
        </w:rPr>
        <w:t>.</w:t>
      </w:r>
    </w:p>
    <w:p w:rsidR="00B616E4" w:rsidRPr="003643F6" w:rsidRDefault="00B616E4" w:rsidP="005E0D48">
      <w:pPr>
        <w:ind w:firstLine="709"/>
        <w:jc w:val="both"/>
        <w:rPr>
          <w:sz w:val="28"/>
          <w:szCs w:val="28"/>
        </w:rPr>
      </w:pPr>
    </w:p>
    <w:p w:rsidR="00CC5773" w:rsidRDefault="00CC5773" w:rsidP="0097605C">
      <w:pPr>
        <w:jc w:val="center"/>
        <w:rPr>
          <w:sz w:val="28"/>
          <w:szCs w:val="28"/>
          <w:highlight w:val="yellow"/>
        </w:rPr>
      </w:pPr>
      <w:r>
        <w:rPr>
          <w:noProof/>
          <w:sz w:val="28"/>
          <w:szCs w:val="28"/>
        </w:rPr>
        <w:drawing>
          <wp:inline distT="0" distB="0" distL="0" distR="0">
            <wp:extent cx="6241371" cy="3331779"/>
            <wp:effectExtent l="19050" t="0" r="26079" b="1971"/>
            <wp:docPr id="1513" name="Диаграмма 15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6307AA" w:rsidRPr="0097605C" w:rsidRDefault="006307AA" w:rsidP="005E0D48">
      <w:pPr>
        <w:ind w:firstLine="567"/>
        <w:jc w:val="center"/>
        <w:rPr>
          <w:b/>
          <w:highlight w:val="yellow"/>
        </w:rPr>
      </w:pPr>
      <w:r w:rsidRPr="003643F6">
        <w:rPr>
          <w:b/>
        </w:rPr>
        <w:t xml:space="preserve">Рис </w:t>
      </w:r>
      <w:r w:rsidR="003643F6" w:rsidRPr="003643F6">
        <w:rPr>
          <w:b/>
        </w:rPr>
        <w:t>13</w:t>
      </w:r>
      <w:r w:rsidRPr="003643F6">
        <w:rPr>
          <w:b/>
        </w:rPr>
        <w:t xml:space="preserve">. </w:t>
      </w:r>
      <w:r w:rsidRPr="0097605C">
        <w:rPr>
          <w:b/>
        </w:rPr>
        <w:t>Динамика ввода в эксплуатацию нового жилья и сноса ветхого и аварийного жилья, тыс.кв.м.</w:t>
      </w:r>
    </w:p>
    <w:p w:rsidR="006307AA" w:rsidRPr="0097605C" w:rsidRDefault="006307AA" w:rsidP="005E0D48">
      <w:pPr>
        <w:ind w:firstLine="709"/>
        <w:jc w:val="both"/>
        <w:rPr>
          <w:sz w:val="28"/>
          <w:szCs w:val="28"/>
        </w:rPr>
      </w:pPr>
      <w:r w:rsidRPr="0097605C">
        <w:rPr>
          <w:sz w:val="28"/>
          <w:szCs w:val="28"/>
        </w:rPr>
        <w:lastRenderedPageBreak/>
        <w:t>Общая площадь ветхого и аварийного муниципального жилья в 201</w:t>
      </w:r>
      <w:r w:rsidR="0097605C" w:rsidRPr="0097605C">
        <w:rPr>
          <w:sz w:val="28"/>
          <w:szCs w:val="28"/>
        </w:rPr>
        <w:t>8</w:t>
      </w:r>
      <w:r w:rsidRPr="0097605C">
        <w:rPr>
          <w:sz w:val="28"/>
          <w:szCs w:val="28"/>
        </w:rPr>
        <w:t xml:space="preserve"> году составила </w:t>
      </w:r>
      <w:r w:rsidR="0097605C" w:rsidRPr="0097605C">
        <w:rPr>
          <w:b/>
          <w:sz w:val="28"/>
          <w:szCs w:val="28"/>
        </w:rPr>
        <w:t>0,4</w:t>
      </w:r>
      <w:r w:rsidRPr="0097605C">
        <w:rPr>
          <w:sz w:val="28"/>
          <w:szCs w:val="28"/>
        </w:rPr>
        <w:t xml:space="preserve"> тыс.м². </w:t>
      </w:r>
    </w:p>
    <w:p w:rsidR="0097605C" w:rsidRPr="0097605C" w:rsidRDefault="006307AA" w:rsidP="005E0D48">
      <w:pPr>
        <w:ind w:firstLine="709"/>
        <w:jc w:val="both"/>
        <w:rPr>
          <w:sz w:val="28"/>
          <w:szCs w:val="28"/>
        </w:rPr>
      </w:pPr>
      <w:r w:rsidRPr="0097605C">
        <w:rPr>
          <w:sz w:val="28"/>
          <w:szCs w:val="28"/>
        </w:rPr>
        <w:t>Общая площадь жилищного фонда района в 201</w:t>
      </w:r>
      <w:r w:rsidR="0097605C" w:rsidRPr="0097605C">
        <w:rPr>
          <w:sz w:val="28"/>
          <w:szCs w:val="28"/>
        </w:rPr>
        <w:t>8</w:t>
      </w:r>
      <w:r w:rsidRPr="0097605C">
        <w:rPr>
          <w:sz w:val="28"/>
          <w:szCs w:val="28"/>
        </w:rPr>
        <w:t xml:space="preserve"> году составила </w:t>
      </w:r>
      <w:r w:rsidR="0097605C" w:rsidRPr="0097605C">
        <w:rPr>
          <w:b/>
          <w:sz w:val="28"/>
          <w:szCs w:val="28"/>
        </w:rPr>
        <w:t>234,7</w:t>
      </w:r>
      <w:r w:rsidRPr="0097605C">
        <w:rPr>
          <w:b/>
          <w:sz w:val="28"/>
          <w:szCs w:val="28"/>
        </w:rPr>
        <w:t xml:space="preserve"> тыс</w:t>
      </w:r>
      <w:proofErr w:type="gramStart"/>
      <w:r w:rsidRPr="0097605C">
        <w:rPr>
          <w:b/>
          <w:sz w:val="28"/>
          <w:szCs w:val="28"/>
        </w:rPr>
        <w:t>.м</w:t>
      </w:r>
      <w:proofErr w:type="gramEnd"/>
      <w:r w:rsidRPr="0097605C">
        <w:rPr>
          <w:b/>
          <w:sz w:val="28"/>
          <w:szCs w:val="28"/>
        </w:rPr>
        <w:t>²,</w:t>
      </w:r>
      <w:r w:rsidRPr="0097605C">
        <w:rPr>
          <w:sz w:val="28"/>
          <w:szCs w:val="28"/>
        </w:rPr>
        <w:t xml:space="preserve"> в том числе площадь муниципального жилого фонда составила </w:t>
      </w:r>
      <w:r w:rsidRPr="0097605C">
        <w:rPr>
          <w:b/>
          <w:sz w:val="28"/>
          <w:szCs w:val="28"/>
        </w:rPr>
        <w:t>90,2 тыс.м².</w:t>
      </w:r>
      <w:r w:rsidRPr="0097605C">
        <w:rPr>
          <w:sz w:val="28"/>
          <w:szCs w:val="28"/>
        </w:rPr>
        <w:t xml:space="preserve"> </w:t>
      </w:r>
    </w:p>
    <w:p w:rsidR="0097605C" w:rsidRDefault="0097605C" w:rsidP="005E0D48">
      <w:pPr>
        <w:ind w:firstLine="709"/>
        <w:jc w:val="both"/>
        <w:rPr>
          <w:sz w:val="28"/>
          <w:szCs w:val="28"/>
          <w:highlight w:val="yellow"/>
        </w:rPr>
      </w:pPr>
    </w:p>
    <w:p w:rsidR="006307AA" w:rsidRPr="007B4363" w:rsidRDefault="006307AA" w:rsidP="005E0D48">
      <w:pPr>
        <w:ind w:firstLine="709"/>
        <w:jc w:val="both"/>
        <w:rPr>
          <w:sz w:val="28"/>
          <w:szCs w:val="28"/>
        </w:rPr>
      </w:pPr>
      <w:r w:rsidRPr="007B4363">
        <w:rPr>
          <w:sz w:val="28"/>
          <w:szCs w:val="28"/>
        </w:rPr>
        <w:t>Динамика изменения качественного и количественного муниципального жилого фонда района</w:t>
      </w:r>
      <w:r w:rsidR="007B4363" w:rsidRPr="007B4363">
        <w:rPr>
          <w:sz w:val="28"/>
          <w:szCs w:val="28"/>
        </w:rPr>
        <w:t xml:space="preserve"> (по общей площади)</w:t>
      </w:r>
      <w:r w:rsidRPr="007B4363">
        <w:rPr>
          <w:sz w:val="28"/>
          <w:szCs w:val="28"/>
        </w:rPr>
        <w:t xml:space="preserve"> представлена на рисунке </w:t>
      </w:r>
      <w:r w:rsidR="003643F6">
        <w:rPr>
          <w:sz w:val="28"/>
          <w:szCs w:val="28"/>
        </w:rPr>
        <w:t>14</w:t>
      </w:r>
    </w:p>
    <w:p w:rsidR="007B4363" w:rsidRDefault="007B4363" w:rsidP="005E0D48">
      <w:pPr>
        <w:ind w:firstLine="709"/>
        <w:jc w:val="both"/>
        <w:rPr>
          <w:sz w:val="28"/>
          <w:szCs w:val="28"/>
          <w:highlight w:val="yellow"/>
        </w:rPr>
      </w:pPr>
    </w:p>
    <w:p w:rsidR="002E5D4F" w:rsidRDefault="002E5D4F" w:rsidP="007B4363">
      <w:pPr>
        <w:jc w:val="center"/>
        <w:rPr>
          <w:sz w:val="28"/>
          <w:szCs w:val="28"/>
          <w:highlight w:val="yellow"/>
        </w:rPr>
      </w:pPr>
      <w:r>
        <w:rPr>
          <w:noProof/>
          <w:sz w:val="28"/>
          <w:szCs w:val="28"/>
        </w:rPr>
        <w:drawing>
          <wp:inline distT="0" distB="0" distL="0" distR="0">
            <wp:extent cx="6312403" cy="4414344"/>
            <wp:effectExtent l="19050" t="0" r="12197" b="5256"/>
            <wp:docPr id="1514" name="Диаграмма 15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C653E3" w:rsidRDefault="00C653E3" w:rsidP="005E0D48">
      <w:pPr>
        <w:ind w:firstLine="567"/>
        <w:jc w:val="center"/>
        <w:rPr>
          <w:b/>
        </w:rPr>
      </w:pPr>
    </w:p>
    <w:p w:rsidR="006307AA" w:rsidRPr="007B4363" w:rsidRDefault="006307AA" w:rsidP="005E0D48">
      <w:pPr>
        <w:ind w:firstLine="567"/>
        <w:jc w:val="center"/>
        <w:rPr>
          <w:b/>
        </w:rPr>
      </w:pPr>
      <w:r w:rsidRPr="007B4363">
        <w:rPr>
          <w:b/>
        </w:rPr>
        <w:t xml:space="preserve">Рис </w:t>
      </w:r>
      <w:r w:rsidR="003643F6">
        <w:rPr>
          <w:b/>
        </w:rPr>
        <w:t>14</w:t>
      </w:r>
      <w:r w:rsidRPr="007B4363">
        <w:rPr>
          <w:b/>
        </w:rPr>
        <w:t xml:space="preserve">. Динамика изменения </w:t>
      </w:r>
      <w:r w:rsidR="007B4363" w:rsidRPr="007B4363">
        <w:rPr>
          <w:b/>
        </w:rPr>
        <w:t xml:space="preserve">качественного и количественного муниципального жилого </w:t>
      </w:r>
      <w:r w:rsidRPr="007B4363">
        <w:rPr>
          <w:b/>
        </w:rPr>
        <w:t>фонда (по общей площади), тыс. кв. м.</w:t>
      </w:r>
    </w:p>
    <w:p w:rsidR="003643F6" w:rsidRPr="003643F6" w:rsidRDefault="003643F6">
      <w:pPr>
        <w:rPr>
          <w:rFonts w:ascii="Times New Roman CYR" w:hAnsi="Times New Roman CYR" w:cs="Times New Roman CYR"/>
          <w:sz w:val="28"/>
          <w:szCs w:val="28"/>
        </w:rPr>
      </w:pPr>
      <w:r w:rsidRPr="003643F6">
        <w:rPr>
          <w:rFonts w:ascii="Times New Roman CYR" w:hAnsi="Times New Roman CYR" w:cs="Times New Roman CYR"/>
          <w:sz w:val="28"/>
          <w:szCs w:val="28"/>
        </w:rPr>
        <w:br w:type="page"/>
      </w:r>
    </w:p>
    <w:p w:rsidR="003B2E2F" w:rsidRPr="00BD0477" w:rsidRDefault="003B2E2F" w:rsidP="003B2E2F">
      <w:pPr>
        <w:tabs>
          <w:tab w:val="left" w:pos="3240"/>
        </w:tabs>
        <w:autoSpaceDE w:val="0"/>
        <w:autoSpaceDN w:val="0"/>
        <w:adjustRightInd w:val="0"/>
        <w:ind w:firstLine="567"/>
        <w:jc w:val="both"/>
        <w:rPr>
          <w:rFonts w:ascii="Times New Roman CYR" w:hAnsi="Times New Roman CYR" w:cs="Times New Roman CYR"/>
          <w:sz w:val="28"/>
          <w:szCs w:val="28"/>
          <w:highlight w:val="yellow"/>
        </w:rPr>
      </w:pPr>
    </w:p>
    <w:p w:rsidR="00FD2BD0" w:rsidRDefault="00FD2BD0" w:rsidP="005E0D48">
      <w:pPr>
        <w:pStyle w:val="10"/>
        <w:rPr>
          <w:sz w:val="36"/>
          <w:szCs w:val="36"/>
        </w:rPr>
      </w:pPr>
      <w:bookmarkStart w:id="41" w:name="_Toc18153627"/>
      <w:r w:rsidRPr="00543F67">
        <w:rPr>
          <w:sz w:val="36"/>
          <w:szCs w:val="36"/>
        </w:rPr>
        <w:t>Инвестиции</w:t>
      </w:r>
      <w:bookmarkEnd w:id="40"/>
      <w:bookmarkEnd w:id="41"/>
    </w:p>
    <w:p w:rsidR="00543F67" w:rsidRDefault="00543F67" w:rsidP="005E0D48">
      <w:pPr>
        <w:autoSpaceDE w:val="0"/>
        <w:autoSpaceDN w:val="0"/>
        <w:adjustRightInd w:val="0"/>
        <w:ind w:firstLine="567"/>
        <w:jc w:val="both"/>
        <w:rPr>
          <w:rFonts w:ascii="Times New Roman CYR" w:hAnsi="Times New Roman CYR" w:cs="Times New Roman CYR"/>
          <w:b/>
          <w:bCs/>
          <w:sz w:val="28"/>
          <w:szCs w:val="28"/>
          <w:highlight w:val="yellow"/>
          <w:u w:val="single"/>
        </w:rPr>
      </w:pPr>
    </w:p>
    <w:p w:rsidR="00483BC3" w:rsidRPr="006D68A9" w:rsidRDefault="00483BC3" w:rsidP="00483BC3">
      <w:pPr>
        <w:autoSpaceDE w:val="0"/>
        <w:autoSpaceDN w:val="0"/>
        <w:adjustRightInd w:val="0"/>
        <w:ind w:firstLine="567"/>
        <w:jc w:val="both"/>
        <w:rPr>
          <w:rFonts w:ascii="Times New Roman CYR" w:hAnsi="Times New Roman CYR" w:cs="Times New Roman CYR"/>
          <w:sz w:val="28"/>
          <w:szCs w:val="28"/>
        </w:rPr>
      </w:pPr>
      <w:r w:rsidRPr="006D68A9">
        <w:rPr>
          <w:rFonts w:ascii="Times New Roman CYR" w:hAnsi="Times New Roman CYR" w:cs="Times New Roman CYR"/>
          <w:sz w:val="28"/>
          <w:szCs w:val="28"/>
          <w:u w:val="single"/>
        </w:rPr>
        <w:t>Повышение инвестиционной привлекательности Северо-Енисейского района - это ключевое и приоритетное направление деятельности органов местного самоуправления</w:t>
      </w:r>
      <w:r w:rsidRPr="006D68A9">
        <w:rPr>
          <w:rFonts w:ascii="Times New Roman CYR" w:hAnsi="Times New Roman CYR" w:cs="Times New Roman CYR"/>
          <w:sz w:val="28"/>
          <w:szCs w:val="28"/>
        </w:rPr>
        <w:t>.</w:t>
      </w:r>
    </w:p>
    <w:p w:rsidR="00543F67" w:rsidRPr="006D68A9" w:rsidRDefault="00543F67" w:rsidP="00543F67">
      <w:pPr>
        <w:autoSpaceDE w:val="0"/>
        <w:autoSpaceDN w:val="0"/>
        <w:adjustRightInd w:val="0"/>
        <w:ind w:firstLine="567"/>
        <w:jc w:val="both"/>
        <w:rPr>
          <w:rFonts w:ascii="Times New Roman CYR" w:hAnsi="Times New Roman CYR" w:cs="Times New Roman CYR"/>
          <w:b/>
          <w:bCs/>
          <w:sz w:val="28"/>
          <w:szCs w:val="28"/>
          <w:u w:val="single"/>
        </w:rPr>
      </w:pPr>
      <w:r w:rsidRPr="006D68A9">
        <w:rPr>
          <w:rFonts w:ascii="Times New Roman CYR" w:hAnsi="Times New Roman CYR" w:cs="Times New Roman CYR"/>
          <w:sz w:val="28"/>
          <w:szCs w:val="28"/>
        </w:rPr>
        <w:t>Отдача от освоения золотоносных месторождений района, модернизация, пополнение и обновление основных фондов золотодобывающих предприятий (это, прежде всего, Полюс, Соврудник, При</w:t>
      </w:r>
      <w:r w:rsidR="00483BC3">
        <w:rPr>
          <w:rFonts w:ascii="Times New Roman CYR" w:hAnsi="Times New Roman CYR" w:cs="Times New Roman CYR"/>
          <w:sz w:val="28"/>
          <w:szCs w:val="28"/>
        </w:rPr>
        <w:t>и</w:t>
      </w:r>
      <w:r w:rsidRPr="006D68A9">
        <w:rPr>
          <w:rFonts w:ascii="Times New Roman CYR" w:hAnsi="Times New Roman CYR" w:cs="Times New Roman CYR"/>
          <w:sz w:val="28"/>
          <w:szCs w:val="28"/>
        </w:rPr>
        <w:t xml:space="preserve">ск Дражный, Амикан), а также увеличение добычи золота стали ключевыми факторами </w:t>
      </w:r>
      <w:r w:rsidRPr="006D68A9">
        <w:rPr>
          <w:rFonts w:ascii="Times New Roman CYR" w:hAnsi="Times New Roman CYR" w:cs="Times New Roman CYR"/>
          <w:b/>
          <w:bCs/>
          <w:sz w:val="28"/>
          <w:szCs w:val="28"/>
          <w:u w:val="single"/>
        </w:rPr>
        <w:t>интенсивного наращивания в 1</w:t>
      </w:r>
      <w:r>
        <w:rPr>
          <w:rFonts w:ascii="Times New Roman CYR" w:hAnsi="Times New Roman CYR" w:cs="Times New Roman CYR"/>
          <w:b/>
          <w:bCs/>
          <w:sz w:val="28"/>
          <w:szCs w:val="28"/>
          <w:u w:val="single"/>
        </w:rPr>
        <w:t>8</w:t>
      </w:r>
      <w:r w:rsidRPr="006D68A9">
        <w:rPr>
          <w:rFonts w:ascii="Times New Roman CYR" w:hAnsi="Times New Roman CYR" w:cs="Times New Roman CYR"/>
          <w:b/>
          <w:bCs/>
          <w:sz w:val="28"/>
          <w:szCs w:val="28"/>
          <w:u w:val="single"/>
        </w:rPr>
        <w:t>-м году объемов промышленного производства в районе</w:t>
      </w:r>
      <w:r w:rsidRPr="006D68A9">
        <w:rPr>
          <w:rFonts w:ascii="Times New Roman CYR" w:hAnsi="Times New Roman CYR" w:cs="Times New Roman CYR"/>
          <w:sz w:val="28"/>
          <w:szCs w:val="28"/>
        </w:rPr>
        <w:t>.</w:t>
      </w:r>
    </w:p>
    <w:p w:rsidR="00543F67" w:rsidRPr="0047033A" w:rsidRDefault="00543F67" w:rsidP="00543F67">
      <w:pPr>
        <w:autoSpaceDE w:val="0"/>
        <w:autoSpaceDN w:val="0"/>
        <w:adjustRightInd w:val="0"/>
        <w:ind w:firstLine="567"/>
        <w:jc w:val="both"/>
        <w:rPr>
          <w:rFonts w:ascii="Times New Roman CYR" w:hAnsi="Times New Roman CYR" w:cs="Times New Roman CYR"/>
          <w:sz w:val="28"/>
          <w:szCs w:val="28"/>
        </w:rPr>
      </w:pPr>
      <w:r w:rsidRPr="0047033A">
        <w:rPr>
          <w:rFonts w:ascii="Times New Roman CYR" w:hAnsi="Times New Roman CYR" w:cs="Times New Roman CYR"/>
          <w:b/>
          <w:bCs/>
          <w:sz w:val="28"/>
          <w:szCs w:val="28"/>
          <w:u w:val="single"/>
        </w:rPr>
        <w:t>Объем инвестиций</w:t>
      </w:r>
      <w:r w:rsidRPr="0047033A">
        <w:rPr>
          <w:rFonts w:ascii="Times New Roman CYR" w:hAnsi="Times New Roman CYR" w:cs="Times New Roman CYR"/>
          <w:sz w:val="28"/>
          <w:szCs w:val="28"/>
        </w:rPr>
        <w:t xml:space="preserve"> является показателем успешности развития района, который способствует формированию комфортных условий для непрерывной модернизации производства, постоянного обновления и совершенствования технического парка маши и оборудования, запуска новых производств и т.д.</w:t>
      </w:r>
    </w:p>
    <w:p w:rsidR="00543F67" w:rsidRPr="00863245" w:rsidRDefault="00543F67" w:rsidP="00543F67">
      <w:pPr>
        <w:autoSpaceDE w:val="0"/>
        <w:autoSpaceDN w:val="0"/>
        <w:adjustRightInd w:val="0"/>
        <w:ind w:firstLine="567"/>
        <w:jc w:val="both"/>
        <w:rPr>
          <w:rFonts w:ascii="Times New Roman CYR" w:hAnsi="Times New Roman CYR" w:cs="Times New Roman CYR"/>
          <w:sz w:val="28"/>
          <w:szCs w:val="28"/>
        </w:rPr>
      </w:pPr>
      <w:r w:rsidRPr="00863245">
        <w:rPr>
          <w:rFonts w:ascii="Times New Roman CYR" w:hAnsi="Times New Roman CYR" w:cs="Times New Roman CYR"/>
          <w:sz w:val="28"/>
          <w:szCs w:val="28"/>
        </w:rPr>
        <w:t xml:space="preserve">Так, по данным территориального органа Федеральной службы государственной статистики за 2018 год  предприятиями и организациями Северо-Енисейского района инвестировано в основной капитал </w:t>
      </w:r>
      <w:r w:rsidRPr="00863245">
        <w:rPr>
          <w:rFonts w:ascii="Times New Roman CYR" w:hAnsi="Times New Roman CYR" w:cs="Times New Roman CYR"/>
          <w:b/>
          <w:bCs/>
          <w:sz w:val="28"/>
          <w:szCs w:val="28"/>
          <w:u w:val="single"/>
        </w:rPr>
        <w:t xml:space="preserve">17 496 685,00 тыс. рублей. </w:t>
      </w:r>
    </w:p>
    <w:p w:rsidR="00543F67" w:rsidRDefault="00543F67" w:rsidP="00543F67">
      <w:pPr>
        <w:autoSpaceDE w:val="0"/>
        <w:autoSpaceDN w:val="0"/>
        <w:adjustRightInd w:val="0"/>
        <w:ind w:firstLine="567"/>
        <w:jc w:val="both"/>
        <w:rPr>
          <w:rFonts w:ascii="Times New Roman CYR" w:hAnsi="Times New Roman CYR" w:cs="Times New Roman CYR"/>
          <w:sz w:val="28"/>
          <w:szCs w:val="28"/>
        </w:rPr>
      </w:pPr>
    </w:p>
    <w:p w:rsidR="009D599E" w:rsidRDefault="009D599E" w:rsidP="009D599E">
      <w:pPr>
        <w:autoSpaceDE w:val="0"/>
        <w:autoSpaceDN w:val="0"/>
        <w:adjustRightInd w:val="0"/>
        <w:ind w:firstLine="709"/>
        <w:jc w:val="both"/>
        <w:rPr>
          <w:rFonts w:ascii="Times New Roman CYR" w:hAnsi="Times New Roman CYR" w:cs="Times New Roman CYR"/>
          <w:sz w:val="28"/>
          <w:szCs w:val="28"/>
        </w:rPr>
      </w:pPr>
      <w:r w:rsidRPr="000155B7">
        <w:rPr>
          <w:rFonts w:ascii="Times New Roman CYR" w:hAnsi="Times New Roman CYR" w:cs="Times New Roman CYR"/>
          <w:sz w:val="28"/>
          <w:szCs w:val="28"/>
        </w:rPr>
        <w:t xml:space="preserve">Динамика объема  инвестиций в основной капитал за счет всех  источников финансирования (без субъектов малого предпринимательства и параметров неформальной деятельности) </w:t>
      </w:r>
      <w:r w:rsidRPr="00C86EA1">
        <w:rPr>
          <w:rFonts w:ascii="Times New Roman CYR" w:hAnsi="Times New Roman CYR" w:cs="Times New Roman CYR"/>
          <w:sz w:val="28"/>
          <w:szCs w:val="28"/>
        </w:rPr>
        <w:t>представлена на рисунке</w:t>
      </w:r>
      <w:r w:rsidR="00B03C31">
        <w:rPr>
          <w:rFonts w:ascii="Times New Roman CYR" w:hAnsi="Times New Roman CYR" w:cs="Times New Roman CYR"/>
          <w:sz w:val="28"/>
          <w:szCs w:val="28"/>
        </w:rPr>
        <w:t xml:space="preserve"> 15</w:t>
      </w:r>
      <w:r w:rsidRPr="00C86EA1">
        <w:rPr>
          <w:rFonts w:ascii="Times New Roman CYR" w:hAnsi="Times New Roman CYR" w:cs="Times New Roman CYR"/>
          <w:sz w:val="28"/>
          <w:szCs w:val="28"/>
        </w:rPr>
        <w:t xml:space="preserve">: </w:t>
      </w:r>
    </w:p>
    <w:p w:rsidR="00B616E4" w:rsidRDefault="00B616E4" w:rsidP="009D599E">
      <w:pPr>
        <w:autoSpaceDE w:val="0"/>
        <w:autoSpaceDN w:val="0"/>
        <w:adjustRightInd w:val="0"/>
        <w:ind w:firstLine="709"/>
        <w:jc w:val="both"/>
        <w:rPr>
          <w:rFonts w:ascii="Times New Roman CYR" w:hAnsi="Times New Roman CYR" w:cs="Times New Roman CYR"/>
          <w:sz w:val="28"/>
          <w:szCs w:val="28"/>
          <w:highlight w:val="yellow"/>
        </w:rPr>
      </w:pPr>
    </w:p>
    <w:p w:rsidR="009D599E" w:rsidRPr="009D599E" w:rsidRDefault="009D599E" w:rsidP="009D599E">
      <w:pPr>
        <w:autoSpaceDE w:val="0"/>
        <w:autoSpaceDN w:val="0"/>
        <w:adjustRightInd w:val="0"/>
        <w:jc w:val="center"/>
        <w:rPr>
          <w:rFonts w:ascii="Times New Roman CYR" w:hAnsi="Times New Roman CYR" w:cs="Times New Roman CYR"/>
          <w:sz w:val="28"/>
          <w:szCs w:val="28"/>
        </w:rPr>
      </w:pPr>
      <w:r w:rsidRPr="009D599E">
        <w:rPr>
          <w:rFonts w:ascii="Times New Roman CYR" w:hAnsi="Times New Roman CYR" w:cs="Times New Roman CYR"/>
          <w:noProof/>
          <w:sz w:val="28"/>
          <w:szCs w:val="28"/>
        </w:rPr>
        <w:drawing>
          <wp:inline distT="0" distB="0" distL="0" distR="0">
            <wp:extent cx="6372225" cy="4088524"/>
            <wp:effectExtent l="19050" t="0" r="9525" b="7226"/>
            <wp:docPr id="1511" name="Объект 3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9D599E" w:rsidRDefault="009D599E" w:rsidP="009D599E">
      <w:pPr>
        <w:autoSpaceDE w:val="0"/>
        <w:autoSpaceDN w:val="0"/>
        <w:adjustRightInd w:val="0"/>
        <w:ind w:firstLine="567"/>
        <w:jc w:val="center"/>
        <w:rPr>
          <w:rFonts w:ascii="Times New Roman CYR" w:hAnsi="Times New Roman CYR" w:cs="Times New Roman CYR"/>
          <w:b/>
          <w:iCs/>
        </w:rPr>
      </w:pPr>
      <w:r w:rsidRPr="00C86EA1">
        <w:rPr>
          <w:rFonts w:ascii="Times New Roman CYR" w:hAnsi="Times New Roman CYR" w:cs="Times New Roman CYR"/>
          <w:b/>
          <w:iCs/>
        </w:rPr>
        <w:t>Рис.1</w:t>
      </w:r>
      <w:r w:rsidR="00B03C31">
        <w:rPr>
          <w:rFonts w:ascii="Times New Roman CYR" w:hAnsi="Times New Roman CYR" w:cs="Times New Roman CYR"/>
          <w:b/>
          <w:iCs/>
        </w:rPr>
        <w:t>5</w:t>
      </w:r>
      <w:r w:rsidRPr="000155B7">
        <w:rPr>
          <w:rFonts w:ascii="Times New Roman CYR" w:hAnsi="Times New Roman CYR" w:cs="Times New Roman CYR"/>
          <w:b/>
          <w:iCs/>
        </w:rPr>
        <w:t xml:space="preserve"> Динамика объема инвестиций в основной капитал за счет всех источников </w:t>
      </w:r>
      <w:r w:rsidRPr="009D599E">
        <w:rPr>
          <w:rFonts w:ascii="Times New Roman CYR" w:hAnsi="Times New Roman CYR" w:cs="Times New Roman CYR"/>
          <w:b/>
          <w:iCs/>
        </w:rPr>
        <w:t>финансирования</w:t>
      </w:r>
      <w:r>
        <w:rPr>
          <w:rFonts w:ascii="Times New Roman CYR" w:hAnsi="Times New Roman CYR" w:cs="Times New Roman CYR"/>
          <w:b/>
          <w:iCs/>
        </w:rPr>
        <w:t xml:space="preserve"> </w:t>
      </w:r>
      <w:r w:rsidRPr="009D599E">
        <w:rPr>
          <w:rFonts w:ascii="Times New Roman CYR" w:hAnsi="Times New Roman CYR" w:cs="Times New Roman CYR"/>
          <w:b/>
        </w:rPr>
        <w:t>(без субъектов малого предпринимательства и параметров неформальной деятельности)</w:t>
      </w:r>
      <w:r w:rsidRPr="000155B7">
        <w:rPr>
          <w:rFonts w:ascii="Times New Roman CYR" w:hAnsi="Times New Roman CYR" w:cs="Times New Roman CYR"/>
          <w:sz w:val="28"/>
          <w:szCs w:val="28"/>
        </w:rPr>
        <w:t xml:space="preserve"> </w:t>
      </w:r>
      <w:r w:rsidRPr="000155B7">
        <w:rPr>
          <w:rFonts w:ascii="Times New Roman CYR" w:hAnsi="Times New Roman CYR" w:cs="Times New Roman CYR"/>
          <w:b/>
          <w:iCs/>
        </w:rPr>
        <w:t xml:space="preserve"> за 2014-20</w:t>
      </w:r>
      <w:r>
        <w:rPr>
          <w:rFonts w:ascii="Times New Roman CYR" w:hAnsi="Times New Roman CYR" w:cs="Times New Roman CYR"/>
          <w:b/>
          <w:iCs/>
        </w:rPr>
        <w:t>18</w:t>
      </w:r>
      <w:r w:rsidRPr="000155B7">
        <w:rPr>
          <w:rFonts w:ascii="Times New Roman CYR" w:hAnsi="Times New Roman CYR" w:cs="Times New Roman CYR"/>
          <w:b/>
          <w:iCs/>
        </w:rPr>
        <w:t xml:space="preserve"> годы, тыс. руб.</w:t>
      </w:r>
    </w:p>
    <w:p w:rsidR="00375239" w:rsidRDefault="00375239" w:rsidP="00D95436">
      <w:pPr>
        <w:autoSpaceDE w:val="0"/>
        <w:autoSpaceDN w:val="0"/>
        <w:adjustRightInd w:val="0"/>
        <w:ind w:firstLine="567"/>
        <w:jc w:val="both"/>
        <w:rPr>
          <w:rFonts w:ascii="Times New Roman CYR" w:hAnsi="Times New Roman CYR" w:cs="Times New Roman CYR"/>
          <w:sz w:val="28"/>
          <w:szCs w:val="28"/>
        </w:rPr>
      </w:pPr>
    </w:p>
    <w:p w:rsidR="00D95436" w:rsidRPr="00863245" w:rsidRDefault="00D95436" w:rsidP="00D95436">
      <w:pPr>
        <w:autoSpaceDE w:val="0"/>
        <w:autoSpaceDN w:val="0"/>
        <w:adjustRightInd w:val="0"/>
        <w:ind w:firstLine="567"/>
        <w:jc w:val="both"/>
        <w:rPr>
          <w:rFonts w:ascii="Times New Roman CYR" w:hAnsi="Times New Roman CYR" w:cs="Times New Roman CYR"/>
          <w:sz w:val="28"/>
          <w:szCs w:val="28"/>
        </w:rPr>
      </w:pPr>
      <w:r w:rsidRPr="00863245">
        <w:rPr>
          <w:rFonts w:ascii="Times New Roman CYR" w:hAnsi="Times New Roman CYR" w:cs="Times New Roman CYR"/>
          <w:sz w:val="28"/>
          <w:szCs w:val="28"/>
        </w:rPr>
        <w:t>Объем инвестиций в основной капитал за счет всех  источников финансирования по полному кругу хозяйствующих субъектов за 2012-2018 годы представлен в таблице</w:t>
      </w:r>
      <w:r w:rsidR="00B03C31">
        <w:rPr>
          <w:rFonts w:ascii="Times New Roman CYR" w:hAnsi="Times New Roman CYR" w:cs="Times New Roman CYR"/>
          <w:sz w:val="28"/>
          <w:szCs w:val="28"/>
        </w:rPr>
        <w:t>3</w:t>
      </w:r>
      <w:r w:rsidRPr="00863245">
        <w:rPr>
          <w:rFonts w:ascii="Times New Roman CYR" w:hAnsi="Times New Roman CYR" w:cs="Times New Roman CYR"/>
          <w:sz w:val="28"/>
          <w:szCs w:val="28"/>
        </w:rPr>
        <w:t>.</w:t>
      </w:r>
    </w:p>
    <w:p w:rsidR="00D95436" w:rsidRPr="00863245" w:rsidRDefault="00D95436" w:rsidP="00D95436">
      <w:pPr>
        <w:autoSpaceDE w:val="0"/>
        <w:autoSpaceDN w:val="0"/>
        <w:adjustRightInd w:val="0"/>
        <w:ind w:firstLine="567"/>
        <w:jc w:val="right"/>
        <w:rPr>
          <w:rFonts w:ascii="Times New Roman CYR" w:hAnsi="Times New Roman CYR" w:cs="Times New Roman CYR"/>
          <w:sz w:val="28"/>
          <w:szCs w:val="28"/>
        </w:rPr>
      </w:pPr>
      <w:r w:rsidRPr="00863245">
        <w:rPr>
          <w:rFonts w:ascii="Times New Roman CYR" w:hAnsi="Times New Roman CYR" w:cs="Times New Roman CYR"/>
          <w:sz w:val="28"/>
          <w:szCs w:val="28"/>
        </w:rPr>
        <w:t>Таблица</w:t>
      </w:r>
      <w:r w:rsidR="00B03C31">
        <w:rPr>
          <w:rFonts w:ascii="Times New Roman CYR" w:hAnsi="Times New Roman CYR" w:cs="Times New Roman CYR"/>
          <w:sz w:val="28"/>
          <w:szCs w:val="28"/>
        </w:rPr>
        <w:t xml:space="preserve"> 3</w:t>
      </w:r>
      <w:r w:rsidRPr="00863245">
        <w:rPr>
          <w:rFonts w:ascii="Times New Roman CYR" w:hAnsi="Times New Roman CYR" w:cs="Times New Roman CYR"/>
          <w:sz w:val="28"/>
          <w:szCs w:val="28"/>
        </w:rPr>
        <w:t xml:space="preserve"> </w:t>
      </w:r>
    </w:p>
    <w:tbl>
      <w:tblPr>
        <w:tblW w:w="10039" w:type="dxa"/>
        <w:jc w:val="center"/>
        <w:tblLayout w:type="fixed"/>
        <w:tblLook w:val="0000"/>
      </w:tblPr>
      <w:tblGrid>
        <w:gridCol w:w="1967"/>
        <w:gridCol w:w="1136"/>
        <w:gridCol w:w="1134"/>
        <w:gridCol w:w="1143"/>
        <w:gridCol w:w="1199"/>
        <w:gridCol w:w="1210"/>
        <w:gridCol w:w="1134"/>
        <w:gridCol w:w="1116"/>
      </w:tblGrid>
      <w:tr w:rsidR="00D95436" w:rsidRPr="00863245" w:rsidTr="00D95436">
        <w:trPr>
          <w:trHeight w:val="423"/>
          <w:jc w:val="center"/>
        </w:trPr>
        <w:tc>
          <w:tcPr>
            <w:tcW w:w="1967" w:type="dxa"/>
            <w:tcBorders>
              <w:top w:val="single" w:sz="4" w:space="0" w:color="auto"/>
              <w:left w:val="single" w:sz="4" w:space="0" w:color="auto"/>
              <w:bottom w:val="single" w:sz="4" w:space="0" w:color="auto"/>
              <w:right w:val="single" w:sz="4" w:space="0" w:color="auto"/>
            </w:tcBorders>
            <w:vAlign w:val="center"/>
          </w:tcPr>
          <w:p w:rsidR="00D95436" w:rsidRPr="00D95436" w:rsidRDefault="00D95436" w:rsidP="00D95436">
            <w:pPr>
              <w:autoSpaceDE w:val="0"/>
              <w:autoSpaceDN w:val="0"/>
              <w:adjustRightInd w:val="0"/>
              <w:spacing w:line="276" w:lineRule="auto"/>
              <w:jc w:val="center"/>
              <w:rPr>
                <w:b/>
                <w:bCs/>
                <w:sz w:val="28"/>
                <w:szCs w:val="28"/>
              </w:rPr>
            </w:pPr>
            <w:r w:rsidRPr="00D95436">
              <w:rPr>
                <w:b/>
                <w:bCs/>
                <w:sz w:val="28"/>
                <w:szCs w:val="28"/>
              </w:rPr>
              <w:t>Показатель</w:t>
            </w:r>
          </w:p>
        </w:tc>
        <w:tc>
          <w:tcPr>
            <w:tcW w:w="1136" w:type="dxa"/>
            <w:tcBorders>
              <w:top w:val="single" w:sz="4" w:space="0" w:color="auto"/>
              <w:left w:val="nil"/>
              <w:bottom w:val="single" w:sz="4" w:space="0" w:color="auto"/>
              <w:right w:val="single" w:sz="4" w:space="0" w:color="auto"/>
            </w:tcBorders>
            <w:vAlign w:val="center"/>
          </w:tcPr>
          <w:p w:rsidR="00D95436" w:rsidRPr="00D95436" w:rsidRDefault="00D95436" w:rsidP="00D95436">
            <w:pPr>
              <w:autoSpaceDE w:val="0"/>
              <w:autoSpaceDN w:val="0"/>
              <w:adjustRightInd w:val="0"/>
              <w:spacing w:line="276" w:lineRule="auto"/>
              <w:jc w:val="center"/>
              <w:rPr>
                <w:b/>
                <w:bCs/>
                <w:sz w:val="28"/>
                <w:szCs w:val="28"/>
              </w:rPr>
            </w:pPr>
            <w:r w:rsidRPr="00D95436">
              <w:rPr>
                <w:b/>
                <w:bCs/>
                <w:sz w:val="28"/>
                <w:szCs w:val="28"/>
              </w:rPr>
              <w:t>2012</w:t>
            </w:r>
          </w:p>
        </w:tc>
        <w:tc>
          <w:tcPr>
            <w:tcW w:w="1134" w:type="dxa"/>
            <w:tcBorders>
              <w:top w:val="single" w:sz="4" w:space="0" w:color="auto"/>
              <w:left w:val="nil"/>
              <w:bottom w:val="single" w:sz="4" w:space="0" w:color="auto"/>
              <w:right w:val="single" w:sz="4" w:space="0" w:color="auto"/>
            </w:tcBorders>
            <w:vAlign w:val="center"/>
          </w:tcPr>
          <w:p w:rsidR="00D95436" w:rsidRPr="00D95436" w:rsidRDefault="00D95436" w:rsidP="00D95436">
            <w:pPr>
              <w:autoSpaceDE w:val="0"/>
              <w:autoSpaceDN w:val="0"/>
              <w:adjustRightInd w:val="0"/>
              <w:spacing w:line="276" w:lineRule="auto"/>
              <w:jc w:val="center"/>
              <w:rPr>
                <w:b/>
                <w:bCs/>
                <w:sz w:val="28"/>
                <w:szCs w:val="28"/>
              </w:rPr>
            </w:pPr>
            <w:r w:rsidRPr="00D95436">
              <w:rPr>
                <w:b/>
                <w:bCs/>
                <w:sz w:val="28"/>
                <w:szCs w:val="28"/>
              </w:rPr>
              <w:t>2013</w:t>
            </w:r>
          </w:p>
        </w:tc>
        <w:tc>
          <w:tcPr>
            <w:tcW w:w="1143" w:type="dxa"/>
            <w:tcBorders>
              <w:top w:val="single" w:sz="4" w:space="0" w:color="auto"/>
              <w:left w:val="nil"/>
              <w:bottom w:val="single" w:sz="4" w:space="0" w:color="auto"/>
              <w:right w:val="single" w:sz="4" w:space="0" w:color="auto"/>
            </w:tcBorders>
            <w:vAlign w:val="center"/>
          </w:tcPr>
          <w:p w:rsidR="00D95436" w:rsidRPr="00D95436" w:rsidRDefault="00D95436" w:rsidP="00D95436">
            <w:pPr>
              <w:autoSpaceDE w:val="0"/>
              <w:autoSpaceDN w:val="0"/>
              <w:adjustRightInd w:val="0"/>
              <w:spacing w:line="276" w:lineRule="auto"/>
              <w:jc w:val="center"/>
              <w:rPr>
                <w:b/>
                <w:bCs/>
                <w:sz w:val="28"/>
                <w:szCs w:val="28"/>
              </w:rPr>
            </w:pPr>
            <w:r w:rsidRPr="00D95436">
              <w:rPr>
                <w:b/>
                <w:bCs/>
                <w:sz w:val="28"/>
                <w:szCs w:val="28"/>
              </w:rPr>
              <w:t>2014</w:t>
            </w:r>
          </w:p>
        </w:tc>
        <w:tc>
          <w:tcPr>
            <w:tcW w:w="1199" w:type="dxa"/>
            <w:tcBorders>
              <w:top w:val="single" w:sz="4" w:space="0" w:color="auto"/>
              <w:left w:val="nil"/>
              <w:bottom w:val="single" w:sz="4" w:space="0" w:color="auto"/>
              <w:right w:val="single" w:sz="4" w:space="0" w:color="auto"/>
            </w:tcBorders>
            <w:vAlign w:val="center"/>
          </w:tcPr>
          <w:p w:rsidR="00D95436" w:rsidRPr="00D95436" w:rsidRDefault="00D95436" w:rsidP="00D95436">
            <w:pPr>
              <w:autoSpaceDE w:val="0"/>
              <w:autoSpaceDN w:val="0"/>
              <w:adjustRightInd w:val="0"/>
              <w:spacing w:line="276" w:lineRule="auto"/>
              <w:jc w:val="center"/>
              <w:rPr>
                <w:b/>
                <w:bCs/>
                <w:sz w:val="28"/>
                <w:szCs w:val="28"/>
              </w:rPr>
            </w:pPr>
            <w:r w:rsidRPr="00D95436">
              <w:rPr>
                <w:b/>
                <w:bCs/>
                <w:sz w:val="28"/>
                <w:szCs w:val="28"/>
              </w:rPr>
              <w:t>2015</w:t>
            </w:r>
          </w:p>
        </w:tc>
        <w:tc>
          <w:tcPr>
            <w:tcW w:w="1210" w:type="dxa"/>
            <w:tcBorders>
              <w:top w:val="single" w:sz="4" w:space="0" w:color="auto"/>
              <w:left w:val="nil"/>
              <w:bottom w:val="single" w:sz="4" w:space="0" w:color="auto"/>
              <w:right w:val="single" w:sz="4" w:space="0" w:color="auto"/>
            </w:tcBorders>
            <w:vAlign w:val="center"/>
          </w:tcPr>
          <w:p w:rsidR="00D95436" w:rsidRPr="00D95436" w:rsidRDefault="00D95436" w:rsidP="00D95436">
            <w:pPr>
              <w:autoSpaceDE w:val="0"/>
              <w:autoSpaceDN w:val="0"/>
              <w:adjustRightInd w:val="0"/>
              <w:spacing w:line="276" w:lineRule="auto"/>
              <w:jc w:val="center"/>
              <w:rPr>
                <w:b/>
                <w:bCs/>
                <w:sz w:val="28"/>
                <w:szCs w:val="28"/>
              </w:rPr>
            </w:pPr>
            <w:r w:rsidRPr="00D95436">
              <w:rPr>
                <w:b/>
                <w:bCs/>
                <w:sz w:val="28"/>
                <w:szCs w:val="28"/>
              </w:rPr>
              <w:t>2016</w:t>
            </w:r>
          </w:p>
        </w:tc>
        <w:tc>
          <w:tcPr>
            <w:tcW w:w="1134" w:type="dxa"/>
            <w:tcBorders>
              <w:top w:val="single" w:sz="4" w:space="0" w:color="auto"/>
              <w:left w:val="nil"/>
              <w:bottom w:val="single" w:sz="4" w:space="0" w:color="auto"/>
              <w:right w:val="single" w:sz="4" w:space="0" w:color="auto"/>
            </w:tcBorders>
            <w:vAlign w:val="center"/>
          </w:tcPr>
          <w:p w:rsidR="00D95436" w:rsidRPr="00D95436" w:rsidRDefault="00D95436" w:rsidP="00D95436">
            <w:pPr>
              <w:autoSpaceDE w:val="0"/>
              <w:autoSpaceDN w:val="0"/>
              <w:adjustRightInd w:val="0"/>
              <w:spacing w:line="276" w:lineRule="auto"/>
              <w:jc w:val="center"/>
              <w:rPr>
                <w:b/>
                <w:bCs/>
                <w:sz w:val="28"/>
                <w:szCs w:val="28"/>
              </w:rPr>
            </w:pPr>
            <w:r w:rsidRPr="00D95436">
              <w:rPr>
                <w:b/>
                <w:bCs/>
                <w:sz w:val="28"/>
                <w:szCs w:val="28"/>
              </w:rPr>
              <w:t>2017</w:t>
            </w:r>
          </w:p>
        </w:tc>
        <w:tc>
          <w:tcPr>
            <w:tcW w:w="1116" w:type="dxa"/>
            <w:tcBorders>
              <w:top w:val="single" w:sz="4" w:space="0" w:color="auto"/>
              <w:left w:val="nil"/>
              <w:bottom w:val="single" w:sz="4" w:space="0" w:color="auto"/>
              <w:right w:val="single" w:sz="4" w:space="0" w:color="auto"/>
            </w:tcBorders>
            <w:vAlign w:val="center"/>
          </w:tcPr>
          <w:p w:rsidR="00D95436" w:rsidRPr="00D95436" w:rsidRDefault="00D95436" w:rsidP="00D95436">
            <w:pPr>
              <w:autoSpaceDE w:val="0"/>
              <w:autoSpaceDN w:val="0"/>
              <w:adjustRightInd w:val="0"/>
              <w:spacing w:line="276" w:lineRule="auto"/>
              <w:jc w:val="center"/>
              <w:rPr>
                <w:b/>
                <w:bCs/>
                <w:sz w:val="28"/>
                <w:szCs w:val="28"/>
              </w:rPr>
            </w:pPr>
            <w:r w:rsidRPr="00D95436">
              <w:rPr>
                <w:b/>
                <w:bCs/>
                <w:sz w:val="28"/>
                <w:szCs w:val="28"/>
              </w:rPr>
              <w:t>2018</w:t>
            </w:r>
          </w:p>
        </w:tc>
      </w:tr>
      <w:tr w:rsidR="00D95436" w:rsidRPr="00BD0477" w:rsidTr="00D95436">
        <w:trPr>
          <w:trHeight w:val="1763"/>
          <w:jc w:val="center"/>
        </w:trPr>
        <w:tc>
          <w:tcPr>
            <w:tcW w:w="1967" w:type="dxa"/>
            <w:tcBorders>
              <w:top w:val="nil"/>
              <w:left w:val="single" w:sz="4" w:space="0" w:color="auto"/>
              <w:bottom w:val="single" w:sz="4" w:space="0" w:color="auto"/>
              <w:right w:val="single" w:sz="4" w:space="0" w:color="auto"/>
            </w:tcBorders>
            <w:vAlign w:val="center"/>
          </w:tcPr>
          <w:p w:rsidR="00D95436" w:rsidRPr="00863245" w:rsidRDefault="00D95436" w:rsidP="00D95436">
            <w:pPr>
              <w:autoSpaceDE w:val="0"/>
              <w:autoSpaceDN w:val="0"/>
              <w:adjustRightInd w:val="0"/>
              <w:rPr>
                <w:rFonts w:ascii="Times New Roman CYR" w:hAnsi="Times New Roman CYR" w:cs="Times New Roman CYR"/>
              </w:rPr>
            </w:pPr>
            <w:r w:rsidRPr="00863245">
              <w:rPr>
                <w:rFonts w:ascii="Times New Roman CYR" w:hAnsi="Times New Roman CYR" w:cs="Times New Roman CYR"/>
                <w:sz w:val="22"/>
                <w:szCs w:val="22"/>
              </w:rPr>
              <w:t>Объем инвестиций в основной капитал за счет всех источников финансирования по полному кругу хозяйствующих субъектов (тыс. руб.)</w:t>
            </w:r>
          </w:p>
        </w:tc>
        <w:tc>
          <w:tcPr>
            <w:tcW w:w="1136" w:type="dxa"/>
            <w:tcBorders>
              <w:top w:val="nil"/>
              <w:left w:val="nil"/>
              <w:bottom w:val="single" w:sz="4" w:space="0" w:color="auto"/>
              <w:right w:val="single" w:sz="4" w:space="0" w:color="auto"/>
            </w:tcBorders>
            <w:tcMar>
              <w:left w:w="0" w:type="dxa"/>
              <w:right w:w="0" w:type="dxa"/>
            </w:tcMar>
            <w:vAlign w:val="center"/>
          </w:tcPr>
          <w:p w:rsidR="00D95436" w:rsidRPr="00543F67" w:rsidRDefault="00D95436" w:rsidP="00D95436">
            <w:pPr>
              <w:autoSpaceDE w:val="0"/>
              <w:autoSpaceDN w:val="0"/>
              <w:adjustRightInd w:val="0"/>
              <w:jc w:val="center"/>
              <w:rPr>
                <w:b/>
                <w:sz w:val="20"/>
                <w:szCs w:val="20"/>
              </w:rPr>
            </w:pPr>
            <w:r w:rsidRPr="00543F67">
              <w:rPr>
                <w:b/>
                <w:sz w:val="20"/>
                <w:szCs w:val="20"/>
              </w:rPr>
              <w:t>4 045 910</w:t>
            </w:r>
          </w:p>
        </w:tc>
        <w:tc>
          <w:tcPr>
            <w:tcW w:w="1134" w:type="dxa"/>
            <w:tcBorders>
              <w:top w:val="nil"/>
              <w:left w:val="nil"/>
              <w:bottom w:val="single" w:sz="4" w:space="0" w:color="auto"/>
              <w:right w:val="single" w:sz="4" w:space="0" w:color="auto"/>
            </w:tcBorders>
            <w:tcMar>
              <w:left w:w="0" w:type="dxa"/>
              <w:right w:w="0" w:type="dxa"/>
            </w:tcMar>
            <w:vAlign w:val="center"/>
          </w:tcPr>
          <w:p w:rsidR="00D95436" w:rsidRPr="00543F67" w:rsidRDefault="00D95436" w:rsidP="00D95436">
            <w:pPr>
              <w:autoSpaceDE w:val="0"/>
              <w:autoSpaceDN w:val="0"/>
              <w:adjustRightInd w:val="0"/>
              <w:jc w:val="center"/>
              <w:rPr>
                <w:b/>
                <w:sz w:val="20"/>
                <w:szCs w:val="20"/>
              </w:rPr>
            </w:pPr>
            <w:r w:rsidRPr="00543F67">
              <w:rPr>
                <w:b/>
                <w:sz w:val="20"/>
                <w:szCs w:val="20"/>
              </w:rPr>
              <w:t>7 141 454</w:t>
            </w:r>
          </w:p>
        </w:tc>
        <w:tc>
          <w:tcPr>
            <w:tcW w:w="1143" w:type="dxa"/>
            <w:tcBorders>
              <w:top w:val="nil"/>
              <w:left w:val="nil"/>
              <w:bottom w:val="single" w:sz="4" w:space="0" w:color="auto"/>
              <w:right w:val="single" w:sz="4" w:space="0" w:color="auto"/>
            </w:tcBorders>
            <w:tcMar>
              <w:left w:w="0" w:type="dxa"/>
              <w:right w:w="0" w:type="dxa"/>
            </w:tcMar>
            <w:vAlign w:val="center"/>
          </w:tcPr>
          <w:p w:rsidR="00D95436" w:rsidRPr="00543F67" w:rsidRDefault="00D95436" w:rsidP="00D95436">
            <w:pPr>
              <w:autoSpaceDE w:val="0"/>
              <w:autoSpaceDN w:val="0"/>
              <w:adjustRightInd w:val="0"/>
              <w:jc w:val="center"/>
              <w:rPr>
                <w:b/>
                <w:sz w:val="20"/>
                <w:szCs w:val="20"/>
              </w:rPr>
            </w:pPr>
            <w:r w:rsidRPr="00543F67">
              <w:rPr>
                <w:b/>
                <w:sz w:val="20"/>
                <w:szCs w:val="20"/>
              </w:rPr>
              <w:t>4 070 008</w:t>
            </w:r>
          </w:p>
        </w:tc>
        <w:tc>
          <w:tcPr>
            <w:tcW w:w="1199" w:type="dxa"/>
            <w:tcBorders>
              <w:top w:val="nil"/>
              <w:left w:val="nil"/>
              <w:bottom w:val="single" w:sz="4" w:space="0" w:color="auto"/>
              <w:right w:val="single" w:sz="4" w:space="0" w:color="auto"/>
            </w:tcBorders>
            <w:tcMar>
              <w:left w:w="0" w:type="dxa"/>
              <w:right w:w="0" w:type="dxa"/>
            </w:tcMar>
            <w:vAlign w:val="center"/>
          </w:tcPr>
          <w:p w:rsidR="00D95436" w:rsidRPr="00543F67" w:rsidRDefault="00D95436" w:rsidP="00D95436">
            <w:pPr>
              <w:autoSpaceDE w:val="0"/>
              <w:autoSpaceDN w:val="0"/>
              <w:adjustRightInd w:val="0"/>
              <w:jc w:val="center"/>
              <w:rPr>
                <w:b/>
                <w:sz w:val="20"/>
                <w:szCs w:val="20"/>
              </w:rPr>
            </w:pPr>
            <w:r w:rsidRPr="00543F67">
              <w:rPr>
                <w:b/>
                <w:sz w:val="20"/>
                <w:szCs w:val="20"/>
              </w:rPr>
              <w:t>5 767 318</w:t>
            </w:r>
          </w:p>
        </w:tc>
        <w:tc>
          <w:tcPr>
            <w:tcW w:w="1210" w:type="dxa"/>
            <w:tcBorders>
              <w:top w:val="nil"/>
              <w:left w:val="nil"/>
              <w:bottom w:val="single" w:sz="4" w:space="0" w:color="auto"/>
              <w:right w:val="single" w:sz="4" w:space="0" w:color="auto"/>
            </w:tcBorders>
            <w:tcMar>
              <w:left w:w="0" w:type="dxa"/>
              <w:right w:w="0" w:type="dxa"/>
            </w:tcMar>
            <w:vAlign w:val="center"/>
          </w:tcPr>
          <w:p w:rsidR="00D95436" w:rsidRPr="00543F67" w:rsidRDefault="00D95436" w:rsidP="00D95436">
            <w:pPr>
              <w:autoSpaceDE w:val="0"/>
              <w:autoSpaceDN w:val="0"/>
              <w:adjustRightInd w:val="0"/>
              <w:jc w:val="center"/>
              <w:rPr>
                <w:b/>
                <w:sz w:val="20"/>
                <w:szCs w:val="20"/>
              </w:rPr>
            </w:pPr>
            <w:r w:rsidRPr="00543F67">
              <w:rPr>
                <w:b/>
                <w:sz w:val="20"/>
                <w:szCs w:val="20"/>
              </w:rPr>
              <w:t>6 619 016</w:t>
            </w:r>
          </w:p>
        </w:tc>
        <w:tc>
          <w:tcPr>
            <w:tcW w:w="1134" w:type="dxa"/>
            <w:tcBorders>
              <w:top w:val="nil"/>
              <w:left w:val="nil"/>
              <w:bottom w:val="single" w:sz="4" w:space="0" w:color="auto"/>
              <w:right w:val="single" w:sz="4" w:space="0" w:color="auto"/>
            </w:tcBorders>
            <w:tcMar>
              <w:left w:w="0" w:type="dxa"/>
              <w:right w:w="0" w:type="dxa"/>
            </w:tcMar>
            <w:vAlign w:val="center"/>
          </w:tcPr>
          <w:p w:rsidR="00D95436" w:rsidRPr="00543F67" w:rsidRDefault="00D95436" w:rsidP="007B6E50">
            <w:pPr>
              <w:autoSpaceDE w:val="0"/>
              <w:autoSpaceDN w:val="0"/>
              <w:adjustRightInd w:val="0"/>
              <w:jc w:val="center"/>
              <w:rPr>
                <w:b/>
                <w:sz w:val="20"/>
                <w:szCs w:val="20"/>
              </w:rPr>
            </w:pPr>
            <w:r w:rsidRPr="00543F67">
              <w:rPr>
                <w:b/>
                <w:sz w:val="20"/>
                <w:szCs w:val="20"/>
              </w:rPr>
              <w:t>18 00</w:t>
            </w:r>
            <w:r w:rsidR="007B6E50">
              <w:rPr>
                <w:b/>
                <w:sz w:val="20"/>
                <w:szCs w:val="20"/>
              </w:rPr>
              <w:t>5</w:t>
            </w:r>
            <w:r w:rsidRPr="00543F67">
              <w:rPr>
                <w:b/>
                <w:sz w:val="20"/>
                <w:szCs w:val="20"/>
              </w:rPr>
              <w:t xml:space="preserve"> </w:t>
            </w:r>
            <w:r w:rsidR="007B6E50">
              <w:rPr>
                <w:b/>
                <w:sz w:val="20"/>
                <w:szCs w:val="20"/>
              </w:rPr>
              <w:t>185</w:t>
            </w:r>
          </w:p>
        </w:tc>
        <w:tc>
          <w:tcPr>
            <w:tcW w:w="1116" w:type="dxa"/>
            <w:tcBorders>
              <w:top w:val="nil"/>
              <w:left w:val="nil"/>
              <w:bottom w:val="single" w:sz="4" w:space="0" w:color="auto"/>
              <w:right w:val="single" w:sz="4" w:space="0" w:color="auto"/>
            </w:tcBorders>
            <w:tcMar>
              <w:left w:w="0" w:type="dxa"/>
              <w:right w:w="0" w:type="dxa"/>
            </w:tcMar>
            <w:vAlign w:val="center"/>
          </w:tcPr>
          <w:p w:rsidR="00D95436" w:rsidRPr="00543F67" w:rsidRDefault="00D95436" w:rsidP="00D95436">
            <w:pPr>
              <w:autoSpaceDE w:val="0"/>
              <w:autoSpaceDN w:val="0"/>
              <w:adjustRightInd w:val="0"/>
              <w:jc w:val="center"/>
              <w:rPr>
                <w:b/>
                <w:sz w:val="20"/>
                <w:szCs w:val="20"/>
              </w:rPr>
            </w:pPr>
            <w:r w:rsidRPr="00543F67">
              <w:rPr>
                <w:b/>
                <w:sz w:val="20"/>
                <w:szCs w:val="20"/>
              </w:rPr>
              <w:t>17 497 335</w:t>
            </w:r>
          </w:p>
        </w:tc>
      </w:tr>
    </w:tbl>
    <w:p w:rsidR="00D95436" w:rsidRPr="00BD0477" w:rsidRDefault="00D95436" w:rsidP="00D95436">
      <w:pPr>
        <w:autoSpaceDE w:val="0"/>
        <w:autoSpaceDN w:val="0"/>
        <w:adjustRightInd w:val="0"/>
        <w:rPr>
          <w:rFonts w:ascii="Calibri" w:hAnsi="Calibri" w:cs="Calibri"/>
          <w:sz w:val="22"/>
          <w:szCs w:val="22"/>
          <w:highlight w:val="yellow"/>
        </w:rPr>
      </w:pPr>
    </w:p>
    <w:p w:rsidR="00543F67" w:rsidRPr="00863245" w:rsidRDefault="00543F67" w:rsidP="00543F67">
      <w:pPr>
        <w:autoSpaceDE w:val="0"/>
        <w:autoSpaceDN w:val="0"/>
        <w:adjustRightInd w:val="0"/>
        <w:ind w:firstLine="567"/>
        <w:jc w:val="both"/>
        <w:rPr>
          <w:rFonts w:ascii="Times New Roman CYR" w:hAnsi="Times New Roman CYR" w:cs="Times New Roman CYR"/>
          <w:sz w:val="28"/>
          <w:szCs w:val="28"/>
        </w:rPr>
      </w:pPr>
      <w:r w:rsidRPr="00863245">
        <w:rPr>
          <w:rFonts w:ascii="Times New Roman CYR" w:hAnsi="Times New Roman CYR" w:cs="Times New Roman CYR"/>
          <w:sz w:val="28"/>
          <w:szCs w:val="28"/>
        </w:rPr>
        <w:t>Инвестиции в основной капитал за счет всех источников финансирования по видам экономической деятельности</w:t>
      </w:r>
      <w:r>
        <w:rPr>
          <w:rFonts w:ascii="Times New Roman CYR" w:hAnsi="Times New Roman CYR" w:cs="Times New Roman CYR"/>
          <w:sz w:val="28"/>
          <w:szCs w:val="28"/>
        </w:rPr>
        <w:t xml:space="preserve"> (без субъектов малого предпринимательства)</w:t>
      </w:r>
      <w:r w:rsidRPr="00863245">
        <w:rPr>
          <w:rFonts w:ascii="Times New Roman CYR" w:hAnsi="Times New Roman CYR" w:cs="Times New Roman CYR"/>
          <w:sz w:val="28"/>
          <w:szCs w:val="28"/>
        </w:rPr>
        <w:t>, представлены в таблице</w:t>
      </w:r>
      <w:r w:rsidR="00B03C31">
        <w:rPr>
          <w:rFonts w:ascii="Times New Roman CYR" w:hAnsi="Times New Roman CYR" w:cs="Times New Roman CYR"/>
          <w:sz w:val="28"/>
          <w:szCs w:val="28"/>
        </w:rPr>
        <w:t xml:space="preserve"> 4.</w:t>
      </w:r>
      <w:r w:rsidRPr="00863245">
        <w:rPr>
          <w:rFonts w:ascii="Times New Roman CYR" w:hAnsi="Times New Roman CYR" w:cs="Times New Roman CYR"/>
          <w:sz w:val="28"/>
          <w:szCs w:val="28"/>
        </w:rPr>
        <w:t xml:space="preserve"> </w:t>
      </w:r>
    </w:p>
    <w:p w:rsidR="00543F67" w:rsidRPr="00863245" w:rsidRDefault="00543F67" w:rsidP="00543F67">
      <w:pPr>
        <w:autoSpaceDE w:val="0"/>
        <w:autoSpaceDN w:val="0"/>
        <w:adjustRightInd w:val="0"/>
        <w:jc w:val="right"/>
        <w:rPr>
          <w:rFonts w:ascii="Times New Roman CYR" w:hAnsi="Times New Roman CYR" w:cs="Times New Roman CYR"/>
          <w:sz w:val="28"/>
          <w:szCs w:val="28"/>
        </w:rPr>
      </w:pPr>
      <w:r w:rsidRPr="00863245">
        <w:rPr>
          <w:rFonts w:ascii="Times New Roman CYR" w:hAnsi="Times New Roman CYR" w:cs="Times New Roman CYR"/>
          <w:sz w:val="28"/>
          <w:szCs w:val="28"/>
        </w:rPr>
        <w:t>Таблица</w:t>
      </w:r>
      <w:r w:rsidR="00B03C31">
        <w:rPr>
          <w:rFonts w:ascii="Times New Roman CYR" w:hAnsi="Times New Roman CYR" w:cs="Times New Roman CYR"/>
          <w:sz w:val="28"/>
          <w:szCs w:val="28"/>
        </w:rPr>
        <w:t xml:space="preserve"> 4 </w:t>
      </w:r>
      <w:r w:rsidRPr="00863245">
        <w:rPr>
          <w:rFonts w:ascii="Times New Roman CYR" w:hAnsi="Times New Roman CYR" w:cs="Times New Roman CYR"/>
          <w:sz w:val="28"/>
          <w:szCs w:val="28"/>
        </w:rPr>
        <w:t xml:space="preserve"> </w:t>
      </w:r>
    </w:p>
    <w:tbl>
      <w:tblPr>
        <w:tblW w:w="10008" w:type="dxa"/>
        <w:jc w:val="center"/>
        <w:tblInd w:w="-687" w:type="dxa"/>
        <w:tblLayout w:type="fixed"/>
        <w:tblLook w:val="0000"/>
      </w:tblPr>
      <w:tblGrid>
        <w:gridCol w:w="4531"/>
        <w:gridCol w:w="2416"/>
        <w:gridCol w:w="3061"/>
      </w:tblGrid>
      <w:tr w:rsidR="00543F67" w:rsidRPr="00863245" w:rsidTr="00543F67">
        <w:trPr>
          <w:trHeight w:val="856"/>
          <w:jc w:val="center"/>
        </w:trPr>
        <w:tc>
          <w:tcPr>
            <w:tcW w:w="4531" w:type="dxa"/>
            <w:tcBorders>
              <w:top w:val="single" w:sz="4" w:space="0" w:color="auto"/>
              <w:left w:val="single" w:sz="4" w:space="0" w:color="auto"/>
              <w:bottom w:val="single" w:sz="4" w:space="0" w:color="auto"/>
              <w:right w:val="single" w:sz="4" w:space="0" w:color="auto"/>
            </w:tcBorders>
            <w:vAlign w:val="center"/>
          </w:tcPr>
          <w:p w:rsidR="00543F67" w:rsidRPr="00543F67" w:rsidRDefault="00543F67" w:rsidP="00543F67">
            <w:pPr>
              <w:autoSpaceDE w:val="0"/>
              <w:autoSpaceDN w:val="0"/>
              <w:adjustRightInd w:val="0"/>
              <w:jc w:val="center"/>
              <w:rPr>
                <w:rFonts w:ascii="Times New Roman CYR" w:hAnsi="Times New Roman CYR" w:cs="Times New Roman CYR"/>
                <w:b/>
                <w:color w:val="000000"/>
              </w:rPr>
            </w:pPr>
            <w:r w:rsidRPr="00543F67">
              <w:rPr>
                <w:rFonts w:ascii="Times New Roman CYR" w:hAnsi="Times New Roman CYR" w:cs="Times New Roman CYR"/>
                <w:b/>
              </w:rPr>
              <w:t>Объем инвестиций в основной капитал за счет всех источников финансирования, всего</w:t>
            </w:r>
          </w:p>
        </w:tc>
        <w:tc>
          <w:tcPr>
            <w:tcW w:w="2416" w:type="dxa"/>
            <w:tcBorders>
              <w:top w:val="single" w:sz="4" w:space="0" w:color="auto"/>
              <w:left w:val="nil"/>
              <w:bottom w:val="single" w:sz="4" w:space="0" w:color="auto"/>
              <w:right w:val="single" w:sz="4" w:space="0" w:color="auto"/>
            </w:tcBorders>
            <w:vAlign w:val="center"/>
          </w:tcPr>
          <w:p w:rsidR="00543F67" w:rsidRPr="00543F67" w:rsidRDefault="00543F67" w:rsidP="00543F67">
            <w:pPr>
              <w:autoSpaceDE w:val="0"/>
              <w:autoSpaceDN w:val="0"/>
              <w:adjustRightInd w:val="0"/>
              <w:jc w:val="center"/>
              <w:rPr>
                <w:rFonts w:ascii="Times New Roman CYR" w:hAnsi="Times New Roman CYR" w:cs="Times New Roman CYR"/>
                <w:b/>
                <w:color w:val="000000"/>
              </w:rPr>
            </w:pPr>
            <w:r w:rsidRPr="00543F67">
              <w:rPr>
                <w:rFonts w:ascii="Times New Roman CYR" w:hAnsi="Times New Roman CYR" w:cs="Times New Roman CYR"/>
                <w:b/>
                <w:color w:val="000000"/>
              </w:rPr>
              <w:t>2017 год</w:t>
            </w:r>
          </w:p>
        </w:tc>
        <w:tc>
          <w:tcPr>
            <w:tcW w:w="3061" w:type="dxa"/>
            <w:tcBorders>
              <w:top w:val="single" w:sz="4" w:space="0" w:color="auto"/>
              <w:left w:val="nil"/>
              <w:bottom w:val="single" w:sz="4" w:space="0" w:color="auto"/>
              <w:right w:val="single" w:sz="4" w:space="0" w:color="auto"/>
            </w:tcBorders>
            <w:vAlign w:val="center"/>
          </w:tcPr>
          <w:p w:rsidR="00543F67" w:rsidRPr="00543F67" w:rsidRDefault="00543F67" w:rsidP="00543F67">
            <w:pPr>
              <w:autoSpaceDE w:val="0"/>
              <w:autoSpaceDN w:val="0"/>
              <w:adjustRightInd w:val="0"/>
              <w:jc w:val="center"/>
              <w:rPr>
                <w:rFonts w:ascii="Times New Roman CYR" w:hAnsi="Times New Roman CYR" w:cs="Times New Roman CYR"/>
                <w:b/>
                <w:color w:val="000000"/>
              </w:rPr>
            </w:pPr>
            <w:r w:rsidRPr="00543F67">
              <w:rPr>
                <w:rFonts w:ascii="Times New Roman CYR" w:hAnsi="Times New Roman CYR" w:cs="Times New Roman CYR"/>
                <w:b/>
                <w:color w:val="000000"/>
              </w:rPr>
              <w:t>2018 год</w:t>
            </w:r>
          </w:p>
        </w:tc>
      </w:tr>
      <w:tr w:rsidR="00543F67" w:rsidRPr="00863245" w:rsidTr="00543F67">
        <w:trPr>
          <w:trHeight w:val="601"/>
          <w:jc w:val="center"/>
        </w:trPr>
        <w:tc>
          <w:tcPr>
            <w:tcW w:w="4531" w:type="dxa"/>
            <w:tcBorders>
              <w:top w:val="single" w:sz="4" w:space="0" w:color="auto"/>
              <w:left w:val="single" w:sz="4" w:space="0" w:color="auto"/>
              <w:bottom w:val="nil"/>
              <w:right w:val="single" w:sz="4" w:space="0" w:color="auto"/>
            </w:tcBorders>
            <w:vAlign w:val="center"/>
          </w:tcPr>
          <w:p w:rsidR="00543F67" w:rsidRPr="007B0753" w:rsidRDefault="00543F67" w:rsidP="00543F67">
            <w:pPr>
              <w:autoSpaceDE w:val="0"/>
              <w:autoSpaceDN w:val="0"/>
              <w:adjustRightInd w:val="0"/>
              <w:rPr>
                <w:rFonts w:ascii="Times New Roman CYR" w:hAnsi="Times New Roman CYR" w:cs="Times New Roman CYR"/>
                <w:b/>
              </w:rPr>
            </w:pPr>
            <w:r w:rsidRPr="007B0753">
              <w:rPr>
                <w:rFonts w:ascii="Times New Roman CYR" w:hAnsi="Times New Roman CYR" w:cs="Times New Roman CYR"/>
                <w:b/>
              </w:rPr>
              <w:t>Всего:</w:t>
            </w:r>
          </w:p>
        </w:tc>
        <w:tc>
          <w:tcPr>
            <w:tcW w:w="2416" w:type="dxa"/>
            <w:tcBorders>
              <w:top w:val="single" w:sz="4" w:space="0" w:color="auto"/>
              <w:left w:val="nil"/>
              <w:bottom w:val="nil"/>
              <w:right w:val="single" w:sz="4" w:space="0" w:color="auto"/>
            </w:tcBorders>
            <w:vAlign w:val="center"/>
          </w:tcPr>
          <w:p w:rsidR="00543F67" w:rsidRPr="007B0753" w:rsidRDefault="00543F67" w:rsidP="007B6E50">
            <w:pPr>
              <w:autoSpaceDE w:val="0"/>
              <w:autoSpaceDN w:val="0"/>
              <w:adjustRightInd w:val="0"/>
              <w:jc w:val="center"/>
              <w:rPr>
                <w:rFonts w:ascii="Times New Roman CYR" w:hAnsi="Times New Roman CYR" w:cs="Times New Roman CYR"/>
                <w:b/>
                <w:color w:val="000000"/>
              </w:rPr>
            </w:pPr>
            <w:r w:rsidRPr="007B0753">
              <w:rPr>
                <w:rFonts w:ascii="Times New Roman CYR" w:hAnsi="Times New Roman CYR" w:cs="Times New Roman CYR"/>
                <w:b/>
                <w:color w:val="000000"/>
              </w:rPr>
              <w:t>18 00</w:t>
            </w:r>
            <w:r w:rsidR="007B6E50">
              <w:rPr>
                <w:rFonts w:ascii="Times New Roman CYR" w:hAnsi="Times New Roman CYR" w:cs="Times New Roman CYR"/>
                <w:b/>
                <w:color w:val="000000"/>
              </w:rPr>
              <w:t>4</w:t>
            </w:r>
            <w:r w:rsidRPr="007B0753">
              <w:rPr>
                <w:rFonts w:ascii="Times New Roman CYR" w:hAnsi="Times New Roman CYR" w:cs="Times New Roman CYR"/>
                <w:b/>
                <w:color w:val="000000"/>
              </w:rPr>
              <w:t> </w:t>
            </w:r>
            <w:r w:rsidR="007B6E50">
              <w:rPr>
                <w:rFonts w:ascii="Times New Roman CYR" w:hAnsi="Times New Roman CYR" w:cs="Times New Roman CYR"/>
                <w:b/>
                <w:color w:val="000000"/>
              </w:rPr>
              <w:t>185</w:t>
            </w:r>
          </w:p>
        </w:tc>
        <w:tc>
          <w:tcPr>
            <w:tcW w:w="3061" w:type="dxa"/>
            <w:tcBorders>
              <w:top w:val="single" w:sz="4" w:space="0" w:color="auto"/>
              <w:left w:val="nil"/>
              <w:bottom w:val="nil"/>
              <w:right w:val="single" w:sz="4" w:space="0" w:color="auto"/>
            </w:tcBorders>
            <w:vAlign w:val="center"/>
          </w:tcPr>
          <w:p w:rsidR="00543F67" w:rsidRPr="007B0753" w:rsidRDefault="00543F67" w:rsidP="007B6E50">
            <w:pPr>
              <w:autoSpaceDE w:val="0"/>
              <w:autoSpaceDN w:val="0"/>
              <w:adjustRightInd w:val="0"/>
              <w:jc w:val="center"/>
              <w:rPr>
                <w:rFonts w:ascii="Times New Roman CYR" w:hAnsi="Times New Roman CYR" w:cs="Times New Roman CYR"/>
                <w:b/>
                <w:color w:val="000000"/>
              </w:rPr>
            </w:pPr>
            <w:r w:rsidRPr="007B0753">
              <w:rPr>
                <w:rFonts w:ascii="Times New Roman CYR" w:hAnsi="Times New Roman CYR" w:cs="Times New Roman CYR"/>
                <w:b/>
                <w:color w:val="000000"/>
              </w:rPr>
              <w:t>17</w:t>
            </w:r>
            <w:r w:rsidR="007B6E50">
              <w:rPr>
                <w:rFonts w:ascii="Times New Roman CYR" w:hAnsi="Times New Roman CYR" w:cs="Times New Roman CYR"/>
                <w:b/>
                <w:color w:val="000000"/>
              </w:rPr>
              <w:t> 496 685</w:t>
            </w:r>
          </w:p>
        </w:tc>
      </w:tr>
      <w:tr w:rsidR="00543F67" w:rsidRPr="00863245" w:rsidTr="00543F67">
        <w:trPr>
          <w:trHeight w:val="363"/>
          <w:jc w:val="center"/>
        </w:trPr>
        <w:tc>
          <w:tcPr>
            <w:tcW w:w="10008" w:type="dxa"/>
            <w:gridSpan w:val="3"/>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jc w:val="center"/>
              <w:rPr>
                <w:rFonts w:ascii="Times New Roman CYR" w:hAnsi="Times New Roman CYR" w:cs="Times New Roman CYR"/>
                <w:color w:val="000000"/>
              </w:rPr>
            </w:pPr>
            <w:r w:rsidRPr="00863245">
              <w:rPr>
                <w:rFonts w:ascii="Times New Roman CYR" w:hAnsi="Times New Roman CYR" w:cs="Times New Roman CYR"/>
                <w:color w:val="000000"/>
              </w:rPr>
              <w:t>в том числе по видам экономической деятельности:</w:t>
            </w:r>
          </w:p>
        </w:tc>
      </w:tr>
      <w:tr w:rsidR="00543F67" w:rsidRPr="00863245" w:rsidTr="00543F67">
        <w:trPr>
          <w:trHeight w:val="540"/>
          <w:jc w:val="center"/>
        </w:trPr>
        <w:tc>
          <w:tcPr>
            <w:tcW w:w="453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rPr>
                <w:rFonts w:ascii="Times New Roman CYR" w:hAnsi="Times New Roman CYR" w:cs="Times New Roman CYR"/>
                <w:color w:val="000000"/>
              </w:rPr>
            </w:pPr>
            <w:r w:rsidRPr="00863245">
              <w:rPr>
                <w:rFonts w:ascii="Times New Roman CYR" w:hAnsi="Times New Roman CYR" w:cs="Times New Roman CYR"/>
                <w:color w:val="000000"/>
              </w:rPr>
              <w:t>Сельское хозяйство, охота и лесное хозяйство</w:t>
            </w:r>
          </w:p>
        </w:tc>
        <w:tc>
          <w:tcPr>
            <w:tcW w:w="2416"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jc w:val="center"/>
              <w:rPr>
                <w:rFonts w:ascii="Times New Roman CYR" w:hAnsi="Times New Roman CYR" w:cs="Times New Roman CYR"/>
              </w:rPr>
            </w:pPr>
            <w:r w:rsidRPr="00863245">
              <w:rPr>
                <w:rFonts w:ascii="Times New Roman CYR" w:hAnsi="Times New Roman CYR" w:cs="Times New Roman CYR"/>
              </w:rPr>
              <w:t>121</w:t>
            </w:r>
          </w:p>
        </w:tc>
        <w:tc>
          <w:tcPr>
            <w:tcW w:w="306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422</w:t>
            </w:r>
          </w:p>
        </w:tc>
      </w:tr>
      <w:tr w:rsidR="00543F67" w:rsidRPr="00863245"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rPr>
                <w:rFonts w:ascii="Times New Roman CYR" w:hAnsi="Times New Roman CYR" w:cs="Times New Roman CYR"/>
                <w:color w:val="000000"/>
              </w:rPr>
            </w:pPr>
            <w:r w:rsidRPr="00863245">
              <w:rPr>
                <w:rFonts w:ascii="Times New Roman CYR" w:hAnsi="Times New Roman CYR" w:cs="Times New Roman CYR"/>
                <w:color w:val="000000"/>
              </w:rPr>
              <w:t>Добыча полезных ископаемых</w:t>
            </w:r>
          </w:p>
        </w:tc>
        <w:tc>
          <w:tcPr>
            <w:tcW w:w="2416"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7B6E50">
            <w:pPr>
              <w:autoSpaceDE w:val="0"/>
              <w:autoSpaceDN w:val="0"/>
              <w:adjustRightInd w:val="0"/>
              <w:jc w:val="center"/>
              <w:rPr>
                <w:rFonts w:ascii="Times New Roman CYR" w:hAnsi="Times New Roman CYR" w:cs="Times New Roman CYR"/>
                <w:color w:val="000000"/>
              </w:rPr>
            </w:pPr>
            <w:r w:rsidRPr="00863245">
              <w:rPr>
                <w:rFonts w:ascii="Times New Roman CYR" w:hAnsi="Times New Roman CYR" w:cs="Times New Roman CYR"/>
                <w:color w:val="000000"/>
              </w:rPr>
              <w:t>13</w:t>
            </w:r>
            <w:r w:rsidR="007B6E50">
              <w:rPr>
                <w:rFonts w:ascii="Times New Roman CYR" w:hAnsi="Times New Roman CYR" w:cs="Times New Roman CYR"/>
                <w:color w:val="000000"/>
              </w:rPr>
              <w:t> 834 170</w:t>
            </w:r>
          </w:p>
        </w:tc>
        <w:tc>
          <w:tcPr>
            <w:tcW w:w="306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jc w:val="center"/>
              <w:rPr>
                <w:rFonts w:ascii="Times New Roman CYR" w:hAnsi="Times New Roman CYR" w:cs="Times New Roman CYR"/>
                <w:color w:val="000000"/>
              </w:rPr>
            </w:pPr>
            <w:r>
              <w:rPr>
                <w:rFonts w:ascii="Times New Roman CYR" w:hAnsi="Times New Roman CYR" w:cs="Times New Roman CYR"/>
                <w:color w:val="000000"/>
              </w:rPr>
              <w:t>13 419 913</w:t>
            </w:r>
          </w:p>
        </w:tc>
      </w:tr>
      <w:tr w:rsidR="00543F67" w:rsidRPr="00863245"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rPr>
                <w:rFonts w:ascii="Times New Roman CYR" w:hAnsi="Times New Roman CYR" w:cs="Times New Roman CYR"/>
                <w:color w:val="000000"/>
              </w:rPr>
            </w:pPr>
            <w:r w:rsidRPr="00863245">
              <w:rPr>
                <w:rFonts w:ascii="Times New Roman CYR" w:hAnsi="Times New Roman CYR" w:cs="Times New Roman CYR"/>
                <w:color w:val="000000"/>
              </w:rPr>
              <w:t>Обрабатывающие производства</w:t>
            </w:r>
          </w:p>
        </w:tc>
        <w:tc>
          <w:tcPr>
            <w:tcW w:w="2416"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7B6E50">
            <w:pPr>
              <w:autoSpaceDE w:val="0"/>
              <w:autoSpaceDN w:val="0"/>
              <w:adjustRightInd w:val="0"/>
              <w:jc w:val="center"/>
              <w:rPr>
                <w:rFonts w:ascii="Times New Roman CYR" w:hAnsi="Times New Roman CYR" w:cs="Times New Roman CYR"/>
                <w:color w:val="000000"/>
              </w:rPr>
            </w:pPr>
            <w:r w:rsidRPr="00863245">
              <w:rPr>
                <w:rFonts w:ascii="Times New Roman CYR" w:hAnsi="Times New Roman CYR" w:cs="Times New Roman CYR"/>
                <w:color w:val="000000"/>
              </w:rPr>
              <w:t>3 71</w:t>
            </w:r>
            <w:r w:rsidR="007B6E50">
              <w:rPr>
                <w:rFonts w:ascii="Times New Roman CYR" w:hAnsi="Times New Roman CYR" w:cs="Times New Roman CYR"/>
                <w:color w:val="000000"/>
              </w:rPr>
              <w:t>0</w:t>
            </w:r>
            <w:r w:rsidRPr="00863245">
              <w:rPr>
                <w:rFonts w:ascii="Times New Roman CYR" w:hAnsi="Times New Roman CYR" w:cs="Times New Roman CYR"/>
                <w:color w:val="000000"/>
              </w:rPr>
              <w:t xml:space="preserve"> </w:t>
            </w:r>
            <w:r w:rsidR="007B6E50">
              <w:rPr>
                <w:rFonts w:ascii="Times New Roman CYR" w:hAnsi="Times New Roman CYR" w:cs="Times New Roman CYR"/>
                <w:color w:val="000000"/>
              </w:rPr>
              <w:t>019</w:t>
            </w:r>
          </w:p>
        </w:tc>
        <w:tc>
          <w:tcPr>
            <w:tcW w:w="306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jc w:val="center"/>
              <w:rPr>
                <w:rFonts w:ascii="Times New Roman CYR" w:hAnsi="Times New Roman CYR" w:cs="Times New Roman CYR"/>
                <w:color w:val="000000"/>
              </w:rPr>
            </w:pPr>
            <w:r>
              <w:rPr>
                <w:rFonts w:ascii="Times New Roman CYR" w:hAnsi="Times New Roman CYR" w:cs="Times New Roman CYR"/>
                <w:color w:val="000000"/>
              </w:rPr>
              <w:t>3 656 301</w:t>
            </w:r>
          </w:p>
        </w:tc>
      </w:tr>
      <w:tr w:rsidR="00543F67" w:rsidRPr="00863245"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rPr>
                <w:rFonts w:ascii="Times New Roman CYR" w:hAnsi="Times New Roman CYR" w:cs="Times New Roman CYR"/>
                <w:color w:val="000000"/>
              </w:rPr>
            </w:pPr>
            <w:r w:rsidRPr="00863245">
              <w:rPr>
                <w:rFonts w:ascii="Times New Roman CYR" w:hAnsi="Times New Roman CYR" w:cs="Times New Roman CYR"/>
                <w:color w:val="000000"/>
              </w:rPr>
              <w:t>Обеспечение электрической энергией, газом и паром; кондиционирование воздуха</w:t>
            </w:r>
          </w:p>
        </w:tc>
        <w:tc>
          <w:tcPr>
            <w:tcW w:w="2416" w:type="dxa"/>
            <w:tcBorders>
              <w:top w:val="single" w:sz="4" w:space="0" w:color="auto"/>
              <w:left w:val="single" w:sz="4" w:space="0" w:color="auto"/>
              <w:bottom w:val="single" w:sz="4" w:space="0" w:color="auto"/>
              <w:right w:val="single" w:sz="4" w:space="0" w:color="auto"/>
            </w:tcBorders>
            <w:vAlign w:val="center"/>
          </w:tcPr>
          <w:p w:rsidR="00543F67" w:rsidRPr="00863245" w:rsidRDefault="007B6E50" w:rsidP="00543F67">
            <w:pPr>
              <w:autoSpaceDE w:val="0"/>
              <w:autoSpaceDN w:val="0"/>
              <w:adjustRightInd w:val="0"/>
              <w:jc w:val="center"/>
              <w:rPr>
                <w:rFonts w:ascii="Times New Roman CYR" w:hAnsi="Times New Roman CYR" w:cs="Times New Roman CYR"/>
                <w:color w:val="000000"/>
              </w:rPr>
            </w:pPr>
            <w:r>
              <w:rPr>
                <w:rFonts w:ascii="Times New Roman CYR" w:hAnsi="Times New Roman CYR" w:cs="Times New Roman CYR"/>
                <w:color w:val="000000"/>
              </w:rPr>
              <w:t>8 933</w:t>
            </w:r>
          </w:p>
        </w:tc>
        <w:tc>
          <w:tcPr>
            <w:tcW w:w="306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jc w:val="center"/>
              <w:rPr>
                <w:rFonts w:ascii="Times New Roman CYR" w:hAnsi="Times New Roman CYR" w:cs="Times New Roman CYR"/>
                <w:color w:val="000000"/>
              </w:rPr>
            </w:pPr>
            <w:r>
              <w:rPr>
                <w:rFonts w:ascii="Times New Roman CYR" w:hAnsi="Times New Roman CYR" w:cs="Times New Roman CYR"/>
                <w:color w:val="000000"/>
              </w:rPr>
              <w:t>32 684</w:t>
            </w:r>
          </w:p>
        </w:tc>
      </w:tr>
      <w:tr w:rsidR="00543F67" w:rsidRPr="00863245"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rPr>
                <w:rFonts w:ascii="Times New Roman CYR" w:hAnsi="Times New Roman CYR" w:cs="Times New Roman CYR"/>
                <w:color w:val="000000"/>
              </w:rPr>
            </w:pPr>
            <w:r w:rsidRPr="00863245">
              <w:rPr>
                <w:rFonts w:ascii="Times New Roman CYR" w:hAnsi="Times New Roman CYR" w:cs="Times New Roman CYR"/>
                <w:color w:val="000000"/>
              </w:rPr>
              <w:t>Строительство</w:t>
            </w:r>
          </w:p>
        </w:tc>
        <w:tc>
          <w:tcPr>
            <w:tcW w:w="2416"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jc w:val="center"/>
              <w:rPr>
                <w:rFonts w:ascii="Times New Roman CYR" w:hAnsi="Times New Roman CYR" w:cs="Times New Roman CYR"/>
              </w:rPr>
            </w:pPr>
            <w:r w:rsidRPr="00863245">
              <w:rPr>
                <w:rFonts w:ascii="Times New Roman CYR" w:hAnsi="Times New Roman CYR" w:cs="Times New Roman CYR"/>
              </w:rPr>
              <w:t>170 866</w:t>
            </w:r>
          </w:p>
        </w:tc>
        <w:tc>
          <w:tcPr>
            <w:tcW w:w="306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309</w:t>
            </w:r>
          </w:p>
        </w:tc>
      </w:tr>
      <w:tr w:rsidR="007B6E50" w:rsidRPr="00863245"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7B6E50" w:rsidRPr="00863245" w:rsidRDefault="006B0A70" w:rsidP="00543F67">
            <w:pPr>
              <w:autoSpaceDE w:val="0"/>
              <w:autoSpaceDN w:val="0"/>
              <w:adjustRightInd w:val="0"/>
              <w:rPr>
                <w:rFonts w:ascii="Times New Roman CYR" w:hAnsi="Times New Roman CYR" w:cs="Times New Roman CYR"/>
                <w:color w:val="000000"/>
              </w:rPr>
            </w:pPr>
            <w:r>
              <w:rPr>
                <w:rFonts w:ascii="Times New Roman CYR" w:hAnsi="Times New Roman CYR" w:cs="Times New Roman CYR"/>
                <w:color w:val="000000"/>
              </w:rPr>
              <w:t xml:space="preserve">Торговля </w:t>
            </w:r>
          </w:p>
        </w:tc>
        <w:tc>
          <w:tcPr>
            <w:tcW w:w="2416" w:type="dxa"/>
            <w:tcBorders>
              <w:top w:val="single" w:sz="4" w:space="0" w:color="auto"/>
              <w:left w:val="single" w:sz="4" w:space="0" w:color="auto"/>
              <w:bottom w:val="single" w:sz="4" w:space="0" w:color="auto"/>
              <w:right w:val="single" w:sz="4" w:space="0" w:color="auto"/>
            </w:tcBorders>
            <w:vAlign w:val="center"/>
          </w:tcPr>
          <w:p w:rsidR="007B6E50" w:rsidRPr="00863245" w:rsidRDefault="006B0A70"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4 849</w:t>
            </w:r>
          </w:p>
        </w:tc>
        <w:tc>
          <w:tcPr>
            <w:tcW w:w="3061" w:type="dxa"/>
            <w:tcBorders>
              <w:top w:val="single" w:sz="4" w:space="0" w:color="auto"/>
              <w:left w:val="single" w:sz="4" w:space="0" w:color="auto"/>
              <w:bottom w:val="single" w:sz="4" w:space="0" w:color="auto"/>
              <w:right w:val="single" w:sz="4" w:space="0" w:color="auto"/>
            </w:tcBorders>
            <w:vAlign w:val="center"/>
          </w:tcPr>
          <w:p w:rsidR="007B6E50" w:rsidRDefault="006B0A70"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0</w:t>
            </w:r>
          </w:p>
        </w:tc>
      </w:tr>
      <w:tr w:rsidR="00543F67" w:rsidRPr="00863245"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rPr>
                <w:rFonts w:ascii="Times New Roman CYR" w:hAnsi="Times New Roman CYR" w:cs="Times New Roman CYR"/>
                <w:color w:val="000000"/>
              </w:rPr>
            </w:pPr>
            <w:r w:rsidRPr="00863245">
              <w:rPr>
                <w:rFonts w:ascii="Times New Roman CYR" w:hAnsi="Times New Roman CYR" w:cs="Times New Roman CYR"/>
                <w:color w:val="000000"/>
              </w:rPr>
              <w:t>Деятельность гостинец и предприятий общественного питания</w:t>
            </w:r>
          </w:p>
        </w:tc>
        <w:tc>
          <w:tcPr>
            <w:tcW w:w="2416" w:type="dxa"/>
            <w:tcBorders>
              <w:top w:val="single" w:sz="4" w:space="0" w:color="auto"/>
              <w:left w:val="single" w:sz="4" w:space="0" w:color="auto"/>
              <w:bottom w:val="single" w:sz="4" w:space="0" w:color="auto"/>
              <w:right w:val="single" w:sz="4" w:space="0" w:color="auto"/>
            </w:tcBorders>
            <w:vAlign w:val="center"/>
          </w:tcPr>
          <w:p w:rsidR="00543F67" w:rsidRPr="00863245" w:rsidRDefault="006B0A70"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66 538</w:t>
            </w:r>
          </w:p>
        </w:tc>
        <w:tc>
          <w:tcPr>
            <w:tcW w:w="306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8 321</w:t>
            </w:r>
          </w:p>
        </w:tc>
      </w:tr>
      <w:tr w:rsidR="00543F67" w:rsidRPr="00863245"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rPr>
                <w:rFonts w:ascii="Times New Roman CYR" w:hAnsi="Times New Roman CYR" w:cs="Times New Roman CYR"/>
                <w:color w:val="000000"/>
              </w:rPr>
            </w:pPr>
            <w:r w:rsidRPr="00863245">
              <w:rPr>
                <w:rFonts w:ascii="Times New Roman CYR" w:hAnsi="Times New Roman CYR" w:cs="Times New Roman CYR"/>
                <w:color w:val="000000"/>
              </w:rPr>
              <w:t>Деятельность в области информации и связи</w:t>
            </w:r>
          </w:p>
        </w:tc>
        <w:tc>
          <w:tcPr>
            <w:tcW w:w="2416"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6B0A70">
            <w:pPr>
              <w:autoSpaceDE w:val="0"/>
              <w:autoSpaceDN w:val="0"/>
              <w:adjustRightInd w:val="0"/>
              <w:jc w:val="center"/>
              <w:rPr>
                <w:rFonts w:ascii="Times New Roman CYR" w:hAnsi="Times New Roman CYR" w:cs="Times New Roman CYR"/>
              </w:rPr>
            </w:pPr>
            <w:r w:rsidRPr="00863245">
              <w:rPr>
                <w:rFonts w:ascii="Times New Roman CYR" w:hAnsi="Times New Roman CYR" w:cs="Times New Roman CYR"/>
              </w:rPr>
              <w:t>19</w:t>
            </w:r>
            <w:r w:rsidR="006B0A70">
              <w:rPr>
                <w:rFonts w:ascii="Times New Roman CYR" w:hAnsi="Times New Roman CYR" w:cs="Times New Roman CYR"/>
              </w:rPr>
              <w:t>6</w:t>
            </w:r>
          </w:p>
        </w:tc>
        <w:tc>
          <w:tcPr>
            <w:tcW w:w="306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4 857</w:t>
            </w:r>
          </w:p>
        </w:tc>
      </w:tr>
      <w:tr w:rsidR="00543F67" w:rsidRPr="00863245"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rPr>
                <w:rFonts w:ascii="Times New Roman CYR" w:hAnsi="Times New Roman CYR" w:cs="Times New Roman CYR"/>
                <w:color w:val="000000"/>
              </w:rPr>
            </w:pPr>
            <w:r w:rsidRPr="00863245">
              <w:rPr>
                <w:rFonts w:ascii="Times New Roman CYR" w:hAnsi="Times New Roman CYR" w:cs="Times New Roman CYR"/>
                <w:color w:val="000000"/>
              </w:rPr>
              <w:t>Транспортировка и хранение</w:t>
            </w:r>
          </w:p>
        </w:tc>
        <w:tc>
          <w:tcPr>
            <w:tcW w:w="2416" w:type="dxa"/>
            <w:tcBorders>
              <w:top w:val="single" w:sz="4" w:space="0" w:color="auto"/>
              <w:left w:val="single" w:sz="4" w:space="0" w:color="auto"/>
              <w:bottom w:val="single" w:sz="4" w:space="0" w:color="auto"/>
              <w:right w:val="single" w:sz="4" w:space="0" w:color="auto"/>
            </w:tcBorders>
            <w:vAlign w:val="center"/>
          </w:tcPr>
          <w:p w:rsidR="00543F67" w:rsidRPr="00863245" w:rsidRDefault="006B0A70"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184 568</w:t>
            </w:r>
          </w:p>
        </w:tc>
        <w:tc>
          <w:tcPr>
            <w:tcW w:w="306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194 130</w:t>
            </w:r>
          </w:p>
        </w:tc>
      </w:tr>
      <w:tr w:rsidR="00543F67" w:rsidRPr="00863245"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rPr>
                <w:rFonts w:ascii="Times New Roman CYR" w:hAnsi="Times New Roman CYR" w:cs="Times New Roman CYR"/>
                <w:color w:val="000000"/>
              </w:rPr>
            </w:pPr>
            <w:r w:rsidRPr="00863245">
              <w:rPr>
                <w:rFonts w:ascii="Times New Roman CYR" w:hAnsi="Times New Roman CYR" w:cs="Times New Roman CYR"/>
                <w:color w:val="000000"/>
              </w:rPr>
              <w:t>Деятельность по операциям с недвижимым имуществом</w:t>
            </w:r>
          </w:p>
        </w:tc>
        <w:tc>
          <w:tcPr>
            <w:tcW w:w="2416"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6B0A70">
            <w:pPr>
              <w:autoSpaceDE w:val="0"/>
              <w:autoSpaceDN w:val="0"/>
              <w:adjustRightInd w:val="0"/>
              <w:jc w:val="center"/>
              <w:rPr>
                <w:rFonts w:ascii="Times New Roman CYR" w:hAnsi="Times New Roman CYR" w:cs="Times New Roman CYR"/>
              </w:rPr>
            </w:pPr>
            <w:r w:rsidRPr="00863245">
              <w:rPr>
                <w:rFonts w:ascii="Times New Roman CYR" w:hAnsi="Times New Roman CYR" w:cs="Times New Roman CYR"/>
              </w:rPr>
              <w:t xml:space="preserve">105 </w:t>
            </w:r>
            <w:r w:rsidR="006B0A70">
              <w:rPr>
                <w:rFonts w:ascii="Times New Roman CYR" w:hAnsi="Times New Roman CYR" w:cs="Times New Roman CYR"/>
              </w:rPr>
              <w:t>718</w:t>
            </w:r>
          </w:p>
        </w:tc>
        <w:tc>
          <w:tcPr>
            <w:tcW w:w="306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98 961</w:t>
            </w:r>
          </w:p>
        </w:tc>
      </w:tr>
      <w:tr w:rsidR="00543F67" w:rsidRPr="00863245"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rPr>
                <w:rFonts w:ascii="Times New Roman CYR" w:hAnsi="Times New Roman CYR" w:cs="Times New Roman CYR"/>
                <w:color w:val="000000"/>
              </w:rPr>
            </w:pPr>
            <w:r w:rsidRPr="00863245">
              <w:rPr>
                <w:rFonts w:ascii="Times New Roman CYR" w:hAnsi="Times New Roman CYR" w:cs="Times New Roman CYR"/>
                <w:color w:val="000000"/>
              </w:rPr>
              <w:t>Деятельность профессиональная, научная и техническая</w:t>
            </w:r>
          </w:p>
        </w:tc>
        <w:tc>
          <w:tcPr>
            <w:tcW w:w="2416" w:type="dxa"/>
            <w:tcBorders>
              <w:top w:val="single" w:sz="4" w:space="0" w:color="auto"/>
              <w:left w:val="single" w:sz="4" w:space="0" w:color="auto"/>
              <w:bottom w:val="single" w:sz="4" w:space="0" w:color="auto"/>
              <w:right w:val="single" w:sz="4" w:space="0" w:color="auto"/>
            </w:tcBorders>
            <w:vAlign w:val="center"/>
          </w:tcPr>
          <w:p w:rsidR="00543F67" w:rsidRPr="00863245" w:rsidRDefault="006B0A70"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11 176</w:t>
            </w:r>
          </w:p>
        </w:tc>
        <w:tc>
          <w:tcPr>
            <w:tcW w:w="306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27 830</w:t>
            </w:r>
          </w:p>
        </w:tc>
      </w:tr>
      <w:tr w:rsidR="006B0A70" w:rsidRPr="00863245"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6B0A70" w:rsidRPr="00863245" w:rsidRDefault="006B0A70" w:rsidP="00543F67">
            <w:pPr>
              <w:autoSpaceDE w:val="0"/>
              <w:autoSpaceDN w:val="0"/>
              <w:adjustRightInd w:val="0"/>
              <w:rPr>
                <w:rFonts w:ascii="Times New Roman CYR" w:hAnsi="Times New Roman CYR" w:cs="Times New Roman CYR"/>
                <w:color w:val="000000"/>
              </w:rPr>
            </w:pPr>
            <w:r>
              <w:rPr>
                <w:rFonts w:ascii="Times New Roman CYR" w:hAnsi="Times New Roman CYR" w:cs="Times New Roman CYR"/>
                <w:color w:val="000000"/>
              </w:rPr>
              <w:t>Деятельность административная и сопутствующие дополнительные услуги</w:t>
            </w:r>
          </w:p>
        </w:tc>
        <w:tc>
          <w:tcPr>
            <w:tcW w:w="2416" w:type="dxa"/>
            <w:tcBorders>
              <w:top w:val="single" w:sz="4" w:space="0" w:color="auto"/>
              <w:left w:val="single" w:sz="4" w:space="0" w:color="auto"/>
              <w:bottom w:val="single" w:sz="4" w:space="0" w:color="auto"/>
              <w:right w:val="single" w:sz="4" w:space="0" w:color="auto"/>
            </w:tcBorders>
            <w:vAlign w:val="center"/>
          </w:tcPr>
          <w:p w:rsidR="006B0A70" w:rsidRDefault="006B0A70"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564</w:t>
            </w:r>
          </w:p>
        </w:tc>
        <w:tc>
          <w:tcPr>
            <w:tcW w:w="3061" w:type="dxa"/>
            <w:tcBorders>
              <w:top w:val="single" w:sz="4" w:space="0" w:color="auto"/>
              <w:left w:val="single" w:sz="4" w:space="0" w:color="auto"/>
              <w:bottom w:val="single" w:sz="4" w:space="0" w:color="auto"/>
              <w:right w:val="single" w:sz="4" w:space="0" w:color="auto"/>
            </w:tcBorders>
            <w:vAlign w:val="center"/>
          </w:tcPr>
          <w:p w:rsidR="006B0A70" w:rsidRDefault="006B0A70"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1 835</w:t>
            </w:r>
          </w:p>
        </w:tc>
      </w:tr>
      <w:tr w:rsidR="00543F67" w:rsidRPr="00BD0477"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rPr>
                <w:rFonts w:ascii="Times New Roman CYR" w:hAnsi="Times New Roman CYR" w:cs="Times New Roman CYR"/>
                <w:color w:val="000000"/>
              </w:rPr>
            </w:pPr>
            <w:r w:rsidRPr="00863245">
              <w:rPr>
                <w:rFonts w:ascii="Times New Roman CYR" w:hAnsi="Times New Roman CYR" w:cs="Times New Roman CYR"/>
                <w:color w:val="000000"/>
              </w:rPr>
              <w:t>Государственное управление и обеспечение военной безопасности; социальное обеспечение</w:t>
            </w:r>
          </w:p>
        </w:tc>
        <w:tc>
          <w:tcPr>
            <w:tcW w:w="2416"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jc w:val="center"/>
              <w:rPr>
                <w:rFonts w:ascii="Times New Roman CYR" w:hAnsi="Times New Roman CYR" w:cs="Times New Roman CYR"/>
              </w:rPr>
            </w:pPr>
            <w:r w:rsidRPr="00863245">
              <w:rPr>
                <w:rFonts w:ascii="Times New Roman CYR" w:hAnsi="Times New Roman CYR" w:cs="Times New Roman CYR"/>
              </w:rPr>
              <w:t>12 229</w:t>
            </w:r>
          </w:p>
        </w:tc>
        <w:tc>
          <w:tcPr>
            <w:tcW w:w="3061" w:type="dxa"/>
            <w:tcBorders>
              <w:top w:val="single" w:sz="4" w:space="0" w:color="auto"/>
              <w:left w:val="single" w:sz="4" w:space="0" w:color="auto"/>
              <w:bottom w:val="single" w:sz="4" w:space="0" w:color="auto"/>
              <w:right w:val="single" w:sz="4" w:space="0" w:color="auto"/>
            </w:tcBorders>
            <w:vAlign w:val="center"/>
          </w:tcPr>
          <w:p w:rsidR="00543F67" w:rsidRPr="00863245" w:rsidRDefault="00543F67"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14 620</w:t>
            </w:r>
          </w:p>
        </w:tc>
      </w:tr>
      <w:tr w:rsidR="00543F67" w:rsidRPr="00BD0477"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543F67" w:rsidRPr="0048788C" w:rsidRDefault="00543F67" w:rsidP="00543F67">
            <w:pPr>
              <w:autoSpaceDE w:val="0"/>
              <w:autoSpaceDN w:val="0"/>
              <w:adjustRightInd w:val="0"/>
              <w:rPr>
                <w:rFonts w:ascii="Times New Roman CYR" w:hAnsi="Times New Roman CYR" w:cs="Times New Roman CYR"/>
                <w:color w:val="000000"/>
              </w:rPr>
            </w:pPr>
            <w:r w:rsidRPr="0048788C">
              <w:rPr>
                <w:rFonts w:ascii="Times New Roman CYR" w:hAnsi="Times New Roman CYR" w:cs="Times New Roman CYR"/>
                <w:color w:val="000000"/>
              </w:rPr>
              <w:lastRenderedPageBreak/>
              <w:t>Образование</w:t>
            </w:r>
          </w:p>
        </w:tc>
        <w:tc>
          <w:tcPr>
            <w:tcW w:w="2416" w:type="dxa"/>
            <w:tcBorders>
              <w:top w:val="single" w:sz="4" w:space="0" w:color="auto"/>
              <w:left w:val="single" w:sz="4" w:space="0" w:color="auto"/>
              <w:bottom w:val="single" w:sz="4" w:space="0" w:color="auto"/>
              <w:right w:val="single" w:sz="4" w:space="0" w:color="auto"/>
            </w:tcBorders>
            <w:vAlign w:val="center"/>
          </w:tcPr>
          <w:p w:rsidR="00543F67" w:rsidRPr="0048788C" w:rsidRDefault="00543F67" w:rsidP="00543F67">
            <w:pPr>
              <w:autoSpaceDE w:val="0"/>
              <w:autoSpaceDN w:val="0"/>
              <w:adjustRightInd w:val="0"/>
              <w:jc w:val="center"/>
              <w:rPr>
                <w:rFonts w:ascii="Times New Roman CYR" w:hAnsi="Times New Roman CYR" w:cs="Times New Roman CYR"/>
              </w:rPr>
            </w:pPr>
            <w:r w:rsidRPr="0048788C">
              <w:rPr>
                <w:rFonts w:ascii="Times New Roman CYR" w:hAnsi="Times New Roman CYR" w:cs="Times New Roman CYR"/>
              </w:rPr>
              <w:t>15 166</w:t>
            </w:r>
          </w:p>
        </w:tc>
        <w:tc>
          <w:tcPr>
            <w:tcW w:w="3061" w:type="dxa"/>
            <w:tcBorders>
              <w:top w:val="single" w:sz="4" w:space="0" w:color="auto"/>
              <w:left w:val="single" w:sz="4" w:space="0" w:color="auto"/>
              <w:bottom w:val="single" w:sz="4" w:space="0" w:color="auto"/>
              <w:right w:val="single" w:sz="4" w:space="0" w:color="auto"/>
            </w:tcBorders>
            <w:vAlign w:val="center"/>
          </w:tcPr>
          <w:p w:rsidR="00543F67" w:rsidRPr="0048788C" w:rsidRDefault="00543F67" w:rsidP="00543F67">
            <w:pPr>
              <w:autoSpaceDE w:val="0"/>
              <w:autoSpaceDN w:val="0"/>
              <w:adjustRightInd w:val="0"/>
              <w:jc w:val="center"/>
              <w:rPr>
                <w:rFonts w:ascii="Times New Roman CYR" w:hAnsi="Times New Roman CYR" w:cs="Times New Roman CYR"/>
              </w:rPr>
            </w:pPr>
            <w:r w:rsidRPr="0048788C">
              <w:rPr>
                <w:rFonts w:ascii="Times New Roman CYR" w:hAnsi="Times New Roman CYR" w:cs="Times New Roman CYR"/>
              </w:rPr>
              <w:t>3 758</w:t>
            </w:r>
          </w:p>
        </w:tc>
      </w:tr>
      <w:tr w:rsidR="00543F67" w:rsidRPr="00BD0477"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543F67" w:rsidRPr="0048788C" w:rsidRDefault="00543F67" w:rsidP="00543F67">
            <w:pPr>
              <w:autoSpaceDE w:val="0"/>
              <w:autoSpaceDN w:val="0"/>
              <w:adjustRightInd w:val="0"/>
              <w:rPr>
                <w:rFonts w:ascii="Times New Roman CYR" w:hAnsi="Times New Roman CYR" w:cs="Times New Roman CYR"/>
                <w:color w:val="000000"/>
              </w:rPr>
            </w:pPr>
            <w:r w:rsidRPr="0048788C">
              <w:rPr>
                <w:rFonts w:ascii="Times New Roman CYR" w:hAnsi="Times New Roman CYR" w:cs="Times New Roman CYR"/>
                <w:color w:val="000000"/>
              </w:rPr>
              <w:t>Деятельность в области здравоохранения и социальных услуг</w:t>
            </w:r>
          </w:p>
        </w:tc>
        <w:tc>
          <w:tcPr>
            <w:tcW w:w="2416" w:type="dxa"/>
            <w:tcBorders>
              <w:top w:val="single" w:sz="4" w:space="0" w:color="auto"/>
              <w:left w:val="single" w:sz="4" w:space="0" w:color="auto"/>
              <w:bottom w:val="single" w:sz="4" w:space="0" w:color="auto"/>
              <w:right w:val="single" w:sz="4" w:space="0" w:color="auto"/>
            </w:tcBorders>
            <w:vAlign w:val="center"/>
          </w:tcPr>
          <w:p w:rsidR="00543F67" w:rsidRPr="0048788C" w:rsidRDefault="00543F67" w:rsidP="00543F67">
            <w:pPr>
              <w:autoSpaceDE w:val="0"/>
              <w:autoSpaceDN w:val="0"/>
              <w:adjustRightInd w:val="0"/>
              <w:jc w:val="center"/>
              <w:rPr>
                <w:rFonts w:ascii="Times New Roman CYR" w:hAnsi="Times New Roman CYR" w:cs="Times New Roman CYR"/>
              </w:rPr>
            </w:pPr>
            <w:r w:rsidRPr="0048788C">
              <w:rPr>
                <w:rFonts w:ascii="Times New Roman CYR" w:hAnsi="Times New Roman CYR" w:cs="Times New Roman CYR"/>
              </w:rPr>
              <w:t>5 067</w:t>
            </w:r>
          </w:p>
        </w:tc>
        <w:tc>
          <w:tcPr>
            <w:tcW w:w="3061" w:type="dxa"/>
            <w:tcBorders>
              <w:top w:val="single" w:sz="4" w:space="0" w:color="auto"/>
              <w:left w:val="single" w:sz="4" w:space="0" w:color="auto"/>
              <w:bottom w:val="single" w:sz="4" w:space="0" w:color="auto"/>
              <w:right w:val="single" w:sz="4" w:space="0" w:color="auto"/>
            </w:tcBorders>
            <w:vAlign w:val="center"/>
          </w:tcPr>
          <w:p w:rsidR="00543F67" w:rsidRPr="0048788C" w:rsidRDefault="00543F67" w:rsidP="00543F67">
            <w:pPr>
              <w:autoSpaceDE w:val="0"/>
              <w:autoSpaceDN w:val="0"/>
              <w:adjustRightInd w:val="0"/>
              <w:jc w:val="center"/>
              <w:rPr>
                <w:rFonts w:ascii="Times New Roman CYR" w:hAnsi="Times New Roman CYR" w:cs="Times New Roman CYR"/>
              </w:rPr>
            </w:pPr>
            <w:r w:rsidRPr="0048788C">
              <w:rPr>
                <w:rFonts w:ascii="Times New Roman CYR" w:hAnsi="Times New Roman CYR" w:cs="Times New Roman CYR"/>
              </w:rPr>
              <w:t>1 895</w:t>
            </w:r>
          </w:p>
        </w:tc>
      </w:tr>
      <w:tr w:rsidR="00543F67" w:rsidRPr="00BD0477"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543F67" w:rsidRPr="0048788C" w:rsidRDefault="00543F67" w:rsidP="00543F67">
            <w:pPr>
              <w:autoSpaceDE w:val="0"/>
              <w:autoSpaceDN w:val="0"/>
              <w:adjustRightInd w:val="0"/>
              <w:rPr>
                <w:rFonts w:ascii="Times New Roman CYR" w:hAnsi="Times New Roman CYR" w:cs="Times New Roman CYR"/>
                <w:color w:val="000000"/>
              </w:rPr>
            </w:pPr>
            <w:r w:rsidRPr="0048788C">
              <w:rPr>
                <w:rFonts w:ascii="Times New Roman CYR" w:hAnsi="Times New Roman CYR" w:cs="Times New Roman CYR"/>
                <w:color w:val="000000"/>
              </w:rPr>
              <w:t>Деятельность в области культуры, спорта, организации досуга и развлечений</w:t>
            </w:r>
          </w:p>
        </w:tc>
        <w:tc>
          <w:tcPr>
            <w:tcW w:w="2416" w:type="dxa"/>
            <w:tcBorders>
              <w:top w:val="single" w:sz="4" w:space="0" w:color="auto"/>
              <w:left w:val="single" w:sz="4" w:space="0" w:color="auto"/>
              <w:bottom w:val="single" w:sz="4" w:space="0" w:color="auto"/>
              <w:right w:val="single" w:sz="4" w:space="0" w:color="auto"/>
            </w:tcBorders>
            <w:vAlign w:val="center"/>
          </w:tcPr>
          <w:p w:rsidR="00543F67" w:rsidRPr="0048788C" w:rsidRDefault="00543F67" w:rsidP="00543F67">
            <w:pPr>
              <w:autoSpaceDE w:val="0"/>
              <w:autoSpaceDN w:val="0"/>
              <w:adjustRightInd w:val="0"/>
              <w:jc w:val="center"/>
              <w:rPr>
                <w:rFonts w:ascii="Times New Roman CYR" w:hAnsi="Times New Roman CYR" w:cs="Times New Roman CYR"/>
              </w:rPr>
            </w:pPr>
            <w:r w:rsidRPr="0048788C">
              <w:rPr>
                <w:rFonts w:ascii="Times New Roman CYR" w:hAnsi="Times New Roman CYR" w:cs="Times New Roman CYR"/>
              </w:rPr>
              <w:t>12 921</w:t>
            </w:r>
          </w:p>
        </w:tc>
        <w:tc>
          <w:tcPr>
            <w:tcW w:w="3061" w:type="dxa"/>
            <w:tcBorders>
              <w:top w:val="single" w:sz="4" w:space="0" w:color="auto"/>
              <w:left w:val="single" w:sz="4" w:space="0" w:color="auto"/>
              <w:bottom w:val="single" w:sz="4" w:space="0" w:color="auto"/>
              <w:right w:val="single" w:sz="4" w:space="0" w:color="auto"/>
            </w:tcBorders>
            <w:vAlign w:val="center"/>
          </w:tcPr>
          <w:p w:rsidR="00543F67" w:rsidRPr="0048788C" w:rsidRDefault="00543F67" w:rsidP="00543F67">
            <w:pPr>
              <w:autoSpaceDE w:val="0"/>
              <w:autoSpaceDN w:val="0"/>
              <w:adjustRightInd w:val="0"/>
              <w:jc w:val="center"/>
              <w:rPr>
                <w:rFonts w:ascii="Times New Roman CYR" w:hAnsi="Times New Roman CYR" w:cs="Times New Roman CYR"/>
              </w:rPr>
            </w:pPr>
            <w:r w:rsidRPr="0048788C">
              <w:rPr>
                <w:rFonts w:ascii="Times New Roman CYR" w:hAnsi="Times New Roman CYR" w:cs="Times New Roman CYR"/>
              </w:rPr>
              <w:t>11 054</w:t>
            </w:r>
          </w:p>
        </w:tc>
      </w:tr>
    </w:tbl>
    <w:p w:rsidR="00543F67" w:rsidRDefault="00543F67" w:rsidP="00543F67">
      <w:pPr>
        <w:autoSpaceDE w:val="0"/>
        <w:autoSpaceDN w:val="0"/>
        <w:adjustRightInd w:val="0"/>
        <w:ind w:firstLine="567"/>
        <w:jc w:val="both"/>
        <w:rPr>
          <w:rFonts w:ascii="Times New Roman CYR" w:hAnsi="Times New Roman CYR" w:cs="Times New Roman CYR"/>
          <w:sz w:val="28"/>
          <w:szCs w:val="28"/>
        </w:rPr>
      </w:pPr>
    </w:p>
    <w:p w:rsidR="00543F67" w:rsidRPr="00087BF5" w:rsidRDefault="00543F67" w:rsidP="00543F67">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Н</w:t>
      </w:r>
      <w:r w:rsidRPr="00087BF5">
        <w:rPr>
          <w:rFonts w:ascii="Times New Roman CYR" w:hAnsi="Times New Roman CYR" w:cs="Times New Roman CYR"/>
          <w:sz w:val="28"/>
          <w:szCs w:val="28"/>
        </w:rPr>
        <w:t>аибольшая доля инвестиций (</w:t>
      </w:r>
      <w:r w:rsidRPr="00087BF5">
        <w:rPr>
          <w:rFonts w:ascii="Times New Roman CYR" w:hAnsi="Times New Roman CYR" w:cs="Times New Roman CYR"/>
          <w:b/>
          <w:bCs/>
          <w:sz w:val="28"/>
          <w:szCs w:val="28"/>
        </w:rPr>
        <w:t>7</w:t>
      </w:r>
      <w:r>
        <w:rPr>
          <w:rFonts w:ascii="Times New Roman CYR" w:hAnsi="Times New Roman CYR" w:cs="Times New Roman CYR"/>
          <w:b/>
          <w:bCs/>
          <w:sz w:val="28"/>
          <w:szCs w:val="28"/>
        </w:rPr>
        <w:t>6,7</w:t>
      </w:r>
      <w:r w:rsidRPr="00087BF5">
        <w:rPr>
          <w:rFonts w:ascii="Times New Roman CYR" w:hAnsi="Times New Roman CYR" w:cs="Times New Roman CYR"/>
          <w:b/>
          <w:bCs/>
          <w:sz w:val="28"/>
          <w:szCs w:val="28"/>
        </w:rPr>
        <w:t xml:space="preserve">% </w:t>
      </w:r>
      <w:r w:rsidRPr="00087BF5">
        <w:rPr>
          <w:rFonts w:ascii="Times New Roman CYR" w:hAnsi="Times New Roman CYR" w:cs="Times New Roman CYR"/>
          <w:sz w:val="28"/>
          <w:szCs w:val="28"/>
        </w:rPr>
        <w:t xml:space="preserve">от общего объема инвестиций за счет всех источников финансирования) приходится на вид экономической деятельности «Добыча полезных ископаемых» и составляет в 2018 году </w:t>
      </w:r>
      <w:r w:rsidRPr="00087BF5">
        <w:rPr>
          <w:rFonts w:ascii="Times New Roman CYR" w:hAnsi="Times New Roman CYR" w:cs="Times New Roman CYR"/>
          <w:b/>
          <w:bCs/>
          <w:sz w:val="28"/>
          <w:szCs w:val="28"/>
        </w:rPr>
        <w:t>13 419 913,00</w:t>
      </w:r>
      <w:r w:rsidRPr="00087BF5">
        <w:rPr>
          <w:rFonts w:ascii="Times New Roman CYR" w:hAnsi="Times New Roman CYR" w:cs="Times New Roman CYR"/>
          <w:sz w:val="28"/>
          <w:szCs w:val="28"/>
        </w:rPr>
        <w:t xml:space="preserve"> </w:t>
      </w:r>
      <w:r w:rsidRPr="00087BF5">
        <w:rPr>
          <w:rFonts w:ascii="Times New Roman CYR" w:hAnsi="Times New Roman CYR" w:cs="Times New Roman CYR"/>
          <w:b/>
          <w:bCs/>
          <w:sz w:val="28"/>
          <w:szCs w:val="28"/>
        </w:rPr>
        <w:t>тыс. руб</w:t>
      </w:r>
      <w:r>
        <w:rPr>
          <w:rFonts w:ascii="Times New Roman CYR" w:hAnsi="Times New Roman CYR" w:cs="Times New Roman CYR"/>
          <w:sz w:val="28"/>
          <w:szCs w:val="28"/>
        </w:rPr>
        <w:t>.</w:t>
      </w:r>
    </w:p>
    <w:p w:rsidR="00543F67" w:rsidRPr="00087BF5" w:rsidRDefault="00543F67" w:rsidP="00543F67">
      <w:pPr>
        <w:autoSpaceDE w:val="0"/>
        <w:autoSpaceDN w:val="0"/>
        <w:adjustRightInd w:val="0"/>
        <w:ind w:firstLine="567"/>
        <w:jc w:val="both"/>
        <w:rPr>
          <w:rFonts w:ascii="Times New Roman CYR" w:hAnsi="Times New Roman CYR" w:cs="Times New Roman CYR"/>
          <w:sz w:val="28"/>
          <w:szCs w:val="28"/>
        </w:rPr>
      </w:pPr>
      <w:r w:rsidRPr="00087BF5">
        <w:rPr>
          <w:rFonts w:ascii="Times New Roman CYR" w:hAnsi="Times New Roman CYR" w:cs="Times New Roman CYR"/>
          <w:sz w:val="28"/>
          <w:szCs w:val="28"/>
        </w:rPr>
        <w:t xml:space="preserve">По оценке 2019 года объем инвестиций в основной капитал по виду экономической деятельности «Добыча полезных ископаемых» составит </w:t>
      </w:r>
      <w:r w:rsidRPr="00087BF5">
        <w:rPr>
          <w:rFonts w:ascii="Times New Roman CYR" w:hAnsi="Times New Roman CYR" w:cs="Times New Roman CYR"/>
          <w:b/>
          <w:bCs/>
          <w:sz w:val="28"/>
          <w:szCs w:val="28"/>
        </w:rPr>
        <w:t>14</w:t>
      </w:r>
      <w:r>
        <w:rPr>
          <w:rFonts w:ascii="Times New Roman CYR" w:hAnsi="Times New Roman CYR" w:cs="Times New Roman CYR"/>
          <w:b/>
          <w:bCs/>
          <w:sz w:val="28"/>
          <w:szCs w:val="28"/>
        </w:rPr>
        <w:t> 0</w:t>
      </w:r>
      <w:r w:rsidR="006B0A70">
        <w:rPr>
          <w:rFonts w:ascii="Times New Roman CYR" w:hAnsi="Times New Roman CYR" w:cs="Times New Roman CYR"/>
          <w:b/>
          <w:bCs/>
          <w:sz w:val="28"/>
          <w:szCs w:val="28"/>
        </w:rPr>
        <w:t>06</w:t>
      </w:r>
      <w:r>
        <w:rPr>
          <w:rFonts w:ascii="Times New Roman CYR" w:hAnsi="Times New Roman CYR" w:cs="Times New Roman CYR"/>
          <w:b/>
          <w:bCs/>
          <w:sz w:val="28"/>
          <w:szCs w:val="28"/>
        </w:rPr>
        <w:t> </w:t>
      </w:r>
      <w:r w:rsidR="006B0A70">
        <w:rPr>
          <w:rFonts w:ascii="Times New Roman CYR" w:hAnsi="Times New Roman CYR" w:cs="Times New Roman CYR"/>
          <w:b/>
          <w:bCs/>
          <w:sz w:val="28"/>
          <w:szCs w:val="28"/>
        </w:rPr>
        <w:t>447</w:t>
      </w:r>
      <w:r>
        <w:rPr>
          <w:rFonts w:ascii="Times New Roman CYR" w:hAnsi="Times New Roman CYR" w:cs="Times New Roman CYR"/>
          <w:b/>
          <w:bCs/>
          <w:sz w:val="28"/>
          <w:szCs w:val="28"/>
        </w:rPr>
        <w:t>,</w:t>
      </w:r>
      <w:r w:rsidR="006B0A70">
        <w:rPr>
          <w:rFonts w:ascii="Times New Roman CYR" w:hAnsi="Times New Roman CYR" w:cs="Times New Roman CYR"/>
          <w:b/>
          <w:bCs/>
          <w:sz w:val="28"/>
          <w:szCs w:val="28"/>
        </w:rPr>
        <w:t>18</w:t>
      </w:r>
      <w:r w:rsidRPr="00087BF5">
        <w:rPr>
          <w:rFonts w:ascii="Times New Roman CYR" w:hAnsi="Times New Roman CYR" w:cs="Times New Roman CYR"/>
          <w:b/>
          <w:bCs/>
          <w:sz w:val="28"/>
          <w:szCs w:val="28"/>
        </w:rPr>
        <w:t xml:space="preserve"> тыс. руб.,</w:t>
      </w:r>
      <w:r w:rsidRPr="00087BF5">
        <w:rPr>
          <w:rFonts w:ascii="Times New Roman CYR" w:hAnsi="Times New Roman CYR" w:cs="Times New Roman CYR"/>
          <w:sz w:val="28"/>
          <w:szCs w:val="28"/>
        </w:rPr>
        <w:t xml:space="preserve"> а в 2020 году составит </w:t>
      </w:r>
      <w:r w:rsidRPr="00087BF5">
        <w:rPr>
          <w:rFonts w:ascii="Times New Roman CYR" w:hAnsi="Times New Roman CYR" w:cs="Times New Roman CYR"/>
          <w:b/>
          <w:bCs/>
          <w:sz w:val="28"/>
          <w:szCs w:val="28"/>
        </w:rPr>
        <w:t>14</w:t>
      </w:r>
      <w:r>
        <w:rPr>
          <w:rFonts w:ascii="Times New Roman CYR" w:hAnsi="Times New Roman CYR" w:cs="Times New Roman CYR"/>
          <w:b/>
          <w:bCs/>
          <w:sz w:val="28"/>
          <w:szCs w:val="28"/>
        </w:rPr>
        <w:t> 5</w:t>
      </w:r>
      <w:r w:rsidR="006B0A70">
        <w:rPr>
          <w:rFonts w:ascii="Times New Roman CYR" w:hAnsi="Times New Roman CYR" w:cs="Times New Roman CYR"/>
          <w:b/>
          <w:bCs/>
          <w:sz w:val="28"/>
          <w:szCs w:val="28"/>
        </w:rPr>
        <w:t>82</w:t>
      </w:r>
      <w:r>
        <w:rPr>
          <w:rFonts w:ascii="Times New Roman CYR" w:hAnsi="Times New Roman CYR" w:cs="Times New Roman CYR"/>
          <w:b/>
          <w:bCs/>
          <w:sz w:val="28"/>
          <w:szCs w:val="28"/>
        </w:rPr>
        <w:t> </w:t>
      </w:r>
      <w:r w:rsidR="006B0A70">
        <w:rPr>
          <w:rFonts w:ascii="Times New Roman CYR" w:hAnsi="Times New Roman CYR" w:cs="Times New Roman CYR"/>
          <w:b/>
          <w:bCs/>
          <w:sz w:val="28"/>
          <w:szCs w:val="28"/>
        </w:rPr>
        <w:t>017</w:t>
      </w:r>
      <w:r>
        <w:rPr>
          <w:rFonts w:ascii="Times New Roman CYR" w:hAnsi="Times New Roman CYR" w:cs="Times New Roman CYR"/>
          <w:b/>
          <w:bCs/>
          <w:sz w:val="28"/>
          <w:szCs w:val="28"/>
        </w:rPr>
        <w:t>,</w:t>
      </w:r>
      <w:r w:rsidR="006B0A70">
        <w:rPr>
          <w:rFonts w:ascii="Times New Roman CYR" w:hAnsi="Times New Roman CYR" w:cs="Times New Roman CYR"/>
          <w:b/>
          <w:bCs/>
          <w:sz w:val="28"/>
          <w:szCs w:val="28"/>
        </w:rPr>
        <w:t xml:space="preserve">21 </w:t>
      </w:r>
      <w:r w:rsidRPr="00087BF5">
        <w:rPr>
          <w:rFonts w:ascii="Times New Roman CYR" w:hAnsi="Times New Roman CYR" w:cs="Times New Roman CYR"/>
          <w:b/>
          <w:bCs/>
          <w:sz w:val="28"/>
          <w:szCs w:val="28"/>
        </w:rPr>
        <w:t xml:space="preserve"> тыс. руб.</w:t>
      </w:r>
    </w:p>
    <w:p w:rsidR="00543F67" w:rsidRPr="00087BF5" w:rsidRDefault="00543F67" w:rsidP="00543F67">
      <w:pPr>
        <w:autoSpaceDE w:val="0"/>
        <w:autoSpaceDN w:val="0"/>
        <w:adjustRightInd w:val="0"/>
        <w:ind w:firstLine="567"/>
        <w:jc w:val="both"/>
        <w:rPr>
          <w:rFonts w:ascii="Times New Roman CYR" w:hAnsi="Times New Roman CYR" w:cs="Times New Roman CYR"/>
          <w:b/>
          <w:bCs/>
          <w:sz w:val="28"/>
          <w:szCs w:val="28"/>
        </w:rPr>
      </w:pPr>
      <w:r w:rsidRPr="00087BF5">
        <w:rPr>
          <w:rFonts w:ascii="Times New Roman CYR" w:hAnsi="Times New Roman CYR" w:cs="Times New Roman CYR"/>
          <w:sz w:val="28"/>
          <w:szCs w:val="28"/>
        </w:rPr>
        <w:t xml:space="preserve">В 2021 году объем инвестиций в основной капитал составит </w:t>
      </w:r>
      <w:r>
        <w:rPr>
          <w:rFonts w:ascii="Times New Roman CYR" w:hAnsi="Times New Roman CYR" w:cs="Times New Roman CYR"/>
          <w:b/>
          <w:bCs/>
          <w:sz w:val="28"/>
          <w:szCs w:val="28"/>
        </w:rPr>
        <w:t>15</w:t>
      </w:r>
      <w:r w:rsidR="006B0A70">
        <w:rPr>
          <w:rFonts w:ascii="Times New Roman CYR" w:hAnsi="Times New Roman CYR" w:cs="Times New Roman CYR"/>
          <w:b/>
          <w:bCs/>
          <w:sz w:val="28"/>
          <w:szCs w:val="28"/>
        </w:rPr>
        <w:t> 159 136,06</w:t>
      </w:r>
      <w:r w:rsidRPr="00087BF5">
        <w:rPr>
          <w:rFonts w:ascii="Times New Roman CYR" w:hAnsi="Times New Roman CYR" w:cs="Times New Roman CYR"/>
          <w:b/>
          <w:bCs/>
          <w:sz w:val="28"/>
          <w:szCs w:val="28"/>
        </w:rPr>
        <w:t xml:space="preserve"> тыс. руб.,</w:t>
      </w:r>
      <w:r w:rsidRPr="00087BF5">
        <w:rPr>
          <w:rFonts w:ascii="Times New Roman CYR" w:hAnsi="Times New Roman CYR" w:cs="Times New Roman CYR"/>
          <w:sz w:val="28"/>
          <w:szCs w:val="28"/>
        </w:rPr>
        <w:t xml:space="preserve"> на  2022 год прогнозируются  – </w:t>
      </w:r>
      <w:r>
        <w:rPr>
          <w:rFonts w:ascii="Times New Roman CYR" w:hAnsi="Times New Roman CYR" w:cs="Times New Roman CYR"/>
          <w:b/>
          <w:bCs/>
          <w:sz w:val="28"/>
          <w:szCs w:val="28"/>
        </w:rPr>
        <w:t>15</w:t>
      </w:r>
      <w:r w:rsidR="006B0A70">
        <w:rPr>
          <w:rFonts w:ascii="Times New Roman CYR" w:hAnsi="Times New Roman CYR" w:cs="Times New Roman CYR"/>
          <w:b/>
          <w:bCs/>
          <w:sz w:val="28"/>
          <w:szCs w:val="28"/>
        </w:rPr>
        <w:t> 766 640,42</w:t>
      </w:r>
      <w:r w:rsidRPr="00087BF5">
        <w:rPr>
          <w:rFonts w:ascii="Times New Roman CYR" w:hAnsi="Times New Roman CYR" w:cs="Times New Roman CYR"/>
          <w:b/>
          <w:bCs/>
          <w:sz w:val="28"/>
          <w:szCs w:val="28"/>
        </w:rPr>
        <w:t xml:space="preserve"> тыс. руб.</w:t>
      </w:r>
    </w:p>
    <w:p w:rsidR="00543F67" w:rsidRPr="00087BF5" w:rsidRDefault="00543F67" w:rsidP="00543F67">
      <w:pPr>
        <w:autoSpaceDE w:val="0"/>
        <w:autoSpaceDN w:val="0"/>
        <w:adjustRightInd w:val="0"/>
        <w:ind w:firstLine="567"/>
        <w:jc w:val="both"/>
        <w:rPr>
          <w:rFonts w:ascii="Times New Roman CYR" w:hAnsi="Times New Roman CYR" w:cs="Times New Roman CYR"/>
          <w:sz w:val="28"/>
          <w:szCs w:val="28"/>
        </w:rPr>
      </w:pPr>
      <w:r w:rsidRPr="00087BF5">
        <w:rPr>
          <w:rFonts w:ascii="Times New Roman CYR" w:hAnsi="Times New Roman CYR" w:cs="Times New Roman CYR"/>
          <w:sz w:val="28"/>
          <w:szCs w:val="28"/>
        </w:rPr>
        <w:t xml:space="preserve">Объем инвестиций по виду экономической деятельности «Обрабатывающие производства» составил </w:t>
      </w:r>
      <w:r w:rsidRPr="00087BF5">
        <w:rPr>
          <w:rFonts w:ascii="Times New Roman CYR" w:hAnsi="Times New Roman CYR" w:cs="Times New Roman CYR"/>
          <w:b/>
          <w:bCs/>
          <w:sz w:val="28"/>
          <w:szCs w:val="28"/>
        </w:rPr>
        <w:t xml:space="preserve">3 656 301,00 </w:t>
      </w:r>
      <w:r w:rsidRPr="00087BF5">
        <w:rPr>
          <w:rFonts w:ascii="Times New Roman CYR" w:hAnsi="Times New Roman CYR" w:cs="Times New Roman CYR"/>
          <w:color w:val="000000"/>
          <w:sz w:val="28"/>
          <w:szCs w:val="28"/>
        </w:rPr>
        <w:t>тыс. руб. в 2018 году.</w:t>
      </w:r>
    </w:p>
    <w:p w:rsidR="00543F67" w:rsidRPr="00087BF5" w:rsidRDefault="00543F67" w:rsidP="00543F67">
      <w:pPr>
        <w:autoSpaceDE w:val="0"/>
        <w:autoSpaceDN w:val="0"/>
        <w:adjustRightInd w:val="0"/>
        <w:ind w:firstLine="567"/>
        <w:jc w:val="both"/>
        <w:rPr>
          <w:rFonts w:ascii="Times New Roman CYR" w:hAnsi="Times New Roman CYR" w:cs="Times New Roman CYR"/>
          <w:b/>
          <w:bCs/>
          <w:sz w:val="28"/>
          <w:szCs w:val="28"/>
        </w:rPr>
      </w:pPr>
      <w:r w:rsidRPr="00087BF5">
        <w:rPr>
          <w:rFonts w:ascii="Times New Roman CYR" w:hAnsi="Times New Roman CYR" w:cs="Times New Roman CYR"/>
          <w:sz w:val="28"/>
          <w:szCs w:val="28"/>
        </w:rPr>
        <w:t xml:space="preserve">По оценке 2019 года объем инвестиций в основной капитал по виду экономической деятельности «Обрабатывающие производства» составит </w:t>
      </w:r>
      <w:r w:rsidRPr="00087BF5">
        <w:rPr>
          <w:rFonts w:ascii="Times New Roman CYR" w:hAnsi="Times New Roman CYR" w:cs="Times New Roman CYR"/>
          <w:b/>
          <w:bCs/>
          <w:sz w:val="28"/>
          <w:szCs w:val="28"/>
        </w:rPr>
        <w:t>3 81</w:t>
      </w:r>
      <w:r w:rsidR="00375239">
        <w:rPr>
          <w:rFonts w:ascii="Times New Roman CYR" w:hAnsi="Times New Roman CYR" w:cs="Times New Roman CYR"/>
          <w:b/>
          <w:bCs/>
          <w:sz w:val="28"/>
          <w:szCs w:val="28"/>
        </w:rPr>
        <w:t>6 812,61</w:t>
      </w:r>
      <w:r>
        <w:rPr>
          <w:rFonts w:ascii="Times New Roman CYR" w:hAnsi="Times New Roman CYR" w:cs="Times New Roman CYR"/>
          <w:b/>
          <w:bCs/>
          <w:sz w:val="28"/>
          <w:szCs w:val="28"/>
        </w:rPr>
        <w:t xml:space="preserve"> </w:t>
      </w:r>
      <w:r w:rsidRPr="00087BF5">
        <w:rPr>
          <w:rFonts w:ascii="Times New Roman CYR" w:hAnsi="Times New Roman CYR" w:cs="Times New Roman CYR"/>
          <w:b/>
          <w:bCs/>
          <w:sz w:val="28"/>
          <w:szCs w:val="28"/>
        </w:rPr>
        <w:t>тыс. руб</w:t>
      </w:r>
      <w:r w:rsidRPr="00087BF5">
        <w:rPr>
          <w:rFonts w:ascii="Times New Roman CYR" w:hAnsi="Times New Roman CYR" w:cs="Times New Roman CYR"/>
          <w:sz w:val="28"/>
          <w:szCs w:val="28"/>
        </w:rPr>
        <w:t xml:space="preserve">., а в 2020 году составит </w:t>
      </w:r>
      <w:r w:rsidRPr="00087BF5">
        <w:rPr>
          <w:rFonts w:ascii="Times New Roman CYR" w:hAnsi="Times New Roman CYR" w:cs="Times New Roman CYR"/>
          <w:b/>
          <w:bCs/>
          <w:sz w:val="28"/>
          <w:szCs w:val="28"/>
        </w:rPr>
        <w:t>3</w:t>
      </w:r>
      <w:r w:rsidR="00375239">
        <w:rPr>
          <w:rFonts w:ascii="Times New Roman CYR" w:hAnsi="Times New Roman CYR" w:cs="Times New Roman CYR"/>
          <w:b/>
          <w:bCs/>
          <w:sz w:val="28"/>
          <w:szCs w:val="28"/>
        </w:rPr>
        <w:t> 972 920,25</w:t>
      </w:r>
      <w:r w:rsidRPr="00087BF5">
        <w:rPr>
          <w:rFonts w:ascii="Times New Roman CYR" w:hAnsi="Times New Roman CYR" w:cs="Times New Roman CYR"/>
          <w:b/>
          <w:bCs/>
          <w:sz w:val="28"/>
          <w:szCs w:val="28"/>
        </w:rPr>
        <w:t xml:space="preserve"> тыс. руб.</w:t>
      </w:r>
    </w:p>
    <w:p w:rsidR="00543F67" w:rsidRPr="00087BF5" w:rsidRDefault="00543F67" w:rsidP="00543F67">
      <w:pPr>
        <w:autoSpaceDE w:val="0"/>
        <w:autoSpaceDN w:val="0"/>
        <w:adjustRightInd w:val="0"/>
        <w:ind w:firstLine="567"/>
        <w:jc w:val="both"/>
        <w:rPr>
          <w:rFonts w:ascii="Times New Roman CYR" w:hAnsi="Times New Roman CYR" w:cs="Times New Roman CYR"/>
          <w:sz w:val="28"/>
          <w:szCs w:val="28"/>
        </w:rPr>
      </w:pPr>
      <w:r w:rsidRPr="00087BF5">
        <w:rPr>
          <w:rFonts w:ascii="Times New Roman CYR" w:hAnsi="Times New Roman CYR" w:cs="Times New Roman CYR"/>
          <w:sz w:val="28"/>
          <w:szCs w:val="28"/>
        </w:rPr>
        <w:t xml:space="preserve">В 2021 году объем инвестиций в основной капитал составит </w:t>
      </w:r>
      <w:r>
        <w:rPr>
          <w:rFonts w:ascii="Times New Roman CYR" w:hAnsi="Times New Roman CYR" w:cs="Times New Roman CYR"/>
          <w:b/>
          <w:bCs/>
          <w:sz w:val="28"/>
          <w:szCs w:val="28"/>
        </w:rPr>
        <w:t>4</w:t>
      </w:r>
      <w:r w:rsidR="00375239">
        <w:rPr>
          <w:rFonts w:ascii="Times New Roman CYR" w:hAnsi="Times New Roman CYR" w:cs="Times New Roman CYR"/>
          <w:b/>
          <w:bCs/>
          <w:sz w:val="28"/>
          <w:szCs w:val="28"/>
        </w:rPr>
        <w:t> 139 782,90</w:t>
      </w:r>
      <w:r w:rsidRPr="00087BF5">
        <w:rPr>
          <w:rFonts w:ascii="Times New Roman CYR" w:hAnsi="Times New Roman CYR" w:cs="Times New Roman CYR"/>
          <w:b/>
          <w:bCs/>
          <w:sz w:val="28"/>
          <w:szCs w:val="28"/>
        </w:rPr>
        <w:t xml:space="preserve"> тыс. руб.,</w:t>
      </w:r>
      <w:r w:rsidRPr="00087BF5">
        <w:rPr>
          <w:rFonts w:ascii="Times New Roman CYR" w:hAnsi="Times New Roman CYR" w:cs="Times New Roman CYR"/>
          <w:sz w:val="28"/>
          <w:szCs w:val="28"/>
        </w:rPr>
        <w:t xml:space="preserve"> на  2022 год прогнозируются  – </w:t>
      </w:r>
      <w:r>
        <w:rPr>
          <w:rFonts w:ascii="Times New Roman CYR" w:hAnsi="Times New Roman CYR" w:cs="Times New Roman CYR"/>
          <w:b/>
          <w:bCs/>
          <w:sz w:val="28"/>
          <w:szCs w:val="28"/>
        </w:rPr>
        <w:t>4</w:t>
      </w:r>
      <w:r w:rsidR="00375239">
        <w:rPr>
          <w:rFonts w:ascii="Times New Roman CYR" w:hAnsi="Times New Roman CYR" w:cs="Times New Roman CYR"/>
          <w:b/>
          <w:bCs/>
          <w:sz w:val="28"/>
          <w:szCs w:val="28"/>
        </w:rPr>
        <w:t> 305 374,22</w:t>
      </w:r>
      <w:r w:rsidRPr="00087BF5">
        <w:rPr>
          <w:rFonts w:ascii="Times New Roman CYR" w:hAnsi="Times New Roman CYR" w:cs="Times New Roman CYR"/>
          <w:b/>
          <w:bCs/>
          <w:sz w:val="28"/>
          <w:szCs w:val="28"/>
        </w:rPr>
        <w:t xml:space="preserve"> тыс. руб.</w:t>
      </w:r>
    </w:p>
    <w:p w:rsidR="00543F67" w:rsidRPr="00087BF5" w:rsidRDefault="00543F67" w:rsidP="00543F67">
      <w:pPr>
        <w:autoSpaceDE w:val="0"/>
        <w:autoSpaceDN w:val="0"/>
        <w:adjustRightInd w:val="0"/>
        <w:ind w:firstLine="567"/>
        <w:jc w:val="both"/>
        <w:rPr>
          <w:rFonts w:ascii="Times New Roman CYR" w:hAnsi="Times New Roman CYR" w:cs="Times New Roman CYR"/>
          <w:sz w:val="28"/>
          <w:szCs w:val="28"/>
        </w:rPr>
      </w:pPr>
      <w:r w:rsidRPr="00087BF5">
        <w:rPr>
          <w:rFonts w:ascii="Times New Roman CYR" w:hAnsi="Times New Roman CYR" w:cs="Times New Roman CYR"/>
          <w:sz w:val="28"/>
          <w:szCs w:val="28"/>
        </w:rPr>
        <w:t>Главным образом, это инвестиции основных золотодобывающих предприятий района: ООО «Соврудник», АО «Полюс Красноярск», ООО АС «Прииск дражный», ООО ГРК «Амикан». Такое увеличение показателя связано, прежде всего, с увеличением капиталоемких вложений золотодобывающих предприятий по реализации действующих инвестиционных проектов.</w:t>
      </w:r>
    </w:p>
    <w:p w:rsidR="00543F67" w:rsidRPr="00087BF5" w:rsidRDefault="00543F67" w:rsidP="00543F67">
      <w:pPr>
        <w:autoSpaceDE w:val="0"/>
        <w:autoSpaceDN w:val="0"/>
        <w:adjustRightInd w:val="0"/>
        <w:ind w:firstLine="567"/>
        <w:jc w:val="both"/>
        <w:rPr>
          <w:rFonts w:ascii="Times New Roman CYR" w:hAnsi="Times New Roman CYR" w:cs="Times New Roman CYR"/>
          <w:sz w:val="28"/>
          <w:szCs w:val="28"/>
        </w:rPr>
      </w:pPr>
      <w:r w:rsidRPr="00087BF5">
        <w:rPr>
          <w:rFonts w:ascii="Times New Roman CYR" w:hAnsi="Times New Roman CYR" w:cs="Times New Roman CYR"/>
          <w:sz w:val="28"/>
          <w:szCs w:val="28"/>
        </w:rPr>
        <w:t>На территории района золотодобывающими предприятиями реализуется следующие инвестиционные проекты:</w:t>
      </w:r>
    </w:p>
    <w:p w:rsidR="00543F67" w:rsidRPr="00087BF5" w:rsidRDefault="00543F67" w:rsidP="00543F67">
      <w:pPr>
        <w:autoSpaceDE w:val="0"/>
        <w:autoSpaceDN w:val="0"/>
        <w:adjustRightInd w:val="0"/>
        <w:ind w:firstLine="567"/>
        <w:jc w:val="both"/>
        <w:rPr>
          <w:rFonts w:ascii="Times New Roman CYR" w:hAnsi="Times New Roman CYR" w:cs="Times New Roman CYR"/>
          <w:sz w:val="28"/>
          <w:szCs w:val="28"/>
        </w:rPr>
      </w:pPr>
      <w:r w:rsidRPr="00087BF5">
        <w:rPr>
          <w:rFonts w:ascii="Times New Roman CYR" w:hAnsi="Times New Roman CYR" w:cs="Times New Roman CYR"/>
          <w:sz w:val="28"/>
          <w:szCs w:val="28"/>
        </w:rPr>
        <w:t>1. АО «Полюс Красноярск» - «Реконструкция ЗИФ-1 под переработку руды месторождения «Олимпиадинское»;</w:t>
      </w:r>
    </w:p>
    <w:p w:rsidR="00543F67" w:rsidRPr="00087BF5" w:rsidRDefault="00543F67" w:rsidP="00543F67">
      <w:pPr>
        <w:autoSpaceDE w:val="0"/>
        <w:autoSpaceDN w:val="0"/>
        <w:adjustRightInd w:val="0"/>
        <w:ind w:firstLine="567"/>
        <w:jc w:val="both"/>
        <w:rPr>
          <w:rFonts w:ascii="Times New Roman CYR" w:hAnsi="Times New Roman CYR" w:cs="Times New Roman CYR"/>
          <w:sz w:val="28"/>
          <w:szCs w:val="28"/>
        </w:rPr>
      </w:pPr>
      <w:r w:rsidRPr="00087BF5">
        <w:rPr>
          <w:rFonts w:ascii="Times New Roman CYR" w:hAnsi="Times New Roman CYR" w:cs="Times New Roman CYR"/>
          <w:sz w:val="28"/>
          <w:szCs w:val="28"/>
        </w:rPr>
        <w:t>2. АО «Полюс Красноярск» - «Расширение ЗИФ 4 по переработке руды до 8 млн. т в год на месторождении «Благодатное»;</w:t>
      </w:r>
    </w:p>
    <w:p w:rsidR="00543F67" w:rsidRPr="00087BF5" w:rsidRDefault="00543F67" w:rsidP="00543F67">
      <w:pPr>
        <w:autoSpaceDE w:val="0"/>
        <w:autoSpaceDN w:val="0"/>
        <w:adjustRightInd w:val="0"/>
        <w:ind w:firstLine="567"/>
        <w:jc w:val="both"/>
        <w:rPr>
          <w:rFonts w:ascii="Times New Roman CYR" w:hAnsi="Times New Roman CYR" w:cs="Times New Roman CYR"/>
          <w:sz w:val="28"/>
          <w:szCs w:val="28"/>
        </w:rPr>
      </w:pPr>
      <w:r w:rsidRPr="00087BF5">
        <w:rPr>
          <w:rFonts w:ascii="Times New Roman CYR" w:hAnsi="Times New Roman CYR" w:cs="Times New Roman CYR"/>
          <w:sz w:val="28"/>
          <w:szCs w:val="28"/>
        </w:rPr>
        <w:t>3. АО «Полюс Красноярск» - «Внедрение кучного выщелачивания на месторождении Благодатное». В настоящее время этот проект находится на стадии «Оценка», по нему выполняются научно-исследовательские работы, далее будут выполнены технико-экономические расчеты вариантов развития. Только после этого будет принято окончательное решение о его дальнейшей реализации.</w:t>
      </w:r>
    </w:p>
    <w:p w:rsidR="00543F67" w:rsidRPr="00087BF5" w:rsidRDefault="00543F67" w:rsidP="00543F67">
      <w:pPr>
        <w:autoSpaceDE w:val="0"/>
        <w:autoSpaceDN w:val="0"/>
        <w:adjustRightInd w:val="0"/>
        <w:ind w:firstLine="567"/>
        <w:jc w:val="both"/>
        <w:rPr>
          <w:rFonts w:ascii="Times New Roman CYR" w:hAnsi="Times New Roman CYR" w:cs="Times New Roman CYR"/>
          <w:sz w:val="28"/>
          <w:szCs w:val="28"/>
        </w:rPr>
      </w:pPr>
      <w:r w:rsidRPr="00087BF5">
        <w:rPr>
          <w:rFonts w:ascii="Times New Roman CYR" w:hAnsi="Times New Roman CYR" w:cs="Times New Roman CYR"/>
          <w:sz w:val="28"/>
          <w:szCs w:val="28"/>
        </w:rPr>
        <w:t>4. ООО ГРК «Амикан» - «Проект комплексного освоения месторождения золота «Ведуга».</w:t>
      </w:r>
    </w:p>
    <w:p w:rsidR="00543F67" w:rsidRDefault="00543F67" w:rsidP="00543F67">
      <w:pPr>
        <w:autoSpaceDE w:val="0"/>
        <w:autoSpaceDN w:val="0"/>
        <w:adjustRightInd w:val="0"/>
        <w:ind w:firstLine="567"/>
        <w:jc w:val="both"/>
        <w:rPr>
          <w:rFonts w:ascii="Times New Roman CYR" w:hAnsi="Times New Roman CYR" w:cs="Times New Roman CYR"/>
          <w:sz w:val="28"/>
          <w:szCs w:val="28"/>
        </w:rPr>
      </w:pPr>
      <w:r w:rsidRPr="00087BF5">
        <w:rPr>
          <w:rFonts w:ascii="Times New Roman CYR" w:hAnsi="Times New Roman CYR" w:cs="Times New Roman CYR"/>
          <w:sz w:val="28"/>
          <w:szCs w:val="28"/>
        </w:rPr>
        <w:t xml:space="preserve">5. ООО «Соврудник» сегодня реализует масштабный проект по освоению золоторудной Нойбинской площади на базе двух новых месторождений «Высокое» и «Золотое». </w:t>
      </w:r>
    </w:p>
    <w:p w:rsidR="00375239" w:rsidRDefault="00375239" w:rsidP="00543F67">
      <w:pPr>
        <w:autoSpaceDE w:val="0"/>
        <w:autoSpaceDN w:val="0"/>
        <w:adjustRightInd w:val="0"/>
        <w:ind w:firstLine="567"/>
        <w:jc w:val="both"/>
        <w:rPr>
          <w:rFonts w:ascii="Times New Roman CYR" w:hAnsi="Times New Roman CYR" w:cs="Times New Roman CYR"/>
          <w:sz w:val="28"/>
          <w:szCs w:val="28"/>
        </w:rPr>
      </w:pPr>
    </w:p>
    <w:p w:rsidR="00375239" w:rsidRDefault="00375239" w:rsidP="00543F67">
      <w:pPr>
        <w:autoSpaceDE w:val="0"/>
        <w:autoSpaceDN w:val="0"/>
        <w:adjustRightInd w:val="0"/>
        <w:ind w:firstLine="567"/>
        <w:jc w:val="both"/>
        <w:rPr>
          <w:rFonts w:ascii="Times New Roman CYR" w:hAnsi="Times New Roman CYR" w:cs="Times New Roman CYR"/>
          <w:sz w:val="28"/>
          <w:szCs w:val="28"/>
        </w:rPr>
      </w:pPr>
    </w:p>
    <w:p w:rsidR="00375239" w:rsidRDefault="00375239" w:rsidP="00543F67">
      <w:pPr>
        <w:autoSpaceDE w:val="0"/>
        <w:autoSpaceDN w:val="0"/>
        <w:adjustRightInd w:val="0"/>
        <w:ind w:firstLine="567"/>
        <w:jc w:val="both"/>
        <w:rPr>
          <w:rFonts w:ascii="Times New Roman CYR" w:hAnsi="Times New Roman CYR" w:cs="Times New Roman CYR"/>
          <w:sz w:val="28"/>
          <w:szCs w:val="28"/>
        </w:rPr>
      </w:pPr>
    </w:p>
    <w:p w:rsidR="00543F67" w:rsidRPr="008305C6" w:rsidRDefault="00543F67" w:rsidP="00543F67">
      <w:pPr>
        <w:autoSpaceDE w:val="0"/>
        <w:autoSpaceDN w:val="0"/>
        <w:adjustRightInd w:val="0"/>
        <w:ind w:firstLine="567"/>
        <w:jc w:val="both"/>
        <w:rPr>
          <w:rFonts w:ascii="Times New Roman CYR" w:hAnsi="Times New Roman CYR" w:cs="Times New Roman CYR"/>
          <w:sz w:val="28"/>
          <w:szCs w:val="28"/>
        </w:rPr>
      </w:pPr>
      <w:r w:rsidRPr="008305C6">
        <w:rPr>
          <w:rFonts w:ascii="Times New Roman CYR" w:hAnsi="Times New Roman CYR" w:cs="Times New Roman CYR"/>
          <w:sz w:val="28"/>
          <w:szCs w:val="28"/>
        </w:rPr>
        <w:lastRenderedPageBreak/>
        <w:t>Динамика инвестиций в основной капитал за счет всех источников финансир</w:t>
      </w:r>
      <w:r w:rsidR="008305C6">
        <w:rPr>
          <w:rFonts w:ascii="Times New Roman CYR" w:hAnsi="Times New Roman CYR" w:cs="Times New Roman CYR"/>
          <w:sz w:val="28"/>
          <w:szCs w:val="28"/>
        </w:rPr>
        <w:t xml:space="preserve">ования представлена в таблице </w:t>
      </w:r>
      <w:r w:rsidR="00B03C31">
        <w:rPr>
          <w:rFonts w:ascii="Times New Roman CYR" w:hAnsi="Times New Roman CYR" w:cs="Times New Roman CYR"/>
          <w:sz w:val="28"/>
          <w:szCs w:val="28"/>
        </w:rPr>
        <w:t>5</w:t>
      </w:r>
    </w:p>
    <w:p w:rsidR="008305C6" w:rsidRPr="008305C6" w:rsidRDefault="008305C6" w:rsidP="008305C6">
      <w:pPr>
        <w:autoSpaceDE w:val="0"/>
        <w:autoSpaceDN w:val="0"/>
        <w:adjustRightInd w:val="0"/>
        <w:ind w:firstLine="709"/>
        <w:jc w:val="right"/>
        <w:rPr>
          <w:rFonts w:ascii="Times New Roman CYR" w:hAnsi="Times New Roman CYR" w:cs="Times New Roman CYR"/>
          <w:sz w:val="28"/>
          <w:szCs w:val="28"/>
        </w:rPr>
      </w:pPr>
      <w:r>
        <w:rPr>
          <w:rFonts w:ascii="Times New Roman CYR" w:hAnsi="Times New Roman CYR" w:cs="Times New Roman CYR"/>
          <w:sz w:val="28"/>
          <w:szCs w:val="28"/>
        </w:rPr>
        <w:t>Таблица</w:t>
      </w:r>
      <w:r w:rsidR="00B03C31">
        <w:rPr>
          <w:rFonts w:ascii="Times New Roman CYR" w:hAnsi="Times New Roman CYR" w:cs="Times New Roman CYR"/>
          <w:sz w:val="28"/>
          <w:szCs w:val="28"/>
        </w:rPr>
        <w:t xml:space="preserve"> 5</w:t>
      </w:r>
      <w:r>
        <w:rPr>
          <w:rFonts w:ascii="Times New Roman CYR" w:hAnsi="Times New Roman CYR" w:cs="Times New Roman CYR"/>
          <w:sz w:val="28"/>
          <w:szCs w:val="28"/>
        </w:rPr>
        <w:t xml:space="preserve"> </w:t>
      </w:r>
    </w:p>
    <w:tbl>
      <w:tblPr>
        <w:tblW w:w="10206" w:type="dxa"/>
        <w:tblInd w:w="30" w:type="dxa"/>
        <w:tblLayout w:type="fixed"/>
        <w:tblCellMar>
          <w:left w:w="30" w:type="dxa"/>
          <w:right w:w="30" w:type="dxa"/>
        </w:tblCellMar>
        <w:tblLook w:val="0000"/>
      </w:tblPr>
      <w:tblGrid>
        <w:gridCol w:w="2977"/>
        <w:gridCol w:w="1276"/>
        <w:gridCol w:w="1417"/>
        <w:gridCol w:w="1276"/>
        <w:gridCol w:w="1701"/>
        <w:gridCol w:w="1559"/>
      </w:tblGrid>
      <w:tr w:rsidR="00543F67" w:rsidTr="00677D48">
        <w:trPr>
          <w:trHeight w:val="429"/>
        </w:trPr>
        <w:tc>
          <w:tcPr>
            <w:tcW w:w="2977" w:type="dxa"/>
            <w:tcBorders>
              <w:top w:val="single" w:sz="6" w:space="0" w:color="auto"/>
              <w:left w:val="single" w:sz="6" w:space="0" w:color="auto"/>
              <w:bottom w:val="nil"/>
              <w:right w:val="single" w:sz="6" w:space="0" w:color="auto"/>
            </w:tcBorders>
          </w:tcPr>
          <w:p w:rsidR="00543F67" w:rsidRDefault="00543F67" w:rsidP="00543F67">
            <w:pPr>
              <w:autoSpaceDE w:val="0"/>
              <w:autoSpaceDN w:val="0"/>
              <w:adjustRightInd w:val="0"/>
              <w:ind w:left="6" w:hanging="6"/>
              <w:jc w:val="center"/>
              <w:rPr>
                <w:rFonts w:ascii="Times New Roman CYR" w:hAnsi="Times New Roman CYR" w:cs="Times New Roman CYR"/>
                <w:b/>
                <w:color w:val="000000"/>
                <w:sz w:val="20"/>
                <w:szCs w:val="20"/>
              </w:rPr>
            </w:pPr>
          </w:p>
          <w:p w:rsidR="00543F67" w:rsidRDefault="00543F67" w:rsidP="00543F67">
            <w:pPr>
              <w:autoSpaceDE w:val="0"/>
              <w:autoSpaceDN w:val="0"/>
              <w:adjustRightInd w:val="0"/>
              <w:ind w:left="6" w:hanging="6"/>
              <w:jc w:val="center"/>
              <w:rPr>
                <w:rFonts w:ascii="Times New Roman CYR" w:hAnsi="Times New Roman CYR" w:cs="Times New Roman CYR"/>
                <w:b/>
                <w:color w:val="000000"/>
                <w:sz w:val="20"/>
                <w:szCs w:val="20"/>
              </w:rPr>
            </w:pPr>
          </w:p>
          <w:p w:rsidR="00543F67" w:rsidRDefault="00543F67" w:rsidP="00543F67">
            <w:pPr>
              <w:autoSpaceDE w:val="0"/>
              <w:autoSpaceDN w:val="0"/>
              <w:adjustRightInd w:val="0"/>
              <w:ind w:left="6" w:hanging="6"/>
              <w:jc w:val="center"/>
              <w:rPr>
                <w:rFonts w:ascii="Times New Roman CYR" w:hAnsi="Times New Roman CYR" w:cs="Times New Roman CYR"/>
                <w:b/>
                <w:color w:val="000000"/>
                <w:sz w:val="20"/>
                <w:szCs w:val="20"/>
              </w:rPr>
            </w:pPr>
            <w:r w:rsidRPr="007B1DF9">
              <w:rPr>
                <w:rFonts w:ascii="Times New Roman CYR" w:hAnsi="Times New Roman CYR" w:cs="Times New Roman CYR"/>
                <w:b/>
                <w:color w:val="000000"/>
                <w:sz w:val="20"/>
                <w:szCs w:val="20"/>
              </w:rPr>
              <w:t xml:space="preserve">Наименование </w:t>
            </w:r>
          </w:p>
          <w:p w:rsidR="00543F67" w:rsidRPr="007B1DF9" w:rsidRDefault="00543F67" w:rsidP="00543F67">
            <w:pPr>
              <w:autoSpaceDE w:val="0"/>
              <w:autoSpaceDN w:val="0"/>
              <w:adjustRightInd w:val="0"/>
              <w:ind w:left="6" w:hanging="6"/>
              <w:jc w:val="center"/>
              <w:rPr>
                <w:rFonts w:ascii="Times New Roman CYR" w:hAnsi="Times New Roman CYR" w:cs="Times New Roman CYR"/>
                <w:b/>
                <w:color w:val="000000"/>
                <w:sz w:val="20"/>
                <w:szCs w:val="20"/>
              </w:rPr>
            </w:pPr>
            <w:r w:rsidRPr="007B1DF9">
              <w:rPr>
                <w:rFonts w:ascii="Times New Roman CYR" w:hAnsi="Times New Roman CYR" w:cs="Times New Roman CYR"/>
                <w:b/>
                <w:color w:val="000000"/>
                <w:sz w:val="20"/>
                <w:szCs w:val="20"/>
              </w:rPr>
              <w:t>показателя</w:t>
            </w:r>
          </w:p>
        </w:tc>
        <w:tc>
          <w:tcPr>
            <w:tcW w:w="7229" w:type="dxa"/>
            <w:gridSpan w:val="5"/>
            <w:tcBorders>
              <w:top w:val="single" w:sz="6" w:space="0" w:color="auto"/>
              <w:left w:val="single" w:sz="4" w:space="0" w:color="auto"/>
              <w:bottom w:val="single" w:sz="6" w:space="0" w:color="auto"/>
              <w:right w:val="single" w:sz="6" w:space="0" w:color="auto"/>
            </w:tcBorders>
          </w:tcPr>
          <w:p w:rsidR="00543F67" w:rsidRPr="007B1DF9" w:rsidRDefault="00543F67" w:rsidP="00543F67">
            <w:pPr>
              <w:autoSpaceDE w:val="0"/>
              <w:autoSpaceDN w:val="0"/>
              <w:adjustRightInd w:val="0"/>
              <w:jc w:val="center"/>
              <w:rPr>
                <w:rFonts w:ascii="Times New Roman CYR" w:hAnsi="Times New Roman CYR" w:cs="Times New Roman CYR"/>
                <w:b/>
                <w:color w:val="000000"/>
                <w:sz w:val="20"/>
                <w:szCs w:val="20"/>
              </w:rPr>
            </w:pPr>
          </w:p>
          <w:p w:rsidR="00543F67" w:rsidRPr="007B1DF9" w:rsidRDefault="00543F67" w:rsidP="00375239">
            <w:pPr>
              <w:autoSpaceDE w:val="0"/>
              <w:autoSpaceDN w:val="0"/>
              <w:adjustRightInd w:val="0"/>
              <w:jc w:val="center"/>
              <w:rPr>
                <w:rFonts w:ascii="Times New Roman CYR" w:hAnsi="Times New Roman CYR" w:cs="Times New Roman CYR"/>
                <w:b/>
                <w:color w:val="000000"/>
                <w:sz w:val="20"/>
                <w:szCs w:val="20"/>
              </w:rPr>
            </w:pPr>
            <w:r w:rsidRPr="007B1DF9">
              <w:rPr>
                <w:rFonts w:ascii="Times New Roman CYR" w:hAnsi="Times New Roman CYR" w:cs="Times New Roman CYR"/>
                <w:b/>
                <w:color w:val="000000"/>
                <w:sz w:val="20"/>
                <w:szCs w:val="20"/>
              </w:rPr>
              <w:t>Значения показателя</w:t>
            </w:r>
          </w:p>
        </w:tc>
      </w:tr>
      <w:tr w:rsidR="00543F67" w:rsidTr="009B0AB3">
        <w:trPr>
          <w:trHeight w:val="290"/>
        </w:trPr>
        <w:tc>
          <w:tcPr>
            <w:tcW w:w="2977" w:type="dxa"/>
            <w:tcBorders>
              <w:top w:val="nil"/>
              <w:left w:val="single" w:sz="6" w:space="0" w:color="auto"/>
              <w:bottom w:val="nil"/>
              <w:right w:val="single" w:sz="6" w:space="0" w:color="auto"/>
            </w:tcBorders>
          </w:tcPr>
          <w:p w:rsidR="00543F67" w:rsidRPr="007B1DF9" w:rsidRDefault="00543F67" w:rsidP="00543F67">
            <w:pPr>
              <w:autoSpaceDE w:val="0"/>
              <w:autoSpaceDN w:val="0"/>
              <w:adjustRightInd w:val="0"/>
              <w:jc w:val="center"/>
              <w:rPr>
                <w:rFonts w:ascii="Times New Roman CYR" w:hAnsi="Times New Roman CYR" w:cs="Times New Roman CYR"/>
                <w:b/>
                <w:color w:val="000000"/>
                <w:sz w:val="20"/>
                <w:szCs w:val="20"/>
              </w:rPr>
            </w:pPr>
          </w:p>
        </w:tc>
        <w:tc>
          <w:tcPr>
            <w:tcW w:w="1276" w:type="dxa"/>
            <w:tcBorders>
              <w:top w:val="single" w:sz="6" w:space="0" w:color="auto"/>
              <w:left w:val="single" w:sz="4" w:space="0" w:color="auto"/>
              <w:bottom w:val="nil"/>
              <w:right w:val="single" w:sz="6" w:space="0" w:color="auto"/>
            </w:tcBorders>
          </w:tcPr>
          <w:p w:rsidR="00543F67" w:rsidRPr="007B1DF9" w:rsidRDefault="00543F67" w:rsidP="00543F67">
            <w:pPr>
              <w:autoSpaceDE w:val="0"/>
              <w:autoSpaceDN w:val="0"/>
              <w:adjustRightInd w:val="0"/>
              <w:jc w:val="center"/>
              <w:rPr>
                <w:rFonts w:ascii="Times New Roman CYR" w:hAnsi="Times New Roman CYR" w:cs="Times New Roman CYR"/>
                <w:b/>
                <w:color w:val="000000"/>
                <w:sz w:val="20"/>
                <w:szCs w:val="20"/>
              </w:rPr>
            </w:pPr>
            <w:r w:rsidRPr="007B1DF9">
              <w:rPr>
                <w:rFonts w:ascii="Times New Roman CYR" w:hAnsi="Times New Roman CYR" w:cs="Times New Roman CYR"/>
                <w:b/>
                <w:color w:val="000000"/>
                <w:sz w:val="20"/>
                <w:szCs w:val="20"/>
              </w:rPr>
              <w:t>2018 факт</w:t>
            </w:r>
          </w:p>
        </w:tc>
        <w:tc>
          <w:tcPr>
            <w:tcW w:w="1417" w:type="dxa"/>
            <w:tcBorders>
              <w:top w:val="single" w:sz="6" w:space="0" w:color="auto"/>
              <w:left w:val="single" w:sz="6" w:space="0" w:color="auto"/>
              <w:bottom w:val="single" w:sz="6" w:space="0" w:color="auto"/>
              <w:right w:val="single" w:sz="6" w:space="0" w:color="auto"/>
            </w:tcBorders>
          </w:tcPr>
          <w:p w:rsidR="00543F67" w:rsidRPr="007B1DF9" w:rsidRDefault="00543F67" w:rsidP="00543F67">
            <w:pPr>
              <w:autoSpaceDE w:val="0"/>
              <w:autoSpaceDN w:val="0"/>
              <w:adjustRightInd w:val="0"/>
              <w:jc w:val="center"/>
              <w:rPr>
                <w:rFonts w:ascii="Times New Roman CYR" w:hAnsi="Times New Roman CYR" w:cs="Times New Roman CYR"/>
                <w:b/>
                <w:color w:val="000000"/>
                <w:sz w:val="20"/>
                <w:szCs w:val="20"/>
              </w:rPr>
            </w:pPr>
            <w:r w:rsidRPr="007B1DF9">
              <w:rPr>
                <w:rFonts w:ascii="Times New Roman CYR" w:hAnsi="Times New Roman CYR" w:cs="Times New Roman CYR"/>
                <w:b/>
                <w:color w:val="000000"/>
                <w:sz w:val="20"/>
                <w:szCs w:val="20"/>
              </w:rPr>
              <w:t>2019</w:t>
            </w:r>
          </w:p>
        </w:tc>
        <w:tc>
          <w:tcPr>
            <w:tcW w:w="1276" w:type="dxa"/>
            <w:tcBorders>
              <w:top w:val="single" w:sz="6" w:space="0" w:color="auto"/>
              <w:left w:val="single" w:sz="6" w:space="0" w:color="auto"/>
              <w:bottom w:val="single" w:sz="6" w:space="0" w:color="auto"/>
              <w:right w:val="single" w:sz="6" w:space="0" w:color="auto"/>
            </w:tcBorders>
          </w:tcPr>
          <w:p w:rsidR="00543F67" w:rsidRPr="007B1DF9" w:rsidRDefault="00543F67" w:rsidP="00543F67">
            <w:pPr>
              <w:autoSpaceDE w:val="0"/>
              <w:autoSpaceDN w:val="0"/>
              <w:adjustRightInd w:val="0"/>
              <w:jc w:val="center"/>
              <w:rPr>
                <w:rFonts w:ascii="Times New Roman CYR" w:hAnsi="Times New Roman CYR" w:cs="Times New Roman CYR"/>
                <w:b/>
                <w:color w:val="000000"/>
                <w:sz w:val="20"/>
                <w:szCs w:val="20"/>
              </w:rPr>
            </w:pPr>
            <w:r w:rsidRPr="007B1DF9">
              <w:rPr>
                <w:rFonts w:ascii="Times New Roman CYR" w:hAnsi="Times New Roman CYR" w:cs="Times New Roman CYR"/>
                <w:b/>
                <w:color w:val="000000"/>
                <w:sz w:val="20"/>
                <w:szCs w:val="20"/>
              </w:rPr>
              <w:t>2020</w:t>
            </w:r>
          </w:p>
        </w:tc>
        <w:tc>
          <w:tcPr>
            <w:tcW w:w="1701" w:type="dxa"/>
            <w:tcBorders>
              <w:top w:val="single" w:sz="6" w:space="0" w:color="auto"/>
              <w:left w:val="single" w:sz="6" w:space="0" w:color="auto"/>
              <w:bottom w:val="single" w:sz="6" w:space="0" w:color="auto"/>
              <w:right w:val="single" w:sz="4" w:space="0" w:color="auto"/>
            </w:tcBorders>
          </w:tcPr>
          <w:p w:rsidR="00543F67" w:rsidRPr="007B1DF9" w:rsidRDefault="00543F67" w:rsidP="00543F67">
            <w:pPr>
              <w:autoSpaceDE w:val="0"/>
              <w:autoSpaceDN w:val="0"/>
              <w:adjustRightInd w:val="0"/>
              <w:jc w:val="center"/>
              <w:rPr>
                <w:rFonts w:ascii="Times New Roman CYR" w:hAnsi="Times New Roman CYR" w:cs="Times New Roman CYR"/>
                <w:b/>
                <w:color w:val="000000"/>
                <w:sz w:val="20"/>
                <w:szCs w:val="20"/>
              </w:rPr>
            </w:pPr>
            <w:r w:rsidRPr="007B1DF9">
              <w:rPr>
                <w:rFonts w:ascii="Times New Roman CYR" w:hAnsi="Times New Roman CYR" w:cs="Times New Roman CYR"/>
                <w:b/>
                <w:color w:val="000000"/>
                <w:sz w:val="20"/>
                <w:szCs w:val="20"/>
              </w:rPr>
              <w:t>2021</w:t>
            </w:r>
          </w:p>
        </w:tc>
        <w:tc>
          <w:tcPr>
            <w:tcW w:w="1559" w:type="dxa"/>
            <w:tcBorders>
              <w:top w:val="single" w:sz="6" w:space="0" w:color="auto"/>
              <w:left w:val="single" w:sz="4" w:space="0" w:color="auto"/>
              <w:bottom w:val="single" w:sz="6" w:space="0" w:color="auto"/>
              <w:right w:val="single" w:sz="6" w:space="0" w:color="auto"/>
            </w:tcBorders>
          </w:tcPr>
          <w:p w:rsidR="00543F67" w:rsidRPr="007B1DF9" w:rsidRDefault="00543F67" w:rsidP="00543F67">
            <w:pPr>
              <w:autoSpaceDE w:val="0"/>
              <w:autoSpaceDN w:val="0"/>
              <w:adjustRightInd w:val="0"/>
              <w:jc w:val="center"/>
              <w:rPr>
                <w:rFonts w:ascii="Times New Roman CYR" w:hAnsi="Times New Roman CYR" w:cs="Times New Roman CYR"/>
                <w:b/>
                <w:color w:val="000000"/>
                <w:sz w:val="20"/>
                <w:szCs w:val="20"/>
              </w:rPr>
            </w:pPr>
            <w:r>
              <w:rPr>
                <w:rFonts w:ascii="Times New Roman CYR" w:hAnsi="Times New Roman CYR" w:cs="Times New Roman CYR"/>
                <w:b/>
                <w:color w:val="000000"/>
                <w:sz w:val="20"/>
                <w:szCs w:val="20"/>
              </w:rPr>
              <w:t>2022</w:t>
            </w:r>
          </w:p>
        </w:tc>
      </w:tr>
      <w:tr w:rsidR="00543F67" w:rsidTr="009B0AB3">
        <w:trPr>
          <w:trHeight w:val="290"/>
        </w:trPr>
        <w:tc>
          <w:tcPr>
            <w:tcW w:w="2977" w:type="dxa"/>
            <w:tcBorders>
              <w:top w:val="nil"/>
              <w:left w:val="single" w:sz="6" w:space="0" w:color="auto"/>
              <w:bottom w:val="single" w:sz="6" w:space="0" w:color="auto"/>
              <w:right w:val="single" w:sz="6" w:space="0" w:color="auto"/>
            </w:tcBorders>
          </w:tcPr>
          <w:p w:rsidR="00543F67" w:rsidRPr="007B1DF9" w:rsidRDefault="00543F67" w:rsidP="00543F67">
            <w:pPr>
              <w:autoSpaceDE w:val="0"/>
              <w:autoSpaceDN w:val="0"/>
              <w:adjustRightInd w:val="0"/>
              <w:jc w:val="center"/>
              <w:rPr>
                <w:rFonts w:ascii="Times New Roman CYR" w:hAnsi="Times New Roman CYR" w:cs="Times New Roman CYR"/>
                <w:b/>
                <w:color w:val="000000"/>
                <w:sz w:val="20"/>
                <w:szCs w:val="20"/>
              </w:rPr>
            </w:pPr>
          </w:p>
        </w:tc>
        <w:tc>
          <w:tcPr>
            <w:tcW w:w="1276" w:type="dxa"/>
            <w:tcBorders>
              <w:top w:val="nil"/>
              <w:left w:val="single" w:sz="4" w:space="0" w:color="auto"/>
              <w:bottom w:val="single" w:sz="6" w:space="0" w:color="auto"/>
              <w:right w:val="single" w:sz="6" w:space="0" w:color="auto"/>
            </w:tcBorders>
          </w:tcPr>
          <w:p w:rsidR="00543F67" w:rsidRPr="007B1DF9" w:rsidRDefault="00543F67" w:rsidP="00543F67">
            <w:pPr>
              <w:autoSpaceDE w:val="0"/>
              <w:autoSpaceDN w:val="0"/>
              <w:adjustRightInd w:val="0"/>
              <w:jc w:val="center"/>
              <w:rPr>
                <w:rFonts w:ascii="Times New Roman CYR" w:hAnsi="Times New Roman CYR" w:cs="Times New Roman CYR"/>
                <w:b/>
                <w:color w:val="000000"/>
                <w:sz w:val="20"/>
                <w:szCs w:val="20"/>
              </w:rPr>
            </w:pPr>
          </w:p>
        </w:tc>
        <w:tc>
          <w:tcPr>
            <w:tcW w:w="1417" w:type="dxa"/>
            <w:tcBorders>
              <w:top w:val="single" w:sz="6" w:space="0" w:color="auto"/>
              <w:left w:val="single" w:sz="6" w:space="0" w:color="auto"/>
              <w:bottom w:val="single" w:sz="6" w:space="0" w:color="auto"/>
              <w:right w:val="single" w:sz="6" w:space="0" w:color="auto"/>
            </w:tcBorders>
          </w:tcPr>
          <w:p w:rsidR="00543F67" w:rsidRPr="007B1DF9" w:rsidRDefault="00543F67" w:rsidP="00543F67">
            <w:pPr>
              <w:autoSpaceDE w:val="0"/>
              <w:autoSpaceDN w:val="0"/>
              <w:adjustRightInd w:val="0"/>
              <w:jc w:val="center"/>
              <w:rPr>
                <w:rFonts w:ascii="Times New Roman CYR" w:hAnsi="Times New Roman CYR" w:cs="Times New Roman CYR"/>
                <w:b/>
                <w:color w:val="000000"/>
                <w:sz w:val="20"/>
                <w:szCs w:val="20"/>
              </w:rPr>
            </w:pPr>
            <w:r w:rsidRPr="007B1DF9">
              <w:rPr>
                <w:rFonts w:ascii="Times New Roman CYR" w:hAnsi="Times New Roman CYR" w:cs="Times New Roman CYR"/>
                <w:b/>
                <w:color w:val="000000"/>
                <w:sz w:val="20"/>
                <w:szCs w:val="20"/>
              </w:rPr>
              <w:t>оценка</w:t>
            </w:r>
          </w:p>
        </w:tc>
        <w:tc>
          <w:tcPr>
            <w:tcW w:w="1276" w:type="dxa"/>
            <w:tcBorders>
              <w:top w:val="single" w:sz="6" w:space="0" w:color="auto"/>
              <w:left w:val="single" w:sz="6" w:space="0" w:color="auto"/>
              <w:bottom w:val="single" w:sz="6" w:space="0" w:color="auto"/>
              <w:right w:val="single" w:sz="6" w:space="0" w:color="auto"/>
            </w:tcBorders>
          </w:tcPr>
          <w:p w:rsidR="00543F67" w:rsidRPr="007B1DF9" w:rsidRDefault="00543F67" w:rsidP="00543F67">
            <w:pPr>
              <w:autoSpaceDE w:val="0"/>
              <w:autoSpaceDN w:val="0"/>
              <w:adjustRightInd w:val="0"/>
              <w:jc w:val="center"/>
              <w:rPr>
                <w:rFonts w:ascii="Times New Roman CYR" w:hAnsi="Times New Roman CYR" w:cs="Times New Roman CYR"/>
                <w:b/>
                <w:color w:val="000000"/>
                <w:sz w:val="20"/>
                <w:szCs w:val="20"/>
              </w:rPr>
            </w:pPr>
            <w:r w:rsidRPr="007B1DF9">
              <w:rPr>
                <w:rFonts w:ascii="Times New Roman CYR" w:hAnsi="Times New Roman CYR" w:cs="Times New Roman CYR"/>
                <w:b/>
                <w:color w:val="000000"/>
                <w:sz w:val="20"/>
                <w:szCs w:val="20"/>
              </w:rPr>
              <w:t>прогноз</w:t>
            </w:r>
          </w:p>
        </w:tc>
        <w:tc>
          <w:tcPr>
            <w:tcW w:w="1701" w:type="dxa"/>
            <w:tcBorders>
              <w:top w:val="single" w:sz="6" w:space="0" w:color="auto"/>
              <w:left w:val="single" w:sz="6" w:space="0" w:color="auto"/>
              <w:bottom w:val="single" w:sz="6" w:space="0" w:color="auto"/>
              <w:right w:val="single" w:sz="4" w:space="0" w:color="auto"/>
            </w:tcBorders>
          </w:tcPr>
          <w:p w:rsidR="00543F67" w:rsidRPr="007B1DF9" w:rsidRDefault="00543F67" w:rsidP="00543F67">
            <w:pPr>
              <w:autoSpaceDE w:val="0"/>
              <w:autoSpaceDN w:val="0"/>
              <w:adjustRightInd w:val="0"/>
              <w:jc w:val="center"/>
              <w:rPr>
                <w:rFonts w:ascii="Times New Roman CYR" w:hAnsi="Times New Roman CYR" w:cs="Times New Roman CYR"/>
                <w:b/>
                <w:color w:val="000000"/>
                <w:sz w:val="20"/>
                <w:szCs w:val="20"/>
              </w:rPr>
            </w:pPr>
            <w:r w:rsidRPr="007B1DF9">
              <w:rPr>
                <w:rFonts w:ascii="Times New Roman CYR" w:hAnsi="Times New Roman CYR" w:cs="Times New Roman CYR"/>
                <w:b/>
                <w:color w:val="000000"/>
                <w:sz w:val="20"/>
                <w:szCs w:val="20"/>
              </w:rPr>
              <w:t>прогноз</w:t>
            </w:r>
          </w:p>
        </w:tc>
        <w:tc>
          <w:tcPr>
            <w:tcW w:w="1559" w:type="dxa"/>
            <w:tcBorders>
              <w:top w:val="single" w:sz="6" w:space="0" w:color="auto"/>
              <w:left w:val="single" w:sz="4" w:space="0" w:color="auto"/>
              <w:bottom w:val="single" w:sz="6" w:space="0" w:color="auto"/>
              <w:right w:val="single" w:sz="6" w:space="0" w:color="auto"/>
            </w:tcBorders>
          </w:tcPr>
          <w:p w:rsidR="00543F67" w:rsidRPr="007B1DF9" w:rsidRDefault="00543F67" w:rsidP="00543F67">
            <w:pPr>
              <w:autoSpaceDE w:val="0"/>
              <w:autoSpaceDN w:val="0"/>
              <w:adjustRightInd w:val="0"/>
              <w:jc w:val="center"/>
              <w:rPr>
                <w:rFonts w:ascii="Times New Roman CYR" w:hAnsi="Times New Roman CYR" w:cs="Times New Roman CYR"/>
                <w:b/>
                <w:color w:val="000000"/>
                <w:sz w:val="20"/>
                <w:szCs w:val="20"/>
              </w:rPr>
            </w:pPr>
            <w:r>
              <w:rPr>
                <w:rFonts w:ascii="Times New Roman CYR" w:hAnsi="Times New Roman CYR" w:cs="Times New Roman CYR"/>
                <w:b/>
                <w:color w:val="000000"/>
                <w:sz w:val="20"/>
                <w:szCs w:val="20"/>
              </w:rPr>
              <w:t>прогноз</w:t>
            </w:r>
          </w:p>
        </w:tc>
      </w:tr>
      <w:tr w:rsidR="00543F67" w:rsidTr="009B0AB3">
        <w:trPr>
          <w:trHeight w:val="1363"/>
        </w:trPr>
        <w:tc>
          <w:tcPr>
            <w:tcW w:w="2977" w:type="dxa"/>
            <w:tcBorders>
              <w:top w:val="single" w:sz="6" w:space="0" w:color="auto"/>
              <w:left w:val="single" w:sz="6" w:space="0" w:color="auto"/>
              <w:bottom w:val="single" w:sz="6" w:space="0" w:color="auto"/>
              <w:right w:val="single" w:sz="6" w:space="0" w:color="auto"/>
            </w:tcBorders>
          </w:tcPr>
          <w:p w:rsidR="00543F67" w:rsidRPr="00F761D0" w:rsidRDefault="00543F67" w:rsidP="00543F67">
            <w:pPr>
              <w:autoSpaceDE w:val="0"/>
              <w:autoSpaceDN w:val="0"/>
              <w:adjustRightInd w:val="0"/>
              <w:rPr>
                <w:rFonts w:ascii="Times New Roman CYR" w:hAnsi="Times New Roman CYR" w:cs="Times New Roman CYR"/>
                <w:color w:val="000000"/>
                <w:sz w:val="20"/>
                <w:szCs w:val="20"/>
              </w:rPr>
            </w:pPr>
            <w:r w:rsidRPr="00F761D0">
              <w:rPr>
                <w:rFonts w:ascii="Times New Roman CYR" w:hAnsi="Times New Roman CYR" w:cs="Times New Roman CYR"/>
                <w:color w:val="000000"/>
                <w:sz w:val="20"/>
                <w:szCs w:val="20"/>
              </w:rPr>
              <w:t xml:space="preserve">1. Объем инвестиций в основной капитал за счет всех источников финансирования (без субъектов малого предпринимательства), </w:t>
            </w:r>
            <w:r>
              <w:rPr>
                <w:rFonts w:ascii="Times New Roman CYR" w:hAnsi="Times New Roman CYR" w:cs="Times New Roman CYR"/>
                <w:color w:val="000000"/>
                <w:sz w:val="20"/>
                <w:szCs w:val="20"/>
              </w:rPr>
              <w:t>тыс.</w:t>
            </w:r>
            <w:r w:rsidRPr="00F761D0">
              <w:rPr>
                <w:rFonts w:ascii="Times New Roman CYR" w:hAnsi="Times New Roman CYR" w:cs="Times New Roman CYR"/>
                <w:color w:val="000000"/>
                <w:sz w:val="20"/>
                <w:szCs w:val="20"/>
              </w:rPr>
              <w:t xml:space="preserve"> руб.</w:t>
            </w:r>
          </w:p>
        </w:tc>
        <w:tc>
          <w:tcPr>
            <w:tcW w:w="1276" w:type="dxa"/>
            <w:tcBorders>
              <w:top w:val="single" w:sz="6" w:space="0" w:color="auto"/>
              <w:left w:val="single" w:sz="6" w:space="0" w:color="auto"/>
              <w:bottom w:val="single" w:sz="6" w:space="0" w:color="auto"/>
              <w:right w:val="single" w:sz="6" w:space="0" w:color="auto"/>
            </w:tcBorders>
            <w:vAlign w:val="center"/>
          </w:tcPr>
          <w:p w:rsidR="00543F67" w:rsidRPr="00853884" w:rsidRDefault="00543F67"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17 496 685,</w:t>
            </w:r>
            <w:r w:rsidRPr="00853884">
              <w:rPr>
                <w:rFonts w:ascii="Times New Roman CYR" w:hAnsi="Times New Roman CYR" w:cs="Times New Roman CYR"/>
                <w:b/>
                <w:color w:val="000000"/>
                <w:sz w:val="17"/>
                <w:szCs w:val="17"/>
              </w:rPr>
              <w:t>0</w:t>
            </w:r>
            <w:r>
              <w:rPr>
                <w:rFonts w:ascii="Times New Roman CYR" w:hAnsi="Times New Roman CYR" w:cs="Times New Roman CYR"/>
                <w:b/>
                <w:color w:val="000000"/>
                <w:sz w:val="17"/>
                <w:szCs w:val="17"/>
              </w:rPr>
              <w:t>0</w:t>
            </w:r>
          </w:p>
        </w:tc>
        <w:tc>
          <w:tcPr>
            <w:tcW w:w="1417" w:type="dxa"/>
            <w:tcBorders>
              <w:top w:val="single" w:sz="6" w:space="0" w:color="auto"/>
              <w:left w:val="single" w:sz="6" w:space="0" w:color="auto"/>
              <w:bottom w:val="single" w:sz="6" w:space="0" w:color="auto"/>
              <w:right w:val="single" w:sz="6" w:space="0" w:color="auto"/>
            </w:tcBorders>
            <w:vAlign w:val="center"/>
          </w:tcPr>
          <w:p w:rsidR="00543F67" w:rsidRPr="00853884" w:rsidRDefault="00543F67"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18 266 539,14</w:t>
            </w:r>
          </w:p>
        </w:tc>
        <w:tc>
          <w:tcPr>
            <w:tcW w:w="1276" w:type="dxa"/>
            <w:tcBorders>
              <w:top w:val="single" w:sz="6" w:space="0" w:color="auto"/>
              <w:left w:val="single" w:sz="6" w:space="0" w:color="auto"/>
              <w:bottom w:val="single" w:sz="6" w:space="0" w:color="auto"/>
              <w:right w:val="single" w:sz="6" w:space="0" w:color="auto"/>
            </w:tcBorders>
            <w:vAlign w:val="center"/>
          </w:tcPr>
          <w:p w:rsidR="00543F67" w:rsidRPr="00853884" w:rsidRDefault="00311B0E"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19 015 467,00</w:t>
            </w:r>
          </w:p>
        </w:tc>
        <w:tc>
          <w:tcPr>
            <w:tcW w:w="1701" w:type="dxa"/>
            <w:tcBorders>
              <w:top w:val="single" w:sz="6" w:space="0" w:color="auto"/>
              <w:left w:val="single" w:sz="6" w:space="0" w:color="auto"/>
              <w:bottom w:val="single" w:sz="6" w:space="0" w:color="auto"/>
              <w:right w:val="single" w:sz="4" w:space="0" w:color="auto"/>
            </w:tcBorders>
            <w:vAlign w:val="center"/>
          </w:tcPr>
          <w:p w:rsidR="00543F67" w:rsidRPr="00853884" w:rsidRDefault="00311B0E"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19 776 085,00</w:t>
            </w:r>
          </w:p>
        </w:tc>
        <w:tc>
          <w:tcPr>
            <w:tcW w:w="1559" w:type="dxa"/>
            <w:tcBorders>
              <w:top w:val="single" w:sz="6" w:space="0" w:color="auto"/>
              <w:left w:val="single" w:sz="4" w:space="0" w:color="auto"/>
              <w:bottom w:val="single" w:sz="6" w:space="0" w:color="auto"/>
              <w:right w:val="single" w:sz="6" w:space="0" w:color="auto"/>
            </w:tcBorders>
            <w:vAlign w:val="center"/>
          </w:tcPr>
          <w:p w:rsidR="00543F67" w:rsidRPr="00853884" w:rsidRDefault="00311B0E"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20 567 128,40</w:t>
            </w:r>
          </w:p>
        </w:tc>
      </w:tr>
      <w:tr w:rsidR="00543F67" w:rsidTr="009B0AB3">
        <w:trPr>
          <w:trHeight w:val="958"/>
        </w:trPr>
        <w:tc>
          <w:tcPr>
            <w:tcW w:w="2977" w:type="dxa"/>
            <w:tcBorders>
              <w:top w:val="single" w:sz="6" w:space="0" w:color="auto"/>
              <w:left w:val="single" w:sz="6" w:space="0" w:color="auto"/>
              <w:bottom w:val="single" w:sz="6" w:space="0" w:color="auto"/>
              <w:right w:val="single" w:sz="6" w:space="0" w:color="auto"/>
            </w:tcBorders>
          </w:tcPr>
          <w:p w:rsidR="00543F67" w:rsidRPr="00F761D0" w:rsidRDefault="00543F67" w:rsidP="00543F67">
            <w:pPr>
              <w:autoSpaceDE w:val="0"/>
              <w:autoSpaceDN w:val="0"/>
              <w:adjustRightInd w:val="0"/>
              <w:rPr>
                <w:rFonts w:ascii="Times New Roman CYR" w:hAnsi="Times New Roman CYR" w:cs="Times New Roman CYR"/>
                <w:color w:val="000000"/>
                <w:sz w:val="20"/>
                <w:szCs w:val="20"/>
              </w:rPr>
            </w:pPr>
            <w:r w:rsidRPr="00F761D0">
              <w:rPr>
                <w:rFonts w:ascii="Times New Roman CYR" w:hAnsi="Times New Roman CYR" w:cs="Times New Roman CYR"/>
                <w:color w:val="000000"/>
                <w:sz w:val="20"/>
                <w:szCs w:val="20"/>
              </w:rPr>
              <w:t xml:space="preserve">2. Инвестиции в основной капитал за счет бюджетных средств,  </w:t>
            </w:r>
            <w:r>
              <w:rPr>
                <w:rFonts w:ascii="Times New Roman CYR" w:hAnsi="Times New Roman CYR" w:cs="Times New Roman CYR"/>
                <w:color w:val="000000"/>
                <w:sz w:val="20"/>
                <w:szCs w:val="20"/>
              </w:rPr>
              <w:t xml:space="preserve">тыс. </w:t>
            </w:r>
            <w:r w:rsidRPr="00F761D0">
              <w:rPr>
                <w:rFonts w:ascii="Times New Roman CYR" w:hAnsi="Times New Roman CYR" w:cs="Times New Roman CYR"/>
                <w:color w:val="000000"/>
                <w:sz w:val="20"/>
                <w:szCs w:val="20"/>
              </w:rPr>
              <w:t>руб.</w:t>
            </w:r>
          </w:p>
        </w:tc>
        <w:tc>
          <w:tcPr>
            <w:tcW w:w="1276" w:type="dxa"/>
            <w:tcBorders>
              <w:top w:val="single" w:sz="6" w:space="0" w:color="auto"/>
              <w:left w:val="single" w:sz="6" w:space="0" w:color="auto"/>
              <w:bottom w:val="single" w:sz="6" w:space="0" w:color="auto"/>
              <w:right w:val="single" w:sz="6" w:space="0" w:color="auto"/>
            </w:tcBorders>
            <w:vAlign w:val="center"/>
          </w:tcPr>
          <w:p w:rsidR="00543F67" w:rsidRPr="00853884" w:rsidRDefault="00543F67" w:rsidP="00543F67">
            <w:pPr>
              <w:autoSpaceDE w:val="0"/>
              <w:autoSpaceDN w:val="0"/>
              <w:adjustRightInd w:val="0"/>
              <w:jc w:val="center"/>
              <w:rPr>
                <w:rFonts w:ascii="Times New Roman CYR" w:hAnsi="Times New Roman CYR" w:cs="Times New Roman CYR"/>
                <w:b/>
                <w:color w:val="000000"/>
                <w:sz w:val="17"/>
                <w:szCs w:val="17"/>
              </w:rPr>
            </w:pPr>
            <w:r w:rsidRPr="00853884">
              <w:rPr>
                <w:rFonts w:ascii="Times New Roman CYR" w:hAnsi="Times New Roman CYR" w:cs="Times New Roman CYR"/>
                <w:b/>
                <w:color w:val="000000"/>
                <w:sz w:val="17"/>
                <w:szCs w:val="17"/>
              </w:rPr>
              <w:t>357</w:t>
            </w:r>
            <w:r>
              <w:rPr>
                <w:rFonts w:ascii="Times New Roman CYR" w:hAnsi="Times New Roman CYR" w:cs="Times New Roman CYR"/>
                <w:b/>
                <w:color w:val="000000"/>
                <w:sz w:val="17"/>
                <w:szCs w:val="17"/>
              </w:rPr>
              <w:t> </w:t>
            </w:r>
            <w:r w:rsidRPr="00853884">
              <w:rPr>
                <w:rFonts w:ascii="Times New Roman CYR" w:hAnsi="Times New Roman CYR" w:cs="Times New Roman CYR"/>
                <w:b/>
                <w:color w:val="000000"/>
                <w:sz w:val="17"/>
                <w:szCs w:val="17"/>
              </w:rPr>
              <w:t>161</w:t>
            </w:r>
            <w:r>
              <w:rPr>
                <w:rFonts w:ascii="Times New Roman CYR" w:hAnsi="Times New Roman CYR" w:cs="Times New Roman CYR"/>
                <w:b/>
                <w:color w:val="000000"/>
                <w:sz w:val="17"/>
                <w:szCs w:val="17"/>
              </w:rPr>
              <w:t>,</w:t>
            </w:r>
            <w:r w:rsidRPr="00853884">
              <w:rPr>
                <w:rFonts w:ascii="Times New Roman CYR" w:hAnsi="Times New Roman CYR" w:cs="Times New Roman CYR"/>
                <w:b/>
                <w:color w:val="000000"/>
                <w:sz w:val="17"/>
                <w:szCs w:val="17"/>
              </w:rPr>
              <w:t xml:space="preserve"> 0</w:t>
            </w:r>
            <w:r>
              <w:rPr>
                <w:rFonts w:ascii="Times New Roman CYR" w:hAnsi="Times New Roman CYR" w:cs="Times New Roman CYR"/>
                <w:b/>
                <w:color w:val="000000"/>
                <w:sz w:val="17"/>
                <w:szCs w:val="17"/>
              </w:rPr>
              <w:t>0</w:t>
            </w:r>
          </w:p>
        </w:tc>
        <w:tc>
          <w:tcPr>
            <w:tcW w:w="1417" w:type="dxa"/>
            <w:tcBorders>
              <w:top w:val="single" w:sz="6" w:space="0" w:color="auto"/>
              <w:left w:val="single" w:sz="6" w:space="0" w:color="auto"/>
              <w:bottom w:val="single" w:sz="6" w:space="0" w:color="auto"/>
              <w:right w:val="single" w:sz="6" w:space="0" w:color="auto"/>
            </w:tcBorders>
            <w:vAlign w:val="center"/>
          </w:tcPr>
          <w:p w:rsidR="00543F67" w:rsidRPr="00853884" w:rsidRDefault="00543F67"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372 876,08</w:t>
            </w:r>
          </w:p>
        </w:tc>
        <w:tc>
          <w:tcPr>
            <w:tcW w:w="1276" w:type="dxa"/>
            <w:tcBorders>
              <w:top w:val="single" w:sz="6" w:space="0" w:color="auto"/>
              <w:left w:val="single" w:sz="6" w:space="0" w:color="auto"/>
              <w:bottom w:val="single" w:sz="6" w:space="0" w:color="auto"/>
              <w:right w:val="single" w:sz="6" w:space="0" w:color="auto"/>
            </w:tcBorders>
            <w:vAlign w:val="center"/>
          </w:tcPr>
          <w:p w:rsidR="00543F67" w:rsidRPr="00853884" w:rsidRDefault="00D62156"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387 604,69</w:t>
            </w:r>
          </w:p>
        </w:tc>
        <w:tc>
          <w:tcPr>
            <w:tcW w:w="1701" w:type="dxa"/>
            <w:tcBorders>
              <w:top w:val="single" w:sz="6" w:space="0" w:color="auto"/>
              <w:left w:val="single" w:sz="6" w:space="0" w:color="auto"/>
              <w:bottom w:val="single" w:sz="6" w:space="0" w:color="auto"/>
              <w:right w:val="single" w:sz="4" w:space="0" w:color="auto"/>
            </w:tcBorders>
            <w:vAlign w:val="center"/>
          </w:tcPr>
          <w:p w:rsidR="00543F67" w:rsidRPr="00853884" w:rsidRDefault="00D62156"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403 496,48</w:t>
            </w:r>
          </w:p>
        </w:tc>
        <w:tc>
          <w:tcPr>
            <w:tcW w:w="1559" w:type="dxa"/>
            <w:tcBorders>
              <w:top w:val="single" w:sz="6" w:space="0" w:color="auto"/>
              <w:left w:val="single" w:sz="4" w:space="0" w:color="auto"/>
              <w:bottom w:val="single" w:sz="6" w:space="0" w:color="auto"/>
              <w:right w:val="single" w:sz="6" w:space="0" w:color="auto"/>
            </w:tcBorders>
            <w:vAlign w:val="center"/>
          </w:tcPr>
          <w:p w:rsidR="00543F67" w:rsidRPr="00853884" w:rsidRDefault="00D62156"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450 039,84</w:t>
            </w:r>
          </w:p>
        </w:tc>
      </w:tr>
      <w:tr w:rsidR="00543F67" w:rsidTr="009B0AB3">
        <w:trPr>
          <w:trHeight w:val="871"/>
        </w:trPr>
        <w:tc>
          <w:tcPr>
            <w:tcW w:w="2977" w:type="dxa"/>
            <w:tcBorders>
              <w:top w:val="single" w:sz="6" w:space="0" w:color="auto"/>
              <w:left w:val="single" w:sz="6" w:space="0" w:color="auto"/>
              <w:bottom w:val="single" w:sz="6" w:space="0" w:color="auto"/>
              <w:right w:val="single" w:sz="6" w:space="0" w:color="auto"/>
            </w:tcBorders>
          </w:tcPr>
          <w:p w:rsidR="00543F67" w:rsidRDefault="00543F67" w:rsidP="00543F67">
            <w:pPr>
              <w:autoSpaceDE w:val="0"/>
              <w:autoSpaceDN w:val="0"/>
              <w:adjustRightInd w:val="0"/>
              <w:rPr>
                <w:rFonts w:ascii="Times New Roman CYR" w:hAnsi="Times New Roman CYR" w:cs="Times New Roman CYR"/>
                <w:color w:val="000000"/>
                <w:sz w:val="20"/>
                <w:szCs w:val="20"/>
              </w:rPr>
            </w:pPr>
            <w:r w:rsidRPr="00F761D0">
              <w:rPr>
                <w:rFonts w:ascii="Times New Roman CYR" w:hAnsi="Times New Roman CYR" w:cs="Times New Roman CYR"/>
                <w:color w:val="000000"/>
                <w:sz w:val="20"/>
                <w:szCs w:val="20"/>
              </w:rPr>
              <w:t xml:space="preserve">3. Объем инвестиций без бюджетных средств, </w:t>
            </w:r>
            <w:r>
              <w:rPr>
                <w:rFonts w:ascii="Times New Roman CYR" w:hAnsi="Times New Roman CYR" w:cs="Times New Roman CYR"/>
                <w:color w:val="000000"/>
                <w:sz w:val="20"/>
                <w:szCs w:val="20"/>
              </w:rPr>
              <w:t>тыс.</w:t>
            </w:r>
            <w:r w:rsidRPr="00F761D0">
              <w:rPr>
                <w:rFonts w:ascii="Times New Roman CYR" w:hAnsi="Times New Roman CYR" w:cs="Times New Roman CYR"/>
                <w:color w:val="000000"/>
                <w:sz w:val="20"/>
                <w:szCs w:val="20"/>
              </w:rPr>
              <w:t xml:space="preserve"> руб.</w:t>
            </w:r>
          </w:p>
          <w:p w:rsidR="00543F67" w:rsidRPr="00F761D0" w:rsidRDefault="00543F67" w:rsidP="00543F67">
            <w:pPr>
              <w:autoSpaceDE w:val="0"/>
              <w:autoSpaceDN w:val="0"/>
              <w:adjustRightInd w:val="0"/>
              <w:rPr>
                <w:rFonts w:ascii="Times New Roman CYR" w:hAnsi="Times New Roman CYR" w:cs="Times New Roman CYR"/>
                <w:color w:val="000000"/>
                <w:sz w:val="20"/>
                <w:szCs w:val="20"/>
              </w:rPr>
            </w:pPr>
            <w:r w:rsidRPr="00F761D0">
              <w:rPr>
                <w:rFonts w:ascii="Times New Roman CYR" w:hAnsi="Times New Roman CYR" w:cs="Times New Roman CYR"/>
                <w:color w:val="000000"/>
                <w:sz w:val="20"/>
                <w:szCs w:val="20"/>
              </w:rPr>
              <w:t xml:space="preserve"> (стр. 1 – стр. 2)</w:t>
            </w:r>
          </w:p>
        </w:tc>
        <w:tc>
          <w:tcPr>
            <w:tcW w:w="1276" w:type="dxa"/>
            <w:tcBorders>
              <w:top w:val="single" w:sz="6" w:space="0" w:color="auto"/>
              <w:left w:val="single" w:sz="6" w:space="0" w:color="auto"/>
              <w:bottom w:val="single" w:sz="6" w:space="0" w:color="auto"/>
              <w:right w:val="single" w:sz="6" w:space="0" w:color="auto"/>
            </w:tcBorders>
            <w:vAlign w:val="center"/>
          </w:tcPr>
          <w:p w:rsidR="00543F67" w:rsidRPr="00853884" w:rsidRDefault="00543F67"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17 139 524,00</w:t>
            </w:r>
          </w:p>
        </w:tc>
        <w:tc>
          <w:tcPr>
            <w:tcW w:w="1417" w:type="dxa"/>
            <w:tcBorders>
              <w:top w:val="single" w:sz="6" w:space="0" w:color="auto"/>
              <w:left w:val="single" w:sz="6" w:space="0" w:color="auto"/>
              <w:bottom w:val="single" w:sz="6" w:space="0" w:color="auto"/>
              <w:right w:val="single" w:sz="6" w:space="0" w:color="auto"/>
            </w:tcBorders>
            <w:vAlign w:val="center"/>
          </w:tcPr>
          <w:p w:rsidR="00543F67" w:rsidRPr="00853884" w:rsidRDefault="00543F67"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17 893 663,06</w:t>
            </w:r>
          </w:p>
        </w:tc>
        <w:tc>
          <w:tcPr>
            <w:tcW w:w="1276" w:type="dxa"/>
            <w:tcBorders>
              <w:top w:val="single" w:sz="6" w:space="0" w:color="auto"/>
              <w:left w:val="single" w:sz="6" w:space="0" w:color="auto"/>
              <w:bottom w:val="single" w:sz="6" w:space="0" w:color="auto"/>
              <w:right w:val="single" w:sz="6" w:space="0" w:color="auto"/>
            </w:tcBorders>
            <w:vAlign w:val="center"/>
          </w:tcPr>
          <w:p w:rsidR="00543F67" w:rsidRPr="00853884" w:rsidRDefault="00482EFF"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18 627 862,31</w:t>
            </w:r>
          </w:p>
        </w:tc>
        <w:tc>
          <w:tcPr>
            <w:tcW w:w="1701" w:type="dxa"/>
            <w:tcBorders>
              <w:top w:val="single" w:sz="6" w:space="0" w:color="auto"/>
              <w:left w:val="single" w:sz="6" w:space="0" w:color="auto"/>
              <w:bottom w:val="single" w:sz="6" w:space="0" w:color="auto"/>
              <w:right w:val="single" w:sz="4" w:space="0" w:color="auto"/>
            </w:tcBorders>
            <w:vAlign w:val="center"/>
          </w:tcPr>
          <w:p w:rsidR="00543F67" w:rsidRPr="00853884" w:rsidRDefault="00482EFF"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19 372 588,52</w:t>
            </w:r>
          </w:p>
        </w:tc>
        <w:tc>
          <w:tcPr>
            <w:tcW w:w="1559" w:type="dxa"/>
            <w:tcBorders>
              <w:top w:val="single" w:sz="6" w:space="0" w:color="auto"/>
              <w:left w:val="single" w:sz="4" w:space="0" w:color="auto"/>
              <w:bottom w:val="single" w:sz="6" w:space="0" w:color="auto"/>
              <w:right w:val="single" w:sz="6" w:space="0" w:color="auto"/>
            </w:tcBorders>
            <w:vAlign w:val="center"/>
          </w:tcPr>
          <w:p w:rsidR="00543F67" w:rsidRPr="00853884" w:rsidRDefault="00482EFF"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20 147 088,56</w:t>
            </w:r>
          </w:p>
        </w:tc>
      </w:tr>
      <w:tr w:rsidR="00543F67" w:rsidTr="009B0AB3">
        <w:trPr>
          <w:trHeight w:val="581"/>
        </w:trPr>
        <w:tc>
          <w:tcPr>
            <w:tcW w:w="2977" w:type="dxa"/>
            <w:tcBorders>
              <w:top w:val="single" w:sz="6" w:space="0" w:color="auto"/>
              <w:left w:val="single" w:sz="6" w:space="0" w:color="auto"/>
              <w:bottom w:val="single" w:sz="6" w:space="0" w:color="auto"/>
              <w:right w:val="single" w:sz="6" w:space="0" w:color="auto"/>
            </w:tcBorders>
          </w:tcPr>
          <w:p w:rsidR="00543F67" w:rsidRPr="00F761D0" w:rsidRDefault="00543F67" w:rsidP="00543F67">
            <w:pPr>
              <w:autoSpaceDE w:val="0"/>
              <w:autoSpaceDN w:val="0"/>
              <w:adjustRightInd w:val="0"/>
              <w:rPr>
                <w:rFonts w:ascii="Times New Roman CYR" w:hAnsi="Times New Roman CYR" w:cs="Times New Roman CYR"/>
                <w:color w:val="000000"/>
                <w:sz w:val="20"/>
                <w:szCs w:val="20"/>
              </w:rPr>
            </w:pPr>
            <w:r w:rsidRPr="00F761D0">
              <w:rPr>
                <w:rFonts w:ascii="Times New Roman CYR" w:hAnsi="Times New Roman CYR" w:cs="Times New Roman CYR"/>
                <w:color w:val="000000"/>
                <w:sz w:val="20"/>
                <w:szCs w:val="20"/>
              </w:rPr>
              <w:t>4. Среднегодовая численность населения, чел.</w:t>
            </w:r>
          </w:p>
        </w:tc>
        <w:tc>
          <w:tcPr>
            <w:tcW w:w="1276" w:type="dxa"/>
            <w:tcBorders>
              <w:top w:val="single" w:sz="6" w:space="0" w:color="auto"/>
              <w:left w:val="single" w:sz="6" w:space="0" w:color="auto"/>
              <w:bottom w:val="single" w:sz="6" w:space="0" w:color="auto"/>
              <w:right w:val="single" w:sz="6" w:space="0" w:color="auto"/>
            </w:tcBorders>
            <w:vAlign w:val="center"/>
          </w:tcPr>
          <w:p w:rsidR="00543F67" w:rsidRPr="00853884" w:rsidRDefault="00543F67" w:rsidP="00543F67">
            <w:pPr>
              <w:autoSpaceDE w:val="0"/>
              <w:autoSpaceDN w:val="0"/>
              <w:adjustRightInd w:val="0"/>
              <w:jc w:val="center"/>
              <w:rPr>
                <w:rFonts w:ascii="Times New Roman CYR" w:hAnsi="Times New Roman CYR" w:cs="Times New Roman CYR"/>
                <w:b/>
                <w:color w:val="000000"/>
                <w:sz w:val="17"/>
                <w:szCs w:val="17"/>
              </w:rPr>
            </w:pPr>
            <w:r w:rsidRPr="00853884">
              <w:rPr>
                <w:rFonts w:ascii="Times New Roman CYR" w:hAnsi="Times New Roman CYR" w:cs="Times New Roman CYR"/>
                <w:b/>
                <w:color w:val="000000"/>
                <w:sz w:val="17"/>
                <w:szCs w:val="17"/>
              </w:rPr>
              <w:t>10 947</w:t>
            </w:r>
          </w:p>
        </w:tc>
        <w:tc>
          <w:tcPr>
            <w:tcW w:w="1417" w:type="dxa"/>
            <w:tcBorders>
              <w:top w:val="single" w:sz="6" w:space="0" w:color="auto"/>
              <w:left w:val="single" w:sz="6" w:space="0" w:color="auto"/>
              <w:bottom w:val="single" w:sz="6" w:space="0" w:color="auto"/>
              <w:right w:val="single" w:sz="6" w:space="0" w:color="auto"/>
            </w:tcBorders>
            <w:vAlign w:val="center"/>
          </w:tcPr>
          <w:p w:rsidR="00543F67" w:rsidRPr="00853884" w:rsidRDefault="00543F67" w:rsidP="00543F67">
            <w:pPr>
              <w:autoSpaceDE w:val="0"/>
              <w:autoSpaceDN w:val="0"/>
              <w:adjustRightInd w:val="0"/>
              <w:jc w:val="center"/>
              <w:rPr>
                <w:rFonts w:ascii="Times New Roman CYR" w:hAnsi="Times New Roman CYR" w:cs="Times New Roman CYR"/>
                <w:b/>
                <w:color w:val="000000"/>
                <w:sz w:val="17"/>
                <w:szCs w:val="17"/>
              </w:rPr>
            </w:pPr>
            <w:r w:rsidRPr="00853884">
              <w:rPr>
                <w:rFonts w:ascii="Times New Roman CYR" w:hAnsi="Times New Roman CYR" w:cs="Times New Roman CYR"/>
                <w:b/>
                <w:color w:val="000000"/>
                <w:sz w:val="17"/>
                <w:szCs w:val="17"/>
              </w:rPr>
              <w:t>10 747</w:t>
            </w:r>
          </w:p>
        </w:tc>
        <w:tc>
          <w:tcPr>
            <w:tcW w:w="1276" w:type="dxa"/>
            <w:tcBorders>
              <w:top w:val="single" w:sz="6" w:space="0" w:color="auto"/>
              <w:left w:val="single" w:sz="6" w:space="0" w:color="auto"/>
              <w:bottom w:val="single" w:sz="6" w:space="0" w:color="auto"/>
              <w:right w:val="single" w:sz="6" w:space="0" w:color="auto"/>
            </w:tcBorders>
            <w:vAlign w:val="center"/>
          </w:tcPr>
          <w:p w:rsidR="00543F67" w:rsidRPr="00853884" w:rsidRDefault="00543F67" w:rsidP="00543F67">
            <w:pPr>
              <w:autoSpaceDE w:val="0"/>
              <w:autoSpaceDN w:val="0"/>
              <w:adjustRightInd w:val="0"/>
              <w:jc w:val="center"/>
              <w:rPr>
                <w:rFonts w:ascii="Times New Roman CYR" w:hAnsi="Times New Roman CYR" w:cs="Times New Roman CYR"/>
                <w:b/>
                <w:color w:val="000000"/>
                <w:sz w:val="17"/>
                <w:szCs w:val="17"/>
              </w:rPr>
            </w:pPr>
            <w:r w:rsidRPr="00853884">
              <w:rPr>
                <w:rFonts w:ascii="Times New Roman CYR" w:hAnsi="Times New Roman CYR" w:cs="Times New Roman CYR"/>
                <w:b/>
                <w:color w:val="000000"/>
                <w:sz w:val="17"/>
                <w:szCs w:val="17"/>
              </w:rPr>
              <w:t>10 651,0</w:t>
            </w:r>
          </w:p>
        </w:tc>
        <w:tc>
          <w:tcPr>
            <w:tcW w:w="1701" w:type="dxa"/>
            <w:tcBorders>
              <w:top w:val="single" w:sz="6" w:space="0" w:color="auto"/>
              <w:left w:val="single" w:sz="6" w:space="0" w:color="auto"/>
              <w:bottom w:val="single" w:sz="6" w:space="0" w:color="auto"/>
              <w:right w:val="single" w:sz="4" w:space="0" w:color="auto"/>
            </w:tcBorders>
            <w:vAlign w:val="center"/>
          </w:tcPr>
          <w:p w:rsidR="00543F67" w:rsidRPr="00853884" w:rsidRDefault="00543F67" w:rsidP="00543F67">
            <w:pPr>
              <w:autoSpaceDE w:val="0"/>
              <w:autoSpaceDN w:val="0"/>
              <w:adjustRightInd w:val="0"/>
              <w:jc w:val="center"/>
              <w:rPr>
                <w:rFonts w:ascii="Times New Roman CYR" w:hAnsi="Times New Roman CYR" w:cs="Times New Roman CYR"/>
                <w:b/>
                <w:color w:val="000000"/>
                <w:sz w:val="17"/>
                <w:szCs w:val="17"/>
              </w:rPr>
            </w:pPr>
            <w:r w:rsidRPr="00853884">
              <w:rPr>
                <w:rFonts w:ascii="Times New Roman CYR" w:hAnsi="Times New Roman CYR" w:cs="Times New Roman CYR"/>
                <w:b/>
                <w:color w:val="000000"/>
                <w:sz w:val="17"/>
                <w:szCs w:val="17"/>
              </w:rPr>
              <w:t>10 594</w:t>
            </w:r>
          </w:p>
        </w:tc>
        <w:tc>
          <w:tcPr>
            <w:tcW w:w="1559" w:type="dxa"/>
            <w:tcBorders>
              <w:top w:val="single" w:sz="6" w:space="0" w:color="auto"/>
              <w:left w:val="single" w:sz="4" w:space="0" w:color="auto"/>
              <w:bottom w:val="single" w:sz="6" w:space="0" w:color="auto"/>
              <w:right w:val="single" w:sz="6" w:space="0" w:color="auto"/>
            </w:tcBorders>
            <w:vAlign w:val="center"/>
          </w:tcPr>
          <w:p w:rsidR="00543F67" w:rsidRPr="00853884" w:rsidRDefault="00543F67"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10 576</w:t>
            </w:r>
          </w:p>
        </w:tc>
      </w:tr>
      <w:tr w:rsidR="00543F67" w:rsidTr="009B0AB3">
        <w:trPr>
          <w:trHeight w:val="1109"/>
        </w:trPr>
        <w:tc>
          <w:tcPr>
            <w:tcW w:w="2977" w:type="dxa"/>
            <w:tcBorders>
              <w:top w:val="single" w:sz="6" w:space="0" w:color="auto"/>
              <w:left w:val="single" w:sz="6" w:space="0" w:color="auto"/>
              <w:bottom w:val="single" w:sz="6" w:space="0" w:color="auto"/>
              <w:right w:val="single" w:sz="6" w:space="0" w:color="auto"/>
            </w:tcBorders>
          </w:tcPr>
          <w:p w:rsidR="00543F67" w:rsidRDefault="00543F67" w:rsidP="00543F67">
            <w:pPr>
              <w:autoSpaceDE w:val="0"/>
              <w:autoSpaceDN w:val="0"/>
              <w:adjustRightInd w:val="0"/>
              <w:rPr>
                <w:rFonts w:ascii="Times New Roman CYR" w:hAnsi="Times New Roman CYR" w:cs="Times New Roman CYR"/>
                <w:color w:val="000000"/>
                <w:sz w:val="20"/>
                <w:szCs w:val="20"/>
              </w:rPr>
            </w:pPr>
            <w:r w:rsidRPr="00F761D0">
              <w:rPr>
                <w:rFonts w:ascii="Times New Roman CYR" w:hAnsi="Times New Roman CYR" w:cs="Times New Roman CYR"/>
                <w:color w:val="000000"/>
                <w:sz w:val="20"/>
                <w:szCs w:val="20"/>
              </w:rPr>
              <w:t>5. Объем инвестиций в основной капитал (за исключением бюджетных средств) в расчете на 1 человека населения, руб.</w:t>
            </w:r>
          </w:p>
          <w:p w:rsidR="00543F67" w:rsidRPr="00F761D0" w:rsidRDefault="00543F67" w:rsidP="00543F67">
            <w:pPr>
              <w:autoSpaceDE w:val="0"/>
              <w:autoSpaceDN w:val="0"/>
              <w:adjustRightInd w:val="0"/>
              <w:rPr>
                <w:rFonts w:ascii="Times New Roman CYR" w:hAnsi="Times New Roman CYR" w:cs="Times New Roman CYR"/>
                <w:color w:val="000000"/>
                <w:sz w:val="20"/>
                <w:szCs w:val="20"/>
              </w:rPr>
            </w:pPr>
            <w:r w:rsidRPr="00F761D0">
              <w:rPr>
                <w:rFonts w:ascii="Times New Roman CYR" w:hAnsi="Times New Roman CYR" w:cs="Times New Roman CYR"/>
                <w:color w:val="000000"/>
                <w:sz w:val="20"/>
                <w:szCs w:val="20"/>
              </w:rPr>
              <w:t xml:space="preserve"> (стр. 3/стр. 4)</w:t>
            </w:r>
          </w:p>
        </w:tc>
        <w:tc>
          <w:tcPr>
            <w:tcW w:w="1276" w:type="dxa"/>
            <w:tcBorders>
              <w:top w:val="single" w:sz="6" w:space="0" w:color="auto"/>
              <w:left w:val="single" w:sz="6" w:space="0" w:color="auto"/>
              <w:bottom w:val="single" w:sz="6" w:space="0" w:color="auto"/>
              <w:right w:val="single" w:sz="6" w:space="0" w:color="auto"/>
            </w:tcBorders>
            <w:vAlign w:val="center"/>
          </w:tcPr>
          <w:p w:rsidR="00543F67" w:rsidRPr="00853884" w:rsidRDefault="00543F67" w:rsidP="00543F67">
            <w:pPr>
              <w:autoSpaceDE w:val="0"/>
              <w:autoSpaceDN w:val="0"/>
              <w:adjustRightInd w:val="0"/>
              <w:jc w:val="center"/>
              <w:rPr>
                <w:rFonts w:ascii="Times New Roman CYR" w:hAnsi="Times New Roman CYR" w:cs="Times New Roman CYR"/>
                <w:b/>
                <w:color w:val="000000"/>
                <w:sz w:val="17"/>
                <w:szCs w:val="17"/>
              </w:rPr>
            </w:pPr>
            <w:r w:rsidRPr="00853884">
              <w:rPr>
                <w:rFonts w:ascii="Times New Roman CYR" w:hAnsi="Times New Roman CYR" w:cs="Times New Roman CYR"/>
                <w:b/>
                <w:color w:val="000000"/>
                <w:sz w:val="17"/>
                <w:szCs w:val="17"/>
              </w:rPr>
              <w:t>1 565 682,</w:t>
            </w:r>
            <w:r>
              <w:rPr>
                <w:rFonts w:ascii="Times New Roman CYR" w:hAnsi="Times New Roman CYR" w:cs="Times New Roman CYR"/>
                <w:b/>
                <w:color w:val="000000"/>
                <w:sz w:val="17"/>
                <w:szCs w:val="17"/>
              </w:rPr>
              <w:t>29</w:t>
            </w:r>
          </w:p>
        </w:tc>
        <w:tc>
          <w:tcPr>
            <w:tcW w:w="1417" w:type="dxa"/>
            <w:tcBorders>
              <w:top w:val="single" w:sz="6" w:space="0" w:color="auto"/>
              <w:left w:val="single" w:sz="6" w:space="0" w:color="auto"/>
              <w:bottom w:val="single" w:sz="6" w:space="0" w:color="auto"/>
              <w:right w:val="single" w:sz="6" w:space="0" w:color="auto"/>
            </w:tcBorders>
            <w:vAlign w:val="center"/>
          </w:tcPr>
          <w:p w:rsidR="00543F67" w:rsidRPr="00853884" w:rsidRDefault="00543F67" w:rsidP="00375239">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1 699</w:t>
            </w:r>
            <w:r w:rsidR="00375239">
              <w:rPr>
                <w:rFonts w:ascii="Times New Roman CYR" w:hAnsi="Times New Roman CYR" w:cs="Times New Roman CYR"/>
                <w:b/>
                <w:color w:val="000000"/>
                <w:sz w:val="17"/>
                <w:szCs w:val="17"/>
              </w:rPr>
              <w:t> 991,43</w:t>
            </w:r>
          </w:p>
        </w:tc>
        <w:tc>
          <w:tcPr>
            <w:tcW w:w="1276" w:type="dxa"/>
            <w:tcBorders>
              <w:top w:val="single" w:sz="6" w:space="0" w:color="auto"/>
              <w:left w:val="single" w:sz="6" w:space="0" w:color="auto"/>
              <w:bottom w:val="single" w:sz="6" w:space="0" w:color="auto"/>
              <w:right w:val="single" w:sz="6" w:space="0" w:color="auto"/>
            </w:tcBorders>
            <w:vAlign w:val="center"/>
          </w:tcPr>
          <w:p w:rsidR="00543F67" w:rsidRPr="00853884" w:rsidRDefault="00D62156" w:rsidP="00311B0E">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1 748 930,83</w:t>
            </w:r>
          </w:p>
        </w:tc>
        <w:tc>
          <w:tcPr>
            <w:tcW w:w="1701" w:type="dxa"/>
            <w:tcBorders>
              <w:top w:val="single" w:sz="6" w:space="0" w:color="auto"/>
              <w:left w:val="single" w:sz="6" w:space="0" w:color="auto"/>
              <w:bottom w:val="single" w:sz="6" w:space="0" w:color="auto"/>
              <w:right w:val="single" w:sz="4" w:space="0" w:color="auto"/>
            </w:tcBorders>
            <w:vAlign w:val="center"/>
          </w:tcPr>
          <w:p w:rsidR="00543F67" w:rsidRPr="00853884" w:rsidRDefault="00D62156" w:rsidP="00482EFF">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1</w:t>
            </w:r>
            <w:r w:rsidR="00482EFF">
              <w:rPr>
                <w:rFonts w:ascii="Times New Roman CYR" w:hAnsi="Times New Roman CYR" w:cs="Times New Roman CYR"/>
                <w:b/>
                <w:color w:val="000000"/>
                <w:sz w:val="17"/>
                <w:szCs w:val="17"/>
              </w:rPr>
              <w:t> 828 637,77</w:t>
            </w:r>
          </w:p>
        </w:tc>
        <w:tc>
          <w:tcPr>
            <w:tcW w:w="1559" w:type="dxa"/>
            <w:tcBorders>
              <w:top w:val="single" w:sz="6" w:space="0" w:color="auto"/>
              <w:left w:val="single" w:sz="4" w:space="0" w:color="auto"/>
              <w:bottom w:val="single" w:sz="6" w:space="0" w:color="auto"/>
              <w:right w:val="single" w:sz="6" w:space="0" w:color="auto"/>
            </w:tcBorders>
            <w:vAlign w:val="center"/>
          </w:tcPr>
          <w:p w:rsidR="00543F67" w:rsidRPr="00853884" w:rsidRDefault="00D62156" w:rsidP="0098351B">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1 904 981,90</w:t>
            </w:r>
          </w:p>
        </w:tc>
      </w:tr>
    </w:tbl>
    <w:p w:rsidR="00543F67" w:rsidRDefault="00543F67" w:rsidP="00543F67">
      <w:pPr>
        <w:autoSpaceDE w:val="0"/>
        <w:autoSpaceDN w:val="0"/>
        <w:adjustRightInd w:val="0"/>
        <w:ind w:firstLine="709"/>
        <w:jc w:val="center"/>
        <w:rPr>
          <w:rFonts w:ascii="Times New Roman CYR" w:hAnsi="Times New Roman CYR" w:cs="Times New Roman CYR"/>
          <w:sz w:val="28"/>
          <w:szCs w:val="28"/>
        </w:rPr>
      </w:pPr>
    </w:p>
    <w:p w:rsidR="00543F67" w:rsidRDefault="00543F67" w:rsidP="00543F67">
      <w:pPr>
        <w:autoSpaceDE w:val="0"/>
        <w:autoSpaceDN w:val="0"/>
        <w:adjustRightInd w:val="0"/>
        <w:ind w:firstLine="567"/>
        <w:jc w:val="both"/>
        <w:rPr>
          <w:rFonts w:ascii="Times New Roman CYR" w:hAnsi="Times New Roman CYR" w:cs="Times New Roman CYR"/>
          <w:sz w:val="28"/>
          <w:szCs w:val="28"/>
        </w:rPr>
      </w:pPr>
      <w:r w:rsidRPr="008305C6">
        <w:rPr>
          <w:rFonts w:ascii="Times New Roman CYR" w:hAnsi="Times New Roman CYR" w:cs="Times New Roman CYR"/>
          <w:sz w:val="28"/>
          <w:szCs w:val="28"/>
        </w:rPr>
        <w:t xml:space="preserve">Объем инвестиций в основной капитал (за исключением бюджетных средств) в </w:t>
      </w:r>
      <w:proofErr w:type="gramStart"/>
      <w:r w:rsidRPr="008305C6">
        <w:rPr>
          <w:rFonts w:ascii="Times New Roman CYR" w:hAnsi="Times New Roman CYR" w:cs="Times New Roman CYR"/>
          <w:sz w:val="28"/>
          <w:szCs w:val="28"/>
        </w:rPr>
        <w:t>расчете</w:t>
      </w:r>
      <w:proofErr w:type="gramEnd"/>
      <w:r w:rsidRPr="008305C6">
        <w:rPr>
          <w:rFonts w:ascii="Times New Roman CYR" w:hAnsi="Times New Roman CYR" w:cs="Times New Roman CYR"/>
          <w:sz w:val="28"/>
          <w:szCs w:val="28"/>
        </w:rPr>
        <w:t xml:space="preserve"> на одного жителя (рублей) наглядно представлен </w:t>
      </w:r>
      <w:r w:rsidRPr="00C86EA1">
        <w:rPr>
          <w:rFonts w:ascii="Times New Roman CYR" w:hAnsi="Times New Roman CYR" w:cs="Times New Roman CYR"/>
          <w:sz w:val="28"/>
          <w:szCs w:val="28"/>
        </w:rPr>
        <w:t>на рис.</w:t>
      </w:r>
      <w:r w:rsidR="00B03C31">
        <w:rPr>
          <w:rFonts w:ascii="Times New Roman CYR" w:hAnsi="Times New Roman CYR" w:cs="Times New Roman CYR"/>
          <w:sz w:val="28"/>
          <w:szCs w:val="28"/>
        </w:rPr>
        <w:t>16</w:t>
      </w:r>
      <w:r w:rsidRPr="00C86EA1">
        <w:rPr>
          <w:rFonts w:ascii="Times New Roman CYR" w:hAnsi="Times New Roman CYR" w:cs="Times New Roman CYR"/>
          <w:sz w:val="28"/>
          <w:szCs w:val="28"/>
        </w:rPr>
        <w:t>.</w:t>
      </w:r>
    </w:p>
    <w:p w:rsidR="00543F67" w:rsidRDefault="00543F67" w:rsidP="00543F67">
      <w:pPr>
        <w:autoSpaceDE w:val="0"/>
        <w:autoSpaceDN w:val="0"/>
        <w:adjustRightInd w:val="0"/>
        <w:ind w:firstLine="708"/>
        <w:rPr>
          <w:rFonts w:ascii="Times New Roman CYR" w:hAnsi="Times New Roman CYR" w:cs="Times New Roman CYR"/>
          <w:sz w:val="16"/>
          <w:szCs w:val="16"/>
        </w:rPr>
      </w:pPr>
    </w:p>
    <w:p w:rsidR="00543F67" w:rsidRDefault="00543F67"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noProof/>
          <w:sz w:val="22"/>
          <w:szCs w:val="22"/>
        </w:rPr>
        <w:drawing>
          <wp:inline distT="0" distB="0" distL="0" distR="0">
            <wp:extent cx="6412362" cy="3552496"/>
            <wp:effectExtent l="19050" t="0" r="26538" b="0"/>
            <wp:docPr id="2"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8305C6" w:rsidRDefault="00543F67" w:rsidP="00543F67">
      <w:pPr>
        <w:widowControl w:val="0"/>
        <w:autoSpaceDE w:val="0"/>
        <w:autoSpaceDN w:val="0"/>
        <w:adjustRightInd w:val="0"/>
        <w:ind w:firstLine="567"/>
        <w:jc w:val="center"/>
        <w:rPr>
          <w:rFonts w:ascii="Times New Roman CYR" w:hAnsi="Times New Roman CYR" w:cs="Times New Roman CYR"/>
          <w:b/>
        </w:rPr>
      </w:pPr>
      <w:r w:rsidRPr="00C86EA1">
        <w:rPr>
          <w:rFonts w:ascii="Times New Roman CYR" w:hAnsi="Times New Roman CYR" w:cs="Times New Roman CYR"/>
          <w:b/>
        </w:rPr>
        <w:t>Рис. 1</w:t>
      </w:r>
      <w:r w:rsidR="00B03C31">
        <w:rPr>
          <w:rFonts w:ascii="Times New Roman CYR" w:hAnsi="Times New Roman CYR" w:cs="Times New Roman CYR"/>
          <w:b/>
        </w:rPr>
        <w:t>6</w:t>
      </w:r>
      <w:r w:rsidRPr="00C86EA1">
        <w:rPr>
          <w:rFonts w:ascii="Times New Roman CYR" w:hAnsi="Times New Roman CYR" w:cs="Times New Roman CYR"/>
          <w:b/>
        </w:rPr>
        <w:t>.</w:t>
      </w:r>
      <w:r w:rsidRPr="000E17C5">
        <w:rPr>
          <w:rFonts w:ascii="Times New Roman CYR" w:hAnsi="Times New Roman CYR" w:cs="Times New Roman CYR"/>
          <w:b/>
        </w:rPr>
        <w:t xml:space="preserve"> Объем инвестиций в основной капитал (за исключением бюджетных средств)</w:t>
      </w:r>
      <w:r>
        <w:rPr>
          <w:rFonts w:ascii="Times New Roman CYR" w:hAnsi="Times New Roman CYR" w:cs="Times New Roman CYR"/>
          <w:b/>
        </w:rPr>
        <w:t xml:space="preserve"> </w:t>
      </w:r>
    </w:p>
    <w:p w:rsidR="00543F67" w:rsidRPr="000E17C5" w:rsidRDefault="00543F67" w:rsidP="00543F67">
      <w:pPr>
        <w:widowControl w:val="0"/>
        <w:autoSpaceDE w:val="0"/>
        <w:autoSpaceDN w:val="0"/>
        <w:adjustRightInd w:val="0"/>
        <w:ind w:firstLine="567"/>
        <w:jc w:val="center"/>
        <w:rPr>
          <w:rFonts w:ascii="Times New Roman CYR" w:hAnsi="Times New Roman CYR" w:cs="Times New Roman CYR"/>
          <w:b/>
        </w:rPr>
      </w:pPr>
      <w:r w:rsidRPr="000E17C5">
        <w:rPr>
          <w:rFonts w:ascii="Times New Roman CYR" w:hAnsi="Times New Roman CYR" w:cs="Times New Roman CYR"/>
          <w:b/>
        </w:rPr>
        <w:t>в расчете на 1 жителя, руб.</w:t>
      </w:r>
    </w:p>
    <w:p w:rsidR="00543F67" w:rsidRPr="00143596" w:rsidRDefault="00543F67" w:rsidP="00543F67">
      <w:pPr>
        <w:autoSpaceDE w:val="0"/>
        <w:autoSpaceDN w:val="0"/>
        <w:adjustRightInd w:val="0"/>
        <w:ind w:firstLine="567"/>
        <w:jc w:val="both"/>
        <w:rPr>
          <w:rFonts w:ascii="Times New Roman CYR" w:hAnsi="Times New Roman CYR" w:cs="Times New Roman CYR"/>
          <w:sz w:val="28"/>
          <w:szCs w:val="28"/>
        </w:rPr>
      </w:pPr>
      <w:r w:rsidRPr="00143596">
        <w:rPr>
          <w:rFonts w:ascii="Times New Roman CYR" w:hAnsi="Times New Roman CYR" w:cs="Times New Roman CYR"/>
          <w:sz w:val="28"/>
          <w:szCs w:val="28"/>
        </w:rPr>
        <w:lastRenderedPageBreak/>
        <w:t xml:space="preserve">За 2018 год объем инвестиций (без бюджетных средств) на 1 жителя составил </w:t>
      </w:r>
      <w:r w:rsidRPr="00143596">
        <w:rPr>
          <w:rFonts w:ascii="Times New Roman CYR" w:hAnsi="Times New Roman CYR" w:cs="Times New Roman CYR"/>
          <w:b/>
          <w:sz w:val="28"/>
          <w:szCs w:val="28"/>
        </w:rPr>
        <w:t>1 565 682,29</w:t>
      </w:r>
      <w:r w:rsidR="00375239">
        <w:rPr>
          <w:rFonts w:ascii="Times New Roman CYR" w:hAnsi="Times New Roman CYR" w:cs="Times New Roman CYR"/>
          <w:b/>
          <w:sz w:val="28"/>
          <w:szCs w:val="28"/>
        </w:rPr>
        <w:t xml:space="preserve"> </w:t>
      </w:r>
      <w:r w:rsidRPr="00143596">
        <w:rPr>
          <w:rFonts w:ascii="Times New Roman CYR" w:hAnsi="Times New Roman CYR" w:cs="Times New Roman CYR"/>
          <w:sz w:val="28"/>
          <w:szCs w:val="28"/>
        </w:rPr>
        <w:t xml:space="preserve">руб. </w:t>
      </w:r>
    </w:p>
    <w:p w:rsidR="00543F67" w:rsidRPr="00375239" w:rsidRDefault="00543F67" w:rsidP="00543F67">
      <w:pPr>
        <w:autoSpaceDE w:val="0"/>
        <w:autoSpaceDN w:val="0"/>
        <w:adjustRightInd w:val="0"/>
        <w:ind w:firstLine="567"/>
        <w:jc w:val="both"/>
        <w:rPr>
          <w:rFonts w:ascii="Times New Roman CYR" w:hAnsi="Times New Roman CYR" w:cs="Times New Roman CYR"/>
          <w:sz w:val="28"/>
          <w:szCs w:val="28"/>
        </w:rPr>
      </w:pPr>
      <w:r w:rsidRPr="00375239">
        <w:rPr>
          <w:rFonts w:ascii="Times New Roman CYR" w:hAnsi="Times New Roman CYR" w:cs="Times New Roman CYR"/>
          <w:sz w:val="28"/>
          <w:szCs w:val="28"/>
        </w:rPr>
        <w:t>По оценке 2019 года год объем инвестиций (без бюджетных средств) на 1 жителя составит</w:t>
      </w:r>
      <w:r w:rsidRPr="00375239">
        <w:rPr>
          <w:rFonts w:ascii="Times New Roman CYR" w:hAnsi="Times New Roman CYR" w:cs="Times New Roman CYR"/>
          <w:b/>
          <w:bCs/>
          <w:sz w:val="28"/>
          <w:szCs w:val="28"/>
        </w:rPr>
        <w:t xml:space="preserve"> 1 699</w:t>
      </w:r>
      <w:r w:rsidR="00375239" w:rsidRPr="00375239">
        <w:rPr>
          <w:rFonts w:ascii="Times New Roman CYR" w:hAnsi="Times New Roman CYR" w:cs="Times New Roman CYR"/>
          <w:b/>
          <w:bCs/>
          <w:sz w:val="28"/>
          <w:szCs w:val="28"/>
        </w:rPr>
        <w:t> 991,43</w:t>
      </w:r>
      <w:r w:rsidRPr="00375239">
        <w:rPr>
          <w:rFonts w:ascii="Times New Roman CYR" w:hAnsi="Times New Roman CYR" w:cs="Times New Roman CYR"/>
          <w:b/>
          <w:bCs/>
          <w:sz w:val="28"/>
          <w:szCs w:val="28"/>
        </w:rPr>
        <w:t xml:space="preserve"> руб.,</w:t>
      </w:r>
      <w:r w:rsidRPr="00375239">
        <w:rPr>
          <w:rFonts w:ascii="Times New Roman CYR" w:hAnsi="Times New Roman CYR" w:cs="Times New Roman CYR"/>
          <w:sz w:val="28"/>
          <w:szCs w:val="28"/>
        </w:rPr>
        <w:t xml:space="preserve"> а в 2020 году </w:t>
      </w:r>
      <w:r w:rsidRPr="00375239">
        <w:rPr>
          <w:rFonts w:ascii="Times New Roman CYR" w:hAnsi="Times New Roman CYR" w:cs="Times New Roman CYR"/>
          <w:b/>
          <w:bCs/>
          <w:sz w:val="28"/>
          <w:szCs w:val="28"/>
        </w:rPr>
        <w:t>1</w:t>
      </w:r>
      <w:r w:rsidR="00375239" w:rsidRPr="00375239">
        <w:rPr>
          <w:rFonts w:ascii="Times New Roman CYR" w:hAnsi="Times New Roman CYR" w:cs="Times New Roman CYR"/>
          <w:b/>
          <w:bCs/>
          <w:sz w:val="28"/>
          <w:szCs w:val="28"/>
        </w:rPr>
        <w:t> 748 930,83</w:t>
      </w:r>
      <w:r w:rsidRPr="00375239">
        <w:rPr>
          <w:rFonts w:ascii="Times New Roman CYR" w:hAnsi="Times New Roman CYR" w:cs="Times New Roman CYR"/>
          <w:b/>
          <w:bCs/>
          <w:sz w:val="28"/>
          <w:szCs w:val="28"/>
        </w:rPr>
        <w:t xml:space="preserve"> руб.</w:t>
      </w:r>
    </w:p>
    <w:p w:rsidR="00543F67" w:rsidRPr="00375239" w:rsidRDefault="00543F67" w:rsidP="00543F67">
      <w:pPr>
        <w:autoSpaceDE w:val="0"/>
        <w:autoSpaceDN w:val="0"/>
        <w:adjustRightInd w:val="0"/>
        <w:ind w:firstLine="567"/>
        <w:jc w:val="both"/>
        <w:rPr>
          <w:rFonts w:ascii="Times New Roman CYR" w:hAnsi="Times New Roman CYR" w:cs="Times New Roman CYR"/>
          <w:b/>
          <w:bCs/>
          <w:sz w:val="28"/>
          <w:szCs w:val="28"/>
        </w:rPr>
      </w:pPr>
      <w:r w:rsidRPr="00375239">
        <w:rPr>
          <w:rFonts w:ascii="Times New Roman CYR" w:hAnsi="Times New Roman CYR" w:cs="Times New Roman CYR"/>
          <w:sz w:val="28"/>
          <w:szCs w:val="28"/>
        </w:rPr>
        <w:t>В 2021 году год объем инвестиций (без бюджетных средств) на 1 жителя составит</w:t>
      </w:r>
      <w:r w:rsidRPr="00375239">
        <w:rPr>
          <w:rFonts w:ascii="Times New Roman CYR" w:hAnsi="Times New Roman CYR" w:cs="Times New Roman CYR"/>
          <w:b/>
          <w:bCs/>
          <w:sz w:val="28"/>
          <w:szCs w:val="28"/>
        </w:rPr>
        <w:t xml:space="preserve"> 1 8</w:t>
      </w:r>
      <w:r w:rsidR="00375239">
        <w:rPr>
          <w:rFonts w:ascii="Times New Roman CYR" w:hAnsi="Times New Roman CYR" w:cs="Times New Roman CYR"/>
          <w:b/>
          <w:bCs/>
          <w:sz w:val="28"/>
          <w:szCs w:val="28"/>
        </w:rPr>
        <w:t>28</w:t>
      </w:r>
      <w:r w:rsidRPr="00375239">
        <w:rPr>
          <w:rFonts w:ascii="Times New Roman CYR" w:hAnsi="Times New Roman CYR" w:cs="Times New Roman CYR"/>
          <w:b/>
          <w:bCs/>
          <w:sz w:val="28"/>
          <w:szCs w:val="28"/>
        </w:rPr>
        <w:t> </w:t>
      </w:r>
      <w:r w:rsidR="00375239">
        <w:rPr>
          <w:rFonts w:ascii="Times New Roman CYR" w:hAnsi="Times New Roman CYR" w:cs="Times New Roman CYR"/>
          <w:b/>
          <w:bCs/>
          <w:sz w:val="28"/>
          <w:szCs w:val="28"/>
        </w:rPr>
        <w:t>637</w:t>
      </w:r>
      <w:r w:rsidRPr="00375239">
        <w:rPr>
          <w:rFonts w:ascii="Times New Roman CYR" w:hAnsi="Times New Roman CYR" w:cs="Times New Roman CYR"/>
          <w:b/>
          <w:bCs/>
          <w:sz w:val="28"/>
          <w:szCs w:val="28"/>
        </w:rPr>
        <w:t>,</w:t>
      </w:r>
      <w:r w:rsidR="00375239">
        <w:rPr>
          <w:rFonts w:ascii="Times New Roman CYR" w:hAnsi="Times New Roman CYR" w:cs="Times New Roman CYR"/>
          <w:b/>
          <w:bCs/>
          <w:sz w:val="28"/>
          <w:szCs w:val="28"/>
        </w:rPr>
        <w:t>77</w:t>
      </w:r>
      <w:r w:rsidRPr="00375239">
        <w:rPr>
          <w:rFonts w:ascii="Times New Roman CYR" w:hAnsi="Times New Roman CYR" w:cs="Times New Roman CYR"/>
          <w:b/>
          <w:bCs/>
          <w:sz w:val="28"/>
          <w:szCs w:val="28"/>
        </w:rPr>
        <w:t xml:space="preserve"> руб.,</w:t>
      </w:r>
      <w:r w:rsidRPr="00375239">
        <w:rPr>
          <w:rFonts w:ascii="Times New Roman CYR" w:hAnsi="Times New Roman CYR" w:cs="Times New Roman CYR"/>
          <w:sz w:val="28"/>
          <w:szCs w:val="28"/>
        </w:rPr>
        <w:t xml:space="preserve"> на  2022 год прогнозируются  – </w:t>
      </w:r>
      <w:r w:rsidRPr="00375239">
        <w:rPr>
          <w:rFonts w:ascii="Times New Roman CYR" w:hAnsi="Times New Roman CYR" w:cs="Times New Roman CYR"/>
          <w:b/>
          <w:bCs/>
          <w:sz w:val="28"/>
          <w:szCs w:val="28"/>
        </w:rPr>
        <w:t>1</w:t>
      </w:r>
      <w:r w:rsidR="00375239">
        <w:rPr>
          <w:rFonts w:ascii="Times New Roman CYR" w:hAnsi="Times New Roman CYR" w:cs="Times New Roman CYR"/>
          <w:b/>
          <w:bCs/>
          <w:sz w:val="28"/>
          <w:szCs w:val="28"/>
        </w:rPr>
        <w:t> 904 981,90</w:t>
      </w:r>
      <w:r w:rsidRPr="00375239">
        <w:rPr>
          <w:rFonts w:ascii="Times New Roman CYR" w:hAnsi="Times New Roman CYR" w:cs="Times New Roman CYR"/>
          <w:b/>
          <w:bCs/>
          <w:sz w:val="28"/>
          <w:szCs w:val="28"/>
        </w:rPr>
        <w:t xml:space="preserve"> руб.</w:t>
      </w:r>
    </w:p>
    <w:p w:rsidR="001652CF" w:rsidRDefault="001652CF" w:rsidP="005E0D48">
      <w:pPr>
        <w:autoSpaceDE w:val="0"/>
        <w:autoSpaceDN w:val="0"/>
        <w:adjustRightInd w:val="0"/>
        <w:spacing w:after="200" w:line="276" w:lineRule="auto"/>
        <w:ind w:firstLine="567"/>
        <w:jc w:val="center"/>
        <w:rPr>
          <w:rFonts w:ascii="Times New Roman CYR" w:hAnsi="Times New Roman CYR" w:cs="Times New Roman CYR"/>
          <w:b/>
          <w:bCs/>
          <w:sz w:val="28"/>
          <w:szCs w:val="28"/>
          <w:u w:val="single"/>
        </w:rPr>
      </w:pPr>
    </w:p>
    <w:p w:rsidR="00BB2DE0" w:rsidRPr="009D599E" w:rsidRDefault="00BB2DE0" w:rsidP="005E0D48">
      <w:pPr>
        <w:autoSpaceDE w:val="0"/>
        <w:autoSpaceDN w:val="0"/>
        <w:adjustRightInd w:val="0"/>
        <w:spacing w:after="200" w:line="276" w:lineRule="auto"/>
        <w:ind w:firstLine="567"/>
        <w:jc w:val="center"/>
        <w:rPr>
          <w:rFonts w:ascii="Times New Roman CYR" w:hAnsi="Times New Roman CYR" w:cs="Times New Roman CYR"/>
          <w:b/>
          <w:bCs/>
          <w:sz w:val="28"/>
          <w:szCs w:val="28"/>
          <w:u w:val="single"/>
        </w:rPr>
      </w:pPr>
      <w:r w:rsidRPr="009D599E">
        <w:rPr>
          <w:rFonts w:ascii="Times New Roman CYR" w:hAnsi="Times New Roman CYR" w:cs="Times New Roman CYR"/>
          <w:b/>
          <w:bCs/>
          <w:sz w:val="28"/>
          <w:szCs w:val="28"/>
          <w:u w:val="single"/>
        </w:rPr>
        <w:t>Инвестиционная деятельность малого и среднего бизнеса</w:t>
      </w:r>
    </w:p>
    <w:p w:rsidR="00BB2DE0" w:rsidRPr="009D599E" w:rsidRDefault="00BB2DE0" w:rsidP="005E0D48">
      <w:pPr>
        <w:autoSpaceDE w:val="0"/>
        <w:autoSpaceDN w:val="0"/>
        <w:adjustRightInd w:val="0"/>
        <w:ind w:firstLine="567"/>
        <w:jc w:val="both"/>
        <w:rPr>
          <w:rFonts w:ascii="Times New Roman CYR" w:hAnsi="Times New Roman CYR" w:cs="Times New Roman CYR"/>
          <w:b/>
          <w:bCs/>
          <w:sz w:val="28"/>
          <w:szCs w:val="28"/>
        </w:rPr>
      </w:pPr>
      <w:r w:rsidRPr="009D599E">
        <w:rPr>
          <w:rFonts w:ascii="Times New Roman CYR" w:hAnsi="Times New Roman CYR" w:cs="Times New Roman CYR"/>
          <w:sz w:val="28"/>
          <w:szCs w:val="28"/>
        </w:rPr>
        <w:t>Инвестиционная деятельность субъектов малого и среднего бизнеса района  направлена на строительство, реконструкцию и ремонт нежилых зданий и помещений с целью последующего их использования для ведения предпринимательской деятельности.</w:t>
      </w:r>
    </w:p>
    <w:p w:rsidR="00BB2DE0" w:rsidRPr="009D599E" w:rsidRDefault="00BB2DE0" w:rsidP="005E0D48">
      <w:pPr>
        <w:autoSpaceDE w:val="0"/>
        <w:autoSpaceDN w:val="0"/>
        <w:adjustRightInd w:val="0"/>
        <w:ind w:firstLine="567"/>
        <w:jc w:val="both"/>
        <w:rPr>
          <w:rFonts w:ascii="Times New Roman CYR" w:hAnsi="Times New Roman CYR" w:cs="Times New Roman CYR"/>
          <w:sz w:val="28"/>
          <w:szCs w:val="28"/>
        </w:rPr>
      </w:pPr>
      <w:r w:rsidRPr="009D599E">
        <w:rPr>
          <w:rFonts w:ascii="Times New Roman CYR" w:hAnsi="Times New Roman CYR" w:cs="Times New Roman CYR"/>
          <w:sz w:val="28"/>
          <w:szCs w:val="28"/>
        </w:rPr>
        <w:t>Значительная часть инвестиций направляется индивидуальными предпринимателями района на приобретение новой автомобильной техники, оборудования и инвентаря для пополнения товарно-материальных ценностей.</w:t>
      </w:r>
    </w:p>
    <w:p w:rsidR="00BB2DE0" w:rsidRPr="009D599E" w:rsidRDefault="00BB2DE0" w:rsidP="005E0D48">
      <w:pPr>
        <w:autoSpaceDE w:val="0"/>
        <w:autoSpaceDN w:val="0"/>
        <w:adjustRightInd w:val="0"/>
        <w:ind w:firstLine="567"/>
        <w:jc w:val="both"/>
        <w:rPr>
          <w:rFonts w:ascii="Times New Roman CYR" w:hAnsi="Times New Roman CYR" w:cs="Times New Roman CYR"/>
          <w:sz w:val="28"/>
          <w:szCs w:val="28"/>
        </w:rPr>
      </w:pPr>
      <w:r w:rsidRPr="009D599E">
        <w:rPr>
          <w:rFonts w:ascii="Times New Roman CYR" w:hAnsi="Times New Roman CYR" w:cs="Times New Roman CYR"/>
          <w:sz w:val="28"/>
          <w:szCs w:val="28"/>
        </w:rPr>
        <w:t>Кроме того, весь объем продовольственных и непродовольственных товаров в район завозится индивидуальными предпринимателями автомобильным транспортом, а так как, автомобильная дорога «Епишино - Северо-Енисейский» находится в аварийном состоянии, индивидуальным предпринимателями приходится вкладывать инвестиции в частый ремонт своих автотранспортных средств, либо покупать новые автомобили.</w:t>
      </w:r>
    </w:p>
    <w:p w:rsidR="00BB2DE0" w:rsidRPr="009D599E" w:rsidRDefault="00BB2DE0" w:rsidP="00AB22F0">
      <w:pPr>
        <w:autoSpaceDE w:val="0"/>
        <w:autoSpaceDN w:val="0"/>
        <w:adjustRightInd w:val="0"/>
        <w:ind w:firstLine="567"/>
        <w:jc w:val="both"/>
        <w:rPr>
          <w:rFonts w:ascii="Times New Roman CYR" w:hAnsi="Times New Roman CYR" w:cs="Times New Roman CYR"/>
          <w:sz w:val="28"/>
          <w:szCs w:val="28"/>
        </w:rPr>
      </w:pPr>
      <w:r w:rsidRPr="009D599E">
        <w:rPr>
          <w:rFonts w:ascii="Times New Roman CYR" w:hAnsi="Times New Roman CYR" w:cs="Times New Roman CYR"/>
          <w:sz w:val="28"/>
          <w:szCs w:val="28"/>
        </w:rPr>
        <w:t>Население района создает потребительскую аудиторию товаров и услуг, предлагаемых субъектами малого и среднего предпринимательства. Этот фактор способствует увеличению объемов реализации товаров и услуг, а соответственно, и привлечению дополнительных инвестиций в сферу предпринимательской деятельности района.</w:t>
      </w:r>
    </w:p>
    <w:p w:rsidR="00D95436" w:rsidRDefault="00D95436" w:rsidP="00AB22F0">
      <w:pPr>
        <w:autoSpaceDE w:val="0"/>
        <w:autoSpaceDN w:val="0"/>
        <w:adjustRightInd w:val="0"/>
        <w:spacing w:after="200"/>
        <w:ind w:firstLine="567"/>
        <w:jc w:val="center"/>
        <w:rPr>
          <w:rFonts w:ascii="Times New Roman CYR" w:hAnsi="Times New Roman CYR" w:cs="Times New Roman CYR"/>
          <w:b/>
          <w:bCs/>
          <w:sz w:val="28"/>
          <w:szCs w:val="28"/>
          <w:u w:val="single"/>
        </w:rPr>
      </w:pPr>
    </w:p>
    <w:p w:rsidR="00BB2DE0" w:rsidRPr="00CC69D3" w:rsidRDefault="00BB2DE0" w:rsidP="00AB22F0">
      <w:pPr>
        <w:autoSpaceDE w:val="0"/>
        <w:autoSpaceDN w:val="0"/>
        <w:adjustRightInd w:val="0"/>
        <w:spacing w:after="200"/>
        <w:ind w:firstLine="567"/>
        <w:jc w:val="center"/>
        <w:rPr>
          <w:rFonts w:ascii="Times New Roman CYR" w:hAnsi="Times New Roman CYR" w:cs="Times New Roman CYR"/>
          <w:b/>
          <w:bCs/>
          <w:sz w:val="28"/>
          <w:szCs w:val="28"/>
          <w:u w:val="single"/>
        </w:rPr>
      </w:pPr>
      <w:r w:rsidRPr="00CC69D3">
        <w:rPr>
          <w:rFonts w:ascii="Times New Roman CYR" w:hAnsi="Times New Roman CYR" w:cs="Times New Roman CYR"/>
          <w:b/>
          <w:bCs/>
          <w:sz w:val="28"/>
          <w:szCs w:val="28"/>
          <w:u w:val="single"/>
        </w:rPr>
        <w:t>Инвестиционная привлекательность Северо-Енисейского района</w:t>
      </w:r>
    </w:p>
    <w:p w:rsidR="00BB2DE0" w:rsidRPr="00CC69D3" w:rsidRDefault="00BB2DE0" w:rsidP="005E0D48">
      <w:pPr>
        <w:autoSpaceDE w:val="0"/>
        <w:autoSpaceDN w:val="0"/>
        <w:adjustRightInd w:val="0"/>
        <w:ind w:firstLine="567"/>
        <w:jc w:val="both"/>
        <w:rPr>
          <w:rFonts w:ascii="Times New Roman CYR" w:hAnsi="Times New Roman CYR" w:cs="Times New Roman CYR"/>
          <w:sz w:val="28"/>
          <w:szCs w:val="28"/>
        </w:rPr>
      </w:pPr>
      <w:r w:rsidRPr="00CC69D3">
        <w:rPr>
          <w:rFonts w:ascii="Times New Roman CYR" w:hAnsi="Times New Roman CYR" w:cs="Times New Roman CYR"/>
          <w:sz w:val="28"/>
          <w:szCs w:val="28"/>
        </w:rPr>
        <w:t xml:space="preserve">Развитие территории Северо-Енисейского района – это, прежде всего, добыча и переработка полезных ископаемых, реализация масштабных инвестиционных проектов. </w:t>
      </w:r>
    </w:p>
    <w:p w:rsidR="00BB2DE0" w:rsidRPr="00CC69D3" w:rsidRDefault="00BB2DE0" w:rsidP="005E0D48">
      <w:pPr>
        <w:autoSpaceDE w:val="0"/>
        <w:autoSpaceDN w:val="0"/>
        <w:adjustRightInd w:val="0"/>
        <w:ind w:firstLine="567"/>
        <w:jc w:val="both"/>
        <w:rPr>
          <w:rFonts w:ascii="Times New Roman CYR" w:hAnsi="Times New Roman CYR" w:cs="Times New Roman CYR"/>
          <w:sz w:val="28"/>
          <w:szCs w:val="28"/>
        </w:rPr>
      </w:pPr>
      <w:r w:rsidRPr="00CC69D3">
        <w:rPr>
          <w:rFonts w:ascii="Times New Roman CYR" w:hAnsi="Times New Roman CYR" w:cs="Times New Roman CYR"/>
          <w:sz w:val="28"/>
          <w:szCs w:val="28"/>
        </w:rPr>
        <w:t xml:space="preserve">Большую часть инвестиций золотодобывающие предприятия направляют на реализацию инвестиционных проектов. На территории района реализуется </w:t>
      </w:r>
      <w:r w:rsidR="00CC69D3" w:rsidRPr="00CC69D3">
        <w:rPr>
          <w:rFonts w:ascii="Times New Roman CYR" w:hAnsi="Times New Roman CYR" w:cs="Times New Roman CYR"/>
          <w:b/>
          <w:bCs/>
          <w:sz w:val="28"/>
          <w:szCs w:val="28"/>
        </w:rPr>
        <w:t>4</w:t>
      </w:r>
      <w:r w:rsidRPr="00CC69D3">
        <w:rPr>
          <w:rFonts w:ascii="Times New Roman CYR" w:hAnsi="Times New Roman CYR" w:cs="Times New Roman CYR"/>
          <w:sz w:val="28"/>
          <w:szCs w:val="28"/>
        </w:rPr>
        <w:t xml:space="preserve"> таких проектов: </w:t>
      </w:r>
    </w:p>
    <w:p w:rsidR="00BB2DE0" w:rsidRPr="00CC69D3" w:rsidRDefault="00483BC3" w:rsidP="005E0D48">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b/>
          <w:bCs/>
          <w:sz w:val="28"/>
          <w:szCs w:val="28"/>
        </w:rPr>
        <w:t xml:space="preserve">АО </w:t>
      </w:r>
      <w:r w:rsidR="00BB2DE0" w:rsidRPr="00CC69D3">
        <w:rPr>
          <w:rFonts w:ascii="Times New Roman CYR" w:hAnsi="Times New Roman CYR" w:cs="Times New Roman CYR"/>
          <w:b/>
          <w:bCs/>
          <w:sz w:val="28"/>
          <w:szCs w:val="28"/>
        </w:rPr>
        <w:t xml:space="preserve">Полюс Красноярск </w:t>
      </w:r>
      <w:r w:rsidR="00BB2DE0" w:rsidRPr="00CC69D3">
        <w:rPr>
          <w:rFonts w:ascii="Times New Roman CYR" w:hAnsi="Times New Roman CYR" w:cs="Times New Roman CYR"/>
          <w:sz w:val="28"/>
          <w:szCs w:val="28"/>
        </w:rPr>
        <w:t xml:space="preserve">реализует проекты «Реконструкция ЗИФ-1 под переработку руды месторождения </w:t>
      </w:r>
      <w:r w:rsidR="00BB2DE0" w:rsidRPr="00CC69D3">
        <w:rPr>
          <w:rFonts w:ascii="Times New Roman CYR" w:hAnsi="Times New Roman CYR" w:cs="Times New Roman CYR"/>
          <w:b/>
          <w:bCs/>
          <w:sz w:val="28"/>
          <w:szCs w:val="28"/>
        </w:rPr>
        <w:t>«Олимпиадинское»,</w:t>
      </w:r>
      <w:r w:rsidR="00BB2DE0" w:rsidRPr="00CC69D3">
        <w:rPr>
          <w:rFonts w:ascii="Times New Roman CYR" w:hAnsi="Times New Roman CYR" w:cs="Times New Roman CYR"/>
          <w:sz w:val="28"/>
          <w:szCs w:val="28"/>
        </w:rPr>
        <w:t xml:space="preserve"> «Расширение ЗИФ 4 по переработке руды до 8 млн. тонн в год на месторождении </w:t>
      </w:r>
      <w:r w:rsidR="00BB2DE0" w:rsidRPr="00CC69D3">
        <w:rPr>
          <w:rFonts w:ascii="Times New Roman CYR" w:hAnsi="Times New Roman CYR" w:cs="Times New Roman CYR"/>
          <w:b/>
          <w:bCs/>
          <w:sz w:val="28"/>
          <w:szCs w:val="28"/>
        </w:rPr>
        <w:t>Благодатное</w:t>
      </w:r>
      <w:r w:rsidR="00BB2DE0" w:rsidRPr="00CC69D3">
        <w:rPr>
          <w:rFonts w:ascii="Times New Roman CYR" w:hAnsi="Times New Roman CYR" w:cs="Times New Roman CYR"/>
          <w:sz w:val="28"/>
          <w:szCs w:val="28"/>
        </w:rPr>
        <w:t xml:space="preserve">», «Внедрение кучного выщелачивания на месторождении </w:t>
      </w:r>
      <w:r w:rsidR="00BB2DE0" w:rsidRPr="00CC69D3">
        <w:rPr>
          <w:rFonts w:ascii="Times New Roman CYR" w:hAnsi="Times New Roman CYR" w:cs="Times New Roman CYR"/>
          <w:b/>
          <w:bCs/>
          <w:sz w:val="28"/>
          <w:szCs w:val="28"/>
        </w:rPr>
        <w:t>Благодатное</w:t>
      </w:r>
      <w:r w:rsidR="00BB2DE0" w:rsidRPr="00CC69D3">
        <w:rPr>
          <w:rFonts w:ascii="Times New Roman CYR" w:hAnsi="Times New Roman CYR" w:cs="Times New Roman CYR"/>
          <w:sz w:val="28"/>
          <w:szCs w:val="28"/>
        </w:rPr>
        <w:t>». В настоящее время этот проект находится на стадии «Оценка», по нему выполняются научно-исследовательские работы, далее будут выполнены технико-экономические расчеты вариантов развития. Только после этого будет принято окончательное решение о его дальнейшей реализации.</w:t>
      </w:r>
    </w:p>
    <w:p w:rsidR="00375239" w:rsidRDefault="00375239" w:rsidP="005E0D48">
      <w:pPr>
        <w:autoSpaceDE w:val="0"/>
        <w:autoSpaceDN w:val="0"/>
        <w:adjustRightInd w:val="0"/>
        <w:ind w:firstLine="567"/>
        <w:jc w:val="both"/>
        <w:rPr>
          <w:rFonts w:ascii="Times New Roman CYR" w:hAnsi="Times New Roman CYR" w:cs="Times New Roman CYR"/>
          <w:b/>
          <w:sz w:val="28"/>
          <w:szCs w:val="28"/>
        </w:rPr>
      </w:pPr>
    </w:p>
    <w:p w:rsidR="00BB2DE0" w:rsidRPr="00CC69D3" w:rsidRDefault="00483BC3" w:rsidP="005E0D48">
      <w:pPr>
        <w:autoSpaceDE w:val="0"/>
        <w:autoSpaceDN w:val="0"/>
        <w:adjustRightInd w:val="0"/>
        <w:ind w:firstLine="567"/>
        <w:jc w:val="both"/>
        <w:rPr>
          <w:rFonts w:ascii="Times New Roman CYR" w:hAnsi="Times New Roman CYR" w:cs="Times New Roman CYR"/>
          <w:sz w:val="28"/>
          <w:szCs w:val="28"/>
        </w:rPr>
      </w:pPr>
      <w:r w:rsidRPr="00483BC3">
        <w:rPr>
          <w:rFonts w:ascii="Times New Roman CYR" w:hAnsi="Times New Roman CYR" w:cs="Times New Roman CYR"/>
          <w:b/>
          <w:sz w:val="28"/>
          <w:szCs w:val="28"/>
        </w:rPr>
        <w:lastRenderedPageBreak/>
        <w:t>ООО ГРК</w:t>
      </w:r>
      <w:r w:rsidR="00BB2DE0" w:rsidRPr="00CC69D3">
        <w:rPr>
          <w:rFonts w:ascii="Times New Roman CYR" w:hAnsi="Times New Roman CYR" w:cs="Times New Roman CYR"/>
          <w:b/>
          <w:bCs/>
          <w:sz w:val="28"/>
          <w:szCs w:val="28"/>
        </w:rPr>
        <w:t xml:space="preserve"> «Амикан»</w:t>
      </w:r>
      <w:r w:rsidR="00BB2DE0" w:rsidRPr="00CC69D3">
        <w:rPr>
          <w:rFonts w:ascii="Times New Roman CYR" w:hAnsi="Times New Roman CYR" w:cs="Times New Roman CYR"/>
          <w:sz w:val="28"/>
          <w:szCs w:val="28"/>
        </w:rPr>
        <w:t xml:space="preserve"> реализует проект комплексного освоения месторождения золота «</w:t>
      </w:r>
      <w:r w:rsidR="00BB2DE0" w:rsidRPr="00CC69D3">
        <w:rPr>
          <w:rFonts w:ascii="Times New Roman CYR" w:hAnsi="Times New Roman CYR" w:cs="Times New Roman CYR"/>
          <w:b/>
          <w:bCs/>
          <w:sz w:val="28"/>
          <w:szCs w:val="28"/>
        </w:rPr>
        <w:t>Ведуга».</w:t>
      </w:r>
    </w:p>
    <w:p w:rsidR="00BB2DE0" w:rsidRPr="00CC69D3" w:rsidRDefault="00BB2DE0" w:rsidP="005E0D48">
      <w:pPr>
        <w:autoSpaceDE w:val="0"/>
        <w:autoSpaceDN w:val="0"/>
        <w:adjustRightInd w:val="0"/>
        <w:ind w:firstLine="567"/>
        <w:jc w:val="both"/>
        <w:rPr>
          <w:rFonts w:ascii="Times New Roman CYR" w:hAnsi="Times New Roman CYR" w:cs="Times New Roman CYR"/>
          <w:sz w:val="28"/>
          <w:szCs w:val="28"/>
        </w:rPr>
      </w:pPr>
      <w:r w:rsidRPr="00CC69D3">
        <w:rPr>
          <w:rFonts w:ascii="Times New Roman CYR" w:hAnsi="Times New Roman CYR" w:cs="Times New Roman CYR"/>
          <w:sz w:val="28"/>
          <w:szCs w:val="28"/>
        </w:rPr>
        <w:t>ООО «</w:t>
      </w:r>
      <w:r w:rsidRPr="00CC69D3">
        <w:rPr>
          <w:rFonts w:ascii="Times New Roman CYR" w:hAnsi="Times New Roman CYR" w:cs="Times New Roman CYR"/>
          <w:b/>
          <w:bCs/>
          <w:sz w:val="28"/>
          <w:szCs w:val="28"/>
        </w:rPr>
        <w:t>Соврудник»</w:t>
      </w:r>
      <w:r w:rsidRPr="00CC69D3">
        <w:rPr>
          <w:rFonts w:ascii="Times New Roman CYR" w:hAnsi="Times New Roman CYR" w:cs="Times New Roman CYR"/>
          <w:sz w:val="28"/>
          <w:szCs w:val="28"/>
        </w:rPr>
        <w:t xml:space="preserve"> сегодня реализует масштабный проект по освоению золоторудной </w:t>
      </w:r>
      <w:r w:rsidRPr="00CC69D3">
        <w:rPr>
          <w:rFonts w:ascii="Times New Roman CYR" w:hAnsi="Times New Roman CYR" w:cs="Times New Roman CYR"/>
          <w:b/>
          <w:bCs/>
          <w:sz w:val="28"/>
          <w:szCs w:val="28"/>
        </w:rPr>
        <w:t>Нойбинской площади</w:t>
      </w:r>
      <w:r w:rsidRPr="00CC69D3">
        <w:rPr>
          <w:rFonts w:ascii="Times New Roman CYR" w:hAnsi="Times New Roman CYR" w:cs="Times New Roman CYR"/>
          <w:sz w:val="28"/>
          <w:szCs w:val="28"/>
        </w:rPr>
        <w:t xml:space="preserve"> на базе двух новых месторождений </w:t>
      </w:r>
      <w:r w:rsidRPr="00CC69D3">
        <w:rPr>
          <w:rFonts w:ascii="Times New Roman CYR" w:hAnsi="Times New Roman CYR" w:cs="Times New Roman CYR"/>
          <w:b/>
          <w:bCs/>
          <w:sz w:val="28"/>
          <w:szCs w:val="28"/>
        </w:rPr>
        <w:t>«Высокое» и «Золотое»</w:t>
      </w:r>
      <w:r w:rsidRPr="00CC69D3">
        <w:rPr>
          <w:rFonts w:ascii="Times New Roman CYR" w:hAnsi="Times New Roman CYR" w:cs="Times New Roman CYR"/>
          <w:sz w:val="28"/>
          <w:szCs w:val="28"/>
        </w:rPr>
        <w:t xml:space="preserve">, на которых ведется строительство инфраструктуры – автомобильных дорог, линий электропередач, а затем начинается строительство золотоизвлекательной фабрики «Высокое» и объектов промышленной площадки. В 2019 году предприятие приступит к разработке карьеров на месторождении «Золотое», это позволит Совруднику ежегодно суммарно добывать более </w:t>
      </w:r>
      <w:r w:rsidRPr="00CC69D3">
        <w:rPr>
          <w:rFonts w:ascii="Times New Roman CYR" w:hAnsi="Times New Roman CYR" w:cs="Times New Roman CYR"/>
          <w:b/>
          <w:bCs/>
          <w:sz w:val="28"/>
          <w:szCs w:val="28"/>
        </w:rPr>
        <w:t>11 тонн золота</w:t>
      </w:r>
      <w:r w:rsidRPr="00CC69D3">
        <w:rPr>
          <w:rFonts w:ascii="Times New Roman CYR" w:hAnsi="Times New Roman CYR" w:cs="Times New Roman CYR"/>
          <w:sz w:val="28"/>
          <w:szCs w:val="28"/>
        </w:rPr>
        <w:t xml:space="preserve">. Реализация проекта будет </w:t>
      </w:r>
      <w:proofErr w:type="gramStart"/>
      <w:r w:rsidRPr="00CC69D3">
        <w:rPr>
          <w:rFonts w:ascii="Times New Roman CYR" w:hAnsi="Times New Roman CYR" w:cs="Times New Roman CYR"/>
          <w:sz w:val="28"/>
          <w:szCs w:val="28"/>
        </w:rPr>
        <w:t>иметь значимый социально-экономический эффект</w:t>
      </w:r>
      <w:proofErr w:type="gramEnd"/>
      <w:r w:rsidRPr="00CC69D3">
        <w:rPr>
          <w:rFonts w:ascii="Times New Roman CYR" w:hAnsi="Times New Roman CYR" w:cs="Times New Roman CYR"/>
          <w:sz w:val="28"/>
          <w:szCs w:val="28"/>
        </w:rPr>
        <w:t xml:space="preserve"> – это создание новых рабочих мест, увеличение объема налоговых платежей в бюджеты всех уровней. </w:t>
      </w:r>
    </w:p>
    <w:p w:rsidR="00BB2DE0" w:rsidRPr="00CC69D3" w:rsidRDefault="00BB2DE0" w:rsidP="005E0D48">
      <w:pPr>
        <w:autoSpaceDE w:val="0"/>
        <w:autoSpaceDN w:val="0"/>
        <w:adjustRightInd w:val="0"/>
        <w:ind w:firstLine="567"/>
        <w:jc w:val="both"/>
        <w:rPr>
          <w:rFonts w:ascii="Times New Roman CYR" w:hAnsi="Times New Roman CYR" w:cs="Times New Roman CYR"/>
          <w:sz w:val="28"/>
          <w:szCs w:val="28"/>
        </w:rPr>
      </w:pPr>
      <w:r w:rsidRPr="00CC69D3">
        <w:rPr>
          <w:rFonts w:ascii="Times New Roman CYR" w:hAnsi="Times New Roman CYR" w:cs="Times New Roman CYR"/>
          <w:sz w:val="28"/>
          <w:szCs w:val="28"/>
        </w:rPr>
        <w:t xml:space="preserve">Недавно, на Красноярском экономическом форуме был дан старт новому </w:t>
      </w:r>
      <w:r w:rsidRPr="00CC69D3">
        <w:rPr>
          <w:rFonts w:ascii="Times New Roman CYR" w:hAnsi="Times New Roman CYR" w:cs="Times New Roman CYR"/>
          <w:b/>
          <w:bCs/>
          <w:sz w:val="28"/>
          <w:szCs w:val="28"/>
        </w:rPr>
        <w:t>приоритетному межрегиональному проекту «Енисейская Сибирь»,</w:t>
      </w:r>
      <w:r w:rsidRPr="00CC69D3">
        <w:rPr>
          <w:rFonts w:ascii="Times New Roman CYR" w:hAnsi="Times New Roman CYR" w:cs="Times New Roman CYR"/>
          <w:sz w:val="28"/>
          <w:szCs w:val="28"/>
        </w:rPr>
        <w:t xml:space="preserve"> в который входят 7 перспективных инвестиционных проектов, в том числе проект «Развитие инфраструктуры и освоение ресурсной базы Ангаро-Енисейского экономического района», включающий в себя строительство моста в районе поселка Высокогорский. Так, что в соответствие с реализацией проекта «Енисейская Сибирь» в ближайшем будущем мы будем иметь мост, построенный по новым технологиям.</w:t>
      </w:r>
    </w:p>
    <w:p w:rsidR="00BB2DE0" w:rsidRPr="00CC69D3" w:rsidRDefault="00BB2DE0" w:rsidP="005E0D48">
      <w:pPr>
        <w:autoSpaceDE w:val="0"/>
        <w:autoSpaceDN w:val="0"/>
        <w:adjustRightInd w:val="0"/>
        <w:ind w:firstLine="567"/>
        <w:jc w:val="both"/>
        <w:rPr>
          <w:rFonts w:ascii="Times New Roman CYR" w:hAnsi="Times New Roman CYR" w:cs="Times New Roman CYR"/>
          <w:sz w:val="28"/>
          <w:szCs w:val="28"/>
        </w:rPr>
      </w:pPr>
      <w:r w:rsidRPr="00CC69D3">
        <w:rPr>
          <w:rFonts w:ascii="Times New Roman CYR" w:hAnsi="Times New Roman CYR" w:cs="Times New Roman CYR"/>
          <w:sz w:val="28"/>
          <w:szCs w:val="28"/>
        </w:rPr>
        <w:t xml:space="preserve">Кроме этого, предприятие АО «Полюс Красноярск» по соглашению с краем реализует сегодня </w:t>
      </w:r>
      <w:r w:rsidRPr="00CC69D3">
        <w:rPr>
          <w:rFonts w:ascii="Times New Roman CYR" w:hAnsi="Times New Roman CYR" w:cs="Times New Roman CYR"/>
          <w:b/>
          <w:bCs/>
          <w:sz w:val="28"/>
          <w:szCs w:val="28"/>
        </w:rPr>
        <w:t>проект капитального ремонта автодороги Епишино-Северо-Енисейский</w:t>
      </w:r>
      <w:r w:rsidRPr="00CC69D3">
        <w:rPr>
          <w:rFonts w:ascii="Times New Roman CYR" w:hAnsi="Times New Roman CYR" w:cs="Times New Roman CYR"/>
          <w:sz w:val="28"/>
          <w:szCs w:val="28"/>
        </w:rPr>
        <w:t>, который также даст промышленному кластеру Северо-Енисейского района ресурс развития.</w:t>
      </w:r>
    </w:p>
    <w:p w:rsidR="00BB2DE0" w:rsidRPr="00CC69D3" w:rsidRDefault="00BB2DE0" w:rsidP="005E0D48">
      <w:pPr>
        <w:autoSpaceDE w:val="0"/>
        <w:autoSpaceDN w:val="0"/>
        <w:adjustRightInd w:val="0"/>
        <w:ind w:firstLine="567"/>
        <w:jc w:val="both"/>
        <w:rPr>
          <w:rFonts w:ascii="Times New Roman CYR" w:hAnsi="Times New Roman CYR" w:cs="Times New Roman CYR"/>
          <w:sz w:val="28"/>
          <w:szCs w:val="28"/>
        </w:rPr>
      </w:pPr>
      <w:r w:rsidRPr="00CC69D3">
        <w:rPr>
          <w:rFonts w:ascii="Times New Roman CYR" w:hAnsi="Times New Roman CYR" w:cs="Times New Roman CYR"/>
          <w:sz w:val="28"/>
          <w:szCs w:val="28"/>
        </w:rPr>
        <w:t xml:space="preserve">Реализация инвестиционных проектов в </w:t>
      </w:r>
      <w:proofErr w:type="gramStart"/>
      <w:r w:rsidRPr="00CC69D3">
        <w:rPr>
          <w:rFonts w:ascii="Times New Roman CYR" w:hAnsi="Times New Roman CYR" w:cs="Times New Roman CYR"/>
          <w:sz w:val="28"/>
          <w:szCs w:val="28"/>
        </w:rPr>
        <w:t>условиях</w:t>
      </w:r>
      <w:proofErr w:type="gramEnd"/>
      <w:r w:rsidRPr="00CC69D3">
        <w:rPr>
          <w:rFonts w:ascii="Times New Roman CYR" w:hAnsi="Times New Roman CYR" w:cs="Times New Roman CYR"/>
          <w:sz w:val="28"/>
          <w:szCs w:val="28"/>
        </w:rPr>
        <w:t xml:space="preserve"> Крайнего Севера </w:t>
      </w:r>
      <w:r w:rsidRPr="00CC69D3">
        <w:rPr>
          <w:rFonts w:ascii="Times New Roman CYR" w:hAnsi="Times New Roman CYR" w:cs="Times New Roman CYR"/>
          <w:b/>
          <w:bCs/>
          <w:sz w:val="28"/>
          <w:szCs w:val="28"/>
        </w:rPr>
        <w:t>неразрывно связана с созданием новых рабочих мест</w:t>
      </w:r>
      <w:r w:rsidRPr="00CC69D3">
        <w:rPr>
          <w:rFonts w:ascii="Times New Roman CYR" w:hAnsi="Times New Roman CYR" w:cs="Times New Roman CYR"/>
          <w:sz w:val="28"/>
          <w:szCs w:val="28"/>
        </w:rPr>
        <w:t>.</w:t>
      </w:r>
    </w:p>
    <w:p w:rsidR="00BB2DE0" w:rsidRPr="00CC69D3" w:rsidRDefault="00BB2DE0" w:rsidP="005E0D48">
      <w:pPr>
        <w:autoSpaceDE w:val="0"/>
        <w:autoSpaceDN w:val="0"/>
        <w:adjustRightInd w:val="0"/>
        <w:ind w:firstLine="567"/>
        <w:jc w:val="both"/>
        <w:rPr>
          <w:rFonts w:ascii="Times New Roman CYR" w:hAnsi="Times New Roman CYR" w:cs="Times New Roman CYR"/>
          <w:sz w:val="28"/>
          <w:szCs w:val="28"/>
        </w:rPr>
      </w:pPr>
      <w:r w:rsidRPr="00CC69D3">
        <w:rPr>
          <w:rFonts w:ascii="Times New Roman CYR" w:hAnsi="Times New Roman CYR" w:cs="Times New Roman CYR"/>
          <w:sz w:val="28"/>
          <w:szCs w:val="28"/>
        </w:rPr>
        <w:t xml:space="preserve">Новые рабочие места – это дополнительные обязательства администрации района по обеспечению людей жилищными условиями, транспортными услугами, организации </w:t>
      </w:r>
      <w:proofErr w:type="spellStart"/>
      <w:r w:rsidRPr="00CC69D3">
        <w:rPr>
          <w:rFonts w:ascii="Times New Roman CYR" w:hAnsi="Times New Roman CYR" w:cs="Times New Roman CYR"/>
          <w:sz w:val="28"/>
          <w:szCs w:val="28"/>
        </w:rPr>
        <w:t>электро</w:t>
      </w:r>
      <w:proofErr w:type="spellEnd"/>
      <w:r w:rsidRPr="00CC69D3">
        <w:rPr>
          <w:rFonts w:ascii="Times New Roman CYR" w:hAnsi="Times New Roman CYR" w:cs="Times New Roman CYR"/>
          <w:sz w:val="28"/>
          <w:szCs w:val="28"/>
        </w:rPr>
        <w:t>-, тепло-, водоснабжения, услугами связи, организация медицинской помощи, решение вопросов благоустройства и т.д.</w:t>
      </w:r>
    </w:p>
    <w:p w:rsidR="00BB2DE0" w:rsidRPr="00CC69D3" w:rsidRDefault="00BB2DE0" w:rsidP="005E0D48">
      <w:pPr>
        <w:autoSpaceDE w:val="0"/>
        <w:autoSpaceDN w:val="0"/>
        <w:adjustRightInd w:val="0"/>
        <w:ind w:firstLine="567"/>
        <w:jc w:val="both"/>
        <w:rPr>
          <w:rFonts w:ascii="Times New Roman CYR" w:hAnsi="Times New Roman CYR" w:cs="Times New Roman CYR"/>
          <w:sz w:val="28"/>
          <w:szCs w:val="28"/>
        </w:rPr>
      </w:pPr>
      <w:r w:rsidRPr="00CC69D3">
        <w:rPr>
          <w:rFonts w:ascii="Times New Roman CYR" w:hAnsi="Times New Roman CYR" w:cs="Times New Roman CYR"/>
          <w:sz w:val="28"/>
          <w:szCs w:val="28"/>
        </w:rPr>
        <w:t xml:space="preserve">На территории района созданы все условия для обеспечения населения района </w:t>
      </w:r>
      <w:r w:rsidRPr="00CC69D3">
        <w:rPr>
          <w:rFonts w:ascii="Times New Roman CYR" w:hAnsi="Times New Roman CYR" w:cs="Times New Roman CYR"/>
          <w:b/>
          <w:bCs/>
          <w:sz w:val="28"/>
          <w:szCs w:val="28"/>
        </w:rPr>
        <w:t>услугами общественного питания, торговли и бытового обслуживания</w:t>
      </w:r>
      <w:r w:rsidRPr="00CC69D3">
        <w:rPr>
          <w:rFonts w:ascii="Times New Roman CYR" w:hAnsi="Times New Roman CYR" w:cs="Times New Roman CYR"/>
          <w:sz w:val="28"/>
          <w:szCs w:val="28"/>
        </w:rPr>
        <w:t>. Постоянно проводится мониторинг и анализ потребительского рынка района.</w:t>
      </w:r>
    </w:p>
    <w:p w:rsidR="00BB2DE0" w:rsidRPr="00CC69D3" w:rsidRDefault="00BB2DE0" w:rsidP="005E0D48">
      <w:pPr>
        <w:autoSpaceDE w:val="0"/>
        <w:autoSpaceDN w:val="0"/>
        <w:adjustRightInd w:val="0"/>
        <w:ind w:firstLine="567"/>
        <w:jc w:val="both"/>
        <w:rPr>
          <w:rFonts w:ascii="Times New Roman CYR" w:hAnsi="Times New Roman CYR" w:cs="Times New Roman CYR"/>
          <w:sz w:val="28"/>
          <w:szCs w:val="28"/>
        </w:rPr>
      </w:pPr>
      <w:r w:rsidRPr="00CC69D3">
        <w:rPr>
          <w:rFonts w:ascii="Times New Roman CYR" w:hAnsi="Times New Roman CYR" w:cs="Times New Roman CYR"/>
          <w:sz w:val="28"/>
          <w:szCs w:val="28"/>
        </w:rPr>
        <w:t>В совокупности, вышеперечисленные факторы, создают на территории района благоприятные условия для развития не только промышленных предприятий района, но и малого и среднего бизнеса, способствуют наращиванию объемов товаров и услуг, а соответственно и привлечению инвестиций в экономику района.</w:t>
      </w:r>
    </w:p>
    <w:p w:rsidR="00A57787" w:rsidRPr="00BD0477" w:rsidRDefault="00A57787" w:rsidP="005E0D48">
      <w:pPr>
        <w:ind w:firstLine="567"/>
        <w:jc w:val="both"/>
        <w:rPr>
          <w:b/>
          <w:sz w:val="28"/>
          <w:szCs w:val="28"/>
          <w:highlight w:val="yellow"/>
        </w:rPr>
      </w:pPr>
    </w:p>
    <w:p w:rsidR="0031410C" w:rsidRPr="00442255" w:rsidRDefault="0031410C" w:rsidP="005E0D48">
      <w:pPr>
        <w:pStyle w:val="10"/>
        <w:rPr>
          <w:sz w:val="36"/>
          <w:szCs w:val="36"/>
        </w:rPr>
      </w:pPr>
      <w:bookmarkStart w:id="42" w:name="_Toc361390357"/>
      <w:bookmarkStart w:id="43" w:name="_Toc18153628"/>
      <w:r w:rsidRPr="00442255">
        <w:rPr>
          <w:sz w:val="36"/>
          <w:szCs w:val="36"/>
        </w:rPr>
        <w:t>Транспорт и связь</w:t>
      </w:r>
      <w:bookmarkEnd w:id="42"/>
      <w:bookmarkEnd w:id="43"/>
    </w:p>
    <w:p w:rsidR="001B46EB" w:rsidRPr="00BD0477" w:rsidRDefault="001B46EB" w:rsidP="005E0D48">
      <w:pPr>
        <w:ind w:firstLine="709"/>
        <w:jc w:val="both"/>
        <w:rPr>
          <w:sz w:val="28"/>
          <w:szCs w:val="28"/>
          <w:highlight w:val="yellow"/>
        </w:rPr>
      </w:pPr>
    </w:p>
    <w:p w:rsidR="00162FB5" w:rsidRDefault="00442255" w:rsidP="005E0D48">
      <w:pPr>
        <w:ind w:firstLine="709"/>
        <w:jc w:val="both"/>
        <w:rPr>
          <w:sz w:val="28"/>
          <w:szCs w:val="28"/>
        </w:rPr>
      </w:pPr>
      <w:r w:rsidRPr="00966241">
        <w:rPr>
          <w:sz w:val="28"/>
          <w:szCs w:val="28"/>
        </w:rPr>
        <w:t>Основным</w:t>
      </w:r>
      <w:r w:rsidR="00F0368B">
        <w:rPr>
          <w:sz w:val="28"/>
          <w:szCs w:val="28"/>
        </w:rPr>
        <w:t>и вида</w:t>
      </w:r>
      <w:r w:rsidRPr="00966241">
        <w:rPr>
          <w:sz w:val="28"/>
          <w:szCs w:val="28"/>
        </w:rPr>
        <w:t>м</w:t>
      </w:r>
      <w:r w:rsidR="00F0368B">
        <w:rPr>
          <w:sz w:val="28"/>
          <w:szCs w:val="28"/>
        </w:rPr>
        <w:t>и</w:t>
      </w:r>
      <w:r w:rsidRPr="00966241">
        <w:rPr>
          <w:sz w:val="28"/>
          <w:szCs w:val="28"/>
        </w:rPr>
        <w:t xml:space="preserve"> транспортного сообщения является авиационный (</w:t>
      </w:r>
      <w:proofErr w:type="spellStart"/>
      <w:r w:rsidRPr="00966241">
        <w:rPr>
          <w:sz w:val="28"/>
          <w:szCs w:val="28"/>
        </w:rPr>
        <w:t>Красноярск-Северо-Енисейский</w:t>
      </w:r>
      <w:proofErr w:type="spellEnd"/>
      <w:r w:rsidRPr="00966241">
        <w:rPr>
          <w:sz w:val="28"/>
          <w:szCs w:val="28"/>
        </w:rPr>
        <w:t>) и автомобильный по автодороге до города Енисейска с паромной переправой через реку Енисей.</w:t>
      </w:r>
    </w:p>
    <w:p w:rsidR="00677D48" w:rsidRDefault="00677D48" w:rsidP="005E0D48">
      <w:pPr>
        <w:ind w:firstLine="709"/>
        <w:jc w:val="both"/>
        <w:rPr>
          <w:sz w:val="28"/>
          <w:szCs w:val="28"/>
        </w:rPr>
      </w:pPr>
    </w:p>
    <w:p w:rsidR="00677D48" w:rsidRDefault="00677D48" w:rsidP="005E0D48">
      <w:pPr>
        <w:ind w:firstLine="709"/>
        <w:jc w:val="both"/>
        <w:rPr>
          <w:sz w:val="28"/>
          <w:szCs w:val="28"/>
        </w:rPr>
      </w:pPr>
    </w:p>
    <w:p w:rsidR="00677D48" w:rsidRDefault="00677D48" w:rsidP="005E0D48">
      <w:pPr>
        <w:ind w:firstLine="709"/>
        <w:jc w:val="both"/>
        <w:rPr>
          <w:sz w:val="28"/>
          <w:szCs w:val="28"/>
        </w:rPr>
      </w:pPr>
    </w:p>
    <w:p w:rsidR="00442255" w:rsidRPr="00BD0477" w:rsidRDefault="00442255" w:rsidP="005E0D48">
      <w:pPr>
        <w:ind w:firstLine="709"/>
        <w:jc w:val="both"/>
        <w:rPr>
          <w:sz w:val="28"/>
          <w:szCs w:val="28"/>
          <w:highlight w:val="yellow"/>
        </w:rPr>
      </w:pPr>
    </w:p>
    <w:p w:rsidR="00162FB5" w:rsidRPr="00442255" w:rsidRDefault="00162FB5" w:rsidP="005E0D48">
      <w:pPr>
        <w:pStyle w:val="2"/>
        <w:ind w:left="0" w:firstLine="0"/>
        <w:jc w:val="center"/>
      </w:pPr>
      <w:bookmarkStart w:id="44" w:name="_Toc361390358"/>
      <w:bookmarkStart w:id="45" w:name="_Toc18153629"/>
      <w:r w:rsidRPr="00442255">
        <w:lastRenderedPageBreak/>
        <w:t>Автомобильный транспорт</w:t>
      </w:r>
      <w:bookmarkEnd w:id="44"/>
      <w:bookmarkEnd w:id="45"/>
    </w:p>
    <w:p w:rsidR="00162FB5" w:rsidRPr="00BD0477" w:rsidRDefault="00162FB5" w:rsidP="005E0D48">
      <w:pPr>
        <w:ind w:firstLine="709"/>
        <w:jc w:val="both"/>
        <w:rPr>
          <w:sz w:val="28"/>
          <w:szCs w:val="28"/>
          <w:highlight w:val="yellow"/>
        </w:rPr>
      </w:pPr>
    </w:p>
    <w:p w:rsidR="00442255" w:rsidRPr="00966241" w:rsidRDefault="00442255" w:rsidP="00442255">
      <w:pPr>
        <w:ind w:firstLine="709"/>
        <w:jc w:val="both"/>
        <w:rPr>
          <w:rFonts w:eastAsia="Times New Roman CYR"/>
          <w:sz w:val="28"/>
          <w:szCs w:val="28"/>
        </w:rPr>
      </w:pPr>
      <w:r w:rsidRPr="00966241">
        <w:rPr>
          <w:rFonts w:eastAsia="Times New Roman CYR"/>
          <w:sz w:val="28"/>
          <w:szCs w:val="28"/>
        </w:rPr>
        <w:t xml:space="preserve">Географическое положение Северо-Енисейского района таково, что одним из основных видов транспортного сообщения с «большой землей» является автомобильный по автодороге до города Енисейска с паромной переправой через реку Енисей. Общая протяженность всех автомобильных дорог района составляет </w:t>
      </w:r>
      <w:smartTag w:uri="urn:schemas-microsoft-com:office:smarttags" w:element="metricconverter">
        <w:smartTagPr>
          <w:attr w:name="ProductID" w:val="598,8 км"/>
        </w:smartTagPr>
        <w:r w:rsidRPr="00966241">
          <w:rPr>
            <w:rFonts w:eastAsia="Times New Roman CYR"/>
            <w:sz w:val="28"/>
            <w:szCs w:val="28"/>
          </w:rPr>
          <w:t>598,8 км</w:t>
        </w:r>
      </w:smartTag>
      <w:r w:rsidRPr="00966241">
        <w:rPr>
          <w:rFonts w:eastAsia="Times New Roman CYR"/>
          <w:sz w:val="28"/>
          <w:szCs w:val="28"/>
        </w:rPr>
        <w:t>, в том числе с твердым покрытием – 172,8 км.</w:t>
      </w:r>
    </w:p>
    <w:p w:rsidR="00442255" w:rsidRPr="00360615" w:rsidRDefault="00442255" w:rsidP="00442255">
      <w:pPr>
        <w:ind w:firstLine="709"/>
        <w:jc w:val="both"/>
        <w:rPr>
          <w:rFonts w:eastAsia="Times New Roman CYR"/>
          <w:sz w:val="28"/>
          <w:szCs w:val="28"/>
        </w:rPr>
      </w:pPr>
      <w:r w:rsidRPr="00360615">
        <w:rPr>
          <w:rFonts w:eastAsia="Times New Roman CYR"/>
          <w:sz w:val="28"/>
          <w:szCs w:val="28"/>
        </w:rPr>
        <w:t xml:space="preserve">Основная доля всех промышленных грузов завозится по дороге «Епишино-Северо-Енисейский», протяженностью 291,04 км, находящейся на балансе КГКУ «Управление автомобильных дорог по Красноярскому краю». В настоящее время заасфальтировано </w:t>
      </w:r>
      <w:smartTag w:uri="urn:schemas-microsoft-com:office:smarttags" w:element="metricconverter">
        <w:smartTagPr>
          <w:attr w:name="ProductID" w:val="35 км"/>
        </w:smartTagPr>
        <w:r w:rsidRPr="00360615">
          <w:rPr>
            <w:rFonts w:eastAsia="Times New Roman CYR"/>
            <w:sz w:val="28"/>
            <w:szCs w:val="28"/>
          </w:rPr>
          <w:t>35 км</w:t>
        </w:r>
      </w:smartTag>
      <w:r w:rsidRPr="00360615">
        <w:rPr>
          <w:rFonts w:eastAsia="Times New Roman CYR"/>
          <w:sz w:val="28"/>
          <w:szCs w:val="28"/>
        </w:rPr>
        <w:t xml:space="preserve"> данной дороги. </w:t>
      </w:r>
    </w:p>
    <w:p w:rsidR="00442255" w:rsidRPr="00442255" w:rsidRDefault="00442255" w:rsidP="00442255">
      <w:pPr>
        <w:ind w:firstLine="709"/>
        <w:jc w:val="both"/>
        <w:rPr>
          <w:rFonts w:eastAsia="Times New Roman CYR"/>
          <w:sz w:val="28"/>
          <w:szCs w:val="28"/>
        </w:rPr>
      </w:pPr>
      <w:r w:rsidRPr="00360615">
        <w:rPr>
          <w:rFonts w:eastAsia="Times New Roman CYR"/>
          <w:sz w:val="28"/>
          <w:szCs w:val="28"/>
        </w:rPr>
        <w:t xml:space="preserve">Ежегодный объем перевозимых промышленных грузов по дороге Епишино-Северо-Енисейский составляет </w:t>
      </w:r>
      <w:r w:rsidRPr="00442255">
        <w:rPr>
          <w:rFonts w:eastAsia="Times New Roman CYR"/>
          <w:sz w:val="28"/>
          <w:szCs w:val="28"/>
        </w:rPr>
        <w:t>порядка 11,1 млн. тонн, и в среднесрочной перспективе ожидается увеличение объема перевозки  грузов.</w:t>
      </w:r>
    </w:p>
    <w:p w:rsidR="00162FB5" w:rsidRPr="00442255" w:rsidRDefault="00442255" w:rsidP="00442255">
      <w:pPr>
        <w:ind w:firstLine="709"/>
        <w:jc w:val="both"/>
        <w:rPr>
          <w:rFonts w:eastAsia="Times New Roman CYR"/>
          <w:sz w:val="28"/>
          <w:szCs w:val="28"/>
          <w:highlight w:val="yellow"/>
        </w:rPr>
      </w:pPr>
      <w:r w:rsidRPr="00442255">
        <w:rPr>
          <w:rFonts w:eastAsia="Times New Roman CYR"/>
          <w:sz w:val="28"/>
          <w:szCs w:val="28"/>
        </w:rPr>
        <w:t>Объем перевозимых грузов по наиболее крупным перевозчикам Северо-Енисейского района представлен в таблице</w:t>
      </w:r>
      <w:r w:rsidR="00B03C31">
        <w:rPr>
          <w:rFonts w:eastAsia="Times New Roman CYR"/>
          <w:sz w:val="28"/>
          <w:szCs w:val="28"/>
        </w:rPr>
        <w:t xml:space="preserve"> 6</w:t>
      </w:r>
      <w:r w:rsidRPr="00442255">
        <w:rPr>
          <w:rFonts w:eastAsia="Times New Roman CYR"/>
          <w:sz w:val="28"/>
          <w:szCs w:val="28"/>
        </w:rPr>
        <w:t>.</w:t>
      </w:r>
    </w:p>
    <w:p w:rsidR="001B46EB" w:rsidRPr="00442255" w:rsidRDefault="001B46EB" w:rsidP="005E0D48">
      <w:pPr>
        <w:ind w:firstLine="709"/>
        <w:jc w:val="both"/>
        <w:rPr>
          <w:sz w:val="28"/>
          <w:szCs w:val="28"/>
          <w:highlight w:val="yellow"/>
        </w:rPr>
      </w:pPr>
    </w:p>
    <w:p w:rsidR="00FD07EC" w:rsidRPr="00442255" w:rsidRDefault="007B0753" w:rsidP="007B0753">
      <w:pPr>
        <w:tabs>
          <w:tab w:val="right" w:pos="9781"/>
        </w:tabs>
        <w:ind w:firstLine="709"/>
        <w:jc w:val="center"/>
        <w:rPr>
          <w:sz w:val="28"/>
          <w:szCs w:val="28"/>
        </w:rPr>
      </w:pPr>
      <w:r>
        <w:rPr>
          <w:sz w:val="28"/>
          <w:szCs w:val="28"/>
        </w:rPr>
        <w:tab/>
        <w:t>Таблица</w:t>
      </w:r>
      <w:r w:rsidR="00B03C31">
        <w:rPr>
          <w:sz w:val="28"/>
          <w:szCs w:val="28"/>
        </w:rPr>
        <w:t xml:space="preserve"> 6</w:t>
      </w:r>
      <w:r>
        <w:rPr>
          <w:sz w:val="28"/>
          <w:szCs w:val="2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91"/>
        <w:gridCol w:w="3565"/>
      </w:tblGrid>
      <w:tr w:rsidR="00442255" w:rsidRPr="00442255" w:rsidTr="001652CF">
        <w:trPr>
          <w:trHeight w:val="827"/>
          <w:jc w:val="center"/>
        </w:trPr>
        <w:tc>
          <w:tcPr>
            <w:tcW w:w="6591" w:type="dxa"/>
            <w:vAlign w:val="center"/>
          </w:tcPr>
          <w:p w:rsidR="00442255" w:rsidRPr="00442255" w:rsidRDefault="00442255" w:rsidP="00442255">
            <w:pPr>
              <w:ind w:firstLine="709"/>
              <w:jc w:val="center"/>
              <w:rPr>
                <w:b/>
              </w:rPr>
            </w:pPr>
            <w:r w:rsidRPr="00442255">
              <w:rPr>
                <w:b/>
              </w:rPr>
              <w:t>Наименование предприятия</w:t>
            </w:r>
          </w:p>
        </w:tc>
        <w:tc>
          <w:tcPr>
            <w:tcW w:w="3565" w:type="dxa"/>
            <w:vAlign w:val="center"/>
          </w:tcPr>
          <w:p w:rsidR="00442255" w:rsidRPr="00442255" w:rsidRDefault="00442255" w:rsidP="00442255">
            <w:pPr>
              <w:ind w:firstLine="34"/>
              <w:jc w:val="center"/>
              <w:rPr>
                <w:b/>
              </w:rPr>
            </w:pPr>
            <w:r w:rsidRPr="00442255">
              <w:rPr>
                <w:b/>
              </w:rPr>
              <w:t>Объем грузов перевезенных за 2018 год, тыс. тонн</w:t>
            </w:r>
          </w:p>
        </w:tc>
      </w:tr>
      <w:tr w:rsidR="00442255" w:rsidRPr="00442255" w:rsidTr="001652CF">
        <w:trPr>
          <w:trHeight w:val="437"/>
          <w:jc w:val="center"/>
        </w:trPr>
        <w:tc>
          <w:tcPr>
            <w:tcW w:w="6591" w:type="dxa"/>
          </w:tcPr>
          <w:p w:rsidR="00442255" w:rsidRPr="00442255" w:rsidRDefault="00442255" w:rsidP="00442255">
            <w:pPr>
              <w:ind w:firstLine="709"/>
              <w:jc w:val="both"/>
              <w:rPr>
                <w:highlight w:val="yellow"/>
              </w:rPr>
            </w:pPr>
            <w:r w:rsidRPr="00442255">
              <w:t>ООО «Соврудник»</w:t>
            </w:r>
          </w:p>
        </w:tc>
        <w:tc>
          <w:tcPr>
            <w:tcW w:w="3565" w:type="dxa"/>
            <w:vAlign w:val="center"/>
          </w:tcPr>
          <w:p w:rsidR="00442255" w:rsidRPr="00442255" w:rsidRDefault="00442255" w:rsidP="00442255">
            <w:pPr>
              <w:ind w:firstLine="175"/>
              <w:jc w:val="center"/>
              <w:rPr>
                <w:highlight w:val="yellow"/>
              </w:rPr>
            </w:pPr>
            <w:r w:rsidRPr="00442255">
              <w:t>3987,0</w:t>
            </w:r>
          </w:p>
        </w:tc>
      </w:tr>
      <w:tr w:rsidR="00442255" w:rsidRPr="00442255" w:rsidTr="001652CF">
        <w:trPr>
          <w:trHeight w:val="414"/>
          <w:jc w:val="center"/>
        </w:trPr>
        <w:tc>
          <w:tcPr>
            <w:tcW w:w="6591" w:type="dxa"/>
          </w:tcPr>
          <w:p w:rsidR="00442255" w:rsidRPr="00442255" w:rsidRDefault="00442255" w:rsidP="00442255">
            <w:pPr>
              <w:ind w:firstLine="709"/>
              <w:jc w:val="both"/>
              <w:rPr>
                <w:highlight w:val="yellow"/>
              </w:rPr>
            </w:pPr>
            <w:r w:rsidRPr="00442255">
              <w:t>АО «Полюс Логистика»</w:t>
            </w:r>
          </w:p>
        </w:tc>
        <w:tc>
          <w:tcPr>
            <w:tcW w:w="3565" w:type="dxa"/>
            <w:vAlign w:val="center"/>
          </w:tcPr>
          <w:p w:rsidR="00442255" w:rsidRPr="00442255" w:rsidRDefault="00442255" w:rsidP="00442255">
            <w:pPr>
              <w:ind w:firstLine="175"/>
              <w:jc w:val="center"/>
              <w:rPr>
                <w:highlight w:val="yellow"/>
              </w:rPr>
            </w:pPr>
            <w:r w:rsidRPr="00442255">
              <w:t>4284,0</w:t>
            </w:r>
          </w:p>
        </w:tc>
      </w:tr>
      <w:tr w:rsidR="00442255" w:rsidRPr="00442255" w:rsidTr="001652CF">
        <w:trPr>
          <w:trHeight w:val="414"/>
          <w:jc w:val="center"/>
        </w:trPr>
        <w:tc>
          <w:tcPr>
            <w:tcW w:w="6591" w:type="dxa"/>
          </w:tcPr>
          <w:p w:rsidR="00442255" w:rsidRPr="00442255" w:rsidRDefault="00442255" w:rsidP="00442255">
            <w:pPr>
              <w:ind w:firstLine="709"/>
              <w:jc w:val="both"/>
            </w:pPr>
            <w:r w:rsidRPr="00442255">
              <w:t>ООО АС «Прииск Дражный»</w:t>
            </w:r>
          </w:p>
        </w:tc>
        <w:tc>
          <w:tcPr>
            <w:tcW w:w="3565" w:type="dxa"/>
            <w:vAlign w:val="center"/>
          </w:tcPr>
          <w:p w:rsidR="00442255" w:rsidRPr="00442255" w:rsidRDefault="00442255" w:rsidP="00442255">
            <w:pPr>
              <w:ind w:firstLine="175"/>
              <w:jc w:val="center"/>
            </w:pPr>
            <w:r w:rsidRPr="00442255">
              <w:t>3,0</w:t>
            </w:r>
          </w:p>
        </w:tc>
      </w:tr>
      <w:tr w:rsidR="00442255" w:rsidRPr="00442255" w:rsidTr="001652CF">
        <w:trPr>
          <w:trHeight w:val="414"/>
          <w:jc w:val="center"/>
        </w:trPr>
        <w:tc>
          <w:tcPr>
            <w:tcW w:w="6591" w:type="dxa"/>
          </w:tcPr>
          <w:p w:rsidR="00442255" w:rsidRPr="00442255" w:rsidRDefault="00442255" w:rsidP="00442255">
            <w:pPr>
              <w:ind w:firstLine="709"/>
              <w:jc w:val="both"/>
              <w:rPr>
                <w:highlight w:val="yellow"/>
              </w:rPr>
            </w:pPr>
            <w:r w:rsidRPr="00442255">
              <w:t>ООО ГРК «Амикан»</w:t>
            </w:r>
          </w:p>
        </w:tc>
        <w:tc>
          <w:tcPr>
            <w:tcW w:w="3565" w:type="dxa"/>
            <w:vAlign w:val="center"/>
          </w:tcPr>
          <w:p w:rsidR="00442255" w:rsidRPr="00442255" w:rsidRDefault="00442255" w:rsidP="00442255">
            <w:pPr>
              <w:ind w:firstLine="175"/>
              <w:jc w:val="center"/>
              <w:rPr>
                <w:highlight w:val="yellow"/>
              </w:rPr>
            </w:pPr>
            <w:r w:rsidRPr="00442255">
              <w:t>323,0</w:t>
            </w:r>
          </w:p>
        </w:tc>
      </w:tr>
      <w:tr w:rsidR="00442255" w:rsidRPr="00442255" w:rsidTr="001652CF">
        <w:trPr>
          <w:trHeight w:val="827"/>
          <w:jc w:val="center"/>
        </w:trPr>
        <w:tc>
          <w:tcPr>
            <w:tcW w:w="6591" w:type="dxa"/>
          </w:tcPr>
          <w:p w:rsidR="00442255" w:rsidRPr="00442255" w:rsidRDefault="00442255" w:rsidP="00442255">
            <w:pPr>
              <w:ind w:firstLine="709"/>
              <w:jc w:val="both"/>
              <w:rPr>
                <w:highlight w:val="yellow"/>
              </w:rPr>
            </w:pPr>
            <w:r w:rsidRPr="00442255">
              <w:t>МУП «Управление коммуникационным комплексом Северо-Енисейского района»</w:t>
            </w:r>
          </w:p>
        </w:tc>
        <w:tc>
          <w:tcPr>
            <w:tcW w:w="3565" w:type="dxa"/>
            <w:vAlign w:val="center"/>
          </w:tcPr>
          <w:p w:rsidR="00442255" w:rsidRPr="00442255" w:rsidRDefault="00442255" w:rsidP="00442255">
            <w:pPr>
              <w:ind w:firstLine="175"/>
              <w:jc w:val="center"/>
              <w:rPr>
                <w:highlight w:val="yellow"/>
              </w:rPr>
            </w:pPr>
            <w:r w:rsidRPr="00442255">
              <w:t>25,2</w:t>
            </w:r>
          </w:p>
        </w:tc>
      </w:tr>
      <w:tr w:rsidR="00442255" w:rsidRPr="00442255" w:rsidTr="001652CF">
        <w:trPr>
          <w:trHeight w:val="437"/>
          <w:jc w:val="center"/>
        </w:trPr>
        <w:tc>
          <w:tcPr>
            <w:tcW w:w="6591" w:type="dxa"/>
          </w:tcPr>
          <w:p w:rsidR="00442255" w:rsidRPr="00442255" w:rsidRDefault="00442255" w:rsidP="00442255">
            <w:pPr>
              <w:ind w:firstLine="709"/>
              <w:jc w:val="both"/>
              <w:rPr>
                <w:highlight w:val="yellow"/>
              </w:rPr>
            </w:pPr>
            <w:r w:rsidRPr="00442255">
              <w:t>ООО «Альянс»</w:t>
            </w:r>
          </w:p>
        </w:tc>
        <w:tc>
          <w:tcPr>
            <w:tcW w:w="3565" w:type="dxa"/>
            <w:vAlign w:val="center"/>
          </w:tcPr>
          <w:p w:rsidR="00442255" w:rsidRPr="00442255" w:rsidRDefault="00442255" w:rsidP="00442255">
            <w:pPr>
              <w:ind w:firstLine="175"/>
              <w:jc w:val="center"/>
            </w:pPr>
            <w:r w:rsidRPr="00442255">
              <w:t>2424,8</w:t>
            </w:r>
          </w:p>
        </w:tc>
      </w:tr>
    </w:tbl>
    <w:p w:rsidR="00FD07EC" w:rsidRPr="00BD0477" w:rsidRDefault="00FD07EC" w:rsidP="005E0D48">
      <w:pPr>
        <w:ind w:firstLine="709"/>
        <w:jc w:val="both"/>
        <w:rPr>
          <w:sz w:val="28"/>
          <w:szCs w:val="28"/>
          <w:highlight w:val="yellow"/>
        </w:rPr>
      </w:pPr>
    </w:p>
    <w:p w:rsidR="00442255" w:rsidRPr="0068678F" w:rsidRDefault="00442255" w:rsidP="00442255">
      <w:pPr>
        <w:ind w:firstLine="709"/>
        <w:jc w:val="both"/>
        <w:rPr>
          <w:sz w:val="28"/>
          <w:szCs w:val="28"/>
        </w:rPr>
      </w:pPr>
      <w:r w:rsidRPr="0068678F">
        <w:rPr>
          <w:sz w:val="28"/>
          <w:szCs w:val="28"/>
        </w:rPr>
        <w:t>По трассе «Епишино - Северо-Енисейский» градообразующими золотодобывающими предприятиями района перевозится основной поток промышленных грузов, в том числе взрывчатые материалы, аварийно-химические опасные вещества, легковоспламеняющиеся жидкости, ГСМ, технологическое оборудование, строительные материалы и др.</w:t>
      </w:r>
    </w:p>
    <w:p w:rsidR="00442255" w:rsidRDefault="00442255" w:rsidP="00442255">
      <w:pPr>
        <w:ind w:firstLine="709"/>
        <w:jc w:val="both"/>
        <w:rPr>
          <w:sz w:val="28"/>
          <w:szCs w:val="28"/>
        </w:rPr>
      </w:pPr>
      <w:r w:rsidRPr="0068678F">
        <w:rPr>
          <w:sz w:val="28"/>
          <w:szCs w:val="28"/>
        </w:rPr>
        <w:t xml:space="preserve">Муниципальное унитарное предприятие «Управление коммуникационным комплексом Северо-Енисейского района», выполняющее работы по строительству жилья и обеспечивающее стабильную и бесперебойную работу системы тепло, водоснабжения, направленную на </w:t>
      </w:r>
      <w:r w:rsidR="00F0368B">
        <w:rPr>
          <w:sz w:val="28"/>
          <w:szCs w:val="28"/>
        </w:rPr>
        <w:t>обеспечение</w:t>
      </w:r>
      <w:r w:rsidRPr="0068678F">
        <w:rPr>
          <w:sz w:val="28"/>
          <w:szCs w:val="28"/>
        </w:rPr>
        <w:t xml:space="preserve"> использует эту автодорогу для транспортировки ГСМ, строительных материалов, технологических и прочих грузов.</w:t>
      </w:r>
    </w:p>
    <w:p w:rsidR="00F0368B" w:rsidRPr="0068678F" w:rsidRDefault="00F0368B" w:rsidP="00442255">
      <w:pPr>
        <w:ind w:firstLine="709"/>
        <w:jc w:val="both"/>
        <w:rPr>
          <w:sz w:val="28"/>
          <w:szCs w:val="28"/>
        </w:rPr>
      </w:pPr>
      <w:r>
        <w:rPr>
          <w:sz w:val="28"/>
          <w:szCs w:val="28"/>
        </w:rPr>
        <w:t>А</w:t>
      </w:r>
      <w:r w:rsidRPr="0068678F">
        <w:rPr>
          <w:sz w:val="28"/>
          <w:szCs w:val="28"/>
        </w:rPr>
        <w:t>втомобильным транспортом</w:t>
      </w:r>
      <w:r>
        <w:rPr>
          <w:sz w:val="28"/>
          <w:szCs w:val="28"/>
        </w:rPr>
        <w:t xml:space="preserve"> </w:t>
      </w:r>
      <w:r w:rsidRPr="0068678F">
        <w:rPr>
          <w:sz w:val="28"/>
          <w:szCs w:val="28"/>
        </w:rPr>
        <w:t>предприятия торговли и иных отраслей перевозят</w:t>
      </w:r>
      <w:r>
        <w:rPr>
          <w:sz w:val="28"/>
          <w:szCs w:val="28"/>
        </w:rPr>
        <w:t xml:space="preserve"> </w:t>
      </w:r>
      <w:r w:rsidRPr="0068678F">
        <w:rPr>
          <w:sz w:val="28"/>
          <w:szCs w:val="28"/>
        </w:rPr>
        <w:t>товары первой необходимости, продукты питания, промышленные и бытовые товары, медикаменты и др</w:t>
      </w:r>
      <w:r>
        <w:rPr>
          <w:sz w:val="28"/>
          <w:szCs w:val="28"/>
        </w:rPr>
        <w:t>.</w:t>
      </w:r>
    </w:p>
    <w:p w:rsidR="00FD07EC" w:rsidRPr="007B0753" w:rsidRDefault="00442255" w:rsidP="00442255">
      <w:pPr>
        <w:ind w:firstLine="567"/>
        <w:jc w:val="both"/>
        <w:rPr>
          <w:rFonts w:eastAsia="Calibri"/>
          <w:color w:val="000000"/>
          <w:sz w:val="28"/>
          <w:szCs w:val="28"/>
          <w:u w:val="single"/>
        </w:rPr>
      </w:pPr>
      <w:r w:rsidRPr="0068678F">
        <w:rPr>
          <w:b/>
          <w:sz w:val="28"/>
          <w:szCs w:val="28"/>
          <w:u w:val="single"/>
        </w:rPr>
        <w:lastRenderedPageBreak/>
        <w:t>В 2018 году</w:t>
      </w:r>
      <w:r w:rsidRPr="0068678F">
        <w:rPr>
          <w:rFonts w:eastAsia="Calibri"/>
          <w:b/>
          <w:sz w:val="28"/>
          <w:szCs w:val="28"/>
          <w:u w:val="single"/>
        </w:rPr>
        <w:t xml:space="preserve"> продолжена реконструкция автомобильной дороги «Епишино </w:t>
      </w:r>
      <w:r w:rsidRPr="0068678F">
        <w:rPr>
          <w:rFonts w:eastAsia="Calibri"/>
          <w:b/>
          <w:sz w:val="28"/>
          <w:szCs w:val="28"/>
          <w:u w:val="single"/>
        </w:rPr>
        <w:noBreakHyphen/>
        <w:t xml:space="preserve"> Северо-Енисейский».</w:t>
      </w:r>
      <w:r w:rsidRPr="0068678F">
        <w:rPr>
          <w:rFonts w:eastAsia="Calibri"/>
          <w:sz w:val="28"/>
          <w:szCs w:val="28"/>
        </w:rPr>
        <w:t xml:space="preserve"> </w:t>
      </w:r>
      <w:r w:rsidRPr="0068678F">
        <w:rPr>
          <w:rFonts w:eastAsia="Calibri"/>
          <w:sz w:val="28"/>
          <w:szCs w:val="28"/>
          <w:u w:val="single"/>
        </w:rPr>
        <w:t xml:space="preserve">С 2016 года проводятся масштабные работы на нескольких проблемных участках дороги. На эти цели из краевого бюджета в 2018 году были направлены более </w:t>
      </w:r>
      <w:r w:rsidRPr="0068678F">
        <w:rPr>
          <w:rFonts w:eastAsia="Calibri"/>
          <w:b/>
          <w:sz w:val="28"/>
          <w:szCs w:val="28"/>
          <w:u w:val="single"/>
        </w:rPr>
        <w:t>840,9 млн. руб.</w:t>
      </w:r>
    </w:p>
    <w:p w:rsidR="00FD07EC" w:rsidRPr="007B0753" w:rsidRDefault="00FD07EC" w:rsidP="005E0D48">
      <w:pPr>
        <w:ind w:firstLine="709"/>
        <w:jc w:val="both"/>
        <w:rPr>
          <w:sz w:val="28"/>
          <w:szCs w:val="28"/>
        </w:rPr>
      </w:pPr>
    </w:p>
    <w:p w:rsidR="00FD07EC" w:rsidRPr="007B0753" w:rsidRDefault="00FD07EC" w:rsidP="005E0D48">
      <w:pPr>
        <w:jc w:val="center"/>
        <w:rPr>
          <w:sz w:val="28"/>
          <w:szCs w:val="28"/>
        </w:rPr>
      </w:pPr>
      <w:r w:rsidRPr="007B0753">
        <w:rPr>
          <w:noProof/>
          <w:sz w:val="28"/>
          <w:szCs w:val="28"/>
        </w:rPr>
        <w:drawing>
          <wp:inline distT="0" distB="0" distL="0" distR="0">
            <wp:extent cx="2982853" cy="1933575"/>
            <wp:effectExtent l="19050" t="0" r="7997" b="0"/>
            <wp:docPr id="24" name="Рисунок 2" descr="C:\Users\IRF\Desktop\16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F\Desktop\16n2.jpg"/>
                    <pic:cNvPicPr>
                      <a:picLocks noChangeAspect="1" noChangeArrowheads="1"/>
                    </pic:cNvPicPr>
                  </pic:nvPicPr>
                  <pic:blipFill>
                    <a:blip r:embed="rId52" cstate="print"/>
                    <a:srcRect/>
                    <a:stretch>
                      <a:fillRect/>
                    </a:stretch>
                  </pic:blipFill>
                  <pic:spPr bwMode="auto">
                    <a:xfrm>
                      <a:off x="0" y="0"/>
                      <a:ext cx="2991835" cy="1939398"/>
                    </a:xfrm>
                    <a:prstGeom prst="rect">
                      <a:avLst/>
                    </a:prstGeom>
                    <a:noFill/>
                    <a:ln w="9525">
                      <a:noFill/>
                      <a:miter lim="800000"/>
                      <a:headEnd/>
                      <a:tailEnd/>
                    </a:ln>
                  </pic:spPr>
                </pic:pic>
              </a:graphicData>
            </a:graphic>
          </wp:inline>
        </w:drawing>
      </w:r>
      <w:r w:rsidRPr="007B0753">
        <w:rPr>
          <w:noProof/>
          <w:sz w:val="28"/>
          <w:szCs w:val="28"/>
        </w:rPr>
        <w:drawing>
          <wp:inline distT="0" distB="0" distL="0" distR="0">
            <wp:extent cx="3059415" cy="1933575"/>
            <wp:effectExtent l="19050" t="0" r="7635" b="0"/>
            <wp:docPr id="2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srcRect/>
                    <a:stretch>
                      <a:fillRect/>
                    </a:stretch>
                  </pic:blipFill>
                  <pic:spPr bwMode="auto">
                    <a:xfrm>
                      <a:off x="0" y="0"/>
                      <a:ext cx="3062195" cy="1935332"/>
                    </a:xfrm>
                    <a:prstGeom prst="rect">
                      <a:avLst/>
                    </a:prstGeom>
                    <a:noFill/>
                    <a:ln w="9525">
                      <a:noFill/>
                      <a:miter lim="800000"/>
                      <a:headEnd/>
                      <a:tailEnd/>
                    </a:ln>
                  </pic:spPr>
                </pic:pic>
              </a:graphicData>
            </a:graphic>
          </wp:inline>
        </w:drawing>
      </w:r>
      <w:r w:rsidRPr="007B0753">
        <w:rPr>
          <w:sz w:val="28"/>
          <w:szCs w:val="28"/>
        </w:rPr>
        <w:t xml:space="preserve">   </w:t>
      </w:r>
      <w:r w:rsidRPr="007B0753">
        <w:rPr>
          <w:noProof/>
          <w:sz w:val="28"/>
          <w:szCs w:val="28"/>
        </w:rPr>
        <w:drawing>
          <wp:inline distT="0" distB="0" distL="0" distR="0">
            <wp:extent cx="3036849" cy="1933575"/>
            <wp:effectExtent l="19050" t="0" r="0" b="0"/>
            <wp:docPr id="25" name="Рисунок 2" descr="\\FILES-SERVER\Shares_Folder$\ОТДЕЛ ЭКОНОМИЧЕСКОГО АНАЛИЗА\ПРОГНОЗ 2018\Ильин\фото\NWHkEHD6LZuv-r1280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S-SERVER\Shares_Folder$\ОТДЕЛ ЭКОНОМИЧЕСКОГО АНАЛИЗА\ПРОГНОЗ 2018\Ильин\фото\NWHkEHD6LZuv-r1280x0.jpg"/>
                    <pic:cNvPicPr>
                      <a:picLocks noChangeAspect="1" noChangeArrowheads="1"/>
                    </pic:cNvPicPr>
                  </pic:nvPicPr>
                  <pic:blipFill>
                    <a:blip r:embed="rId54" cstate="print"/>
                    <a:srcRect/>
                    <a:stretch>
                      <a:fillRect/>
                    </a:stretch>
                  </pic:blipFill>
                  <pic:spPr bwMode="auto">
                    <a:xfrm>
                      <a:off x="0" y="0"/>
                      <a:ext cx="3054143" cy="1944586"/>
                    </a:xfrm>
                    <a:prstGeom prst="rect">
                      <a:avLst/>
                    </a:prstGeom>
                    <a:noFill/>
                    <a:ln w="9525">
                      <a:noFill/>
                      <a:miter lim="800000"/>
                      <a:headEnd/>
                      <a:tailEnd/>
                    </a:ln>
                  </pic:spPr>
                </pic:pic>
              </a:graphicData>
            </a:graphic>
          </wp:inline>
        </w:drawing>
      </w:r>
      <w:r w:rsidRPr="007B0753">
        <w:rPr>
          <w:snapToGrid w:val="0"/>
          <w:color w:val="000000"/>
          <w:w w:val="0"/>
          <w:sz w:val="0"/>
          <w:szCs w:val="0"/>
          <w:u w:color="000000"/>
          <w:bdr w:val="none" w:sz="0" w:space="0" w:color="000000"/>
          <w:shd w:val="clear" w:color="000000" w:fill="000000"/>
        </w:rPr>
        <w:t xml:space="preserve"> </w:t>
      </w:r>
      <w:r w:rsidRPr="007B0753">
        <w:rPr>
          <w:noProof/>
          <w:sz w:val="28"/>
          <w:szCs w:val="28"/>
        </w:rPr>
        <w:drawing>
          <wp:inline distT="0" distB="0" distL="0" distR="0">
            <wp:extent cx="2963696" cy="1914525"/>
            <wp:effectExtent l="19050" t="0" r="8104" b="0"/>
            <wp:docPr id="27" name="Рисунок 1" descr="C:\Users\IRF\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F\Desktop\6.jpg"/>
                    <pic:cNvPicPr>
                      <a:picLocks noChangeAspect="1" noChangeArrowheads="1"/>
                    </pic:cNvPicPr>
                  </pic:nvPicPr>
                  <pic:blipFill>
                    <a:blip r:embed="rId55" cstate="print"/>
                    <a:srcRect/>
                    <a:stretch>
                      <a:fillRect/>
                    </a:stretch>
                  </pic:blipFill>
                  <pic:spPr bwMode="auto">
                    <a:xfrm>
                      <a:off x="0" y="0"/>
                      <a:ext cx="2970439" cy="1918881"/>
                    </a:xfrm>
                    <a:prstGeom prst="rect">
                      <a:avLst/>
                    </a:prstGeom>
                    <a:noFill/>
                    <a:ln w="9525">
                      <a:noFill/>
                      <a:miter lim="800000"/>
                      <a:headEnd/>
                      <a:tailEnd/>
                    </a:ln>
                  </pic:spPr>
                </pic:pic>
              </a:graphicData>
            </a:graphic>
          </wp:inline>
        </w:drawing>
      </w:r>
    </w:p>
    <w:p w:rsidR="00FD07EC" w:rsidRPr="007B0753" w:rsidRDefault="00FD07EC" w:rsidP="005E0D48">
      <w:pPr>
        <w:ind w:firstLine="709"/>
        <w:jc w:val="center"/>
        <w:rPr>
          <w:b/>
        </w:rPr>
      </w:pPr>
      <w:r w:rsidRPr="007B0753">
        <w:rPr>
          <w:b/>
        </w:rPr>
        <w:t xml:space="preserve">Реконструкция автомобильной дороги Епишино </w:t>
      </w:r>
      <w:r w:rsidRPr="007B0753">
        <w:rPr>
          <w:b/>
        </w:rPr>
        <w:noBreakHyphen/>
        <w:t xml:space="preserve"> Северо-Енисейский</w:t>
      </w:r>
    </w:p>
    <w:p w:rsidR="00FD07EC" w:rsidRPr="007B0753" w:rsidRDefault="00FD07EC" w:rsidP="005E0D48">
      <w:pPr>
        <w:ind w:firstLine="709"/>
        <w:jc w:val="both"/>
        <w:rPr>
          <w:sz w:val="28"/>
          <w:szCs w:val="28"/>
        </w:rPr>
      </w:pPr>
    </w:p>
    <w:p w:rsidR="00442255" w:rsidRPr="0068678F" w:rsidRDefault="00F0368B" w:rsidP="00442255">
      <w:pPr>
        <w:ind w:firstLine="709"/>
        <w:jc w:val="both"/>
        <w:rPr>
          <w:sz w:val="28"/>
          <w:szCs w:val="28"/>
        </w:rPr>
      </w:pPr>
      <w:r>
        <w:rPr>
          <w:sz w:val="28"/>
          <w:szCs w:val="28"/>
        </w:rPr>
        <w:t>Н</w:t>
      </w:r>
      <w:r w:rsidR="00442255" w:rsidRPr="0068678F">
        <w:rPr>
          <w:sz w:val="28"/>
          <w:szCs w:val="28"/>
        </w:rPr>
        <w:t xml:space="preserve">а процесс реконструкции автодороги оказывает внедрение </w:t>
      </w:r>
      <w:proofErr w:type="spellStart"/>
      <w:r w:rsidR="00442255" w:rsidRPr="0068678F">
        <w:rPr>
          <w:sz w:val="28"/>
          <w:szCs w:val="28"/>
        </w:rPr>
        <w:t>частно-государственного</w:t>
      </w:r>
      <w:proofErr w:type="spellEnd"/>
      <w:r w:rsidR="00442255" w:rsidRPr="0068678F">
        <w:rPr>
          <w:sz w:val="28"/>
          <w:szCs w:val="28"/>
        </w:rPr>
        <w:t xml:space="preserve"> партнерства,  когда силами золотодобывающих предприятий района АО «Полюс Красноярск» и ООО «Соврудник» проводятся дорожные работы на нескольких проблемных участках автомобильной дороги «Епишино - Северо-Енисейский», с целью сохранения дорожной «одежды». Вклад золотодобывающих предприятий района настолько значителен, что консолидированные денежные средства на реконструкцию дороги с учетом краевых вложений в конечном итоге составят порядка </w:t>
      </w:r>
      <w:r w:rsidR="00442255" w:rsidRPr="0068678F">
        <w:rPr>
          <w:sz w:val="28"/>
          <w:szCs w:val="28"/>
          <w:u w:val="single"/>
        </w:rPr>
        <w:t>2</w:t>
      </w:r>
      <w:r w:rsidR="00442255">
        <w:rPr>
          <w:sz w:val="28"/>
          <w:szCs w:val="28"/>
          <w:u w:val="single"/>
        </w:rPr>
        <w:t>,6</w:t>
      </w:r>
      <w:r w:rsidR="00442255" w:rsidRPr="0068678F">
        <w:rPr>
          <w:sz w:val="28"/>
          <w:szCs w:val="28"/>
          <w:u w:val="single"/>
        </w:rPr>
        <w:t xml:space="preserve"> млрд. рублей</w:t>
      </w:r>
      <w:r w:rsidR="00442255" w:rsidRPr="0068678F">
        <w:rPr>
          <w:sz w:val="28"/>
          <w:szCs w:val="28"/>
        </w:rPr>
        <w:t xml:space="preserve">.  </w:t>
      </w:r>
    </w:p>
    <w:p w:rsidR="00442255" w:rsidRPr="00C31130" w:rsidRDefault="00442255" w:rsidP="00442255">
      <w:pPr>
        <w:ind w:firstLine="709"/>
        <w:jc w:val="both"/>
        <w:rPr>
          <w:sz w:val="28"/>
          <w:szCs w:val="28"/>
        </w:rPr>
      </w:pPr>
      <w:r w:rsidRPr="00A53B63">
        <w:rPr>
          <w:sz w:val="28"/>
          <w:szCs w:val="28"/>
        </w:rPr>
        <w:t>В 2018 году на участках автодороги проведены работы на участке от 108-го до 122-го километра автодороги. Проведен ремонт двух участков дороги протяженностью 7,</w:t>
      </w:r>
      <w:r w:rsidRPr="00C31130">
        <w:rPr>
          <w:sz w:val="28"/>
          <w:szCs w:val="28"/>
        </w:rPr>
        <w:t>3 км и 7,1 км</w:t>
      </w:r>
      <w:proofErr w:type="gramStart"/>
      <w:r w:rsidRPr="00C31130">
        <w:rPr>
          <w:sz w:val="28"/>
          <w:szCs w:val="28"/>
        </w:rPr>
        <w:t>.</w:t>
      </w:r>
      <w:proofErr w:type="gramEnd"/>
      <w:r w:rsidRPr="00C31130">
        <w:rPr>
          <w:sz w:val="28"/>
          <w:szCs w:val="28"/>
        </w:rPr>
        <w:t xml:space="preserve"> </w:t>
      </w:r>
      <w:proofErr w:type="gramStart"/>
      <w:r w:rsidRPr="00C31130">
        <w:rPr>
          <w:sz w:val="28"/>
          <w:szCs w:val="28"/>
        </w:rPr>
        <w:t>с</w:t>
      </w:r>
      <w:proofErr w:type="gramEnd"/>
      <w:r w:rsidRPr="00C31130">
        <w:rPr>
          <w:sz w:val="28"/>
          <w:szCs w:val="28"/>
        </w:rPr>
        <w:t xml:space="preserve"> использованием современных материалов, которые способны выдержать вес тяжелых машин: </w:t>
      </w:r>
      <w:proofErr w:type="spellStart"/>
      <w:r w:rsidRPr="00C31130">
        <w:rPr>
          <w:sz w:val="28"/>
          <w:szCs w:val="28"/>
        </w:rPr>
        <w:t>георешетки</w:t>
      </w:r>
      <w:proofErr w:type="spellEnd"/>
      <w:r w:rsidRPr="00C31130">
        <w:rPr>
          <w:sz w:val="28"/>
          <w:szCs w:val="28"/>
        </w:rPr>
        <w:t xml:space="preserve">, щебень высококлассный, различные </w:t>
      </w:r>
      <w:proofErr w:type="spellStart"/>
      <w:r w:rsidRPr="00C31130">
        <w:rPr>
          <w:sz w:val="28"/>
          <w:szCs w:val="28"/>
        </w:rPr>
        <w:t>геомембраны</w:t>
      </w:r>
      <w:proofErr w:type="spellEnd"/>
      <w:r w:rsidRPr="00C31130">
        <w:rPr>
          <w:sz w:val="28"/>
          <w:szCs w:val="28"/>
        </w:rPr>
        <w:t xml:space="preserve"> и текстили.</w:t>
      </w:r>
    </w:p>
    <w:p w:rsidR="00442255" w:rsidRPr="00C31130" w:rsidRDefault="00442255" w:rsidP="00442255">
      <w:pPr>
        <w:ind w:firstLine="709"/>
        <w:jc w:val="both"/>
        <w:rPr>
          <w:sz w:val="28"/>
          <w:szCs w:val="28"/>
        </w:rPr>
      </w:pPr>
      <w:r w:rsidRPr="00C31130">
        <w:rPr>
          <w:sz w:val="28"/>
          <w:szCs w:val="28"/>
        </w:rPr>
        <w:t>Также, проведены ремонтные работы по искусственным сооружениям: уложены четыре гофрированных водопропускных трубы и засыпаны два арочных моста.</w:t>
      </w:r>
    </w:p>
    <w:p w:rsidR="00442255" w:rsidRDefault="00442255" w:rsidP="00442255">
      <w:pPr>
        <w:ind w:firstLine="709"/>
        <w:jc w:val="both"/>
        <w:rPr>
          <w:sz w:val="28"/>
          <w:szCs w:val="28"/>
        </w:rPr>
      </w:pPr>
      <w:r w:rsidRPr="00C31130">
        <w:rPr>
          <w:sz w:val="28"/>
          <w:szCs w:val="28"/>
        </w:rPr>
        <w:t>Скальный грунт для укладки дорожного полотна доставляется из карьера со 102-го километра, где производятся буровзрывные работы.</w:t>
      </w:r>
    </w:p>
    <w:p w:rsidR="00442255" w:rsidRPr="00EE6D80" w:rsidRDefault="00442255" w:rsidP="00442255">
      <w:pPr>
        <w:shd w:val="clear" w:color="auto" w:fill="FFFFFF"/>
        <w:spacing w:line="322" w:lineRule="exact"/>
        <w:ind w:right="-2" w:firstLine="709"/>
        <w:jc w:val="both"/>
        <w:rPr>
          <w:bCs/>
          <w:sz w:val="28"/>
          <w:szCs w:val="28"/>
        </w:rPr>
      </w:pPr>
      <w:r w:rsidRPr="00EE6D80">
        <w:rPr>
          <w:bCs/>
          <w:sz w:val="28"/>
          <w:szCs w:val="28"/>
        </w:rPr>
        <w:t xml:space="preserve">В 2019 году запланированы работы по капитальному ремонту 3 участков дороги «Епишино-Северо-Енисейский». Участок дороги от 144-го до 152-го </w:t>
      </w:r>
      <w:r w:rsidRPr="00EE6D80">
        <w:rPr>
          <w:bCs/>
          <w:sz w:val="28"/>
          <w:szCs w:val="28"/>
        </w:rPr>
        <w:lastRenderedPageBreak/>
        <w:t>километра является переходящим объектом с 2018 года. Вновь начинаемые объекты капитального ремонта в текущем году расположены на участках дороги от 125+600 до 135+400 километра и от 265+500 до 266+100 километра. Работы на этих участках проводятся с мая 2019 года.</w:t>
      </w:r>
    </w:p>
    <w:p w:rsidR="00442255" w:rsidRPr="00EE6D80" w:rsidRDefault="00442255" w:rsidP="00442255">
      <w:pPr>
        <w:shd w:val="clear" w:color="auto" w:fill="FFFFFF"/>
        <w:spacing w:line="322" w:lineRule="exact"/>
        <w:ind w:right="-2" w:firstLine="709"/>
        <w:jc w:val="both"/>
        <w:rPr>
          <w:bCs/>
          <w:sz w:val="28"/>
          <w:szCs w:val="28"/>
        </w:rPr>
      </w:pPr>
      <w:r w:rsidRPr="00EE6D80">
        <w:rPr>
          <w:bCs/>
          <w:sz w:val="28"/>
          <w:szCs w:val="28"/>
        </w:rPr>
        <w:t xml:space="preserve">Запланированные работы включают подъемку </w:t>
      </w:r>
      <w:proofErr w:type="spellStart"/>
      <w:r w:rsidRPr="00EE6D80">
        <w:rPr>
          <w:bCs/>
          <w:sz w:val="28"/>
          <w:szCs w:val="28"/>
        </w:rPr>
        <w:t>земполотна</w:t>
      </w:r>
      <w:proofErr w:type="spellEnd"/>
      <w:r w:rsidRPr="00EE6D80">
        <w:rPr>
          <w:bCs/>
          <w:sz w:val="28"/>
          <w:szCs w:val="28"/>
        </w:rPr>
        <w:t xml:space="preserve"> на низких подтопляемых участках, восстановление дорожного покрытия, обеспечение водоотвода с устройством водопропускных труб и укреплённых кюветов, установку металлических барьерных ограждений и дорожных знаков.</w:t>
      </w:r>
    </w:p>
    <w:p w:rsidR="00442255" w:rsidRDefault="00442255" w:rsidP="00442255">
      <w:pPr>
        <w:ind w:firstLine="709"/>
        <w:jc w:val="both"/>
        <w:rPr>
          <w:sz w:val="28"/>
          <w:szCs w:val="28"/>
        </w:rPr>
      </w:pPr>
      <w:r w:rsidRPr="00EE6D80">
        <w:rPr>
          <w:bCs/>
          <w:sz w:val="28"/>
          <w:szCs w:val="28"/>
        </w:rPr>
        <w:t>На всех 3 участках работы будут завершены до конца года. Стоимость финансирования капитального ремонта в 2019 году составляет порядка 693,5 млн. рублей.</w:t>
      </w:r>
    </w:p>
    <w:p w:rsidR="00442255" w:rsidRPr="00C31130" w:rsidRDefault="00442255" w:rsidP="00442255">
      <w:pPr>
        <w:ind w:firstLine="709"/>
        <w:jc w:val="both"/>
        <w:rPr>
          <w:sz w:val="28"/>
          <w:szCs w:val="28"/>
        </w:rPr>
      </w:pPr>
      <w:r w:rsidRPr="00C31130">
        <w:rPr>
          <w:sz w:val="28"/>
          <w:szCs w:val="28"/>
        </w:rPr>
        <w:t>Однако, несмотря на проводимый ремонт, ситуация для проезда автомобильного транспорта на автомобильной дороге «Епишино-Северо-Енисейский» продолжает оставаться напряженной. Местами затруднен проезд для легковых и грузовых автомобилей.</w:t>
      </w:r>
    </w:p>
    <w:p w:rsidR="00442255" w:rsidRPr="00C31130" w:rsidRDefault="00442255" w:rsidP="00442255">
      <w:pPr>
        <w:ind w:firstLine="709"/>
        <w:jc w:val="both"/>
        <w:rPr>
          <w:sz w:val="28"/>
          <w:szCs w:val="28"/>
        </w:rPr>
      </w:pPr>
      <w:r w:rsidRPr="00C31130">
        <w:rPr>
          <w:sz w:val="28"/>
          <w:szCs w:val="28"/>
        </w:rPr>
        <w:t xml:space="preserve">В период весенней и осенней распутицы движение по дороге «Епишино - Северо-Енисейский» становится ограниченным, движение легкового транспорта только до п. Епишино занимает 7-9 часов, а грузового до 14 часов. Стоимость доставки грузов по такой дороге увеличивается порой в 2-3 раза по сравнению с асфальтированной дорогой. </w:t>
      </w:r>
    </w:p>
    <w:p w:rsidR="00442255" w:rsidRPr="00C31130" w:rsidRDefault="00442255" w:rsidP="00442255">
      <w:pPr>
        <w:ind w:firstLine="709"/>
        <w:jc w:val="both"/>
        <w:rPr>
          <w:sz w:val="28"/>
          <w:szCs w:val="28"/>
        </w:rPr>
      </w:pPr>
      <w:r w:rsidRPr="00C31130">
        <w:rPr>
          <w:sz w:val="28"/>
          <w:szCs w:val="28"/>
        </w:rPr>
        <w:t xml:space="preserve">Ежегодный объем перевозимых промышленных грузов по дороге «Епишино-Северо-Енисейский» составляет около </w:t>
      </w:r>
      <w:r w:rsidRPr="00C31130">
        <w:rPr>
          <w:b/>
          <w:sz w:val="28"/>
          <w:szCs w:val="28"/>
          <w:u w:val="single"/>
        </w:rPr>
        <w:t>11,1 млн. тонн</w:t>
      </w:r>
      <w:r w:rsidRPr="00C31130">
        <w:rPr>
          <w:sz w:val="28"/>
          <w:szCs w:val="28"/>
        </w:rPr>
        <w:t xml:space="preserve">, а в среднесрочной перспективе объемы перевозки </w:t>
      </w:r>
      <w:proofErr w:type="gramStart"/>
      <w:r w:rsidRPr="00C31130">
        <w:rPr>
          <w:sz w:val="28"/>
          <w:szCs w:val="28"/>
        </w:rPr>
        <w:t>грузов</w:t>
      </w:r>
      <w:proofErr w:type="gramEnd"/>
      <w:r w:rsidRPr="00C31130">
        <w:rPr>
          <w:sz w:val="28"/>
          <w:szCs w:val="28"/>
        </w:rPr>
        <w:t xml:space="preserve"> достигнут </w:t>
      </w:r>
      <w:r w:rsidRPr="00C31130">
        <w:rPr>
          <w:b/>
          <w:sz w:val="28"/>
          <w:szCs w:val="28"/>
          <w:u w:val="single"/>
        </w:rPr>
        <w:t>12 млн. тонн в год</w:t>
      </w:r>
      <w:r w:rsidRPr="00C31130">
        <w:rPr>
          <w:sz w:val="28"/>
          <w:szCs w:val="28"/>
        </w:rPr>
        <w:t>.</w:t>
      </w:r>
    </w:p>
    <w:p w:rsidR="00442255" w:rsidRPr="00C31130" w:rsidRDefault="00442255" w:rsidP="00442255">
      <w:pPr>
        <w:ind w:firstLine="709"/>
        <w:jc w:val="both"/>
        <w:rPr>
          <w:b/>
          <w:sz w:val="28"/>
          <w:szCs w:val="28"/>
        </w:rPr>
      </w:pPr>
      <w:r w:rsidRPr="00C31130">
        <w:rPr>
          <w:sz w:val="28"/>
          <w:szCs w:val="28"/>
        </w:rPr>
        <w:t xml:space="preserve">Совокупность этих факторов со значительно увеличившимся объемом грузоперевозок и потребностью в регулярных автобусных </w:t>
      </w:r>
      <w:proofErr w:type="spellStart"/>
      <w:r w:rsidRPr="00C31130">
        <w:rPr>
          <w:sz w:val="28"/>
          <w:szCs w:val="28"/>
        </w:rPr>
        <w:t>пассажироперевозках</w:t>
      </w:r>
      <w:proofErr w:type="spellEnd"/>
      <w:r w:rsidRPr="00C31130">
        <w:rPr>
          <w:sz w:val="28"/>
          <w:szCs w:val="28"/>
        </w:rPr>
        <w:t>, обуславливают реальную и срочную необходимость продолжения работ по капитальному ремонту автодороги «Епишино-Северо-Енисейский».</w:t>
      </w:r>
    </w:p>
    <w:p w:rsidR="00442255" w:rsidRPr="00413F52" w:rsidRDefault="00442255" w:rsidP="00442255">
      <w:pPr>
        <w:ind w:firstLine="709"/>
        <w:jc w:val="both"/>
        <w:rPr>
          <w:sz w:val="28"/>
          <w:szCs w:val="28"/>
        </w:rPr>
      </w:pPr>
      <w:proofErr w:type="gramStart"/>
      <w:r w:rsidRPr="00413F52">
        <w:rPr>
          <w:sz w:val="28"/>
          <w:szCs w:val="28"/>
        </w:rPr>
        <w:t>Развитие транспортной инфраструктуры района просто необходимо для успешной реализации инвестиционных проектов на территории Северо-Енисейского района, его дальнейшего эффективного развития, снижения себестоимости перевозимых грузов и увеличения налоговых поступлений в бюджеты всех уровней, а также создания комфортных условий проживания в районе для граждан, которые трудятся во благо нашего района, края и страны в целом, обеспечивая 2</w:t>
      </w:r>
      <w:r>
        <w:rPr>
          <w:sz w:val="28"/>
          <w:szCs w:val="28"/>
        </w:rPr>
        <w:t>0</w:t>
      </w:r>
      <w:r w:rsidRPr="00413F52">
        <w:rPr>
          <w:sz w:val="28"/>
          <w:szCs w:val="28"/>
        </w:rPr>
        <w:t>% золотодобычи России.</w:t>
      </w:r>
      <w:proofErr w:type="gramEnd"/>
    </w:p>
    <w:p w:rsidR="00442255" w:rsidRPr="001C3266" w:rsidRDefault="00442255" w:rsidP="00442255">
      <w:pPr>
        <w:ind w:firstLine="709"/>
        <w:jc w:val="both"/>
        <w:rPr>
          <w:rFonts w:eastAsia="Times New Roman CYR"/>
          <w:sz w:val="28"/>
          <w:szCs w:val="28"/>
        </w:rPr>
      </w:pPr>
      <w:r w:rsidRPr="001C3266">
        <w:rPr>
          <w:rFonts w:eastAsia="Times New Roman CYR"/>
          <w:sz w:val="28"/>
          <w:szCs w:val="28"/>
        </w:rPr>
        <w:t xml:space="preserve">В Северо-Енисейском районе действуют 9 автобусных маршрутов, в том числе три городских (гп Северо-Енисейский) и шесть маршрутов, обслуживающих отдаленные поселки района с районным центром. Протяженность автобусных маршрутов по району составляет </w:t>
      </w:r>
      <w:smartTag w:uri="urn:schemas-microsoft-com:office:smarttags" w:element="metricconverter">
        <w:smartTagPr>
          <w:attr w:name="ProductID" w:val="586,25 км"/>
        </w:smartTagPr>
        <w:r w:rsidRPr="001C3266">
          <w:rPr>
            <w:rFonts w:eastAsia="Times New Roman CYR"/>
            <w:sz w:val="28"/>
            <w:szCs w:val="28"/>
          </w:rPr>
          <w:t>586,25 км</w:t>
        </w:r>
      </w:smartTag>
      <w:r w:rsidRPr="001C3266">
        <w:rPr>
          <w:rFonts w:eastAsia="Times New Roman CYR"/>
          <w:sz w:val="28"/>
          <w:szCs w:val="28"/>
        </w:rPr>
        <w:t>.</w:t>
      </w:r>
    </w:p>
    <w:p w:rsidR="00442255" w:rsidRPr="001C3266" w:rsidRDefault="00442255" w:rsidP="00442255">
      <w:pPr>
        <w:tabs>
          <w:tab w:val="left" w:pos="851"/>
        </w:tabs>
        <w:ind w:firstLine="567"/>
        <w:jc w:val="both"/>
        <w:rPr>
          <w:sz w:val="28"/>
          <w:szCs w:val="28"/>
        </w:rPr>
      </w:pPr>
      <w:r w:rsidRPr="001C3266">
        <w:rPr>
          <w:sz w:val="28"/>
          <w:szCs w:val="28"/>
        </w:rPr>
        <w:t xml:space="preserve">На территории Северо-Енисейского района действуют </w:t>
      </w:r>
      <w:r w:rsidRPr="001C3266">
        <w:rPr>
          <w:b/>
          <w:sz w:val="28"/>
          <w:szCs w:val="28"/>
        </w:rPr>
        <w:t xml:space="preserve">3 </w:t>
      </w:r>
      <w:proofErr w:type="gramStart"/>
      <w:r w:rsidRPr="001C3266">
        <w:rPr>
          <w:b/>
          <w:sz w:val="28"/>
          <w:szCs w:val="28"/>
        </w:rPr>
        <w:t>городских</w:t>
      </w:r>
      <w:proofErr w:type="gramEnd"/>
      <w:r w:rsidRPr="001C3266">
        <w:rPr>
          <w:b/>
          <w:sz w:val="28"/>
          <w:szCs w:val="28"/>
        </w:rPr>
        <w:t xml:space="preserve"> маршрута</w:t>
      </w:r>
      <w:r w:rsidRPr="001C3266">
        <w:rPr>
          <w:sz w:val="28"/>
          <w:szCs w:val="28"/>
        </w:rPr>
        <w:t xml:space="preserve">: «Начальный остановочный пункт гп Северо-Енисейский (ул. капитана Тибекина, 1Б) </w:t>
      </w:r>
      <w:r w:rsidRPr="001C3266">
        <w:rPr>
          <w:sz w:val="28"/>
          <w:szCs w:val="28"/>
        </w:rPr>
        <w:noBreakHyphen/>
        <w:t xml:space="preserve"> Конечный остановочный пункт гп Северо-Енисейский (ул. Набережная, 1); Начальный остановочный пункт гп Северо-Енисейский (ул. Набережная, 1) - Конечный остановочный пункт гп Северо-Енисейский (ул. капитана Тибекина, 1Б)»;</w:t>
      </w:r>
    </w:p>
    <w:p w:rsidR="00442255" w:rsidRPr="001C3266" w:rsidRDefault="00442255" w:rsidP="00442255">
      <w:pPr>
        <w:tabs>
          <w:tab w:val="left" w:pos="851"/>
        </w:tabs>
        <w:ind w:firstLine="567"/>
        <w:rPr>
          <w:sz w:val="28"/>
          <w:szCs w:val="28"/>
        </w:rPr>
      </w:pPr>
      <w:r w:rsidRPr="001C3266">
        <w:rPr>
          <w:b/>
          <w:sz w:val="28"/>
          <w:szCs w:val="28"/>
        </w:rPr>
        <w:t xml:space="preserve">2 </w:t>
      </w:r>
      <w:proofErr w:type="gramStart"/>
      <w:r w:rsidRPr="001C3266">
        <w:rPr>
          <w:b/>
          <w:sz w:val="28"/>
          <w:szCs w:val="28"/>
        </w:rPr>
        <w:t>пригородных</w:t>
      </w:r>
      <w:proofErr w:type="gramEnd"/>
      <w:r w:rsidRPr="001C3266">
        <w:rPr>
          <w:b/>
          <w:sz w:val="28"/>
          <w:szCs w:val="28"/>
        </w:rPr>
        <w:t xml:space="preserve"> маршрута</w:t>
      </w:r>
      <w:r w:rsidRPr="001C3266">
        <w:rPr>
          <w:sz w:val="28"/>
          <w:szCs w:val="28"/>
        </w:rPr>
        <w:t>:</w:t>
      </w:r>
    </w:p>
    <w:p w:rsidR="00442255" w:rsidRPr="001C3266" w:rsidRDefault="00442255" w:rsidP="00442255">
      <w:pPr>
        <w:tabs>
          <w:tab w:val="left" w:pos="851"/>
        </w:tabs>
        <w:ind w:firstLine="567"/>
        <w:jc w:val="both"/>
        <w:rPr>
          <w:sz w:val="28"/>
          <w:szCs w:val="28"/>
        </w:rPr>
      </w:pPr>
      <w:r w:rsidRPr="001C3266">
        <w:rPr>
          <w:sz w:val="28"/>
          <w:szCs w:val="28"/>
        </w:rPr>
        <w:t xml:space="preserve">«Начальный остановочный пункт гп Северо-Енисейский (ул. Шевченко, 2А) – Конечный остановочный пункт п. </w:t>
      </w:r>
      <w:proofErr w:type="gramStart"/>
      <w:r w:rsidRPr="001C3266">
        <w:rPr>
          <w:sz w:val="28"/>
          <w:szCs w:val="28"/>
        </w:rPr>
        <w:t>Новая</w:t>
      </w:r>
      <w:proofErr w:type="gramEnd"/>
      <w:r w:rsidRPr="001C3266">
        <w:rPr>
          <w:sz w:val="28"/>
          <w:szCs w:val="28"/>
        </w:rPr>
        <w:t xml:space="preserve"> Калами (ул. Юбилейная ,43); Начальный </w:t>
      </w:r>
      <w:r w:rsidRPr="001C3266">
        <w:rPr>
          <w:sz w:val="28"/>
          <w:szCs w:val="28"/>
        </w:rPr>
        <w:lastRenderedPageBreak/>
        <w:t>остановочный пункт п. Новая Калами (ул. Юбилейная ,43) – Конечный остановочный пункт гп Северо-Енисейский (ул. Шевченко, 2А)»;</w:t>
      </w:r>
    </w:p>
    <w:p w:rsidR="00442255" w:rsidRPr="001C3266" w:rsidRDefault="00442255" w:rsidP="00442255">
      <w:pPr>
        <w:tabs>
          <w:tab w:val="left" w:pos="851"/>
        </w:tabs>
        <w:ind w:firstLine="567"/>
        <w:jc w:val="both"/>
        <w:rPr>
          <w:sz w:val="28"/>
          <w:szCs w:val="28"/>
        </w:rPr>
      </w:pPr>
      <w:r w:rsidRPr="001C3266">
        <w:rPr>
          <w:sz w:val="28"/>
          <w:szCs w:val="28"/>
        </w:rPr>
        <w:t xml:space="preserve"> «Начальный остановочный пункт гп Северо-Енисейский (ул. Шевченко, 2А) - Конечный остановочный пункт п. Тея (ул. Октябрьская,6); Начальный остановочный пункт п. Тея (ул. Октябрьская,6) - Конечный остановочный пункт гп Северо-Енисейский (ул. Шевченко, 2А)»;</w:t>
      </w:r>
    </w:p>
    <w:p w:rsidR="00442255" w:rsidRPr="001C3266" w:rsidRDefault="00442255" w:rsidP="00442255">
      <w:pPr>
        <w:tabs>
          <w:tab w:val="left" w:pos="851"/>
        </w:tabs>
        <w:ind w:firstLine="567"/>
        <w:rPr>
          <w:b/>
          <w:sz w:val="28"/>
          <w:szCs w:val="28"/>
        </w:rPr>
      </w:pPr>
      <w:r w:rsidRPr="001C3266">
        <w:rPr>
          <w:b/>
          <w:sz w:val="28"/>
          <w:szCs w:val="28"/>
        </w:rPr>
        <w:t xml:space="preserve">4 </w:t>
      </w:r>
      <w:proofErr w:type="gramStart"/>
      <w:r w:rsidRPr="001C3266">
        <w:rPr>
          <w:b/>
          <w:sz w:val="28"/>
          <w:szCs w:val="28"/>
        </w:rPr>
        <w:t>междугородных</w:t>
      </w:r>
      <w:proofErr w:type="gramEnd"/>
      <w:r w:rsidRPr="001C3266">
        <w:rPr>
          <w:b/>
          <w:sz w:val="28"/>
          <w:szCs w:val="28"/>
        </w:rPr>
        <w:t xml:space="preserve"> маршрута:</w:t>
      </w:r>
    </w:p>
    <w:p w:rsidR="00442255" w:rsidRPr="001C3266" w:rsidRDefault="00442255" w:rsidP="00442255">
      <w:pPr>
        <w:tabs>
          <w:tab w:val="left" w:pos="851"/>
        </w:tabs>
        <w:ind w:firstLine="567"/>
        <w:jc w:val="both"/>
        <w:rPr>
          <w:sz w:val="28"/>
          <w:szCs w:val="28"/>
        </w:rPr>
      </w:pPr>
      <w:r w:rsidRPr="001C3266">
        <w:rPr>
          <w:sz w:val="28"/>
          <w:szCs w:val="28"/>
        </w:rPr>
        <w:t>«Начальный остановочный пункт гп Северо-Енисейский (ул. Шевченко, 2А) - Конечный остановочный пункт п. Брянка (ул. Набережная, 25); Начальный остановочный пункт п. Брянка (ул. Набережная, 25) - Конечный остановочный пункт гп Северо-Енисейский (ул. Шевченко, 2А)»;</w:t>
      </w:r>
    </w:p>
    <w:p w:rsidR="00442255" w:rsidRPr="001C3266" w:rsidRDefault="00442255" w:rsidP="00442255">
      <w:pPr>
        <w:tabs>
          <w:tab w:val="left" w:pos="851"/>
        </w:tabs>
        <w:ind w:firstLine="567"/>
        <w:jc w:val="both"/>
        <w:rPr>
          <w:sz w:val="28"/>
          <w:szCs w:val="28"/>
        </w:rPr>
      </w:pPr>
      <w:r w:rsidRPr="001C3266">
        <w:rPr>
          <w:sz w:val="28"/>
          <w:szCs w:val="28"/>
        </w:rPr>
        <w:t>«Начальный остановочный пункт гп Северо-Енисейский (ул. Шевченко, 2А) - Конечный остановочный пункт Промышленный район; Начальный остановочный пункт Промышленный район - Конечный остановочный пункт гп Северо-Енисейский (ул. Шевченко, 2А)»;</w:t>
      </w:r>
    </w:p>
    <w:p w:rsidR="00442255" w:rsidRPr="001C3266" w:rsidRDefault="00442255" w:rsidP="00442255">
      <w:pPr>
        <w:tabs>
          <w:tab w:val="left" w:pos="851"/>
        </w:tabs>
        <w:ind w:firstLine="567"/>
        <w:jc w:val="both"/>
        <w:rPr>
          <w:sz w:val="28"/>
          <w:szCs w:val="28"/>
        </w:rPr>
      </w:pPr>
      <w:r w:rsidRPr="001C3266">
        <w:rPr>
          <w:sz w:val="28"/>
          <w:szCs w:val="28"/>
        </w:rPr>
        <w:t xml:space="preserve">«Начальный остановочный пункт гп Северо-Енисейский (ул. Шевченко, 2А) - Конечный остановочный пункт п. Вангаш (ул. </w:t>
      </w:r>
      <w:proofErr w:type="gramStart"/>
      <w:r w:rsidRPr="001C3266">
        <w:rPr>
          <w:sz w:val="28"/>
          <w:szCs w:val="28"/>
        </w:rPr>
        <w:t>Центральная</w:t>
      </w:r>
      <w:proofErr w:type="gramEnd"/>
      <w:r w:rsidRPr="001C3266">
        <w:rPr>
          <w:sz w:val="28"/>
          <w:szCs w:val="28"/>
        </w:rPr>
        <w:t>,21); Начальный остановочный пункт п. Вангаш (ул. Центральная,21) - Конечный остановочный пункт гп Северо-Енисейский (ул. Шевченко, 2А)»;</w:t>
      </w:r>
    </w:p>
    <w:p w:rsidR="00442255" w:rsidRPr="001C3266" w:rsidRDefault="00442255" w:rsidP="00442255">
      <w:pPr>
        <w:tabs>
          <w:tab w:val="left" w:pos="851"/>
        </w:tabs>
        <w:ind w:firstLine="567"/>
        <w:jc w:val="both"/>
        <w:rPr>
          <w:sz w:val="28"/>
          <w:szCs w:val="28"/>
        </w:rPr>
      </w:pPr>
      <w:r w:rsidRPr="001C3266">
        <w:rPr>
          <w:sz w:val="28"/>
          <w:szCs w:val="28"/>
        </w:rPr>
        <w:t xml:space="preserve">«Начальный остановочный пункт гп Северо-Енисейский (ул. Шевченко, 2А) - Конечный остановочный пункт п. Вельмо (ул. </w:t>
      </w:r>
      <w:proofErr w:type="gramStart"/>
      <w:r w:rsidRPr="001C3266">
        <w:rPr>
          <w:sz w:val="28"/>
          <w:szCs w:val="28"/>
        </w:rPr>
        <w:t>Центральная</w:t>
      </w:r>
      <w:proofErr w:type="gramEnd"/>
      <w:r w:rsidRPr="001C3266">
        <w:rPr>
          <w:sz w:val="28"/>
          <w:szCs w:val="28"/>
        </w:rPr>
        <w:t>,26); Начальный остановочный пункт п. Вельмо (ул. Центральная,26) - Конечный остановочный пункт гп Северо-Енисейский (ул. Шевченко, 2А)».</w:t>
      </w:r>
    </w:p>
    <w:p w:rsidR="00442255" w:rsidRPr="001C3266" w:rsidRDefault="00442255" w:rsidP="00442255">
      <w:pPr>
        <w:ind w:firstLine="709"/>
        <w:jc w:val="both"/>
        <w:rPr>
          <w:rFonts w:eastAsia="Times New Roman CYR"/>
          <w:sz w:val="28"/>
          <w:szCs w:val="28"/>
        </w:rPr>
      </w:pPr>
      <w:r w:rsidRPr="001C3266">
        <w:rPr>
          <w:rFonts w:eastAsia="Times New Roman CYR"/>
          <w:sz w:val="28"/>
          <w:szCs w:val="28"/>
        </w:rPr>
        <w:t>В настоящее время пассажирские перевозки в Северо-Енисейском районе осуществляет общество с ограниченной ответственностью «Транспортная компания Север».</w:t>
      </w:r>
    </w:p>
    <w:p w:rsidR="001652CF" w:rsidRDefault="001652CF" w:rsidP="00442255">
      <w:pPr>
        <w:ind w:firstLine="709"/>
        <w:jc w:val="both"/>
        <w:rPr>
          <w:rFonts w:eastAsia="Times New Roman CYR"/>
          <w:sz w:val="28"/>
          <w:szCs w:val="28"/>
        </w:rPr>
      </w:pPr>
    </w:p>
    <w:p w:rsidR="00442255" w:rsidRPr="001C3266" w:rsidRDefault="00442255" w:rsidP="00442255">
      <w:pPr>
        <w:ind w:firstLine="709"/>
        <w:jc w:val="both"/>
        <w:rPr>
          <w:rFonts w:eastAsia="Times New Roman CYR"/>
          <w:sz w:val="28"/>
          <w:szCs w:val="28"/>
        </w:rPr>
      </w:pPr>
      <w:r w:rsidRPr="001C3266">
        <w:rPr>
          <w:rFonts w:eastAsia="Times New Roman CYR"/>
          <w:sz w:val="28"/>
          <w:szCs w:val="28"/>
        </w:rPr>
        <w:t>При существующей транспортной инфраструктуре в Северо-Енисейском районе, транспортная доступность населенных пунктов района Северо-Енисейского района представлена в таблице</w:t>
      </w:r>
      <w:r w:rsidR="00B03C31">
        <w:rPr>
          <w:rFonts w:eastAsia="Times New Roman CYR"/>
          <w:sz w:val="28"/>
          <w:szCs w:val="28"/>
        </w:rPr>
        <w:t xml:space="preserve"> 7</w:t>
      </w:r>
      <w:r w:rsidRPr="001C3266">
        <w:rPr>
          <w:rFonts w:eastAsia="Times New Roman CYR"/>
          <w:sz w:val="28"/>
          <w:szCs w:val="28"/>
        </w:rPr>
        <w:t>:</w:t>
      </w:r>
    </w:p>
    <w:p w:rsidR="00FD07EC" w:rsidRPr="00B03C31" w:rsidRDefault="00442255" w:rsidP="00442255">
      <w:pPr>
        <w:ind w:firstLine="709"/>
        <w:jc w:val="right"/>
        <w:rPr>
          <w:rFonts w:eastAsia="Times New Roman CYR"/>
          <w:sz w:val="28"/>
          <w:szCs w:val="28"/>
        </w:rPr>
      </w:pPr>
      <w:r w:rsidRPr="00B03C31">
        <w:rPr>
          <w:rFonts w:eastAsia="Times New Roman CYR"/>
          <w:sz w:val="28"/>
          <w:szCs w:val="28"/>
        </w:rPr>
        <w:t xml:space="preserve">Таблица </w:t>
      </w:r>
      <w:r w:rsidR="00B03C31" w:rsidRPr="00B03C31">
        <w:rPr>
          <w:rFonts w:eastAsia="Times New Roman CYR"/>
          <w:sz w:val="28"/>
          <w:szCs w:val="28"/>
        </w:rPr>
        <w:t>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1694"/>
        <w:gridCol w:w="1266"/>
        <w:gridCol w:w="1548"/>
        <w:gridCol w:w="1688"/>
        <w:gridCol w:w="1407"/>
        <w:gridCol w:w="1126"/>
        <w:gridCol w:w="1334"/>
      </w:tblGrid>
      <w:tr w:rsidR="00FD07EC" w:rsidRPr="00BD0477" w:rsidTr="007B0753">
        <w:trPr>
          <w:trHeight w:val="2431"/>
          <w:jc w:val="center"/>
        </w:trPr>
        <w:tc>
          <w:tcPr>
            <w:tcW w:w="1694" w:type="dxa"/>
            <w:vAlign w:val="center"/>
          </w:tcPr>
          <w:p w:rsidR="00FD07EC" w:rsidRPr="007B0753" w:rsidRDefault="00FD07EC" w:rsidP="005E0D48">
            <w:pPr>
              <w:jc w:val="center"/>
              <w:rPr>
                <w:rFonts w:eastAsia="Times New Roman CYR"/>
                <w:b/>
                <w:sz w:val="22"/>
                <w:szCs w:val="22"/>
              </w:rPr>
            </w:pPr>
            <w:r w:rsidRPr="007B0753">
              <w:rPr>
                <w:rFonts w:eastAsia="Times New Roman CYR"/>
                <w:b/>
                <w:sz w:val="22"/>
                <w:szCs w:val="22"/>
              </w:rPr>
              <w:t>Поселения, входящие в состав муниципального района (городского округа)</w:t>
            </w:r>
          </w:p>
        </w:tc>
        <w:tc>
          <w:tcPr>
            <w:tcW w:w="1266" w:type="dxa"/>
            <w:vAlign w:val="center"/>
          </w:tcPr>
          <w:p w:rsidR="00FD07EC" w:rsidRPr="007B0753" w:rsidRDefault="00FD07EC" w:rsidP="005E0D48">
            <w:pPr>
              <w:jc w:val="center"/>
              <w:rPr>
                <w:rFonts w:eastAsia="Times New Roman CYR"/>
                <w:b/>
                <w:sz w:val="22"/>
                <w:szCs w:val="22"/>
              </w:rPr>
            </w:pPr>
            <w:r w:rsidRPr="007B0753">
              <w:rPr>
                <w:rFonts w:eastAsia="Times New Roman CYR"/>
                <w:b/>
                <w:sz w:val="22"/>
                <w:szCs w:val="22"/>
              </w:rPr>
              <w:t>Расстояние от поселений до административного центра (</w:t>
            </w:r>
            <w:proofErr w:type="gramStart"/>
            <w:r w:rsidRPr="007B0753">
              <w:rPr>
                <w:rFonts w:eastAsia="Times New Roman CYR"/>
                <w:b/>
                <w:sz w:val="22"/>
                <w:szCs w:val="22"/>
              </w:rPr>
              <w:t>км</w:t>
            </w:r>
            <w:proofErr w:type="gramEnd"/>
            <w:r w:rsidRPr="007B0753">
              <w:rPr>
                <w:rFonts w:eastAsia="Times New Roman CYR"/>
                <w:b/>
                <w:sz w:val="22"/>
                <w:szCs w:val="22"/>
              </w:rPr>
              <w:t>)</w:t>
            </w:r>
          </w:p>
        </w:tc>
        <w:tc>
          <w:tcPr>
            <w:tcW w:w="1548" w:type="dxa"/>
            <w:vAlign w:val="center"/>
          </w:tcPr>
          <w:p w:rsidR="00FD07EC" w:rsidRPr="007B0753" w:rsidRDefault="00FD07EC" w:rsidP="005E0D48">
            <w:pPr>
              <w:jc w:val="center"/>
              <w:rPr>
                <w:rFonts w:eastAsia="Times New Roman CYR"/>
                <w:b/>
                <w:sz w:val="22"/>
                <w:szCs w:val="22"/>
              </w:rPr>
            </w:pPr>
            <w:r w:rsidRPr="007B0753">
              <w:rPr>
                <w:rFonts w:eastAsia="Times New Roman CYR"/>
                <w:b/>
                <w:sz w:val="22"/>
                <w:szCs w:val="22"/>
              </w:rPr>
              <w:t>Тип дорожного покрытия, связывающего с административным центром</w:t>
            </w:r>
          </w:p>
        </w:tc>
        <w:tc>
          <w:tcPr>
            <w:tcW w:w="1688" w:type="dxa"/>
            <w:vAlign w:val="center"/>
          </w:tcPr>
          <w:p w:rsidR="00FD07EC" w:rsidRPr="007B0753" w:rsidRDefault="00FD07EC" w:rsidP="005E0D48">
            <w:pPr>
              <w:jc w:val="center"/>
              <w:rPr>
                <w:rFonts w:eastAsia="Times New Roman CYR"/>
                <w:b/>
                <w:sz w:val="22"/>
                <w:szCs w:val="22"/>
              </w:rPr>
            </w:pPr>
            <w:r w:rsidRPr="007B0753">
              <w:rPr>
                <w:rFonts w:eastAsia="Times New Roman CYR"/>
                <w:b/>
                <w:sz w:val="22"/>
                <w:szCs w:val="22"/>
              </w:rPr>
              <w:t>Вид транспортного сообщения с административным центром</w:t>
            </w:r>
          </w:p>
        </w:tc>
        <w:tc>
          <w:tcPr>
            <w:tcW w:w="1407" w:type="dxa"/>
            <w:vAlign w:val="center"/>
          </w:tcPr>
          <w:p w:rsidR="00FD07EC" w:rsidRPr="007B0753" w:rsidRDefault="00FD07EC" w:rsidP="005E0D48">
            <w:pPr>
              <w:jc w:val="center"/>
              <w:rPr>
                <w:rFonts w:eastAsia="Times New Roman CYR"/>
                <w:b/>
                <w:sz w:val="22"/>
                <w:szCs w:val="22"/>
              </w:rPr>
            </w:pPr>
            <w:r w:rsidRPr="007B0753">
              <w:rPr>
                <w:rFonts w:eastAsia="Times New Roman CYR"/>
                <w:b/>
                <w:sz w:val="22"/>
                <w:szCs w:val="22"/>
              </w:rPr>
              <w:t>Ближайший населенный пункт (поселение) от указанного в графе.2 поселения</w:t>
            </w:r>
          </w:p>
        </w:tc>
        <w:tc>
          <w:tcPr>
            <w:tcW w:w="1126" w:type="dxa"/>
            <w:vAlign w:val="center"/>
          </w:tcPr>
          <w:p w:rsidR="00FD07EC" w:rsidRPr="007B0753" w:rsidRDefault="00FD07EC" w:rsidP="005E0D48">
            <w:pPr>
              <w:jc w:val="center"/>
              <w:rPr>
                <w:rFonts w:eastAsia="Times New Roman CYR"/>
                <w:b/>
                <w:sz w:val="22"/>
                <w:szCs w:val="22"/>
              </w:rPr>
            </w:pPr>
            <w:r w:rsidRPr="007B0753">
              <w:rPr>
                <w:rFonts w:eastAsia="Times New Roman CYR"/>
                <w:b/>
                <w:sz w:val="22"/>
                <w:szCs w:val="22"/>
              </w:rPr>
              <w:t>Расстояние до ближайшего населенного пункта (</w:t>
            </w:r>
            <w:proofErr w:type="gramStart"/>
            <w:r w:rsidRPr="007B0753">
              <w:rPr>
                <w:rFonts w:eastAsia="Times New Roman CYR"/>
                <w:b/>
                <w:sz w:val="22"/>
                <w:szCs w:val="22"/>
              </w:rPr>
              <w:t>км</w:t>
            </w:r>
            <w:proofErr w:type="gramEnd"/>
            <w:r w:rsidRPr="007B0753">
              <w:rPr>
                <w:rFonts w:eastAsia="Times New Roman CYR"/>
                <w:b/>
                <w:sz w:val="22"/>
                <w:szCs w:val="22"/>
              </w:rPr>
              <w:t>)</w:t>
            </w:r>
          </w:p>
        </w:tc>
        <w:tc>
          <w:tcPr>
            <w:tcW w:w="1334" w:type="dxa"/>
            <w:vAlign w:val="center"/>
          </w:tcPr>
          <w:p w:rsidR="00FD07EC" w:rsidRPr="007B0753" w:rsidRDefault="00FD07EC" w:rsidP="005E0D48">
            <w:pPr>
              <w:jc w:val="center"/>
              <w:rPr>
                <w:rFonts w:eastAsia="Times New Roman CYR"/>
                <w:b/>
                <w:sz w:val="22"/>
                <w:szCs w:val="22"/>
              </w:rPr>
            </w:pPr>
            <w:r w:rsidRPr="007B0753">
              <w:rPr>
                <w:rFonts w:eastAsia="Times New Roman CYR"/>
                <w:b/>
                <w:sz w:val="22"/>
                <w:szCs w:val="22"/>
              </w:rPr>
              <w:t>Расстояние до ближайшей ж/</w:t>
            </w:r>
            <w:proofErr w:type="spellStart"/>
            <w:r w:rsidRPr="007B0753">
              <w:rPr>
                <w:rFonts w:eastAsia="Times New Roman CYR"/>
                <w:b/>
                <w:sz w:val="22"/>
                <w:szCs w:val="22"/>
              </w:rPr>
              <w:t>д</w:t>
            </w:r>
            <w:proofErr w:type="spellEnd"/>
            <w:r w:rsidRPr="007B0753">
              <w:rPr>
                <w:rFonts w:eastAsia="Times New Roman CYR"/>
                <w:b/>
                <w:sz w:val="22"/>
                <w:szCs w:val="22"/>
              </w:rPr>
              <w:t xml:space="preserve"> станции (</w:t>
            </w:r>
            <w:proofErr w:type="gramStart"/>
            <w:r w:rsidRPr="007B0753">
              <w:rPr>
                <w:rFonts w:eastAsia="Times New Roman CYR"/>
                <w:b/>
                <w:sz w:val="22"/>
                <w:szCs w:val="22"/>
              </w:rPr>
              <w:t>км</w:t>
            </w:r>
            <w:proofErr w:type="gramEnd"/>
            <w:r w:rsidRPr="007B0753">
              <w:rPr>
                <w:rFonts w:eastAsia="Times New Roman CYR"/>
                <w:b/>
                <w:sz w:val="22"/>
                <w:szCs w:val="22"/>
              </w:rPr>
              <w:t>)</w:t>
            </w:r>
          </w:p>
        </w:tc>
      </w:tr>
      <w:tr w:rsidR="00FD07EC" w:rsidRPr="00BD0477" w:rsidTr="007B0753">
        <w:trPr>
          <w:trHeight w:val="947"/>
          <w:jc w:val="center"/>
        </w:trPr>
        <w:tc>
          <w:tcPr>
            <w:tcW w:w="1694"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гп Северо-Енисейский</w:t>
            </w:r>
          </w:p>
        </w:tc>
        <w:tc>
          <w:tcPr>
            <w:tcW w:w="1266" w:type="dxa"/>
            <w:vAlign w:val="center"/>
          </w:tcPr>
          <w:p w:rsidR="00FD07EC" w:rsidRPr="00442255" w:rsidRDefault="00FD07EC" w:rsidP="005E0D48">
            <w:pPr>
              <w:jc w:val="both"/>
              <w:rPr>
                <w:rFonts w:eastAsia="Times New Roman CYR"/>
                <w:sz w:val="22"/>
                <w:szCs w:val="22"/>
              </w:rPr>
            </w:pPr>
          </w:p>
        </w:tc>
        <w:tc>
          <w:tcPr>
            <w:tcW w:w="1548" w:type="dxa"/>
            <w:vAlign w:val="center"/>
          </w:tcPr>
          <w:p w:rsidR="00FD07EC" w:rsidRPr="00442255" w:rsidRDefault="00FD07EC" w:rsidP="005E0D48">
            <w:pPr>
              <w:jc w:val="both"/>
              <w:rPr>
                <w:rFonts w:eastAsia="Times New Roman CYR"/>
                <w:sz w:val="22"/>
                <w:szCs w:val="22"/>
              </w:rPr>
            </w:pPr>
          </w:p>
        </w:tc>
        <w:tc>
          <w:tcPr>
            <w:tcW w:w="1688" w:type="dxa"/>
            <w:vAlign w:val="center"/>
          </w:tcPr>
          <w:p w:rsidR="00FD07EC" w:rsidRPr="00442255" w:rsidRDefault="00FD07EC" w:rsidP="007B0753">
            <w:pPr>
              <w:jc w:val="center"/>
              <w:rPr>
                <w:rFonts w:eastAsia="Times New Roman CYR"/>
                <w:sz w:val="22"/>
                <w:szCs w:val="22"/>
              </w:rPr>
            </w:pPr>
          </w:p>
        </w:tc>
        <w:tc>
          <w:tcPr>
            <w:tcW w:w="1407"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п. Енашимо</w:t>
            </w:r>
          </w:p>
        </w:tc>
        <w:tc>
          <w:tcPr>
            <w:tcW w:w="1126"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23</w:t>
            </w:r>
          </w:p>
        </w:tc>
        <w:tc>
          <w:tcPr>
            <w:tcW w:w="1334"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344</w:t>
            </w:r>
          </w:p>
        </w:tc>
      </w:tr>
      <w:tr w:rsidR="00FD07EC" w:rsidRPr="00BD0477" w:rsidTr="007B0753">
        <w:trPr>
          <w:trHeight w:val="944"/>
          <w:jc w:val="center"/>
        </w:trPr>
        <w:tc>
          <w:tcPr>
            <w:tcW w:w="1694"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п. Тея</w:t>
            </w:r>
          </w:p>
        </w:tc>
        <w:tc>
          <w:tcPr>
            <w:tcW w:w="1266"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36</w:t>
            </w:r>
          </w:p>
        </w:tc>
        <w:tc>
          <w:tcPr>
            <w:tcW w:w="1548" w:type="dxa"/>
            <w:vAlign w:val="center"/>
          </w:tcPr>
          <w:p w:rsidR="007B0753" w:rsidRDefault="00FD07EC" w:rsidP="005E0D48">
            <w:pPr>
              <w:jc w:val="both"/>
              <w:rPr>
                <w:rFonts w:eastAsia="Times New Roman CYR"/>
                <w:sz w:val="22"/>
                <w:szCs w:val="22"/>
              </w:rPr>
            </w:pPr>
            <w:smartTag w:uri="urn:schemas-microsoft-com:office:smarttags" w:element="metricconverter">
              <w:smartTagPr>
                <w:attr w:name="ProductID" w:val="12 км"/>
              </w:smartTagPr>
              <w:r w:rsidRPr="00442255">
                <w:rPr>
                  <w:rFonts w:eastAsia="Times New Roman CYR"/>
                  <w:sz w:val="22"/>
                  <w:szCs w:val="22"/>
                </w:rPr>
                <w:t>12 км</w:t>
              </w:r>
            </w:smartTag>
            <w:r w:rsidRPr="00442255">
              <w:rPr>
                <w:rFonts w:eastAsia="Times New Roman CYR"/>
                <w:sz w:val="22"/>
                <w:szCs w:val="22"/>
              </w:rPr>
              <w:t xml:space="preserve"> асфальт, </w:t>
            </w:r>
          </w:p>
          <w:p w:rsidR="00FD07EC" w:rsidRPr="00442255" w:rsidRDefault="00FD07EC" w:rsidP="005E0D48">
            <w:pPr>
              <w:jc w:val="both"/>
              <w:rPr>
                <w:rFonts w:eastAsia="Times New Roman CYR"/>
                <w:sz w:val="22"/>
                <w:szCs w:val="22"/>
              </w:rPr>
            </w:pPr>
            <w:smartTag w:uri="urn:schemas-microsoft-com:office:smarttags" w:element="metricconverter">
              <w:smartTagPr>
                <w:attr w:name="ProductID" w:val="24 км"/>
              </w:smartTagPr>
              <w:r w:rsidRPr="00442255">
                <w:rPr>
                  <w:rFonts w:eastAsia="Times New Roman CYR"/>
                  <w:sz w:val="22"/>
                  <w:szCs w:val="22"/>
                </w:rPr>
                <w:t>24 км</w:t>
              </w:r>
            </w:smartTag>
            <w:r w:rsidRPr="00442255">
              <w:rPr>
                <w:rFonts w:eastAsia="Times New Roman CYR"/>
                <w:sz w:val="22"/>
                <w:szCs w:val="22"/>
              </w:rPr>
              <w:t xml:space="preserve"> грунтов</w:t>
            </w:r>
          </w:p>
        </w:tc>
        <w:tc>
          <w:tcPr>
            <w:tcW w:w="1688"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Автомобиль-</w:t>
            </w:r>
          </w:p>
          <w:p w:rsidR="00FD07EC" w:rsidRPr="00442255" w:rsidRDefault="00FD07EC" w:rsidP="007B0753">
            <w:pPr>
              <w:jc w:val="center"/>
              <w:rPr>
                <w:rFonts w:eastAsia="Times New Roman CYR"/>
                <w:sz w:val="22"/>
                <w:szCs w:val="22"/>
              </w:rPr>
            </w:pPr>
            <w:proofErr w:type="spellStart"/>
            <w:r w:rsidRPr="00442255">
              <w:rPr>
                <w:rFonts w:eastAsia="Times New Roman CYR"/>
                <w:sz w:val="22"/>
                <w:szCs w:val="22"/>
              </w:rPr>
              <w:t>ный</w:t>
            </w:r>
            <w:proofErr w:type="spellEnd"/>
          </w:p>
        </w:tc>
        <w:tc>
          <w:tcPr>
            <w:tcW w:w="1407"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п. Енашимо</w:t>
            </w:r>
          </w:p>
        </w:tc>
        <w:tc>
          <w:tcPr>
            <w:tcW w:w="1126"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32</w:t>
            </w:r>
          </w:p>
        </w:tc>
        <w:tc>
          <w:tcPr>
            <w:tcW w:w="1334"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352</w:t>
            </w:r>
          </w:p>
        </w:tc>
      </w:tr>
      <w:tr w:rsidR="00FD07EC" w:rsidRPr="00BD0477" w:rsidTr="007B0753">
        <w:trPr>
          <w:trHeight w:val="572"/>
          <w:jc w:val="center"/>
        </w:trPr>
        <w:tc>
          <w:tcPr>
            <w:tcW w:w="1694"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п</w:t>
            </w:r>
            <w:proofErr w:type="gramStart"/>
            <w:r w:rsidRPr="00442255">
              <w:rPr>
                <w:rFonts w:eastAsia="Times New Roman CYR"/>
                <w:sz w:val="22"/>
                <w:szCs w:val="22"/>
              </w:rPr>
              <w:t>.Н</w:t>
            </w:r>
            <w:proofErr w:type="gramEnd"/>
            <w:r w:rsidRPr="00442255">
              <w:rPr>
                <w:rFonts w:eastAsia="Times New Roman CYR"/>
                <w:sz w:val="22"/>
                <w:szCs w:val="22"/>
              </w:rPr>
              <w:t>овая Калами</w:t>
            </w:r>
          </w:p>
        </w:tc>
        <w:tc>
          <w:tcPr>
            <w:tcW w:w="1266"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36</w:t>
            </w:r>
          </w:p>
        </w:tc>
        <w:tc>
          <w:tcPr>
            <w:tcW w:w="1548" w:type="dxa"/>
            <w:vAlign w:val="center"/>
          </w:tcPr>
          <w:p w:rsidR="00FD07EC" w:rsidRPr="00442255" w:rsidRDefault="00FD07EC" w:rsidP="005E0D48">
            <w:pPr>
              <w:jc w:val="both"/>
              <w:rPr>
                <w:rFonts w:eastAsia="Times New Roman CYR"/>
                <w:sz w:val="22"/>
                <w:szCs w:val="22"/>
              </w:rPr>
            </w:pPr>
            <w:smartTag w:uri="urn:schemas-microsoft-com:office:smarttags" w:element="metricconverter">
              <w:smartTagPr>
                <w:attr w:name="ProductID" w:val="35 км"/>
              </w:smartTagPr>
              <w:r w:rsidRPr="00442255">
                <w:rPr>
                  <w:rFonts w:eastAsia="Times New Roman CYR"/>
                  <w:sz w:val="22"/>
                  <w:szCs w:val="22"/>
                </w:rPr>
                <w:t>35 км</w:t>
              </w:r>
            </w:smartTag>
            <w:r w:rsidRPr="00442255">
              <w:rPr>
                <w:rFonts w:eastAsia="Times New Roman CYR"/>
                <w:sz w:val="22"/>
                <w:szCs w:val="22"/>
              </w:rPr>
              <w:t xml:space="preserve"> асфальт,</w:t>
            </w:r>
          </w:p>
        </w:tc>
        <w:tc>
          <w:tcPr>
            <w:tcW w:w="1688"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Автомобиль-</w:t>
            </w:r>
          </w:p>
          <w:p w:rsidR="00FD07EC" w:rsidRPr="00442255" w:rsidRDefault="00FD07EC" w:rsidP="007B0753">
            <w:pPr>
              <w:jc w:val="center"/>
              <w:rPr>
                <w:rFonts w:eastAsia="Times New Roman CYR"/>
                <w:sz w:val="22"/>
                <w:szCs w:val="22"/>
              </w:rPr>
            </w:pPr>
            <w:proofErr w:type="spellStart"/>
            <w:r w:rsidRPr="00442255">
              <w:rPr>
                <w:rFonts w:eastAsia="Times New Roman CYR"/>
                <w:sz w:val="22"/>
                <w:szCs w:val="22"/>
              </w:rPr>
              <w:t>ный</w:t>
            </w:r>
            <w:proofErr w:type="spellEnd"/>
          </w:p>
        </w:tc>
        <w:tc>
          <w:tcPr>
            <w:tcW w:w="1407"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п. Енашимо</w:t>
            </w:r>
          </w:p>
        </w:tc>
        <w:tc>
          <w:tcPr>
            <w:tcW w:w="1126"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13</w:t>
            </w:r>
          </w:p>
        </w:tc>
        <w:tc>
          <w:tcPr>
            <w:tcW w:w="1334"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312</w:t>
            </w:r>
          </w:p>
        </w:tc>
      </w:tr>
      <w:tr w:rsidR="00FD07EC" w:rsidRPr="00BD0477" w:rsidTr="007B0753">
        <w:trPr>
          <w:trHeight w:val="935"/>
          <w:jc w:val="center"/>
        </w:trPr>
        <w:tc>
          <w:tcPr>
            <w:tcW w:w="1694"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lastRenderedPageBreak/>
              <w:t>п. Енашимо</w:t>
            </w:r>
          </w:p>
        </w:tc>
        <w:tc>
          <w:tcPr>
            <w:tcW w:w="1266"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23</w:t>
            </w:r>
          </w:p>
        </w:tc>
        <w:tc>
          <w:tcPr>
            <w:tcW w:w="1548" w:type="dxa"/>
            <w:vAlign w:val="center"/>
          </w:tcPr>
          <w:p w:rsidR="00FD07EC" w:rsidRPr="00442255" w:rsidRDefault="00FD07EC" w:rsidP="005E0D48">
            <w:pPr>
              <w:jc w:val="both"/>
              <w:rPr>
                <w:rFonts w:eastAsia="Times New Roman CYR"/>
                <w:sz w:val="22"/>
                <w:szCs w:val="22"/>
              </w:rPr>
            </w:pPr>
            <w:r w:rsidRPr="00442255">
              <w:rPr>
                <w:rFonts w:eastAsia="Times New Roman CYR"/>
                <w:sz w:val="22"/>
                <w:szCs w:val="22"/>
              </w:rPr>
              <w:t>асфальт</w:t>
            </w:r>
          </w:p>
        </w:tc>
        <w:tc>
          <w:tcPr>
            <w:tcW w:w="1688"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Автомобиль-</w:t>
            </w:r>
          </w:p>
          <w:p w:rsidR="00FD07EC" w:rsidRPr="00442255" w:rsidRDefault="00FD07EC" w:rsidP="007B0753">
            <w:pPr>
              <w:jc w:val="center"/>
              <w:rPr>
                <w:rFonts w:eastAsia="Times New Roman CYR"/>
                <w:sz w:val="22"/>
                <w:szCs w:val="22"/>
              </w:rPr>
            </w:pPr>
            <w:proofErr w:type="spellStart"/>
            <w:r w:rsidRPr="00442255">
              <w:rPr>
                <w:rFonts w:eastAsia="Times New Roman CYR"/>
                <w:sz w:val="22"/>
                <w:szCs w:val="22"/>
              </w:rPr>
              <w:t>ный</w:t>
            </w:r>
            <w:proofErr w:type="spellEnd"/>
          </w:p>
        </w:tc>
        <w:tc>
          <w:tcPr>
            <w:tcW w:w="1407"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п. Новая Калами</w:t>
            </w:r>
          </w:p>
        </w:tc>
        <w:tc>
          <w:tcPr>
            <w:tcW w:w="1126"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13</w:t>
            </w:r>
          </w:p>
        </w:tc>
        <w:tc>
          <w:tcPr>
            <w:tcW w:w="1334"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324</w:t>
            </w:r>
          </w:p>
        </w:tc>
      </w:tr>
      <w:tr w:rsidR="00FD07EC" w:rsidRPr="00BD0477" w:rsidTr="007B0753">
        <w:trPr>
          <w:trHeight w:val="572"/>
          <w:jc w:val="center"/>
        </w:trPr>
        <w:tc>
          <w:tcPr>
            <w:tcW w:w="1694"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Промышленный район</w:t>
            </w:r>
          </w:p>
        </w:tc>
        <w:tc>
          <w:tcPr>
            <w:tcW w:w="1266"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79</w:t>
            </w:r>
          </w:p>
        </w:tc>
        <w:tc>
          <w:tcPr>
            <w:tcW w:w="1548" w:type="dxa"/>
            <w:vAlign w:val="center"/>
          </w:tcPr>
          <w:p w:rsidR="00FD07EC" w:rsidRPr="00442255" w:rsidRDefault="00FD07EC" w:rsidP="005E0D48">
            <w:pPr>
              <w:jc w:val="both"/>
              <w:rPr>
                <w:rFonts w:eastAsia="Times New Roman CYR"/>
                <w:sz w:val="22"/>
                <w:szCs w:val="22"/>
              </w:rPr>
            </w:pPr>
            <w:smartTag w:uri="urn:schemas-microsoft-com:office:smarttags" w:element="metricconverter">
              <w:smartTagPr>
                <w:attr w:name="ProductID" w:val="35 км"/>
              </w:smartTagPr>
              <w:r w:rsidRPr="00442255">
                <w:rPr>
                  <w:rFonts w:eastAsia="Times New Roman CYR"/>
                  <w:sz w:val="22"/>
                  <w:szCs w:val="22"/>
                </w:rPr>
                <w:t>35 км</w:t>
              </w:r>
            </w:smartTag>
            <w:r w:rsidRPr="00442255">
              <w:rPr>
                <w:rFonts w:eastAsia="Times New Roman CYR"/>
                <w:sz w:val="22"/>
                <w:szCs w:val="22"/>
              </w:rPr>
              <w:t xml:space="preserve"> асфальт,      </w:t>
            </w:r>
            <w:smartTag w:uri="urn:schemas-microsoft-com:office:smarttags" w:element="metricconverter">
              <w:smartTagPr>
                <w:attr w:name="ProductID" w:val="44 км"/>
              </w:smartTagPr>
              <w:r w:rsidRPr="00442255">
                <w:rPr>
                  <w:rFonts w:eastAsia="Times New Roman CYR"/>
                  <w:sz w:val="22"/>
                  <w:szCs w:val="22"/>
                </w:rPr>
                <w:t>44 км</w:t>
              </w:r>
            </w:smartTag>
            <w:r w:rsidRPr="00442255">
              <w:rPr>
                <w:rFonts w:eastAsia="Times New Roman CYR"/>
                <w:sz w:val="22"/>
                <w:szCs w:val="22"/>
              </w:rPr>
              <w:t xml:space="preserve"> грунтов</w:t>
            </w:r>
          </w:p>
        </w:tc>
        <w:tc>
          <w:tcPr>
            <w:tcW w:w="1688"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Автомобиль-</w:t>
            </w:r>
          </w:p>
          <w:p w:rsidR="00FD07EC" w:rsidRPr="00442255" w:rsidRDefault="00FD07EC" w:rsidP="007B0753">
            <w:pPr>
              <w:jc w:val="center"/>
              <w:rPr>
                <w:rFonts w:eastAsia="Times New Roman CYR"/>
                <w:sz w:val="22"/>
                <w:szCs w:val="22"/>
              </w:rPr>
            </w:pPr>
            <w:proofErr w:type="spellStart"/>
            <w:r w:rsidRPr="00442255">
              <w:rPr>
                <w:rFonts w:eastAsia="Times New Roman CYR"/>
                <w:sz w:val="22"/>
                <w:szCs w:val="22"/>
              </w:rPr>
              <w:t>ный</w:t>
            </w:r>
            <w:proofErr w:type="spellEnd"/>
          </w:p>
        </w:tc>
        <w:tc>
          <w:tcPr>
            <w:tcW w:w="1407"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п. Новая Калами</w:t>
            </w:r>
          </w:p>
        </w:tc>
        <w:tc>
          <w:tcPr>
            <w:tcW w:w="1126"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43</w:t>
            </w:r>
          </w:p>
        </w:tc>
        <w:tc>
          <w:tcPr>
            <w:tcW w:w="1334"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319</w:t>
            </w:r>
          </w:p>
        </w:tc>
      </w:tr>
      <w:tr w:rsidR="00FD07EC" w:rsidRPr="00BD0477" w:rsidTr="007B0753">
        <w:trPr>
          <w:trHeight w:val="572"/>
          <w:jc w:val="center"/>
        </w:trPr>
        <w:tc>
          <w:tcPr>
            <w:tcW w:w="1694"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п. Вельмо</w:t>
            </w:r>
          </w:p>
        </w:tc>
        <w:tc>
          <w:tcPr>
            <w:tcW w:w="1266"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115</w:t>
            </w:r>
          </w:p>
        </w:tc>
        <w:tc>
          <w:tcPr>
            <w:tcW w:w="1548" w:type="dxa"/>
            <w:vAlign w:val="center"/>
          </w:tcPr>
          <w:p w:rsidR="00FD07EC" w:rsidRPr="00442255" w:rsidRDefault="00FD07EC" w:rsidP="005E0D48">
            <w:pPr>
              <w:jc w:val="both"/>
              <w:rPr>
                <w:rFonts w:eastAsia="Times New Roman CYR"/>
                <w:sz w:val="22"/>
                <w:szCs w:val="22"/>
              </w:rPr>
            </w:pPr>
            <w:r w:rsidRPr="00442255">
              <w:rPr>
                <w:rFonts w:eastAsia="Times New Roman CYR"/>
                <w:sz w:val="22"/>
                <w:szCs w:val="22"/>
              </w:rPr>
              <w:t>грунтовая</w:t>
            </w:r>
          </w:p>
        </w:tc>
        <w:tc>
          <w:tcPr>
            <w:tcW w:w="1688"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Автомобиль-</w:t>
            </w:r>
          </w:p>
          <w:p w:rsidR="00FD07EC" w:rsidRPr="00442255" w:rsidRDefault="00FD07EC" w:rsidP="007B0753">
            <w:pPr>
              <w:jc w:val="center"/>
              <w:rPr>
                <w:rFonts w:eastAsia="Times New Roman CYR"/>
                <w:sz w:val="22"/>
                <w:szCs w:val="22"/>
              </w:rPr>
            </w:pPr>
            <w:proofErr w:type="spellStart"/>
            <w:r w:rsidRPr="00442255">
              <w:rPr>
                <w:rFonts w:eastAsia="Times New Roman CYR"/>
                <w:sz w:val="22"/>
                <w:szCs w:val="22"/>
              </w:rPr>
              <w:t>ный</w:t>
            </w:r>
            <w:proofErr w:type="spellEnd"/>
          </w:p>
        </w:tc>
        <w:tc>
          <w:tcPr>
            <w:tcW w:w="1407"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д. Куромба</w:t>
            </w:r>
          </w:p>
        </w:tc>
        <w:tc>
          <w:tcPr>
            <w:tcW w:w="1126"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28</w:t>
            </w:r>
          </w:p>
        </w:tc>
        <w:tc>
          <w:tcPr>
            <w:tcW w:w="1334"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454</w:t>
            </w:r>
          </w:p>
        </w:tc>
      </w:tr>
      <w:tr w:rsidR="00FD07EC" w:rsidRPr="00BD0477" w:rsidTr="007B0753">
        <w:trPr>
          <w:trHeight w:val="572"/>
          <w:jc w:val="center"/>
        </w:trPr>
        <w:tc>
          <w:tcPr>
            <w:tcW w:w="1694"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д. Куромба</w:t>
            </w:r>
          </w:p>
        </w:tc>
        <w:tc>
          <w:tcPr>
            <w:tcW w:w="1266"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138</w:t>
            </w:r>
          </w:p>
        </w:tc>
        <w:tc>
          <w:tcPr>
            <w:tcW w:w="1548" w:type="dxa"/>
            <w:vAlign w:val="center"/>
          </w:tcPr>
          <w:p w:rsidR="00FD07EC" w:rsidRPr="00442255" w:rsidRDefault="00FD07EC" w:rsidP="005E0D48">
            <w:pPr>
              <w:jc w:val="both"/>
              <w:rPr>
                <w:rFonts w:eastAsia="Times New Roman CYR"/>
                <w:sz w:val="22"/>
                <w:szCs w:val="22"/>
              </w:rPr>
            </w:pPr>
            <w:r w:rsidRPr="00442255">
              <w:rPr>
                <w:rFonts w:eastAsia="Times New Roman CYR"/>
                <w:sz w:val="22"/>
                <w:szCs w:val="22"/>
              </w:rPr>
              <w:t xml:space="preserve">грунтов </w:t>
            </w:r>
            <w:smartTag w:uri="urn:schemas-microsoft-com:office:smarttags" w:element="metricconverter">
              <w:smartTagPr>
                <w:attr w:name="ProductID" w:val="99 км"/>
              </w:smartTagPr>
              <w:r w:rsidRPr="00442255">
                <w:rPr>
                  <w:rFonts w:eastAsia="Times New Roman CYR"/>
                  <w:sz w:val="22"/>
                  <w:szCs w:val="22"/>
                </w:rPr>
                <w:t>99 км</w:t>
              </w:r>
            </w:smartTag>
            <w:r w:rsidRPr="00442255">
              <w:rPr>
                <w:rFonts w:eastAsia="Times New Roman CYR"/>
                <w:sz w:val="22"/>
                <w:szCs w:val="22"/>
              </w:rPr>
              <w:t xml:space="preserve">, река </w:t>
            </w:r>
            <w:smartTag w:uri="urn:schemas-microsoft-com:office:smarttags" w:element="metricconverter">
              <w:smartTagPr>
                <w:attr w:name="ProductID" w:val="39 км"/>
              </w:smartTagPr>
              <w:r w:rsidRPr="00442255">
                <w:rPr>
                  <w:rFonts w:eastAsia="Times New Roman CYR"/>
                  <w:sz w:val="22"/>
                  <w:szCs w:val="22"/>
                </w:rPr>
                <w:t>39 км</w:t>
              </w:r>
            </w:smartTag>
          </w:p>
        </w:tc>
        <w:tc>
          <w:tcPr>
            <w:tcW w:w="1688"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Автомобиль-</w:t>
            </w:r>
          </w:p>
          <w:p w:rsidR="00FD07EC" w:rsidRPr="00442255" w:rsidRDefault="00FD07EC" w:rsidP="007B0753">
            <w:pPr>
              <w:jc w:val="center"/>
              <w:rPr>
                <w:rFonts w:eastAsia="Times New Roman CYR"/>
                <w:sz w:val="22"/>
                <w:szCs w:val="22"/>
              </w:rPr>
            </w:pPr>
            <w:proofErr w:type="spellStart"/>
            <w:r w:rsidRPr="00442255">
              <w:rPr>
                <w:rFonts w:eastAsia="Times New Roman CYR"/>
                <w:sz w:val="22"/>
                <w:szCs w:val="22"/>
              </w:rPr>
              <w:t>ный</w:t>
            </w:r>
            <w:proofErr w:type="spellEnd"/>
            <w:r w:rsidRPr="00442255">
              <w:rPr>
                <w:rFonts w:eastAsia="Times New Roman CYR"/>
                <w:sz w:val="22"/>
                <w:szCs w:val="22"/>
              </w:rPr>
              <w:t xml:space="preserve"> - речной</w:t>
            </w:r>
          </w:p>
        </w:tc>
        <w:tc>
          <w:tcPr>
            <w:tcW w:w="1407"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п. Вельмо</w:t>
            </w:r>
          </w:p>
        </w:tc>
        <w:tc>
          <w:tcPr>
            <w:tcW w:w="1126"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28</w:t>
            </w:r>
          </w:p>
        </w:tc>
        <w:tc>
          <w:tcPr>
            <w:tcW w:w="1334"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482</w:t>
            </w:r>
          </w:p>
        </w:tc>
      </w:tr>
      <w:tr w:rsidR="00FD07EC" w:rsidRPr="00BD0477" w:rsidTr="007B0753">
        <w:trPr>
          <w:trHeight w:val="726"/>
          <w:jc w:val="center"/>
        </w:trPr>
        <w:tc>
          <w:tcPr>
            <w:tcW w:w="1694"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п. Вангаш</w:t>
            </w:r>
          </w:p>
        </w:tc>
        <w:tc>
          <w:tcPr>
            <w:tcW w:w="1266"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134</w:t>
            </w:r>
          </w:p>
        </w:tc>
        <w:tc>
          <w:tcPr>
            <w:tcW w:w="1548" w:type="dxa"/>
            <w:vAlign w:val="center"/>
          </w:tcPr>
          <w:p w:rsidR="00FD07EC" w:rsidRPr="00442255" w:rsidRDefault="00FD07EC" w:rsidP="005E0D48">
            <w:pPr>
              <w:jc w:val="both"/>
              <w:rPr>
                <w:rFonts w:eastAsia="Times New Roman CYR"/>
                <w:sz w:val="22"/>
                <w:szCs w:val="22"/>
              </w:rPr>
            </w:pPr>
            <w:smartTag w:uri="urn:schemas-microsoft-com:office:smarttags" w:element="metricconverter">
              <w:smartTagPr>
                <w:attr w:name="ProductID" w:val="35 км"/>
              </w:smartTagPr>
              <w:r w:rsidRPr="00442255">
                <w:rPr>
                  <w:rFonts w:eastAsia="Times New Roman CYR"/>
                  <w:sz w:val="22"/>
                  <w:szCs w:val="22"/>
                </w:rPr>
                <w:t>35 км</w:t>
              </w:r>
            </w:smartTag>
            <w:r w:rsidRPr="00442255">
              <w:rPr>
                <w:rFonts w:eastAsia="Times New Roman CYR"/>
                <w:sz w:val="22"/>
                <w:szCs w:val="22"/>
              </w:rPr>
              <w:t xml:space="preserve"> асфальт,        </w:t>
            </w:r>
            <w:smartTag w:uri="urn:schemas-microsoft-com:office:smarttags" w:element="metricconverter">
              <w:smartTagPr>
                <w:attr w:name="ProductID" w:val="99 км"/>
              </w:smartTagPr>
              <w:r w:rsidRPr="00442255">
                <w:rPr>
                  <w:rFonts w:eastAsia="Times New Roman CYR"/>
                  <w:sz w:val="22"/>
                  <w:szCs w:val="22"/>
                </w:rPr>
                <w:t>99 км</w:t>
              </w:r>
            </w:smartTag>
            <w:r w:rsidRPr="00442255">
              <w:rPr>
                <w:rFonts w:eastAsia="Times New Roman CYR"/>
                <w:sz w:val="22"/>
                <w:szCs w:val="22"/>
              </w:rPr>
              <w:t xml:space="preserve"> грунтов</w:t>
            </w:r>
          </w:p>
        </w:tc>
        <w:tc>
          <w:tcPr>
            <w:tcW w:w="1688" w:type="dxa"/>
            <w:vAlign w:val="center"/>
          </w:tcPr>
          <w:p w:rsidR="00FD07EC" w:rsidRPr="00442255" w:rsidRDefault="00FD07EC" w:rsidP="007B0753">
            <w:pPr>
              <w:jc w:val="center"/>
              <w:rPr>
                <w:rFonts w:eastAsia="Times New Roman CYR"/>
                <w:sz w:val="22"/>
                <w:szCs w:val="22"/>
              </w:rPr>
            </w:pPr>
            <w:r w:rsidRPr="00442255">
              <w:rPr>
                <w:rFonts w:eastAsia="Times New Roman CYR"/>
                <w:sz w:val="22"/>
                <w:szCs w:val="22"/>
              </w:rPr>
              <w:t>Автомобиль-</w:t>
            </w:r>
          </w:p>
          <w:p w:rsidR="00FD07EC" w:rsidRPr="00442255" w:rsidRDefault="00FD07EC" w:rsidP="007B0753">
            <w:pPr>
              <w:jc w:val="center"/>
              <w:rPr>
                <w:rFonts w:eastAsia="Times New Roman CYR"/>
                <w:sz w:val="22"/>
                <w:szCs w:val="22"/>
              </w:rPr>
            </w:pPr>
            <w:proofErr w:type="spellStart"/>
            <w:r w:rsidRPr="00442255">
              <w:rPr>
                <w:rFonts w:eastAsia="Times New Roman CYR"/>
                <w:sz w:val="22"/>
                <w:szCs w:val="22"/>
              </w:rPr>
              <w:t>ный</w:t>
            </w:r>
            <w:proofErr w:type="spellEnd"/>
          </w:p>
        </w:tc>
        <w:tc>
          <w:tcPr>
            <w:tcW w:w="1407" w:type="dxa"/>
            <w:vAlign w:val="center"/>
          </w:tcPr>
          <w:p w:rsidR="00FD07EC" w:rsidRPr="00442255" w:rsidRDefault="00FD07EC" w:rsidP="007B0753">
            <w:pPr>
              <w:jc w:val="center"/>
              <w:rPr>
                <w:rFonts w:eastAsia="Times New Roman CYR"/>
                <w:sz w:val="22"/>
                <w:szCs w:val="22"/>
              </w:rPr>
            </w:pPr>
            <w:proofErr w:type="spellStart"/>
            <w:r w:rsidRPr="00442255">
              <w:rPr>
                <w:rFonts w:eastAsia="Times New Roman CYR"/>
                <w:sz w:val="22"/>
                <w:szCs w:val="22"/>
              </w:rPr>
              <w:t>п</w:t>
            </w:r>
            <w:proofErr w:type="gramStart"/>
            <w:r w:rsidRPr="00442255">
              <w:rPr>
                <w:rFonts w:eastAsia="Times New Roman CYR"/>
                <w:sz w:val="22"/>
                <w:szCs w:val="22"/>
              </w:rPr>
              <w:t>.Н</w:t>
            </w:r>
            <w:proofErr w:type="gramEnd"/>
            <w:r w:rsidRPr="00442255">
              <w:rPr>
                <w:rFonts w:eastAsia="Times New Roman CYR"/>
                <w:sz w:val="22"/>
                <w:szCs w:val="22"/>
              </w:rPr>
              <w:t>овоерудинский</w:t>
            </w:r>
            <w:proofErr w:type="spellEnd"/>
          </w:p>
        </w:tc>
        <w:tc>
          <w:tcPr>
            <w:tcW w:w="1126"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39</w:t>
            </w:r>
          </w:p>
        </w:tc>
        <w:tc>
          <w:tcPr>
            <w:tcW w:w="1334" w:type="dxa"/>
            <w:vAlign w:val="center"/>
          </w:tcPr>
          <w:p w:rsidR="00FD07EC" w:rsidRPr="00442255" w:rsidRDefault="00FD07EC" w:rsidP="005E0D48">
            <w:pPr>
              <w:jc w:val="center"/>
              <w:rPr>
                <w:rFonts w:eastAsia="Times New Roman CYR"/>
                <w:sz w:val="22"/>
                <w:szCs w:val="22"/>
              </w:rPr>
            </w:pPr>
            <w:r w:rsidRPr="00442255">
              <w:rPr>
                <w:rFonts w:eastAsia="Times New Roman CYR"/>
                <w:sz w:val="22"/>
                <w:szCs w:val="22"/>
              </w:rPr>
              <w:t>295</w:t>
            </w:r>
          </w:p>
        </w:tc>
      </w:tr>
      <w:tr w:rsidR="00FD07EC" w:rsidRPr="00BD0477" w:rsidTr="007B0753">
        <w:trPr>
          <w:trHeight w:val="757"/>
          <w:jc w:val="center"/>
        </w:trPr>
        <w:tc>
          <w:tcPr>
            <w:tcW w:w="1694" w:type="dxa"/>
            <w:vAlign w:val="center"/>
          </w:tcPr>
          <w:p w:rsidR="00FD07EC" w:rsidRPr="00442255" w:rsidRDefault="00FD07EC" w:rsidP="007B0753">
            <w:pPr>
              <w:jc w:val="center"/>
              <w:rPr>
                <w:rFonts w:eastAsia="Times New Roman CYR"/>
              </w:rPr>
            </w:pPr>
            <w:proofErr w:type="spellStart"/>
            <w:r w:rsidRPr="00442255">
              <w:rPr>
                <w:rFonts w:eastAsia="Times New Roman CYR"/>
              </w:rPr>
              <w:t>п</w:t>
            </w:r>
            <w:proofErr w:type="gramStart"/>
            <w:r w:rsidRPr="00442255">
              <w:rPr>
                <w:rFonts w:eastAsia="Times New Roman CYR"/>
              </w:rPr>
              <w:t>.Н</w:t>
            </w:r>
            <w:proofErr w:type="gramEnd"/>
            <w:r w:rsidRPr="00442255">
              <w:rPr>
                <w:rFonts w:eastAsia="Times New Roman CYR"/>
              </w:rPr>
              <w:t>овоерудинс-кий</w:t>
            </w:r>
            <w:proofErr w:type="spellEnd"/>
          </w:p>
        </w:tc>
        <w:tc>
          <w:tcPr>
            <w:tcW w:w="1266" w:type="dxa"/>
            <w:vAlign w:val="center"/>
          </w:tcPr>
          <w:p w:rsidR="00FD07EC" w:rsidRPr="00442255" w:rsidRDefault="00FD07EC" w:rsidP="005E0D48">
            <w:pPr>
              <w:jc w:val="center"/>
              <w:rPr>
                <w:rFonts w:eastAsia="Times New Roman CYR"/>
              </w:rPr>
            </w:pPr>
            <w:r w:rsidRPr="00442255">
              <w:rPr>
                <w:rFonts w:eastAsia="Times New Roman CYR"/>
              </w:rPr>
              <w:t>95</w:t>
            </w:r>
          </w:p>
        </w:tc>
        <w:tc>
          <w:tcPr>
            <w:tcW w:w="1548" w:type="dxa"/>
            <w:vAlign w:val="center"/>
          </w:tcPr>
          <w:p w:rsidR="00FD07EC" w:rsidRPr="00442255" w:rsidRDefault="00FD07EC" w:rsidP="005E0D48">
            <w:pPr>
              <w:jc w:val="both"/>
              <w:rPr>
                <w:rFonts w:eastAsia="Times New Roman CYR"/>
              </w:rPr>
            </w:pPr>
            <w:smartTag w:uri="urn:schemas-microsoft-com:office:smarttags" w:element="metricconverter">
              <w:smartTagPr>
                <w:attr w:name="ProductID" w:val="35 км"/>
              </w:smartTagPr>
              <w:r w:rsidRPr="00442255">
                <w:rPr>
                  <w:rFonts w:eastAsia="Times New Roman CYR"/>
                </w:rPr>
                <w:t>35 км</w:t>
              </w:r>
            </w:smartTag>
            <w:r w:rsidRPr="00442255">
              <w:rPr>
                <w:rFonts w:eastAsia="Times New Roman CYR"/>
              </w:rPr>
              <w:t xml:space="preserve"> асфальт,      </w:t>
            </w:r>
            <w:smartTag w:uri="urn:schemas-microsoft-com:office:smarttags" w:element="metricconverter">
              <w:smartTagPr>
                <w:attr w:name="ProductID" w:val="60 км"/>
              </w:smartTagPr>
              <w:r w:rsidRPr="00442255">
                <w:rPr>
                  <w:rFonts w:eastAsia="Times New Roman CYR"/>
                </w:rPr>
                <w:t>60 км</w:t>
              </w:r>
            </w:smartTag>
            <w:r w:rsidRPr="00442255">
              <w:rPr>
                <w:rFonts w:eastAsia="Times New Roman CYR"/>
              </w:rPr>
              <w:t xml:space="preserve"> грунтов</w:t>
            </w:r>
          </w:p>
        </w:tc>
        <w:tc>
          <w:tcPr>
            <w:tcW w:w="1688" w:type="dxa"/>
            <w:vAlign w:val="center"/>
          </w:tcPr>
          <w:p w:rsidR="00FD07EC" w:rsidRPr="00442255" w:rsidRDefault="00FD07EC" w:rsidP="007B0753">
            <w:pPr>
              <w:jc w:val="center"/>
              <w:rPr>
                <w:rFonts w:eastAsia="Times New Roman CYR"/>
              </w:rPr>
            </w:pPr>
            <w:r w:rsidRPr="00442255">
              <w:rPr>
                <w:rFonts w:eastAsia="Times New Roman CYR"/>
              </w:rPr>
              <w:t>Автомобиль-</w:t>
            </w:r>
          </w:p>
          <w:p w:rsidR="00FD07EC" w:rsidRPr="00442255" w:rsidRDefault="00FD07EC" w:rsidP="007B0753">
            <w:pPr>
              <w:jc w:val="center"/>
              <w:rPr>
                <w:rFonts w:eastAsia="Times New Roman CYR"/>
              </w:rPr>
            </w:pPr>
            <w:proofErr w:type="spellStart"/>
            <w:r w:rsidRPr="00442255">
              <w:rPr>
                <w:rFonts w:eastAsia="Times New Roman CYR"/>
              </w:rPr>
              <w:t>ный</w:t>
            </w:r>
            <w:proofErr w:type="spellEnd"/>
          </w:p>
        </w:tc>
        <w:tc>
          <w:tcPr>
            <w:tcW w:w="1407" w:type="dxa"/>
            <w:vAlign w:val="center"/>
          </w:tcPr>
          <w:p w:rsidR="00FD07EC" w:rsidRPr="00442255" w:rsidRDefault="00FD07EC" w:rsidP="007B0753">
            <w:pPr>
              <w:jc w:val="center"/>
              <w:rPr>
                <w:rFonts w:eastAsia="Times New Roman CYR"/>
              </w:rPr>
            </w:pPr>
            <w:r w:rsidRPr="00442255">
              <w:rPr>
                <w:rFonts w:eastAsia="Times New Roman CYR"/>
              </w:rPr>
              <w:t>п. Вангаш</w:t>
            </w:r>
          </w:p>
        </w:tc>
        <w:tc>
          <w:tcPr>
            <w:tcW w:w="1126" w:type="dxa"/>
            <w:vAlign w:val="center"/>
          </w:tcPr>
          <w:p w:rsidR="00FD07EC" w:rsidRPr="00442255" w:rsidRDefault="00FD07EC" w:rsidP="005E0D48">
            <w:pPr>
              <w:jc w:val="center"/>
              <w:rPr>
                <w:rFonts w:eastAsia="Times New Roman CYR"/>
              </w:rPr>
            </w:pPr>
            <w:r w:rsidRPr="00442255">
              <w:rPr>
                <w:rFonts w:eastAsia="Times New Roman CYR"/>
              </w:rPr>
              <w:t>39</w:t>
            </w:r>
          </w:p>
        </w:tc>
        <w:tc>
          <w:tcPr>
            <w:tcW w:w="1334" w:type="dxa"/>
            <w:vAlign w:val="center"/>
          </w:tcPr>
          <w:p w:rsidR="00FD07EC" w:rsidRPr="00442255" w:rsidRDefault="00FD07EC" w:rsidP="005E0D48">
            <w:pPr>
              <w:jc w:val="center"/>
              <w:rPr>
                <w:rFonts w:eastAsia="Times New Roman CYR"/>
              </w:rPr>
            </w:pPr>
            <w:r w:rsidRPr="00442255">
              <w:rPr>
                <w:rFonts w:eastAsia="Times New Roman CYR"/>
              </w:rPr>
              <w:t>267</w:t>
            </w:r>
          </w:p>
        </w:tc>
      </w:tr>
    </w:tbl>
    <w:p w:rsidR="00FD07EC" w:rsidRPr="00BD0477" w:rsidRDefault="00FD07EC" w:rsidP="005E0D48">
      <w:pPr>
        <w:ind w:firstLine="709"/>
        <w:jc w:val="both"/>
        <w:rPr>
          <w:rFonts w:eastAsia="Times New Roman CYR"/>
          <w:sz w:val="28"/>
          <w:szCs w:val="28"/>
          <w:highlight w:val="yellow"/>
        </w:rPr>
      </w:pPr>
    </w:p>
    <w:p w:rsidR="00442255" w:rsidRPr="009D2A1E" w:rsidRDefault="00442255" w:rsidP="00442255">
      <w:pPr>
        <w:autoSpaceDE w:val="0"/>
        <w:autoSpaceDN w:val="0"/>
        <w:adjustRightInd w:val="0"/>
        <w:ind w:firstLine="709"/>
        <w:jc w:val="both"/>
        <w:rPr>
          <w:rFonts w:ascii="Times New Roman CYR" w:hAnsi="Times New Roman CYR" w:cs="Times New Roman CYR"/>
          <w:sz w:val="28"/>
          <w:szCs w:val="28"/>
        </w:rPr>
      </w:pPr>
      <w:r w:rsidRPr="009D2A1E">
        <w:rPr>
          <w:rFonts w:ascii="Times New Roman CYR" w:hAnsi="Times New Roman CYR" w:cs="Times New Roman CYR"/>
          <w:sz w:val="28"/>
          <w:szCs w:val="28"/>
        </w:rPr>
        <w:t xml:space="preserve">В 2018 году грузооборот автомобильного транспорта составил </w:t>
      </w:r>
      <w:r w:rsidRPr="007B0753">
        <w:rPr>
          <w:rFonts w:ascii="Times New Roman CYR" w:hAnsi="Times New Roman CYR" w:cs="Times New Roman CYR"/>
          <w:b/>
          <w:sz w:val="28"/>
          <w:szCs w:val="28"/>
        </w:rPr>
        <w:t xml:space="preserve">210,81 млн. </w:t>
      </w:r>
      <w:proofErr w:type="spellStart"/>
      <w:r w:rsidRPr="007B0753">
        <w:rPr>
          <w:rFonts w:ascii="Times New Roman CYR" w:hAnsi="Times New Roman CYR" w:cs="Times New Roman CYR"/>
          <w:b/>
          <w:sz w:val="28"/>
          <w:szCs w:val="28"/>
        </w:rPr>
        <w:t>тн-км</w:t>
      </w:r>
      <w:proofErr w:type="spellEnd"/>
      <w:r w:rsidR="007B0753">
        <w:rPr>
          <w:rFonts w:ascii="Times New Roman CYR" w:hAnsi="Times New Roman CYR" w:cs="Times New Roman CYR"/>
          <w:sz w:val="28"/>
          <w:szCs w:val="28"/>
        </w:rPr>
        <w:t>.</w:t>
      </w:r>
      <w:r w:rsidRPr="009D2A1E">
        <w:rPr>
          <w:rFonts w:ascii="Times New Roman CYR" w:hAnsi="Times New Roman CYR" w:cs="Times New Roman CYR"/>
          <w:sz w:val="28"/>
          <w:szCs w:val="28"/>
        </w:rPr>
        <w:t xml:space="preserve"> и по сравнению с 2017 годом уменьшился на 14,4 %.</w:t>
      </w:r>
    </w:p>
    <w:p w:rsidR="00442255" w:rsidRPr="00BD0477" w:rsidRDefault="00442255" w:rsidP="00442255">
      <w:pPr>
        <w:ind w:firstLine="709"/>
        <w:jc w:val="both"/>
        <w:rPr>
          <w:rFonts w:eastAsia="Times New Roman CYR"/>
          <w:sz w:val="28"/>
          <w:szCs w:val="28"/>
          <w:highlight w:val="yellow"/>
        </w:rPr>
      </w:pPr>
      <w:r w:rsidRPr="009D2A1E">
        <w:rPr>
          <w:rFonts w:ascii="Times New Roman CYR" w:hAnsi="Times New Roman CYR" w:cs="Times New Roman CYR"/>
          <w:sz w:val="28"/>
          <w:szCs w:val="28"/>
        </w:rPr>
        <w:t xml:space="preserve">В 2018 году объем перевезенных грузов автомобильным транспортом уменьшился на 4,8 % по сравнению с 2017 годом и составил – </w:t>
      </w:r>
      <w:r w:rsidRPr="007B0753">
        <w:rPr>
          <w:rFonts w:ascii="Times New Roman CYR" w:hAnsi="Times New Roman CYR" w:cs="Times New Roman CYR"/>
          <w:b/>
          <w:sz w:val="28"/>
          <w:szCs w:val="28"/>
        </w:rPr>
        <w:t>3 775,59 тыс. тонн</w:t>
      </w:r>
      <w:r w:rsidRPr="009D2A1E">
        <w:rPr>
          <w:rFonts w:ascii="Times New Roman CYR" w:hAnsi="Times New Roman CYR" w:cs="Times New Roman CYR"/>
          <w:sz w:val="28"/>
          <w:szCs w:val="28"/>
        </w:rPr>
        <w:t>.</w:t>
      </w:r>
    </w:p>
    <w:p w:rsidR="00442255" w:rsidRPr="00020BC1" w:rsidRDefault="00442255" w:rsidP="00442255">
      <w:pPr>
        <w:ind w:firstLine="709"/>
        <w:jc w:val="both"/>
        <w:rPr>
          <w:sz w:val="28"/>
          <w:szCs w:val="28"/>
        </w:rPr>
      </w:pPr>
      <w:r w:rsidRPr="00020BC1">
        <w:rPr>
          <w:rFonts w:ascii="Times New Roman CYR" w:hAnsi="Times New Roman CYR" w:cs="Times New Roman CYR"/>
          <w:sz w:val="28"/>
          <w:szCs w:val="28"/>
        </w:rPr>
        <w:t xml:space="preserve">Объем </w:t>
      </w:r>
      <w:proofErr w:type="gramStart"/>
      <w:r w:rsidRPr="00020BC1">
        <w:rPr>
          <w:rFonts w:ascii="Times New Roman CYR" w:hAnsi="Times New Roman CYR" w:cs="Times New Roman CYR"/>
          <w:sz w:val="28"/>
          <w:szCs w:val="28"/>
        </w:rPr>
        <w:t>услуг, оказанных организациями транспорта всех видов в 2018 году составил</w:t>
      </w:r>
      <w:proofErr w:type="gramEnd"/>
      <w:r w:rsidRPr="00020BC1">
        <w:rPr>
          <w:rFonts w:ascii="Times New Roman CYR" w:hAnsi="Times New Roman CYR" w:cs="Times New Roman CYR"/>
          <w:sz w:val="28"/>
          <w:szCs w:val="28"/>
        </w:rPr>
        <w:t xml:space="preserve"> </w:t>
      </w:r>
      <w:r w:rsidRPr="007B0753">
        <w:rPr>
          <w:rFonts w:ascii="Times New Roman CYR" w:hAnsi="Times New Roman CYR" w:cs="Times New Roman CYR"/>
          <w:b/>
          <w:sz w:val="28"/>
          <w:szCs w:val="28"/>
        </w:rPr>
        <w:t>2 618</w:t>
      </w:r>
      <w:r w:rsidRPr="007B0753">
        <w:rPr>
          <w:b/>
          <w:sz w:val="28"/>
          <w:szCs w:val="28"/>
        </w:rPr>
        <w:t> 093,90</w:t>
      </w:r>
      <w:r w:rsidRPr="007B0753">
        <w:rPr>
          <w:rFonts w:ascii="Times New Roman CYR" w:hAnsi="Times New Roman CYR" w:cs="Times New Roman CYR"/>
          <w:b/>
          <w:sz w:val="28"/>
          <w:szCs w:val="28"/>
        </w:rPr>
        <w:t xml:space="preserve"> тыс. руб</w:t>
      </w:r>
      <w:r w:rsidRPr="00020BC1">
        <w:rPr>
          <w:rFonts w:ascii="Times New Roman CYR" w:hAnsi="Times New Roman CYR" w:cs="Times New Roman CYR"/>
          <w:sz w:val="28"/>
          <w:szCs w:val="28"/>
        </w:rPr>
        <w:t>., что на 1,65% больше объема услуг 2017 года.</w:t>
      </w:r>
      <w:r w:rsidRPr="00020BC1">
        <w:rPr>
          <w:sz w:val="28"/>
          <w:szCs w:val="28"/>
        </w:rPr>
        <w:t xml:space="preserve"> </w:t>
      </w:r>
    </w:p>
    <w:p w:rsidR="007B0753" w:rsidRDefault="007B0753" w:rsidP="00442255">
      <w:pPr>
        <w:ind w:firstLine="709"/>
        <w:jc w:val="both"/>
        <w:rPr>
          <w:sz w:val="28"/>
          <w:szCs w:val="28"/>
        </w:rPr>
      </w:pPr>
    </w:p>
    <w:p w:rsidR="0024283E" w:rsidRPr="00442255" w:rsidRDefault="00442255" w:rsidP="00442255">
      <w:pPr>
        <w:ind w:firstLine="709"/>
        <w:jc w:val="both"/>
        <w:rPr>
          <w:sz w:val="28"/>
          <w:szCs w:val="28"/>
        </w:rPr>
      </w:pPr>
      <w:r w:rsidRPr="00020BC1">
        <w:rPr>
          <w:sz w:val="28"/>
          <w:szCs w:val="28"/>
        </w:rPr>
        <w:t xml:space="preserve">Динамика роста объема </w:t>
      </w:r>
      <w:proofErr w:type="gramStart"/>
      <w:r w:rsidRPr="00020BC1">
        <w:rPr>
          <w:sz w:val="28"/>
          <w:szCs w:val="28"/>
        </w:rPr>
        <w:t xml:space="preserve">услуг, оказанных организациями транспорта всех видов </w:t>
      </w:r>
      <w:r w:rsidRPr="00442255">
        <w:rPr>
          <w:sz w:val="28"/>
          <w:szCs w:val="28"/>
        </w:rPr>
        <w:t>представлена</w:t>
      </w:r>
      <w:proofErr w:type="gramEnd"/>
      <w:r w:rsidRPr="00442255">
        <w:rPr>
          <w:sz w:val="28"/>
          <w:szCs w:val="28"/>
        </w:rPr>
        <w:t xml:space="preserve"> на рисунке</w:t>
      </w:r>
      <w:r w:rsidR="00B03C31">
        <w:rPr>
          <w:sz w:val="28"/>
          <w:szCs w:val="28"/>
        </w:rPr>
        <w:t xml:space="preserve"> 17</w:t>
      </w:r>
      <w:r w:rsidRPr="00442255">
        <w:rPr>
          <w:sz w:val="28"/>
          <w:szCs w:val="28"/>
        </w:rPr>
        <w:t>:</w:t>
      </w:r>
    </w:p>
    <w:p w:rsidR="00162FB5" w:rsidRPr="00442255" w:rsidRDefault="00FD07EC" w:rsidP="00196F94">
      <w:pPr>
        <w:tabs>
          <w:tab w:val="left" w:pos="1641"/>
        </w:tabs>
        <w:ind w:firstLine="709"/>
        <w:jc w:val="both"/>
        <w:rPr>
          <w:rFonts w:eastAsia="Times New Roman CYR"/>
          <w:b/>
          <w:sz w:val="28"/>
          <w:szCs w:val="28"/>
        </w:rPr>
      </w:pPr>
      <w:r w:rsidRPr="00442255">
        <w:rPr>
          <w:sz w:val="28"/>
          <w:szCs w:val="28"/>
        </w:rPr>
        <w:tab/>
      </w:r>
      <w:r w:rsidR="00442255" w:rsidRPr="00442255">
        <w:rPr>
          <w:rFonts w:eastAsia="Times New Roman CYR"/>
          <w:b/>
          <w:noProof/>
          <w:sz w:val="28"/>
          <w:szCs w:val="28"/>
        </w:rPr>
        <w:drawing>
          <wp:inline distT="0" distB="0" distL="0" distR="0">
            <wp:extent cx="5951986" cy="3658257"/>
            <wp:effectExtent l="247650" t="209550" r="239264" b="208893"/>
            <wp:docPr id="18" name="Объект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sidR="00162FB5" w:rsidRPr="00442255">
        <w:rPr>
          <w:rFonts w:eastAsia="Times New Roman CYR"/>
          <w:b/>
          <w:sz w:val="28"/>
          <w:szCs w:val="28"/>
        </w:rPr>
        <w:t xml:space="preserve"> </w:t>
      </w:r>
    </w:p>
    <w:p w:rsidR="0024283E" w:rsidRPr="00442255" w:rsidRDefault="00B03C31" w:rsidP="005E0D48">
      <w:pPr>
        <w:jc w:val="center"/>
        <w:rPr>
          <w:rFonts w:eastAsia="Times New Roman CYR"/>
          <w:b/>
        </w:rPr>
      </w:pPr>
      <w:r w:rsidRPr="00B03C31">
        <w:rPr>
          <w:rFonts w:eastAsia="Times New Roman CYR"/>
          <w:b/>
        </w:rPr>
        <w:t>Рис. 17</w:t>
      </w:r>
      <w:r w:rsidR="00C22873" w:rsidRPr="00B03C31">
        <w:rPr>
          <w:rFonts w:eastAsia="Times New Roman CYR"/>
          <w:b/>
        </w:rPr>
        <w:t xml:space="preserve">. </w:t>
      </w:r>
      <w:r w:rsidR="00C22873" w:rsidRPr="00B03C31">
        <w:rPr>
          <w:b/>
        </w:rPr>
        <w:t>Динамика</w:t>
      </w:r>
      <w:r w:rsidR="00C22873" w:rsidRPr="00442255">
        <w:rPr>
          <w:b/>
        </w:rPr>
        <w:t xml:space="preserve"> роста </w:t>
      </w:r>
      <w:r w:rsidR="007B0753">
        <w:rPr>
          <w:b/>
        </w:rPr>
        <w:t xml:space="preserve">объема </w:t>
      </w:r>
      <w:r w:rsidR="00C22873" w:rsidRPr="00442255">
        <w:rPr>
          <w:b/>
        </w:rPr>
        <w:t>услуг, оказанных организациями транспорта всех видов</w:t>
      </w:r>
      <w:r w:rsidR="007B0753">
        <w:rPr>
          <w:b/>
        </w:rPr>
        <w:t>, тыс. руб</w:t>
      </w:r>
      <w:r w:rsidR="00C22873" w:rsidRPr="00442255">
        <w:rPr>
          <w:b/>
        </w:rPr>
        <w:t>.</w:t>
      </w:r>
    </w:p>
    <w:p w:rsidR="0024283E" w:rsidRPr="00BD0477" w:rsidRDefault="0024283E" w:rsidP="005E0D48">
      <w:pPr>
        <w:ind w:firstLine="709"/>
        <w:jc w:val="both"/>
        <w:rPr>
          <w:rFonts w:eastAsia="Times New Roman CYR"/>
          <w:sz w:val="28"/>
          <w:szCs w:val="28"/>
          <w:highlight w:val="yellow"/>
        </w:rPr>
      </w:pPr>
    </w:p>
    <w:p w:rsidR="00442255" w:rsidRPr="009208CE" w:rsidRDefault="00442255" w:rsidP="00442255">
      <w:pPr>
        <w:autoSpaceDE w:val="0"/>
        <w:autoSpaceDN w:val="0"/>
        <w:adjustRightInd w:val="0"/>
        <w:ind w:firstLine="567"/>
        <w:jc w:val="both"/>
        <w:rPr>
          <w:rFonts w:ascii="Times New Roman CYR" w:hAnsi="Times New Roman CYR" w:cs="Times New Roman CYR"/>
          <w:sz w:val="28"/>
          <w:szCs w:val="28"/>
        </w:rPr>
      </w:pPr>
      <w:r w:rsidRPr="009208CE">
        <w:rPr>
          <w:rFonts w:ascii="Times New Roman CYR" w:hAnsi="Times New Roman CYR" w:cs="Times New Roman CYR"/>
          <w:sz w:val="28"/>
          <w:szCs w:val="28"/>
        </w:rPr>
        <w:t xml:space="preserve">Объем отгруженных товаров собственного производства, выполненных работ и услуг собственными силами организаций по чистым видам деятельности в 2018 году составил </w:t>
      </w:r>
      <w:r w:rsidRPr="007B0753">
        <w:rPr>
          <w:rFonts w:ascii="Times New Roman CYR" w:hAnsi="Times New Roman CYR" w:cs="Times New Roman CYR"/>
          <w:b/>
          <w:sz w:val="28"/>
          <w:szCs w:val="28"/>
        </w:rPr>
        <w:t>6 244 066,90 тыс. рублей</w:t>
      </w:r>
      <w:r w:rsidRPr="009208CE">
        <w:rPr>
          <w:rFonts w:ascii="Times New Roman CYR" w:hAnsi="Times New Roman CYR" w:cs="Times New Roman CYR"/>
          <w:sz w:val="28"/>
          <w:szCs w:val="28"/>
        </w:rPr>
        <w:t>, что на 4,8% ниже данного показателя прошлого года.</w:t>
      </w:r>
    </w:p>
    <w:p w:rsidR="00442255" w:rsidRPr="00BD0477" w:rsidRDefault="00442255" w:rsidP="00442255">
      <w:pPr>
        <w:ind w:firstLine="567"/>
        <w:jc w:val="both"/>
        <w:rPr>
          <w:rFonts w:eastAsia="Times New Roman CYR"/>
          <w:sz w:val="28"/>
          <w:szCs w:val="28"/>
          <w:highlight w:val="yellow"/>
        </w:rPr>
      </w:pPr>
      <w:r w:rsidRPr="009208CE">
        <w:rPr>
          <w:rFonts w:ascii="Times New Roman CYR" w:hAnsi="Times New Roman CYR" w:cs="Times New Roman CYR"/>
          <w:sz w:val="28"/>
          <w:szCs w:val="28"/>
        </w:rPr>
        <w:t xml:space="preserve">Количество перевезенных пассажиров всеми видами транспорта в 2018 году составило – </w:t>
      </w:r>
      <w:r w:rsidRPr="007B0753">
        <w:rPr>
          <w:rFonts w:ascii="Times New Roman CYR" w:hAnsi="Times New Roman CYR" w:cs="Times New Roman CYR"/>
          <w:b/>
          <w:sz w:val="28"/>
          <w:szCs w:val="28"/>
        </w:rPr>
        <w:t>268,43 тыс.</w:t>
      </w:r>
      <w:r w:rsidR="007B0753" w:rsidRPr="007B0753">
        <w:rPr>
          <w:rFonts w:ascii="Times New Roman CYR" w:hAnsi="Times New Roman CYR" w:cs="Times New Roman CYR"/>
          <w:b/>
          <w:sz w:val="28"/>
          <w:szCs w:val="28"/>
        </w:rPr>
        <w:t xml:space="preserve"> </w:t>
      </w:r>
      <w:r w:rsidRPr="007B0753">
        <w:rPr>
          <w:rFonts w:ascii="Times New Roman CYR" w:hAnsi="Times New Roman CYR" w:cs="Times New Roman CYR"/>
          <w:b/>
          <w:sz w:val="28"/>
          <w:szCs w:val="28"/>
        </w:rPr>
        <w:t>чел</w:t>
      </w:r>
      <w:r w:rsidRPr="009208CE">
        <w:rPr>
          <w:rFonts w:ascii="Times New Roman CYR" w:hAnsi="Times New Roman CYR" w:cs="Times New Roman CYR"/>
          <w:sz w:val="28"/>
          <w:szCs w:val="28"/>
        </w:rPr>
        <w:t>., уменьшившись по отношению к 2017 году на 1,8 %.</w:t>
      </w:r>
    </w:p>
    <w:p w:rsidR="007B0753" w:rsidRDefault="00442255" w:rsidP="00442255">
      <w:pPr>
        <w:ind w:firstLine="567"/>
        <w:jc w:val="both"/>
        <w:rPr>
          <w:rFonts w:ascii="Times New Roman CYR" w:hAnsi="Times New Roman CYR" w:cs="Times New Roman CYR"/>
          <w:sz w:val="28"/>
          <w:szCs w:val="28"/>
        </w:rPr>
      </w:pPr>
      <w:r w:rsidRPr="004B266A">
        <w:rPr>
          <w:rFonts w:ascii="Times New Roman CYR" w:hAnsi="Times New Roman CYR" w:cs="Times New Roman CYR"/>
          <w:sz w:val="28"/>
          <w:szCs w:val="28"/>
        </w:rPr>
        <w:t xml:space="preserve">Уменьшение произошло за счет снижения количества пассажиров автомобильным транспортом. </w:t>
      </w:r>
    </w:p>
    <w:p w:rsidR="00442255" w:rsidRPr="004B266A" w:rsidRDefault="00442255" w:rsidP="00442255">
      <w:pPr>
        <w:ind w:firstLine="567"/>
        <w:jc w:val="both"/>
        <w:rPr>
          <w:rFonts w:ascii="Times New Roman CYR" w:hAnsi="Times New Roman CYR" w:cs="Times New Roman CYR"/>
          <w:sz w:val="28"/>
          <w:szCs w:val="28"/>
        </w:rPr>
      </w:pPr>
      <w:r w:rsidRPr="004B266A">
        <w:rPr>
          <w:rFonts w:ascii="Times New Roman CYR" w:hAnsi="Times New Roman CYR" w:cs="Times New Roman CYR"/>
          <w:sz w:val="28"/>
          <w:szCs w:val="28"/>
        </w:rPr>
        <w:t xml:space="preserve">Количество </w:t>
      </w:r>
      <w:proofErr w:type="gramStart"/>
      <w:r w:rsidRPr="004B266A">
        <w:rPr>
          <w:rFonts w:ascii="Times New Roman CYR" w:hAnsi="Times New Roman CYR" w:cs="Times New Roman CYR"/>
          <w:sz w:val="28"/>
          <w:szCs w:val="28"/>
        </w:rPr>
        <w:t>пассажиров, перевезенных автомобильным транспортом в 2018 году составило</w:t>
      </w:r>
      <w:proofErr w:type="gramEnd"/>
      <w:r w:rsidRPr="004B266A">
        <w:rPr>
          <w:rFonts w:ascii="Times New Roman CYR" w:hAnsi="Times New Roman CYR" w:cs="Times New Roman CYR"/>
          <w:sz w:val="28"/>
          <w:szCs w:val="28"/>
        </w:rPr>
        <w:t xml:space="preserve"> </w:t>
      </w:r>
      <w:r w:rsidRPr="007B0753">
        <w:rPr>
          <w:rFonts w:ascii="Times New Roman CYR" w:hAnsi="Times New Roman CYR" w:cs="Times New Roman CYR"/>
          <w:b/>
          <w:sz w:val="28"/>
          <w:szCs w:val="28"/>
        </w:rPr>
        <w:t>236,6 тыс. человек</w:t>
      </w:r>
      <w:r w:rsidRPr="004B266A">
        <w:rPr>
          <w:rFonts w:ascii="Times New Roman CYR" w:hAnsi="Times New Roman CYR" w:cs="Times New Roman CYR"/>
          <w:sz w:val="28"/>
          <w:szCs w:val="28"/>
        </w:rPr>
        <w:t>, что на 4,9 % меньше по сравнению с 2017 годом.</w:t>
      </w:r>
    </w:p>
    <w:p w:rsidR="00FD07EC" w:rsidRDefault="00442255" w:rsidP="00442255">
      <w:pPr>
        <w:ind w:firstLine="709"/>
        <w:jc w:val="both"/>
        <w:rPr>
          <w:rFonts w:eastAsia="Times New Roman CYR"/>
          <w:sz w:val="28"/>
          <w:szCs w:val="28"/>
        </w:rPr>
      </w:pPr>
      <w:r w:rsidRPr="004B266A">
        <w:rPr>
          <w:rFonts w:eastAsia="Times New Roman CYR"/>
          <w:sz w:val="28"/>
          <w:szCs w:val="28"/>
        </w:rPr>
        <w:t xml:space="preserve">Динамика количества перевезенных пассажиров всеми видами транспорта представлена на рисунке </w:t>
      </w:r>
      <w:r w:rsidR="00B03C31" w:rsidRPr="00B03C31">
        <w:rPr>
          <w:rFonts w:eastAsia="Times New Roman CYR"/>
          <w:sz w:val="28"/>
          <w:szCs w:val="28"/>
        </w:rPr>
        <w:t>18</w:t>
      </w:r>
      <w:r w:rsidRPr="00B03C31">
        <w:rPr>
          <w:rFonts w:eastAsia="Times New Roman CYR"/>
          <w:sz w:val="28"/>
          <w:szCs w:val="28"/>
        </w:rPr>
        <w:t>:</w:t>
      </w:r>
    </w:p>
    <w:p w:rsidR="00FD07EC" w:rsidRPr="00442255" w:rsidRDefault="00442255" w:rsidP="005E0D48">
      <w:pPr>
        <w:jc w:val="center"/>
        <w:rPr>
          <w:rFonts w:eastAsia="Times New Roman CYR"/>
          <w:sz w:val="28"/>
          <w:szCs w:val="28"/>
        </w:rPr>
      </w:pPr>
      <w:r w:rsidRPr="00442255">
        <w:rPr>
          <w:rFonts w:eastAsia="Times New Roman CYR"/>
          <w:noProof/>
          <w:sz w:val="28"/>
          <w:szCs w:val="28"/>
        </w:rPr>
        <w:drawing>
          <wp:inline distT="0" distB="0" distL="0" distR="0">
            <wp:extent cx="6037536" cy="3605596"/>
            <wp:effectExtent l="266700" t="209550" r="248964" b="166304"/>
            <wp:docPr id="19" name="Объект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FD07EC" w:rsidRPr="00BD0477" w:rsidRDefault="00FD07EC" w:rsidP="005E0D48">
      <w:pPr>
        <w:ind w:firstLine="709"/>
        <w:jc w:val="center"/>
        <w:rPr>
          <w:rFonts w:eastAsia="Times New Roman CYR"/>
          <w:b/>
          <w:highlight w:val="yellow"/>
        </w:rPr>
      </w:pPr>
      <w:r w:rsidRPr="00B03C31">
        <w:rPr>
          <w:rFonts w:eastAsia="Times New Roman CYR"/>
          <w:b/>
        </w:rPr>
        <w:t>Рис</w:t>
      </w:r>
      <w:r w:rsidR="00B03C31" w:rsidRPr="00B03C31">
        <w:rPr>
          <w:rFonts w:eastAsia="Times New Roman CYR"/>
          <w:b/>
        </w:rPr>
        <w:t>.</w:t>
      </w:r>
      <w:r w:rsidRPr="00B03C31">
        <w:rPr>
          <w:rFonts w:eastAsia="Times New Roman CYR"/>
          <w:b/>
        </w:rPr>
        <w:t xml:space="preserve"> 1</w:t>
      </w:r>
      <w:r w:rsidR="00B03C31" w:rsidRPr="00B03C31">
        <w:rPr>
          <w:rFonts w:eastAsia="Times New Roman CYR"/>
          <w:b/>
        </w:rPr>
        <w:t>8</w:t>
      </w:r>
      <w:r w:rsidRPr="00B03C31">
        <w:rPr>
          <w:rFonts w:eastAsia="Times New Roman CYR"/>
          <w:b/>
        </w:rPr>
        <w:t>.</w:t>
      </w:r>
      <w:r w:rsidRPr="00442255">
        <w:rPr>
          <w:rFonts w:eastAsia="Times New Roman CYR"/>
          <w:b/>
        </w:rPr>
        <w:t xml:space="preserve"> Динамика количества перевезенных пассажиров всеми видами транспорта, тыс. чел.</w:t>
      </w:r>
    </w:p>
    <w:p w:rsidR="00FD07EC" w:rsidRPr="00BD0477" w:rsidRDefault="00FD07EC" w:rsidP="005E0D48">
      <w:pPr>
        <w:ind w:firstLine="709"/>
        <w:jc w:val="both"/>
        <w:rPr>
          <w:rFonts w:eastAsia="Times New Roman CYR"/>
          <w:sz w:val="28"/>
          <w:szCs w:val="28"/>
          <w:highlight w:val="yellow"/>
        </w:rPr>
      </w:pPr>
    </w:p>
    <w:p w:rsidR="00442255" w:rsidRPr="00DD2B3B" w:rsidRDefault="00442255" w:rsidP="00442255">
      <w:pPr>
        <w:ind w:firstLine="709"/>
        <w:jc w:val="both"/>
        <w:rPr>
          <w:rFonts w:eastAsia="Times New Roman CYR"/>
          <w:sz w:val="28"/>
          <w:szCs w:val="28"/>
        </w:rPr>
      </w:pPr>
      <w:proofErr w:type="gramStart"/>
      <w:r w:rsidRPr="00DD2B3B">
        <w:rPr>
          <w:rFonts w:ascii="Times New Roman CYR" w:hAnsi="Times New Roman CYR" w:cs="Times New Roman CYR"/>
          <w:sz w:val="28"/>
          <w:szCs w:val="28"/>
        </w:rPr>
        <w:t>В соответствии с подпрограммой «Дороги Красноярья» на 2014 - 2017 годы</w:t>
      </w:r>
      <w:r w:rsidRPr="00DD2B3B">
        <w:rPr>
          <w:rFonts w:ascii="Times New Roman CYR" w:hAnsi="Times New Roman CYR" w:cs="Times New Roman CYR"/>
        </w:rPr>
        <w:t xml:space="preserve"> </w:t>
      </w:r>
      <w:r w:rsidRPr="00DD2B3B">
        <w:rPr>
          <w:rFonts w:ascii="Times New Roman CYR" w:hAnsi="Times New Roman CYR" w:cs="Times New Roman CYR"/>
          <w:sz w:val="28"/>
          <w:szCs w:val="28"/>
        </w:rPr>
        <w:t xml:space="preserve">государственной программы Красноярского края «Развитие транспортной системы», являющейся основной программой по финансированию мероприятий по строительству, ремонту и содержанию автомобильных дорог Красноярского края в 2018 году, Северо-Енисейскому району были выделены из краевого бюджета денежные средства на </w:t>
      </w:r>
      <w:r w:rsidRPr="00DD2B3B">
        <w:rPr>
          <w:sz w:val="28"/>
          <w:szCs w:val="28"/>
        </w:rPr>
        <w:t>капитальный ремонт и ремонт автомобильных дорог общего пользования местного значения</w:t>
      </w:r>
      <w:r w:rsidRPr="00DD2B3B">
        <w:rPr>
          <w:rFonts w:ascii="Times New Roman CYR" w:hAnsi="Times New Roman CYR" w:cs="Times New Roman CYR"/>
          <w:sz w:val="28"/>
          <w:szCs w:val="28"/>
        </w:rPr>
        <w:t xml:space="preserve"> в размере </w:t>
      </w:r>
      <w:r w:rsidRPr="0058672D">
        <w:rPr>
          <w:rFonts w:ascii="Times New Roman CYR" w:hAnsi="Times New Roman CYR" w:cs="Times New Roman CYR"/>
          <w:b/>
          <w:sz w:val="28"/>
          <w:szCs w:val="28"/>
        </w:rPr>
        <w:t>12 915,9 тыс</w:t>
      </w:r>
      <w:proofErr w:type="gramEnd"/>
      <w:r w:rsidRPr="0058672D">
        <w:rPr>
          <w:rFonts w:ascii="Times New Roman CYR" w:hAnsi="Times New Roman CYR" w:cs="Times New Roman CYR"/>
          <w:b/>
          <w:sz w:val="28"/>
          <w:szCs w:val="28"/>
        </w:rPr>
        <w:t>. рублей</w:t>
      </w:r>
      <w:r w:rsidRPr="00DD2B3B">
        <w:rPr>
          <w:rFonts w:ascii="Times New Roman CYR" w:hAnsi="Times New Roman CYR" w:cs="Times New Roman CYR"/>
          <w:sz w:val="28"/>
          <w:szCs w:val="28"/>
        </w:rPr>
        <w:t>.</w:t>
      </w:r>
    </w:p>
    <w:p w:rsidR="00442255" w:rsidRPr="00DD2B3B" w:rsidRDefault="00442255" w:rsidP="00442255">
      <w:pPr>
        <w:ind w:firstLine="709"/>
        <w:jc w:val="both"/>
        <w:rPr>
          <w:rFonts w:eastAsia="Times New Roman CYR"/>
          <w:sz w:val="28"/>
          <w:szCs w:val="28"/>
        </w:rPr>
      </w:pPr>
      <w:r w:rsidRPr="00DD2B3B">
        <w:rPr>
          <w:rFonts w:ascii="Times New Roman CYR" w:hAnsi="Times New Roman CYR" w:cs="Times New Roman CYR"/>
          <w:sz w:val="28"/>
          <w:szCs w:val="28"/>
        </w:rPr>
        <w:t xml:space="preserve">Средства бюджета Северо-Енисейского района, направленные на долевое участие в финансировании мероприятий, предусмотренных подпрограммой «Дороги Красноярья» государственной программы Красноярского края «Развитие </w:t>
      </w:r>
      <w:r w:rsidRPr="00DD2B3B">
        <w:rPr>
          <w:rFonts w:ascii="Times New Roman CYR" w:hAnsi="Times New Roman CYR" w:cs="Times New Roman CYR"/>
          <w:sz w:val="28"/>
          <w:szCs w:val="28"/>
        </w:rPr>
        <w:lastRenderedPageBreak/>
        <w:t xml:space="preserve">транспортной системы» на </w:t>
      </w:r>
      <w:r w:rsidRPr="00DD2B3B">
        <w:rPr>
          <w:sz w:val="28"/>
          <w:szCs w:val="28"/>
        </w:rPr>
        <w:t>капитальный ремонт и ремонт автомобильных дорог общего пользования местного значения</w:t>
      </w:r>
      <w:r w:rsidRPr="00DD2B3B">
        <w:rPr>
          <w:rFonts w:ascii="Times New Roman CYR" w:hAnsi="Times New Roman CYR" w:cs="Times New Roman CYR"/>
          <w:sz w:val="28"/>
          <w:szCs w:val="28"/>
        </w:rPr>
        <w:t xml:space="preserve">, составили в 2018 году </w:t>
      </w:r>
      <w:r w:rsidRPr="0058672D">
        <w:rPr>
          <w:rFonts w:ascii="Times New Roman CYR" w:hAnsi="Times New Roman CYR" w:cs="Times New Roman CYR"/>
          <w:b/>
          <w:sz w:val="28"/>
          <w:szCs w:val="28"/>
        </w:rPr>
        <w:t>513,662 тыс. рублей</w:t>
      </w:r>
      <w:r w:rsidRPr="00DD2B3B">
        <w:rPr>
          <w:rFonts w:ascii="Times New Roman CYR" w:hAnsi="Times New Roman CYR" w:cs="Times New Roman CYR"/>
          <w:sz w:val="28"/>
          <w:szCs w:val="28"/>
        </w:rPr>
        <w:t>.</w:t>
      </w:r>
    </w:p>
    <w:p w:rsidR="00442255" w:rsidRPr="00DD2B3B" w:rsidRDefault="00442255" w:rsidP="00442255">
      <w:pPr>
        <w:ind w:firstLine="709"/>
        <w:jc w:val="both"/>
        <w:rPr>
          <w:rFonts w:eastAsia="Times New Roman CYR"/>
          <w:sz w:val="28"/>
          <w:szCs w:val="28"/>
        </w:rPr>
      </w:pPr>
      <w:r w:rsidRPr="00DD2B3B">
        <w:rPr>
          <w:rFonts w:eastAsia="Times New Roman CYR"/>
          <w:sz w:val="28"/>
          <w:szCs w:val="28"/>
        </w:rPr>
        <w:t>Указанные мероприятия выполняются в рамках действующей муниципальной  программы «Развитие транспортной системы Северо-Енисейского района».</w:t>
      </w:r>
    </w:p>
    <w:p w:rsidR="00442255" w:rsidRPr="00BD0477" w:rsidRDefault="00442255" w:rsidP="00442255">
      <w:pPr>
        <w:ind w:firstLine="709"/>
        <w:jc w:val="both"/>
        <w:rPr>
          <w:rFonts w:eastAsia="Times New Roman CYR"/>
          <w:sz w:val="28"/>
          <w:szCs w:val="28"/>
          <w:highlight w:val="yellow"/>
        </w:rPr>
      </w:pPr>
      <w:r w:rsidRPr="005E0E5B">
        <w:rPr>
          <w:rFonts w:eastAsia="Times New Roman CYR"/>
          <w:sz w:val="28"/>
          <w:szCs w:val="28"/>
        </w:rPr>
        <w:t xml:space="preserve">На выполнение мероприятий муниципальной программы «Развитие транспортной системы Северо-Енисейского района», из районного бюджета выделены денежные средства в размере </w:t>
      </w:r>
      <w:r w:rsidRPr="005E0E5B">
        <w:rPr>
          <w:b/>
          <w:sz w:val="28"/>
          <w:szCs w:val="28"/>
        </w:rPr>
        <w:t>759</w:t>
      </w:r>
      <w:r w:rsidRPr="005E0E5B">
        <w:rPr>
          <w:b/>
          <w:bCs/>
          <w:sz w:val="28"/>
          <w:szCs w:val="28"/>
        </w:rPr>
        <w:t> 325</w:t>
      </w:r>
      <w:r w:rsidRPr="005E0E5B">
        <w:rPr>
          <w:rFonts w:eastAsia="Times New Roman CYR"/>
          <w:b/>
          <w:sz w:val="28"/>
          <w:szCs w:val="28"/>
        </w:rPr>
        <w:t>,1</w:t>
      </w:r>
      <w:r w:rsidRPr="005E0E5B">
        <w:rPr>
          <w:rFonts w:eastAsia="Times New Roman CYR"/>
          <w:sz w:val="28"/>
          <w:szCs w:val="28"/>
        </w:rPr>
        <w:t xml:space="preserve"> тыс. рублей, из них по годам:</w:t>
      </w:r>
    </w:p>
    <w:p w:rsidR="00442255" w:rsidRPr="00B461AC" w:rsidRDefault="00442255" w:rsidP="00442255">
      <w:pPr>
        <w:ind w:firstLine="709"/>
        <w:jc w:val="both"/>
        <w:rPr>
          <w:rFonts w:eastAsia="Times New Roman CYR"/>
          <w:sz w:val="28"/>
          <w:szCs w:val="28"/>
        </w:rPr>
      </w:pPr>
      <w:r w:rsidRPr="00B461AC">
        <w:rPr>
          <w:rFonts w:eastAsia="Times New Roman CYR"/>
          <w:sz w:val="28"/>
          <w:szCs w:val="28"/>
        </w:rPr>
        <w:t xml:space="preserve">2014 год </w:t>
      </w:r>
      <w:r w:rsidRPr="00B461AC">
        <w:rPr>
          <w:rFonts w:eastAsia="Times New Roman CYR"/>
          <w:sz w:val="28"/>
          <w:szCs w:val="28"/>
        </w:rPr>
        <w:noBreakHyphen/>
        <w:t xml:space="preserve"> 57</w:t>
      </w:r>
      <w:r>
        <w:rPr>
          <w:rFonts w:eastAsia="Times New Roman CYR"/>
          <w:sz w:val="28"/>
          <w:szCs w:val="28"/>
        </w:rPr>
        <w:t> </w:t>
      </w:r>
      <w:r w:rsidRPr="00B461AC">
        <w:rPr>
          <w:rFonts w:eastAsia="Times New Roman CYR"/>
          <w:sz w:val="28"/>
          <w:szCs w:val="28"/>
        </w:rPr>
        <w:t>781</w:t>
      </w:r>
      <w:r>
        <w:rPr>
          <w:rFonts w:eastAsia="Times New Roman CYR"/>
          <w:sz w:val="28"/>
          <w:szCs w:val="28"/>
        </w:rPr>
        <w:t>,</w:t>
      </w:r>
      <w:r w:rsidRPr="00B461AC">
        <w:rPr>
          <w:rFonts w:eastAsia="Times New Roman CYR"/>
          <w:sz w:val="28"/>
          <w:szCs w:val="28"/>
        </w:rPr>
        <w:t>0 рублей;</w:t>
      </w:r>
    </w:p>
    <w:p w:rsidR="00442255" w:rsidRPr="00B461AC" w:rsidRDefault="00442255" w:rsidP="00442255">
      <w:pPr>
        <w:ind w:firstLine="709"/>
        <w:jc w:val="both"/>
        <w:rPr>
          <w:rFonts w:eastAsia="Times New Roman CYR"/>
          <w:sz w:val="28"/>
          <w:szCs w:val="28"/>
        </w:rPr>
      </w:pPr>
      <w:r w:rsidRPr="00B461AC">
        <w:rPr>
          <w:rFonts w:eastAsia="Times New Roman CYR"/>
          <w:sz w:val="28"/>
          <w:szCs w:val="28"/>
        </w:rPr>
        <w:t xml:space="preserve">2015 год </w:t>
      </w:r>
      <w:r w:rsidRPr="00B461AC">
        <w:rPr>
          <w:rFonts w:eastAsia="Times New Roman CYR"/>
          <w:sz w:val="28"/>
          <w:szCs w:val="28"/>
        </w:rPr>
        <w:noBreakHyphen/>
        <w:t xml:space="preserve"> 129</w:t>
      </w:r>
      <w:r>
        <w:rPr>
          <w:rFonts w:eastAsia="Times New Roman CYR"/>
          <w:sz w:val="28"/>
          <w:szCs w:val="28"/>
        </w:rPr>
        <w:t> </w:t>
      </w:r>
      <w:r w:rsidRPr="00B461AC">
        <w:rPr>
          <w:rFonts w:eastAsia="Times New Roman CYR"/>
          <w:sz w:val="28"/>
          <w:szCs w:val="28"/>
        </w:rPr>
        <w:t>894</w:t>
      </w:r>
      <w:r>
        <w:rPr>
          <w:rFonts w:eastAsia="Times New Roman CYR"/>
          <w:sz w:val="28"/>
          <w:szCs w:val="28"/>
        </w:rPr>
        <w:t>,</w:t>
      </w:r>
      <w:r w:rsidRPr="00B461AC">
        <w:rPr>
          <w:rFonts w:eastAsia="Times New Roman CYR"/>
          <w:sz w:val="28"/>
          <w:szCs w:val="28"/>
        </w:rPr>
        <w:t>3 рублей;</w:t>
      </w:r>
    </w:p>
    <w:p w:rsidR="00442255" w:rsidRPr="00B461AC" w:rsidRDefault="00442255" w:rsidP="00442255">
      <w:pPr>
        <w:ind w:firstLine="709"/>
        <w:jc w:val="both"/>
        <w:rPr>
          <w:rFonts w:eastAsia="Times New Roman CYR"/>
          <w:sz w:val="28"/>
          <w:szCs w:val="28"/>
        </w:rPr>
      </w:pPr>
      <w:r w:rsidRPr="00B461AC">
        <w:rPr>
          <w:rFonts w:eastAsia="Times New Roman CYR"/>
          <w:sz w:val="28"/>
          <w:szCs w:val="28"/>
        </w:rPr>
        <w:t xml:space="preserve">2016 год </w:t>
      </w:r>
      <w:r w:rsidRPr="00B461AC">
        <w:rPr>
          <w:rFonts w:eastAsia="Times New Roman CYR"/>
          <w:sz w:val="28"/>
          <w:szCs w:val="28"/>
        </w:rPr>
        <w:noBreakHyphen/>
        <w:t xml:space="preserve"> 133</w:t>
      </w:r>
      <w:r>
        <w:rPr>
          <w:rFonts w:eastAsia="Times New Roman CYR"/>
          <w:sz w:val="28"/>
          <w:szCs w:val="28"/>
        </w:rPr>
        <w:t> </w:t>
      </w:r>
      <w:r w:rsidRPr="00B461AC">
        <w:rPr>
          <w:rFonts w:eastAsia="Times New Roman CYR"/>
          <w:sz w:val="28"/>
          <w:szCs w:val="28"/>
        </w:rPr>
        <w:t>113</w:t>
      </w:r>
      <w:r>
        <w:rPr>
          <w:rFonts w:eastAsia="Times New Roman CYR"/>
          <w:sz w:val="28"/>
          <w:szCs w:val="28"/>
        </w:rPr>
        <w:t>,4</w:t>
      </w:r>
      <w:r w:rsidRPr="00B461AC">
        <w:rPr>
          <w:rFonts w:eastAsia="Times New Roman CYR"/>
          <w:sz w:val="28"/>
          <w:szCs w:val="28"/>
        </w:rPr>
        <w:t xml:space="preserve"> рублей;</w:t>
      </w:r>
    </w:p>
    <w:p w:rsidR="00442255" w:rsidRPr="00B461AC" w:rsidRDefault="00442255" w:rsidP="00442255">
      <w:pPr>
        <w:ind w:firstLine="709"/>
        <w:jc w:val="both"/>
        <w:rPr>
          <w:rFonts w:eastAsia="Times New Roman CYR"/>
          <w:sz w:val="28"/>
          <w:szCs w:val="28"/>
        </w:rPr>
      </w:pPr>
      <w:r w:rsidRPr="00B461AC">
        <w:rPr>
          <w:rFonts w:eastAsia="Times New Roman CYR"/>
          <w:sz w:val="28"/>
          <w:szCs w:val="28"/>
        </w:rPr>
        <w:t>2017 год - 107</w:t>
      </w:r>
      <w:r>
        <w:rPr>
          <w:rFonts w:eastAsia="Times New Roman CYR"/>
          <w:sz w:val="28"/>
          <w:szCs w:val="28"/>
        </w:rPr>
        <w:t> </w:t>
      </w:r>
      <w:r w:rsidRPr="00B461AC">
        <w:rPr>
          <w:rFonts w:eastAsia="Times New Roman CYR"/>
          <w:sz w:val="28"/>
          <w:szCs w:val="28"/>
        </w:rPr>
        <w:t>055</w:t>
      </w:r>
      <w:r>
        <w:rPr>
          <w:rFonts w:eastAsia="Times New Roman CYR"/>
          <w:sz w:val="28"/>
          <w:szCs w:val="28"/>
        </w:rPr>
        <w:t>,1</w:t>
      </w:r>
      <w:r w:rsidRPr="00B461AC">
        <w:rPr>
          <w:rFonts w:eastAsia="Times New Roman CYR"/>
          <w:sz w:val="28"/>
          <w:szCs w:val="28"/>
        </w:rPr>
        <w:t xml:space="preserve"> рублей;</w:t>
      </w:r>
    </w:p>
    <w:p w:rsidR="00442255" w:rsidRPr="00B461AC" w:rsidRDefault="00442255" w:rsidP="00442255">
      <w:pPr>
        <w:ind w:firstLine="709"/>
        <w:jc w:val="both"/>
        <w:rPr>
          <w:rFonts w:eastAsia="Times New Roman CYR"/>
          <w:sz w:val="28"/>
          <w:szCs w:val="28"/>
        </w:rPr>
      </w:pPr>
      <w:r w:rsidRPr="00B461AC">
        <w:rPr>
          <w:rFonts w:eastAsia="Times New Roman CYR"/>
          <w:sz w:val="28"/>
          <w:szCs w:val="28"/>
        </w:rPr>
        <w:t>2018 год - 89</w:t>
      </w:r>
      <w:r>
        <w:rPr>
          <w:rFonts w:eastAsia="Times New Roman CYR"/>
          <w:sz w:val="28"/>
          <w:szCs w:val="28"/>
        </w:rPr>
        <w:t> </w:t>
      </w:r>
      <w:r w:rsidRPr="00B461AC">
        <w:rPr>
          <w:rFonts w:eastAsia="Times New Roman CYR"/>
          <w:sz w:val="28"/>
          <w:szCs w:val="28"/>
        </w:rPr>
        <w:t>951</w:t>
      </w:r>
      <w:r>
        <w:rPr>
          <w:rFonts w:eastAsia="Times New Roman CYR"/>
          <w:sz w:val="28"/>
          <w:szCs w:val="28"/>
        </w:rPr>
        <w:t>,7</w:t>
      </w:r>
      <w:r w:rsidRPr="00B461AC">
        <w:rPr>
          <w:rFonts w:eastAsia="Times New Roman CYR"/>
          <w:sz w:val="28"/>
          <w:szCs w:val="28"/>
        </w:rPr>
        <w:t xml:space="preserve"> рублей;</w:t>
      </w:r>
    </w:p>
    <w:p w:rsidR="00442255" w:rsidRPr="00B461AC" w:rsidRDefault="00442255" w:rsidP="00442255">
      <w:pPr>
        <w:ind w:firstLine="709"/>
        <w:jc w:val="both"/>
        <w:rPr>
          <w:rFonts w:eastAsia="Times New Roman CYR"/>
          <w:sz w:val="28"/>
          <w:szCs w:val="28"/>
        </w:rPr>
      </w:pPr>
      <w:r w:rsidRPr="00B461AC">
        <w:rPr>
          <w:rFonts w:eastAsia="Times New Roman CYR"/>
          <w:sz w:val="28"/>
          <w:szCs w:val="28"/>
        </w:rPr>
        <w:t>2019 год - 94</w:t>
      </w:r>
      <w:r>
        <w:rPr>
          <w:rFonts w:eastAsia="Times New Roman CYR"/>
          <w:sz w:val="28"/>
          <w:szCs w:val="28"/>
        </w:rPr>
        <w:t> </w:t>
      </w:r>
      <w:r w:rsidRPr="00B461AC">
        <w:rPr>
          <w:rFonts w:eastAsia="Times New Roman CYR"/>
          <w:sz w:val="28"/>
          <w:szCs w:val="28"/>
        </w:rPr>
        <w:t>767</w:t>
      </w:r>
      <w:r>
        <w:rPr>
          <w:rFonts w:eastAsia="Times New Roman CYR"/>
          <w:sz w:val="28"/>
          <w:szCs w:val="28"/>
        </w:rPr>
        <w:t>,</w:t>
      </w:r>
      <w:r w:rsidRPr="00B461AC">
        <w:rPr>
          <w:rFonts w:eastAsia="Times New Roman CYR"/>
          <w:sz w:val="28"/>
          <w:szCs w:val="28"/>
        </w:rPr>
        <w:t>3 рублей;</w:t>
      </w:r>
    </w:p>
    <w:p w:rsidR="00442255" w:rsidRPr="00B461AC" w:rsidRDefault="00442255" w:rsidP="00442255">
      <w:pPr>
        <w:ind w:firstLine="709"/>
        <w:jc w:val="both"/>
        <w:rPr>
          <w:rFonts w:eastAsia="Times New Roman CYR"/>
          <w:sz w:val="28"/>
          <w:szCs w:val="28"/>
        </w:rPr>
      </w:pPr>
      <w:r w:rsidRPr="00B461AC">
        <w:rPr>
          <w:rFonts w:eastAsia="Times New Roman CYR"/>
          <w:sz w:val="28"/>
          <w:szCs w:val="28"/>
        </w:rPr>
        <w:t>2020 год - 75</w:t>
      </w:r>
      <w:r>
        <w:rPr>
          <w:rFonts w:eastAsia="Times New Roman CYR"/>
          <w:sz w:val="28"/>
          <w:szCs w:val="28"/>
        </w:rPr>
        <w:t> </w:t>
      </w:r>
      <w:r w:rsidRPr="00B461AC">
        <w:rPr>
          <w:rFonts w:eastAsia="Times New Roman CYR"/>
          <w:sz w:val="28"/>
          <w:szCs w:val="28"/>
        </w:rPr>
        <w:t>359</w:t>
      </w:r>
      <w:r>
        <w:rPr>
          <w:rFonts w:eastAsia="Times New Roman CYR"/>
          <w:sz w:val="28"/>
          <w:szCs w:val="28"/>
        </w:rPr>
        <w:t>,6</w:t>
      </w:r>
      <w:r w:rsidRPr="00B461AC">
        <w:rPr>
          <w:rFonts w:eastAsia="Times New Roman CYR"/>
          <w:sz w:val="28"/>
          <w:szCs w:val="28"/>
        </w:rPr>
        <w:t xml:space="preserve"> рублей;</w:t>
      </w:r>
    </w:p>
    <w:p w:rsidR="00442255" w:rsidRPr="00B461AC" w:rsidRDefault="00442255" w:rsidP="00442255">
      <w:pPr>
        <w:ind w:firstLine="709"/>
        <w:jc w:val="both"/>
        <w:rPr>
          <w:rFonts w:eastAsia="Times New Roman CYR"/>
          <w:sz w:val="28"/>
          <w:szCs w:val="28"/>
        </w:rPr>
      </w:pPr>
      <w:r w:rsidRPr="00B461AC">
        <w:rPr>
          <w:rFonts w:eastAsia="Times New Roman CYR"/>
          <w:sz w:val="28"/>
          <w:szCs w:val="28"/>
        </w:rPr>
        <w:t>2021 год - 71</w:t>
      </w:r>
      <w:r>
        <w:rPr>
          <w:rFonts w:eastAsia="Times New Roman CYR"/>
          <w:sz w:val="28"/>
          <w:szCs w:val="28"/>
        </w:rPr>
        <w:t> </w:t>
      </w:r>
      <w:r w:rsidRPr="00B461AC">
        <w:rPr>
          <w:rFonts w:eastAsia="Times New Roman CYR"/>
          <w:sz w:val="28"/>
          <w:szCs w:val="28"/>
        </w:rPr>
        <w:t>402</w:t>
      </w:r>
      <w:r>
        <w:rPr>
          <w:rFonts w:eastAsia="Times New Roman CYR"/>
          <w:sz w:val="28"/>
          <w:szCs w:val="28"/>
        </w:rPr>
        <w:t>,8</w:t>
      </w:r>
      <w:r w:rsidRPr="00B461AC">
        <w:rPr>
          <w:rFonts w:eastAsia="Times New Roman CYR"/>
          <w:sz w:val="28"/>
          <w:szCs w:val="28"/>
        </w:rPr>
        <w:t xml:space="preserve"> рублей.</w:t>
      </w:r>
    </w:p>
    <w:p w:rsidR="00442255" w:rsidRPr="00B461AC" w:rsidRDefault="00442255" w:rsidP="00442255">
      <w:pPr>
        <w:ind w:firstLine="709"/>
        <w:jc w:val="both"/>
        <w:rPr>
          <w:rFonts w:eastAsia="Times New Roman CYR"/>
          <w:sz w:val="28"/>
          <w:szCs w:val="28"/>
        </w:rPr>
      </w:pPr>
      <w:r w:rsidRPr="00B461AC">
        <w:rPr>
          <w:rFonts w:eastAsia="Times New Roman CYR"/>
          <w:sz w:val="28"/>
          <w:szCs w:val="28"/>
        </w:rPr>
        <w:t>В рамках данной муниципальной программы в 2018 году приоритетными стали следующие задачи:</w:t>
      </w:r>
    </w:p>
    <w:p w:rsidR="00442255" w:rsidRPr="00E91A6E" w:rsidRDefault="00442255" w:rsidP="00442255">
      <w:pPr>
        <w:ind w:firstLine="709"/>
        <w:jc w:val="both"/>
        <w:rPr>
          <w:rFonts w:eastAsia="Times New Roman CYR"/>
          <w:sz w:val="28"/>
          <w:szCs w:val="28"/>
        </w:rPr>
      </w:pPr>
      <w:r w:rsidRPr="00E91A6E">
        <w:rPr>
          <w:rFonts w:eastAsia="Times New Roman CYR"/>
          <w:sz w:val="28"/>
          <w:szCs w:val="28"/>
        </w:rPr>
        <w:t xml:space="preserve">1. Обеспечение сохранности, модернизация и развитие сети автомобильных дорог района – </w:t>
      </w:r>
      <w:r w:rsidRPr="0058672D">
        <w:rPr>
          <w:rFonts w:eastAsia="Times New Roman CYR"/>
          <w:b/>
          <w:sz w:val="28"/>
          <w:szCs w:val="28"/>
        </w:rPr>
        <w:t>65 715,4 тыс. рублей</w:t>
      </w:r>
      <w:r w:rsidRPr="00E91A6E">
        <w:rPr>
          <w:rFonts w:eastAsia="Times New Roman CYR"/>
          <w:sz w:val="28"/>
          <w:szCs w:val="28"/>
        </w:rPr>
        <w:t>;</w:t>
      </w:r>
    </w:p>
    <w:p w:rsidR="00442255" w:rsidRPr="00E91A6E" w:rsidRDefault="00442255" w:rsidP="00442255">
      <w:pPr>
        <w:ind w:firstLine="709"/>
        <w:jc w:val="both"/>
        <w:rPr>
          <w:rFonts w:eastAsia="Times New Roman CYR"/>
          <w:sz w:val="28"/>
          <w:szCs w:val="28"/>
        </w:rPr>
      </w:pPr>
      <w:r w:rsidRPr="00E91A6E">
        <w:rPr>
          <w:rFonts w:eastAsia="Times New Roman CYR"/>
          <w:sz w:val="28"/>
          <w:szCs w:val="28"/>
        </w:rPr>
        <w:t xml:space="preserve">2. Обеспечение дорожной безопасности – </w:t>
      </w:r>
      <w:r w:rsidRPr="0058672D">
        <w:rPr>
          <w:rFonts w:eastAsia="Times New Roman CYR"/>
          <w:b/>
          <w:sz w:val="28"/>
          <w:szCs w:val="28"/>
        </w:rPr>
        <w:t>1 376,1 тыс. рублей</w:t>
      </w:r>
      <w:r w:rsidRPr="00E91A6E">
        <w:rPr>
          <w:rFonts w:eastAsia="Times New Roman CYR"/>
          <w:sz w:val="28"/>
          <w:szCs w:val="28"/>
        </w:rPr>
        <w:t>.</w:t>
      </w:r>
    </w:p>
    <w:p w:rsidR="00442255" w:rsidRPr="00E91A6E" w:rsidRDefault="00442255" w:rsidP="00442255">
      <w:pPr>
        <w:ind w:firstLine="709"/>
        <w:jc w:val="both"/>
        <w:rPr>
          <w:rFonts w:eastAsia="Times New Roman CYR"/>
          <w:sz w:val="28"/>
          <w:szCs w:val="28"/>
        </w:rPr>
      </w:pPr>
      <w:r w:rsidRPr="00E91A6E">
        <w:rPr>
          <w:rFonts w:eastAsia="Times New Roman CYR"/>
          <w:sz w:val="28"/>
          <w:szCs w:val="28"/>
        </w:rPr>
        <w:t xml:space="preserve">3. Обеспечения потребности населения в перевозках – </w:t>
      </w:r>
      <w:r w:rsidRPr="0058672D">
        <w:rPr>
          <w:rFonts w:eastAsia="Times New Roman CYR"/>
          <w:b/>
          <w:sz w:val="28"/>
          <w:szCs w:val="28"/>
        </w:rPr>
        <w:t>22 860,2 тыс. рублей</w:t>
      </w:r>
      <w:r w:rsidRPr="00E91A6E">
        <w:rPr>
          <w:rFonts w:eastAsia="Times New Roman CYR"/>
          <w:sz w:val="28"/>
          <w:szCs w:val="28"/>
        </w:rPr>
        <w:t>.</w:t>
      </w:r>
    </w:p>
    <w:p w:rsidR="00442255" w:rsidRPr="00B034E2" w:rsidRDefault="00442255" w:rsidP="00442255">
      <w:pPr>
        <w:shd w:val="clear" w:color="auto" w:fill="FFFFFF"/>
        <w:ind w:firstLine="709"/>
        <w:jc w:val="both"/>
        <w:rPr>
          <w:rFonts w:eastAsia="Calibri"/>
          <w:b/>
          <w:sz w:val="28"/>
          <w:szCs w:val="28"/>
        </w:rPr>
      </w:pPr>
      <w:r w:rsidRPr="0058672D">
        <w:rPr>
          <w:rFonts w:eastAsia="Calibri"/>
          <w:b/>
          <w:color w:val="000000"/>
          <w:sz w:val="28"/>
          <w:szCs w:val="28"/>
          <w:u w:val="single"/>
        </w:rPr>
        <w:t>В сфере дорожного хозяйства</w:t>
      </w:r>
      <w:r w:rsidRPr="00B034E2">
        <w:rPr>
          <w:rFonts w:eastAsia="Calibri"/>
          <w:color w:val="000000"/>
          <w:sz w:val="28"/>
          <w:szCs w:val="28"/>
          <w:u w:val="single"/>
        </w:rPr>
        <w:t xml:space="preserve"> </w:t>
      </w:r>
      <w:r w:rsidRPr="00B034E2">
        <w:rPr>
          <w:rFonts w:eastAsia="Calibri"/>
          <w:color w:val="000000"/>
          <w:sz w:val="28"/>
          <w:szCs w:val="28"/>
        </w:rPr>
        <w:t>в районе е</w:t>
      </w:r>
      <w:r w:rsidRPr="00B034E2">
        <w:rPr>
          <w:rFonts w:eastAsia="Calibri"/>
          <w:sz w:val="28"/>
          <w:szCs w:val="28"/>
        </w:rPr>
        <w:t>жегодно проводится ремонт тротуаров, асфальтирование улиц, обустраиваются уличные дороги, укладываются водопропускные трубы и многое другое. Большая часть внутрипоселковых дорог приведена в порядок и заасфальтирована.</w:t>
      </w:r>
      <w:r w:rsidRPr="00B034E2">
        <w:rPr>
          <w:rFonts w:eastAsia="Calibri"/>
          <w:b/>
          <w:sz w:val="28"/>
          <w:szCs w:val="28"/>
        </w:rPr>
        <w:t xml:space="preserve"> </w:t>
      </w:r>
    </w:p>
    <w:p w:rsidR="00442255" w:rsidRPr="00113E99" w:rsidRDefault="00442255" w:rsidP="00442255">
      <w:pPr>
        <w:ind w:firstLine="567"/>
        <w:jc w:val="both"/>
        <w:rPr>
          <w:sz w:val="28"/>
          <w:szCs w:val="28"/>
        </w:rPr>
      </w:pPr>
      <w:r w:rsidRPr="00113E99">
        <w:rPr>
          <w:sz w:val="28"/>
          <w:szCs w:val="28"/>
        </w:rPr>
        <w:t xml:space="preserve">В 2018 году на ремонт и содержание дорог выделено </w:t>
      </w:r>
      <w:r w:rsidRPr="0058672D">
        <w:rPr>
          <w:b/>
          <w:sz w:val="28"/>
          <w:szCs w:val="28"/>
        </w:rPr>
        <w:t>65,7 млн. руб</w:t>
      </w:r>
      <w:r w:rsidRPr="00113E99">
        <w:rPr>
          <w:sz w:val="28"/>
          <w:szCs w:val="28"/>
        </w:rPr>
        <w:t xml:space="preserve">., в том числе </w:t>
      </w:r>
      <w:r w:rsidRPr="0058672D">
        <w:rPr>
          <w:b/>
          <w:sz w:val="28"/>
          <w:szCs w:val="28"/>
        </w:rPr>
        <w:t>34,6 млн. руб</w:t>
      </w:r>
      <w:r w:rsidRPr="00113E99">
        <w:rPr>
          <w:sz w:val="28"/>
          <w:szCs w:val="28"/>
        </w:rPr>
        <w:t xml:space="preserve">. </w:t>
      </w:r>
      <w:r w:rsidRPr="00113E99">
        <w:rPr>
          <w:sz w:val="28"/>
          <w:szCs w:val="28"/>
        </w:rPr>
        <w:noBreakHyphen/>
        <w:t xml:space="preserve"> средства бюджета района и </w:t>
      </w:r>
      <w:r w:rsidRPr="0058672D">
        <w:rPr>
          <w:b/>
          <w:sz w:val="28"/>
          <w:szCs w:val="28"/>
        </w:rPr>
        <w:t>31,2 млн. руб</w:t>
      </w:r>
      <w:r w:rsidRPr="00113E99">
        <w:rPr>
          <w:sz w:val="28"/>
          <w:szCs w:val="28"/>
        </w:rPr>
        <w:t>. из краевого бюджета.</w:t>
      </w:r>
    </w:p>
    <w:p w:rsidR="00442255" w:rsidRPr="00AD6B26" w:rsidRDefault="00442255" w:rsidP="00442255">
      <w:pPr>
        <w:ind w:firstLine="567"/>
        <w:jc w:val="both"/>
        <w:rPr>
          <w:rFonts w:eastAsia="Times New Roman CYR"/>
          <w:sz w:val="28"/>
          <w:szCs w:val="28"/>
        </w:rPr>
      </w:pPr>
      <w:r w:rsidRPr="00AD6B26">
        <w:rPr>
          <w:rFonts w:eastAsia="Times New Roman CYR"/>
          <w:sz w:val="28"/>
          <w:szCs w:val="28"/>
        </w:rPr>
        <w:t xml:space="preserve">Заасфальтировано </w:t>
      </w:r>
      <w:r w:rsidRPr="0058672D">
        <w:rPr>
          <w:rFonts w:eastAsia="Times New Roman CYR"/>
          <w:b/>
          <w:sz w:val="28"/>
          <w:szCs w:val="28"/>
          <w:u w:val="single"/>
        </w:rPr>
        <w:t>2,3</w:t>
      </w:r>
      <w:r w:rsidRPr="0058672D">
        <w:rPr>
          <w:rFonts w:eastAsia="Times New Roman CYR"/>
          <w:b/>
          <w:bCs/>
          <w:sz w:val="28"/>
          <w:szCs w:val="28"/>
          <w:u w:val="single"/>
        </w:rPr>
        <w:t xml:space="preserve"> км</w:t>
      </w:r>
      <w:proofErr w:type="gramStart"/>
      <w:r w:rsidRPr="0058672D">
        <w:rPr>
          <w:rFonts w:eastAsia="Times New Roman CYR"/>
          <w:b/>
          <w:bCs/>
          <w:sz w:val="28"/>
          <w:szCs w:val="28"/>
          <w:u w:val="single"/>
        </w:rPr>
        <w:t>.</w:t>
      </w:r>
      <w:proofErr w:type="gramEnd"/>
      <w:r w:rsidRPr="0058672D">
        <w:rPr>
          <w:rFonts w:eastAsia="Times New Roman CYR"/>
          <w:sz w:val="28"/>
          <w:szCs w:val="28"/>
          <w:u w:val="single"/>
        </w:rPr>
        <w:t xml:space="preserve"> </w:t>
      </w:r>
      <w:proofErr w:type="gramStart"/>
      <w:r w:rsidRPr="0058672D">
        <w:rPr>
          <w:rFonts w:eastAsia="Times New Roman CYR"/>
          <w:sz w:val="28"/>
          <w:szCs w:val="28"/>
          <w:u w:val="single"/>
        </w:rPr>
        <w:t>у</w:t>
      </w:r>
      <w:proofErr w:type="gramEnd"/>
      <w:r w:rsidRPr="0058672D">
        <w:rPr>
          <w:rFonts w:eastAsia="Times New Roman CYR"/>
          <w:sz w:val="28"/>
          <w:szCs w:val="28"/>
          <w:u w:val="single"/>
        </w:rPr>
        <w:t>лично-дорожной сети района</w:t>
      </w:r>
      <w:r w:rsidRPr="00AD6B26">
        <w:rPr>
          <w:rFonts w:eastAsia="Times New Roman CYR"/>
          <w:sz w:val="28"/>
          <w:szCs w:val="28"/>
        </w:rPr>
        <w:t xml:space="preserve">, а также проведены работы по восстановлению профиля гравийных дорог протяженностью </w:t>
      </w:r>
      <w:r w:rsidRPr="0058672D">
        <w:rPr>
          <w:rFonts w:eastAsia="Times New Roman CYR"/>
          <w:b/>
          <w:sz w:val="28"/>
          <w:szCs w:val="28"/>
          <w:u w:val="single"/>
        </w:rPr>
        <w:t>4</w:t>
      </w:r>
      <w:r w:rsidRPr="0058672D">
        <w:rPr>
          <w:rFonts w:eastAsia="Times New Roman CYR"/>
          <w:b/>
          <w:bCs/>
          <w:sz w:val="28"/>
          <w:szCs w:val="28"/>
          <w:u w:val="single"/>
        </w:rPr>
        <w:t>,0 км</w:t>
      </w:r>
      <w:r w:rsidRPr="00AD6B26">
        <w:rPr>
          <w:rFonts w:eastAsia="Times New Roman CYR"/>
          <w:bCs/>
          <w:sz w:val="28"/>
          <w:szCs w:val="28"/>
        </w:rPr>
        <w:t>.</w:t>
      </w:r>
    </w:p>
    <w:p w:rsidR="00442255" w:rsidRPr="00554084" w:rsidRDefault="00442255" w:rsidP="00442255">
      <w:pPr>
        <w:ind w:firstLine="567"/>
        <w:jc w:val="both"/>
        <w:rPr>
          <w:rFonts w:eastAsia="Times New Roman CYR"/>
          <w:sz w:val="28"/>
          <w:szCs w:val="28"/>
        </w:rPr>
      </w:pPr>
      <w:r w:rsidRPr="005149C1">
        <w:rPr>
          <w:rFonts w:eastAsia="Times New Roman CYR"/>
          <w:sz w:val="28"/>
          <w:szCs w:val="28"/>
        </w:rPr>
        <w:t xml:space="preserve">В 2018 году проведены мероприятия по снижению влияния дорожных условий на безопасность дорожного движения на сумму </w:t>
      </w:r>
      <w:r w:rsidRPr="0058672D">
        <w:rPr>
          <w:rFonts w:eastAsia="Times New Roman CYR"/>
          <w:b/>
          <w:sz w:val="28"/>
          <w:szCs w:val="28"/>
        </w:rPr>
        <w:t>1,4 млн. руб</w:t>
      </w:r>
      <w:r w:rsidRPr="00554084">
        <w:rPr>
          <w:rFonts w:eastAsia="Times New Roman CYR"/>
          <w:sz w:val="28"/>
          <w:szCs w:val="28"/>
        </w:rPr>
        <w:t xml:space="preserve">., проведено устройство одного барьерного ограждения, устройство двух искусственных дорожных неровностей,  устройство </w:t>
      </w:r>
      <w:r w:rsidRPr="0058672D">
        <w:rPr>
          <w:rFonts w:eastAsia="Times New Roman CYR"/>
          <w:b/>
          <w:sz w:val="28"/>
          <w:szCs w:val="28"/>
        </w:rPr>
        <w:t>4</w:t>
      </w:r>
      <w:r w:rsidRPr="00554084">
        <w:rPr>
          <w:rFonts w:eastAsia="Times New Roman CYR"/>
          <w:sz w:val="28"/>
          <w:szCs w:val="28"/>
        </w:rPr>
        <w:t xml:space="preserve"> дорожных знаков.</w:t>
      </w:r>
    </w:p>
    <w:p w:rsidR="00442255" w:rsidRPr="00554084" w:rsidRDefault="00442255" w:rsidP="00442255">
      <w:pPr>
        <w:ind w:firstLine="567"/>
        <w:jc w:val="both"/>
        <w:rPr>
          <w:b/>
          <w:sz w:val="28"/>
          <w:szCs w:val="28"/>
        </w:rPr>
      </w:pPr>
      <w:r w:rsidRPr="00554084">
        <w:rPr>
          <w:b/>
          <w:sz w:val="28"/>
          <w:szCs w:val="28"/>
        </w:rPr>
        <w:t>В 2018 году выполнены работы по ремонту улично-дорожной сети гп Северо-Енисейский на сумму 16,</w:t>
      </w:r>
      <w:r>
        <w:rPr>
          <w:b/>
          <w:sz w:val="28"/>
          <w:szCs w:val="28"/>
        </w:rPr>
        <w:t>32</w:t>
      </w:r>
      <w:r w:rsidRPr="00554084">
        <w:rPr>
          <w:b/>
          <w:sz w:val="28"/>
          <w:szCs w:val="28"/>
        </w:rPr>
        <w:t xml:space="preserve"> млн. руб., в том числе:</w:t>
      </w:r>
    </w:p>
    <w:p w:rsidR="00442255" w:rsidRPr="00D17F57" w:rsidRDefault="00442255" w:rsidP="00442255">
      <w:pPr>
        <w:ind w:firstLine="567"/>
        <w:jc w:val="both"/>
        <w:rPr>
          <w:sz w:val="28"/>
          <w:szCs w:val="28"/>
        </w:rPr>
      </w:pPr>
      <w:r w:rsidRPr="00D17F57">
        <w:rPr>
          <w:rFonts w:eastAsia="Times New Roman CYR"/>
          <w:sz w:val="28"/>
          <w:szCs w:val="28"/>
        </w:rPr>
        <w:t>восстановление профиля гравийной дороги, ул. Ленина, 64, 66, гп Северо-Енисейский, 0,2 км на сумму</w:t>
      </w:r>
      <w:r w:rsidRPr="00D17F57">
        <w:rPr>
          <w:sz w:val="28"/>
          <w:szCs w:val="28"/>
        </w:rPr>
        <w:t xml:space="preserve"> </w:t>
      </w:r>
      <w:r w:rsidRPr="00D17F57">
        <w:rPr>
          <w:b/>
          <w:sz w:val="28"/>
          <w:szCs w:val="28"/>
        </w:rPr>
        <w:t>0,03 млн. руб.;</w:t>
      </w:r>
    </w:p>
    <w:p w:rsidR="00442255" w:rsidRPr="00D17F57" w:rsidRDefault="00442255" w:rsidP="00442255">
      <w:pPr>
        <w:pBdr>
          <w:right w:val="none" w:sz="4" w:space="2" w:color="000000"/>
        </w:pBdr>
        <w:ind w:firstLine="567"/>
        <w:jc w:val="both"/>
        <w:rPr>
          <w:sz w:val="28"/>
          <w:szCs w:val="28"/>
        </w:rPr>
      </w:pPr>
      <w:r w:rsidRPr="00D17F57">
        <w:rPr>
          <w:rFonts w:eastAsia="Times New Roman CYR"/>
          <w:sz w:val="28"/>
          <w:szCs w:val="28"/>
        </w:rPr>
        <w:t>восстановление профиля  гравийной дороги, ул. Невского, гп Северо-Енисейский, 0,186 км на сумму</w:t>
      </w:r>
      <w:r w:rsidRPr="00D17F57">
        <w:rPr>
          <w:sz w:val="28"/>
          <w:szCs w:val="28"/>
        </w:rPr>
        <w:t xml:space="preserve"> </w:t>
      </w:r>
      <w:r w:rsidRPr="00D17F57">
        <w:rPr>
          <w:b/>
          <w:sz w:val="28"/>
          <w:szCs w:val="28"/>
        </w:rPr>
        <w:t>0,4 млн. руб.</w:t>
      </w:r>
      <w:r w:rsidRPr="00D17F57">
        <w:rPr>
          <w:sz w:val="28"/>
          <w:szCs w:val="28"/>
        </w:rPr>
        <w:t>;</w:t>
      </w:r>
    </w:p>
    <w:p w:rsidR="00442255" w:rsidRPr="00BD0477" w:rsidRDefault="00442255" w:rsidP="00442255">
      <w:pPr>
        <w:pBdr>
          <w:right w:val="none" w:sz="4" w:space="2" w:color="000000"/>
        </w:pBdr>
        <w:ind w:firstLine="567"/>
        <w:jc w:val="both"/>
        <w:rPr>
          <w:sz w:val="28"/>
          <w:szCs w:val="28"/>
          <w:highlight w:val="yellow"/>
        </w:rPr>
      </w:pPr>
      <w:r w:rsidRPr="00D17F57">
        <w:rPr>
          <w:rFonts w:eastAsia="Times New Roman CYR"/>
          <w:sz w:val="28"/>
          <w:szCs w:val="28"/>
        </w:rPr>
        <w:t>восстановление профиля гравийной дороги, ул. Донского, 1 до ул. Донского, 25, гп Северо-Енисейский</w:t>
      </w:r>
      <w:r>
        <w:rPr>
          <w:rFonts w:eastAsia="Times New Roman CYR"/>
          <w:sz w:val="28"/>
          <w:szCs w:val="28"/>
        </w:rPr>
        <w:t>,</w:t>
      </w:r>
      <w:r w:rsidRPr="00D17F57">
        <w:rPr>
          <w:rFonts w:eastAsia="Times New Roman CYR"/>
          <w:sz w:val="28"/>
          <w:szCs w:val="28"/>
        </w:rPr>
        <w:t xml:space="preserve"> 0,632 км на сумму</w:t>
      </w:r>
      <w:r w:rsidRPr="00D17F57">
        <w:rPr>
          <w:sz w:val="28"/>
          <w:szCs w:val="28"/>
        </w:rPr>
        <w:t xml:space="preserve"> </w:t>
      </w:r>
      <w:r w:rsidRPr="00D17F57">
        <w:rPr>
          <w:b/>
          <w:sz w:val="28"/>
          <w:szCs w:val="28"/>
        </w:rPr>
        <w:t>0,5 млн. руб.</w:t>
      </w:r>
      <w:r w:rsidRPr="00D17F57">
        <w:rPr>
          <w:sz w:val="28"/>
          <w:szCs w:val="28"/>
        </w:rPr>
        <w:t>;</w:t>
      </w:r>
    </w:p>
    <w:p w:rsidR="00442255" w:rsidRPr="00D17F57" w:rsidRDefault="00442255" w:rsidP="00442255">
      <w:pPr>
        <w:ind w:firstLine="567"/>
        <w:jc w:val="both"/>
        <w:rPr>
          <w:sz w:val="28"/>
          <w:szCs w:val="28"/>
        </w:rPr>
      </w:pPr>
      <w:r w:rsidRPr="00D17F57">
        <w:rPr>
          <w:rFonts w:eastAsia="Times New Roman CYR"/>
          <w:sz w:val="28"/>
          <w:szCs w:val="28"/>
        </w:rPr>
        <w:t xml:space="preserve">восстановления профиля гравийной дороги, ул. </w:t>
      </w:r>
      <w:proofErr w:type="gramStart"/>
      <w:r w:rsidRPr="00D17F57">
        <w:rPr>
          <w:rFonts w:eastAsia="Times New Roman CYR"/>
          <w:sz w:val="28"/>
          <w:szCs w:val="28"/>
        </w:rPr>
        <w:t>Автомобильная</w:t>
      </w:r>
      <w:proofErr w:type="gramEnd"/>
      <w:r w:rsidRPr="00D17F57">
        <w:rPr>
          <w:rFonts w:eastAsia="Times New Roman CYR"/>
          <w:sz w:val="28"/>
          <w:szCs w:val="28"/>
        </w:rPr>
        <w:t>, гп Северо-Енисейский, 0,361 км  на сумму</w:t>
      </w:r>
      <w:r w:rsidRPr="00D17F57">
        <w:rPr>
          <w:sz w:val="28"/>
          <w:szCs w:val="28"/>
        </w:rPr>
        <w:t xml:space="preserve"> </w:t>
      </w:r>
      <w:r w:rsidRPr="00D17F57">
        <w:rPr>
          <w:b/>
          <w:sz w:val="28"/>
          <w:szCs w:val="28"/>
        </w:rPr>
        <w:t>0,8 млн. руб.</w:t>
      </w:r>
      <w:r w:rsidRPr="00D17F57">
        <w:rPr>
          <w:sz w:val="28"/>
          <w:szCs w:val="28"/>
        </w:rPr>
        <w:t>;</w:t>
      </w:r>
    </w:p>
    <w:p w:rsidR="00442255" w:rsidRPr="00C25FD7" w:rsidRDefault="00442255" w:rsidP="00442255">
      <w:pPr>
        <w:pBdr>
          <w:right w:val="none" w:sz="4" w:space="2" w:color="000000"/>
        </w:pBdr>
        <w:ind w:firstLine="567"/>
        <w:jc w:val="both"/>
        <w:rPr>
          <w:sz w:val="28"/>
          <w:szCs w:val="28"/>
        </w:rPr>
      </w:pPr>
      <w:r>
        <w:rPr>
          <w:rFonts w:eastAsia="Times New Roman CYR"/>
          <w:sz w:val="28"/>
          <w:szCs w:val="28"/>
        </w:rPr>
        <w:t>р</w:t>
      </w:r>
      <w:r w:rsidRPr="00C25FD7">
        <w:rPr>
          <w:rFonts w:eastAsia="Times New Roman CYR"/>
          <w:sz w:val="28"/>
          <w:szCs w:val="28"/>
        </w:rPr>
        <w:t>емонт автомобильной дороги, ул. Урицкого, гп Северо-Енисейский, 0,331 км на сумму</w:t>
      </w:r>
      <w:r w:rsidRPr="00C25FD7">
        <w:rPr>
          <w:sz w:val="28"/>
          <w:szCs w:val="28"/>
        </w:rPr>
        <w:t xml:space="preserve"> </w:t>
      </w:r>
      <w:r w:rsidRPr="00C25FD7">
        <w:rPr>
          <w:b/>
          <w:sz w:val="28"/>
          <w:szCs w:val="28"/>
        </w:rPr>
        <w:t>1,5 млн. руб.</w:t>
      </w:r>
      <w:r w:rsidRPr="00C25FD7">
        <w:rPr>
          <w:sz w:val="28"/>
          <w:szCs w:val="28"/>
        </w:rPr>
        <w:t>;</w:t>
      </w:r>
    </w:p>
    <w:p w:rsidR="00442255" w:rsidRPr="00C25FD7" w:rsidRDefault="00442255" w:rsidP="00442255">
      <w:pPr>
        <w:pBdr>
          <w:right w:val="none" w:sz="4" w:space="2" w:color="000000"/>
        </w:pBdr>
        <w:ind w:firstLine="567"/>
        <w:jc w:val="both"/>
        <w:rPr>
          <w:sz w:val="28"/>
          <w:szCs w:val="28"/>
        </w:rPr>
      </w:pPr>
      <w:r w:rsidRPr="00C25FD7">
        <w:rPr>
          <w:rFonts w:eastAsia="Times New Roman CYR"/>
          <w:sz w:val="28"/>
          <w:szCs w:val="28"/>
        </w:rPr>
        <w:lastRenderedPageBreak/>
        <w:t>ремонт участка автомобильной дороги, ул. Набережная, гп Северо-Енисейский, 0,32 км на сумму</w:t>
      </w:r>
      <w:r w:rsidRPr="00C25FD7">
        <w:rPr>
          <w:sz w:val="28"/>
          <w:szCs w:val="28"/>
        </w:rPr>
        <w:t xml:space="preserve"> </w:t>
      </w:r>
      <w:r w:rsidRPr="00C25FD7">
        <w:rPr>
          <w:b/>
          <w:sz w:val="28"/>
          <w:szCs w:val="28"/>
        </w:rPr>
        <w:t>1,5 млн.</w:t>
      </w:r>
      <w:r w:rsidRPr="00C25FD7">
        <w:rPr>
          <w:sz w:val="28"/>
          <w:szCs w:val="28"/>
        </w:rPr>
        <w:t xml:space="preserve"> </w:t>
      </w:r>
      <w:r w:rsidRPr="00C25FD7">
        <w:rPr>
          <w:b/>
          <w:sz w:val="28"/>
          <w:szCs w:val="28"/>
        </w:rPr>
        <w:t>руб.;</w:t>
      </w:r>
    </w:p>
    <w:p w:rsidR="00442255" w:rsidRPr="00C25FD7" w:rsidRDefault="00442255" w:rsidP="00442255">
      <w:pPr>
        <w:pBdr>
          <w:right w:val="none" w:sz="4" w:space="2" w:color="000000"/>
        </w:pBdr>
        <w:ind w:firstLine="567"/>
        <w:jc w:val="both"/>
        <w:rPr>
          <w:sz w:val="28"/>
          <w:szCs w:val="28"/>
        </w:rPr>
      </w:pPr>
      <w:r w:rsidRPr="00C25FD7">
        <w:rPr>
          <w:rFonts w:eastAsia="Times New Roman CYR"/>
          <w:sz w:val="28"/>
          <w:szCs w:val="28"/>
        </w:rPr>
        <w:t>ремонт участка автомобильной дороги, ул. Ленина, гп Северо-Енисейский, 1,225 км на сумму</w:t>
      </w:r>
      <w:r w:rsidRPr="00C25FD7">
        <w:rPr>
          <w:sz w:val="28"/>
          <w:szCs w:val="28"/>
        </w:rPr>
        <w:t xml:space="preserve"> </w:t>
      </w:r>
      <w:r w:rsidRPr="00C25FD7">
        <w:rPr>
          <w:b/>
          <w:sz w:val="28"/>
          <w:szCs w:val="28"/>
        </w:rPr>
        <w:t>9,0 млн.</w:t>
      </w:r>
      <w:r w:rsidRPr="00C25FD7">
        <w:rPr>
          <w:sz w:val="28"/>
          <w:szCs w:val="28"/>
        </w:rPr>
        <w:t xml:space="preserve"> </w:t>
      </w:r>
      <w:r w:rsidRPr="00C25FD7">
        <w:rPr>
          <w:b/>
          <w:sz w:val="28"/>
          <w:szCs w:val="28"/>
        </w:rPr>
        <w:t>руб.</w:t>
      </w:r>
      <w:r w:rsidRPr="00C25FD7">
        <w:rPr>
          <w:sz w:val="28"/>
          <w:szCs w:val="28"/>
        </w:rPr>
        <w:t>;</w:t>
      </w:r>
    </w:p>
    <w:p w:rsidR="00442255" w:rsidRPr="00155C95" w:rsidRDefault="00442255" w:rsidP="00442255">
      <w:pPr>
        <w:pBdr>
          <w:right w:val="none" w:sz="4" w:space="2" w:color="000000"/>
        </w:pBdr>
        <w:ind w:firstLine="567"/>
        <w:jc w:val="both"/>
        <w:rPr>
          <w:sz w:val="28"/>
          <w:szCs w:val="28"/>
        </w:rPr>
      </w:pPr>
      <w:r w:rsidRPr="00155C95">
        <w:rPr>
          <w:rFonts w:eastAsia="Times New Roman CYR"/>
          <w:sz w:val="28"/>
          <w:szCs w:val="28"/>
        </w:rPr>
        <w:t>текущий ремонт кольцевой транспортной развязки на пересечении ул. Ленина и ул. Гоголя, гп Северо-Енисейский, на сумму</w:t>
      </w:r>
      <w:r w:rsidRPr="00155C95">
        <w:rPr>
          <w:sz w:val="28"/>
          <w:szCs w:val="28"/>
        </w:rPr>
        <w:t xml:space="preserve"> </w:t>
      </w:r>
      <w:r w:rsidRPr="00155C95">
        <w:rPr>
          <w:b/>
          <w:sz w:val="28"/>
          <w:szCs w:val="28"/>
        </w:rPr>
        <w:t>0,09 млн. руб.</w:t>
      </w:r>
      <w:r w:rsidRPr="00155C95">
        <w:rPr>
          <w:sz w:val="28"/>
          <w:szCs w:val="28"/>
        </w:rPr>
        <w:t>;</w:t>
      </w:r>
    </w:p>
    <w:p w:rsidR="00442255" w:rsidRPr="00BD0477" w:rsidRDefault="00442255" w:rsidP="00442255">
      <w:pPr>
        <w:pBdr>
          <w:right w:val="none" w:sz="4" w:space="2" w:color="000000"/>
        </w:pBdr>
        <w:ind w:firstLine="567"/>
        <w:jc w:val="both"/>
        <w:rPr>
          <w:sz w:val="28"/>
          <w:szCs w:val="28"/>
          <w:highlight w:val="yellow"/>
        </w:rPr>
      </w:pPr>
      <w:r w:rsidRPr="00155C95">
        <w:rPr>
          <w:rFonts w:eastAsia="Times New Roman CYR"/>
          <w:sz w:val="28"/>
          <w:szCs w:val="28"/>
        </w:rPr>
        <w:t>дополнительные работы по ремонту участка автомобильной дороги, ул. Ленина, гп Северо-Енисейский, в части ликвидации колей и других неровностей методами фрезерования, термопрофилирования или холодной регенерации старых конструктивных слоев с добавлением органических и неорганических материалов и укладкой нового слоя покрытия, на сумму</w:t>
      </w:r>
      <w:r w:rsidRPr="00155C95">
        <w:rPr>
          <w:sz w:val="28"/>
          <w:szCs w:val="28"/>
        </w:rPr>
        <w:t xml:space="preserve"> </w:t>
      </w:r>
      <w:r w:rsidRPr="00155C95">
        <w:rPr>
          <w:b/>
          <w:sz w:val="28"/>
          <w:szCs w:val="28"/>
        </w:rPr>
        <w:t>2,5 млн. руб.</w:t>
      </w:r>
    </w:p>
    <w:p w:rsidR="00C82109" w:rsidRDefault="00C82109" w:rsidP="00442255">
      <w:pPr>
        <w:pBdr>
          <w:right w:val="none" w:sz="4" w:space="2" w:color="000000"/>
        </w:pBdr>
        <w:ind w:firstLine="567"/>
        <w:jc w:val="both"/>
        <w:rPr>
          <w:b/>
          <w:sz w:val="28"/>
          <w:szCs w:val="28"/>
        </w:rPr>
      </w:pPr>
    </w:p>
    <w:p w:rsidR="00442255" w:rsidRPr="009D34C0" w:rsidRDefault="00442255" w:rsidP="00442255">
      <w:pPr>
        <w:pBdr>
          <w:right w:val="none" w:sz="4" w:space="2" w:color="000000"/>
        </w:pBdr>
        <w:ind w:firstLine="567"/>
        <w:jc w:val="both"/>
        <w:rPr>
          <w:b/>
          <w:sz w:val="28"/>
          <w:szCs w:val="28"/>
        </w:rPr>
      </w:pPr>
      <w:r w:rsidRPr="009D34C0">
        <w:rPr>
          <w:b/>
          <w:sz w:val="28"/>
          <w:szCs w:val="28"/>
        </w:rPr>
        <w:t xml:space="preserve">В 2018 году выполнены работы по ремонту улично-дорожной сети п. Тея на сумму </w:t>
      </w:r>
      <w:r>
        <w:rPr>
          <w:b/>
          <w:sz w:val="28"/>
          <w:szCs w:val="28"/>
        </w:rPr>
        <w:t>2</w:t>
      </w:r>
      <w:r w:rsidRPr="009D34C0">
        <w:rPr>
          <w:b/>
          <w:sz w:val="28"/>
          <w:szCs w:val="28"/>
        </w:rPr>
        <w:t>,</w:t>
      </w:r>
      <w:r>
        <w:rPr>
          <w:b/>
          <w:sz w:val="28"/>
          <w:szCs w:val="28"/>
        </w:rPr>
        <w:t>2</w:t>
      </w:r>
      <w:r w:rsidRPr="009D34C0">
        <w:rPr>
          <w:b/>
          <w:sz w:val="28"/>
          <w:szCs w:val="28"/>
        </w:rPr>
        <w:t xml:space="preserve"> млн. руб.</w:t>
      </w:r>
    </w:p>
    <w:p w:rsidR="00442255" w:rsidRPr="00DF29C3" w:rsidRDefault="00442255" w:rsidP="00442255">
      <w:pPr>
        <w:pBdr>
          <w:right w:val="none" w:sz="4" w:space="3" w:color="000000"/>
        </w:pBdr>
        <w:ind w:firstLine="567"/>
        <w:jc w:val="both"/>
        <w:rPr>
          <w:sz w:val="28"/>
          <w:szCs w:val="28"/>
        </w:rPr>
      </w:pPr>
      <w:r w:rsidRPr="00DF29C3">
        <w:rPr>
          <w:rFonts w:eastAsia="Times New Roman CYR"/>
          <w:sz w:val="28"/>
          <w:szCs w:val="28"/>
        </w:rPr>
        <w:t>восстановление профиля гравийной дороги, переулок Зеленый, п. Тея,  0,05 км на сумму</w:t>
      </w:r>
      <w:r w:rsidRPr="00DF29C3">
        <w:rPr>
          <w:sz w:val="28"/>
          <w:szCs w:val="28"/>
        </w:rPr>
        <w:t xml:space="preserve"> </w:t>
      </w:r>
      <w:r w:rsidRPr="00DF29C3">
        <w:rPr>
          <w:b/>
          <w:sz w:val="28"/>
          <w:szCs w:val="28"/>
        </w:rPr>
        <w:t>0,1 млн. руб.</w:t>
      </w:r>
      <w:r w:rsidRPr="00DF29C3">
        <w:rPr>
          <w:sz w:val="28"/>
          <w:szCs w:val="28"/>
        </w:rPr>
        <w:t>;</w:t>
      </w:r>
    </w:p>
    <w:p w:rsidR="00442255" w:rsidRPr="00DF29C3" w:rsidRDefault="00442255" w:rsidP="00442255">
      <w:pPr>
        <w:pBdr>
          <w:right w:val="none" w:sz="4" w:space="3" w:color="000000"/>
        </w:pBdr>
        <w:ind w:firstLine="567"/>
        <w:jc w:val="both"/>
        <w:rPr>
          <w:sz w:val="28"/>
          <w:szCs w:val="28"/>
        </w:rPr>
      </w:pPr>
      <w:proofErr w:type="gramStart"/>
      <w:r w:rsidRPr="00DF29C3">
        <w:rPr>
          <w:rFonts w:eastAsia="Times New Roman CYR"/>
          <w:sz w:val="28"/>
          <w:szCs w:val="28"/>
        </w:rPr>
        <w:t xml:space="preserve">восстановление профиля гравийной дороги, объездная дорога,  ул. Энтузиастов, ул. Геологическая, п. Тея, 0,42 км на сумму </w:t>
      </w:r>
      <w:r w:rsidRPr="00DF29C3">
        <w:rPr>
          <w:b/>
          <w:sz w:val="28"/>
          <w:szCs w:val="28"/>
        </w:rPr>
        <w:t>0,6 млн. руб.</w:t>
      </w:r>
      <w:r w:rsidRPr="00DF29C3">
        <w:rPr>
          <w:sz w:val="28"/>
          <w:szCs w:val="28"/>
        </w:rPr>
        <w:t>;</w:t>
      </w:r>
      <w:proofErr w:type="gramEnd"/>
    </w:p>
    <w:p w:rsidR="00442255" w:rsidRPr="00DF29C3" w:rsidRDefault="00442255" w:rsidP="00442255">
      <w:pPr>
        <w:pBdr>
          <w:right w:val="none" w:sz="4" w:space="3" w:color="000000"/>
        </w:pBdr>
        <w:ind w:firstLine="567"/>
        <w:jc w:val="both"/>
        <w:rPr>
          <w:sz w:val="28"/>
          <w:szCs w:val="28"/>
        </w:rPr>
      </w:pPr>
      <w:r w:rsidRPr="00DF29C3">
        <w:rPr>
          <w:rFonts w:eastAsia="Times New Roman CYR"/>
          <w:sz w:val="28"/>
          <w:szCs w:val="28"/>
        </w:rPr>
        <w:t>восстановление профиля щебеночных, гравийных и грунтовых улучшенных дорог с добавлением щебеночных или гравийных материалов, ул. Лесная до ул. Станционная, п. Тея, 0,1 км на сумму</w:t>
      </w:r>
      <w:r w:rsidRPr="00DF29C3">
        <w:rPr>
          <w:sz w:val="28"/>
          <w:szCs w:val="28"/>
        </w:rPr>
        <w:t xml:space="preserve"> </w:t>
      </w:r>
      <w:r w:rsidRPr="00DF29C3">
        <w:rPr>
          <w:b/>
          <w:sz w:val="28"/>
          <w:szCs w:val="28"/>
        </w:rPr>
        <w:t>0,3 млн. руб.</w:t>
      </w:r>
      <w:r w:rsidRPr="00DF29C3">
        <w:rPr>
          <w:sz w:val="28"/>
          <w:szCs w:val="28"/>
        </w:rPr>
        <w:t>;</w:t>
      </w:r>
    </w:p>
    <w:p w:rsidR="00442255" w:rsidRPr="00DF29C3" w:rsidRDefault="00442255" w:rsidP="00442255">
      <w:pPr>
        <w:pBdr>
          <w:right w:val="none" w:sz="4" w:space="3" w:color="000000"/>
        </w:pBdr>
        <w:ind w:firstLine="567"/>
        <w:jc w:val="both"/>
        <w:rPr>
          <w:sz w:val="28"/>
          <w:szCs w:val="28"/>
        </w:rPr>
      </w:pPr>
      <w:r w:rsidRPr="00DF29C3">
        <w:rPr>
          <w:rFonts w:eastAsia="Times New Roman CYR"/>
          <w:sz w:val="28"/>
          <w:szCs w:val="28"/>
        </w:rPr>
        <w:t>восстановление профиля гравийной дороги, ул. Дражная, 11 до ул. Дражная,17, п. Тея, 0,2 км на сумму</w:t>
      </w:r>
      <w:r w:rsidRPr="00DF29C3">
        <w:rPr>
          <w:sz w:val="28"/>
          <w:szCs w:val="28"/>
        </w:rPr>
        <w:t xml:space="preserve"> </w:t>
      </w:r>
      <w:r w:rsidRPr="00DF29C3">
        <w:rPr>
          <w:b/>
          <w:sz w:val="28"/>
          <w:szCs w:val="28"/>
        </w:rPr>
        <w:t>0,4 млн. руб.</w:t>
      </w:r>
      <w:r w:rsidRPr="00DF29C3">
        <w:rPr>
          <w:sz w:val="28"/>
          <w:szCs w:val="28"/>
        </w:rPr>
        <w:t>;</w:t>
      </w:r>
    </w:p>
    <w:p w:rsidR="00442255" w:rsidRPr="00DF29C3" w:rsidRDefault="00442255" w:rsidP="00442255">
      <w:pPr>
        <w:pBdr>
          <w:right w:val="none" w:sz="4" w:space="3" w:color="000000"/>
        </w:pBdr>
        <w:ind w:firstLine="567"/>
        <w:jc w:val="both"/>
        <w:rPr>
          <w:sz w:val="28"/>
          <w:szCs w:val="28"/>
        </w:rPr>
      </w:pPr>
      <w:r w:rsidRPr="00DF29C3">
        <w:rPr>
          <w:rFonts w:eastAsia="Times New Roman CYR"/>
          <w:sz w:val="28"/>
          <w:szCs w:val="28"/>
        </w:rPr>
        <w:t xml:space="preserve">восстановление профиля гравийной дороги, ул. Ключевая, п. Тея, 0,15 км на сумму </w:t>
      </w:r>
      <w:r w:rsidRPr="00DF29C3">
        <w:rPr>
          <w:b/>
          <w:sz w:val="28"/>
          <w:szCs w:val="28"/>
        </w:rPr>
        <w:t>0,5 млн. руб.</w:t>
      </w:r>
      <w:r w:rsidRPr="00DF29C3">
        <w:rPr>
          <w:sz w:val="28"/>
          <w:szCs w:val="28"/>
        </w:rPr>
        <w:t>;</w:t>
      </w:r>
    </w:p>
    <w:p w:rsidR="00442255" w:rsidRPr="00DF29C3" w:rsidRDefault="00442255" w:rsidP="00442255">
      <w:pPr>
        <w:pBdr>
          <w:right w:val="none" w:sz="4" w:space="3" w:color="000000"/>
        </w:pBdr>
        <w:ind w:firstLine="567"/>
        <w:jc w:val="both"/>
        <w:rPr>
          <w:b/>
          <w:sz w:val="28"/>
          <w:szCs w:val="28"/>
        </w:rPr>
      </w:pPr>
      <w:r w:rsidRPr="00DF29C3">
        <w:rPr>
          <w:rFonts w:eastAsia="Times New Roman CYR"/>
          <w:sz w:val="28"/>
          <w:szCs w:val="28"/>
        </w:rPr>
        <w:t>восстановление профиля гравийной дороги, ул. Набережная, п. Тея, 0,2 км на сумму</w:t>
      </w:r>
      <w:r w:rsidRPr="00DF29C3">
        <w:rPr>
          <w:sz w:val="28"/>
          <w:szCs w:val="28"/>
        </w:rPr>
        <w:t xml:space="preserve"> </w:t>
      </w:r>
      <w:r w:rsidRPr="00DF29C3">
        <w:rPr>
          <w:b/>
          <w:sz w:val="28"/>
          <w:szCs w:val="28"/>
        </w:rPr>
        <w:t>0,3 млн. руб.</w:t>
      </w:r>
    </w:p>
    <w:p w:rsidR="00C82109" w:rsidRDefault="00C82109" w:rsidP="00442255">
      <w:pPr>
        <w:ind w:firstLine="567"/>
        <w:jc w:val="both"/>
        <w:rPr>
          <w:b/>
          <w:sz w:val="28"/>
          <w:szCs w:val="28"/>
        </w:rPr>
      </w:pPr>
    </w:p>
    <w:p w:rsidR="00442255" w:rsidRPr="00DB7B2C" w:rsidRDefault="00442255" w:rsidP="00442255">
      <w:pPr>
        <w:ind w:firstLine="567"/>
        <w:jc w:val="both"/>
        <w:rPr>
          <w:b/>
          <w:sz w:val="28"/>
          <w:szCs w:val="28"/>
        </w:rPr>
      </w:pPr>
      <w:r w:rsidRPr="00DF29C3">
        <w:rPr>
          <w:b/>
          <w:sz w:val="28"/>
          <w:szCs w:val="28"/>
        </w:rPr>
        <w:t xml:space="preserve">В 2018 году </w:t>
      </w:r>
      <w:r w:rsidRPr="00DB7B2C">
        <w:rPr>
          <w:b/>
          <w:sz w:val="28"/>
          <w:szCs w:val="28"/>
        </w:rPr>
        <w:t xml:space="preserve">выполнены работы по ремонту улично-дорожной сети п. </w:t>
      </w:r>
      <w:proofErr w:type="gramStart"/>
      <w:r w:rsidRPr="00DB7B2C">
        <w:rPr>
          <w:b/>
          <w:sz w:val="28"/>
          <w:szCs w:val="28"/>
        </w:rPr>
        <w:t>Новая</w:t>
      </w:r>
      <w:proofErr w:type="gramEnd"/>
      <w:r w:rsidRPr="00DB7B2C">
        <w:rPr>
          <w:b/>
          <w:sz w:val="28"/>
          <w:szCs w:val="28"/>
        </w:rPr>
        <w:t xml:space="preserve"> Калами и п. Енашимо на сумму 3,4 млн. руб., в том числе:</w:t>
      </w:r>
    </w:p>
    <w:p w:rsidR="00442255" w:rsidRPr="00DF29C3" w:rsidRDefault="00442255" w:rsidP="00442255">
      <w:pPr>
        <w:pBdr>
          <w:right w:val="none" w:sz="4" w:space="2" w:color="000000"/>
        </w:pBdr>
        <w:ind w:firstLine="567"/>
        <w:jc w:val="both"/>
        <w:rPr>
          <w:sz w:val="28"/>
          <w:szCs w:val="28"/>
        </w:rPr>
      </w:pPr>
      <w:r w:rsidRPr="00DB7B2C">
        <w:rPr>
          <w:rFonts w:eastAsia="Times New Roman CYR"/>
          <w:sz w:val="28"/>
          <w:szCs w:val="28"/>
        </w:rPr>
        <w:t xml:space="preserve">текущий ремонт автомобильного моста между жилыми домами, ул. </w:t>
      </w:r>
      <w:proofErr w:type="gramStart"/>
      <w:r w:rsidRPr="00DB7B2C">
        <w:rPr>
          <w:rFonts w:eastAsia="Times New Roman CYR"/>
          <w:sz w:val="28"/>
          <w:szCs w:val="28"/>
        </w:rPr>
        <w:t>Юбилейная</w:t>
      </w:r>
      <w:proofErr w:type="gramEnd"/>
      <w:r w:rsidRPr="00DB7B2C">
        <w:rPr>
          <w:rFonts w:eastAsia="Times New Roman CYR"/>
          <w:sz w:val="28"/>
          <w:szCs w:val="28"/>
        </w:rPr>
        <w:t>, 5, 7, п. Новая Калами, 45 кв. м на сумму</w:t>
      </w:r>
      <w:r w:rsidRPr="00DF29C3">
        <w:rPr>
          <w:sz w:val="28"/>
          <w:szCs w:val="28"/>
        </w:rPr>
        <w:t xml:space="preserve"> </w:t>
      </w:r>
      <w:r w:rsidRPr="00DF29C3">
        <w:rPr>
          <w:b/>
          <w:sz w:val="28"/>
          <w:szCs w:val="28"/>
        </w:rPr>
        <w:t>0,1 млн. руб.</w:t>
      </w:r>
      <w:r w:rsidRPr="00DF29C3">
        <w:rPr>
          <w:sz w:val="28"/>
          <w:szCs w:val="28"/>
        </w:rPr>
        <w:t>;</w:t>
      </w:r>
    </w:p>
    <w:p w:rsidR="00442255" w:rsidRPr="00DF29C3" w:rsidRDefault="00442255" w:rsidP="00442255">
      <w:pPr>
        <w:pBdr>
          <w:right w:val="none" w:sz="4" w:space="2" w:color="000000"/>
        </w:pBdr>
        <w:ind w:firstLine="567"/>
        <w:jc w:val="both"/>
        <w:rPr>
          <w:sz w:val="28"/>
          <w:szCs w:val="28"/>
        </w:rPr>
      </w:pPr>
      <w:r w:rsidRPr="00DB7B2C">
        <w:rPr>
          <w:rFonts w:eastAsia="Times New Roman CYR"/>
          <w:sz w:val="28"/>
          <w:szCs w:val="28"/>
        </w:rPr>
        <w:t xml:space="preserve">текущий ремонт автомобильного моста на соединительной дороге ул. </w:t>
      </w:r>
      <w:proofErr w:type="gramStart"/>
      <w:r w:rsidRPr="00DB7B2C">
        <w:rPr>
          <w:rFonts w:eastAsia="Times New Roman CYR"/>
          <w:sz w:val="28"/>
          <w:szCs w:val="28"/>
        </w:rPr>
        <w:t>Юбилейная</w:t>
      </w:r>
      <w:proofErr w:type="gramEnd"/>
      <w:r w:rsidRPr="00DB7B2C">
        <w:rPr>
          <w:rFonts w:eastAsia="Times New Roman CYR"/>
          <w:sz w:val="28"/>
          <w:szCs w:val="28"/>
        </w:rPr>
        <w:t xml:space="preserve"> - ул. Дражников между жилыми домами по ул. Юбилейная, 35, 39, п. Новая Калами, 19,6 кв. м на сумму</w:t>
      </w:r>
      <w:r w:rsidRPr="00DF29C3">
        <w:rPr>
          <w:sz w:val="28"/>
          <w:szCs w:val="28"/>
        </w:rPr>
        <w:t xml:space="preserve"> </w:t>
      </w:r>
      <w:r w:rsidRPr="00DF29C3">
        <w:rPr>
          <w:b/>
          <w:sz w:val="28"/>
          <w:szCs w:val="28"/>
        </w:rPr>
        <w:t>0,1 млн. руб.</w:t>
      </w:r>
      <w:r w:rsidRPr="00DF29C3">
        <w:rPr>
          <w:sz w:val="28"/>
          <w:szCs w:val="28"/>
        </w:rPr>
        <w:t>;</w:t>
      </w:r>
    </w:p>
    <w:p w:rsidR="00442255" w:rsidRPr="00DF29C3" w:rsidRDefault="00442255" w:rsidP="00442255">
      <w:pPr>
        <w:pBdr>
          <w:right w:val="none" w:sz="4" w:space="2" w:color="000000"/>
        </w:pBdr>
        <w:ind w:firstLine="567"/>
        <w:jc w:val="both"/>
        <w:rPr>
          <w:sz w:val="28"/>
          <w:szCs w:val="28"/>
        </w:rPr>
      </w:pPr>
      <w:r w:rsidRPr="00DB7B2C">
        <w:rPr>
          <w:rFonts w:eastAsia="Times New Roman CYR"/>
          <w:sz w:val="28"/>
          <w:szCs w:val="28"/>
        </w:rPr>
        <w:t xml:space="preserve">ремонт участка автомобильной дороги, ул. Юбилейная, п. Новая Калами до въезда в поселковое кладбище, в части ликвидации колей и других неровностей методами фрезерования, термопрофилирования или холодной регенерации старых конструктивных слоев с добавлением органических и неорганических материалов и укладкой нового слоя покрытия, 0,232 км на сумму </w:t>
      </w:r>
      <w:r w:rsidRPr="00DF29C3">
        <w:rPr>
          <w:b/>
          <w:sz w:val="28"/>
          <w:szCs w:val="28"/>
        </w:rPr>
        <w:t>1,7 млн. руб.</w:t>
      </w:r>
      <w:r w:rsidRPr="00DF29C3">
        <w:rPr>
          <w:sz w:val="28"/>
          <w:szCs w:val="28"/>
        </w:rPr>
        <w:t>;</w:t>
      </w:r>
    </w:p>
    <w:p w:rsidR="00442255" w:rsidRPr="00DB7B2C" w:rsidRDefault="00442255" w:rsidP="00442255">
      <w:pPr>
        <w:ind w:firstLine="567"/>
        <w:rPr>
          <w:sz w:val="28"/>
          <w:szCs w:val="28"/>
        </w:rPr>
      </w:pPr>
      <w:r>
        <w:rPr>
          <w:rFonts w:eastAsia="Times New Roman CYR"/>
          <w:sz w:val="28"/>
          <w:szCs w:val="28"/>
        </w:rPr>
        <w:t>р</w:t>
      </w:r>
      <w:r w:rsidRPr="00DB7B2C">
        <w:rPr>
          <w:rFonts w:eastAsia="Times New Roman CYR"/>
          <w:sz w:val="28"/>
          <w:szCs w:val="28"/>
        </w:rPr>
        <w:t xml:space="preserve">емонт автомобильной дороги, ул. </w:t>
      </w:r>
      <w:proofErr w:type="gramStart"/>
      <w:r w:rsidRPr="00DB7B2C">
        <w:rPr>
          <w:rFonts w:eastAsia="Times New Roman CYR"/>
          <w:sz w:val="28"/>
          <w:szCs w:val="28"/>
        </w:rPr>
        <w:t>Механическая</w:t>
      </w:r>
      <w:proofErr w:type="gramEnd"/>
      <w:r w:rsidRPr="00DB7B2C">
        <w:rPr>
          <w:rFonts w:eastAsia="Times New Roman CYR"/>
          <w:sz w:val="28"/>
          <w:szCs w:val="28"/>
        </w:rPr>
        <w:t>, п. Новая Калами, 0,24 км на сумму</w:t>
      </w:r>
      <w:r w:rsidRPr="00DB7B2C">
        <w:rPr>
          <w:sz w:val="28"/>
          <w:szCs w:val="28"/>
        </w:rPr>
        <w:t xml:space="preserve"> </w:t>
      </w:r>
      <w:r w:rsidRPr="00DB7B2C">
        <w:rPr>
          <w:b/>
          <w:sz w:val="28"/>
          <w:szCs w:val="28"/>
        </w:rPr>
        <w:t>1,</w:t>
      </w:r>
      <w:r>
        <w:rPr>
          <w:b/>
          <w:sz w:val="28"/>
          <w:szCs w:val="28"/>
        </w:rPr>
        <w:t>5</w:t>
      </w:r>
      <w:r w:rsidRPr="00DB7B2C">
        <w:rPr>
          <w:b/>
          <w:sz w:val="28"/>
          <w:szCs w:val="28"/>
        </w:rPr>
        <w:t xml:space="preserve"> млн. руб.</w:t>
      </w:r>
      <w:r w:rsidRPr="00DB7B2C">
        <w:rPr>
          <w:sz w:val="28"/>
          <w:szCs w:val="28"/>
        </w:rPr>
        <w:t>;</w:t>
      </w:r>
    </w:p>
    <w:p w:rsidR="00442255" w:rsidRPr="00BD0477" w:rsidRDefault="00442255" w:rsidP="00442255">
      <w:pPr>
        <w:pBdr>
          <w:right w:val="none" w:sz="4" w:space="2" w:color="000000"/>
        </w:pBdr>
        <w:ind w:firstLine="567"/>
        <w:jc w:val="both"/>
        <w:rPr>
          <w:b/>
          <w:sz w:val="28"/>
          <w:szCs w:val="28"/>
          <w:highlight w:val="yellow"/>
        </w:rPr>
      </w:pPr>
      <w:r w:rsidRPr="00DB7B2C">
        <w:rPr>
          <w:b/>
          <w:sz w:val="28"/>
          <w:szCs w:val="28"/>
        </w:rPr>
        <w:t xml:space="preserve">В 2018 году выполнены работы по ремонту улично-дорожной сети п. Брянка на </w:t>
      </w:r>
      <w:r w:rsidRPr="00540B4B">
        <w:rPr>
          <w:b/>
          <w:sz w:val="28"/>
          <w:szCs w:val="28"/>
        </w:rPr>
        <w:t>сумму 1,1 млн. руб., в том числе:</w:t>
      </w:r>
    </w:p>
    <w:p w:rsidR="00442255" w:rsidRPr="00BD0477" w:rsidRDefault="00442255" w:rsidP="00442255">
      <w:pPr>
        <w:pBdr>
          <w:right w:val="none" w:sz="4" w:space="2" w:color="000000"/>
        </w:pBdr>
        <w:ind w:firstLine="567"/>
        <w:jc w:val="both"/>
        <w:rPr>
          <w:sz w:val="28"/>
          <w:szCs w:val="28"/>
          <w:highlight w:val="yellow"/>
        </w:rPr>
      </w:pPr>
      <w:r w:rsidRPr="00540B4B">
        <w:rPr>
          <w:rFonts w:eastAsia="Times New Roman CYR"/>
          <w:sz w:val="28"/>
          <w:szCs w:val="28"/>
        </w:rPr>
        <w:t>восстановление профиля гравийной дороги, ул. Нагорная, п. Брянка, 1,520 км на сумму</w:t>
      </w:r>
      <w:r w:rsidRPr="00DB7B2C">
        <w:rPr>
          <w:sz w:val="28"/>
          <w:szCs w:val="28"/>
        </w:rPr>
        <w:t xml:space="preserve"> </w:t>
      </w:r>
      <w:r w:rsidRPr="00DB7B2C">
        <w:rPr>
          <w:b/>
          <w:sz w:val="28"/>
          <w:szCs w:val="28"/>
        </w:rPr>
        <w:t>0,8 млн. руб.</w:t>
      </w:r>
      <w:r w:rsidRPr="00DB7B2C">
        <w:rPr>
          <w:sz w:val="28"/>
          <w:szCs w:val="28"/>
        </w:rPr>
        <w:t>;</w:t>
      </w:r>
    </w:p>
    <w:p w:rsidR="00442255" w:rsidRPr="00BD0477" w:rsidRDefault="00442255" w:rsidP="00442255">
      <w:pPr>
        <w:pBdr>
          <w:right w:val="none" w:sz="4" w:space="2" w:color="000000"/>
        </w:pBdr>
        <w:ind w:firstLine="567"/>
        <w:jc w:val="both"/>
        <w:rPr>
          <w:sz w:val="28"/>
          <w:szCs w:val="28"/>
          <w:highlight w:val="yellow"/>
        </w:rPr>
      </w:pPr>
      <w:r w:rsidRPr="00540B4B">
        <w:rPr>
          <w:rFonts w:eastAsia="Times New Roman CYR"/>
          <w:sz w:val="28"/>
          <w:szCs w:val="28"/>
        </w:rPr>
        <w:lastRenderedPageBreak/>
        <w:t xml:space="preserve">укладка водоотводной трубки, ул. Школьная, 2, п. Брянка, 1 </w:t>
      </w:r>
      <w:proofErr w:type="spellStart"/>
      <w:proofErr w:type="gramStart"/>
      <w:r w:rsidRPr="00540B4B">
        <w:rPr>
          <w:rFonts w:eastAsia="Times New Roman CYR"/>
          <w:sz w:val="28"/>
          <w:szCs w:val="28"/>
        </w:rPr>
        <w:t>шт</w:t>
      </w:r>
      <w:proofErr w:type="spellEnd"/>
      <w:proofErr w:type="gramEnd"/>
      <w:r w:rsidRPr="00540B4B">
        <w:rPr>
          <w:rFonts w:eastAsia="Times New Roman CYR"/>
          <w:sz w:val="28"/>
          <w:szCs w:val="28"/>
        </w:rPr>
        <w:t>, на сумму</w:t>
      </w:r>
      <w:r w:rsidRPr="00DB7B2C">
        <w:rPr>
          <w:sz w:val="28"/>
          <w:szCs w:val="28"/>
        </w:rPr>
        <w:t xml:space="preserve"> </w:t>
      </w:r>
      <w:r w:rsidRPr="00DB7B2C">
        <w:rPr>
          <w:b/>
          <w:sz w:val="28"/>
          <w:szCs w:val="28"/>
        </w:rPr>
        <w:t>0,2 млн. руб.</w:t>
      </w:r>
      <w:r w:rsidRPr="00DB7B2C">
        <w:rPr>
          <w:sz w:val="28"/>
          <w:szCs w:val="28"/>
        </w:rPr>
        <w:t>;</w:t>
      </w:r>
    </w:p>
    <w:p w:rsidR="00442255" w:rsidRPr="00540B4B" w:rsidRDefault="00442255" w:rsidP="00442255">
      <w:pPr>
        <w:pBdr>
          <w:right w:val="none" w:sz="4" w:space="2" w:color="000000"/>
        </w:pBdr>
        <w:ind w:firstLine="567"/>
        <w:jc w:val="both"/>
        <w:rPr>
          <w:sz w:val="28"/>
          <w:szCs w:val="28"/>
        </w:rPr>
      </w:pPr>
      <w:r w:rsidRPr="00540B4B">
        <w:rPr>
          <w:rFonts w:eastAsia="Times New Roman CYR"/>
          <w:sz w:val="28"/>
          <w:szCs w:val="28"/>
        </w:rPr>
        <w:t>текущий ремонт автомобильного моста через р. Брянка, п. Брянка, 40 кв. м на сумму</w:t>
      </w:r>
      <w:r w:rsidRPr="00540B4B">
        <w:rPr>
          <w:sz w:val="28"/>
          <w:szCs w:val="28"/>
        </w:rPr>
        <w:t xml:space="preserve"> </w:t>
      </w:r>
      <w:r w:rsidRPr="00540B4B">
        <w:rPr>
          <w:b/>
          <w:sz w:val="28"/>
          <w:szCs w:val="28"/>
        </w:rPr>
        <w:t>0,1 млн. руб.</w:t>
      </w:r>
    </w:p>
    <w:p w:rsidR="00442255" w:rsidRPr="001E7F6A" w:rsidRDefault="00442255" w:rsidP="00442255">
      <w:pPr>
        <w:ind w:firstLine="567"/>
        <w:jc w:val="both"/>
        <w:rPr>
          <w:sz w:val="28"/>
          <w:szCs w:val="28"/>
          <w:lang w:eastAsia="en-US"/>
        </w:rPr>
      </w:pPr>
      <w:proofErr w:type="gramStart"/>
      <w:r w:rsidRPr="001E7F6A">
        <w:rPr>
          <w:sz w:val="28"/>
          <w:szCs w:val="28"/>
          <w:lang w:eastAsia="en-US"/>
        </w:rPr>
        <w:t>В рамках подпрограммы «Дороги Северо-Енисейского района» действующей в рамках муниципальной программы «Развитие транспортной системы Северо-Енисейского района» ежемесячно выполнялись работы по содержанию автомобильных дорог общего пользования местного значения, на общую сумму 25,0 млн. руб., в том числе: 18,2 млн. руб. за счет краевого бюджета, 6,8 млн. руб. за счет средств бюджета района.</w:t>
      </w:r>
      <w:proofErr w:type="gramEnd"/>
    </w:p>
    <w:p w:rsidR="0031410C" w:rsidRDefault="00442255" w:rsidP="00442255">
      <w:pPr>
        <w:ind w:firstLine="709"/>
        <w:jc w:val="both"/>
        <w:rPr>
          <w:rFonts w:ascii="Times New Roman CYR" w:eastAsia="Times New Roman CYR" w:hAnsi="Times New Roman CYR" w:cs="Times New Roman CYR"/>
          <w:kern w:val="1"/>
          <w:sz w:val="28"/>
          <w:szCs w:val="28"/>
        </w:rPr>
      </w:pPr>
      <w:r w:rsidRPr="00A12FDB">
        <w:rPr>
          <w:rFonts w:ascii="Times New Roman CYR" w:eastAsia="Times New Roman CYR" w:hAnsi="Times New Roman CYR" w:cs="Times New Roman CYR"/>
          <w:kern w:val="1"/>
          <w:sz w:val="28"/>
          <w:szCs w:val="28"/>
        </w:rPr>
        <w:t>Пассажирооборот автомобильного транспорта в 201</w:t>
      </w:r>
      <w:r w:rsidR="00BC5937">
        <w:rPr>
          <w:rFonts w:ascii="Times New Roman CYR" w:eastAsia="Times New Roman CYR" w:hAnsi="Times New Roman CYR" w:cs="Times New Roman CYR"/>
          <w:kern w:val="1"/>
          <w:sz w:val="28"/>
          <w:szCs w:val="28"/>
        </w:rPr>
        <w:t xml:space="preserve">8 году составил </w:t>
      </w:r>
      <w:r w:rsidR="00BC5937" w:rsidRPr="00BC5937">
        <w:rPr>
          <w:rFonts w:ascii="Times New Roman CYR" w:eastAsia="Times New Roman CYR" w:hAnsi="Times New Roman CYR" w:cs="Times New Roman CYR"/>
          <w:b/>
          <w:kern w:val="1"/>
          <w:sz w:val="28"/>
          <w:szCs w:val="28"/>
        </w:rPr>
        <w:t xml:space="preserve">2,67 млн. пасс. - </w:t>
      </w:r>
      <w:proofErr w:type="gramStart"/>
      <w:r w:rsidRPr="00BC5937">
        <w:rPr>
          <w:rFonts w:ascii="Times New Roman CYR" w:eastAsia="Times New Roman CYR" w:hAnsi="Times New Roman CYR" w:cs="Times New Roman CYR"/>
          <w:b/>
          <w:kern w:val="1"/>
          <w:sz w:val="28"/>
          <w:szCs w:val="28"/>
        </w:rPr>
        <w:t>км</w:t>
      </w:r>
      <w:proofErr w:type="gramEnd"/>
      <w:r w:rsidRPr="00A12FDB">
        <w:rPr>
          <w:rFonts w:ascii="Times New Roman CYR" w:eastAsia="Times New Roman CYR" w:hAnsi="Times New Roman CYR" w:cs="Times New Roman CYR"/>
          <w:kern w:val="1"/>
          <w:sz w:val="28"/>
          <w:szCs w:val="28"/>
        </w:rPr>
        <w:t>., уменьшение составило 4,0% по отношению к 2017 году.</w:t>
      </w:r>
    </w:p>
    <w:p w:rsidR="00A17289" w:rsidRDefault="00A17289" w:rsidP="00442255">
      <w:pPr>
        <w:ind w:firstLine="709"/>
        <w:jc w:val="both"/>
        <w:rPr>
          <w:rFonts w:ascii="Times New Roman CYR" w:eastAsia="Times New Roman CYR" w:hAnsi="Times New Roman CYR" w:cs="Times New Roman CYR"/>
          <w:kern w:val="1"/>
          <w:sz w:val="28"/>
          <w:szCs w:val="28"/>
        </w:rPr>
      </w:pPr>
    </w:p>
    <w:p w:rsidR="00A17289" w:rsidRPr="00DB7B2C" w:rsidRDefault="00A17289" w:rsidP="00A17289">
      <w:pPr>
        <w:pBdr>
          <w:right w:val="none" w:sz="4" w:space="2" w:color="000000"/>
        </w:pBdr>
        <w:jc w:val="center"/>
        <w:rPr>
          <w:rFonts w:ascii="Monotype Corsiva" w:hAnsi="Monotype Corsiva"/>
          <w:noProof/>
        </w:rPr>
      </w:pPr>
      <w:r w:rsidRPr="00DB7B2C">
        <w:rPr>
          <w:noProof/>
          <w:sz w:val="28"/>
          <w:szCs w:val="28"/>
        </w:rPr>
        <w:drawing>
          <wp:inline distT="0" distB="0" distL="0" distR="0">
            <wp:extent cx="6066440" cy="2848303"/>
            <wp:effectExtent l="19050" t="0" r="0" b="0"/>
            <wp:docPr id="1" name="Рисунок 10" descr="20170613_12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170613_122055"/>
                    <pic:cNvPicPr>
                      <a:picLocks noChangeAspect="1" noChangeArrowheads="1"/>
                    </pic:cNvPicPr>
                  </pic:nvPicPr>
                  <pic:blipFill>
                    <a:blip r:embed="rId58" cstate="print"/>
                    <a:srcRect l="5488" r="4726" b="19881"/>
                    <a:stretch>
                      <a:fillRect/>
                    </a:stretch>
                  </pic:blipFill>
                  <pic:spPr bwMode="auto">
                    <a:xfrm>
                      <a:off x="0" y="0"/>
                      <a:ext cx="6067354" cy="2848732"/>
                    </a:xfrm>
                    <a:prstGeom prst="rect">
                      <a:avLst/>
                    </a:prstGeom>
                    <a:noFill/>
                    <a:ln w="9525">
                      <a:noFill/>
                      <a:miter lim="800000"/>
                      <a:headEnd/>
                      <a:tailEnd/>
                    </a:ln>
                  </pic:spPr>
                </pic:pic>
              </a:graphicData>
            </a:graphic>
          </wp:inline>
        </w:drawing>
      </w:r>
    </w:p>
    <w:p w:rsidR="00A17289" w:rsidRPr="0058672D" w:rsidRDefault="00A17289" w:rsidP="00A17289">
      <w:pPr>
        <w:pBdr>
          <w:right w:val="none" w:sz="4" w:space="2" w:color="000000"/>
        </w:pBdr>
        <w:ind w:firstLine="567"/>
        <w:jc w:val="center"/>
        <w:rPr>
          <w:b/>
          <w:sz w:val="28"/>
          <w:szCs w:val="28"/>
        </w:rPr>
      </w:pPr>
      <w:r w:rsidRPr="0058672D">
        <w:rPr>
          <w:b/>
          <w:noProof/>
        </w:rPr>
        <w:t>Отсыпка дороги ул. Нагорная, п. Новая Калами</w:t>
      </w:r>
    </w:p>
    <w:p w:rsidR="00A17289" w:rsidRDefault="00A17289" w:rsidP="00442255">
      <w:pPr>
        <w:ind w:firstLine="709"/>
        <w:jc w:val="both"/>
        <w:rPr>
          <w:b/>
          <w:sz w:val="28"/>
          <w:szCs w:val="28"/>
          <w:highlight w:val="yellow"/>
        </w:rPr>
      </w:pPr>
    </w:p>
    <w:p w:rsidR="0031410C" w:rsidRPr="00442255" w:rsidRDefault="0031410C" w:rsidP="005E0D48">
      <w:pPr>
        <w:pStyle w:val="2"/>
        <w:ind w:left="0" w:firstLine="0"/>
        <w:jc w:val="center"/>
      </w:pPr>
      <w:bookmarkStart w:id="46" w:name="_Toc361390359"/>
      <w:bookmarkStart w:id="47" w:name="_Toc18153630"/>
      <w:r w:rsidRPr="00442255">
        <w:t>Авиационный транспорт</w:t>
      </w:r>
      <w:bookmarkEnd w:id="46"/>
      <w:bookmarkEnd w:id="47"/>
    </w:p>
    <w:p w:rsidR="0031410C" w:rsidRPr="00BD0477" w:rsidRDefault="0031410C" w:rsidP="005E0D48">
      <w:pPr>
        <w:ind w:firstLine="709"/>
        <w:jc w:val="center"/>
        <w:rPr>
          <w:sz w:val="28"/>
          <w:szCs w:val="28"/>
          <w:highlight w:val="yellow"/>
        </w:rPr>
      </w:pPr>
    </w:p>
    <w:p w:rsidR="00442255" w:rsidRPr="00A12FDB" w:rsidRDefault="00442255" w:rsidP="00903137">
      <w:pPr>
        <w:autoSpaceDE w:val="0"/>
        <w:autoSpaceDN w:val="0"/>
        <w:adjustRightInd w:val="0"/>
        <w:ind w:firstLine="567"/>
        <w:jc w:val="both"/>
        <w:rPr>
          <w:rFonts w:ascii="Times New Roman CYR" w:hAnsi="Times New Roman CYR" w:cs="Times New Roman CYR"/>
          <w:sz w:val="28"/>
          <w:szCs w:val="28"/>
        </w:rPr>
      </w:pPr>
      <w:r w:rsidRPr="00A12FDB">
        <w:rPr>
          <w:rFonts w:ascii="Times New Roman CYR" w:hAnsi="Times New Roman CYR" w:cs="Times New Roman CYR"/>
          <w:sz w:val="28"/>
          <w:szCs w:val="28"/>
        </w:rPr>
        <w:t xml:space="preserve">Аэропорт «Северо-Енисейский» расположен в гп Северо-Енисейский. Класс аэропорта - 4. Класс аэродрома - «Д». </w:t>
      </w:r>
      <w:proofErr w:type="gramStart"/>
      <w:r w:rsidRPr="00A12FDB">
        <w:rPr>
          <w:rFonts w:ascii="Times New Roman CYR" w:hAnsi="Times New Roman CYR" w:cs="Times New Roman CYR"/>
          <w:sz w:val="28"/>
          <w:szCs w:val="28"/>
        </w:rPr>
        <w:t>Предназначен</w:t>
      </w:r>
      <w:proofErr w:type="gramEnd"/>
      <w:r w:rsidRPr="00A12FDB">
        <w:rPr>
          <w:rFonts w:ascii="Times New Roman CYR" w:hAnsi="Times New Roman CYR" w:cs="Times New Roman CYR"/>
          <w:sz w:val="28"/>
          <w:szCs w:val="28"/>
        </w:rPr>
        <w:t xml:space="preserve"> для эксплуатации для следующих типов воздушных судов: АН-24, АН-26, ЯК-40, вертолеты всех типов с весом до 21 тонны. Расположен на трассе местного значения «Красноярск - Тура - Хатанга». Год ввода в эксплуатацию </w:t>
      </w:r>
      <w:r w:rsidR="00BC5937">
        <w:rPr>
          <w:rFonts w:ascii="Times New Roman CYR" w:hAnsi="Times New Roman CYR" w:cs="Times New Roman CYR"/>
          <w:sz w:val="28"/>
          <w:szCs w:val="28"/>
        </w:rPr>
        <w:t>–</w:t>
      </w:r>
      <w:r w:rsidRPr="00A12FDB">
        <w:rPr>
          <w:rFonts w:ascii="Times New Roman CYR" w:hAnsi="Times New Roman CYR" w:cs="Times New Roman CYR"/>
          <w:sz w:val="28"/>
          <w:szCs w:val="28"/>
        </w:rPr>
        <w:t xml:space="preserve"> 1977</w:t>
      </w:r>
      <w:r w:rsidR="00BC5937">
        <w:rPr>
          <w:rFonts w:ascii="Times New Roman CYR" w:hAnsi="Times New Roman CYR" w:cs="Times New Roman CYR"/>
          <w:sz w:val="28"/>
          <w:szCs w:val="28"/>
        </w:rPr>
        <w:t xml:space="preserve"> </w:t>
      </w:r>
      <w:r w:rsidRPr="00A12FDB">
        <w:rPr>
          <w:rFonts w:ascii="Times New Roman CYR" w:hAnsi="Times New Roman CYR" w:cs="Times New Roman CYR"/>
          <w:sz w:val="28"/>
          <w:szCs w:val="28"/>
        </w:rPr>
        <w:t xml:space="preserve">г.  Имеется 1 искусственная взлетно-посадочная полоса с асфальтобетонным покрытием общей длиной - </w:t>
      </w:r>
      <w:smartTag w:uri="urn:schemas-microsoft-com:office:smarttags" w:element="metricconverter">
        <w:smartTagPr>
          <w:attr w:name="ProductID" w:val="1560 метров"/>
        </w:smartTagPr>
        <w:r w:rsidRPr="00A12FDB">
          <w:rPr>
            <w:rFonts w:ascii="Times New Roman CYR" w:hAnsi="Times New Roman CYR" w:cs="Times New Roman CYR"/>
            <w:sz w:val="28"/>
            <w:szCs w:val="28"/>
          </w:rPr>
          <w:t>1560 метров</w:t>
        </w:r>
      </w:smartTag>
      <w:r w:rsidRPr="00A12FDB">
        <w:rPr>
          <w:rFonts w:ascii="Times New Roman CYR" w:hAnsi="Times New Roman CYR" w:cs="Times New Roman CYR"/>
          <w:sz w:val="28"/>
          <w:szCs w:val="28"/>
        </w:rPr>
        <w:t>.</w:t>
      </w:r>
    </w:p>
    <w:p w:rsidR="00442255" w:rsidRPr="00A12FDB" w:rsidRDefault="00442255" w:rsidP="00903137">
      <w:pPr>
        <w:autoSpaceDE w:val="0"/>
        <w:autoSpaceDN w:val="0"/>
        <w:adjustRightInd w:val="0"/>
        <w:ind w:firstLine="567"/>
        <w:jc w:val="both"/>
        <w:rPr>
          <w:rFonts w:ascii="Times New Roman CYR" w:hAnsi="Times New Roman CYR" w:cs="Times New Roman CYR"/>
          <w:sz w:val="28"/>
          <w:szCs w:val="28"/>
        </w:rPr>
      </w:pPr>
      <w:r w:rsidRPr="00A12FDB">
        <w:rPr>
          <w:rFonts w:ascii="Times New Roman CYR" w:hAnsi="Times New Roman CYR" w:cs="Times New Roman CYR"/>
          <w:sz w:val="28"/>
          <w:szCs w:val="28"/>
        </w:rPr>
        <w:t>Открыто регулярное авиационное сообщение по маршруту «</w:t>
      </w:r>
      <w:proofErr w:type="spellStart"/>
      <w:r w:rsidRPr="00A12FDB">
        <w:rPr>
          <w:rFonts w:ascii="Times New Roman CYR" w:hAnsi="Times New Roman CYR" w:cs="Times New Roman CYR"/>
          <w:sz w:val="28"/>
          <w:szCs w:val="28"/>
        </w:rPr>
        <w:t>Красноярск-Северо-Енисейский-Красноярск</w:t>
      </w:r>
      <w:proofErr w:type="spellEnd"/>
      <w:r w:rsidRPr="00A12FDB">
        <w:rPr>
          <w:rFonts w:ascii="Times New Roman CYR" w:hAnsi="Times New Roman CYR" w:cs="Times New Roman CYR"/>
          <w:sz w:val="28"/>
          <w:szCs w:val="28"/>
        </w:rPr>
        <w:t>», а также «Красноярск-Северо-Енисейский-Новосибирск-Северо-Енисейский-Красноярск».</w:t>
      </w:r>
    </w:p>
    <w:p w:rsidR="00442255" w:rsidRPr="00794053" w:rsidRDefault="00442255" w:rsidP="00903137">
      <w:pPr>
        <w:ind w:firstLine="567"/>
        <w:jc w:val="both"/>
        <w:rPr>
          <w:sz w:val="28"/>
          <w:szCs w:val="28"/>
        </w:rPr>
      </w:pPr>
      <w:r w:rsidRPr="00794053">
        <w:rPr>
          <w:rFonts w:ascii="Times New Roman CYR" w:hAnsi="Times New Roman CYR" w:cs="Times New Roman CYR"/>
          <w:sz w:val="28"/>
          <w:szCs w:val="28"/>
        </w:rPr>
        <w:t xml:space="preserve">Количество перевезенных (отправленных) пассажиров воздушным транспортом в 2018 году составило - </w:t>
      </w:r>
      <w:r w:rsidRPr="00BC5937">
        <w:rPr>
          <w:rFonts w:ascii="Times New Roman CYR" w:hAnsi="Times New Roman CYR" w:cs="Times New Roman CYR"/>
          <w:b/>
          <w:sz w:val="28"/>
          <w:szCs w:val="28"/>
        </w:rPr>
        <w:t>31,83</w:t>
      </w:r>
      <w:r w:rsidRPr="00794053">
        <w:rPr>
          <w:rFonts w:ascii="Times New Roman CYR" w:hAnsi="Times New Roman CYR" w:cs="Times New Roman CYR"/>
          <w:sz w:val="28"/>
          <w:szCs w:val="28"/>
        </w:rPr>
        <w:t xml:space="preserve"> тыс. человек, что на </w:t>
      </w:r>
      <w:r w:rsidR="00BC5937">
        <w:rPr>
          <w:rFonts w:ascii="Times New Roman CYR" w:hAnsi="Times New Roman CYR" w:cs="Times New Roman CYR"/>
          <w:b/>
          <w:sz w:val="28"/>
          <w:szCs w:val="28"/>
        </w:rPr>
        <w:t>29,8</w:t>
      </w:r>
      <w:r w:rsidRPr="00BC5937">
        <w:rPr>
          <w:rFonts w:ascii="Times New Roman CYR" w:hAnsi="Times New Roman CYR" w:cs="Times New Roman CYR"/>
          <w:b/>
          <w:sz w:val="28"/>
          <w:szCs w:val="28"/>
        </w:rPr>
        <w:t>%</w:t>
      </w:r>
      <w:r w:rsidRPr="00794053">
        <w:rPr>
          <w:rFonts w:ascii="Times New Roman CYR" w:hAnsi="Times New Roman CYR" w:cs="Times New Roman CYR"/>
          <w:sz w:val="28"/>
          <w:szCs w:val="28"/>
        </w:rPr>
        <w:t xml:space="preserve"> больше по сравнению с 2017 годом. Увеличение показателя связано со стабильностью осуществления воздушных пассажирских перевозок, количество рейсов которых в течение всего года составило 6 рейсов «Красноярск - Северо-Енисейский - Красноярск» в неделю, а также с открытием регулярного авиационного сообщения по маршруту </w:t>
      </w:r>
      <w:r w:rsidRPr="00794053">
        <w:rPr>
          <w:rFonts w:ascii="Times New Roman CYR" w:hAnsi="Times New Roman CYR" w:cs="Times New Roman CYR"/>
          <w:sz w:val="28"/>
          <w:szCs w:val="28"/>
        </w:rPr>
        <w:lastRenderedPageBreak/>
        <w:t xml:space="preserve">«Красноярск-Северо-Енисейский-Новосибирск-Северо-Енисейский-Красноярск». Также, потребность в пассажирских </w:t>
      </w:r>
      <w:proofErr w:type="gramStart"/>
      <w:r w:rsidRPr="00794053">
        <w:rPr>
          <w:rFonts w:ascii="Times New Roman CYR" w:hAnsi="Times New Roman CYR" w:cs="Times New Roman CYR"/>
          <w:sz w:val="28"/>
          <w:szCs w:val="28"/>
        </w:rPr>
        <w:t>авиаперевозках</w:t>
      </w:r>
      <w:proofErr w:type="gramEnd"/>
      <w:r w:rsidRPr="00794053">
        <w:rPr>
          <w:rFonts w:ascii="Times New Roman CYR" w:hAnsi="Times New Roman CYR" w:cs="Times New Roman CYR"/>
          <w:sz w:val="28"/>
          <w:szCs w:val="28"/>
        </w:rPr>
        <w:t xml:space="preserve"> возросла по причине плохого состояния автомобильной дороги «Епишино - Северо-Енисейский», несмотря на ее продолжающуюся реконструкцию.</w:t>
      </w:r>
    </w:p>
    <w:p w:rsidR="00442255" w:rsidRPr="00794053" w:rsidRDefault="00442255" w:rsidP="00903137">
      <w:pPr>
        <w:autoSpaceDE w:val="0"/>
        <w:autoSpaceDN w:val="0"/>
        <w:adjustRightInd w:val="0"/>
        <w:ind w:firstLine="567"/>
        <w:jc w:val="both"/>
        <w:rPr>
          <w:rFonts w:ascii="Times New Roman CYR" w:hAnsi="Times New Roman CYR" w:cs="Times New Roman CYR"/>
          <w:sz w:val="28"/>
          <w:szCs w:val="28"/>
        </w:rPr>
      </w:pPr>
      <w:r w:rsidRPr="00794053">
        <w:rPr>
          <w:rFonts w:ascii="Times New Roman CYR" w:hAnsi="Times New Roman CYR" w:cs="Times New Roman CYR"/>
          <w:sz w:val="28"/>
          <w:szCs w:val="28"/>
        </w:rPr>
        <w:t xml:space="preserve">Неудовлетворительное состояние автомобильной дороги «Епишино - Северо-Енисейский», невозможность использования водных путей </w:t>
      </w:r>
      <w:r w:rsidRPr="00794053">
        <w:rPr>
          <w:rFonts w:ascii="Times New Roman CYR" w:hAnsi="Times New Roman CYR" w:cs="Times New Roman CYR"/>
          <w:sz w:val="28"/>
          <w:szCs w:val="28"/>
          <w:u w:val="single"/>
        </w:rPr>
        <w:t>в периоды весеннего ледохода и осеннего ледостава,</w:t>
      </w:r>
      <w:r w:rsidRPr="00794053">
        <w:rPr>
          <w:rFonts w:ascii="Times New Roman CYR" w:hAnsi="Times New Roman CYR" w:cs="Times New Roman CYR"/>
          <w:sz w:val="28"/>
          <w:szCs w:val="28"/>
        </w:rPr>
        <w:t xml:space="preserve"> определяют воздушный транспорт практически </w:t>
      </w:r>
      <w:proofErr w:type="gramStart"/>
      <w:r w:rsidRPr="00794053">
        <w:rPr>
          <w:rFonts w:ascii="Times New Roman CYR" w:hAnsi="Times New Roman CYR" w:cs="Times New Roman CYR"/>
          <w:sz w:val="28"/>
          <w:szCs w:val="28"/>
        </w:rPr>
        <w:t>безальтернативным</w:t>
      </w:r>
      <w:proofErr w:type="gramEnd"/>
      <w:r w:rsidRPr="00794053">
        <w:rPr>
          <w:rFonts w:ascii="Times New Roman CYR" w:hAnsi="Times New Roman CYR" w:cs="Times New Roman CYR"/>
          <w:sz w:val="28"/>
          <w:szCs w:val="28"/>
        </w:rPr>
        <w:t xml:space="preserve"> по осуществлению пассажироперевозок и грузоперевозок до краевого центра. А это значит, что авиационный транспорт играет исключительно важную роль в обеспечении жизнедеятельности Северо-Енисейского района.</w:t>
      </w:r>
    </w:p>
    <w:p w:rsidR="00741756" w:rsidRDefault="00741756" w:rsidP="00903137">
      <w:pPr>
        <w:ind w:firstLine="567"/>
        <w:jc w:val="both"/>
        <w:rPr>
          <w:rFonts w:ascii="Times New Roman CYR" w:hAnsi="Times New Roman CYR" w:cs="Times New Roman CYR"/>
          <w:sz w:val="28"/>
          <w:szCs w:val="28"/>
        </w:rPr>
      </w:pPr>
    </w:p>
    <w:p w:rsidR="0031410C" w:rsidRPr="00BD0477" w:rsidRDefault="00442255" w:rsidP="00903137">
      <w:pPr>
        <w:ind w:firstLine="567"/>
        <w:jc w:val="both"/>
        <w:rPr>
          <w:sz w:val="28"/>
          <w:szCs w:val="28"/>
          <w:highlight w:val="yellow"/>
        </w:rPr>
      </w:pPr>
      <w:r w:rsidRPr="00794053">
        <w:rPr>
          <w:rFonts w:ascii="Times New Roman CYR" w:hAnsi="Times New Roman CYR" w:cs="Times New Roman CYR"/>
          <w:sz w:val="28"/>
          <w:szCs w:val="28"/>
        </w:rPr>
        <w:t xml:space="preserve">Проблемой по-прежнему, остается высокая стоимость авиабилетов. Дотирование авиаперевозок для обеспечения регулярного выполнения рейсов, в случае его выделения, поможет решить проблему </w:t>
      </w:r>
      <w:proofErr w:type="spellStart"/>
      <w:r w:rsidRPr="00794053">
        <w:rPr>
          <w:rFonts w:ascii="Times New Roman CYR" w:hAnsi="Times New Roman CYR" w:cs="Times New Roman CYR"/>
          <w:sz w:val="28"/>
          <w:szCs w:val="28"/>
        </w:rPr>
        <w:t>недозагруженности</w:t>
      </w:r>
      <w:proofErr w:type="spellEnd"/>
      <w:r w:rsidRPr="00794053">
        <w:rPr>
          <w:rFonts w:ascii="Times New Roman CYR" w:hAnsi="Times New Roman CYR" w:cs="Times New Roman CYR"/>
          <w:sz w:val="28"/>
          <w:szCs w:val="28"/>
        </w:rPr>
        <w:t xml:space="preserve"> рейсов и сделает авиационный транспорт более доступным для жителей нашего района.</w:t>
      </w:r>
    </w:p>
    <w:p w:rsidR="000740CB" w:rsidRPr="00BD0477" w:rsidRDefault="000740CB" w:rsidP="005E0D48">
      <w:pPr>
        <w:ind w:firstLine="709"/>
        <w:jc w:val="both"/>
        <w:rPr>
          <w:sz w:val="28"/>
          <w:szCs w:val="28"/>
          <w:highlight w:val="yellow"/>
        </w:rPr>
      </w:pPr>
    </w:p>
    <w:p w:rsidR="0082640C" w:rsidRPr="00442255" w:rsidRDefault="000C0BD2" w:rsidP="005E0D48">
      <w:pPr>
        <w:pStyle w:val="2"/>
        <w:ind w:left="0" w:firstLine="0"/>
        <w:jc w:val="center"/>
      </w:pPr>
      <w:bookmarkStart w:id="48" w:name="_Toc361390360"/>
      <w:bookmarkStart w:id="49" w:name="_Toc18153631"/>
      <w:r w:rsidRPr="00442255">
        <w:t>Связь</w:t>
      </w:r>
      <w:bookmarkEnd w:id="48"/>
      <w:bookmarkEnd w:id="49"/>
    </w:p>
    <w:p w:rsidR="001B46EB" w:rsidRPr="00BD0477" w:rsidRDefault="001B46EB" w:rsidP="005E0D48">
      <w:pPr>
        <w:rPr>
          <w:highlight w:val="yellow"/>
        </w:rPr>
      </w:pPr>
    </w:p>
    <w:p w:rsidR="00442255" w:rsidRPr="00794053" w:rsidRDefault="00442255" w:rsidP="00903137">
      <w:pPr>
        <w:ind w:firstLine="567"/>
        <w:jc w:val="both"/>
        <w:rPr>
          <w:sz w:val="28"/>
          <w:szCs w:val="28"/>
        </w:rPr>
      </w:pPr>
      <w:r w:rsidRPr="00794053">
        <w:rPr>
          <w:rFonts w:ascii="Times New Roman CYR" w:hAnsi="Times New Roman CYR" w:cs="Times New Roman CYR"/>
          <w:sz w:val="28"/>
          <w:szCs w:val="28"/>
        </w:rPr>
        <w:t>На территории Северо-Енисейского района предоставляют услуги сотовой связи четыре оператора «Теле</w:t>
      </w:r>
      <w:proofErr w:type="gramStart"/>
      <w:r w:rsidRPr="00794053">
        <w:rPr>
          <w:rFonts w:ascii="Times New Roman CYR" w:hAnsi="Times New Roman CYR" w:cs="Times New Roman CYR"/>
          <w:sz w:val="28"/>
          <w:szCs w:val="28"/>
        </w:rPr>
        <w:t>2</w:t>
      </w:r>
      <w:proofErr w:type="gramEnd"/>
      <w:r w:rsidRPr="00794053">
        <w:rPr>
          <w:rFonts w:ascii="Times New Roman CYR" w:hAnsi="Times New Roman CYR" w:cs="Times New Roman CYR"/>
          <w:sz w:val="28"/>
          <w:szCs w:val="28"/>
        </w:rPr>
        <w:t>», «Билайн», «МТС» «Мегафон».</w:t>
      </w:r>
    </w:p>
    <w:p w:rsidR="00442255" w:rsidRPr="003B7C24" w:rsidRDefault="00442255" w:rsidP="00903137">
      <w:pPr>
        <w:ind w:firstLine="567"/>
        <w:jc w:val="both"/>
        <w:rPr>
          <w:sz w:val="28"/>
          <w:szCs w:val="28"/>
        </w:rPr>
      </w:pPr>
      <w:r w:rsidRPr="003B7C24">
        <w:rPr>
          <w:rFonts w:ascii="Times New Roman CYR" w:hAnsi="Times New Roman CYR" w:cs="Times New Roman CYR"/>
          <w:sz w:val="28"/>
          <w:szCs w:val="28"/>
        </w:rPr>
        <w:t xml:space="preserve">Монтированная емкость АТС в 2018 году составила </w:t>
      </w:r>
      <w:r w:rsidRPr="00BC5937">
        <w:rPr>
          <w:rFonts w:ascii="Times New Roman CYR" w:hAnsi="Times New Roman CYR" w:cs="Times New Roman CYR"/>
          <w:b/>
          <w:sz w:val="28"/>
          <w:szCs w:val="28"/>
        </w:rPr>
        <w:t>3</w:t>
      </w:r>
      <w:r w:rsidR="00BC5937">
        <w:rPr>
          <w:rFonts w:ascii="Times New Roman CYR" w:hAnsi="Times New Roman CYR" w:cs="Times New Roman CYR"/>
          <w:b/>
          <w:sz w:val="28"/>
          <w:szCs w:val="28"/>
        </w:rPr>
        <w:t xml:space="preserve"> </w:t>
      </w:r>
      <w:r w:rsidRPr="00BC5937">
        <w:rPr>
          <w:rFonts w:ascii="Times New Roman CYR" w:hAnsi="Times New Roman CYR" w:cs="Times New Roman CYR"/>
          <w:b/>
          <w:sz w:val="28"/>
          <w:szCs w:val="28"/>
        </w:rPr>
        <w:t>192</w:t>
      </w:r>
      <w:r w:rsidRPr="003B7C24">
        <w:rPr>
          <w:rFonts w:ascii="Times New Roman CYR" w:hAnsi="Times New Roman CYR" w:cs="Times New Roman CYR"/>
          <w:sz w:val="28"/>
          <w:szCs w:val="28"/>
        </w:rPr>
        <w:t xml:space="preserve"> номера. Действует </w:t>
      </w:r>
      <w:r w:rsidRPr="00BC5937">
        <w:rPr>
          <w:rFonts w:ascii="Times New Roman CYR" w:hAnsi="Times New Roman CYR" w:cs="Times New Roman CYR"/>
          <w:b/>
          <w:sz w:val="28"/>
          <w:szCs w:val="28"/>
        </w:rPr>
        <w:t>30 каналов</w:t>
      </w:r>
      <w:r w:rsidRPr="003B7C24">
        <w:rPr>
          <w:rFonts w:ascii="Times New Roman CYR" w:hAnsi="Times New Roman CYR" w:cs="Times New Roman CYR"/>
          <w:sz w:val="28"/>
          <w:szCs w:val="28"/>
        </w:rPr>
        <w:t xml:space="preserve"> междугородной связи. В 2018 году количество установленных квартирных телефонных аппаратов сети общего пользования составило по району - </w:t>
      </w:r>
      <w:r w:rsidRPr="00BC5937">
        <w:rPr>
          <w:rFonts w:ascii="Times New Roman CYR" w:hAnsi="Times New Roman CYR" w:cs="Times New Roman CYR"/>
          <w:b/>
          <w:sz w:val="28"/>
          <w:szCs w:val="28"/>
        </w:rPr>
        <w:t>812 единиц</w:t>
      </w:r>
      <w:r w:rsidRPr="003B7C24">
        <w:rPr>
          <w:rFonts w:ascii="Times New Roman CYR" w:hAnsi="Times New Roman CYR" w:cs="Times New Roman CYR"/>
          <w:sz w:val="28"/>
          <w:szCs w:val="28"/>
        </w:rPr>
        <w:t>. Уменьшение установленных квартирных телефонных аппаратов связано с увеличившимся спросом населения на мобильные услуги связи.</w:t>
      </w:r>
    </w:p>
    <w:p w:rsidR="00A17289" w:rsidRDefault="00A17289" w:rsidP="00903137">
      <w:pPr>
        <w:ind w:firstLine="567"/>
        <w:jc w:val="both"/>
        <w:rPr>
          <w:sz w:val="28"/>
          <w:szCs w:val="28"/>
        </w:rPr>
      </w:pPr>
    </w:p>
    <w:p w:rsidR="00FD07EC" w:rsidRPr="00BD0477" w:rsidRDefault="00442255" w:rsidP="00903137">
      <w:pPr>
        <w:ind w:firstLine="567"/>
        <w:jc w:val="both"/>
        <w:rPr>
          <w:sz w:val="28"/>
          <w:szCs w:val="28"/>
          <w:highlight w:val="yellow"/>
        </w:rPr>
      </w:pPr>
      <w:r w:rsidRPr="003B7C24">
        <w:rPr>
          <w:sz w:val="28"/>
          <w:szCs w:val="28"/>
        </w:rPr>
        <w:t>Динамика количества квартирных телефонных аппаратов телефонной сети общего пользо</w:t>
      </w:r>
      <w:r w:rsidR="00AB22F0">
        <w:rPr>
          <w:sz w:val="28"/>
          <w:szCs w:val="28"/>
        </w:rPr>
        <w:t xml:space="preserve">вания представлена </w:t>
      </w:r>
      <w:r w:rsidR="00AB22F0" w:rsidRPr="00B03C31">
        <w:rPr>
          <w:sz w:val="28"/>
          <w:szCs w:val="28"/>
        </w:rPr>
        <w:t>на рисунке</w:t>
      </w:r>
      <w:r w:rsidR="00B03C31" w:rsidRPr="00B03C31">
        <w:rPr>
          <w:sz w:val="28"/>
          <w:szCs w:val="28"/>
        </w:rPr>
        <w:t xml:space="preserve"> 19</w:t>
      </w:r>
      <w:r w:rsidRPr="00B03C31">
        <w:rPr>
          <w:sz w:val="28"/>
          <w:szCs w:val="28"/>
        </w:rPr>
        <w:t>:</w:t>
      </w:r>
    </w:p>
    <w:p w:rsidR="00FD07EC" w:rsidRPr="00BD0477" w:rsidRDefault="00442255" w:rsidP="005E0D48">
      <w:pPr>
        <w:jc w:val="center"/>
        <w:rPr>
          <w:sz w:val="28"/>
          <w:szCs w:val="28"/>
          <w:highlight w:val="yellow"/>
        </w:rPr>
      </w:pPr>
      <w:r w:rsidRPr="00442255">
        <w:rPr>
          <w:noProof/>
          <w:sz w:val="28"/>
          <w:szCs w:val="28"/>
        </w:rPr>
        <w:drawing>
          <wp:inline distT="0" distB="0" distL="0" distR="0">
            <wp:extent cx="6285186" cy="3384331"/>
            <wp:effectExtent l="19050" t="0" r="20364" b="6569"/>
            <wp:docPr id="40" name="Объект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6E36BC" w:rsidRPr="00442255" w:rsidRDefault="00FD07EC" w:rsidP="005E0D48">
      <w:pPr>
        <w:jc w:val="center"/>
        <w:rPr>
          <w:b/>
        </w:rPr>
      </w:pPr>
      <w:r w:rsidRPr="00442255">
        <w:rPr>
          <w:b/>
        </w:rPr>
        <w:t>Рис.1</w:t>
      </w:r>
      <w:r w:rsidR="00B03C31">
        <w:rPr>
          <w:b/>
        </w:rPr>
        <w:t>9</w:t>
      </w:r>
      <w:r w:rsidRPr="00442255">
        <w:rPr>
          <w:b/>
        </w:rPr>
        <w:t xml:space="preserve">. </w:t>
      </w:r>
      <w:bookmarkStart w:id="50" w:name="OLE_LINK9"/>
      <w:bookmarkStart w:id="51" w:name="OLE_LINK10"/>
      <w:r w:rsidRPr="00442255">
        <w:rPr>
          <w:b/>
        </w:rPr>
        <w:t xml:space="preserve">Динамика количества квартирных телефонных аппаратов телефонной сети </w:t>
      </w:r>
    </w:p>
    <w:p w:rsidR="00FD07EC" w:rsidRPr="00442255" w:rsidRDefault="00FD07EC" w:rsidP="005E0D48">
      <w:pPr>
        <w:jc w:val="center"/>
        <w:rPr>
          <w:b/>
        </w:rPr>
      </w:pPr>
      <w:r w:rsidRPr="00442255">
        <w:rPr>
          <w:b/>
        </w:rPr>
        <w:t>общего пользования, ед.</w:t>
      </w:r>
      <w:bookmarkEnd w:id="50"/>
      <w:bookmarkEnd w:id="51"/>
    </w:p>
    <w:p w:rsidR="00442255" w:rsidRPr="00437311" w:rsidRDefault="00442255" w:rsidP="00903137">
      <w:pPr>
        <w:ind w:firstLine="567"/>
        <w:jc w:val="both"/>
        <w:rPr>
          <w:sz w:val="28"/>
          <w:szCs w:val="28"/>
        </w:rPr>
      </w:pPr>
      <w:r w:rsidRPr="00437311">
        <w:rPr>
          <w:sz w:val="28"/>
          <w:szCs w:val="28"/>
        </w:rPr>
        <w:lastRenderedPageBreak/>
        <w:t>В 2018 году количество установленных квартирных телефонных аппаратов сети общего пользования составило по району - 812 единиц. Уменьшение установленных квартирных телефонных аппаратов к 2017 году составило 24 единицы. Это связано с увеличившимся спросом населения на мобильные услуги связи.</w:t>
      </w:r>
    </w:p>
    <w:p w:rsidR="00442255" w:rsidRPr="00442255" w:rsidRDefault="00442255" w:rsidP="00903137">
      <w:pPr>
        <w:ind w:firstLine="567"/>
        <w:jc w:val="both"/>
        <w:rPr>
          <w:sz w:val="28"/>
          <w:szCs w:val="28"/>
        </w:rPr>
      </w:pPr>
      <w:r w:rsidRPr="00437311">
        <w:rPr>
          <w:sz w:val="28"/>
          <w:szCs w:val="28"/>
        </w:rPr>
        <w:t xml:space="preserve">В среднесрочной перспективе ожидается уменьшение количества квартирных телефонных аппаратов телефонной сети общего пользования, в связи с высокой конкуренцией со </w:t>
      </w:r>
      <w:r w:rsidRPr="00442255">
        <w:rPr>
          <w:sz w:val="28"/>
          <w:szCs w:val="28"/>
        </w:rPr>
        <w:t>стороны мобильной связи.</w:t>
      </w:r>
    </w:p>
    <w:p w:rsidR="00A17289" w:rsidRDefault="00A17289" w:rsidP="00442255">
      <w:pPr>
        <w:ind w:firstLine="709"/>
        <w:jc w:val="both"/>
        <w:rPr>
          <w:sz w:val="28"/>
          <w:szCs w:val="28"/>
        </w:rPr>
      </w:pPr>
    </w:p>
    <w:p w:rsidR="00FD07EC" w:rsidRPr="00442255" w:rsidRDefault="00442255" w:rsidP="00442255">
      <w:pPr>
        <w:ind w:firstLine="709"/>
        <w:jc w:val="both"/>
        <w:rPr>
          <w:sz w:val="28"/>
          <w:szCs w:val="28"/>
        </w:rPr>
      </w:pPr>
      <w:r w:rsidRPr="00442255">
        <w:rPr>
          <w:sz w:val="28"/>
          <w:szCs w:val="28"/>
        </w:rPr>
        <w:t xml:space="preserve">Динамика роста </w:t>
      </w:r>
      <w:proofErr w:type="gramStart"/>
      <w:r w:rsidRPr="00442255">
        <w:rPr>
          <w:sz w:val="28"/>
          <w:szCs w:val="28"/>
        </w:rPr>
        <w:t>услуг, оказанных организациями связи показана</w:t>
      </w:r>
      <w:proofErr w:type="gramEnd"/>
      <w:r w:rsidRPr="00442255">
        <w:rPr>
          <w:sz w:val="28"/>
          <w:szCs w:val="28"/>
        </w:rPr>
        <w:t xml:space="preserve"> на </w:t>
      </w:r>
      <w:r w:rsidRPr="00894476">
        <w:rPr>
          <w:sz w:val="28"/>
          <w:szCs w:val="28"/>
        </w:rPr>
        <w:t>рисунке</w:t>
      </w:r>
      <w:r w:rsidR="00B03C31" w:rsidRPr="00894476">
        <w:rPr>
          <w:sz w:val="28"/>
          <w:szCs w:val="28"/>
        </w:rPr>
        <w:t xml:space="preserve"> 20</w:t>
      </w:r>
      <w:r w:rsidRPr="00894476">
        <w:rPr>
          <w:sz w:val="28"/>
          <w:szCs w:val="28"/>
        </w:rPr>
        <w:t>:</w:t>
      </w:r>
    </w:p>
    <w:p w:rsidR="00FD07EC" w:rsidRPr="00442255" w:rsidRDefault="00442255" w:rsidP="005E0D48">
      <w:pPr>
        <w:jc w:val="center"/>
        <w:rPr>
          <w:sz w:val="28"/>
          <w:szCs w:val="28"/>
        </w:rPr>
      </w:pPr>
      <w:r w:rsidRPr="00442255">
        <w:rPr>
          <w:noProof/>
          <w:sz w:val="28"/>
          <w:szCs w:val="28"/>
        </w:rPr>
        <w:drawing>
          <wp:inline distT="0" distB="0" distL="0" distR="0">
            <wp:extent cx="6139836" cy="3700298"/>
            <wp:effectExtent l="247650" t="209550" r="222864" b="166852"/>
            <wp:docPr id="41" name="Объект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FD07EC" w:rsidRPr="00442255" w:rsidRDefault="00FD07EC" w:rsidP="00196F94">
      <w:pPr>
        <w:ind w:firstLine="709"/>
        <w:jc w:val="center"/>
        <w:rPr>
          <w:b/>
        </w:rPr>
      </w:pPr>
      <w:r w:rsidRPr="00442255">
        <w:rPr>
          <w:b/>
        </w:rPr>
        <w:t>Рис.</w:t>
      </w:r>
      <w:r w:rsidR="00894476">
        <w:rPr>
          <w:b/>
        </w:rPr>
        <w:t xml:space="preserve"> 20</w:t>
      </w:r>
      <w:r w:rsidRPr="00442255">
        <w:rPr>
          <w:b/>
        </w:rPr>
        <w:t>. Динамика роста услуг, оказанных организациями связи, тыс. руб.</w:t>
      </w:r>
    </w:p>
    <w:p w:rsidR="00CC164C" w:rsidRPr="00437311" w:rsidRDefault="00CC164C" w:rsidP="00CC164C">
      <w:pPr>
        <w:ind w:firstLine="709"/>
        <w:jc w:val="both"/>
        <w:rPr>
          <w:sz w:val="28"/>
          <w:szCs w:val="28"/>
        </w:rPr>
      </w:pPr>
      <w:r w:rsidRPr="00437311">
        <w:rPr>
          <w:sz w:val="28"/>
          <w:szCs w:val="28"/>
        </w:rPr>
        <w:t xml:space="preserve">Объем оказанных услуг связи населению </w:t>
      </w:r>
      <w:r w:rsidRPr="00437311">
        <w:rPr>
          <w:rFonts w:ascii="Times New Roman CYR" w:hAnsi="Times New Roman CYR" w:cs="Times New Roman CYR"/>
          <w:sz w:val="28"/>
          <w:szCs w:val="28"/>
        </w:rPr>
        <w:t xml:space="preserve">2018 году составил </w:t>
      </w:r>
      <w:r w:rsidRPr="00AB22F0">
        <w:rPr>
          <w:rFonts w:ascii="Times New Roman CYR" w:hAnsi="Times New Roman CYR" w:cs="Times New Roman CYR"/>
          <w:b/>
          <w:sz w:val="28"/>
          <w:szCs w:val="28"/>
        </w:rPr>
        <w:t>27 244,00 тыс. руб</w:t>
      </w:r>
      <w:r w:rsidRPr="00437311">
        <w:rPr>
          <w:rFonts w:ascii="Times New Roman CYR" w:hAnsi="Times New Roman CYR" w:cs="Times New Roman CYR"/>
          <w:sz w:val="28"/>
          <w:szCs w:val="28"/>
        </w:rPr>
        <w:t xml:space="preserve">. </w:t>
      </w:r>
      <w:r w:rsidRPr="00437311">
        <w:rPr>
          <w:sz w:val="28"/>
          <w:szCs w:val="28"/>
        </w:rPr>
        <w:t>и увеличился к уровню 2017 года на 4,9%.</w:t>
      </w:r>
    </w:p>
    <w:p w:rsidR="001B46EB" w:rsidRPr="00BD0477" w:rsidRDefault="001B46EB" w:rsidP="005E0D48">
      <w:pPr>
        <w:ind w:firstLine="709"/>
        <w:jc w:val="both"/>
        <w:rPr>
          <w:sz w:val="28"/>
          <w:szCs w:val="28"/>
          <w:highlight w:val="yellow"/>
        </w:rPr>
      </w:pPr>
    </w:p>
    <w:p w:rsidR="00551956" w:rsidRPr="00984B0D" w:rsidRDefault="00551956" w:rsidP="005E0D48">
      <w:pPr>
        <w:pStyle w:val="10"/>
        <w:rPr>
          <w:sz w:val="36"/>
          <w:szCs w:val="36"/>
        </w:rPr>
      </w:pPr>
      <w:bookmarkStart w:id="52" w:name="_Toc361390361"/>
      <w:bookmarkStart w:id="53" w:name="_Toc18153632"/>
      <w:r w:rsidRPr="00984B0D">
        <w:rPr>
          <w:sz w:val="36"/>
          <w:szCs w:val="36"/>
        </w:rPr>
        <w:t>Малое предпринимательство</w:t>
      </w:r>
      <w:bookmarkEnd w:id="52"/>
      <w:bookmarkEnd w:id="53"/>
    </w:p>
    <w:p w:rsidR="000F5605" w:rsidRPr="00984B0D" w:rsidRDefault="000F5605" w:rsidP="005E0D48"/>
    <w:p w:rsidR="002120D1" w:rsidRPr="00984B0D" w:rsidRDefault="002120D1" w:rsidP="005E0D48">
      <w:pPr>
        <w:autoSpaceDE w:val="0"/>
        <w:autoSpaceDN w:val="0"/>
        <w:adjustRightInd w:val="0"/>
        <w:ind w:firstLine="567"/>
        <w:jc w:val="both"/>
        <w:rPr>
          <w:rFonts w:ascii="Times New Roman CYR" w:hAnsi="Times New Roman CYR" w:cs="Times New Roman CYR"/>
          <w:sz w:val="28"/>
          <w:szCs w:val="28"/>
        </w:rPr>
      </w:pPr>
      <w:r w:rsidRPr="00984B0D">
        <w:rPr>
          <w:rFonts w:ascii="Times New Roman CYR" w:hAnsi="Times New Roman CYR" w:cs="Times New Roman CYR"/>
          <w:sz w:val="28"/>
          <w:szCs w:val="28"/>
        </w:rPr>
        <w:t xml:space="preserve">Малое предпринимательство в Северо-Енисейском районе  представлено в небольшом объеме, в основном, в сфере торговли. Более широкого развития в районе малое предпринимательство не получило, по причине особенностей развития и специфики производства нашего района. </w:t>
      </w:r>
    </w:p>
    <w:p w:rsidR="002120D1" w:rsidRPr="00984B0D" w:rsidRDefault="002120D1" w:rsidP="005E0D48">
      <w:pPr>
        <w:autoSpaceDE w:val="0"/>
        <w:autoSpaceDN w:val="0"/>
        <w:adjustRightInd w:val="0"/>
        <w:ind w:firstLine="567"/>
        <w:jc w:val="both"/>
        <w:rPr>
          <w:rFonts w:ascii="Times New Roman CYR" w:hAnsi="Times New Roman CYR" w:cs="Times New Roman CYR"/>
          <w:sz w:val="28"/>
          <w:szCs w:val="28"/>
        </w:rPr>
      </w:pPr>
      <w:r w:rsidRPr="00984B0D">
        <w:rPr>
          <w:rFonts w:ascii="Times New Roman CYR" w:hAnsi="Times New Roman CYR" w:cs="Times New Roman CYR"/>
          <w:sz w:val="28"/>
          <w:szCs w:val="28"/>
        </w:rPr>
        <w:t xml:space="preserve">Малое предпринимательство в Северо-Енисейском районе представлено в основном, в сфере торговли, </w:t>
      </w:r>
      <w:proofErr w:type="spellStart"/>
      <w:r w:rsidRPr="00984B0D">
        <w:rPr>
          <w:rFonts w:ascii="Times New Roman CYR" w:hAnsi="Times New Roman CYR" w:cs="Times New Roman CYR"/>
          <w:sz w:val="28"/>
          <w:szCs w:val="28"/>
        </w:rPr>
        <w:t>пассажир</w:t>
      </w:r>
      <w:proofErr w:type="gramStart"/>
      <w:r w:rsidRPr="00984B0D">
        <w:rPr>
          <w:rFonts w:ascii="Times New Roman CYR" w:hAnsi="Times New Roman CYR" w:cs="Times New Roman CYR"/>
          <w:sz w:val="28"/>
          <w:szCs w:val="28"/>
        </w:rPr>
        <w:t>о</w:t>
      </w:r>
      <w:proofErr w:type="spellEnd"/>
      <w:r w:rsidRPr="00984B0D">
        <w:rPr>
          <w:rFonts w:ascii="Times New Roman CYR" w:hAnsi="Times New Roman CYR" w:cs="Times New Roman CYR"/>
          <w:sz w:val="28"/>
          <w:szCs w:val="28"/>
        </w:rPr>
        <w:t>-</w:t>
      </w:r>
      <w:proofErr w:type="gramEnd"/>
      <w:r w:rsidRPr="00984B0D">
        <w:rPr>
          <w:rFonts w:ascii="Times New Roman CYR" w:hAnsi="Times New Roman CYR" w:cs="Times New Roman CYR"/>
          <w:sz w:val="28"/>
          <w:szCs w:val="28"/>
        </w:rPr>
        <w:t xml:space="preserve"> и грузоперевозок, и предоставления услуг населению, в том числе бытовых. </w:t>
      </w:r>
    </w:p>
    <w:p w:rsidR="002120D1" w:rsidRPr="00984B0D" w:rsidRDefault="002120D1" w:rsidP="005E0D48">
      <w:pPr>
        <w:autoSpaceDE w:val="0"/>
        <w:autoSpaceDN w:val="0"/>
        <w:adjustRightInd w:val="0"/>
        <w:ind w:firstLine="567"/>
        <w:jc w:val="both"/>
        <w:rPr>
          <w:rFonts w:ascii="Times New Roman CYR" w:hAnsi="Times New Roman CYR" w:cs="Times New Roman CYR"/>
          <w:sz w:val="28"/>
          <w:szCs w:val="28"/>
        </w:rPr>
      </w:pPr>
      <w:r w:rsidRPr="00984B0D">
        <w:rPr>
          <w:rFonts w:ascii="Times New Roman CYR" w:hAnsi="Times New Roman CYR" w:cs="Times New Roman CYR"/>
          <w:sz w:val="28"/>
          <w:szCs w:val="28"/>
        </w:rPr>
        <w:t>Количество обществ с ограниченной ответственностью в 201</w:t>
      </w:r>
      <w:r w:rsidR="00703CCA" w:rsidRPr="00984B0D">
        <w:rPr>
          <w:rFonts w:ascii="Times New Roman CYR" w:hAnsi="Times New Roman CYR" w:cs="Times New Roman CYR"/>
          <w:sz w:val="28"/>
          <w:szCs w:val="28"/>
        </w:rPr>
        <w:t>8</w:t>
      </w:r>
      <w:r w:rsidRPr="00984B0D">
        <w:rPr>
          <w:rFonts w:ascii="Times New Roman CYR" w:hAnsi="Times New Roman CYR" w:cs="Times New Roman CYR"/>
          <w:sz w:val="28"/>
          <w:szCs w:val="28"/>
        </w:rPr>
        <w:t xml:space="preserve"> году составило</w:t>
      </w:r>
      <w:r w:rsidRPr="00984B0D">
        <w:rPr>
          <w:rFonts w:ascii="Times New Roman CYR" w:hAnsi="Times New Roman CYR" w:cs="Times New Roman CYR"/>
          <w:b/>
          <w:bCs/>
          <w:sz w:val="28"/>
          <w:szCs w:val="28"/>
        </w:rPr>
        <w:t xml:space="preserve"> 3</w:t>
      </w:r>
      <w:r w:rsidR="00984B0D">
        <w:rPr>
          <w:rFonts w:ascii="Times New Roman CYR" w:hAnsi="Times New Roman CYR" w:cs="Times New Roman CYR"/>
          <w:b/>
          <w:bCs/>
          <w:sz w:val="28"/>
          <w:szCs w:val="28"/>
        </w:rPr>
        <w:t>1</w:t>
      </w:r>
      <w:r w:rsidR="00703CCA" w:rsidRPr="00984B0D">
        <w:rPr>
          <w:rFonts w:ascii="Times New Roman CYR" w:hAnsi="Times New Roman CYR" w:cs="Times New Roman CYR"/>
          <w:sz w:val="28"/>
          <w:szCs w:val="28"/>
        </w:rPr>
        <w:t xml:space="preserve"> единицу</w:t>
      </w:r>
      <w:r w:rsidRPr="00984B0D">
        <w:rPr>
          <w:rFonts w:ascii="Times New Roman CYR" w:hAnsi="Times New Roman CYR" w:cs="Times New Roman CYR"/>
          <w:sz w:val="28"/>
          <w:szCs w:val="28"/>
        </w:rPr>
        <w:t>, по прогнозу к 202</w:t>
      </w:r>
      <w:r w:rsidR="00984B0D">
        <w:rPr>
          <w:rFonts w:ascii="Times New Roman CYR" w:hAnsi="Times New Roman CYR" w:cs="Times New Roman CYR"/>
          <w:sz w:val="28"/>
          <w:szCs w:val="28"/>
        </w:rPr>
        <w:t>2</w:t>
      </w:r>
      <w:r w:rsidRPr="00984B0D">
        <w:rPr>
          <w:rFonts w:ascii="Times New Roman CYR" w:hAnsi="Times New Roman CYR" w:cs="Times New Roman CYR"/>
          <w:sz w:val="28"/>
          <w:szCs w:val="28"/>
        </w:rPr>
        <w:t xml:space="preserve"> году их количество возрастет до </w:t>
      </w:r>
      <w:r w:rsidRPr="00984B0D">
        <w:rPr>
          <w:rFonts w:ascii="Times New Roman CYR" w:hAnsi="Times New Roman CYR" w:cs="Times New Roman CYR"/>
          <w:b/>
          <w:bCs/>
          <w:sz w:val="28"/>
          <w:szCs w:val="28"/>
        </w:rPr>
        <w:t>3</w:t>
      </w:r>
      <w:r w:rsidR="00984B0D">
        <w:rPr>
          <w:rFonts w:ascii="Times New Roman CYR" w:hAnsi="Times New Roman CYR" w:cs="Times New Roman CYR"/>
          <w:b/>
          <w:bCs/>
          <w:sz w:val="28"/>
          <w:szCs w:val="28"/>
        </w:rPr>
        <w:t>5</w:t>
      </w:r>
      <w:r w:rsidRPr="00984B0D">
        <w:rPr>
          <w:rFonts w:ascii="Times New Roman CYR" w:hAnsi="Times New Roman CYR" w:cs="Times New Roman CYR"/>
          <w:b/>
          <w:bCs/>
          <w:sz w:val="28"/>
          <w:szCs w:val="28"/>
        </w:rPr>
        <w:t xml:space="preserve"> </w:t>
      </w:r>
      <w:r w:rsidRPr="00984B0D">
        <w:rPr>
          <w:rFonts w:ascii="Times New Roman CYR" w:hAnsi="Times New Roman CYR" w:cs="Times New Roman CYR"/>
          <w:sz w:val="28"/>
          <w:szCs w:val="28"/>
        </w:rPr>
        <w:t xml:space="preserve">единиц. </w:t>
      </w:r>
    </w:p>
    <w:p w:rsidR="002120D1" w:rsidRPr="00984B0D" w:rsidRDefault="002120D1" w:rsidP="005E0D48">
      <w:pPr>
        <w:autoSpaceDE w:val="0"/>
        <w:autoSpaceDN w:val="0"/>
        <w:adjustRightInd w:val="0"/>
        <w:ind w:firstLine="567"/>
        <w:jc w:val="both"/>
        <w:rPr>
          <w:rFonts w:ascii="Times New Roman CYR" w:hAnsi="Times New Roman CYR" w:cs="Times New Roman CYR"/>
          <w:sz w:val="28"/>
          <w:szCs w:val="28"/>
        </w:rPr>
      </w:pPr>
      <w:r w:rsidRPr="00984B0D">
        <w:rPr>
          <w:rFonts w:ascii="Times New Roman CYR" w:hAnsi="Times New Roman CYR" w:cs="Times New Roman CYR"/>
          <w:sz w:val="28"/>
          <w:szCs w:val="28"/>
        </w:rPr>
        <w:lastRenderedPageBreak/>
        <w:t>Количество средних организаций осталось на уровне 201</w:t>
      </w:r>
      <w:r w:rsidR="00984B0D" w:rsidRPr="00984B0D">
        <w:rPr>
          <w:rFonts w:ascii="Times New Roman CYR" w:hAnsi="Times New Roman CYR" w:cs="Times New Roman CYR"/>
          <w:sz w:val="28"/>
          <w:szCs w:val="28"/>
        </w:rPr>
        <w:t>7</w:t>
      </w:r>
      <w:r w:rsidRPr="00984B0D">
        <w:rPr>
          <w:rFonts w:ascii="Times New Roman CYR" w:hAnsi="Times New Roman CYR" w:cs="Times New Roman CYR"/>
          <w:sz w:val="28"/>
          <w:szCs w:val="28"/>
        </w:rPr>
        <w:t xml:space="preserve"> года и составляет </w:t>
      </w:r>
      <w:r w:rsidRPr="00984B0D">
        <w:rPr>
          <w:rFonts w:ascii="Times New Roman CYR" w:hAnsi="Times New Roman CYR" w:cs="Times New Roman CYR"/>
          <w:b/>
          <w:bCs/>
          <w:sz w:val="28"/>
          <w:szCs w:val="28"/>
        </w:rPr>
        <w:t>1 ед</w:t>
      </w:r>
      <w:r w:rsidRPr="00984B0D">
        <w:rPr>
          <w:rFonts w:ascii="Times New Roman CYR" w:hAnsi="Times New Roman CYR" w:cs="Times New Roman CYR"/>
          <w:sz w:val="28"/>
          <w:szCs w:val="28"/>
        </w:rPr>
        <w:t>. Планируется, что данный показатель в прогнозном периоде останется неизменным.</w:t>
      </w:r>
    </w:p>
    <w:p w:rsidR="002120D1" w:rsidRPr="00984B0D" w:rsidRDefault="002120D1" w:rsidP="005E0D48">
      <w:pPr>
        <w:autoSpaceDE w:val="0"/>
        <w:autoSpaceDN w:val="0"/>
        <w:adjustRightInd w:val="0"/>
        <w:ind w:firstLine="567"/>
        <w:jc w:val="both"/>
        <w:rPr>
          <w:rFonts w:ascii="Times New Roman CYR" w:hAnsi="Times New Roman CYR" w:cs="Times New Roman CYR"/>
          <w:sz w:val="28"/>
          <w:szCs w:val="28"/>
        </w:rPr>
      </w:pPr>
      <w:r w:rsidRPr="00984B0D">
        <w:rPr>
          <w:rFonts w:ascii="Times New Roman CYR" w:hAnsi="Times New Roman CYR" w:cs="Times New Roman CYR"/>
          <w:sz w:val="28"/>
          <w:szCs w:val="28"/>
        </w:rPr>
        <w:t>Количество индиви</w:t>
      </w:r>
      <w:r w:rsidR="00984B0D" w:rsidRPr="00984B0D">
        <w:rPr>
          <w:rFonts w:ascii="Times New Roman CYR" w:hAnsi="Times New Roman CYR" w:cs="Times New Roman CYR"/>
          <w:sz w:val="28"/>
          <w:szCs w:val="28"/>
        </w:rPr>
        <w:t xml:space="preserve">дуальных предпринимателей в 2018 </w:t>
      </w:r>
      <w:r w:rsidRPr="00984B0D">
        <w:rPr>
          <w:rFonts w:ascii="Times New Roman CYR" w:hAnsi="Times New Roman CYR" w:cs="Times New Roman CYR"/>
          <w:sz w:val="28"/>
          <w:szCs w:val="28"/>
        </w:rPr>
        <w:t>году у</w:t>
      </w:r>
      <w:r w:rsidR="00984B0D" w:rsidRPr="00984B0D">
        <w:rPr>
          <w:rFonts w:ascii="Times New Roman CYR" w:hAnsi="Times New Roman CYR" w:cs="Times New Roman CYR"/>
          <w:sz w:val="28"/>
          <w:szCs w:val="28"/>
        </w:rPr>
        <w:t xml:space="preserve">меньшилось </w:t>
      </w:r>
      <w:r w:rsidRPr="00984B0D">
        <w:rPr>
          <w:rFonts w:ascii="Times New Roman CYR" w:hAnsi="Times New Roman CYR" w:cs="Times New Roman CYR"/>
          <w:sz w:val="28"/>
          <w:szCs w:val="28"/>
        </w:rPr>
        <w:t xml:space="preserve">на </w:t>
      </w:r>
      <w:r w:rsidRPr="00984B0D">
        <w:rPr>
          <w:rFonts w:ascii="Times New Roman CYR" w:hAnsi="Times New Roman CYR" w:cs="Times New Roman CYR"/>
          <w:b/>
          <w:bCs/>
          <w:sz w:val="28"/>
          <w:szCs w:val="28"/>
        </w:rPr>
        <w:t>9,</w:t>
      </w:r>
      <w:r w:rsidR="00984B0D" w:rsidRPr="00984B0D">
        <w:rPr>
          <w:rFonts w:ascii="Times New Roman CYR" w:hAnsi="Times New Roman CYR" w:cs="Times New Roman CYR"/>
          <w:b/>
          <w:bCs/>
          <w:sz w:val="28"/>
          <w:szCs w:val="28"/>
        </w:rPr>
        <w:t>4</w:t>
      </w:r>
      <w:r w:rsidRPr="00984B0D">
        <w:rPr>
          <w:rFonts w:ascii="Times New Roman CYR" w:hAnsi="Times New Roman CYR" w:cs="Times New Roman CYR"/>
          <w:b/>
          <w:bCs/>
          <w:sz w:val="28"/>
          <w:szCs w:val="28"/>
        </w:rPr>
        <w:t xml:space="preserve"> %</w:t>
      </w:r>
      <w:r w:rsidRPr="00984B0D">
        <w:rPr>
          <w:rFonts w:ascii="Times New Roman CYR" w:hAnsi="Times New Roman CYR" w:cs="Times New Roman CYR"/>
          <w:sz w:val="28"/>
          <w:szCs w:val="28"/>
        </w:rPr>
        <w:t xml:space="preserve"> до </w:t>
      </w:r>
      <w:r w:rsidR="00984B0D" w:rsidRPr="00984B0D">
        <w:rPr>
          <w:rFonts w:ascii="Times New Roman CYR" w:hAnsi="Times New Roman CYR" w:cs="Times New Roman CYR"/>
          <w:b/>
          <w:bCs/>
          <w:sz w:val="28"/>
          <w:szCs w:val="28"/>
        </w:rPr>
        <w:t>173</w:t>
      </w:r>
      <w:r w:rsidR="00984B0D" w:rsidRPr="00984B0D">
        <w:rPr>
          <w:rFonts w:ascii="Times New Roman CYR" w:hAnsi="Times New Roman CYR" w:cs="Times New Roman CYR"/>
          <w:sz w:val="28"/>
          <w:szCs w:val="28"/>
        </w:rPr>
        <w:t xml:space="preserve"> человек</w:t>
      </w:r>
      <w:r w:rsidRPr="00984B0D">
        <w:rPr>
          <w:rFonts w:ascii="Times New Roman CYR" w:hAnsi="Times New Roman CYR" w:cs="Times New Roman CYR"/>
          <w:sz w:val="28"/>
          <w:szCs w:val="28"/>
        </w:rPr>
        <w:t xml:space="preserve"> (в 201</w:t>
      </w:r>
      <w:r w:rsidR="00984B0D" w:rsidRPr="00984B0D">
        <w:rPr>
          <w:rFonts w:ascii="Times New Roman CYR" w:hAnsi="Times New Roman CYR" w:cs="Times New Roman CYR"/>
          <w:sz w:val="28"/>
          <w:szCs w:val="28"/>
        </w:rPr>
        <w:t>7</w:t>
      </w:r>
      <w:r w:rsidRPr="00984B0D">
        <w:rPr>
          <w:rFonts w:ascii="Times New Roman CYR" w:hAnsi="Times New Roman CYR" w:cs="Times New Roman CYR"/>
          <w:sz w:val="28"/>
          <w:szCs w:val="28"/>
        </w:rPr>
        <w:t xml:space="preserve"> году осуществляли деятельность </w:t>
      </w:r>
      <w:r w:rsidRPr="00984B0D">
        <w:rPr>
          <w:rFonts w:ascii="Times New Roman CYR" w:hAnsi="Times New Roman CYR" w:cs="Times New Roman CYR"/>
          <w:b/>
          <w:bCs/>
          <w:sz w:val="28"/>
          <w:szCs w:val="28"/>
        </w:rPr>
        <w:t>1</w:t>
      </w:r>
      <w:r w:rsidR="00984B0D" w:rsidRPr="00984B0D">
        <w:rPr>
          <w:rFonts w:ascii="Times New Roman CYR" w:hAnsi="Times New Roman CYR" w:cs="Times New Roman CYR"/>
          <w:b/>
          <w:bCs/>
          <w:sz w:val="28"/>
          <w:szCs w:val="28"/>
        </w:rPr>
        <w:t>91</w:t>
      </w:r>
      <w:r w:rsidR="00984B0D" w:rsidRPr="00984B0D">
        <w:rPr>
          <w:rFonts w:ascii="Times New Roman CYR" w:hAnsi="Times New Roman CYR" w:cs="Times New Roman CYR"/>
          <w:sz w:val="28"/>
          <w:szCs w:val="28"/>
        </w:rPr>
        <w:t xml:space="preserve"> предприниматель</w:t>
      </w:r>
      <w:r w:rsidRPr="00984B0D">
        <w:rPr>
          <w:rFonts w:ascii="Times New Roman CYR" w:hAnsi="Times New Roman CYR" w:cs="Times New Roman CYR"/>
          <w:sz w:val="28"/>
          <w:szCs w:val="28"/>
        </w:rPr>
        <w:t>), по прогнозу к 202</w:t>
      </w:r>
      <w:r w:rsidR="00984B0D" w:rsidRPr="00984B0D">
        <w:rPr>
          <w:rFonts w:ascii="Times New Roman CYR" w:hAnsi="Times New Roman CYR" w:cs="Times New Roman CYR"/>
          <w:sz w:val="28"/>
          <w:szCs w:val="28"/>
        </w:rPr>
        <w:t>2</w:t>
      </w:r>
      <w:r w:rsidRPr="00984B0D">
        <w:rPr>
          <w:rFonts w:ascii="Times New Roman CYR" w:hAnsi="Times New Roman CYR" w:cs="Times New Roman CYR"/>
          <w:sz w:val="28"/>
          <w:szCs w:val="28"/>
        </w:rPr>
        <w:t xml:space="preserve"> году их количество возрастет до</w:t>
      </w:r>
      <w:r w:rsidRPr="00984B0D">
        <w:rPr>
          <w:rFonts w:ascii="Times New Roman CYR" w:hAnsi="Times New Roman CYR" w:cs="Times New Roman CYR"/>
          <w:b/>
          <w:bCs/>
          <w:sz w:val="28"/>
          <w:szCs w:val="28"/>
        </w:rPr>
        <w:t xml:space="preserve"> </w:t>
      </w:r>
      <w:r w:rsidR="00984B0D" w:rsidRPr="00984B0D">
        <w:rPr>
          <w:rFonts w:ascii="Times New Roman CYR" w:hAnsi="Times New Roman CYR" w:cs="Times New Roman CYR"/>
          <w:b/>
          <w:bCs/>
          <w:sz w:val="28"/>
          <w:szCs w:val="28"/>
        </w:rPr>
        <w:t>193</w:t>
      </w:r>
      <w:r w:rsidRPr="00984B0D">
        <w:rPr>
          <w:rFonts w:ascii="Times New Roman CYR" w:hAnsi="Times New Roman CYR" w:cs="Times New Roman CYR"/>
          <w:b/>
          <w:bCs/>
          <w:sz w:val="28"/>
          <w:szCs w:val="28"/>
        </w:rPr>
        <w:t xml:space="preserve"> </w:t>
      </w:r>
      <w:r w:rsidRPr="00984B0D">
        <w:rPr>
          <w:rFonts w:ascii="Times New Roman CYR" w:hAnsi="Times New Roman CYR" w:cs="Times New Roman CYR"/>
          <w:sz w:val="28"/>
          <w:szCs w:val="28"/>
        </w:rPr>
        <w:t xml:space="preserve">человек. </w:t>
      </w:r>
    </w:p>
    <w:p w:rsidR="002120D1" w:rsidRPr="001A6BB9" w:rsidRDefault="002120D1" w:rsidP="005E0D48">
      <w:pPr>
        <w:autoSpaceDE w:val="0"/>
        <w:autoSpaceDN w:val="0"/>
        <w:adjustRightInd w:val="0"/>
        <w:ind w:firstLine="567"/>
        <w:jc w:val="both"/>
        <w:rPr>
          <w:rFonts w:ascii="Times New Roman CYR" w:hAnsi="Times New Roman CYR" w:cs="Times New Roman CYR"/>
          <w:sz w:val="28"/>
          <w:szCs w:val="28"/>
        </w:rPr>
      </w:pPr>
      <w:r w:rsidRPr="001A6BB9">
        <w:rPr>
          <w:rFonts w:ascii="Times New Roman CYR" w:hAnsi="Times New Roman CYR" w:cs="Times New Roman CYR"/>
          <w:sz w:val="28"/>
          <w:szCs w:val="28"/>
        </w:rPr>
        <w:t>В 201</w:t>
      </w:r>
      <w:r w:rsidR="00984B0D" w:rsidRPr="001A6BB9">
        <w:rPr>
          <w:rFonts w:ascii="Times New Roman CYR" w:hAnsi="Times New Roman CYR" w:cs="Times New Roman CYR"/>
          <w:sz w:val="28"/>
          <w:szCs w:val="28"/>
        </w:rPr>
        <w:t>8</w:t>
      </w:r>
      <w:r w:rsidRPr="001A6BB9">
        <w:rPr>
          <w:rFonts w:ascii="Times New Roman CYR" w:hAnsi="Times New Roman CYR" w:cs="Times New Roman CYR"/>
          <w:sz w:val="28"/>
          <w:szCs w:val="28"/>
        </w:rPr>
        <w:t xml:space="preserve"> году среднесписочная численность работников у индивидуальных предпринимателей составила </w:t>
      </w:r>
      <w:r w:rsidR="001A6BB9" w:rsidRPr="001A6BB9">
        <w:rPr>
          <w:rFonts w:ascii="Times New Roman CYR" w:hAnsi="Times New Roman CYR" w:cs="Times New Roman CYR"/>
          <w:b/>
          <w:bCs/>
          <w:sz w:val="28"/>
          <w:szCs w:val="28"/>
        </w:rPr>
        <w:t>62</w:t>
      </w:r>
      <w:r w:rsidRPr="001A6BB9">
        <w:rPr>
          <w:rFonts w:ascii="Times New Roman CYR" w:hAnsi="Times New Roman CYR" w:cs="Times New Roman CYR"/>
          <w:b/>
          <w:bCs/>
          <w:sz w:val="28"/>
          <w:szCs w:val="28"/>
        </w:rPr>
        <w:t xml:space="preserve"> чел</w:t>
      </w:r>
      <w:r w:rsidRPr="001A6BB9">
        <w:rPr>
          <w:rFonts w:ascii="Times New Roman CYR" w:hAnsi="Times New Roman CYR" w:cs="Times New Roman CYR"/>
          <w:sz w:val="28"/>
          <w:szCs w:val="28"/>
        </w:rPr>
        <w:t>. В 201</w:t>
      </w:r>
      <w:r w:rsidR="001A6BB9" w:rsidRPr="001A6BB9">
        <w:rPr>
          <w:rFonts w:ascii="Times New Roman CYR" w:hAnsi="Times New Roman CYR" w:cs="Times New Roman CYR"/>
          <w:sz w:val="28"/>
          <w:szCs w:val="28"/>
        </w:rPr>
        <w:t>9</w:t>
      </w:r>
      <w:r w:rsidRPr="001A6BB9">
        <w:rPr>
          <w:rFonts w:ascii="Times New Roman CYR" w:hAnsi="Times New Roman CYR" w:cs="Times New Roman CYR"/>
          <w:sz w:val="28"/>
          <w:szCs w:val="28"/>
        </w:rPr>
        <w:t xml:space="preserve"> году планируется увеличение показателя до </w:t>
      </w:r>
      <w:r w:rsidR="001A6BB9" w:rsidRPr="001A6BB9">
        <w:rPr>
          <w:rFonts w:ascii="Times New Roman CYR" w:hAnsi="Times New Roman CYR" w:cs="Times New Roman CYR"/>
          <w:sz w:val="28"/>
          <w:szCs w:val="28"/>
        </w:rPr>
        <w:t>64 чел., по прогнозу к 2020</w:t>
      </w:r>
      <w:r w:rsidRPr="001A6BB9">
        <w:rPr>
          <w:rFonts w:ascii="Times New Roman CYR" w:hAnsi="Times New Roman CYR" w:cs="Times New Roman CYR"/>
          <w:sz w:val="28"/>
          <w:szCs w:val="28"/>
        </w:rPr>
        <w:t xml:space="preserve"> году до </w:t>
      </w:r>
      <w:r w:rsidR="001A6BB9" w:rsidRPr="001A6BB9">
        <w:rPr>
          <w:rFonts w:ascii="Times New Roman CYR" w:hAnsi="Times New Roman CYR" w:cs="Times New Roman CYR"/>
          <w:sz w:val="28"/>
          <w:szCs w:val="28"/>
        </w:rPr>
        <w:t>66 чел., к 2021</w:t>
      </w:r>
      <w:r w:rsidRPr="001A6BB9">
        <w:rPr>
          <w:rFonts w:ascii="Times New Roman CYR" w:hAnsi="Times New Roman CYR" w:cs="Times New Roman CYR"/>
          <w:sz w:val="28"/>
          <w:szCs w:val="28"/>
        </w:rPr>
        <w:t xml:space="preserve"> году до </w:t>
      </w:r>
      <w:r w:rsidR="001A6BB9" w:rsidRPr="001A6BB9">
        <w:rPr>
          <w:rFonts w:ascii="Times New Roman CYR" w:hAnsi="Times New Roman CYR" w:cs="Times New Roman CYR"/>
          <w:sz w:val="28"/>
          <w:szCs w:val="28"/>
        </w:rPr>
        <w:t xml:space="preserve">68 </w:t>
      </w:r>
      <w:r w:rsidRPr="001A6BB9">
        <w:rPr>
          <w:rFonts w:ascii="Times New Roman CYR" w:hAnsi="Times New Roman CYR" w:cs="Times New Roman CYR"/>
          <w:sz w:val="28"/>
          <w:szCs w:val="28"/>
        </w:rPr>
        <w:t>чел., к 202</w:t>
      </w:r>
      <w:r w:rsidR="001A6BB9" w:rsidRPr="001A6BB9">
        <w:rPr>
          <w:rFonts w:ascii="Times New Roman CYR" w:hAnsi="Times New Roman CYR" w:cs="Times New Roman CYR"/>
          <w:sz w:val="28"/>
          <w:szCs w:val="28"/>
        </w:rPr>
        <w:t>2</w:t>
      </w:r>
      <w:r w:rsidRPr="001A6BB9">
        <w:rPr>
          <w:rFonts w:ascii="Times New Roman CYR" w:hAnsi="Times New Roman CYR" w:cs="Times New Roman CYR"/>
          <w:sz w:val="28"/>
          <w:szCs w:val="28"/>
        </w:rPr>
        <w:t xml:space="preserve"> году до </w:t>
      </w:r>
      <w:r w:rsidR="001A6BB9" w:rsidRPr="001A6BB9">
        <w:rPr>
          <w:rFonts w:ascii="Times New Roman CYR" w:hAnsi="Times New Roman CYR" w:cs="Times New Roman CYR"/>
          <w:sz w:val="28"/>
          <w:szCs w:val="28"/>
        </w:rPr>
        <w:t>70</w:t>
      </w:r>
      <w:r w:rsidRPr="001A6BB9">
        <w:rPr>
          <w:rFonts w:ascii="Times New Roman CYR" w:hAnsi="Times New Roman CYR" w:cs="Times New Roman CYR"/>
          <w:sz w:val="28"/>
          <w:szCs w:val="28"/>
        </w:rPr>
        <w:t xml:space="preserve"> чел.  </w:t>
      </w:r>
    </w:p>
    <w:p w:rsidR="00A17289" w:rsidRDefault="00A17289" w:rsidP="005E0D48">
      <w:pPr>
        <w:autoSpaceDE w:val="0"/>
        <w:autoSpaceDN w:val="0"/>
        <w:adjustRightInd w:val="0"/>
        <w:ind w:firstLine="567"/>
        <w:jc w:val="both"/>
        <w:rPr>
          <w:rFonts w:ascii="Times New Roman CYR" w:hAnsi="Times New Roman CYR" w:cs="Times New Roman CYR"/>
          <w:sz w:val="28"/>
          <w:szCs w:val="28"/>
        </w:rPr>
      </w:pPr>
    </w:p>
    <w:p w:rsidR="002120D1" w:rsidRDefault="002120D1" w:rsidP="005E0D48">
      <w:pPr>
        <w:autoSpaceDE w:val="0"/>
        <w:autoSpaceDN w:val="0"/>
        <w:adjustRightInd w:val="0"/>
        <w:ind w:firstLine="567"/>
        <w:jc w:val="both"/>
        <w:rPr>
          <w:rFonts w:ascii="Times New Roman CYR" w:hAnsi="Times New Roman CYR" w:cs="Times New Roman CYR"/>
          <w:sz w:val="28"/>
          <w:szCs w:val="28"/>
        </w:rPr>
      </w:pPr>
      <w:r w:rsidRPr="001A6BB9">
        <w:rPr>
          <w:rFonts w:ascii="Times New Roman CYR" w:hAnsi="Times New Roman CYR" w:cs="Times New Roman CYR"/>
          <w:sz w:val="28"/>
          <w:szCs w:val="28"/>
        </w:rPr>
        <w:t xml:space="preserve">Динамика среднесписочной численности работников у индивидуальных предпринимателей представлена на рисунке </w:t>
      </w:r>
      <w:r w:rsidR="00894476">
        <w:rPr>
          <w:rFonts w:ascii="Times New Roman CYR" w:hAnsi="Times New Roman CYR" w:cs="Times New Roman CYR"/>
          <w:sz w:val="28"/>
          <w:szCs w:val="28"/>
        </w:rPr>
        <w:t>2</w:t>
      </w:r>
      <w:r w:rsidRPr="001A6BB9">
        <w:rPr>
          <w:rFonts w:ascii="Times New Roman CYR" w:hAnsi="Times New Roman CYR" w:cs="Times New Roman CYR"/>
          <w:sz w:val="28"/>
          <w:szCs w:val="28"/>
        </w:rPr>
        <w:t xml:space="preserve">1. </w:t>
      </w:r>
    </w:p>
    <w:p w:rsidR="00C82109" w:rsidRPr="001A6BB9" w:rsidRDefault="00C82109" w:rsidP="005E0D48">
      <w:pPr>
        <w:autoSpaceDE w:val="0"/>
        <w:autoSpaceDN w:val="0"/>
        <w:adjustRightInd w:val="0"/>
        <w:ind w:firstLine="567"/>
        <w:jc w:val="both"/>
        <w:rPr>
          <w:rFonts w:ascii="Times New Roman CYR" w:hAnsi="Times New Roman CYR" w:cs="Times New Roman CYR"/>
          <w:sz w:val="28"/>
          <w:szCs w:val="28"/>
        </w:rPr>
      </w:pPr>
    </w:p>
    <w:p w:rsidR="002120D1" w:rsidRPr="001A6BB9" w:rsidRDefault="002120D1" w:rsidP="005E0D48">
      <w:pPr>
        <w:autoSpaceDE w:val="0"/>
        <w:autoSpaceDN w:val="0"/>
        <w:adjustRightInd w:val="0"/>
        <w:rPr>
          <w:rFonts w:ascii="Times New Roman CYR" w:hAnsi="Times New Roman CYR" w:cs="Times New Roman CYR"/>
        </w:rPr>
      </w:pPr>
      <w:r w:rsidRPr="001A6BB9">
        <w:rPr>
          <w:rFonts w:ascii="Times New Roman CYR" w:hAnsi="Times New Roman CYR" w:cs="Times New Roman CYR"/>
          <w:noProof/>
        </w:rPr>
        <w:drawing>
          <wp:inline distT="0" distB="0" distL="0" distR="0">
            <wp:extent cx="6220350" cy="4088524"/>
            <wp:effectExtent l="19050" t="0" r="28050" b="7226"/>
            <wp:docPr id="23" name="Объект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C653E3" w:rsidRDefault="00C653E3" w:rsidP="00B011CD">
      <w:pPr>
        <w:autoSpaceDE w:val="0"/>
        <w:autoSpaceDN w:val="0"/>
        <w:adjustRightInd w:val="0"/>
        <w:jc w:val="center"/>
        <w:rPr>
          <w:rFonts w:ascii="Times New Roman CYR" w:hAnsi="Times New Roman CYR" w:cs="Times New Roman CYR"/>
          <w:b/>
          <w:bCs/>
        </w:rPr>
      </w:pPr>
    </w:p>
    <w:p w:rsidR="002120D1" w:rsidRPr="001A6BB9" w:rsidRDefault="002120D1" w:rsidP="00B011CD">
      <w:pPr>
        <w:autoSpaceDE w:val="0"/>
        <w:autoSpaceDN w:val="0"/>
        <w:adjustRightInd w:val="0"/>
        <w:jc w:val="center"/>
        <w:rPr>
          <w:rFonts w:ascii="Times New Roman CYR" w:hAnsi="Times New Roman CYR" w:cs="Times New Roman CYR"/>
          <w:b/>
          <w:bCs/>
        </w:rPr>
      </w:pPr>
      <w:r w:rsidRPr="001A6BB9">
        <w:rPr>
          <w:rFonts w:ascii="Times New Roman CYR" w:hAnsi="Times New Roman CYR" w:cs="Times New Roman CYR"/>
          <w:b/>
          <w:bCs/>
        </w:rPr>
        <w:t>Рис.</w:t>
      </w:r>
      <w:r w:rsidR="00894476">
        <w:rPr>
          <w:rFonts w:ascii="Times New Roman CYR" w:hAnsi="Times New Roman CYR" w:cs="Times New Roman CYR"/>
          <w:b/>
          <w:bCs/>
        </w:rPr>
        <w:t xml:space="preserve"> 21</w:t>
      </w:r>
      <w:r w:rsidRPr="001A6BB9">
        <w:rPr>
          <w:rFonts w:ascii="Times New Roman CYR" w:hAnsi="Times New Roman CYR" w:cs="Times New Roman CYR"/>
          <w:b/>
          <w:bCs/>
        </w:rPr>
        <w:t>. Динамика среднесписочной численности работников в организациях малого бизнеса и индивидуальных предпринимателей, чел.</w:t>
      </w:r>
    </w:p>
    <w:p w:rsidR="00A17289" w:rsidRDefault="00A17289" w:rsidP="00903137">
      <w:pPr>
        <w:widowControl w:val="0"/>
        <w:autoSpaceDE w:val="0"/>
        <w:autoSpaceDN w:val="0"/>
        <w:adjustRightInd w:val="0"/>
        <w:ind w:firstLine="567"/>
        <w:jc w:val="both"/>
        <w:rPr>
          <w:rFonts w:ascii="Times New Roman CYR" w:hAnsi="Times New Roman CYR" w:cs="Times New Roman CYR"/>
          <w:sz w:val="28"/>
          <w:szCs w:val="28"/>
        </w:rPr>
      </w:pPr>
    </w:p>
    <w:p w:rsidR="00903137" w:rsidRDefault="00903137" w:rsidP="00903137">
      <w:pPr>
        <w:widowControl w:val="0"/>
        <w:autoSpaceDE w:val="0"/>
        <w:autoSpaceDN w:val="0"/>
        <w:adjustRightInd w:val="0"/>
        <w:ind w:firstLine="567"/>
        <w:jc w:val="both"/>
        <w:rPr>
          <w:rFonts w:ascii="Times New Roman CYR" w:hAnsi="Times New Roman CYR" w:cs="Times New Roman CYR"/>
          <w:color w:val="000000"/>
          <w:sz w:val="28"/>
          <w:szCs w:val="28"/>
        </w:rPr>
      </w:pPr>
      <w:proofErr w:type="gramStart"/>
      <w:r>
        <w:rPr>
          <w:rFonts w:ascii="Times New Roman CYR" w:hAnsi="Times New Roman CYR" w:cs="Times New Roman CYR"/>
          <w:sz w:val="28"/>
          <w:szCs w:val="28"/>
        </w:rPr>
        <w:t xml:space="preserve">С учетом численности, работающих у индивидуальных предпринимателей, среднесписочная численность работников малых и средних предприятий в 2018 году составила </w:t>
      </w:r>
      <w:r>
        <w:rPr>
          <w:rFonts w:ascii="Times New Roman CYR" w:hAnsi="Times New Roman CYR" w:cs="Times New Roman CYR"/>
          <w:b/>
          <w:bCs/>
          <w:sz w:val="28"/>
          <w:szCs w:val="28"/>
        </w:rPr>
        <w:t xml:space="preserve">443 </w:t>
      </w:r>
      <w:r>
        <w:rPr>
          <w:rFonts w:ascii="Times New Roman CYR" w:hAnsi="Times New Roman CYR" w:cs="Times New Roman CYR"/>
          <w:sz w:val="28"/>
          <w:szCs w:val="28"/>
        </w:rPr>
        <w:t xml:space="preserve">человека, а доля среднесписочной численности работников малых и средних предприятий в среднесписочной численности работников всех предприятий и организаций района по итогам отчетного года составила </w:t>
      </w:r>
      <w:r>
        <w:rPr>
          <w:rFonts w:ascii="Times New Roman CYR" w:hAnsi="Times New Roman CYR" w:cs="Times New Roman CYR"/>
          <w:b/>
          <w:bCs/>
          <w:sz w:val="28"/>
          <w:szCs w:val="28"/>
        </w:rPr>
        <w:t>3,31%</w:t>
      </w:r>
      <w:r>
        <w:rPr>
          <w:rFonts w:ascii="Times New Roman CYR" w:hAnsi="Times New Roman CYR" w:cs="Times New Roman CYR"/>
          <w:sz w:val="28"/>
          <w:szCs w:val="28"/>
        </w:rPr>
        <w:t xml:space="preserve"> и увеличилась на </w:t>
      </w:r>
      <w:r>
        <w:rPr>
          <w:rFonts w:ascii="Times New Roman CYR" w:hAnsi="Times New Roman CYR" w:cs="Times New Roman CYR"/>
          <w:b/>
          <w:bCs/>
          <w:sz w:val="28"/>
          <w:szCs w:val="28"/>
        </w:rPr>
        <w:t>0,01</w:t>
      </w:r>
      <w:r>
        <w:rPr>
          <w:rFonts w:ascii="Times New Roman CYR" w:hAnsi="Times New Roman CYR" w:cs="Times New Roman CYR"/>
          <w:sz w:val="28"/>
          <w:szCs w:val="28"/>
        </w:rPr>
        <w:t xml:space="preserve"> процентных пункта по сравнению с 2017 годом</w:t>
      </w:r>
      <w:r>
        <w:rPr>
          <w:rFonts w:ascii="Times New Roman CYR" w:hAnsi="Times New Roman CYR" w:cs="Times New Roman CYR"/>
          <w:color w:val="000000"/>
          <w:sz w:val="28"/>
          <w:szCs w:val="28"/>
        </w:rPr>
        <w:t>.</w:t>
      </w:r>
      <w:proofErr w:type="gramEnd"/>
      <w:r>
        <w:rPr>
          <w:rFonts w:ascii="Times New Roman CYR" w:hAnsi="Times New Roman CYR" w:cs="Times New Roman CYR"/>
          <w:color w:val="000000"/>
          <w:sz w:val="28"/>
          <w:szCs w:val="28"/>
        </w:rPr>
        <w:t xml:space="preserve"> По прогнозу данный показатель к 2022 году увеличится до </w:t>
      </w:r>
      <w:r>
        <w:rPr>
          <w:rFonts w:ascii="Times New Roman CYR" w:hAnsi="Times New Roman CYR" w:cs="Times New Roman CYR"/>
          <w:b/>
          <w:bCs/>
          <w:color w:val="000000"/>
          <w:sz w:val="28"/>
          <w:szCs w:val="28"/>
        </w:rPr>
        <w:t>3,71%.</w:t>
      </w:r>
    </w:p>
    <w:p w:rsidR="00A17289" w:rsidRDefault="00A17289" w:rsidP="005E0D48">
      <w:pPr>
        <w:widowControl w:val="0"/>
        <w:autoSpaceDE w:val="0"/>
        <w:autoSpaceDN w:val="0"/>
        <w:adjustRightInd w:val="0"/>
        <w:ind w:firstLine="567"/>
        <w:jc w:val="both"/>
        <w:rPr>
          <w:rFonts w:ascii="Times New Roman CYR" w:hAnsi="Times New Roman CYR" w:cs="Times New Roman CYR"/>
          <w:sz w:val="28"/>
          <w:szCs w:val="28"/>
        </w:rPr>
      </w:pPr>
    </w:p>
    <w:p w:rsidR="002120D1" w:rsidRPr="00741756" w:rsidRDefault="002120D1" w:rsidP="005E0D48">
      <w:pPr>
        <w:widowControl w:val="0"/>
        <w:autoSpaceDE w:val="0"/>
        <w:autoSpaceDN w:val="0"/>
        <w:adjustRightInd w:val="0"/>
        <w:ind w:firstLine="567"/>
        <w:jc w:val="both"/>
        <w:rPr>
          <w:rFonts w:ascii="Times New Roman CYR" w:hAnsi="Times New Roman CYR" w:cs="Times New Roman CYR"/>
          <w:sz w:val="28"/>
          <w:szCs w:val="28"/>
        </w:rPr>
      </w:pPr>
      <w:r w:rsidRPr="00741756">
        <w:rPr>
          <w:rFonts w:ascii="Times New Roman CYR" w:hAnsi="Times New Roman CYR" w:cs="Times New Roman CYR"/>
          <w:sz w:val="28"/>
          <w:szCs w:val="28"/>
        </w:rPr>
        <w:lastRenderedPageBreak/>
        <w:t>Динамика данного показателя по годам представлена на рис.</w:t>
      </w:r>
      <w:r w:rsidR="00894476">
        <w:rPr>
          <w:rFonts w:ascii="Times New Roman CYR" w:hAnsi="Times New Roman CYR" w:cs="Times New Roman CYR"/>
          <w:sz w:val="28"/>
          <w:szCs w:val="28"/>
        </w:rPr>
        <w:t xml:space="preserve"> 22.</w:t>
      </w:r>
    </w:p>
    <w:p w:rsidR="002120D1" w:rsidRPr="00741756" w:rsidRDefault="002120D1" w:rsidP="005E0D48">
      <w:pPr>
        <w:widowControl w:val="0"/>
        <w:autoSpaceDE w:val="0"/>
        <w:autoSpaceDN w:val="0"/>
        <w:adjustRightInd w:val="0"/>
        <w:ind w:firstLine="567"/>
        <w:jc w:val="both"/>
        <w:rPr>
          <w:rFonts w:ascii="Times New Roman CYR" w:hAnsi="Times New Roman CYR" w:cs="Times New Roman CYR"/>
          <w:sz w:val="12"/>
          <w:szCs w:val="12"/>
        </w:rPr>
      </w:pPr>
    </w:p>
    <w:p w:rsidR="002120D1" w:rsidRPr="00741756" w:rsidRDefault="002120D1" w:rsidP="005E0D48">
      <w:pPr>
        <w:autoSpaceDE w:val="0"/>
        <w:autoSpaceDN w:val="0"/>
        <w:adjustRightInd w:val="0"/>
        <w:rPr>
          <w:rFonts w:ascii="Times New Roman CYR" w:hAnsi="Times New Roman CYR" w:cs="Times New Roman CYR"/>
          <w:sz w:val="28"/>
          <w:szCs w:val="28"/>
        </w:rPr>
      </w:pPr>
      <w:r w:rsidRPr="00741756">
        <w:rPr>
          <w:rFonts w:ascii="Times New Roman CYR" w:hAnsi="Times New Roman CYR" w:cs="Times New Roman CYR"/>
          <w:noProof/>
        </w:rPr>
        <w:drawing>
          <wp:inline distT="0" distB="0" distL="0" distR="0">
            <wp:extent cx="6290397" cy="3563007"/>
            <wp:effectExtent l="19050" t="0" r="15153" b="0"/>
            <wp:docPr id="13" name="Объект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2120D1" w:rsidRPr="00741756" w:rsidRDefault="002120D1" w:rsidP="005E0D48">
      <w:pPr>
        <w:widowControl w:val="0"/>
        <w:autoSpaceDE w:val="0"/>
        <w:autoSpaceDN w:val="0"/>
        <w:adjustRightInd w:val="0"/>
        <w:ind w:firstLine="567"/>
        <w:jc w:val="center"/>
        <w:rPr>
          <w:rFonts w:ascii="Times New Roman CYR" w:hAnsi="Times New Roman CYR" w:cs="Times New Roman CYR"/>
          <w:b/>
          <w:bCs/>
        </w:rPr>
      </w:pPr>
      <w:r w:rsidRPr="00894476">
        <w:rPr>
          <w:rFonts w:ascii="Times New Roman CYR" w:hAnsi="Times New Roman CYR" w:cs="Times New Roman CYR"/>
          <w:b/>
          <w:bCs/>
        </w:rPr>
        <w:t>Рис. 2</w:t>
      </w:r>
      <w:r w:rsidR="00894476" w:rsidRPr="00894476">
        <w:rPr>
          <w:rFonts w:ascii="Times New Roman CYR" w:hAnsi="Times New Roman CYR" w:cs="Times New Roman CYR"/>
          <w:b/>
          <w:bCs/>
        </w:rPr>
        <w:t>2</w:t>
      </w:r>
      <w:r w:rsidRPr="00894476">
        <w:rPr>
          <w:rFonts w:ascii="Times New Roman CYR" w:hAnsi="Times New Roman CYR" w:cs="Times New Roman CYR"/>
          <w:b/>
          <w:bCs/>
        </w:rPr>
        <w:t>. Доля</w:t>
      </w:r>
      <w:r w:rsidRPr="00741756">
        <w:rPr>
          <w:rFonts w:ascii="Times New Roman CYR" w:hAnsi="Times New Roman CYR" w:cs="Times New Roman CYR"/>
          <w:b/>
          <w:bCs/>
        </w:rPr>
        <w:t xml:space="preserve">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 %</w:t>
      </w:r>
    </w:p>
    <w:p w:rsidR="00C82109" w:rsidRDefault="00C82109" w:rsidP="005E0D48">
      <w:pPr>
        <w:autoSpaceDE w:val="0"/>
        <w:autoSpaceDN w:val="0"/>
        <w:adjustRightInd w:val="0"/>
        <w:ind w:firstLine="567"/>
        <w:jc w:val="both"/>
        <w:rPr>
          <w:rFonts w:ascii="Times New Roman CYR" w:hAnsi="Times New Roman CYR" w:cs="Times New Roman CYR"/>
          <w:sz w:val="28"/>
          <w:szCs w:val="28"/>
        </w:rPr>
      </w:pPr>
    </w:p>
    <w:p w:rsidR="002120D1" w:rsidRPr="001A6BB9" w:rsidRDefault="002120D1" w:rsidP="005E0D48">
      <w:pPr>
        <w:autoSpaceDE w:val="0"/>
        <w:autoSpaceDN w:val="0"/>
        <w:adjustRightInd w:val="0"/>
        <w:ind w:firstLine="567"/>
        <w:jc w:val="both"/>
        <w:rPr>
          <w:rFonts w:ascii="Times New Roman CYR" w:hAnsi="Times New Roman CYR" w:cs="Times New Roman CYR"/>
          <w:sz w:val="28"/>
          <w:szCs w:val="28"/>
        </w:rPr>
      </w:pPr>
      <w:r w:rsidRPr="001A6BB9">
        <w:rPr>
          <w:rFonts w:ascii="Times New Roman CYR" w:hAnsi="Times New Roman CYR" w:cs="Times New Roman CYR"/>
          <w:sz w:val="28"/>
          <w:szCs w:val="28"/>
        </w:rPr>
        <w:t>Оборот организаций малого предпринимательства, включая микропредприятия (юридических лиц) в 201</w:t>
      </w:r>
      <w:r w:rsidR="001A6BB9" w:rsidRPr="001A6BB9">
        <w:rPr>
          <w:rFonts w:ascii="Times New Roman CYR" w:hAnsi="Times New Roman CYR" w:cs="Times New Roman CYR"/>
          <w:sz w:val="28"/>
          <w:szCs w:val="28"/>
        </w:rPr>
        <w:t>8</w:t>
      </w:r>
      <w:r w:rsidRPr="001A6BB9">
        <w:rPr>
          <w:rFonts w:ascii="Times New Roman CYR" w:hAnsi="Times New Roman CYR" w:cs="Times New Roman CYR"/>
          <w:sz w:val="28"/>
          <w:szCs w:val="28"/>
        </w:rPr>
        <w:t xml:space="preserve"> году составил </w:t>
      </w:r>
      <w:r w:rsidR="001A6BB9" w:rsidRPr="001A6BB9">
        <w:rPr>
          <w:rFonts w:ascii="Times New Roman CYR" w:hAnsi="Times New Roman CYR" w:cs="Times New Roman CYR"/>
          <w:b/>
          <w:bCs/>
          <w:sz w:val="28"/>
          <w:szCs w:val="28"/>
        </w:rPr>
        <w:t>182 278,84</w:t>
      </w:r>
      <w:r w:rsidRPr="001A6BB9">
        <w:rPr>
          <w:rFonts w:ascii="Times New Roman CYR" w:hAnsi="Times New Roman CYR" w:cs="Times New Roman CYR"/>
          <w:b/>
          <w:bCs/>
          <w:sz w:val="28"/>
          <w:szCs w:val="28"/>
        </w:rPr>
        <w:t xml:space="preserve"> тыс. руб.</w:t>
      </w:r>
      <w:r w:rsidRPr="001A6BB9">
        <w:rPr>
          <w:rFonts w:ascii="Times New Roman CYR" w:hAnsi="Times New Roman CYR" w:cs="Times New Roman CYR"/>
          <w:sz w:val="28"/>
          <w:szCs w:val="28"/>
        </w:rPr>
        <w:t xml:space="preserve"> </w:t>
      </w:r>
    </w:p>
    <w:p w:rsidR="00A17289" w:rsidRDefault="00A17289" w:rsidP="005E0D48">
      <w:pPr>
        <w:autoSpaceDE w:val="0"/>
        <w:autoSpaceDN w:val="0"/>
        <w:adjustRightInd w:val="0"/>
        <w:ind w:firstLine="567"/>
        <w:jc w:val="both"/>
        <w:rPr>
          <w:rFonts w:ascii="Times New Roman CYR" w:hAnsi="Times New Roman CYR" w:cs="Times New Roman CYR"/>
          <w:sz w:val="28"/>
          <w:szCs w:val="28"/>
        </w:rPr>
      </w:pPr>
    </w:p>
    <w:p w:rsidR="002120D1" w:rsidRDefault="002120D1" w:rsidP="005E0D48">
      <w:pPr>
        <w:autoSpaceDE w:val="0"/>
        <w:autoSpaceDN w:val="0"/>
        <w:adjustRightInd w:val="0"/>
        <w:ind w:firstLine="567"/>
        <w:jc w:val="both"/>
        <w:rPr>
          <w:rFonts w:ascii="Times New Roman CYR" w:hAnsi="Times New Roman CYR" w:cs="Times New Roman CYR"/>
          <w:sz w:val="28"/>
          <w:szCs w:val="28"/>
        </w:rPr>
      </w:pPr>
      <w:r w:rsidRPr="001A6BB9">
        <w:rPr>
          <w:rFonts w:ascii="Times New Roman CYR" w:hAnsi="Times New Roman CYR" w:cs="Times New Roman CYR"/>
          <w:sz w:val="28"/>
          <w:szCs w:val="28"/>
        </w:rPr>
        <w:t xml:space="preserve">Наглядно динамика оборота организаций малого бизнеса представлена на рисунке </w:t>
      </w:r>
      <w:r w:rsidR="00894476">
        <w:rPr>
          <w:rFonts w:ascii="Times New Roman CYR" w:hAnsi="Times New Roman CYR" w:cs="Times New Roman CYR"/>
          <w:sz w:val="28"/>
          <w:szCs w:val="28"/>
        </w:rPr>
        <w:t>2</w:t>
      </w:r>
      <w:r w:rsidRPr="001A6BB9">
        <w:rPr>
          <w:rFonts w:ascii="Times New Roman CYR" w:hAnsi="Times New Roman CYR" w:cs="Times New Roman CYR"/>
          <w:sz w:val="28"/>
          <w:szCs w:val="28"/>
        </w:rPr>
        <w:t>3:</w:t>
      </w:r>
    </w:p>
    <w:p w:rsidR="00A17289" w:rsidRPr="001A6BB9" w:rsidRDefault="00A17289" w:rsidP="005E0D48">
      <w:pPr>
        <w:autoSpaceDE w:val="0"/>
        <w:autoSpaceDN w:val="0"/>
        <w:adjustRightInd w:val="0"/>
        <w:ind w:firstLine="567"/>
        <w:jc w:val="both"/>
        <w:rPr>
          <w:rFonts w:ascii="Times New Roman CYR" w:hAnsi="Times New Roman CYR" w:cs="Times New Roman CYR"/>
          <w:sz w:val="28"/>
          <w:szCs w:val="28"/>
        </w:rPr>
      </w:pPr>
    </w:p>
    <w:p w:rsidR="002120D1" w:rsidRPr="001A6BB9" w:rsidRDefault="002120D1" w:rsidP="005E0D48">
      <w:pPr>
        <w:autoSpaceDE w:val="0"/>
        <w:autoSpaceDN w:val="0"/>
        <w:adjustRightInd w:val="0"/>
        <w:rPr>
          <w:rFonts w:ascii="Times New Roman CYR" w:hAnsi="Times New Roman CYR" w:cs="Times New Roman CYR"/>
          <w:sz w:val="28"/>
          <w:szCs w:val="28"/>
        </w:rPr>
      </w:pPr>
      <w:r w:rsidRPr="001A6BB9">
        <w:rPr>
          <w:rFonts w:ascii="Times New Roman CYR" w:hAnsi="Times New Roman CYR" w:cs="Times New Roman CYR"/>
          <w:noProof/>
        </w:rPr>
        <w:drawing>
          <wp:inline distT="0" distB="0" distL="0" distR="0">
            <wp:extent cx="6423791" cy="3373821"/>
            <wp:effectExtent l="19050" t="0" r="15109" b="0"/>
            <wp:docPr id="12" name="Объект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2120D1" w:rsidRPr="001A6BB9" w:rsidRDefault="002120D1" w:rsidP="005E0D48">
      <w:pPr>
        <w:autoSpaceDE w:val="0"/>
        <w:autoSpaceDN w:val="0"/>
        <w:adjustRightInd w:val="0"/>
        <w:ind w:firstLine="709"/>
        <w:jc w:val="center"/>
        <w:rPr>
          <w:rFonts w:ascii="Times New Roman CYR" w:hAnsi="Times New Roman CYR" w:cs="Times New Roman CYR"/>
          <w:b/>
          <w:bCs/>
        </w:rPr>
      </w:pPr>
      <w:r w:rsidRPr="001A6BB9">
        <w:rPr>
          <w:rFonts w:ascii="Times New Roman CYR" w:hAnsi="Times New Roman CYR" w:cs="Times New Roman CYR"/>
          <w:b/>
          <w:bCs/>
        </w:rPr>
        <w:t xml:space="preserve">Рис. </w:t>
      </w:r>
      <w:r w:rsidR="00894476">
        <w:rPr>
          <w:rFonts w:ascii="Times New Roman CYR" w:hAnsi="Times New Roman CYR" w:cs="Times New Roman CYR"/>
          <w:b/>
          <w:bCs/>
        </w:rPr>
        <w:t>2</w:t>
      </w:r>
      <w:r w:rsidRPr="001A6BB9">
        <w:rPr>
          <w:rFonts w:ascii="Times New Roman CYR" w:hAnsi="Times New Roman CYR" w:cs="Times New Roman CYR"/>
          <w:b/>
          <w:bCs/>
        </w:rPr>
        <w:t>3. Оборот организаций малого бизнеса (юридических лиц), тыс. руб.</w:t>
      </w:r>
    </w:p>
    <w:p w:rsidR="003B2E2F" w:rsidRDefault="003B2E2F" w:rsidP="005E0D48">
      <w:pPr>
        <w:autoSpaceDE w:val="0"/>
        <w:autoSpaceDN w:val="0"/>
        <w:adjustRightInd w:val="0"/>
        <w:ind w:firstLine="709"/>
        <w:jc w:val="both"/>
        <w:rPr>
          <w:rFonts w:ascii="Times New Roman CYR" w:hAnsi="Times New Roman CYR" w:cs="Times New Roman CYR"/>
          <w:sz w:val="28"/>
          <w:szCs w:val="28"/>
          <w:highlight w:val="yellow"/>
        </w:rPr>
      </w:pPr>
    </w:p>
    <w:p w:rsidR="002120D1" w:rsidRPr="001A6BB9" w:rsidRDefault="002120D1" w:rsidP="005E0D48">
      <w:pPr>
        <w:autoSpaceDE w:val="0"/>
        <w:autoSpaceDN w:val="0"/>
        <w:adjustRightInd w:val="0"/>
        <w:ind w:firstLine="709"/>
        <w:jc w:val="both"/>
        <w:rPr>
          <w:rFonts w:ascii="Times New Roman CYR" w:hAnsi="Times New Roman CYR" w:cs="Times New Roman CYR"/>
          <w:sz w:val="28"/>
          <w:szCs w:val="28"/>
        </w:rPr>
      </w:pPr>
      <w:r w:rsidRPr="001A6BB9">
        <w:rPr>
          <w:rFonts w:ascii="Times New Roman CYR" w:hAnsi="Times New Roman CYR" w:cs="Times New Roman CYR"/>
          <w:sz w:val="28"/>
          <w:szCs w:val="28"/>
        </w:rPr>
        <w:t>По оценке 201</w:t>
      </w:r>
      <w:r w:rsidR="001A6BB9" w:rsidRPr="001A6BB9">
        <w:rPr>
          <w:rFonts w:ascii="Times New Roman CYR" w:hAnsi="Times New Roman CYR" w:cs="Times New Roman CYR"/>
          <w:sz w:val="28"/>
          <w:szCs w:val="28"/>
        </w:rPr>
        <w:t>9</w:t>
      </w:r>
      <w:r w:rsidRPr="001A6BB9">
        <w:rPr>
          <w:rFonts w:ascii="Times New Roman CYR" w:hAnsi="Times New Roman CYR" w:cs="Times New Roman CYR"/>
          <w:sz w:val="28"/>
          <w:szCs w:val="28"/>
        </w:rPr>
        <w:t xml:space="preserve"> год</w:t>
      </w:r>
      <w:r w:rsidR="001A6BB9" w:rsidRPr="001A6BB9">
        <w:rPr>
          <w:rFonts w:ascii="Times New Roman CYR" w:hAnsi="Times New Roman CYR" w:cs="Times New Roman CYR"/>
          <w:sz w:val="28"/>
          <w:szCs w:val="28"/>
        </w:rPr>
        <w:t>а</w:t>
      </w:r>
      <w:r w:rsidRPr="001A6BB9">
        <w:rPr>
          <w:rFonts w:ascii="Times New Roman CYR" w:hAnsi="Times New Roman CYR" w:cs="Times New Roman CYR"/>
          <w:sz w:val="28"/>
          <w:szCs w:val="28"/>
        </w:rPr>
        <w:t xml:space="preserve"> данный показатель увеличится до </w:t>
      </w:r>
      <w:r w:rsidR="001A6BB9" w:rsidRPr="001A6BB9">
        <w:rPr>
          <w:rFonts w:ascii="Times New Roman CYR" w:hAnsi="Times New Roman CYR" w:cs="Times New Roman CYR"/>
          <w:b/>
          <w:bCs/>
          <w:sz w:val="28"/>
          <w:szCs w:val="28"/>
        </w:rPr>
        <w:t>192 582,7</w:t>
      </w:r>
      <w:r w:rsidRPr="001A6BB9">
        <w:rPr>
          <w:rFonts w:ascii="Times New Roman CYR" w:hAnsi="Times New Roman CYR" w:cs="Times New Roman CYR"/>
          <w:b/>
          <w:bCs/>
          <w:sz w:val="28"/>
          <w:szCs w:val="28"/>
        </w:rPr>
        <w:t xml:space="preserve"> тыс. руб.</w:t>
      </w:r>
      <w:r w:rsidR="001A6BB9" w:rsidRPr="001A6BB9">
        <w:rPr>
          <w:rFonts w:ascii="Times New Roman CYR" w:hAnsi="Times New Roman CYR" w:cs="Times New Roman CYR"/>
          <w:sz w:val="28"/>
          <w:szCs w:val="28"/>
        </w:rPr>
        <w:t>, по прогнозу к 2020 году</w:t>
      </w:r>
      <w:r w:rsidRPr="001A6BB9">
        <w:rPr>
          <w:rFonts w:ascii="Times New Roman CYR" w:hAnsi="Times New Roman CYR" w:cs="Times New Roman CYR"/>
          <w:sz w:val="28"/>
          <w:szCs w:val="28"/>
        </w:rPr>
        <w:t xml:space="preserve"> до </w:t>
      </w:r>
      <w:r w:rsidR="001A6BB9" w:rsidRPr="001A6BB9">
        <w:rPr>
          <w:rFonts w:ascii="Times New Roman CYR" w:hAnsi="Times New Roman CYR" w:cs="Times New Roman CYR"/>
          <w:b/>
          <w:bCs/>
          <w:sz w:val="28"/>
          <w:szCs w:val="28"/>
        </w:rPr>
        <w:t>203 084,81</w:t>
      </w:r>
      <w:r w:rsidRPr="001A6BB9">
        <w:rPr>
          <w:rFonts w:ascii="Times New Roman CYR" w:hAnsi="Times New Roman CYR" w:cs="Times New Roman CYR"/>
          <w:b/>
          <w:bCs/>
          <w:sz w:val="28"/>
          <w:szCs w:val="28"/>
        </w:rPr>
        <w:t xml:space="preserve"> тыс. руб.</w:t>
      </w:r>
      <w:r w:rsidRPr="001A6BB9">
        <w:rPr>
          <w:rFonts w:ascii="Times New Roman CYR" w:hAnsi="Times New Roman CYR" w:cs="Times New Roman CYR"/>
          <w:sz w:val="28"/>
          <w:szCs w:val="28"/>
        </w:rPr>
        <w:t>, по прогнозу 202</w:t>
      </w:r>
      <w:r w:rsidR="001A6BB9" w:rsidRPr="001A6BB9">
        <w:rPr>
          <w:rFonts w:ascii="Times New Roman CYR" w:hAnsi="Times New Roman CYR" w:cs="Times New Roman CYR"/>
          <w:sz w:val="28"/>
          <w:szCs w:val="28"/>
        </w:rPr>
        <w:t>1</w:t>
      </w:r>
      <w:r w:rsidRPr="001A6BB9">
        <w:rPr>
          <w:rFonts w:ascii="Times New Roman CYR" w:hAnsi="Times New Roman CYR" w:cs="Times New Roman CYR"/>
          <w:sz w:val="28"/>
          <w:szCs w:val="28"/>
        </w:rPr>
        <w:t xml:space="preserve"> года – </w:t>
      </w:r>
      <w:r w:rsidRPr="001A6BB9">
        <w:rPr>
          <w:rFonts w:ascii="Times New Roman CYR" w:hAnsi="Times New Roman CYR" w:cs="Times New Roman CYR"/>
          <w:b/>
          <w:bCs/>
          <w:sz w:val="28"/>
          <w:szCs w:val="28"/>
        </w:rPr>
        <w:t>211</w:t>
      </w:r>
      <w:r w:rsidR="001A6BB9" w:rsidRPr="001A6BB9">
        <w:rPr>
          <w:rFonts w:ascii="Times New Roman CYR" w:hAnsi="Times New Roman CYR" w:cs="Times New Roman CYR"/>
          <w:b/>
          <w:bCs/>
          <w:sz w:val="28"/>
          <w:szCs w:val="28"/>
        </w:rPr>
        <w:t> 208,2</w:t>
      </w:r>
      <w:r w:rsidRPr="001A6BB9">
        <w:rPr>
          <w:rFonts w:ascii="Times New Roman CYR" w:hAnsi="Times New Roman CYR" w:cs="Times New Roman CYR"/>
          <w:b/>
          <w:bCs/>
          <w:sz w:val="28"/>
          <w:szCs w:val="28"/>
        </w:rPr>
        <w:t xml:space="preserve"> тыс. руб</w:t>
      </w:r>
      <w:r w:rsidRPr="001A6BB9">
        <w:rPr>
          <w:rFonts w:ascii="Times New Roman CYR" w:hAnsi="Times New Roman CYR" w:cs="Times New Roman CYR"/>
          <w:sz w:val="28"/>
          <w:szCs w:val="28"/>
        </w:rPr>
        <w:t>., по прогнозу 202</w:t>
      </w:r>
      <w:r w:rsidR="001A6BB9" w:rsidRPr="001A6BB9">
        <w:rPr>
          <w:rFonts w:ascii="Times New Roman CYR" w:hAnsi="Times New Roman CYR" w:cs="Times New Roman CYR"/>
          <w:sz w:val="28"/>
          <w:szCs w:val="28"/>
        </w:rPr>
        <w:t>2</w:t>
      </w:r>
      <w:r w:rsidRPr="001A6BB9">
        <w:rPr>
          <w:rFonts w:ascii="Times New Roman CYR" w:hAnsi="Times New Roman CYR" w:cs="Times New Roman CYR"/>
          <w:sz w:val="28"/>
          <w:szCs w:val="28"/>
        </w:rPr>
        <w:t xml:space="preserve"> года – </w:t>
      </w:r>
      <w:r w:rsidR="001A6BB9" w:rsidRPr="001A6BB9">
        <w:rPr>
          <w:rFonts w:ascii="Times New Roman CYR" w:hAnsi="Times New Roman CYR" w:cs="Times New Roman CYR"/>
          <w:b/>
          <w:bCs/>
          <w:sz w:val="28"/>
          <w:szCs w:val="28"/>
        </w:rPr>
        <w:t>219 656,53</w:t>
      </w:r>
      <w:r w:rsidRPr="001A6BB9">
        <w:rPr>
          <w:rFonts w:ascii="Times New Roman CYR" w:hAnsi="Times New Roman CYR" w:cs="Times New Roman CYR"/>
          <w:b/>
          <w:bCs/>
          <w:sz w:val="28"/>
          <w:szCs w:val="28"/>
        </w:rPr>
        <w:t xml:space="preserve"> тыс. руб.</w:t>
      </w:r>
      <w:r w:rsidRPr="001A6BB9">
        <w:rPr>
          <w:rFonts w:ascii="Times New Roman CYR" w:hAnsi="Times New Roman CYR" w:cs="Times New Roman CYR"/>
          <w:sz w:val="28"/>
          <w:szCs w:val="28"/>
        </w:rPr>
        <w:t xml:space="preserve">  </w:t>
      </w:r>
    </w:p>
    <w:p w:rsidR="002120D1" w:rsidRPr="00AD70EA" w:rsidRDefault="001A6BB9" w:rsidP="005E0D48">
      <w:pPr>
        <w:autoSpaceDE w:val="0"/>
        <w:autoSpaceDN w:val="0"/>
        <w:adjustRightInd w:val="0"/>
        <w:ind w:firstLine="709"/>
        <w:jc w:val="both"/>
        <w:rPr>
          <w:rFonts w:ascii="Times New Roman CYR" w:hAnsi="Times New Roman CYR" w:cs="Times New Roman CYR"/>
          <w:sz w:val="28"/>
          <w:szCs w:val="28"/>
        </w:rPr>
      </w:pPr>
      <w:r w:rsidRPr="00AD70EA">
        <w:rPr>
          <w:rFonts w:ascii="Times New Roman CYR" w:hAnsi="Times New Roman CYR" w:cs="Times New Roman CYR"/>
          <w:sz w:val="28"/>
          <w:szCs w:val="28"/>
        </w:rPr>
        <w:t>Уменьшение</w:t>
      </w:r>
      <w:r w:rsidR="002120D1" w:rsidRPr="00AD70EA">
        <w:rPr>
          <w:rFonts w:ascii="Times New Roman CYR" w:hAnsi="Times New Roman CYR" w:cs="Times New Roman CYR"/>
          <w:sz w:val="28"/>
          <w:szCs w:val="28"/>
        </w:rPr>
        <w:t xml:space="preserve"> в 201</w:t>
      </w:r>
      <w:r w:rsidRPr="00AD70EA">
        <w:rPr>
          <w:rFonts w:ascii="Times New Roman CYR" w:hAnsi="Times New Roman CYR" w:cs="Times New Roman CYR"/>
          <w:sz w:val="28"/>
          <w:szCs w:val="28"/>
        </w:rPr>
        <w:t>8</w:t>
      </w:r>
      <w:r w:rsidR="002120D1" w:rsidRPr="00AD70EA">
        <w:rPr>
          <w:rFonts w:ascii="Times New Roman CYR" w:hAnsi="Times New Roman CYR" w:cs="Times New Roman CYR"/>
          <w:sz w:val="28"/>
          <w:szCs w:val="28"/>
        </w:rPr>
        <w:t xml:space="preserve"> году оборота организаций малого бизнеса </w:t>
      </w:r>
      <w:r w:rsidRPr="00AD70EA">
        <w:rPr>
          <w:rFonts w:ascii="Times New Roman CYR" w:hAnsi="Times New Roman CYR" w:cs="Times New Roman CYR"/>
          <w:sz w:val="28"/>
          <w:szCs w:val="28"/>
        </w:rPr>
        <w:t>связано</w:t>
      </w:r>
      <w:r w:rsidR="002120D1" w:rsidRPr="00AD70EA">
        <w:rPr>
          <w:rFonts w:ascii="Times New Roman CYR" w:hAnsi="Times New Roman CYR" w:cs="Times New Roman CYR"/>
          <w:sz w:val="28"/>
          <w:szCs w:val="28"/>
        </w:rPr>
        <w:t xml:space="preserve"> </w:t>
      </w:r>
      <w:r w:rsidRPr="00AD70EA">
        <w:rPr>
          <w:rFonts w:ascii="Times New Roman CYR" w:hAnsi="Times New Roman CYR" w:cs="Times New Roman CYR"/>
          <w:sz w:val="28"/>
          <w:szCs w:val="28"/>
        </w:rPr>
        <w:t>с уменьшением организаций</w:t>
      </w:r>
      <w:r w:rsidR="002120D1" w:rsidRPr="00AD70EA">
        <w:rPr>
          <w:rFonts w:ascii="Times New Roman CYR" w:hAnsi="Times New Roman CYR" w:cs="Times New Roman CYR"/>
          <w:sz w:val="28"/>
          <w:szCs w:val="28"/>
        </w:rPr>
        <w:t xml:space="preserve"> малого бизнеса в сфере торговли, а также роста оборота организаций малого бизнеса в сфере </w:t>
      </w:r>
      <w:proofErr w:type="spellStart"/>
      <w:r w:rsidR="002120D1" w:rsidRPr="00AD70EA">
        <w:rPr>
          <w:rFonts w:ascii="Times New Roman CYR" w:hAnsi="Times New Roman CYR" w:cs="Times New Roman CYR"/>
          <w:sz w:val="28"/>
          <w:szCs w:val="28"/>
        </w:rPr>
        <w:t>пассажир</w:t>
      </w:r>
      <w:proofErr w:type="gramStart"/>
      <w:r w:rsidR="002120D1" w:rsidRPr="00AD70EA">
        <w:rPr>
          <w:rFonts w:ascii="Times New Roman CYR" w:hAnsi="Times New Roman CYR" w:cs="Times New Roman CYR"/>
          <w:sz w:val="28"/>
          <w:szCs w:val="28"/>
        </w:rPr>
        <w:t>о</w:t>
      </w:r>
      <w:proofErr w:type="spellEnd"/>
      <w:r w:rsidR="002120D1" w:rsidRPr="00AD70EA">
        <w:rPr>
          <w:rFonts w:ascii="Times New Roman CYR" w:hAnsi="Times New Roman CYR" w:cs="Times New Roman CYR"/>
          <w:sz w:val="28"/>
          <w:szCs w:val="28"/>
        </w:rPr>
        <w:t>-</w:t>
      </w:r>
      <w:proofErr w:type="gramEnd"/>
      <w:r w:rsidR="002120D1" w:rsidRPr="00AD70EA">
        <w:rPr>
          <w:rFonts w:ascii="Times New Roman CYR" w:hAnsi="Times New Roman CYR" w:cs="Times New Roman CYR"/>
          <w:sz w:val="28"/>
          <w:szCs w:val="28"/>
        </w:rPr>
        <w:t xml:space="preserve"> и грузоперевозок. </w:t>
      </w:r>
    </w:p>
    <w:p w:rsidR="002120D1" w:rsidRDefault="002120D1" w:rsidP="005E0D48">
      <w:pPr>
        <w:autoSpaceDE w:val="0"/>
        <w:autoSpaceDN w:val="0"/>
        <w:adjustRightInd w:val="0"/>
        <w:ind w:firstLine="709"/>
        <w:jc w:val="both"/>
        <w:rPr>
          <w:rFonts w:ascii="Times New Roman CYR" w:hAnsi="Times New Roman CYR" w:cs="Times New Roman CYR"/>
          <w:sz w:val="28"/>
          <w:szCs w:val="28"/>
        </w:rPr>
      </w:pPr>
      <w:r w:rsidRPr="00AD70EA">
        <w:rPr>
          <w:rFonts w:ascii="Times New Roman CYR" w:hAnsi="Times New Roman CYR" w:cs="Times New Roman CYR"/>
          <w:sz w:val="28"/>
          <w:szCs w:val="28"/>
        </w:rPr>
        <w:t>Среднемесячная заработная плата работников организаций малого бизнеса за 20</w:t>
      </w:r>
      <w:r w:rsidR="00AD70EA" w:rsidRPr="00AD70EA">
        <w:rPr>
          <w:rFonts w:ascii="Times New Roman CYR" w:hAnsi="Times New Roman CYR" w:cs="Times New Roman CYR"/>
          <w:sz w:val="28"/>
          <w:szCs w:val="28"/>
        </w:rPr>
        <w:t>18</w:t>
      </w:r>
      <w:r w:rsidRPr="00AD70EA">
        <w:rPr>
          <w:rFonts w:ascii="Times New Roman CYR" w:hAnsi="Times New Roman CYR" w:cs="Times New Roman CYR"/>
          <w:sz w:val="28"/>
          <w:szCs w:val="28"/>
        </w:rPr>
        <w:t xml:space="preserve"> год сложилась на уровне </w:t>
      </w:r>
      <w:r w:rsidR="00AD70EA" w:rsidRPr="00AD70EA">
        <w:rPr>
          <w:rFonts w:ascii="Times New Roman CYR" w:hAnsi="Times New Roman CYR" w:cs="Times New Roman CYR"/>
          <w:b/>
          <w:bCs/>
          <w:sz w:val="28"/>
          <w:szCs w:val="28"/>
        </w:rPr>
        <w:t>15 206,95</w:t>
      </w:r>
      <w:r w:rsidRPr="00AD70EA">
        <w:rPr>
          <w:rFonts w:ascii="Times New Roman CYR" w:hAnsi="Times New Roman CYR" w:cs="Times New Roman CYR"/>
          <w:b/>
          <w:bCs/>
          <w:sz w:val="28"/>
          <w:szCs w:val="28"/>
        </w:rPr>
        <w:t xml:space="preserve"> руб.,</w:t>
      </w:r>
      <w:r w:rsidRPr="00AD70EA">
        <w:rPr>
          <w:rFonts w:ascii="Times New Roman CYR" w:hAnsi="Times New Roman CYR" w:cs="Times New Roman CYR"/>
          <w:sz w:val="28"/>
          <w:szCs w:val="28"/>
        </w:rPr>
        <w:t xml:space="preserve"> что на </w:t>
      </w:r>
      <w:r w:rsidR="00AD70EA" w:rsidRPr="00AD70EA">
        <w:rPr>
          <w:rFonts w:ascii="Times New Roman CYR" w:hAnsi="Times New Roman CYR" w:cs="Times New Roman CYR"/>
          <w:sz w:val="28"/>
          <w:szCs w:val="28"/>
        </w:rPr>
        <w:t>2,6</w:t>
      </w:r>
      <w:r w:rsidRPr="00AD70EA">
        <w:rPr>
          <w:rFonts w:ascii="Times New Roman CYR" w:hAnsi="Times New Roman CYR" w:cs="Times New Roman CYR"/>
          <w:sz w:val="28"/>
          <w:szCs w:val="28"/>
        </w:rPr>
        <w:t xml:space="preserve"> % больше аналогичного показателя 201</w:t>
      </w:r>
      <w:r w:rsidR="00AD70EA" w:rsidRPr="00AD70EA">
        <w:rPr>
          <w:rFonts w:ascii="Times New Roman CYR" w:hAnsi="Times New Roman CYR" w:cs="Times New Roman CYR"/>
          <w:sz w:val="28"/>
          <w:szCs w:val="28"/>
        </w:rPr>
        <w:t>7</w:t>
      </w:r>
      <w:r w:rsidRPr="00AD70EA">
        <w:rPr>
          <w:rFonts w:ascii="Times New Roman CYR" w:hAnsi="Times New Roman CYR" w:cs="Times New Roman CYR"/>
          <w:sz w:val="28"/>
          <w:szCs w:val="28"/>
        </w:rPr>
        <w:t xml:space="preserve"> года, а у работников, работающих у индивидуальных предпринимателей, среднемесячная зарплата составила </w:t>
      </w:r>
      <w:r w:rsidR="00AD70EA" w:rsidRPr="00AD70EA">
        <w:rPr>
          <w:rFonts w:ascii="Times New Roman CYR" w:hAnsi="Times New Roman CYR" w:cs="Times New Roman CYR"/>
          <w:b/>
          <w:sz w:val="28"/>
          <w:szCs w:val="28"/>
        </w:rPr>
        <w:t>9 299,77</w:t>
      </w:r>
      <w:r w:rsidRPr="00AD70EA">
        <w:rPr>
          <w:rFonts w:ascii="Times New Roman CYR" w:hAnsi="Times New Roman CYR" w:cs="Times New Roman CYR"/>
          <w:sz w:val="28"/>
          <w:szCs w:val="28"/>
        </w:rPr>
        <w:t xml:space="preserve"> руб., что наглядно видно на рисунке </w:t>
      </w:r>
      <w:r w:rsidR="00894476">
        <w:rPr>
          <w:rFonts w:ascii="Times New Roman CYR" w:hAnsi="Times New Roman CYR" w:cs="Times New Roman CYR"/>
          <w:sz w:val="28"/>
          <w:szCs w:val="28"/>
        </w:rPr>
        <w:t>2</w:t>
      </w:r>
      <w:r w:rsidRPr="00AD70EA">
        <w:rPr>
          <w:rFonts w:ascii="Times New Roman CYR" w:hAnsi="Times New Roman CYR" w:cs="Times New Roman CYR"/>
          <w:sz w:val="28"/>
          <w:szCs w:val="28"/>
        </w:rPr>
        <w:t xml:space="preserve">4. </w:t>
      </w:r>
    </w:p>
    <w:p w:rsidR="00A17289" w:rsidRPr="00AD70EA" w:rsidRDefault="00A17289" w:rsidP="005E0D48">
      <w:pPr>
        <w:autoSpaceDE w:val="0"/>
        <w:autoSpaceDN w:val="0"/>
        <w:adjustRightInd w:val="0"/>
        <w:ind w:firstLine="709"/>
        <w:jc w:val="both"/>
        <w:rPr>
          <w:rFonts w:ascii="Times New Roman CYR" w:hAnsi="Times New Roman CYR" w:cs="Times New Roman CYR"/>
          <w:sz w:val="28"/>
          <w:szCs w:val="28"/>
        </w:rPr>
      </w:pPr>
    </w:p>
    <w:p w:rsidR="002120D1" w:rsidRPr="000B63F1" w:rsidRDefault="002120D1" w:rsidP="005E0D48">
      <w:pPr>
        <w:autoSpaceDE w:val="0"/>
        <w:autoSpaceDN w:val="0"/>
        <w:adjustRightInd w:val="0"/>
        <w:rPr>
          <w:rFonts w:ascii="Times New Roman CYR" w:hAnsi="Times New Roman CYR" w:cs="Times New Roman CYR"/>
        </w:rPr>
      </w:pPr>
      <w:r w:rsidRPr="000B63F1">
        <w:rPr>
          <w:rFonts w:ascii="Times New Roman CYR" w:hAnsi="Times New Roman CYR" w:cs="Times New Roman CYR"/>
          <w:noProof/>
        </w:rPr>
        <w:drawing>
          <wp:inline distT="0" distB="0" distL="0" distR="0">
            <wp:extent cx="6434301" cy="4309241"/>
            <wp:effectExtent l="19050" t="0" r="23649" b="0"/>
            <wp:docPr id="11" name="Объект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2120D1" w:rsidRPr="000B63F1" w:rsidRDefault="002120D1" w:rsidP="005E0D48">
      <w:pPr>
        <w:autoSpaceDE w:val="0"/>
        <w:autoSpaceDN w:val="0"/>
        <w:adjustRightInd w:val="0"/>
        <w:jc w:val="center"/>
        <w:rPr>
          <w:rFonts w:ascii="Times New Roman CYR" w:hAnsi="Times New Roman CYR" w:cs="Times New Roman CYR"/>
          <w:b/>
          <w:bCs/>
        </w:rPr>
      </w:pPr>
      <w:r w:rsidRPr="000B63F1">
        <w:rPr>
          <w:rFonts w:ascii="Times New Roman CYR" w:hAnsi="Times New Roman CYR" w:cs="Times New Roman CYR"/>
          <w:b/>
          <w:bCs/>
        </w:rPr>
        <w:t xml:space="preserve">Рис. </w:t>
      </w:r>
      <w:r w:rsidR="00894476">
        <w:rPr>
          <w:rFonts w:ascii="Times New Roman CYR" w:hAnsi="Times New Roman CYR" w:cs="Times New Roman CYR"/>
          <w:b/>
          <w:bCs/>
        </w:rPr>
        <w:t>2</w:t>
      </w:r>
      <w:r w:rsidRPr="000B63F1">
        <w:rPr>
          <w:rFonts w:ascii="Times New Roman CYR" w:hAnsi="Times New Roman CYR" w:cs="Times New Roman CYR"/>
          <w:b/>
          <w:bCs/>
        </w:rPr>
        <w:t>4. Динамика среднемесячной заработной платы работников организаций малого бизнеса и индивидуальных предпринимателей, руб.</w:t>
      </w:r>
    </w:p>
    <w:p w:rsidR="00A17289" w:rsidRDefault="00A17289" w:rsidP="005E0D48">
      <w:pPr>
        <w:autoSpaceDE w:val="0"/>
        <w:autoSpaceDN w:val="0"/>
        <w:adjustRightInd w:val="0"/>
        <w:ind w:firstLine="709"/>
        <w:jc w:val="both"/>
        <w:rPr>
          <w:rFonts w:ascii="Times New Roman CYR" w:hAnsi="Times New Roman CYR" w:cs="Times New Roman CYR"/>
          <w:sz w:val="28"/>
          <w:szCs w:val="28"/>
        </w:rPr>
      </w:pPr>
    </w:p>
    <w:p w:rsidR="002120D1" w:rsidRPr="000B63F1" w:rsidRDefault="002120D1" w:rsidP="005E0D48">
      <w:pPr>
        <w:autoSpaceDE w:val="0"/>
        <w:autoSpaceDN w:val="0"/>
        <w:adjustRightInd w:val="0"/>
        <w:ind w:firstLine="709"/>
        <w:jc w:val="both"/>
        <w:rPr>
          <w:rFonts w:ascii="Times New Roman CYR" w:hAnsi="Times New Roman CYR" w:cs="Times New Roman CYR"/>
          <w:b/>
          <w:bCs/>
          <w:sz w:val="28"/>
          <w:szCs w:val="28"/>
        </w:rPr>
      </w:pPr>
      <w:r w:rsidRPr="000B63F1">
        <w:rPr>
          <w:rFonts w:ascii="Times New Roman CYR" w:hAnsi="Times New Roman CYR" w:cs="Times New Roman CYR"/>
          <w:sz w:val="28"/>
          <w:szCs w:val="28"/>
        </w:rPr>
        <w:t>Среднемесячная заработная плата работников организаций малого бизнеса по оценке 201</w:t>
      </w:r>
      <w:r w:rsidR="000B63F1" w:rsidRPr="000B63F1">
        <w:rPr>
          <w:rFonts w:ascii="Times New Roman CYR" w:hAnsi="Times New Roman CYR" w:cs="Times New Roman CYR"/>
          <w:sz w:val="28"/>
          <w:szCs w:val="28"/>
        </w:rPr>
        <w:t>9</w:t>
      </w:r>
      <w:r w:rsidRPr="000B63F1">
        <w:rPr>
          <w:rFonts w:ascii="Times New Roman CYR" w:hAnsi="Times New Roman CYR" w:cs="Times New Roman CYR"/>
          <w:sz w:val="28"/>
          <w:szCs w:val="28"/>
        </w:rPr>
        <w:t xml:space="preserve"> года составит </w:t>
      </w:r>
      <w:r w:rsidR="000B63F1" w:rsidRPr="000B63F1">
        <w:rPr>
          <w:rFonts w:ascii="Times New Roman CYR" w:hAnsi="Times New Roman CYR" w:cs="Times New Roman CYR"/>
          <w:b/>
          <w:bCs/>
          <w:sz w:val="28"/>
          <w:szCs w:val="28"/>
        </w:rPr>
        <w:t>16 058,64</w:t>
      </w:r>
      <w:r w:rsidRPr="000B63F1">
        <w:rPr>
          <w:rFonts w:ascii="Times New Roman CYR" w:hAnsi="Times New Roman CYR" w:cs="Times New Roman CYR"/>
          <w:b/>
          <w:bCs/>
          <w:sz w:val="28"/>
          <w:szCs w:val="28"/>
        </w:rPr>
        <w:t xml:space="preserve"> руб</w:t>
      </w:r>
      <w:r w:rsidRPr="000B63F1">
        <w:rPr>
          <w:rFonts w:ascii="Times New Roman CYR" w:hAnsi="Times New Roman CYR" w:cs="Times New Roman CYR"/>
          <w:sz w:val="28"/>
          <w:szCs w:val="28"/>
        </w:rPr>
        <w:t>., по прогнозу 20</w:t>
      </w:r>
      <w:r w:rsidR="000B63F1" w:rsidRPr="000B63F1">
        <w:rPr>
          <w:rFonts w:ascii="Times New Roman CYR" w:hAnsi="Times New Roman CYR" w:cs="Times New Roman CYR"/>
          <w:sz w:val="28"/>
          <w:szCs w:val="28"/>
        </w:rPr>
        <w:t>20</w:t>
      </w:r>
      <w:r w:rsidRPr="000B63F1">
        <w:rPr>
          <w:rFonts w:ascii="Times New Roman CYR" w:hAnsi="Times New Roman CYR" w:cs="Times New Roman CYR"/>
          <w:sz w:val="28"/>
          <w:szCs w:val="28"/>
        </w:rPr>
        <w:t xml:space="preserve"> года – </w:t>
      </w:r>
      <w:r w:rsidR="000B63F1" w:rsidRPr="000B63F1">
        <w:rPr>
          <w:rFonts w:ascii="Times New Roman CYR" w:hAnsi="Times New Roman CYR" w:cs="Times New Roman CYR"/>
          <w:b/>
          <w:bCs/>
          <w:sz w:val="28"/>
          <w:szCs w:val="28"/>
        </w:rPr>
        <w:t>16 893,58</w:t>
      </w:r>
      <w:r w:rsidRPr="000B63F1">
        <w:rPr>
          <w:rFonts w:ascii="Times New Roman CYR" w:hAnsi="Times New Roman CYR" w:cs="Times New Roman CYR"/>
          <w:b/>
          <w:bCs/>
          <w:sz w:val="28"/>
          <w:szCs w:val="28"/>
        </w:rPr>
        <w:t xml:space="preserve"> руб</w:t>
      </w:r>
      <w:r w:rsidRPr="000B63F1">
        <w:rPr>
          <w:rFonts w:ascii="Times New Roman CYR" w:hAnsi="Times New Roman CYR" w:cs="Times New Roman CYR"/>
          <w:sz w:val="28"/>
          <w:szCs w:val="28"/>
        </w:rPr>
        <w:t>., к 202</w:t>
      </w:r>
      <w:r w:rsidR="000B63F1" w:rsidRPr="000B63F1">
        <w:rPr>
          <w:rFonts w:ascii="Times New Roman CYR" w:hAnsi="Times New Roman CYR" w:cs="Times New Roman CYR"/>
          <w:sz w:val="28"/>
          <w:szCs w:val="28"/>
        </w:rPr>
        <w:t>1</w:t>
      </w:r>
      <w:r w:rsidRPr="000B63F1">
        <w:rPr>
          <w:rFonts w:ascii="Times New Roman CYR" w:hAnsi="Times New Roman CYR" w:cs="Times New Roman CYR"/>
          <w:sz w:val="28"/>
          <w:szCs w:val="28"/>
        </w:rPr>
        <w:t xml:space="preserve"> году – </w:t>
      </w:r>
      <w:r w:rsidR="000B63F1" w:rsidRPr="000B63F1">
        <w:rPr>
          <w:rFonts w:ascii="Times New Roman CYR" w:hAnsi="Times New Roman CYR" w:cs="Times New Roman CYR"/>
          <w:b/>
          <w:bCs/>
          <w:sz w:val="28"/>
          <w:szCs w:val="28"/>
        </w:rPr>
        <w:t>17 822,73</w:t>
      </w:r>
      <w:r w:rsidRPr="000B63F1">
        <w:rPr>
          <w:rFonts w:ascii="Times New Roman CYR" w:hAnsi="Times New Roman CYR" w:cs="Times New Roman CYR"/>
          <w:b/>
          <w:bCs/>
          <w:sz w:val="28"/>
          <w:szCs w:val="28"/>
        </w:rPr>
        <w:t xml:space="preserve"> руб</w:t>
      </w:r>
      <w:r w:rsidRPr="000B63F1">
        <w:rPr>
          <w:rFonts w:ascii="Times New Roman CYR" w:hAnsi="Times New Roman CYR" w:cs="Times New Roman CYR"/>
          <w:sz w:val="28"/>
          <w:szCs w:val="28"/>
        </w:rPr>
        <w:t>., к 202</w:t>
      </w:r>
      <w:r w:rsidR="000B63F1" w:rsidRPr="000B63F1">
        <w:rPr>
          <w:rFonts w:ascii="Times New Roman CYR" w:hAnsi="Times New Roman CYR" w:cs="Times New Roman CYR"/>
          <w:sz w:val="28"/>
          <w:szCs w:val="28"/>
        </w:rPr>
        <w:t>2</w:t>
      </w:r>
      <w:r w:rsidRPr="000B63F1">
        <w:rPr>
          <w:rFonts w:ascii="Times New Roman CYR" w:hAnsi="Times New Roman CYR" w:cs="Times New Roman CYR"/>
          <w:sz w:val="28"/>
          <w:szCs w:val="28"/>
        </w:rPr>
        <w:t xml:space="preserve"> году – </w:t>
      </w:r>
      <w:r w:rsidR="000B63F1" w:rsidRPr="000B63F1">
        <w:rPr>
          <w:rFonts w:ascii="Times New Roman CYR" w:hAnsi="Times New Roman CYR" w:cs="Times New Roman CYR"/>
          <w:b/>
          <w:bCs/>
          <w:sz w:val="28"/>
          <w:szCs w:val="28"/>
        </w:rPr>
        <w:t>18 838,36</w:t>
      </w:r>
      <w:r w:rsidRPr="000B63F1">
        <w:rPr>
          <w:rFonts w:ascii="Times New Roman CYR" w:hAnsi="Times New Roman CYR" w:cs="Times New Roman CYR"/>
          <w:b/>
          <w:bCs/>
          <w:sz w:val="28"/>
          <w:szCs w:val="28"/>
        </w:rPr>
        <w:t xml:space="preserve"> руб.</w:t>
      </w:r>
    </w:p>
    <w:p w:rsidR="002120D1" w:rsidRPr="000B63F1" w:rsidRDefault="002120D1" w:rsidP="005E0D48">
      <w:pPr>
        <w:autoSpaceDE w:val="0"/>
        <w:autoSpaceDN w:val="0"/>
        <w:adjustRightInd w:val="0"/>
        <w:ind w:firstLine="709"/>
        <w:jc w:val="both"/>
        <w:rPr>
          <w:rFonts w:ascii="Times New Roman CYR" w:hAnsi="Times New Roman CYR" w:cs="Times New Roman CYR"/>
          <w:sz w:val="28"/>
          <w:szCs w:val="28"/>
        </w:rPr>
      </w:pPr>
      <w:r w:rsidRPr="000B63F1">
        <w:rPr>
          <w:rFonts w:ascii="Times New Roman CYR" w:hAnsi="Times New Roman CYR" w:cs="Times New Roman CYR"/>
          <w:sz w:val="28"/>
          <w:szCs w:val="28"/>
        </w:rPr>
        <w:t>Среднемесячная заработная плата работников, работающих у индивидуальных предпринимателей, по оценке 201</w:t>
      </w:r>
      <w:r w:rsidR="000B63F1" w:rsidRPr="000B63F1">
        <w:rPr>
          <w:rFonts w:ascii="Times New Roman CYR" w:hAnsi="Times New Roman CYR" w:cs="Times New Roman CYR"/>
          <w:sz w:val="28"/>
          <w:szCs w:val="28"/>
        </w:rPr>
        <w:t>9</w:t>
      </w:r>
      <w:r w:rsidRPr="000B63F1">
        <w:rPr>
          <w:rFonts w:ascii="Times New Roman CYR" w:hAnsi="Times New Roman CYR" w:cs="Times New Roman CYR"/>
          <w:sz w:val="28"/>
          <w:szCs w:val="28"/>
        </w:rPr>
        <w:t xml:space="preserve"> года составит </w:t>
      </w:r>
      <w:r w:rsidR="000B63F1" w:rsidRPr="000B63F1">
        <w:rPr>
          <w:rFonts w:ascii="Times New Roman CYR" w:hAnsi="Times New Roman CYR" w:cs="Times New Roman CYR"/>
          <w:b/>
          <w:bCs/>
          <w:sz w:val="28"/>
          <w:szCs w:val="28"/>
        </w:rPr>
        <w:t>9 820,56</w:t>
      </w:r>
      <w:r w:rsidRPr="000B63F1">
        <w:rPr>
          <w:rFonts w:ascii="Times New Roman CYR" w:hAnsi="Times New Roman CYR" w:cs="Times New Roman CYR"/>
          <w:b/>
          <w:bCs/>
          <w:sz w:val="28"/>
          <w:szCs w:val="28"/>
        </w:rPr>
        <w:t xml:space="preserve"> руб</w:t>
      </w:r>
      <w:r w:rsidRPr="000B63F1">
        <w:rPr>
          <w:rFonts w:ascii="Times New Roman CYR" w:hAnsi="Times New Roman CYR" w:cs="Times New Roman CYR"/>
          <w:sz w:val="28"/>
          <w:szCs w:val="28"/>
        </w:rPr>
        <w:t>., по прогнозу 20</w:t>
      </w:r>
      <w:r w:rsidR="000B63F1" w:rsidRPr="000B63F1">
        <w:rPr>
          <w:rFonts w:ascii="Times New Roman CYR" w:hAnsi="Times New Roman CYR" w:cs="Times New Roman CYR"/>
          <w:sz w:val="28"/>
          <w:szCs w:val="28"/>
        </w:rPr>
        <w:t>20</w:t>
      </w:r>
      <w:r w:rsidRPr="000B63F1">
        <w:rPr>
          <w:rFonts w:ascii="Times New Roman CYR" w:hAnsi="Times New Roman CYR" w:cs="Times New Roman CYR"/>
          <w:sz w:val="28"/>
          <w:szCs w:val="28"/>
        </w:rPr>
        <w:t xml:space="preserve"> года – </w:t>
      </w:r>
      <w:r w:rsidR="000B63F1" w:rsidRPr="000B63F1">
        <w:rPr>
          <w:rFonts w:ascii="Times New Roman CYR" w:hAnsi="Times New Roman CYR" w:cs="Times New Roman CYR"/>
          <w:b/>
          <w:bCs/>
          <w:sz w:val="28"/>
          <w:szCs w:val="28"/>
        </w:rPr>
        <w:t>10 331,23</w:t>
      </w:r>
      <w:r w:rsidRPr="000B63F1">
        <w:rPr>
          <w:rFonts w:ascii="Times New Roman CYR" w:hAnsi="Times New Roman CYR" w:cs="Times New Roman CYR"/>
          <w:b/>
          <w:bCs/>
          <w:sz w:val="28"/>
          <w:szCs w:val="28"/>
        </w:rPr>
        <w:t xml:space="preserve"> руб</w:t>
      </w:r>
      <w:r w:rsidRPr="000B63F1">
        <w:rPr>
          <w:rFonts w:ascii="Times New Roman CYR" w:hAnsi="Times New Roman CYR" w:cs="Times New Roman CYR"/>
          <w:sz w:val="28"/>
          <w:szCs w:val="28"/>
        </w:rPr>
        <w:t>., к 202</w:t>
      </w:r>
      <w:r w:rsidR="000B63F1" w:rsidRPr="000B63F1">
        <w:rPr>
          <w:rFonts w:ascii="Times New Roman CYR" w:hAnsi="Times New Roman CYR" w:cs="Times New Roman CYR"/>
          <w:sz w:val="28"/>
          <w:szCs w:val="28"/>
        </w:rPr>
        <w:t>1</w:t>
      </w:r>
      <w:r w:rsidRPr="000B63F1">
        <w:rPr>
          <w:rFonts w:ascii="Times New Roman CYR" w:hAnsi="Times New Roman CYR" w:cs="Times New Roman CYR"/>
          <w:sz w:val="28"/>
          <w:szCs w:val="28"/>
        </w:rPr>
        <w:t xml:space="preserve"> году – </w:t>
      </w:r>
      <w:r w:rsidR="000B63F1" w:rsidRPr="000B63F1">
        <w:rPr>
          <w:rFonts w:ascii="Times New Roman CYR" w:hAnsi="Times New Roman CYR" w:cs="Times New Roman CYR"/>
          <w:b/>
          <w:bCs/>
          <w:sz w:val="28"/>
          <w:szCs w:val="28"/>
        </w:rPr>
        <w:t>10 899,44</w:t>
      </w:r>
      <w:r w:rsidRPr="000B63F1">
        <w:rPr>
          <w:rFonts w:ascii="Times New Roman CYR" w:hAnsi="Times New Roman CYR" w:cs="Times New Roman CYR"/>
          <w:b/>
          <w:bCs/>
          <w:sz w:val="28"/>
          <w:szCs w:val="28"/>
        </w:rPr>
        <w:t xml:space="preserve"> руб</w:t>
      </w:r>
      <w:r w:rsidRPr="000B63F1">
        <w:rPr>
          <w:rFonts w:ascii="Times New Roman CYR" w:hAnsi="Times New Roman CYR" w:cs="Times New Roman CYR"/>
          <w:sz w:val="28"/>
          <w:szCs w:val="28"/>
        </w:rPr>
        <w:t>., к 202</w:t>
      </w:r>
      <w:r w:rsidR="000B63F1" w:rsidRPr="000B63F1">
        <w:rPr>
          <w:rFonts w:ascii="Times New Roman CYR" w:hAnsi="Times New Roman CYR" w:cs="Times New Roman CYR"/>
          <w:sz w:val="28"/>
          <w:szCs w:val="28"/>
        </w:rPr>
        <w:t>2</w:t>
      </w:r>
      <w:r w:rsidRPr="000B63F1">
        <w:rPr>
          <w:rFonts w:ascii="Times New Roman CYR" w:hAnsi="Times New Roman CYR" w:cs="Times New Roman CYR"/>
          <w:sz w:val="28"/>
          <w:szCs w:val="28"/>
        </w:rPr>
        <w:t xml:space="preserve"> году – </w:t>
      </w:r>
      <w:r w:rsidR="000B63F1" w:rsidRPr="000B63F1">
        <w:rPr>
          <w:rFonts w:ascii="Times New Roman CYR" w:hAnsi="Times New Roman CYR" w:cs="Times New Roman CYR"/>
          <w:b/>
          <w:bCs/>
          <w:sz w:val="28"/>
          <w:szCs w:val="28"/>
        </w:rPr>
        <w:t>11 520,71</w:t>
      </w:r>
      <w:r w:rsidRPr="000B63F1">
        <w:rPr>
          <w:rFonts w:ascii="Times New Roman CYR" w:hAnsi="Times New Roman CYR" w:cs="Times New Roman CYR"/>
          <w:b/>
          <w:bCs/>
          <w:sz w:val="28"/>
          <w:szCs w:val="28"/>
        </w:rPr>
        <w:t xml:space="preserve"> руб.</w:t>
      </w:r>
    </w:p>
    <w:p w:rsidR="00A17289" w:rsidRDefault="00A17289" w:rsidP="005E0D48">
      <w:pPr>
        <w:autoSpaceDE w:val="0"/>
        <w:autoSpaceDN w:val="0"/>
        <w:adjustRightInd w:val="0"/>
        <w:ind w:firstLine="709"/>
        <w:jc w:val="both"/>
        <w:rPr>
          <w:rFonts w:ascii="Times New Roman CYR" w:hAnsi="Times New Roman CYR" w:cs="Times New Roman CYR"/>
          <w:sz w:val="28"/>
          <w:szCs w:val="28"/>
        </w:rPr>
      </w:pPr>
    </w:p>
    <w:p w:rsidR="002120D1" w:rsidRPr="000E2091" w:rsidRDefault="002120D1" w:rsidP="005E0D48">
      <w:pPr>
        <w:autoSpaceDE w:val="0"/>
        <w:autoSpaceDN w:val="0"/>
        <w:adjustRightInd w:val="0"/>
        <w:ind w:firstLine="709"/>
        <w:jc w:val="both"/>
        <w:rPr>
          <w:rFonts w:ascii="Times New Roman CYR" w:hAnsi="Times New Roman CYR" w:cs="Times New Roman CYR"/>
          <w:sz w:val="28"/>
          <w:szCs w:val="28"/>
        </w:rPr>
      </w:pPr>
      <w:r w:rsidRPr="000E2091">
        <w:rPr>
          <w:rFonts w:ascii="Times New Roman CYR" w:hAnsi="Times New Roman CYR" w:cs="Times New Roman CYR"/>
          <w:sz w:val="28"/>
          <w:szCs w:val="28"/>
        </w:rPr>
        <w:t xml:space="preserve">На территории района действует районная межведомственная координационная комиссия по укреплению налоговой, бюджетной и платежной </w:t>
      </w:r>
      <w:r w:rsidRPr="000E2091">
        <w:rPr>
          <w:rFonts w:ascii="Times New Roman CYR" w:hAnsi="Times New Roman CYR" w:cs="Times New Roman CYR"/>
          <w:sz w:val="28"/>
          <w:szCs w:val="28"/>
        </w:rPr>
        <w:lastRenderedPageBreak/>
        <w:t xml:space="preserve">дисциплины, одной из функций которой является рассмотрение вопросов по легализации заработной платы и своевременности выплаты заработной платы работников организаций внебюджетного сектора экономики. В рамках комиссии проводятся беседы с индивидуальными предпринимателями, которые осуществляют выплату заработной платы ниже величины прожиточного минимума для трудоспособного населения, с обязательным присутствием специалистов инспекции Федеральной налоговой службы России № 9 по Красноярскому краю, отдела социальной защиты населения администрации Северо-Енисейского района и Управления Пенсионного Фонда РФ в Северо-Енисейском районе. </w:t>
      </w:r>
    </w:p>
    <w:p w:rsidR="000B63F1" w:rsidRPr="00F5446D" w:rsidRDefault="000B63F1" w:rsidP="000B63F1">
      <w:pPr>
        <w:pStyle w:val="a7"/>
        <w:spacing w:after="0"/>
        <w:ind w:firstLine="567"/>
        <w:jc w:val="both"/>
        <w:rPr>
          <w:sz w:val="28"/>
          <w:szCs w:val="28"/>
          <w:u w:val="single"/>
        </w:rPr>
      </w:pPr>
      <w:r w:rsidRPr="00F5446D">
        <w:rPr>
          <w:sz w:val="28"/>
          <w:szCs w:val="28"/>
        </w:rPr>
        <w:t>В нашем районе действует Координационный совет в области развития малого и среднего предпринимательства. При его содействии разработана и утверждена</w:t>
      </w:r>
      <w:r w:rsidRPr="00F5446D">
        <w:rPr>
          <w:sz w:val="28"/>
          <w:szCs w:val="28"/>
          <w:u w:val="single"/>
        </w:rPr>
        <w:t xml:space="preserve"> подпрограмма </w:t>
      </w:r>
      <w:r w:rsidRPr="00F5446D">
        <w:rPr>
          <w:rFonts w:eastAsia="Arial Unicode MS"/>
          <w:color w:val="000000"/>
          <w:sz w:val="28"/>
          <w:szCs w:val="28"/>
          <w:u w:val="single"/>
        </w:rPr>
        <w:t>«</w:t>
      </w:r>
      <w:r w:rsidRPr="00F5446D">
        <w:rPr>
          <w:color w:val="000000"/>
          <w:sz w:val="28"/>
          <w:szCs w:val="28"/>
          <w:u w:val="single"/>
        </w:rPr>
        <w:t xml:space="preserve">Развитие малого и среднего предпринимательства на территории Северо-Енисейского района» </w:t>
      </w:r>
      <w:r w:rsidRPr="00F5446D">
        <w:rPr>
          <w:sz w:val="28"/>
          <w:szCs w:val="28"/>
          <w:u w:val="single"/>
        </w:rPr>
        <w:t>муниципальной программы «Развитие местного самоуправления», утвержденная постановлением администрации Северо-Енисейского района от 21.10.2013 № 514-п.</w:t>
      </w:r>
    </w:p>
    <w:p w:rsidR="000B63F1" w:rsidRPr="00F5446D" w:rsidRDefault="000B63F1" w:rsidP="000B63F1">
      <w:pPr>
        <w:pStyle w:val="a7"/>
        <w:spacing w:after="0"/>
        <w:ind w:firstLine="567"/>
        <w:jc w:val="both"/>
        <w:rPr>
          <w:sz w:val="28"/>
          <w:szCs w:val="28"/>
        </w:rPr>
      </w:pPr>
      <w:r w:rsidRPr="00F5446D">
        <w:rPr>
          <w:color w:val="000000"/>
          <w:sz w:val="28"/>
          <w:szCs w:val="28"/>
        </w:rPr>
        <w:t>Целью данной подпрограммы является с</w:t>
      </w:r>
      <w:r w:rsidRPr="00F5446D">
        <w:rPr>
          <w:sz w:val="28"/>
          <w:szCs w:val="28"/>
        </w:rPr>
        <w:t>оздание благоприятных условий для устойчивого функционирования и развития малого и среднего предпринимательства на территории района.</w:t>
      </w:r>
    </w:p>
    <w:p w:rsidR="000B63F1" w:rsidRPr="00F5446D" w:rsidRDefault="000B63F1" w:rsidP="000B63F1">
      <w:pPr>
        <w:autoSpaceDE w:val="0"/>
        <w:autoSpaceDN w:val="0"/>
        <w:adjustRightInd w:val="0"/>
        <w:ind w:firstLine="567"/>
        <w:jc w:val="both"/>
        <w:rPr>
          <w:rFonts w:ascii="Times New Roman CYR" w:hAnsi="Times New Roman CYR" w:cs="Times New Roman CYR"/>
          <w:sz w:val="28"/>
          <w:szCs w:val="28"/>
        </w:rPr>
      </w:pPr>
      <w:r w:rsidRPr="00F5446D">
        <w:rPr>
          <w:rFonts w:ascii="Times New Roman CYR" w:hAnsi="Times New Roman CYR" w:cs="Times New Roman CYR"/>
          <w:sz w:val="28"/>
          <w:szCs w:val="28"/>
        </w:rPr>
        <w:t>С 2009 года действует центр содействия малому и среднему предпринимательству, работающий по принципу «одно окно», утвержденный постановлением администрации Северо-Енисейского района от 12.08.2009 №201-п «О создании центра содействия малому и среднему предпринимательству в Северо-Енисейском районе, работающего по принципу «одно окно» (далее - Центр).</w:t>
      </w:r>
    </w:p>
    <w:p w:rsidR="000B63F1" w:rsidRPr="00F5446D" w:rsidRDefault="000B63F1" w:rsidP="000B63F1">
      <w:pPr>
        <w:autoSpaceDE w:val="0"/>
        <w:autoSpaceDN w:val="0"/>
        <w:adjustRightInd w:val="0"/>
        <w:ind w:firstLine="567"/>
        <w:jc w:val="both"/>
        <w:rPr>
          <w:rFonts w:ascii="Times New Roman CYR" w:hAnsi="Times New Roman CYR" w:cs="Times New Roman CYR"/>
          <w:sz w:val="28"/>
          <w:szCs w:val="28"/>
        </w:rPr>
      </w:pPr>
      <w:r w:rsidRPr="00F5446D">
        <w:rPr>
          <w:rFonts w:ascii="Times New Roman CYR" w:hAnsi="Times New Roman CYR" w:cs="Times New Roman CYR"/>
          <w:sz w:val="28"/>
          <w:szCs w:val="28"/>
        </w:rPr>
        <w:t xml:space="preserve">Центр создан с целью развития малого и среднего предпринимательства на территории района, который активизирует и стимулирует развитие предпринимательского сектора экономики района, посредством совершенствования форм и методов работы с гражданами, индивидуальными предпринимателями и юридическими лицами, сокращения сроков подготовки разрешительных и правоустанавливающих документов, улучшения качества предоставляемых им услуг. </w:t>
      </w:r>
    </w:p>
    <w:p w:rsidR="000B63F1" w:rsidRPr="0057492E" w:rsidRDefault="000B63F1" w:rsidP="000B63F1">
      <w:pPr>
        <w:pBdr>
          <w:bottom w:val="none" w:sz="4" w:space="1" w:color="000000"/>
        </w:pBdr>
        <w:ind w:firstLine="567"/>
        <w:jc w:val="both"/>
        <w:rPr>
          <w:sz w:val="28"/>
          <w:szCs w:val="28"/>
        </w:rPr>
      </w:pPr>
      <w:r w:rsidRPr="0057492E">
        <w:rPr>
          <w:sz w:val="28"/>
          <w:szCs w:val="28"/>
        </w:rPr>
        <w:t xml:space="preserve">Администрация района активно взаимодействует с ОАО «Красноярское региональное агентство поддержки малого и среднего бизнеса» и его представительством в г. Лесосибирск, в </w:t>
      </w:r>
      <w:proofErr w:type="gramStart"/>
      <w:r w:rsidRPr="0057492E">
        <w:rPr>
          <w:sz w:val="28"/>
          <w:szCs w:val="28"/>
        </w:rPr>
        <w:t>рамках</w:t>
      </w:r>
      <w:proofErr w:type="gramEnd"/>
      <w:r w:rsidRPr="0057492E">
        <w:rPr>
          <w:sz w:val="28"/>
          <w:szCs w:val="28"/>
        </w:rPr>
        <w:t xml:space="preserve"> соглашения от 23.10.2009 «О порядке взаимодействия при предоставлении субъектам малого и среднего предпринимательства микрозаймов».</w:t>
      </w:r>
    </w:p>
    <w:p w:rsidR="00597F66" w:rsidRDefault="00597F66" w:rsidP="000B63F1">
      <w:pPr>
        <w:autoSpaceDE w:val="0"/>
        <w:autoSpaceDN w:val="0"/>
        <w:adjustRightInd w:val="0"/>
        <w:ind w:firstLine="567"/>
        <w:jc w:val="both"/>
        <w:rPr>
          <w:rFonts w:ascii="Times New Roman CYR" w:hAnsi="Times New Roman CYR" w:cs="Times New Roman CYR"/>
          <w:sz w:val="28"/>
          <w:szCs w:val="28"/>
        </w:rPr>
      </w:pPr>
    </w:p>
    <w:p w:rsidR="000B63F1" w:rsidRPr="00F5446D" w:rsidRDefault="000B63F1" w:rsidP="000B63F1">
      <w:pPr>
        <w:autoSpaceDE w:val="0"/>
        <w:autoSpaceDN w:val="0"/>
        <w:adjustRightInd w:val="0"/>
        <w:ind w:firstLine="567"/>
        <w:jc w:val="both"/>
        <w:rPr>
          <w:rFonts w:ascii="Times New Roman CYR" w:hAnsi="Times New Roman CYR" w:cs="Times New Roman CYR"/>
          <w:sz w:val="28"/>
          <w:szCs w:val="28"/>
        </w:rPr>
      </w:pPr>
      <w:r w:rsidRPr="00F5446D">
        <w:rPr>
          <w:rFonts w:ascii="Times New Roman CYR" w:hAnsi="Times New Roman CYR" w:cs="Times New Roman CYR"/>
          <w:sz w:val="28"/>
          <w:szCs w:val="28"/>
        </w:rPr>
        <w:t xml:space="preserve">В рамках реализации мероприятий ведомственной программы «Содействие занятости населения Красноярского края», реализуемой в районе государственным учреждением КГБУ «Центр занятости населения Северо-Енисейского района» в 2018 году Центром занятости оказана консультационная и финансовая помощь </w:t>
      </w:r>
      <w:r w:rsidRPr="00F5446D">
        <w:rPr>
          <w:rFonts w:ascii="Times New Roman CYR" w:hAnsi="Times New Roman CYR" w:cs="Times New Roman CYR"/>
          <w:b/>
          <w:sz w:val="28"/>
          <w:szCs w:val="28"/>
        </w:rPr>
        <w:t>2</w:t>
      </w:r>
      <w:r w:rsidRPr="00F5446D">
        <w:rPr>
          <w:rFonts w:ascii="Times New Roman CYR" w:hAnsi="Times New Roman CYR" w:cs="Times New Roman CYR"/>
          <w:sz w:val="28"/>
          <w:szCs w:val="28"/>
        </w:rPr>
        <w:t xml:space="preserve"> безработным гражданам, </w:t>
      </w:r>
      <w:r w:rsidRPr="00F5446D">
        <w:rPr>
          <w:sz w:val="28"/>
          <w:szCs w:val="28"/>
        </w:rPr>
        <w:t>зарегистрировались в качестве индивидуальных предпринимателей по видам деятельности – производство мучных кондитерских изделий, тортов и пирожных.</w:t>
      </w:r>
      <w:r w:rsidRPr="00F5446D">
        <w:rPr>
          <w:rFonts w:ascii="Times New Roman CYR" w:hAnsi="Times New Roman CYR" w:cs="Times New Roman CYR"/>
          <w:sz w:val="28"/>
          <w:szCs w:val="28"/>
        </w:rPr>
        <w:t xml:space="preserve"> В результате </w:t>
      </w:r>
      <w:r w:rsidRPr="00F5446D">
        <w:rPr>
          <w:rFonts w:ascii="Times New Roman CYR" w:hAnsi="Times New Roman CYR" w:cs="Times New Roman CYR"/>
          <w:b/>
          <w:sz w:val="28"/>
          <w:szCs w:val="28"/>
        </w:rPr>
        <w:t>2</w:t>
      </w:r>
      <w:r w:rsidRPr="00F5446D">
        <w:rPr>
          <w:rFonts w:ascii="Times New Roman CYR" w:hAnsi="Times New Roman CYR" w:cs="Times New Roman CYR"/>
          <w:sz w:val="28"/>
          <w:szCs w:val="28"/>
        </w:rPr>
        <w:t xml:space="preserve"> безработных гражданина получили субсидию из краевого бюджета по </w:t>
      </w:r>
      <w:r w:rsidRPr="00F5446D">
        <w:rPr>
          <w:rFonts w:ascii="Times New Roman CYR" w:hAnsi="Times New Roman CYR" w:cs="Times New Roman CYR"/>
          <w:b/>
          <w:sz w:val="28"/>
          <w:szCs w:val="28"/>
        </w:rPr>
        <w:t>89,0</w:t>
      </w:r>
      <w:r w:rsidRPr="00F5446D">
        <w:rPr>
          <w:rFonts w:ascii="Times New Roman CYR" w:hAnsi="Times New Roman CYR" w:cs="Times New Roman CYR"/>
          <w:sz w:val="28"/>
          <w:szCs w:val="28"/>
        </w:rPr>
        <w:t xml:space="preserve"> тыс. рублей, каждый (в 2017 году такая поддержка оказана также </w:t>
      </w:r>
      <w:r w:rsidRPr="00F5446D">
        <w:rPr>
          <w:rFonts w:ascii="Times New Roman CYR" w:hAnsi="Times New Roman CYR" w:cs="Times New Roman CYR"/>
          <w:b/>
          <w:sz w:val="28"/>
          <w:szCs w:val="28"/>
        </w:rPr>
        <w:t>2</w:t>
      </w:r>
      <w:r w:rsidRPr="00F5446D">
        <w:rPr>
          <w:rFonts w:ascii="Times New Roman CYR" w:hAnsi="Times New Roman CYR" w:cs="Times New Roman CYR"/>
          <w:sz w:val="28"/>
          <w:szCs w:val="28"/>
        </w:rPr>
        <w:t xml:space="preserve"> безработным гражданам).</w:t>
      </w:r>
    </w:p>
    <w:p w:rsidR="00A17289" w:rsidRDefault="00A17289" w:rsidP="000B63F1">
      <w:pPr>
        <w:pStyle w:val="af"/>
        <w:tabs>
          <w:tab w:val="left" w:pos="708"/>
        </w:tabs>
        <w:ind w:firstLine="567"/>
        <w:jc w:val="both"/>
        <w:rPr>
          <w:rFonts w:ascii="Times New Roman CYR" w:hAnsi="Times New Roman CYR" w:cs="Times New Roman CYR"/>
          <w:sz w:val="28"/>
          <w:szCs w:val="28"/>
        </w:rPr>
      </w:pPr>
    </w:p>
    <w:p w:rsidR="000B63F1" w:rsidRPr="00F5446D" w:rsidRDefault="000B63F1" w:rsidP="000B63F1">
      <w:pPr>
        <w:pStyle w:val="af"/>
        <w:tabs>
          <w:tab w:val="left" w:pos="708"/>
        </w:tabs>
        <w:ind w:firstLine="567"/>
        <w:jc w:val="both"/>
        <w:rPr>
          <w:sz w:val="28"/>
          <w:szCs w:val="28"/>
        </w:rPr>
      </w:pPr>
      <w:proofErr w:type="gramStart"/>
      <w:r w:rsidRPr="00F5446D">
        <w:rPr>
          <w:rFonts w:ascii="Times New Roman CYR" w:hAnsi="Times New Roman CYR" w:cs="Times New Roman CYR"/>
          <w:sz w:val="28"/>
          <w:szCs w:val="28"/>
        </w:rPr>
        <w:lastRenderedPageBreak/>
        <w:t xml:space="preserve">В 2018 году субъектам малого и среднего предпринимательства администрацией Северо-Енисейского района, на основании проведенных аукционов, предоставлено </w:t>
      </w:r>
      <w:r w:rsidRPr="00F5446D">
        <w:rPr>
          <w:rFonts w:ascii="Times New Roman CYR" w:hAnsi="Times New Roman CYR" w:cs="Times New Roman CYR"/>
          <w:b/>
          <w:sz w:val="28"/>
          <w:szCs w:val="28"/>
        </w:rPr>
        <w:t>4 нежилых</w:t>
      </w:r>
      <w:r w:rsidRPr="00F5446D">
        <w:rPr>
          <w:rFonts w:ascii="Times New Roman CYR" w:hAnsi="Times New Roman CYR" w:cs="Times New Roman CYR"/>
          <w:sz w:val="28"/>
          <w:szCs w:val="28"/>
        </w:rPr>
        <w:t xml:space="preserve"> </w:t>
      </w:r>
      <w:r w:rsidRPr="00F5446D">
        <w:rPr>
          <w:rFonts w:ascii="Times New Roman CYR" w:hAnsi="Times New Roman CYR" w:cs="Times New Roman CYR"/>
          <w:b/>
          <w:sz w:val="28"/>
          <w:szCs w:val="28"/>
        </w:rPr>
        <w:t>помещений</w:t>
      </w:r>
      <w:r w:rsidRPr="00F5446D">
        <w:rPr>
          <w:rFonts w:ascii="Times New Roman CYR" w:hAnsi="Times New Roman CYR" w:cs="Times New Roman CYR"/>
          <w:sz w:val="28"/>
          <w:szCs w:val="28"/>
        </w:rPr>
        <w:t xml:space="preserve"> муниципальной формы собственности, общей площадью </w:t>
      </w:r>
      <w:r w:rsidRPr="00F5446D">
        <w:rPr>
          <w:rFonts w:ascii="Times New Roman CYR" w:hAnsi="Times New Roman CYR" w:cs="Times New Roman CYR"/>
          <w:b/>
          <w:sz w:val="28"/>
          <w:szCs w:val="28"/>
        </w:rPr>
        <w:t>138,0</w:t>
      </w:r>
      <w:r w:rsidRPr="00F5446D">
        <w:rPr>
          <w:rFonts w:ascii="Times New Roman CYR" w:hAnsi="Times New Roman CYR" w:cs="Times New Roman CYR"/>
          <w:sz w:val="28"/>
          <w:szCs w:val="28"/>
        </w:rPr>
        <w:t xml:space="preserve"> </w:t>
      </w:r>
      <w:r w:rsidRPr="00F5446D">
        <w:rPr>
          <w:rFonts w:ascii="Times New Roman CYR" w:hAnsi="Times New Roman CYR" w:cs="Times New Roman CYR"/>
          <w:b/>
          <w:sz w:val="28"/>
          <w:szCs w:val="28"/>
        </w:rPr>
        <w:t>м.кв</w:t>
      </w:r>
      <w:r w:rsidRPr="00F5446D">
        <w:rPr>
          <w:rFonts w:ascii="Times New Roman CYR" w:hAnsi="Times New Roman CYR" w:cs="Times New Roman CYR"/>
          <w:sz w:val="28"/>
          <w:szCs w:val="28"/>
        </w:rPr>
        <w:t>. в соответствии с постановлением администрации района от 13.07.2017 года №280-п «</w:t>
      </w:r>
      <w:r w:rsidRPr="00F5446D">
        <w:rPr>
          <w:color w:val="000000"/>
          <w:spacing w:val="2"/>
          <w:sz w:val="28"/>
          <w:szCs w:val="28"/>
        </w:rPr>
        <w:t>Об утверждении Порядка формирования, ведения, обязательного опубликования перечня муниципального имущества</w:t>
      </w:r>
      <w:r w:rsidRPr="00F5446D">
        <w:rPr>
          <w:sz w:val="28"/>
          <w:szCs w:val="28"/>
        </w:rPr>
        <w:t>, свободного от прав третьих лиц (за исключением имущественных прав субъектов малого и среднего</w:t>
      </w:r>
      <w:proofErr w:type="gramEnd"/>
      <w:r w:rsidRPr="00F5446D">
        <w:rPr>
          <w:sz w:val="28"/>
          <w:szCs w:val="28"/>
        </w:rPr>
        <w:t xml:space="preserve"> предпринимательства), предназначенного для предоставления во владение и (или) в пользование на долгосрочной основе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а также порядка и условий предоставления такого имущества в аренду</w:t>
      </w:r>
      <w:r w:rsidRPr="00F5446D">
        <w:rPr>
          <w:rFonts w:ascii="Times New Roman CYR" w:hAnsi="Times New Roman CYR" w:cs="Times New Roman CYR"/>
          <w:sz w:val="28"/>
          <w:szCs w:val="28"/>
        </w:rPr>
        <w:t xml:space="preserve">». Соответственно заключено </w:t>
      </w:r>
      <w:r w:rsidRPr="00F5446D">
        <w:rPr>
          <w:rFonts w:ascii="Times New Roman CYR" w:hAnsi="Times New Roman CYR" w:cs="Times New Roman CYR"/>
          <w:b/>
          <w:sz w:val="28"/>
          <w:szCs w:val="28"/>
        </w:rPr>
        <w:t xml:space="preserve">4 договора </w:t>
      </w:r>
      <w:r w:rsidRPr="00F5446D">
        <w:rPr>
          <w:rFonts w:ascii="Times New Roman CYR" w:hAnsi="Times New Roman CYR" w:cs="Times New Roman CYR"/>
          <w:sz w:val="28"/>
          <w:szCs w:val="28"/>
        </w:rPr>
        <w:t xml:space="preserve">аренды нежилых помещений площадью </w:t>
      </w:r>
      <w:r w:rsidRPr="00F5446D">
        <w:rPr>
          <w:rFonts w:ascii="Times New Roman CYR" w:hAnsi="Times New Roman CYR" w:cs="Times New Roman CYR"/>
          <w:b/>
          <w:sz w:val="28"/>
          <w:szCs w:val="28"/>
        </w:rPr>
        <w:t>138,0</w:t>
      </w:r>
      <w:r w:rsidRPr="00F5446D">
        <w:rPr>
          <w:rFonts w:ascii="Times New Roman CYR" w:hAnsi="Times New Roman CYR" w:cs="Times New Roman CYR"/>
          <w:sz w:val="28"/>
          <w:szCs w:val="28"/>
        </w:rPr>
        <w:t xml:space="preserve"> </w:t>
      </w:r>
      <w:r w:rsidRPr="00F5446D">
        <w:rPr>
          <w:rFonts w:ascii="Times New Roman CYR" w:hAnsi="Times New Roman CYR" w:cs="Times New Roman CYR"/>
          <w:b/>
          <w:sz w:val="28"/>
          <w:szCs w:val="28"/>
        </w:rPr>
        <w:t>м.кв.</w:t>
      </w:r>
    </w:p>
    <w:p w:rsidR="000B63F1" w:rsidRPr="00F5446D" w:rsidRDefault="000B63F1" w:rsidP="000B63F1">
      <w:pPr>
        <w:autoSpaceDE w:val="0"/>
        <w:autoSpaceDN w:val="0"/>
        <w:adjustRightInd w:val="0"/>
        <w:ind w:firstLine="567"/>
        <w:jc w:val="both"/>
        <w:rPr>
          <w:rFonts w:ascii="Times New Roman CYR" w:hAnsi="Times New Roman CYR" w:cs="Times New Roman CYR"/>
          <w:sz w:val="28"/>
          <w:szCs w:val="28"/>
        </w:rPr>
      </w:pPr>
      <w:r w:rsidRPr="00F5446D">
        <w:rPr>
          <w:rFonts w:ascii="Times New Roman CYR" w:hAnsi="Times New Roman CYR" w:cs="Times New Roman CYR"/>
          <w:sz w:val="28"/>
          <w:szCs w:val="28"/>
        </w:rPr>
        <w:t>В настоящее время, многие предприниматели активно участвуют в общественной и культурной жизни района, оказывают благотворительную помощь в организации и проведении культурно-массовых мероприятий и праздников Северо-Енисейского района. Кроме того, оказывают спонсорскую помощь пенсионерам района и малоимущим гражданам.</w:t>
      </w:r>
    </w:p>
    <w:p w:rsidR="0045272D" w:rsidRPr="00BD0477" w:rsidRDefault="0045272D" w:rsidP="005E0D48">
      <w:pPr>
        <w:ind w:firstLine="709"/>
        <w:jc w:val="both"/>
        <w:rPr>
          <w:sz w:val="28"/>
          <w:szCs w:val="28"/>
          <w:highlight w:val="yellow"/>
        </w:rPr>
      </w:pPr>
    </w:p>
    <w:p w:rsidR="00CC66F4" w:rsidRPr="00226315" w:rsidRDefault="00CC66F4" w:rsidP="005E0D48">
      <w:pPr>
        <w:pStyle w:val="10"/>
        <w:rPr>
          <w:sz w:val="36"/>
          <w:szCs w:val="36"/>
        </w:rPr>
      </w:pPr>
      <w:bookmarkStart w:id="54" w:name="_Toc297835616"/>
      <w:bookmarkStart w:id="55" w:name="_Toc361390426"/>
      <w:bookmarkStart w:id="56" w:name="_Toc18153633"/>
      <w:r w:rsidRPr="00226315">
        <w:rPr>
          <w:sz w:val="36"/>
          <w:szCs w:val="36"/>
        </w:rPr>
        <w:t>Муниципальное имущество</w:t>
      </w:r>
      <w:bookmarkEnd w:id="54"/>
      <w:bookmarkEnd w:id="55"/>
      <w:bookmarkEnd w:id="56"/>
    </w:p>
    <w:p w:rsidR="00CF2AC5" w:rsidRPr="00BD0477" w:rsidRDefault="00CF2AC5" w:rsidP="005E0D48">
      <w:pPr>
        <w:ind w:firstLine="709"/>
        <w:jc w:val="both"/>
        <w:rPr>
          <w:sz w:val="28"/>
          <w:szCs w:val="28"/>
          <w:highlight w:val="yellow"/>
        </w:rPr>
      </w:pPr>
    </w:p>
    <w:p w:rsidR="00C653E3" w:rsidRPr="00BE3BA4" w:rsidRDefault="00C653E3" w:rsidP="00C653E3">
      <w:pPr>
        <w:ind w:firstLine="709"/>
        <w:jc w:val="both"/>
        <w:rPr>
          <w:sz w:val="28"/>
          <w:szCs w:val="28"/>
        </w:rPr>
      </w:pPr>
      <w:r w:rsidRPr="00BE3BA4">
        <w:rPr>
          <w:sz w:val="28"/>
          <w:szCs w:val="28"/>
        </w:rPr>
        <w:t xml:space="preserve">В Северо-Енисейском районе в 2018 году функционировало 2 </w:t>
      </w:r>
      <w:proofErr w:type="gramStart"/>
      <w:r w:rsidRPr="00BE3BA4">
        <w:rPr>
          <w:sz w:val="28"/>
          <w:szCs w:val="28"/>
        </w:rPr>
        <w:t>муниципальных</w:t>
      </w:r>
      <w:proofErr w:type="gramEnd"/>
      <w:r w:rsidRPr="00BE3BA4">
        <w:rPr>
          <w:sz w:val="28"/>
          <w:szCs w:val="28"/>
        </w:rPr>
        <w:t xml:space="preserve"> предприятия, в том числе:</w:t>
      </w:r>
    </w:p>
    <w:p w:rsidR="00C653E3" w:rsidRPr="00BE3BA4" w:rsidRDefault="00C653E3" w:rsidP="00C653E3">
      <w:pPr>
        <w:ind w:firstLine="709"/>
        <w:jc w:val="both"/>
        <w:rPr>
          <w:sz w:val="28"/>
          <w:szCs w:val="28"/>
        </w:rPr>
      </w:pPr>
      <w:r w:rsidRPr="00BE3BA4">
        <w:rPr>
          <w:sz w:val="28"/>
          <w:szCs w:val="28"/>
        </w:rPr>
        <w:t>МУП «Управление коммуникационным комплексом Северо-Енисейского района»; МП «Хлебопек».</w:t>
      </w:r>
    </w:p>
    <w:p w:rsidR="00C653E3" w:rsidRPr="00BE3BA4" w:rsidRDefault="00C653E3" w:rsidP="00C653E3">
      <w:pPr>
        <w:ind w:firstLine="709"/>
        <w:jc w:val="both"/>
        <w:rPr>
          <w:sz w:val="28"/>
          <w:szCs w:val="28"/>
        </w:rPr>
      </w:pPr>
      <w:r w:rsidRPr="00BE3BA4">
        <w:rPr>
          <w:sz w:val="28"/>
          <w:szCs w:val="28"/>
        </w:rPr>
        <w:t>Предприятия муниципальной формы собственности находящиеся в стадии банкротства отсутствуют.</w:t>
      </w:r>
    </w:p>
    <w:p w:rsidR="00C653E3" w:rsidRDefault="00C653E3" w:rsidP="00C653E3">
      <w:pPr>
        <w:ind w:firstLine="709"/>
        <w:jc w:val="both"/>
        <w:rPr>
          <w:sz w:val="28"/>
          <w:szCs w:val="28"/>
        </w:rPr>
      </w:pPr>
      <w:r w:rsidRPr="00BE3BA4">
        <w:rPr>
          <w:sz w:val="28"/>
          <w:szCs w:val="28"/>
        </w:rPr>
        <w:t>Движимое и недвижимое муниципальное имущество закреплено и используется муниципальными предприятиями на праве хозяйственного ведения, муниципальными учреждениями – на праве оперативного управления</w:t>
      </w:r>
    </w:p>
    <w:p w:rsidR="00597F66" w:rsidRDefault="00597F66" w:rsidP="00C653E3">
      <w:pPr>
        <w:ind w:firstLine="709"/>
        <w:jc w:val="both"/>
        <w:rPr>
          <w:sz w:val="28"/>
          <w:szCs w:val="28"/>
        </w:rPr>
      </w:pPr>
    </w:p>
    <w:p w:rsidR="00A96E40" w:rsidRPr="00226315" w:rsidRDefault="00A96E40" w:rsidP="00C653E3">
      <w:pPr>
        <w:ind w:firstLine="709"/>
        <w:jc w:val="both"/>
        <w:rPr>
          <w:sz w:val="28"/>
          <w:szCs w:val="28"/>
        </w:rPr>
      </w:pPr>
      <w:r w:rsidRPr="00226315">
        <w:rPr>
          <w:sz w:val="28"/>
          <w:szCs w:val="28"/>
        </w:rPr>
        <w:t xml:space="preserve">Данные о муниципальной собственности Северо-Енисейского района представлены в таблице </w:t>
      </w:r>
      <w:r w:rsidR="009B71CD" w:rsidRPr="00226315">
        <w:rPr>
          <w:sz w:val="28"/>
          <w:szCs w:val="28"/>
        </w:rPr>
        <w:t>№</w:t>
      </w:r>
      <w:r w:rsidR="007A04E5" w:rsidRPr="00226315">
        <w:rPr>
          <w:sz w:val="28"/>
          <w:szCs w:val="28"/>
        </w:rPr>
        <w:t>8</w:t>
      </w:r>
      <w:r w:rsidRPr="00226315">
        <w:rPr>
          <w:sz w:val="28"/>
          <w:szCs w:val="28"/>
        </w:rPr>
        <w:t>.</w:t>
      </w:r>
    </w:p>
    <w:p w:rsidR="00A96E40" w:rsidRDefault="00A96E40" w:rsidP="005E0D48">
      <w:pPr>
        <w:tabs>
          <w:tab w:val="left" w:pos="2726"/>
        </w:tabs>
        <w:ind w:firstLine="709"/>
        <w:jc w:val="right"/>
        <w:rPr>
          <w:sz w:val="28"/>
          <w:szCs w:val="28"/>
        </w:rPr>
      </w:pPr>
      <w:r w:rsidRPr="00226315">
        <w:rPr>
          <w:sz w:val="28"/>
          <w:szCs w:val="28"/>
        </w:rPr>
        <w:tab/>
        <w:t>Таблица №</w:t>
      </w:r>
      <w:r w:rsidR="007A04E5" w:rsidRPr="00226315">
        <w:rPr>
          <w:sz w:val="28"/>
          <w:szCs w:val="28"/>
        </w:rPr>
        <w:t>8</w:t>
      </w:r>
    </w:p>
    <w:tbl>
      <w:tblPr>
        <w:tblW w:w="10206" w:type="dxa"/>
        <w:tblInd w:w="108" w:type="dxa"/>
        <w:tblLayout w:type="fixed"/>
        <w:tblLook w:val="0000"/>
      </w:tblPr>
      <w:tblGrid>
        <w:gridCol w:w="709"/>
        <w:gridCol w:w="5103"/>
        <w:gridCol w:w="1559"/>
        <w:gridCol w:w="2835"/>
      </w:tblGrid>
      <w:tr w:rsidR="00597F66" w:rsidRPr="00BD0477" w:rsidTr="00975FE3">
        <w:trPr>
          <w:cantSplit/>
          <w:trHeight w:val="941"/>
        </w:trPr>
        <w:tc>
          <w:tcPr>
            <w:tcW w:w="709" w:type="dxa"/>
            <w:tcBorders>
              <w:top w:val="single" w:sz="4" w:space="0" w:color="000000"/>
              <w:left w:val="single" w:sz="4" w:space="0" w:color="000000"/>
              <w:bottom w:val="single" w:sz="4" w:space="0" w:color="000000"/>
            </w:tcBorders>
            <w:vAlign w:val="center"/>
          </w:tcPr>
          <w:p w:rsidR="00597F66" w:rsidRPr="007D1AC9" w:rsidRDefault="00597F66" w:rsidP="00975FE3">
            <w:pPr>
              <w:jc w:val="center"/>
              <w:rPr>
                <w:b/>
              </w:rPr>
            </w:pPr>
            <w:r w:rsidRPr="007D1AC9">
              <w:rPr>
                <w:b/>
              </w:rPr>
              <w:t xml:space="preserve">№ </w:t>
            </w:r>
            <w:proofErr w:type="spellStart"/>
            <w:proofErr w:type="gramStart"/>
            <w:r w:rsidRPr="007D1AC9">
              <w:rPr>
                <w:b/>
              </w:rPr>
              <w:t>п</w:t>
            </w:r>
            <w:proofErr w:type="spellEnd"/>
            <w:proofErr w:type="gramEnd"/>
            <w:r w:rsidRPr="007D1AC9">
              <w:rPr>
                <w:b/>
              </w:rPr>
              <w:t>/</w:t>
            </w:r>
            <w:proofErr w:type="spellStart"/>
            <w:r w:rsidRPr="007D1AC9">
              <w:rPr>
                <w:b/>
              </w:rPr>
              <w:t>п</w:t>
            </w:r>
            <w:proofErr w:type="spellEnd"/>
          </w:p>
        </w:tc>
        <w:tc>
          <w:tcPr>
            <w:tcW w:w="5103" w:type="dxa"/>
            <w:tcBorders>
              <w:top w:val="single" w:sz="4" w:space="0" w:color="000000"/>
              <w:left w:val="single" w:sz="4" w:space="0" w:color="000000"/>
              <w:bottom w:val="single" w:sz="4" w:space="0" w:color="000000"/>
            </w:tcBorders>
            <w:vAlign w:val="center"/>
          </w:tcPr>
          <w:p w:rsidR="00597F66" w:rsidRPr="007D1AC9" w:rsidRDefault="00597F66" w:rsidP="00975FE3">
            <w:pPr>
              <w:ind w:firstLine="567"/>
              <w:jc w:val="center"/>
              <w:rPr>
                <w:b/>
              </w:rPr>
            </w:pPr>
            <w:r w:rsidRPr="007D1AC9">
              <w:rPr>
                <w:b/>
              </w:rPr>
              <w:t>Распределение муниципальной собственности по составу</w:t>
            </w:r>
          </w:p>
        </w:tc>
        <w:tc>
          <w:tcPr>
            <w:tcW w:w="1559" w:type="dxa"/>
            <w:tcBorders>
              <w:top w:val="single" w:sz="4" w:space="0" w:color="000000"/>
              <w:left w:val="single" w:sz="4" w:space="0" w:color="000000"/>
              <w:bottom w:val="single" w:sz="4" w:space="0" w:color="000000"/>
            </w:tcBorders>
            <w:vAlign w:val="center"/>
          </w:tcPr>
          <w:p w:rsidR="00597F66" w:rsidRPr="007D1AC9" w:rsidRDefault="00597F66" w:rsidP="00975FE3">
            <w:pPr>
              <w:jc w:val="center"/>
              <w:rPr>
                <w:b/>
              </w:rPr>
            </w:pPr>
            <w:r w:rsidRPr="007D1AC9">
              <w:rPr>
                <w:b/>
              </w:rPr>
              <w:t>Единица измерения</w:t>
            </w:r>
          </w:p>
        </w:tc>
        <w:tc>
          <w:tcPr>
            <w:tcW w:w="2835" w:type="dxa"/>
            <w:tcBorders>
              <w:top w:val="single" w:sz="4" w:space="0" w:color="000000"/>
              <w:left w:val="single" w:sz="4" w:space="0" w:color="000000"/>
              <w:bottom w:val="single" w:sz="4" w:space="0" w:color="000000"/>
              <w:right w:val="single" w:sz="4" w:space="0" w:color="000000"/>
            </w:tcBorders>
            <w:vAlign w:val="center"/>
          </w:tcPr>
          <w:p w:rsidR="00597F66" w:rsidRPr="007D1AC9" w:rsidRDefault="00597F66" w:rsidP="00975FE3">
            <w:pPr>
              <w:jc w:val="center"/>
              <w:rPr>
                <w:b/>
              </w:rPr>
            </w:pPr>
            <w:r w:rsidRPr="007D1AC9">
              <w:rPr>
                <w:b/>
              </w:rPr>
              <w:t xml:space="preserve">Показатели </w:t>
            </w:r>
          </w:p>
          <w:p w:rsidR="00597F66" w:rsidRPr="007D1AC9" w:rsidRDefault="00597F66" w:rsidP="00975FE3">
            <w:pPr>
              <w:jc w:val="center"/>
              <w:rPr>
                <w:b/>
              </w:rPr>
            </w:pPr>
            <w:r w:rsidRPr="007D1AC9">
              <w:rPr>
                <w:b/>
              </w:rPr>
              <w:t>за 2018 год</w:t>
            </w:r>
          </w:p>
        </w:tc>
      </w:tr>
      <w:tr w:rsidR="00597F66" w:rsidRPr="00BD0477" w:rsidTr="00975FE3">
        <w:trPr>
          <w:trHeight w:val="501"/>
        </w:trPr>
        <w:tc>
          <w:tcPr>
            <w:tcW w:w="10206" w:type="dxa"/>
            <w:gridSpan w:val="4"/>
            <w:tcBorders>
              <w:left w:val="single" w:sz="4" w:space="0" w:color="000000"/>
              <w:bottom w:val="single" w:sz="4" w:space="0" w:color="000000"/>
              <w:right w:val="single" w:sz="4" w:space="0" w:color="000000"/>
            </w:tcBorders>
            <w:vAlign w:val="center"/>
          </w:tcPr>
          <w:p w:rsidR="00597F66" w:rsidRPr="007D1AC9" w:rsidRDefault="00597F66" w:rsidP="00975FE3">
            <w:pPr>
              <w:jc w:val="center"/>
              <w:rPr>
                <w:b/>
              </w:rPr>
            </w:pPr>
            <w:r w:rsidRPr="007D1AC9">
              <w:rPr>
                <w:b/>
              </w:rPr>
              <w:t>1. Муниципальные учреждения</w:t>
            </w:r>
          </w:p>
        </w:tc>
      </w:tr>
      <w:tr w:rsidR="00597F66" w:rsidRPr="00F1378C" w:rsidTr="00975FE3">
        <w:trPr>
          <w:trHeight w:val="355"/>
        </w:trPr>
        <w:tc>
          <w:tcPr>
            <w:tcW w:w="709" w:type="dxa"/>
            <w:tcBorders>
              <w:left w:val="single" w:sz="4" w:space="0" w:color="000000"/>
              <w:bottom w:val="single" w:sz="4" w:space="0" w:color="000000"/>
            </w:tcBorders>
            <w:vAlign w:val="center"/>
          </w:tcPr>
          <w:p w:rsidR="00597F66" w:rsidRPr="007D1AC9" w:rsidRDefault="00597F66" w:rsidP="00975FE3">
            <w:pPr>
              <w:jc w:val="center"/>
            </w:pPr>
            <w:r w:rsidRPr="007D1AC9">
              <w:t>1.</w:t>
            </w:r>
          </w:p>
        </w:tc>
        <w:tc>
          <w:tcPr>
            <w:tcW w:w="5103" w:type="dxa"/>
            <w:tcBorders>
              <w:left w:val="single" w:sz="4" w:space="0" w:color="000000"/>
              <w:bottom w:val="single" w:sz="4" w:space="0" w:color="000000"/>
            </w:tcBorders>
          </w:tcPr>
          <w:p w:rsidR="00597F66" w:rsidRPr="007D1AC9" w:rsidRDefault="00597F66" w:rsidP="00975FE3">
            <w:pPr>
              <w:ind w:firstLine="567"/>
            </w:pPr>
            <w:r w:rsidRPr="007D1AC9">
              <w:t>Количество юридических лиц</w:t>
            </w:r>
          </w:p>
        </w:tc>
        <w:tc>
          <w:tcPr>
            <w:tcW w:w="1559" w:type="dxa"/>
            <w:tcBorders>
              <w:left w:val="single" w:sz="4" w:space="0" w:color="000000"/>
              <w:bottom w:val="single" w:sz="4" w:space="0" w:color="000000"/>
            </w:tcBorders>
            <w:vAlign w:val="center"/>
          </w:tcPr>
          <w:p w:rsidR="00597F66" w:rsidRPr="007D1AC9" w:rsidRDefault="00597F66" w:rsidP="00975FE3">
            <w:pPr>
              <w:jc w:val="center"/>
            </w:pPr>
            <w:r w:rsidRPr="007D1AC9">
              <w:t>(ед.)</w:t>
            </w:r>
          </w:p>
        </w:tc>
        <w:tc>
          <w:tcPr>
            <w:tcW w:w="2835" w:type="dxa"/>
            <w:tcBorders>
              <w:left w:val="single" w:sz="4" w:space="0" w:color="000000"/>
              <w:bottom w:val="single" w:sz="4" w:space="0" w:color="000000"/>
              <w:right w:val="single" w:sz="4" w:space="0" w:color="000000"/>
            </w:tcBorders>
            <w:vAlign w:val="center"/>
          </w:tcPr>
          <w:p w:rsidR="00597F66" w:rsidRPr="007D1AC9" w:rsidRDefault="00597F66" w:rsidP="00975FE3">
            <w:pPr>
              <w:jc w:val="center"/>
            </w:pPr>
            <w:r w:rsidRPr="007D1AC9">
              <w:t>26</w:t>
            </w:r>
          </w:p>
        </w:tc>
      </w:tr>
      <w:tr w:rsidR="00597F66" w:rsidRPr="00BD0477" w:rsidTr="00975FE3">
        <w:trPr>
          <w:trHeight w:val="386"/>
        </w:trPr>
        <w:tc>
          <w:tcPr>
            <w:tcW w:w="709" w:type="dxa"/>
            <w:tcBorders>
              <w:left w:val="single" w:sz="4" w:space="0" w:color="000000"/>
              <w:bottom w:val="single" w:sz="4" w:space="0" w:color="000000"/>
            </w:tcBorders>
            <w:vAlign w:val="center"/>
          </w:tcPr>
          <w:p w:rsidR="00597F66" w:rsidRPr="007D1AC9" w:rsidRDefault="00597F66" w:rsidP="00975FE3">
            <w:pPr>
              <w:jc w:val="center"/>
            </w:pPr>
            <w:r w:rsidRPr="007D1AC9">
              <w:t>2.</w:t>
            </w:r>
          </w:p>
        </w:tc>
        <w:tc>
          <w:tcPr>
            <w:tcW w:w="5103" w:type="dxa"/>
            <w:tcBorders>
              <w:left w:val="single" w:sz="4" w:space="0" w:color="000000"/>
              <w:bottom w:val="single" w:sz="4" w:space="0" w:color="000000"/>
            </w:tcBorders>
          </w:tcPr>
          <w:p w:rsidR="00597F66" w:rsidRPr="007D1AC9" w:rsidRDefault="00597F66" w:rsidP="00975FE3">
            <w:pPr>
              <w:ind w:firstLine="567"/>
            </w:pPr>
            <w:r w:rsidRPr="007D1AC9">
              <w:t>Количество объектов собственности</w:t>
            </w:r>
          </w:p>
        </w:tc>
        <w:tc>
          <w:tcPr>
            <w:tcW w:w="1559" w:type="dxa"/>
            <w:tcBorders>
              <w:left w:val="single" w:sz="4" w:space="0" w:color="000000"/>
              <w:bottom w:val="single" w:sz="4" w:space="0" w:color="000000"/>
            </w:tcBorders>
            <w:vAlign w:val="center"/>
          </w:tcPr>
          <w:p w:rsidR="00597F66" w:rsidRPr="007D1AC9" w:rsidRDefault="00597F66" w:rsidP="00975FE3">
            <w:pPr>
              <w:jc w:val="center"/>
            </w:pPr>
            <w:r w:rsidRPr="007D1AC9">
              <w:t>(ед.)</w:t>
            </w:r>
          </w:p>
        </w:tc>
        <w:tc>
          <w:tcPr>
            <w:tcW w:w="2835" w:type="dxa"/>
            <w:tcBorders>
              <w:top w:val="single" w:sz="4" w:space="0" w:color="000000"/>
              <w:left w:val="single" w:sz="4" w:space="0" w:color="000000"/>
              <w:bottom w:val="single" w:sz="4" w:space="0" w:color="000000"/>
              <w:right w:val="single" w:sz="4" w:space="0" w:color="000000"/>
            </w:tcBorders>
            <w:vAlign w:val="center"/>
          </w:tcPr>
          <w:p w:rsidR="00597F66" w:rsidRPr="007D1AC9" w:rsidRDefault="00597F66" w:rsidP="00975FE3">
            <w:pPr>
              <w:jc w:val="center"/>
            </w:pPr>
            <w:r w:rsidRPr="007D1AC9">
              <w:t>121 820</w:t>
            </w:r>
          </w:p>
        </w:tc>
      </w:tr>
      <w:tr w:rsidR="00597F66" w:rsidRPr="00BD0477" w:rsidTr="00975FE3">
        <w:trPr>
          <w:trHeight w:val="341"/>
        </w:trPr>
        <w:tc>
          <w:tcPr>
            <w:tcW w:w="709" w:type="dxa"/>
            <w:tcBorders>
              <w:left w:val="single" w:sz="4" w:space="0" w:color="000000"/>
              <w:bottom w:val="single" w:sz="4" w:space="0" w:color="000000"/>
            </w:tcBorders>
            <w:vAlign w:val="center"/>
          </w:tcPr>
          <w:p w:rsidR="00597F66" w:rsidRPr="007D1AC9" w:rsidRDefault="00597F66" w:rsidP="00975FE3">
            <w:pPr>
              <w:jc w:val="center"/>
            </w:pPr>
            <w:r w:rsidRPr="007D1AC9">
              <w:t>3.</w:t>
            </w:r>
          </w:p>
        </w:tc>
        <w:tc>
          <w:tcPr>
            <w:tcW w:w="5103" w:type="dxa"/>
            <w:tcBorders>
              <w:left w:val="single" w:sz="4" w:space="0" w:color="000000"/>
              <w:bottom w:val="single" w:sz="4" w:space="0" w:color="000000"/>
            </w:tcBorders>
          </w:tcPr>
          <w:p w:rsidR="00597F66" w:rsidRPr="007D1AC9" w:rsidRDefault="00597F66" w:rsidP="00975FE3">
            <w:pPr>
              <w:ind w:firstLine="567"/>
            </w:pPr>
            <w:r w:rsidRPr="007D1AC9">
              <w:t>Балансовая стоимость</w:t>
            </w:r>
          </w:p>
        </w:tc>
        <w:tc>
          <w:tcPr>
            <w:tcW w:w="1559" w:type="dxa"/>
            <w:tcBorders>
              <w:left w:val="single" w:sz="4" w:space="0" w:color="000000"/>
              <w:bottom w:val="single" w:sz="4" w:space="0" w:color="000000"/>
            </w:tcBorders>
            <w:vAlign w:val="center"/>
          </w:tcPr>
          <w:p w:rsidR="00597F66" w:rsidRPr="007D1AC9" w:rsidRDefault="00597F66" w:rsidP="00975FE3">
            <w:pPr>
              <w:jc w:val="center"/>
            </w:pPr>
            <w:r w:rsidRPr="007D1AC9">
              <w:t>(млн. руб.)</w:t>
            </w:r>
          </w:p>
        </w:tc>
        <w:tc>
          <w:tcPr>
            <w:tcW w:w="2835" w:type="dxa"/>
            <w:tcBorders>
              <w:top w:val="single" w:sz="4" w:space="0" w:color="000000"/>
              <w:left w:val="single" w:sz="4" w:space="0" w:color="000000"/>
              <w:bottom w:val="single" w:sz="4" w:space="0" w:color="000000"/>
              <w:right w:val="single" w:sz="4" w:space="0" w:color="000000"/>
            </w:tcBorders>
            <w:vAlign w:val="center"/>
          </w:tcPr>
          <w:p w:rsidR="00597F66" w:rsidRPr="007D1AC9" w:rsidRDefault="00597F66" w:rsidP="00975FE3">
            <w:pPr>
              <w:jc w:val="center"/>
            </w:pPr>
            <w:r w:rsidRPr="007D1AC9">
              <w:t>1 238,813</w:t>
            </w:r>
          </w:p>
        </w:tc>
      </w:tr>
      <w:tr w:rsidR="00597F66" w:rsidRPr="00BD0477" w:rsidTr="00975FE3">
        <w:trPr>
          <w:trHeight w:val="341"/>
        </w:trPr>
        <w:tc>
          <w:tcPr>
            <w:tcW w:w="10206" w:type="dxa"/>
            <w:gridSpan w:val="4"/>
            <w:tcBorders>
              <w:left w:val="single" w:sz="4" w:space="0" w:color="000000"/>
              <w:bottom w:val="single" w:sz="4" w:space="0" w:color="000000"/>
              <w:right w:val="single" w:sz="4" w:space="0" w:color="000000"/>
            </w:tcBorders>
            <w:vAlign w:val="center"/>
          </w:tcPr>
          <w:p w:rsidR="00597F66" w:rsidRPr="007D1AC9" w:rsidRDefault="00597F66" w:rsidP="00975FE3">
            <w:pPr>
              <w:jc w:val="center"/>
              <w:rPr>
                <w:b/>
              </w:rPr>
            </w:pPr>
            <w:r w:rsidRPr="007D1AC9">
              <w:rPr>
                <w:b/>
              </w:rPr>
              <w:t>2. Муниципальные предприятия</w:t>
            </w:r>
          </w:p>
        </w:tc>
      </w:tr>
      <w:tr w:rsidR="00597F66" w:rsidRPr="00BD0477" w:rsidTr="00975FE3">
        <w:trPr>
          <w:trHeight w:val="311"/>
        </w:trPr>
        <w:tc>
          <w:tcPr>
            <w:tcW w:w="709" w:type="dxa"/>
            <w:tcBorders>
              <w:left w:val="single" w:sz="4" w:space="0" w:color="000000"/>
              <w:bottom w:val="single" w:sz="4" w:space="0" w:color="000000"/>
            </w:tcBorders>
            <w:shd w:val="clear" w:color="auto" w:fill="auto"/>
            <w:vAlign w:val="center"/>
          </w:tcPr>
          <w:p w:rsidR="00597F66" w:rsidRPr="007D1AC9" w:rsidRDefault="00597F66" w:rsidP="00975FE3">
            <w:pPr>
              <w:jc w:val="center"/>
            </w:pPr>
            <w:r w:rsidRPr="007D1AC9">
              <w:t>1.</w:t>
            </w:r>
          </w:p>
        </w:tc>
        <w:tc>
          <w:tcPr>
            <w:tcW w:w="5103" w:type="dxa"/>
            <w:tcBorders>
              <w:left w:val="single" w:sz="4" w:space="0" w:color="000000"/>
              <w:bottom w:val="single" w:sz="4" w:space="0" w:color="000000"/>
            </w:tcBorders>
            <w:shd w:val="clear" w:color="auto" w:fill="auto"/>
          </w:tcPr>
          <w:p w:rsidR="00597F66" w:rsidRPr="007D1AC9" w:rsidRDefault="00597F66" w:rsidP="00975FE3">
            <w:pPr>
              <w:ind w:firstLine="567"/>
            </w:pPr>
            <w:r w:rsidRPr="007D1AC9">
              <w:t>Количество юридических лиц</w:t>
            </w:r>
          </w:p>
        </w:tc>
        <w:tc>
          <w:tcPr>
            <w:tcW w:w="1559" w:type="dxa"/>
            <w:tcBorders>
              <w:left w:val="single" w:sz="4" w:space="0" w:color="000000"/>
              <w:bottom w:val="single" w:sz="4" w:space="0" w:color="000000"/>
            </w:tcBorders>
            <w:shd w:val="clear" w:color="auto" w:fill="auto"/>
            <w:vAlign w:val="center"/>
          </w:tcPr>
          <w:p w:rsidR="00597F66" w:rsidRPr="007D1AC9" w:rsidRDefault="00597F66" w:rsidP="00975FE3">
            <w:pPr>
              <w:jc w:val="center"/>
            </w:pPr>
            <w:r w:rsidRPr="007D1AC9">
              <w:t>(ед.)</w:t>
            </w:r>
          </w:p>
        </w:tc>
        <w:tc>
          <w:tcPr>
            <w:tcW w:w="2835" w:type="dxa"/>
            <w:tcBorders>
              <w:left w:val="single" w:sz="4" w:space="0" w:color="000000"/>
              <w:bottom w:val="single" w:sz="4" w:space="0" w:color="000000"/>
              <w:right w:val="single" w:sz="4" w:space="0" w:color="000000"/>
            </w:tcBorders>
            <w:vAlign w:val="center"/>
          </w:tcPr>
          <w:p w:rsidR="00597F66" w:rsidRPr="00BD0477" w:rsidRDefault="00597F66" w:rsidP="00975FE3">
            <w:pPr>
              <w:jc w:val="center"/>
              <w:rPr>
                <w:highlight w:val="yellow"/>
              </w:rPr>
            </w:pPr>
            <w:r w:rsidRPr="00213385">
              <w:t>2</w:t>
            </w:r>
          </w:p>
        </w:tc>
      </w:tr>
      <w:tr w:rsidR="00597F66" w:rsidRPr="00BD0477" w:rsidTr="00975FE3">
        <w:trPr>
          <w:trHeight w:val="330"/>
        </w:trPr>
        <w:tc>
          <w:tcPr>
            <w:tcW w:w="709" w:type="dxa"/>
            <w:tcBorders>
              <w:left w:val="single" w:sz="4" w:space="0" w:color="000000"/>
              <w:bottom w:val="single" w:sz="4" w:space="0" w:color="000000"/>
            </w:tcBorders>
            <w:shd w:val="clear" w:color="auto" w:fill="auto"/>
            <w:vAlign w:val="center"/>
          </w:tcPr>
          <w:p w:rsidR="00597F66" w:rsidRPr="007D1AC9" w:rsidRDefault="00597F66" w:rsidP="00975FE3">
            <w:pPr>
              <w:jc w:val="center"/>
            </w:pPr>
            <w:r w:rsidRPr="007D1AC9">
              <w:t>2.</w:t>
            </w:r>
          </w:p>
        </w:tc>
        <w:tc>
          <w:tcPr>
            <w:tcW w:w="5103" w:type="dxa"/>
            <w:tcBorders>
              <w:left w:val="single" w:sz="4" w:space="0" w:color="000000"/>
              <w:bottom w:val="single" w:sz="4" w:space="0" w:color="000000"/>
            </w:tcBorders>
            <w:shd w:val="clear" w:color="auto" w:fill="auto"/>
          </w:tcPr>
          <w:p w:rsidR="00597F66" w:rsidRPr="007D1AC9" w:rsidRDefault="00597F66" w:rsidP="00975FE3">
            <w:pPr>
              <w:ind w:firstLine="567"/>
            </w:pPr>
            <w:r w:rsidRPr="007D1AC9">
              <w:t>Количество объектов собственности</w:t>
            </w:r>
          </w:p>
        </w:tc>
        <w:tc>
          <w:tcPr>
            <w:tcW w:w="1559" w:type="dxa"/>
            <w:tcBorders>
              <w:left w:val="single" w:sz="4" w:space="0" w:color="000000"/>
              <w:bottom w:val="single" w:sz="4" w:space="0" w:color="000000"/>
            </w:tcBorders>
            <w:shd w:val="clear" w:color="auto" w:fill="auto"/>
            <w:vAlign w:val="center"/>
          </w:tcPr>
          <w:p w:rsidR="00597F66" w:rsidRPr="007D1AC9" w:rsidRDefault="00597F66" w:rsidP="00975FE3">
            <w:pPr>
              <w:jc w:val="center"/>
            </w:pPr>
            <w:r w:rsidRPr="007D1AC9">
              <w:t>(ед.)</w:t>
            </w:r>
          </w:p>
        </w:tc>
        <w:tc>
          <w:tcPr>
            <w:tcW w:w="2835" w:type="dxa"/>
            <w:tcBorders>
              <w:left w:val="single" w:sz="4" w:space="0" w:color="000000"/>
              <w:bottom w:val="single" w:sz="4" w:space="0" w:color="000000"/>
              <w:right w:val="single" w:sz="4" w:space="0" w:color="000000"/>
            </w:tcBorders>
            <w:vAlign w:val="center"/>
          </w:tcPr>
          <w:p w:rsidR="00597F66" w:rsidRPr="00BD0477" w:rsidRDefault="00597F66" w:rsidP="00975FE3">
            <w:pPr>
              <w:jc w:val="center"/>
              <w:rPr>
                <w:highlight w:val="yellow"/>
              </w:rPr>
            </w:pPr>
            <w:r>
              <w:t>555</w:t>
            </w:r>
          </w:p>
        </w:tc>
      </w:tr>
      <w:tr w:rsidR="00597F66" w:rsidRPr="00BD0477" w:rsidTr="00975FE3">
        <w:trPr>
          <w:trHeight w:val="330"/>
        </w:trPr>
        <w:tc>
          <w:tcPr>
            <w:tcW w:w="709" w:type="dxa"/>
            <w:tcBorders>
              <w:left w:val="single" w:sz="4" w:space="0" w:color="000000"/>
              <w:bottom w:val="single" w:sz="4" w:space="0" w:color="000000"/>
            </w:tcBorders>
            <w:shd w:val="clear" w:color="auto" w:fill="auto"/>
            <w:vAlign w:val="center"/>
          </w:tcPr>
          <w:p w:rsidR="00597F66" w:rsidRPr="007D1AC9" w:rsidRDefault="00597F66" w:rsidP="00975FE3">
            <w:pPr>
              <w:jc w:val="center"/>
            </w:pPr>
            <w:r w:rsidRPr="007D1AC9">
              <w:lastRenderedPageBreak/>
              <w:t>3.</w:t>
            </w:r>
          </w:p>
        </w:tc>
        <w:tc>
          <w:tcPr>
            <w:tcW w:w="5103" w:type="dxa"/>
            <w:tcBorders>
              <w:left w:val="single" w:sz="4" w:space="0" w:color="000000"/>
              <w:bottom w:val="single" w:sz="4" w:space="0" w:color="000000"/>
            </w:tcBorders>
            <w:shd w:val="clear" w:color="auto" w:fill="auto"/>
          </w:tcPr>
          <w:p w:rsidR="00597F66" w:rsidRPr="007D1AC9" w:rsidRDefault="00597F66" w:rsidP="00975FE3">
            <w:pPr>
              <w:ind w:firstLine="567"/>
            </w:pPr>
            <w:r w:rsidRPr="007D1AC9">
              <w:t>Балансовая стоимость</w:t>
            </w:r>
          </w:p>
        </w:tc>
        <w:tc>
          <w:tcPr>
            <w:tcW w:w="1559" w:type="dxa"/>
            <w:tcBorders>
              <w:left w:val="single" w:sz="4" w:space="0" w:color="000000"/>
              <w:bottom w:val="single" w:sz="4" w:space="0" w:color="000000"/>
            </w:tcBorders>
            <w:shd w:val="clear" w:color="auto" w:fill="auto"/>
            <w:vAlign w:val="center"/>
          </w:tcPr>
          <w:p w:rsidR="00597F66" w:rsidRPr="007D1AC9" w:rsidRDefault="00597F66" w:rsidP="00975FE3">
            <w:pPr>
              <w:jc w:val="center"/>
            </w:pPr>
            <w:r w:rsidRPr="007D1AC9">
              <w:t>(млн. руб.)</w:t>
            </w:r>
          </w:p>
        </w:tc>
        <w:tc>
          <w:tcPr>
            <w:tcW w:w="2835" w:type="dxa"/>
            <w:tcBorders>
              <w:left w:val="single" w:sz="4" w:space="0" w:color="000000"/>
              <w:bottom w:val="single" w:sz="4" w:space="0" w:color="000000"/>
              <w:right w:val="single" w:sz="4" w:space="0" w:color="000000"/>
            </w:tcBorders>
            <w:vAlign w:val="center"/>
          </w:tcPr>
          <w:p w:rsidR="00597F66" w:rsidRPr="00213385" w:rsidRDefault="00597F66" w:rsidP="00975FE3">
            <w:pPr>
              <w:jc w:val="center"/>
            </w:pPr>
            <w:r w:rsidRPr="00213385">
              <w:t>713,929</w:t>
            </w:r>
          </w:p>
        </w:tc>
      </w:tr>
      <w:tr w:rsidR="00597F66" w:rsidRPr="00BD0477" w:rsidTr="00975FE3">
        <w:trPr>
          <w:trHeight w:val="501"/>
        </w:trPr>
        <w:tc>
          <w:tcPr>
            <w:tcW w:w="10206" w:type="dxa"/>
            <w:gridSpan w:val="4"/>
            <w:tcBorders>
              <w:left w:val="single" w:sz="4" w:space="0" w:color="000000"/>
              <w:bottom w:val="single" w:sz="4" w:space="0" w:color="000000"/>
              <w:right w:val="single" w:sz="4" w:space="0" w:color="000000"/>
            </w:tcBorders>
            <w:vAlign w:val="center"/>
          </w:tcPr>
          <w:p w:rsidR="00597F66" w:rsidRPr="007D1AC9" w:rsidRDefault="00597F66" w:rsidP="00975FE3">
            <w:pPr>
              <w:jc w:val="center"/>
              <w:rPr>
                <w:b/>
              </w:rPr>
            </w:pPr>
            <w:r w:rsidRPr="007D1AC9">
              <w:rPr>
                <w:b/>
              </w:rPr>
              <w:t>3. Муниципальная казна</w:t>
            </w:r>
          </w:p>
        </w:tc>
      </w:tr>
      <w:tr w:rsidR="00597F66" w:rsidRPr="00BD0477" w:rsidTr="00975FE3">
        <w:trPr>
          <w:trHeight w:val="311"/>
        </w:trPr>
        <w:tc>
          <w:tcPr>
            <w:tcW w:w="709" w:type="dxa"/>
            <w:tcBorders>
              <w:left w:val="single" w:sz="4" w:space="0" w:color="000000"/>
              <w:bottom w:val="single" w:sz="4" w:space="0" w:color="000000"/>
            </w:tcBorders>
            <w:vAlign w:val="center"/>
          </w:tcPr>
          <w:p w:rsidR="00597F66" w:rsidRPr="00213385" w:rsidRDefault="00597F66" w:rsidP="00975FE3">
            <w:pPr>
              <w:jc w:val="center"/>
            </w:pPr>
            <w:r w:rsidRPr="00213385">
              <w:t>1.</w:t>
            </w:r>
          </w:p>
        </w:tc>
        <w:tc>
          <w:tcPr>
            <w:tcW w:w="5103" w:type="dxa"/>
            <w:tcBorders>
              <w:left w:val="single" w:sz="4" w:space="0" w:color="000000"/>
              <w:bottom w:val="single" w:sz="4" w:space="0" w:color="000000"/>
            </w:tcBorders>
          </w:tcPr>
          <w:p w:rsidR="00597F66" w:rsidRPr="00213385" w:rsidRDefault="00597F66" w:rsidP="00975FE3">
            <w:pPr>
              <w:ind w:firstLine="567"/>
            </w:pPr>
            <w:r w:rsidRPr="00213385">
              <w:t>Количество объектов собственности</w:t>
            </w:r>
          </w:p>
        </w:tc>
        <w:tc>
          <w:tcPr>
            <w:tcW w:w="1559" w:type="dxa"/>
            <w:tcBorders>
              <w:left w:val="single" w:sz="4" w:space="0" w:color="000000"/>
              <w:bottom w:val="single" w:sz="4" w:space="0" w:color="000000"/>
            </w:tcBorders>
            <w:vAlign w:val="center"/>
          </w:tcPr>
          <w:p w:rsidR="00597F66" w:rsidRPr="00213385" w:rsidRDefault="00597F66" w:rsidP="00975FE3">
            <w:pPr>
              <w:jc w:val="center"/>
            </w:pPr>
            <w:r w:rsidRPr="00213385">
              <w:t>(ед.)</w:t>
            </w:r>
          </w:p>
        </w:tc>
        <w:tc>
          <w:tcPr>
            <w:tcW w:w="2835" w:type="dxa"/>
            <w:tcBorders>
              <w:left w:val="single" w:sz="4" w:space="0" w:color="000000"/>
              <w:bottom w:val="single" w:sz="4" w:space="0" w:color="000000"/>
              <w:right w:val="single" w:sz="4" w:space="0" w:color="000000"/>
            </w:tcBorders>
            <w:vAlign w:val="center"/>
          </w:tcPr>
          <w:p w:rsidR="00597F66" w:rsidRPr="00213385" w:rsidRDefault="00597F66" w:rsidP="00975FE3">
            <w:pPr>
              <w:jc w:val="center"/>
            </w:pPr>
            <w:r w:rsidRPr="00213385">
              <w:t>1 507</w:t>
            </w:r>
          </w:p>
        </w:tc>
      </w:tr>
      <w:tr w:rsidR="00597F66" w:rsidRPr="00BD0477" w:rsidTr="00975FE3">
        <w:trPr>
          <w:trHeight w:val="311"/>
        </w:trPr>
        <w:tc>
          <w:tcPr>
            <w:tcW w:w="709" w:type="dxa"/>
            <w:tcBorders>
              <w:left w:val="single" w:sz="4" w:space="0" w:color="000000"/>
              <w:bottom w:val="single" w:sz="4" w:space="0" w:color="000000"/>
            </w:tcBorders>
            <w:vAlign w:val="center"/>
          </w:tcPr>
          <w:p w:rsidR="00597F66" w:rsidRPr="00213385" w:rsidRDefault="00597F66" w:rsidP="00975FE3">
            <w:pPr>
              <w:jc w:val="center"/>
            </w:pPr>
            <w:r w:rsidRPr="00213385">
              <w:t>2.</w:t>
            </w:r>
          </w:p>
        </w:tc>
        <w:tc>
          <w:tcPr>
            <w:tcW w:w="5103" w:type="dxa"/>
            <w:tcBorders>
              <w:left w:val="single" w:sz="4" w:space="0" w:color="000000"/>
              <w:bottom w:val="single" w:sz="4" w:space="0" w:color="000000"/>
            </w:tcBorders>
          </w:tcPr>
          <w:p w:rsidR="00597F66" w:rsidRPr="00213385" w:rsidRDefault="00597F66" w:rsidP="00975FE3">
            <w:pPr>
              <w:ind w:firstLine="567"/>
            </w:pPr>
            <w:r w:rsidRPr="00213385">
              <w:t>Балансовая стоимость</w:t>
            </w:r>
          </w:p>
        </w:tc>
        <w:tc>
          <w:tcPr>
            <w:tcW w:w="1559" w:type="dxa"/>
            <w:tcBorders>
              <w:left w:val="single" w:sz="4" w:space="0" w:color="000000"/>
              <w:bottom w:val="single" w:sz="4" w:space="0" w:color="000000"/>
            </w:tcBorders>
            <w:vAlign w:val="center"/>
          </w:tcPr>
          <w:p w:rsidR="00597F66" w:rsidRPr="00213385" w:rsidRDefault="00597F66" w:rsidP="00975FE3">
            <w:pPr>
              <w:jc w:val="center"/>
            </w:pPr>
            <w:r w:rsidRPr="00213385">
              <w:t>(млн. руб.)</w:t>
            </w:r>
          </w:p>
        </w:tc>
        <w:tc>
          <w:tcPr>
            <w:tcW w:w="2835" w:type="dxa"/>
            <w:tcBorders>
              <w:left w:val="single" w:sz="4" w:space="0" w:color="000000"/>
              <w:bottom w:val="single" w:sz="4" w:space="0" w:color="000000"/>
              <w:right w:val="single" w:sz="4" w:space="0" w:color="000000"/>
            </w:tcBorders>
            <w:vAlign w:val="center"/>
          </w:tcPr>
          <w:p w:rsidR="00597F66" w:rsidRPr="00213385" w:rsidRDefault="00597F66" w:rsidP="00975FE3">
            <w:pPr>
              <w:jc w:val="center"/>
            </w:pPr>
            <w:r>
              <w:t>1 289,435</w:t>
            </w:r>
          </w:p>
        </w:tc>
      </w:tr>
      <w:tr w:rsidR="00597F66" w:rsidRPr="00BD0477" w:rsidTr="00975FE3">
        <w:trPr>
          <w:trHeight w:val="330"/>
        </w:trPr>
        <w:tc>
          <w:tcPr>
            <w:tcW w:w="709" w:type="dxa"/>
            <w:tcBorders>
              <w:left w:val="single" w:sz="4" w:space="0" w:color="000000"/>
              <w:bottom w:val="single" w:sz="4" w:space="0" w:color="000000"/>
            </w:tcBorders>
            <w:vAlign w:val="center"/>
          </w:tcPr>
          <w:p w:rsidR="00597F66" w:rsidRPr="00BD0477" w:rsidRDefault="00597F66" w:rsidP="00975FE3">
            <w:pPr>
              <w:jc w:val="center"/>
              <w:rPr>
                <w:highlight w:val="yellow"/>
              </w:rPr>
            </w:pPr>
          </w:p>
        </w:tc>
        <w:tc>
          <w:tcPr>
            <w:tcW w:w="9497" w:type="dxa"/>
            <w:gridSpan w:val="3"/>
            <w:tcBorders>
              <w:left w:val="single" w:sz="4" w:space="0" w:color="000000"/>
              <w:bottom w:val="single" w:sz="4" w:space="0" w:color="000000"/>
              <w:right w:val="single" w:sz="4" w:space="0" w:color="000000"/>
            </w:tcBorders>
          </w:tcPr>
          <w:p w:rsidR="00597F66" w:rsidRPr="00BD0477" w:rsidRDefault="00597F66" w:rsidP="00975FE3">
            <w:pPr>
              <w:jc w:val="center"/>
              <w:rPr>
                <w:b/>
                <w:highlight w:val="yellow"/>
              </w:rPr>
            </w:pPr>
            <w:r w:rsidRPr="007D1AC9">
              <w:rPr>
                <w:b/>
              </w:rPr>
              <w:t>ВСЕГО</w:t>
            </w:r>
          </w:p>
        </w:tc>
      </w:tr>
      <w:tr w:rsidR="00597F66" w:rsidRPr="00BD0477" w:rsidTr="00975FE3">
        <w:trPr>
          <w:trHeight w:val="311"/>
        </w:trPr>
        <w:tc>
          <w:tcPr>
            <w:tcW w:w="709" w:type="dxa"/>
            <w:tcBorders>
              <w:left w:val="single" w:sz="4" w:space="0" w:color="000000"/>
              <w:bottom w:val="single" w:sz="4" w:space="0" w:color="000000"/>
            </w:tcBorders>
            <w:vAlign w:val="center"/>
          </w:tcPr>
          <w:p w:rsidR="00597F66" w:rsidRPr="007D1AC9" w:rsidRDefault="00597F66" w:rsidP="00975FE3">
            <w:pPr>
              <w:jc w:val="center"/>
            </w:pPr>
            <w:r w:rsidRPr="007D1AC9">
              <w:t>1.</w:t>
            </w:r>
          </w:p>
        </w:tc>
        <w:tc>
          <w:tcPr>
            <w:tcW w:w="5103" w:type="dxa"/>
            <w:tcBorders>
              <w:left w:val="single" w:sz="4" w:space="0" w:color="000000"/>
              <w:bottom w:val="single" w:sz="4" w:space="0" w:color="000000"/>
            </w:tcBorders>
          </w:tcPr>
          <w:p w:rsidR="00597F66" w:rsidRPr="007D1AC9" w:rsidRDefault="00597F66" w:rsidP="00975FE3">
            <w:pPr>
              <w:ind w:firstLine="567"/>
            </w:pPr>
            <w:r w:rsidRPr="007D1AC9">
              <w:t>Количество юридических лиц</w:t>
            </w:r>
          </w:p>
        </w:tc>
        <w:tc>
          <w:tcPr>
            <w:tcW w:w="1559" w:type="dxa"/>
            <w:tcBorders>
              <w:left w:val="single" w:sz="4" w:space="0" w:color="000000"/>
              <w:bottom w:val="single" w:sz="4" w:space="0" w:color="000000"/>
            </w:tcBorders>
            <w:vAlign w:val="center"/>
          </w:tcPr>
          <w:p w:rsidR="00597F66" w:rsidRPr="007D1AC9" w:rsidRDefault="00597F66" w:rsidP="00975FE3">
            <w:pPr>
              <w:jc w:val="center"/>
            </w:pPr>
            <w:r w:rsidRPr="007D1AC9">
              <w:t>(ед.)</w:t>
            </w:r>
          </w:p>
        </w:tc>
        <w:tc>
          <w:tcPr>
            <w:tcW w:w="2835" w:type="dxa"/>
            <w:tcBorders>
              <w:left w:val="single" w:sz="4" w:space="0" w:color="000000"/>
              <w:bottom w:val="single" w:sz="4" w:space="0" w:color="000000"/>
              <w:right w:val="single" w:sz="4" w:space="0" w:color="000000"/>
            </w:tcBorders>
            <w:vAlign w:val="center"/>
          </w:tcPr>
          <w:p w:rsidR="00597F66" w:rsidRPr="007D1AC9" w:rsidRDefault="00597F66" w:rsidP="00975FE3">
            <w:pPr>
              <w:jc w:val="center"/>
            </w:pPr>
            <w:r w:rsidRPr="007D1AC9">
              <w:t>28</w:t>
            </w:r>
          </w:p>
        </w:tc>
      </w:tr>
      <w:tr w:rsidR="00597F66" w:rsidRPr="00BD0477" w:rsidTr="00975FE3">
        <w:trPr>
          <w:trHeight w:val="330"/>
        </w:trPr>
        <w:tc>
          <w:tcPr>
            <w:tcW w:w="709" w:type="dxa"/>
            <w:tcBorders>
              <w:left w:val="single" w:sz="4" w:space="0" w:color="000000"/>
              <w:bottom w:val="single" w:sz="4" w:space="0" w:color="000000"/>
            </w:tcBorders>
            <w:vAlign w:val="center"/>
          </w:tcPr>
          <w:p w:rsidR="00597F66" w:rsidRPr="007D1AC9" w:rsidRDefault="00597F66" w:rsidP="00975FE3">
            <w:pPr>
              <w:jc w:val="center"/>
            </w:pPr>
            <w:r w:rsidRPr="007D1AC9">
              <w:t>2.</w:t>
            </w:r>
          </w:p>
        </w:tc>
        <w:tc>
          <w:tcPr>
            <w:tcW w:w="5103" w:type="dxa"/>
            <w:tcBorders>
              <w:left w:val="single" w:sz="4" w:space="0" w:color="000000"/>
              <w:bottom w:val="single" w:sz="4" w:space="0" w:color="000000"/>
            </w:tcBorders>
          </w:tcPr>
          <w:p w:rsidR="00597F66" w:rsidRPr="007D1AC9" w:rsidRDefault="00597F66" w:rsidP="00975FE3">
            <w:pPr>
              <w:ind w:firstLine="567"/>
            </w:pPr>
            <w:r w:rsidRPr="007D1AC9">
              <w:t>Количество объектов собственности</w:t>
            </w:r>
          </w:p>
        </w:tc>
        <w:tc>
          <w:tcPr>
            <w:tcW w:w="1559" w:type="dxa"/>
            <w:tcBorders>
              <w:left w:val="single" w:sz="4" w:space="0" w:color="000000"/>
              <w:bottom w:val="single" w:sz="4" w:space="0" w:color="000000"/>
            </w:tcBorders>
            <w:vAlign w:val="center"/>
          </w:tcPr>
          <w:p w:rsidR="00597F66" w:rsidRPr="007D1AC9" w:rsidRDefault="00597F66" w:rsidP="00975FE3">
            <w:pPr>
              <w:jc w:val="center"/>
            </w:pPr>
            <w:r w:rsidRPr="007D1AC9">
              <w:t>(ед.)</w:t>
            </w:r>
          </w:p>
        </w:tc>
        <w:tc>
          <w:tcPr>
            <w:tcW w:w="2835" w:type="dxa"/>
            <w:tcBorders>
              <w:left w:val="single" w:sz="4" w:space="0" w:color="000000"/>
              <w:bottom w:val="single" w:sz="4" w:space="0" w:color="000000"/>
              <w:right w:val="single" w:sz="4" w:space="0" w:color="000000"/>
            </w:tcBorders>
            <w:vAlign w:val="center"/>
          </w:tcPr>
          <w:p w:rsidR="00597F66" w:rsidRPr="007D1AC9" w:rsidRDefault="00597F66" w:rsidP="00975FE3">
            <w:pPr>
              <w:jc w:val="center"/>
            </w:pPr>
            <w:r w:rsidRPr="007D1AC9">
              <w:t xml:space="preserve">123 </w:t>
            </w:r>
            <w:r>
              <w:t>8</w:t>
            </w:r>
            <w:r w:rsidRPr="007D1AC9">
              <w:t>8</w:t>
            </w:r>
            <w:r>
              <w:t>2</w:t>
            </w:r>
          </w:p>
        </w:tc>
      </w:tr>
      <w:tr w:rsidR="00597F66" w:rsidRPr="00BD0477" w:rsidTr="00975FE3">
        <w:trPr>
          <w:trHeight w:val="361"/>
        </w:trPr>
        <w:tc>
          <w:tcPr>
            <w:tcW w:w="709" w:type="dxa"/>
            <w:tcBorders>
              <w:left w:val="single" w:sz="4" w:space="0" w:color="000000"/>
              <w:bottom w:val="single" w:sz="4" w:space="0" w:color="000000"/>
            </w:tcBorders>
            <w:vAlign w:val="center"/>
          </w:tcPr>
          <w:p w:rsidR="00597F66" w:rsidRPr="00FD6BC7" w:rsidRDefault="00597F66" w:rsidP="00975FE3">
            <w:pPr>
              <w:jc w:val="center"/>
            </w:pPr>
            <w:r w:rsidRPr="00FD6BC7">
              <w:t>3.</w:t>
            </w:r>
          </w:p>
        </w:tc>
        <w:tc>
          <w:tcPr>
            <w:tcW w:w="5103" w:type="dxa"/>
            <w:tcBorders>
              <w:left w:val="single" w:sz="4" w:space="0" w:color="000000"/>
              <w:bottom w:val="single" w:sz="4" w:space="0" w:color="000000"/>
            </w:tcBorders>
          </w:tcPr>
          <w:p w:rsidR="00597F66" w:rsidRPr="00FD6BC7" w:rsidRDefault="00597F66" w:rsidP="00975FE3">
            <w:pPr>
              <w:ind w:firstLine="567"/>
            </w:pPr>
            <w:r w:rsidRPr="00FD6BC7">
              <w:t>Балансовая стоимость</w:t>
            </w:r>
          </w:p>
        </w:tc>
        <w:tc>
          <w:tcPr>
            <w:tcW w:w="1559" w:type="dxa"/>
            <w:tcBorders>
              <w:left w:val="single" w:sz="4" w:space="0" w:color="000000"/>
              <w:bottom w:val="single" w:sz="4" w:space="0" w:color="000000"/>
            </w:tcBorders>
            <w:vAlign w:val="center"/>
          </w:tcPr>
          <w:p w:rsidR="00597F66" w:rsidRPr="00FD6BC7" w:rsidRDefault="00597F66" w:rsidP="00975FE3">
            <w:pPr>
              <w:jc w:val="center"/>
            </w:pPr>
            <w:r w:rsidRPr="00FD6BC7">
              <w:t>(млн. руб.)</w:t>
            </w:r>
          </w:p>
        </w:tc>
        <w:tc>
          <w:tcPr>
            <w:tcW w:w="2835" w:type="dxa"/>
            <w:tcBorders>
              <w:left w:val="single" w:sz="4" w:space="0" w:color="000000"/>
              <w:bottom w:val="single" w:sz="4" w:space="0" w:color="000000"/>
              <w:right w:val="single" w:sz="4" w:space="0" w:color="000000"/>
            </w:tcBorders>
            <w:vAlign w:val="center"/>
          </w:tcPr>
          <w:p w:rsidR="00597F66" w:rsidRPr="00FD6BC7" w:rsidRDefault="00597F66" w:rsidP="00975FE3">
            <w:pPr>
              <w:jc w:val="center"/>
            </w:pPr>
            <w:r w:rsidRPr="00FD6BC7">
              <w:t>3 242,177</w:t>
            </w:r>
          </w:p>
        </w:tc>
      </w:tr>
    </w:tbl>
    <w:p w:rsidR="00597F66" w:rsidRPr="00BD0477" w:rsidRDefault="00597F66" w:rsidP="00597F66">
      <w:pPr>
        <w:ind w:firstLine="709"/>
        <w:jc w:val="both"/>
        <w:rPr>
          <w:sz w:val="28"/>
          <w:szCs w:val="28"/>
          <w:highlight w:val="yellow"/>
        </w:rPr>
      </w:pPr>
    </w:p>
    <w:p w:rsidR="00597F66" w:rsidRPr="00FD6BC7" w:rsidRDefault="00597F66" w:rsidP="00597F66">
      <w:pPr>
        <w:ind w:firstLine="709"/>
        <w:jc w:val="both"/>
        <w:rPr>
          <w:sz w:val="28"/>
          <w:szCs w:val="28"/>
        </w:rPr>
      </w:pPr>
      <w:r w:rsidRPr="00FD6BC7">
        <w:rPr>
          <w:sz w:val="28"/>
          <w:szCs w:val="28"/>
        </w:rPr>
        <w:t xml:space="preserve">На 1 января 2019 года балансовая стоимость имущества, предназначенного для решения вопросов местного самоуправления, составила </w:t>
      </w:r>
      <w:r w:rsidRPr="00FD6BC7">
        <w:rPr>
          <w:b/>
          <w:sz w:val="28"/>
          <w:szCs w:val="28"/>
        </w:rPr>
        <w:t>3 242,177 млн. руб</w:t>
      </w:r>
      <w:r w:rsidRPr="00FD6BC7">
        <w:rPr>
          <w:sz w:val="28"/>
          <w:szCs w:val="28"/>
        </w:rPr>
        <w:t xml:space="preserve">., что в количественном выражении составляет </w:t>
      </w:r>
      <w:r w:rsidRPr="00FD6BC7">
        <w:rPr>
          <w:b/>
          <w:sz w:val="28"/>
          <w:szCs w:val="28"/>
        </w:rPr>
        <w:t xml:space="preserve">123 </w:t>
      </w:r>
      <w:r>
        <w:rPr>
          <w:b/>
          <w:sz w:val="28"/>
          <w:szCs w:val="28"/>
        </w:rPr>
        <w:t>882</w:t>
      </w:r>
      <w:r w:rsidRPr="00FD6BC7">
        <w:rPr>
          <w:sz w:val="28"/>
          <w:szCs w:val="28"/>
        </w:rPr>
        <w:t xml:space="preserve"> объектов реестра муниципального имущества Северо-Енисейского района (зданий, строений, сооружений инженерной инфраструктуры).</w:t>
      </w:r>
    </w:p>
    <w:p w:rsidR="00597F66" w:rsidRPr="00FD6BC7" w:rsidRDefault="00597F66" w:rsidP="00597F66">
      <w:pPr>
        <w:ind w:firstLine="709"/>
        <w:jc w:val="both"/>
        <w:rPr>
          <w:sz w:val="28"/>
          <w:szCs w:val="28"/>
          <w:u w:val="single"/>
        </w:rPr>
      </w:pPr>
      <w:r w:rsidRPr="00FD6BC7">
        <w:rPr>
          <w:sz w:val="28"/>
          <w:szCs w:val="28"/>
          <w:u w:val="single"/>
        </w:rPr>
        <w:t>Имущество района распределено следующим образом:</w:t>
      </w:r>
    </w:p>
    <w:p w:rsidR="00597F66" w:rsidRPr="00FD6BC7" w:rsidRDefault="00597F66" w:rsidP="00597F66">
      <w:pPr>
        <w:ind w:firstLine="709"/>
        <w:jc w:val="both"/>
        <w:rPr>
          <w:sz w:val="28"/>
          <w:szCs w:val="28"/>
        </w:rPr>
      </w:pPr>
      <w:r w:rsidRPr="00FD6BC7">
        <w:rPr>
          <w:sz w:val="28"/>
          <w:szCs w:val="28"/>
        </w:rPr>
        <w:t xml:space="preserve">в оперативном </w:t>
      </w:r>
      <w:proofErr w:type="gramStart"/>
      <w:r w:rsidRPr="00FD6BC7">
        <w:rPr>
          <w:sz w:val="28"/>
          <w:szCs w:val="28"/>
        </w:rPr>
        <w:t>управлении</w:t>
      </w:r>
      <w:proofErr w:type="gramEnd"/>
      <w:r w:rsidRPr="00FD6BC7">
        <w:rPr>
          <w:sz w:val="28"/>
          <w:szCs w:val="28"/>
        </w:rPr>
        <w:t xml:space="preserve"> за муниципальными учреждениями (26 учреждения) закреплено имущество общей стоимостью </w:t>
      </w:r>
      <w:r w:rsidRPr="00FD6BC7">
        <w:rPr>
          <w:b/>
          <w:sz w:val="28"/>
          <w:szCs w:val="28"/>
        </w:rPr>
        <w:t>1 238,813 млн. руб</w:t>
      </w:r>
      <w:r w:rsidRPr="00FD6BC7">
        <w:rPr>
          <w:sz w:val="28"/>
          <w:szCs w:val="28"/>
        </w:rPr>
        <w:t>. (</w:t>
      </w:r>
      <w:r>
        <w:rPr>
          <w:sz w:val="28"/>
          <w:szCs w:val="28"/>
        </w:rPr>
        <w:t>121 820</w:t>
      </w:r>
      <w:r w:rsidRPr="00FD6BC7">
        <w:rPr>
          <w:sz w:val="28"/>
          <w:szCs w:val="28"/>
        </w:rPr>
        <w:t xml:space="preserve"> объектов);</w:t>
      </w:r>
    </w:p>
    <w:p w:rsidR="00597F66" w:rsidRPr="00FD6BC7" w:rsidRDefault="00597F66" w:rsidP="00597F66">
      <w:pPr>
        <w:ind w:firstLine="709"/>
        <w:jc w:val="both"/>
        <w:rPr>
          <w:sz w:val="28"/>
          <w:szCs w:val="28"/>
        </w:rPr>
      </w:pPr>
      <w:r w:rsidRPr="00FD6BC7">
        <w:rPr>
          <w:sz w:val="28"/>
          <w:szCs w:val="28"/>
        </w:rPr>
        <w:t xml:space="preserve">в хозяйственном </w:t>
      </w:r>
      <w:proofErr w:type="gramStart"/>
      <w:r w:rsidRPr="00FD6BC7">
        <w:rPr>
          <w:sz w:val="28"/>
          <w:szCs w:val="28"/>
        </w:rPr>
        <w:t>ведении</w:t>
      </w:r>
      <w:proofErr w:type="gramEnd"/>
      <w:r w:rsidRPr="00FD6BC7">
        <w:rPr>
          <w:sz w:val="28"/>
          <w:szCs w:val="28"/>
        </w:rPr>
        <w:t xml:space="preserve"> за муниципальными унитарными предприятиями (2 предприятия) закреплено имущество балансовой стоимостью </w:t>
      </w:r>
      <w:r w:rsidRPr="00FD6BC7">
        <w:rPr>
          <w:b/>
          <w:sz w:val="28"/>
          <w:szCs w:val="28"/>
        </w:rPr>
        <w:t>713,929 млн. руб.</w:t>
      </w:r>
      <w:r w:rsidRPr="00FD6BC7">
        <w:rPr>
          <w:sz w:val="28"/>
          <w:szCs w:val="28"/>
        </w:rPr>
        <w:t xml:space="preserve"> (</w:t>
      </w:r>
      <w:r>
        <w:rPr>
          <w:sz w:val="28"/>
          <w:szCs w:val="28"/>
        </w:rPr>
        <w:t>555</w:t>
      </w:r>
      <w:r w:rsidRPr="00FD6BC7">
        <w:rPr>
          <w:sz w:val="28"/>
          <w:szCs w:val="28"/>
        </w:rPr>
        <w:t xml:space="preserve"> объект</w:t>
      </w:r>
      <w:r>
        <w:rPr>
          <w:sz w:val="28"/>
          <w:szCs w:val="28"/>
        </w:rPr>
        <w:t>ов</w:t>
      </w:r>
      <w:r w:rsidRPr="00FD6BC7">
        <w:rPr>
          <w:sz w:val="28"/>
          <w:szCs w:val="28"/>
        </w:rPr>
        <w:t>);</w:t>
      </w:r>
    </w:p>
    <w:p w:rsidR="00597F66" w:rsidRPr="00FD6BC7" w:rsidRDefault="00597F66" w:rsidP="00597F66">
      <w:pPr>
        <w:ind w:firstLine="709"/>
        <w:jc w:val="both"/>
        <w:rPr>
          <w:sz w:val="28"/>
          <w:szCs w:val="28"/>
        </w:rPr>
      </w:pPr>
      <w:r w:rsidRPr="00FD6BC7">
        <w:rPr>
          <w:sz w:val="28"/>
          <w:szCs w:val="28"/>
        </w:rPr>
        <w:t xml:space="preserve">стоимость имущества в районной казне составила – </w:t>
      </w:r>
      <w:r w:rsidRPr="00FD6BC7">
        <w:rPr>
          <w:b/>
          <w:sz w:val="28"/>
          <w:szCs w:val="28"/>
        </w:rPr>
        <w:t>1 289,435 млн. руб.</w:t>
      </w:r>
      <w:r w:rsidRPr="00FD6BC7">
        <w:rPr>
          <w:sz w:val="28"/>
          <w:szCs w:val="28"/>
        </w:rPr>
        <w:t xml:space="preserve"> (1 507 объектов).</w:t>
      </w:r>
    </w:p>
    <w:p w:rsidR="003B3806" w:rsidRPr="00226315" w:rsidRDefault="003B3806" w:rsidP="005E0D48">
      <w:pPr>
        <w:ind w:firstLine="709"/>
        <w:jc w:val="both"/>
        <w:rPr>
          <w:sz w:val="28"/>
          <w:szCs w:val="28"/>
        </w:rPr>
      </w:pPr>
      <w:r w:rsidRPr="00226315">
        <w:rPr>
          <w:sz w:val="28"/>
          <w:szCs w:val="28"/>
        </w:rPr>
        <w:t>Движимое и недвижимое муниципальное имущество закреплено и используется муниципальными предприятиями на праве хозяйственного ведения, муниципальными учреждениями – на праве оперативного управления.</w:t>
      </w:r>
    </w:p>
    <w:p w:rsidR="003B3806" w:rsidRPr="00226315" w:rsidRDefault="003B3806" w:rsidP="005E0D48">
      <w:pPr>
        <w:ind w:firstLine="709"/>
        <w:jc w:val="both"/>
        <w:rPr>
          <w:sz w:val="28"/>
          <w:szCs w:val="28"/>
        </w:rPr>
      </w:pPr>
      <w:r w:rsidRPr="00226315">
        <w:rPr>
          <w:sz w:val="28"/>
          <w:szCs w:val="28"/>
        </w:rPr>
        <w:t>Имущество, находящееся в казне района (кроме объектов жилого фонда), передано пользователям: по договорам аренды юридическим лицам и индивидуальным предпринимателям и по договорам безвозмездного пользования некоммерческим организациям для осуществлени</w:t>
      </w:r>
      <w:r w:rsidR="00597F66">
        <w:rPr>
          <w:sz w:val="28"/>
          <w:szCs w:val="28"/>
        </w:rPr>
        <w:t>я</w:t>
      </w:r>
      <w:r w:rsidRPr="00226315">
        <w:rPr>
          <w:sz w:val="28"/>
          <w:szCs w:val="28"/>
        </w:rPr>
        <w:t xml:space="preserve"> ими некоммерческой деятельности.</w:t>
      </w:r>
    </w:p>
    <w:p w:rsidR="003B3806" w:rsidRPr="00226315" w:rsidRDefault="003B3806" w:rsidP="005E0D48">
      <w:pPr>
        <w:ind w:firstLine="709"/>
        <w:jc w:val="both"/>
        <w:rPr>
          <w:sz w:val="28"/>
          <w:szCs w:val="28"/>
        </w:rPr>
      </w:pPr>
      <w:r w:rsidRPr="00226315">
        <w:rPr>
          <w:sz w:val="28"/>
          <w:szCs w:val="28"/>
        </w:rPr>
        <w:t>Данные о полученных доходах от использования муниципального имущества в 201</w:t>
      </w:r>
      <w:r w:rsidR="008C6108" w:rsidRPr="00226315">
        <w:rPr>
          <w:sz w:val="28"/>
          <w:szCs w:val="28"/>
        </w:rPr>
        <w:t>7</w:t>
      </w:r>
      <w:r w:rsidR="00226315">
        <w:rPr>
          <w:sz w:val="28"/>
          <w:szCs w:val="28"/>
        </w:rPr>
        <w:t>-2018</w:t>
      </w:r>
      <w:r w:rsidRPr="00226315">
        <w:rPr>
          <w:sz w:val="28"/>
          <w:szCs w:val="28"/>
        </w:rPr>
        <w:t xml:space="preserve"> годах представлены в таблице №</w:t>
      </w:r>
      <w:r w:rsidR="007A04E5" w:rsidRPr="00226315">
        <w:rPr>
          <w:sz w:val="28"/>
          <w:szCs w:val="28"/>
        </w:rPr>
        <w:t>9</w:t>
      </w:r>
    </w:p>
    <w:p w:rsidR="003B3806" w:rsidRDefault="003B3806" w:rsidP="005E0D48">
      <w:pPr>
        <w:ind w:firstLine="567"/>
        <w:jc w:val="right"/>
        <w:rPr>
          <w:sz w:val="28"/>
          <w:szCs w:val="28"/>
        </w:rPr>
      </w:pPr>
      <w:r w:rsidRPr="00226315">
        <w:rPr>
          <w:sz w:val="28"/>
          <w:szCs w:val="28"/>
        </w:rPr>
        <w:t>Таблица №</w:t>
      </w:r>
      <w:r w:rsidR="007A04E5" w:rsidRPr="00226315">
        <w:rPr>
          <w:sz w:val="28"/>
          <w:szCs w:val="28"/>
        </w:rPr>
        <w:t>9</w:t>
      </w:r>
      <w:r w:rsidRPr="00226315">
        <w:rPr>
          <w:sz w:val="28"/>
          <w:szCs w:val="28"/>
        </w:rPr>
        <w:t xml:space="preserve"> </w:t>
      </w:r>
    </w:p>
    <w:tbl>
      <w:tblPr>
        <w:tblW w:w="9741" w:type="dxa"/>
        <w:jc w:val="center"/>
        <w:tblInd w:w="-499" w:type="dxa"/>
        <w:tblLayout w:type="fixed"/>
        <w:tblLook w:val="0000"/>
      </w:tblPr>
      <w:tblGrid>
        <w:gridCol w:w="5631"/>
        <w:gridCol w:w="2126"/>
        <w:gridCol w:w="1984"/>
      </w:tblGrid>
      <w:tr w:rsidR="00226315" w:rsidRPr="00BE3BA4" w:rsidTr="00226315">
        <w:trPr>
          <w:trHeight w:val="1061"/>
          <w:jc w:val="center"/>
        </w:trPr>
        <w:tc>
          <w:tcPr>
            <w:tcW w:w="5631" w:type="dxa"/>
            <w:tcBorders>
              <w:top w:val="single" w:sz="4" w:space="0" w:color="000000"/>
              <w:left w:val="single" w:sz="4" w:space="0" w:color="000000"/>
              <w:bottom w:val="single" w:sz="4" w:space="0" w:color="000000"/>
            </w:tcBorders>
            <w:vAlign w:val="center"/>
          </w:tcPr>
          <w:p w:rsidR="00226315" w:rsidRPr="00BE3BA4" w:rsidRDefault="00226315" w:rsidP="00226315">
            <w:pPr>
              <w:jc w:val="center"/>
              <w:rPr>
                <w:b/>
                <w:sz w:val="28"/>
                <w:szCs w:val="28"/>
              </w:rPr>
            </w:pPr>
            <w:r w:rsidRPr="00BE3BA4">
              <w:rPr>
                <w:b/>
                <w:sz w:val="28"/>
                <w:szCs w:val="28"/>
              </w:rPr>
              <w:t>Наименование доходов</w:t>
            </w:r>
          </w:p>
        </w:tc>
        <w:tc>
          <w:tcPr>
            <w:tcW w:w="2126" w:type="dxa"/>
            <w:tcBorders>
              <w:top w:val="single" w:sz="4" w:space="0" w:color="000000"/>
              <w:left w:val="single" w:sz="4" w:space="0" w:color="000000"/>
              <w:bottom w:val="single" w:sz="4" w:space="0" w:color="000000"/>
            </w:tcBorders>
            <w:vAlign w:val="center"/>
          </w:tcPr>
          <w:p w:rsidR="00226315" w:rsidRDefault="00226315" w:rsidP="00226315">
            <w:pPr>
              <w:ind w:left="-108"/>
              <w:jc w:val="center"/>
              <w:rPr>
                <w:b/>
                <w:sz w:val="28"/>
                <w:szCs w:val="28"/>
              </w:rPr>
            </w:pPr>
            <w:r w:rsidRPr="00BE3BA4">
              <w:rPr>
                <w:b/>
                <w:sz w:val="28"/>
                <w:szCs w:val="28"/>
              </w:rPr>
              <w:t>2017 год</w:t>
            </w:r>
          </w:p>
          <w:p w:rsidR="00226315" w:rsidRPr="00BE3BA4" w:rsidRDefault="00226315" w:rsidP="00226315">
            <w:pPr>
              <w:ind w:left="-108"/>
              <w:jc w:val="center"/>
              <w:rPr>
                <w:b/>
                <w:sz w:val="28"/>
                <w:szCs w:val="28"/>
              </w:rPr>
            </w:pPr>
            <w:r w:rsidRPr="00BE3BA4">
              <w:rPr>
                <w:b/>
                <w:sz w:val="28"/>
                <w:szCs w:val="28"/>
              </w:rPr>
              <w:t>(тыс. руб.)</w:t>
            </w:r>
          </w:p>
        </w:tc>
        <w:tc>
          <w:tcPr>
            <w:tcW w:w="1984" w:type="dxa"/>
            <w:tcBorders>
              <w:top w:val="single" w:sz="4" w:space="0" w:color="000000"/>
              <w:left w:val="single" w:sz="4" w:space="0" w:color="000000"/>
              <w:bottom w:val="single" w:sz="4" w:space="0" w:color="000000"/>
              <w:right w:val="single" w:sz="4" w:space="0" w:color="000000"/>
            </w:tcBorders>
            <w:vAlign w:val="center"/>
          </w:tcPr>
          <w:p w:rsidR="00226315" w:rsidRDefault="00226315" w:rsidP="00226315">
            <w:pPr>
              <w:ind w:left="-108"/>
              <w:jc w:val="center"/>
              <w:rPr>
                <w:b/>
                <w:sz w:val="28"/>
                <w:szCs w:val="28"/>
              </w:rPr>
            </w:pPr>
            <w:r w:rsidRPr="00BE3BA4">
              <w:rPr>
                <w:b/>
                <w:sz w:val="28"/>
                <w:szCs w:val="28"/>
              </w:rPr>
              <w:t>2018 год</w:t>
            </w:r>
          </w:p>
          <w:p w:rsidR="00226315" w:rsidRPr="00BE3BA4" w:rsidRDefault="00226315" w:rsidP="00226315">
            <w:pPr>
              <w:ind w:left="-108"/>
              <w:jc w:val="center"/>
              <w:rPr>
                <w:b/>
                <w:sz w:val="28"/>
                <w:szCs w:val="28"/>
              </w:rPr>
            </w:pPr>
            <w:r w:rsidRPr="00BE3BA4">
              <w:rPr>
                <w:b/>
                <w:sz w:val="28"/>
                <w:szCs w:val="28"/>
              </w:rPr>
              <w:t>(тыс. руб.)</w:t>
            </w:r>
          </w:p>
        </w:tc>
      </w:tr>
      <w:tr w:rsidR="00226315" w:rsidRPr="00BE3BA4" w:rsidTr="001C3803">
        <w:tblPrEx>
          <w:tblLook w:val="04A0"/>
        </w:tblPrEx>
        <w:trPr>
          <w:trHeight w:val="645"/>
          <w:jc w:val="center"/>
        </w:trPr>
        <w:tc>
          <w:tcPr>
            <w:tcW w:w="56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26315" w:rsidRPr="00BE3BA4" w:rsidRDefault="00226315" w:rsidP="001C3803">
            <w:pPr>
              <w:jc w:val="both"/>
              <w:rPr>
                <w:sz w:val="28"/>
                <w:szCs w:val="28"/>
              </w:rPr>
            </w:pPr>
            <w:r w:rsidRPr="00BE3BA4">
              <w:rPr>
                <w:sz w:val="28"/>
                <w:szCs w:val="28"/>
              </w:rPr>
              <w:t>Доходы бюджета от продажи материальных и нематериальных активов</w:t>
            </w:r>
          </w:p>
        </w:tc>
        <w:tc>
          <w:tcPr>
            <w:tcW w:w="2126" w:type="dxa"/>
            <w:tcBorders>
              <w:top w:val="single" w:sz="4" w:space="0" w:color="auto"/>
              <w:left w:val="nil"/>
              <w:bottom w:val="single" w:sz="4" w:space="0" w:color="auto"/>
              <w:right w:val="single" w:sz="4" w:space="0" w:color="auto"/>
            </w:tcBorders>
            <w:vAlign w:val="center"/>
          </w:tcPr>
          <w:p w:rsidR="00226315" w:rsidRPr="00BE3BA4" w:rsidRDefault="00226315" w:rsidP="001C3803">
            <w:pPr>
              <w:jc w:val="center"/>
              <w:rPr>
                <w:sz w:val="28"/>
                <w:szCs w:val="28"/>
              </w:rPr>
            </w:pPr>
            <w:r w:rsidRPr="00BE3BA4">
              <w:rPr>
                <w:sz w:val="28"/>
                <w:szCs w:val="28"/>
              </w:rPr>
              <w:t>16 949,31</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226315" w:rsidRPr="00BE3BA4" w:rsidRDefault="00226315" w:rsidP="001C3803">
            <w:pPr>
              <w:jc w:val="center"/>
              <w:rPr>
                <w:sz w:val="28"/>
                <w:szCs w:val="28"/>
              </w:rPr>
            </w:pPr>
            <w:r w:rsidRPr="00BE3BA4">
              <w:rPr>
                <w:sz w:val="28"/>
                <w:szCs w:val="28"/>
              </w:rPr>
              <w:t>32 806,27</w:t>
            </w:r>
          </w:p>
        </w:tc>
      </w:tr>
      <w:tr w:rsidR="00226315" w:rsidRPr="00BE3BA4" w:rsidTr="001C3803">
        <w:tblPrEx>
          <w:tblLook w:val="04A0"/>
        </w:tblPrEx>
        <w:trPr>
          <w:trHeight w:val="645"/>
          <w:jc w:val="center"/>
        </w:trPr>
        <w:tc>
          <w:tcPr>
            <w:tcW w:w="56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26315" w:rsidRPr="00BE3BA4" w:rsidRDefault="00226315" w:rsidP="001C3803">
            <w:pPr>
              <w:jc w:val="both"/>
              <w:rPr>
                <w:sz w:val="28"/>
                <w:szCs w:val="28"/>
              </w:rPr>
            </w:pPr>
            <w:r w:rsidRPr="00BE3BA4">
              <w:rPr>
                <w:sz w:val="28"/>
                <w:szCs w:val="28"/>
              </w:rPr>
              <w:t>Доходы бюджета от продажи квартир</w:t>
            </w:r>
          </w:p>
        </w:tc>
        <w:tc>
          <w:tcPr>
            <w:tcW w:w="2126" w:type="dxa"/>
            <w:tcBorders>
              <w:top w:val="single" w:sz="4" w:space="0" w:color="auto"/>
              <w:left w:val="nil"/>
              <w:bottom w:val="single" w:sz="4" w:space="0" w:color="auto"/>
              <w:right w:val="single" w:sz="4" w:space="0" w:color="auto"/>
            </w:tcBorders>
            <w:vAlign w:val="center"/>
          </w:tcPr>
          <w:p w:rsidR="00226315" w:rsidRPr="00BE3BA4" w:rsidRDefault="00226315" w:rsidP="001C3803">
            <w:pPr>
              <w:jc w:val="center"/>
              <w:rPr>
                <w:sz w:val="28"/>
                <w:szCs w:val="28"/>
              </w:rPr>
            </w:pPr>
            <w:r w:rsidRPr="00BE3BA4">
              <w:rPr>
                <w:sz w:val="28"/>
                <w:szCs w:val="28"/>
              </w:rPr>
              <w:t>16 130,19</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226315" w:rsidRPr="00BE3BA4" w:rsidRDefault="00226315" w:rsidP="001C3803">
            <w:pPr>
              <w:jc w:val="center"/>
              <w:rPr>
                <w:sz w:val="28"/>
                <w:szCs w:val="28"/>
              </w:rPr>
            </w:pPr>
            <w:r w:rsidRPr="00BE3BA4">
              <w:rPr>
                <w:sz w:val="28"/>
                <w:szCs w:val="28"/>
              </w:rPr>
              <w:t>32 523,36</w:t>
            </w:r>
          </w:p>
        </w:tc>
      </w:tr>
      <w:tr w:rsidR="00226315" w:rsidRPr="00BE3BA4" w:rsidTr="00226315">
        <w:tblPrEx>
          <w:tblLook w:val="04A0"/>
        </w:tblPrEx>
        <w:trPr>
          <w:trHeight w:val="812"/>
          <w:jc w:val="center"/>
        </w:trPr>
        <w:tc>
          <w:tcPr>
            <w:tcW w:w="5631" w:type="dxa"/>
            <w:tcBorders>
              <w:top w:val="nil"/>
              <w:left w:val="single" w:sz="4" w:space="0" w:color="auto"/>
              <w:bottom w:val="single" w:sz="4" w:space="0" w:color="auto"/>
              <w:right w:val="single" w:sz="4" w:space="0" w:color="auto"/>
            </w:tcBorders>
            <w:shd w:val="clear" w:color="auto" w:fill="auto"/>
            <w:vAlign w:val="center"/>
            <w:hideMark/>
          </w:tcPr>
          <w:p w:rsidR="00226315" w:rsidRPr="00BE3BA4" w:rsidRDefault="00226315" w:rsidP="001C3803">
            <w:pPr>
              <w:jc w:val="both"/>
              <w:rPr>
                <w:sz w:val="28"/>
                <w:szCs w:val="28"/>
              </w:rPr>
            </w:pPr>
            <w:r w:rsidRPr="00BE3BA4">
              <w:rPr>
                <w:sz w:val="28"/>
                <w:szCs w:val="28"/>
              </w:rPr>
              <w:t>Доходы бюджета от продажи земельных участков</w:t>
            </w:r>
          </w:p>
        </w:tc>
        <w:tc>
          <w:tcPr>
            <w:tcW w:w="2126" w:type="dxa"/>
            <w:tcBorders>
              <w:top w:val="nil"/>
              <w:left w:val="nil"/>
              <w:bottom w:val="single" w:sz="4" w:space="0" w:color="auto"/>
              <w:right w:val="single" w:sz="4" w:space="0" w:color="auto"/>
            </w:tcBorders>
            <w:vAlign w:val="center"/>
          </w:tcPr>
          <w:p w:rsidR="00226315" w:rsidRPr="00BE3BA4" w:rsidRDefault="00226315" w:rsidP="001C3803">
            <w:pPr>
              <w:jc w:val="center"/>
              <w:rPr>
                <w:sz w:val="28"/>
                <w:szCs w:val="28"/>
              </w:rPr>
            </w:pPr>
            <w:r w:rsidRPr="00BE3BA4">
              <w:rPr>
                <w:sz w:val="28"/>
                <w:szCs w:val="28"/>
              </w:rPr>
              <w:t>819,13</w:t>
            </w:r>
          </w:p>
        </w:tc>
        <w:tc>
          <w:tcPr>
            <w:tcW w:w="1984" w:type="dxa"/>
            <w:tcBorders>
              <w:top w:val="nil"/>
              <w:left w:val="nil"/>
              <w:bottom w:val="single" w:sz="4" w:space="0" w:color="auto"/>
              <w:right w:val="single" w:sz="4" w:space="0" w:color="auto"/>
            </w:tcBorders>
            <w:shd w:val="clear" w:color="auto" w:fill="auto"/>
            <w:noWrap/>
            <w:vAlign w:val="center"/>
            <w:hideMark/>
          </w:tcPr>
          <w:p w:rsidR="00226315" w:rsidRPr="00BE3BA4" w:rsidRDefault="00226315" w:rsidP="001C3803">
            <w:pPr>
              <w:jc w:val="center"/>
              <w:rPr>
                <w:sz w:val="28"/>
                <w:szCs w:val="28"/>
              </w:rPr>
            </w:pPr>
            <w:r w:rsidRPr="00BE3BA4">
              <w:rPr>
                <w:sz w:val="28"/>
                <w:szCs w:val="28"/>
              </w:rPr>
              <w:t>282,91</w:t>
            </w:r>
          </w:p>
        </w:tc>
      </w:tr>
      <w:tr w:rsidR="00226315" w:rsidRPr="00BE3BA4" w:rsidTr="00226315">
        <w:tblPrEx>
          <w:tblLook w:val="04A0"/>
        </w:tblPrEx>
        <w:trPr>
          <w:trHeight w:val="1289"/>
          <w:jc w:val="center"/>
        </w:trPr>
        <w:tc>
          <w:tcPr>
            <w:tcW w:w="5631" w:type="dxa"/>
            <w:tcBorders>
              <w:top w:val="nil"/>
              <w:left w:val="single" w:sz="4" w:space="0" w:color="auto"/>
              <w:bottom w:val="single" w:sz="4" w:space="0" w:color="auto"/>
              <w:right w:val="single" w:sz="4" w:space="0" w:color="auto"/>
            </w:tcBorders>
            <w:shd w:val="clear" w:color="auto" w:fill="auto"/>
            <w:vAlign w:val="center"/>
            <w:hideMark/>
          </w:tcPr>
          <w:p w:rsidR="00226315" w:rsidRPr="00BE3BA4" w:rsidRDefault="00226315" w:rsidP="001C3803">
            <w:pPr>
              <w:jc w:val="both"/>
              <w:rPr>
                <w:sz w:val="28"/>
                <w:szCs w:val="28"/>
              </w:rPr>
            </w:pPr>
            <w:r w:rsidRPr="00BE3BA4">
              <w:rPr>
                <w:sz w:val="28"/>
                <w:szCs w:val="28"/>
              </w:rPr>
              <w:lastRenderedPageBreak/>
              <w:t>Доходы от использования имущества, находящегося в государственной и муниципальной собственности</w:t>
            </w:r>
          </w:p>
        </w:tc>
        <w:tc>
          <w:tcPr>
            <w:tcW w:w="2126" w:type="dxa"/>
            <w:tcBorders>
              <w:top w:val="nil"/>
              <w:left w:val="nil"/>
              <w:bottom w:val="single" w:sz="4" w:space="0" w:color="auto"/>
              <w:right w:val="single" w:sz="4" w:space="0" w:color="auto"/>
            </w:tcBorders>
            <w:vAlign w:val="center"/>
          </w:tcPr>
          <w:p w:rsidR="00226315" w:rsidRPr="00BE3BA4" w:rsidRDefault="00226315" w:rsidP="001C3803">
            <w:pPr>
              <w:jc w:val="center"/>
              <w:rPr>
                <w:sz w:val="28"/>
                <w:szCs w:val="28"/>
              </w:rPr>
            </w:pPr>
            <w:r w:rsidRPr="00BE3BA4">
              <w:rPr>
                <w:sz w:val="28"/>
                <w:szCs w:val="28"/>
              </w:rPr>
              <w:t>58 305,52</w:t>
            </w:r>
          </w:p>
        </w:tc>
        <w:tc>
          <w:tcPr>
            <w:tcW w:w="1984" w:type="dxa"/>
            <w:tcBorders>
              <w:top w:val="nil"/>
              <w:left w:val="nil"/>
              <w:bottom w:val="single" w:sz="4" w:space="0" w:color="auto"/>
              <w:right w:val="single" w:sz="4" w:space="0" w:color="auto"/>
            </w:tcBorders>
            <w:shd w:val="clear" w:color="auto" w:fill="auto"/>
            <w:noWrap/>
            <w:vAlign w:val="center"/>
            <w:hideMark/>
          </w:tcPr>
          <w:p w:rsidR="00226315" w:rsidRPr="00BE3BA4" w:rsidRDefault="00226315" w:rsidP="001C3803">
            <w:pPr>
              <w:jc w:val="center"/>
              <w:rPr>
                <w:sz w:val="28"/>
                <w:szCs w:val="28"/>
              </w:rPr>
            </w:pPr>
            <w:r w:rsidRPr="00BE3BA4">
              <w:rPr>
                <w:sz w:val="28"/>
                <w:szCs w:val="28"/>
              </w:rPr>
              <w:t>56 841,00</w:t>
            </w:r>
          </w:p>
        </w:tc>
      </w:tr>
      <w:tr w:rsidR="00226315" w:rsidRPr="00BE3BA4" w:rsidTr="00226315">
        <w:tblPrEx>
          <w:tblLook w:val="04A0"/>
        </w:tblPrEx>
        <w:trPr>
          <w:trHeight w:val="2122"/>
          <w:jc w:val="center"/>
        </w:trPr>
        <w:tc>
          <w:tcPr>
            <w:tcW w:w="56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26315" w:rsidRPr="00BE3BA4" w:rsidRDefault="00226315" w:rsidP="001C3803">
            <w:pPr>
              <w:jc w:val="both"/>
              <w:rPr>
                <w:sz w:val="28"/>
                <w:szCs w:val="28"/>
              </w:rPr>
            </w:pPr>
            <w:r w:rsidRPr="00BE3BA4">
              <w:rPr>
                <w:sz w:val="28"/>
                <w:szCs w:val="28"/>
              </w:rPr>
              <w:t xml:space="preserve">Доходы, получаемые в </w:t>
            </w:r>
            <w:proofErr w:type="gramStart"/>
            <w:r w:rsidRPr="00BE3BA4">
              <w:rPr>
                <w:sz w:val="28"/>
                <w:szCs w:val="28"/>
              </w:rPr>
              <w:t>виде</w:t>
            </w:r>
            <w:proofErr w:type="gramEnd"/>
            <w:r w:rsidRPr="00BE3BA4">
              <w:rPr>
                <w:sz w:val="28"/>
                <w:szCs w:val="28"/>
              </w:rPr>
              <w:t xml:space="preserve">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2126" w:type="dxa"/>
            <w:tcBorders>
              <w:top w:val="single" w:sz="4" w:space="0" w:color="auto"/>
              <w:left w:val="nil"/>
              <w:bottom w:val="single" w:sz="4" w:space="0" w:color="auto"/>
              <w:right w:val="single" w:sz="4" w:space="0" w:color="auto"/>
            </w:tcBorders>
            <w:vAlign w:val="center"/>
          </w:tcPr>
          <w:p w:rsidR="00226315" w:rsidRPr="00BE3BA4" w:rsidRDefault="00226315" w:rsidP="001C3803">
            <w:pPr>
              <w:jc w:val="center"/>
              <w:rPr>
                <w:sz w:val="28"/>
                <w:szCs w:val="28"/>
              </w:rPr>
            </w:pPr>
            <w:r>
              <w:rPr>
                <w:sz w:val="28"/>
                <w:szCs w:val="28"/>
              </w:rPr>
              <w:t>34 242,24</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226315" w:rsidRPr="00BE3BA4" w:rsidRDefault="00226315" w:rsidP="001C3803">
            <w:pPr>
              <w:jc w:val="center"/>
              <w:rPr>
                <w:sz w:val="28"/>
                <w:szCs w:val="28"/>
              </w:rPr>
            </w:pPr>
            <w:r>
              <w:rPr>
                <w:sz w:val="28"/>
                <w:szCs w:val="28"/>
              </w:rPr>
              <w:t>29 449,11</w:t>
            </w:r>
          </w:p>
        </w:tc>
      </w:tr>
    </w:tbl>
    <w:p w:rsidR="000D7101" w:rsidRPr="00BD0477" w:rsidRDefault="000D7101" w:rsidP="005E0D48">
      <w:pPr>
        <w:ind w:firstLine="709"/>
        <w:jc w:val="both"/>
        <w:rPr>
          <w:sz w:val="28"/>
          <w:szCs w:val="28"/>
          <w:highlight w:val="yellow"/>
        </w:rPr>
      </w:pPr>
    </w:p>
    <w:p w:rsidR="00226315" w:rsidRPr="00BE3BA4" w:rsidRDefault="00226315" w:rsidP="00226315">
      <w:pPr>
        <w:ind w:firstLine="709"/>
        <w:jc w:val="both"/>
        <w:rPr>
          <w:sz w:val="28"/>
          <w:szCs w:val="28"/>
        </w:rPr>
      </w:pPr>
      <w:r w:rsidRPr="00BE3BA4">
        <w:rPr>
          <w:sz w:val="28"/>
          <w:szCs w:val="28"/>
        </w:rPr>
        <w:t xml:space="preserve">Наибольшую часть доходов от использования государственного и муниципального имущества в 2018 году, составили доходы </w:t>
      </w:r>
      <w:proofErr w:type="gramStart"/>
      <w:r w:rsidRPr="00BE3BA4">
        <w:rPr>
          <w:sz w:val="28"/>
          <w:szCs w:val="28"/>
        </w:rPr>
        <w:t>бюджета</w:t>
      </w:r>
      <w:proofErr w:type="gramEnd"/>
      <w:r w:rsidRPr="00BE3BA4">
        <w:rPr>
          <w:sz w:val="28"/>
          <w:szCs w:val="28"/>
        </w:rPr>
        <w:t xml:space="preserve">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 Относительно 2017 года данный показатель снизился на  4 793,13 тыс</w:t>
      </w:r>
      <w:proofErr w:type="gramStart"/>
      <w:r w:rsidRPr="00BE3BA4">
        <w:rPr>
          <w:sz w:val="28"/>
          <w:szCs w:val="28"/>
        </w:rPr>
        <w:t>.р</w:t>
      </w:r>
      <w:proofErr w:type="gramEnd"/>
      <w:r w:rsidRPr="00BE3BA4">
        <w:rPr>
          <w:sz w:val="28"/>
          <w:szCs w:val="28"/>
        </w:rPr>
        <w:t>уб. или на 13,99 %.</w:t>
      </w:r>
      <w:r>
        <w:rPr>
          <w:sz w:val="28"/>
          <w:szCs w:val="28"/>
        </w:rPr>
        <w:t xml:space="preserve"> Основной причиной снижения показателя стало снижение д</w:t>
      </w:r>
      <w:r w:rsidRPr="00BE3BA4">
        <w:rPr>
          <w:sz w:val="28"/>
          <w:szCs w:val="28"/>
        </w:rPr>
        <w:t>оход</w:t>
      </w:r>
      <w:r>
        <w:rPr>
          <w:sz w:val="28"/>
          <w:szCs w:val="28"/>
        </w:rPr>
        <w:t>ов,</w:t>
      </w:r>
      <w:r w:rsidRPr="00BE3BA4">
        <w:rPr>
          <w:sz w:val="28"/>
          <w:szCs w:val="28"/>
        </w:rPr>
        <w:t xml:space="preserve"> получаемы</w:t>
      </w:r>
      <w:r>
        <w:rPr>
          <w:sz w:val="28"/>
          <w:szCs w:val="28"/>
        </w:rPr>
        <w:t>х</w:t>
      </w:r>
      <w:r w:rsidRPr="00BE3BA4">
        <w:rPr>
          <w:sz w:val="28"/>
          <w:szCs w:val="28"/>
        </w:rPr>
        <w:t xml:space="preserve"> в виде арендной платы за земельные участки, государственная собственность на которые не разграничена, а также средств от продажи права на заключение договоров аренды указанных земельных участков</w:t>
      </w:r>
      <w:r>
        <w:rPr>
          <w:sz w:val="28"/>
          <w:szCs w:val="28"/>
        </w:rPr>
        <w:t>. Если в 2017 году эти доходы составляли 34 242,24 тыс. рублей, то в 2018 году 29 449,11 тыс. рублей, то есть снизились на 14 %.</w:t>
      </w:r>
    </w:p>
    <w:p w:rsidR="00226315" w:rsidRDefault="00226315" w:rsidP="00226315">
      <w:pPr>
        <w:ind w:firstLine="709"/>
        <w:jc w:val="both"/>
        <w:rPr>
          <w:sz w:val="28"/>
          <w:szCs w:val="28"/>
        </w:rPr>
      </w:pPr>
    </w:p>
    <w:p w:rsidR="00226315" w:rsidRPr="00BE3BA4" w:rsidRDefault="00226315" w:rsidP="00226315">
      <w:pPr>
        <w:ind w:firstLine="709"/>
        <w:jc w:val="both"/>
        <w:rPr>
          <w:sz w:val="28"/>
          <w:szCs w:val="28"/>
        </w:rPr>
      </w:pPr>
      <w:r w:rsidRPr="00BE3BA4">
        <w:rPr>
          <w:sz w:val="28"/>
          <w:szCs w:val="28"/>
        </w:rPr>
        <w:t>Доходы бюджета от продажи имущества муниципальной формы собственности в 2018 году увеличились на 15 856,96 тыс. руб. (на 193,55%) по сравнению с 2017 годом и составили 32 806,27 тыс. руб. в связи с тем, что в 2017 году увеличилась продажа муниципальных квартир.</w:t>
      </w:r>
    </w:p>
    <w:p w:rsidR="005944C4" w:rsidRDefault="005944C4" w:rsidP="005E0D48">
      <w:pPr>
        <w:ind w:firstLine="709"/>
        <w:jc w:val="both"/>
        <w:rPr>
          <w:sz w:val="28"/>
          <w:szCs w:val="28"/>
          <w:highlight w:val="yellow"/>
        </w:rPr>
      </w:pPr>
    </w:p>
    <w:p w:rsidR="00D80029" w:rsidRPr="00BD0477" w:rsidRDefault="00D80029" w:rsidP="005E0D48">
      <w:pPr>
        <w:ind w:firstLine="709"/>
        <w:jc w:val="both"/>
        <w:rPr>
          <w:sz w:val="28"/>
          <w:szCs w:val="28"/>
          <w:highlight w:val="yellow"/>
        </w:rPr>
      </w:pPr>
    </w:p>
    <w:p w:rsidR="005279EA" w:rsidRPr="00226315" w:rsidRDefault="005279EA" w:rsidP="005E0D48">
      <w:pPr>
        <w:pStyle w:val="10"/>
        <w:rPr>
          <w:sz w:val="36"/>
          <w:szCs w:val="36"/>
        </w:rPr>
      </w:pPr>
      <w:bookmarkStart w:id="57" w:name="_Toc361390362"/>
      <w:bookmarkStart w:id="58" w:name="_Toc18153634"/>
      <w:r w:rsidRPr="00226315">
        <w:rPr>
          <w:sz w:val="36"/>
          <w:szCs w:val="36"/>
        </w:rPr>
        <w:t>Результаты финансовой деятельности предприятий</w:t>
      </w:r>
      <w:bookmarkEnd w:id="57"/>
      <w:bookmarkEnd w:id="58"/>
    </w:p>
    <w:p w:rsidR="009E7306" w:rsidRPr="00BD0477" w:rsidRDefault="009E7306" w:rsidP="005E0D48">
      <w:pPr>
        <w:ind w:firstLine="709"/>
        <w:jc w:val="both"/>
        <w:rPr>
          <w:sz w:val="28"/>
          <w:szCs w:val="28"/>
          <w:highlight w:val="yellow"/>
        </w:rPr>
      </w:pPr>
      <w:bookmarkStart w:id="59" w:name="_Toc361390363"/>
    </w:p>
    <w:p w:rsidR="00226315" w:rsidRPr="00BD0477" w:rsidRDefault="00226315" w:rsidP="00226315">
      <w:pPr>
        <w:ind w:firstLine="709"/>
        <w:jc w:val="both"/>
        <w:rPr>
          <w:sz w:val="28"/>
          <w:szCs w:val="28"/>
          <w:highlight w:val="yellow"/>
        </w:rPr>
      </w:pPr>
      <w:r w:rsidRPr="00BE3BA4">
        <w:rPr>
          <w:sz w:val="28"/>
          <w:szCs w:val="28"/>
        </w:rPr>
        <w:t>В 2018 году по данным Красноярскстата сальдированный финансовый результат по основным видам экономической деятельности предприятий сложился в сумме 45</w:t>
      </w:r>
      <w:r>
        <w:rPr>
          <w:sz w:val="28"/>
          <w:szCs w:val="28"/>
        </w:rPr>
        <w:t> </w:t>
      </w:r>
      <w:r w:rsidRPr="00BE3BA4">
        <w:rPr>
          <w:sz w:val="28"/>
          <w:szCs w:val="28"/>
        </w:rPr>
        <w:t>109</w:t>
      </w:r>
      <w:r>
        <w:rPr>
          <w:sz w:val="28"/>
          <w:szCs w:val="28"/>
        </w:rPr>
        <w:t>,</w:t>
      </w:r>
      <w:r w:rsidRPr="00BE3BA4">
        <w:rPr>
          <w:sz w:val="28"/>
          <w:szCs w:val="28"/>
        </w:rPr>
        <w:t xml:space="preserve">615 </w:t>
      </w:r>
      <w:r>
        <w:rPr>
          <w:sz w:val="28"/>
          <w:szCs w:val="28"/>
        </w:rPr>
        <w:t>млн</w:t>
      </w:r>
      <w:r w:rsidRPr="00BE3BA4">
        <w:rPr>
          <w:sz w:val="28"/>
          <w:szCs w:val="28"/>
        </w:rPr>
        <w:t>. рублей, что составляет 43,88 % относительно показателя 2017 года. Значительное снижение показателя связано с тем, что доходы от работы с ценными бумагами и биржевой торговли, полученные предприятиями по итогу 2017 года сложились значительно ниже показателя 2018 года.</w:t>
      </w:r>
    </w:p>
    <w:p w:rsidR="00226315" w:rsidRDefault="00226315" w:rsidP="00226315">
      <w:pPr>
        <w:ind w:firstLine="709"/>
        <w:jc w:val="both"/>
        <w:rPr>
          <w:sz w:val="28"/>
          <w:szCs w:val="28"/>
        </w:rPr>
      </w:pPr>
    </w:p>
    <w:p w:rsidR="00226315" w:rsidRPr="00BE3BA4" w:rsidRDefault="00226315" w:rsidP="00226315">
      <w:pPr>
        <w:ind w:firstLine="709"/>
        <w:jc w:val="both"/>
        <w:rPr>
          <w:sz w:val="28"/>
          <w:szCs w:val="28"/>
          <w:u w:val="single"/>
        </w:rPr>
      </w:pPr>
      <w:r w:rsidRPr="00BE3BA4">
        <w:rPr>
          <w:sz w:val="28"/>
          <w:szCs w:val="28"/>
        </w:rPr>
        <w:t xml:space="preserve">В среднесрочной перспективе ожидается увеличение цены на золото. </w:t>
      </w:r>
      <w:r w:rsidRPr="00BE3BA4">
        <w:rPr>
          <w:sz w:val="28"/>
          <w:szCs w:val="28"/>
          <w:u w:val="single"/>
        </w:rPr>
        <w:t xml:space="preserve">Этот фактор стал определяющим в ожидаемом </w:t>
      </w:r>
      <w:proofErr w:type="gramStart"/>
      <w:r w:rsidRPr="00BE3BA4">
        <w:rPr>
          <w:sz w:val="28"/>
          <w:szCs w:val="28"/>
          <w:u w:val="single"/>
        </w:rPr>
        <w:t>увеличении</w:t>
      </w:r>
      <w:proofErr w:type="gramEnd"/>
      <w:r w:rsidRPr="00BE3BA4">
        <w:rPr>
          <w:sz w:val="28"/>
          <w:szCs w:val="28"/>
          <w:u w:val="single"/>
        </w:rPr>
        <w:t xml:space="preserve"> объемов производства в золотодобывающей отрасли промышленности и как следствие в росте прибыли организаций.</w:t>
      </w:r>
    </w:p>
    <w:p w:rsidR="00A17289" w:rsidRDefault="00A17289" w:rsidP="005E0D48">
      <w:pPr>
        <w:ind w:firstLine="709"/>
        <w:jc w:val="both"/>
        <w:rPr>
          <w:sz w:val="28"/>
          <w:szCs w:val="28"/>
        </w:rPr>
      </w:pPr>
    </w:p>
    <w:p w:rsidR="00226315" w:rsidRDefault="00226315" w:rsidP="005E0D48">
      <w:pPr>
        <w:ind w:firstLine="709"/>
        <w:jc w:val="both"/>
        <w:rPr>
          <w:sz w:val="28"/>
          <w:szCs w:val="28"/>
        </w:rPr>
      </w:pPr>
    </w:p>
    <w:p w:rsidR="00226315" w:rsidRDefault="00226315" w:rsidP="005E0D48">
      <w:pPr>
        <w:ind w:firstLine="709"/>
        <w:jc w:val="both"/>
        <w:rPr>
          <w:sz w:val="28"/>
          <w:szCs w:val="28"/>
        </w:rPr>
      </w:pPr>
    </w:p>
    <w:p w:rsidR="00226315" w:rsidRDefault="00226315" w:rsidP="005E0D48">
      <w:pPr>
        <w:ind w:firstLine="709"/>
        <w:jc w:val="both"/>
        <w:rPr>
          <w:sz w:val="28"/>
          <w:szCs w:val="28"/>
        </w:rPr>
      </w:pPr>
    </w:p>
    <w:p w:rsidR="0004207C" w:rsidRDefault="0004207C" w:rsidP="005E0D48">
      <w:pPr>
        <w:ind w:firstLine="709"/>
        <w:jc w:val="both"/>
        <w:rPr>
          <w:sz w:val="28"/>
          <w:szCs w:val="28"/>
        </w:rPr>
      </w:pPr>
      <w:r w:rsidRPr="00894476">
        <w:rPr>
          <w:sz w:val="28"/>
          <w:szCs w:val="28"/>
        </w:rPr>
        <w:t>Динамика данного показателя отображена на рисунке 2</w:t>
      </w:r>
      <w:r w:rsidR="00894476" w:rsidRPr="00894476">
        <w:rPr>
          <w:sz w:val="28"/>
          <w:szCs w:val="28"/>
        </w:rPr>
        <w:t>5</w:t>
      </w:r>
      <w:r w:rsidRPr="00894476">
        <w:rPr>
          <w:sz w:val="28"/>
          <w:szCs w:val="28"/>
        </w:rPr>
        <w:t xml:space="preserve">. </w:t>
      </w:r>
    </w:p>
    <w:p w:rsidR="00B3667C" w:rsidRDefault="00B3667C" w:rsidP="005E0D48">
      <w:pPr>
        <w:ind w:firstLine="709"/>
        <w:jc w:val="both"/>
        <w:rPr>
          <w:sz w:val="28"/>
          <w:szCs w:val="28"/>
        </w:rPr>
      </w:pPr>
    </w:p>
    <w:p w:rsidR="00B3667C" w:rsidRDefault="00B3667C" w:rsidP="00D80029">
      <w:pPr>
        <w:jc w:val="center"/>
        <w:rPr>
          <w:sz w:val="28"/>
          <w:szCs w:val="28"/>
        </w:rPr>
      </w:pPr>
      <w:r>
        <w:rPr>
          <w:noProof/>
          <w:sz w:val="28"/>
          <w:szCs w:val="28"/>
        </w:rPr>
        <w:drawing>
          <wp:inline distT="0" distB="0" distL="0" distR="0">
            <wp:extent cx="5824767" cy="3668111"/>
            <wp:effectExtent l="19050" t="0" r="23583" b="8539"/>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B3667C" w:rsidRDefault="00B3667C" w:rsidP="005E0D48">
      <w:pPr>
        <w:ind w:firstLine="709"/>
        <w:jc w:val="both"/>
        <w:rPr>
          <w:sz w:val="28"/>
          <w:szCs w:val="28"/>
        </w:rPr>
      </w:pPr>
    </w:p>
    <w:p w:rsidR="0004207C" w:rsidRPr="00894476" w:rsidRDefault="0004207C" w:rsidP="005E0D48">
      <w:pPr>
        <w:ind w:firstLine="709"/>
        <w:jc w:val="center"/>
        <w:rPr>
          <w:b/>
        </w:rPr>
      </w:pPr>
      <w:r w:rsidRPr="00894476">
        <w:rPr>
          <w:b/>
        </w:rPr>
        <w:t>Рис. 2</w:t>
      </w:r>
      <w:r w:rsidR="00894476" w:rsidRPr="00894476">
        <w:rPr>
          <w:b/>
        </w:rPr>
        <w:t>5</w:t>
      </w:r>
      <w:r w:rsidRPr="00894476">
        <w:rPr>
          <w:b/>
        </w:rPr>
        <w:t xml:space="preserve">. Сальдированный финансовый результат,  </w:t>
      </w:r>
      <w:r w:rsidR="006C3065" w:rsidRPr="00894476">
        <w:rPr>
          <w:b/>
        </w:rPr>
        <w:t>млн</w:t>
      </w:r>
      <w:r w:rsidRPr="00894476">
        <w:rPr>
          <w:b/>
        </w:rPr>
        <w:t>. руб.</w:t>
      </w:r>
    </w:p>
    <w:p w:rsidR="00D80029" w:rsidRPr="00BE3BA4" w:rsidRDefault="00D80029" w:rsidP="00D80029">
      <w:pPr>
        <w:ind w:firstLine="709"/>
        <w:jc w:val="both"/>
        <w:rPr>
          <w:sz w:val="28"/>
          <w:szCs w:val="28"/>
        </w:rPr>
      </w:pPr>
      <w:r w:rsidRPr="00BE3BA4">
        <w:rPr>
          <w:sz w:val="28"/>
          <w:szCs w:val="28"/>
        </w:rPr>
        <w:t>В среднесрочной перспективе ожидается увеличение прибыли организаций, в том числе по годам: в 2019 году – 100 339, 7 млн. рублей, в 2020 году – 66 157,671 млн. рублей, в 2021 году – 53 226,5 млн. рублей, в 2022 году – 59 299,285 млн. рублей.</w:t>
      </w:r>
    </w:p>
    <w:p w:rsidR="00D80029" w:rsidRPr="00BE3BA4" w:rsidRDefault="00D80029" w:rsidP="00D80029">
      <w:pPr>
        <w:ind w:firstLine="709"/>
        <w:jc w:val="both"/>
        <w:rPr>
          <w:sz w:val="28"/>
          <w:szCs w:val="28"/>
        </w:rPr>
      </w:pPr>
      <w:r w:rsidRPr="00BE3BA4">
        <w:rPr>
          <w:sz w:val="28"/>
          <w:szCs w:val="28"/>
        </w:rPr>
        <w:t>Изменение прибыли предприятий района прямо связано с колебанием мировых цен на золото.</w:t>
      </w:r>
      <w:r>
        <w:rPr>
          <w:sz w:val="28"/>
          <w:szCs w:val="28"/>
        </w:rPr>
        <w:t xml:space="preserve"> </w:t>
      </w:r>
    </w:p>
    <w:p w:rsidR="00D80029" w:rsidRPr="00BE3BA4" w:rsidRDefault="00D80029" w:rsidP="00D80029">
      <w:pPr>
        <w:ind w:firstLine="709"/>
        <w:jc w:val="both"/>
        <w:rPr>
          <w:b/>
          <w:sz w:val="28"/>
          <w:szCs w:val="28"/>
          <w:u w:val="single"/>
        </w:rPr>
      </w:pPr>
      <w:r w:rsidRPr="00BE3BA4">
        <w:rPr>
          <w:b/>
          <w:sz w:val="28"/>
          <w:szCs w:val="28"/>
          <w:u w:val="single"/>
        </w:rPr>
        <w:t>При этом в 2018 году финансовый результат формировался следующим образом: предприятиями района получено прибыли в размере 45 262 618,00 тыс. руб., а убытков получено на сумму 153 003,00 тыс. руб.</w:t>
      </w:r>
    </w:p>
    <w:p w:rsidR="00A70BD8" w:rsidRPr="00BD0477" w:rsidRDefault="00A70BD8" w:rsidP="005E0D48">
      <w:pPr>
        <w:ind w:firstLine="709"/>
        <w:jc w:val="both"/>
        <w:rPr>
          <w:sz w:val="28"/>
          <w:szCs w:val="28"/>
          <w:highlight w:val="yellow"/>
        </w:rPr>
      </w:pPr>
    </w:p>
    <w:p w:rsidR="003A3EB6" w:rsidRPr="00BD0477" w:rsidRDefault="003A3EB6" w:rsidP="005E0D48">
      <w:pPr>
        <w:rPr>
          <w:highlight w:val="yellow"/>
        </w:rPr>
      </w:pPr>
    </w:p>
    <w:p w:rsidR="00CB6B50" w:rsidRPr="00D80029" w:rsidRDefault="00CB6B50" w:rsidP="005E0D48">
      <w:pPr>
        <w:pStyle w:val="10"/>
        <w:rPr>
          <w:sz w:val="36"/>
          <w:szCs w:val="36"/>
        </w:rPr>
      </w:pPr>
      <w:bookmarkStart w:id="60" w:name="_Toc18153635"/>
      <w:r w:rsidRPr="00D80029">
        <w:rPr>
          <w:sz w:val="36"/>
          <w:szCs w:val="36"/>
        </w:rPr>
        <w:t>Бюджет Северо-Енисейского района</w:t>
      </w:r>
      <w:bookmarkEnd w:id="60"/>
    </w:p>
    <w:p w:rsidR="00CB6B50" w:rsidRPr="00D80029" w:rsidRDefault="00CB6B50" w:rsidP="005E0D48">
      <w:pPr>
        <w:ind w:firstLine="709"/>
        <w:jc w:val="both"/>
        <w:rPr>
          <w:sz w:val="28"/>
          <w:szCs w:val="28"/>
        </w:rPr>
      </w:pPr>
    </w:p>
    <w:p w:rsidR="00CB6B50" w:rsidRPr="00D80029" w:rsidRDefault="00CB6B50" w:rsidP="005E0D48">
      <w:pPr>
        <w:pStyle w:val="2"/>
        <w:ind w:left="0" w:firstLine="0"/>
        <w:jc w:val="center"/>
      </w:pPr>
      <w:bookmarkStart w:id="61" w:name="_Toc18153636"/>
      <w:r w:rsidRPr="00D80029">
        <w:t>Доходы районного бюджета</w:t>
      </w:r>
      <w:bookmarkEnd w:id="61"/>
    </w:p>
    <w:p w:rsidR="00CB6B50" w:rsidRPr="00D80029" w:rsidRDefault="00CB6B50" w:rsidP="005E0D48">
      <w:pPr>
        <w:ind w:firstLine="709"/>
        <w:jc w:val="both"/>
        <w:rPr>
          <w:sz w:val="28"/>
          <w:szCs w:val="28"/>
        </w:rPr>
      </w:pPr>
    </w:p>
    <w:p w:rsidR="00D80029" w:rsidRPr="00BE3BA4" w:rsidRDefault="00D80029" w:rsidP="00D80029">
      <w:pPr>
        <w:spacing w:line="276" w:lineRule="auto"/>
        <w:ind w:firstLine="709"/>
        <w:jc w:val="both"/>
        <w:rPr>
          <w:sz w:val="28"/>
          <w:szCs w:val="28"/>
        </w:rPr>
      </w:pPr>
      <w:proofErr w:type="gramStart"/>
      <w:r w:rsidRPr="00BE3BA4">
        <w:rPr>
          <w:sz w:val="28"/>
          <w:szCs w:val="28"/>
        </w:rPr>
        <w:t xml:space="preserve">Уровень доходов районного бюджета в 2018 году составил </w:t>
      </w:r>
      <w:r w:rsidRPr="00BE3BA4">
        <w:rPr>
          <w:bCs/>
          <w:sz w:val="28"/>
          <w:szCs w:val="28"/>
        </w:rPr>
        <w:t>1 918 492,91</w:t>
      </w:r>
      <w:r w:rsidRPr="00BE3BA4">
        <w:rPr>
          <w:sz w:val="28"/>
          <w:szCs w:val="28"/>
        </w:rPr>
        <w:t xml:space="preserve"> тыс. руб., в 2019 году доходы районного бюджета ожидаются в сумме 1 975 775,20 тыс. руб. Прогнозная оценка доходов местного бюджета на 2020 год составляет 1 927 552,00 тыс. руб., на 2021 год 1 950 497,4 тыс. руб. и на 2022 год 1 950 497,4 тыс. руб.</w:t>
      </w:r>
      <w:proofErr w:type="gramEnd"/>
    </w:p>
    <w:p w:rsidR="00D80029" w:rsidRDefault="00D80029" w:rsidP="005E0D48">
      <w:pPr>
        <w:ind w:firstLine="709"/>
        <w:jc w:val="both"/>
        <w:rPr>
          <w:sz w:val="28"/>
          <w:szCs w:val="28"/>
        </w:rPr>
      </w:pPr>
    </w:p>
    <w:p w:rsidR="00D80029" w:rsidRDefault="00D80029" w:rsidP="005E0D48">
      <w:pPr>
        <w:ind w:firstLine="709"/>
        <w:jc w:val="both"/>
        <w:rPr>
          <w:sz w:val="28"/>
          <w:szCs w:val="28"/>
        </w:rPr>
      </w:pPr>
    </w:p>
    <w:p w:rsidR="00CB6B50" w:rsidRPr="00D80029" w:rsidRDefault="00CB6B50" w:rsidP="005E0D48">
      <w:pPr>
        <w:ind w:firstLine="709"/>
        <w:jc w:val="both"/>
        <w:rPr>
          <w:sz w:val="28"/>
          <w:szCs w:val="28"/>
        </w:rPr>
      </w:pPr>
      <w:r w:rsidRPr="00D80029">
        <w:rPr>
          <w:sz w:val="28"/>
          <w:szCs w:val="28"/>
        </w:rPr>
        <w:lastRenderedPageBreak/>
        <w:t>Укрупненная структура доходов и расходов бюджета района за 201</w:t>
      </w:r>
      <w:r w:rsidR="00D80029">
        <w:rPr>
          <w:sz w:val="28"/>
          <w:szCs w:val="28"/>
        </w:rPr>
        <w:t>8</w:t>
      </w:r>
      <w:r w:rsidRPr="00D80029">
        <w:rPr>
          <w:sz w:val="28"/>
          <w:szCs w:val="28"/>
        </w:rPr>
        <w:t xml:space="preserve"> год представлена в таблице №</w:t>
      </w:r>
      <w:r w:rsidR="007A04E5" w:rsidRPr="00D80029">
        <w:rPr>
          <w:sz w:val="28"/>
          <w:szCs w:val="28"/>
        </w:rPr>
        <w:t>10</w:t>
      </w:r>
      <w:r w:rsidRPr="00D80029">
        <w:rPr>
          <w:sz w:val="28"/>
          <w:szCs w:val="28"/>
        </w:rPr>
        <w:t>.</w:t>
      </w:r>
    </w:p>
    <w:p w:rsidR="00CB6B50" w:rsidRPr="00D80029" w:rsidRDefault="00CB6B50" w:rsidP="005E0D48">
      <w:pPr>
        <w:ind w:firstLine="709"/>
        <w:jc w:val="right"/>
        <w:rPr>
          <w:sz w:val="28"/>
          <w:szCs w:val="28"/>
        </w:rPr>
      </w:pPr>
      <w:r w:rsidRPr="00D80029">
        <w:rPr>
          <w:sz w:val="28"/>
          <w:szCs w:val="28"/>
        </w:rPr>
        <w:t>Таблица </w:t>
      </w:r>
      <w:r w:rsidR="007A04E5" w:rsidRPr="00D80029">
        <w:rPr>
          <w:sz w:val="28"/>
          <w:szCs w:val="28"/>
        </w:rPr>
        <w:t>10</w:t>
      </w:r>
    </w:p>
    <w:p w:rsidR="00CB6B50" w:rsidRPr="00D80029" w:rsidRDefault="00CB6B50" w:rsidP="005E0D48">
      <w:pPr>
        <w:ind w:firstLine="709"/>
        <w:jc w:val="right"/>
        <w:rPr>
          <w:sz w:val="28"/>
          <w:szCs w:val="28"/>
        </w:rPr>
      </w:pPr>
      <w:r w:rsidRPr="00D80029">
        <w:rPr>
          <w:sz w:val="28"/>
          <w:szCs w:val="28"/>
        </w:rPr>
        <w:t>(тыс. руб.)</w:t>
      </w:r>
    </w:p>
    <w:p w:rsidR="00CB6B50" w:rsidRDefault="00CB6B50" w:rsidP="005E0D48">
      <w:pPr>
        <w:ind w:firstLine="709"/>
        <w:jc w:val="center"/>
        <w:rPr>
          <w:b/>
          <w:sz w:val="28"/>
          <w:szCs w:val="28"/>
        </w:rPr>
      </w:pPr>
      <w:r w:rsidRPr="00D80029">
        <w:rPr>
          <w:b/>
          <w:sz w:val="28"/>
          <w:szCs w:val="28"/>
        </w:rPr>
        <w:t>Структура доходов и расходов бюджета района за 201</w:t>
      </w:r>
      <w:r w:rsidR="00D80029">
        <w:rPr>
          <w:b/>
          <w:sz w:val="28"/>
          <w:szCs w:val="28"/>
        </w:rPr>
        <w:t>8</w:t>
      </w:r>
      <w:r w:rsidRPr="00D80029">
        <w:rPr>
          <w:b/>
          <w:sz w:val="28"/>
          <w:szCs w:val="28"/>
        </w:rPr>
        <w:t>год</w:t>
      </w:r>
    </w:p>
    <w:p w:rsidR="00D80029" w:rsidRDefault="00D80029" w:rsidP="005E0D48">
      <w:pPr>
        <w:ind w:firstLine="709"/>
        <w:jc w:val="center"/>
        <w:rPr>
          <w:b/>
          <w:sz w:val="28"/>
          <w:szCs w:val="28"/>
        </w:rPr>
      </w:pPr>
    </w:p>
    <w:tbl>
      <w:tblPr>
        <w:tblW w:w="9711" w:type="dxa"/>
        <w:jc w:val="center"/>
        <w:tblCellMar>
          <w:left w:w="0" w:type="dxa"/>
          <w:right w:w="0" w:type="dxa"/>
        </w:tblCellMar>
        <w:tblLook w:val="04A0"/>
      </w:tblPr>
      <w:tblGrid>
        <w:gridCol w:w="3078"/>
        <w:gridCol w:w="1670"/>
        <w:gridCol w:w="1744"/>
        <w:gridCol w:w="1455"/>
        <w:gridCol w:w="1764"/>
      </w:tblGrid>
      <w:tr w:rsidR="00D80029" w:rsidRPr="00BE3BA4" w:rsidTr="001C3803">
        <w:trPr>
          <w:trHeight w:val="1801"/>
          <w:jc w:val="center"/>
        </w:trPr>
        <w:tc>
          <w:tcPr>
            <w:tcW w:w="3078"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rPr>
                <w:b/>
              </w:rPr>
            </w:pPr>
            <w:r w:rsidRPr="00BE3BA4">
              <w:rPr>
                <w:b/>
                <w:bCs/>
                <w:kern w:val="24"/>
              </w:rPr>
              <w:t>Показатель</w:t>
            </w:r>
          </w:p>
        </w:tc>
        <w:tc>
          <w:tcPr>
            <w:tcW w:w="1670"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rPr>
                <w:b/>
              </w:rPr>
            </w:pPr>
            <w:r w:rsidRPr="00BE3BA4">
              <w:rPr>
                <w:b/>
                <w:kern w:val="24"/>
              </w:rPr>
              <w:t>Утверждено решением районного Совета депутатов о бюджете (первая редакция)</w:t>
            </w:r>
          </w:p>
        </w:tc>
        <w:tc>
          <w:tcPr>
            <w:tcW w:w="174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rPr>
                <w:b/>
              </w:rPr>
            </w:pPr>
            <w:r w:rsidRPr="00BE3BA4">
              <w:rPr>
                <w:b/>
                <w:kern w:val="24"/>
              </w:rPr>
              <w:t>Уточненный план</w:t>
            </w:r>
          </w:p>
        </w:tc>
        <w:tc>
          <w:tcPr>
            <w:tcW w:w="1455"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rPr>
                <w:b/>
              </w:rPr>
            </w:pPr>
            <w:r w:rsidRPr="00BE3BA4">
              <w:rPr>
                <w:b/>
                <w:kern w:val="24"/>
              </w:rPr>
              <w:t>Факт</w:t>
            </w:r>
          </w:p>
        </w:tc>
        <w:tc>
          <w:tcPr>
            <w:tcW w:w="176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rPr>
                <w:b/>
              </w:rPr>
            </w:pPr>
            <w:r w:rsidRPr="00BE3BA4">
              <w:rPr>
                <w:b/>
                <w:kern w:val="24"/>
              </w:rPr>
              <w:t>Факт к уточненному плану, %</w:t>
            </w:r>
          </w:p>
        </w:tc>
      </w:tr>
      <w:tr w:rsidR="00D80029" w:rsidRPr="00BE3BA4" w:rsidTr="001C3803">
        <w:trPr>
          <w:trHeight w:val="628"/>
          <w:jc w:val="center"/>
        </w:trPr>
        <w:tc>
          <w:tcPr>
            <w:tcW w:w="3078"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textAlignment w:val="baseline"/>
            </w:pPr>
            <w:r w:rsidRPr="00BE3BA4">
              <w:rPr>
                <w:bCs/>
                <w:kern w:val="24"/>
              </w:rPr>
              <w:t xml:space="preserve">ДОХОДЫ, в том числе: </w:t>
            </w:r>
          </w:p>
        </w:tc>
        <w:tc>
          <w:tcPr>
            <w:tcW w:w="1670"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pPr>
            <w:r w:rsidRPr="00BE3BA4">
              <w:t>1 951 503,8</w:t>
            </w:r>
          </w:p>
        </w:tc>
        <w:tc>
          <w:tcPr>
            <w:tcW w:w="174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pPr>
            <w:r w:rsidRPr="00BE3BA4">
              <w:t>2 231 969,8</w:t>
            </w:r>
          </w:p>
        </w:tc>
        <w:tc>
          <w:tcPr>
            <w:tcW w:w="1455"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pPr>
            <w:r w:rsidRPr="00BE3BA4">
              <w:t>1 918 492,9</w:t>
            </w:r>
          </w:p>
        </w:tc>
        <w:tc>
          <w:tcPr>
            <w:tcW w:w="176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pPr>
            <w:r w:rsidRPr="00BE3BA4">
              <w:t>86,0</w:t>
            </w:r>
          </w:p>
        </w:tc>
      </w:tr>
      <w:tr w:rsidR="00D80029" w:rsidRPr="00BE3BA4" w:rsidTr="001C3803">
        <w:trPr>
          <w:trHeight w:val="478"/>
          <w:jc w:val="center"/>
        </w:trPr>
        <w:tc>
          <w:tcPr>
            <w:tcW w:w="3078"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textAlignment w:val="baseline"/>
            </w:pPr>
            <w:r w:rsidRPr="00BE3BA4">
              <w:rPr>
                <w:bCs/>
                <w:kern w:val="24"/>
              </w:rPr>
              <w:t>Собственные доходы</w:t>
            </w:r>
          </w:p>
        </w:tc>
        <w:tc>
          <w:tcPr>
            <w:tcW w:w="1670"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pPr>
            <w:r w:rsidRPr="00BE3BA4">
              <w:t>1 358 890,1</w:t>
            </w:r>
          </w:p>
        </w:tc>
        <w:tc>
          <w:tcPr>
            <w:tcW w:w="174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pPr>
            <w:r w:rsidRPr="00BE3BA4">
              <w:t>1 370 904,9</w:t>
            </w:r>
          </w:p>
        </w:tc>
        <w:tc>
          <w:tcPr>
            <w:tcW w:w="1455"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pPr>
            <w:r w:rsidRPr="00BE3BA4">
              <w:t>1 090 309,2</w:t>
            </w:r>
          </w:p>
        </w:tc>
        <w:tc>
          <w:tcPr>
            <w:tcW w:w="176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pPr>
            <w:r w:rsidRPr="00BE3BA4">
              <w:t>79,5</w:t>
            </w:r>
          </w:p>
        </w:tc>
      </w:tr>
      <w:tr w:rsidR="00D80029" w:rsidRPr="00BE3BA4" w:rsidTr="001C3803">
        <w:trPr>
          <w:trHeight w:val="503"/>
          <w:jc w:val="center"/>
        </w:trPr>
        <w:tc>
          <w:tcPr>
            <w:tcW w:w="3078"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textAlignment w:val="baseline"/>
            </w:pPr>
            <w:r w:rsidRPr="00BE3BA4">
              <w:rPr>
                <w:bCs/>
                <w:kern w:val="24"/>
              </w:rPr>
              <w:t>Безвозмездные поступления</w:t>
            </w:r>
          </w:p>
        </w:tc>
        <w:tc>
          <w:tcPr>
            <w:tcW w:w="1670"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pPr>
            <w:r w:rsidRPr="00BE3BA4">
              <w:t>592 613,7</w:t>
            </w:r>
          </w:p>
        </w:tc>
        <w:tc>
          <w:tcPr>
            <w:tcW w:w="174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pPr>
            <w:r w:rsidRPr="00BE3BA4">
              <w:t>861 064,9</w:t>
            </w:r>
          </w:p>
        </w:tc>
        <w:tc>
          <w:tcPr>
            <w:tcW w:w="1455"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pPr>
            <w:r w:rsidRPr="00BE3BA4">
              <w:t>828 183,7</w:t>
            </w:r>
          </w:p>
        </w:tc>
        <w:tc>
          <w:tcPr>
            <w:tcW w:w="176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pPr>
            <w:r w:rsidRPr="00BE3BA4">
              <w:t>96,2</w:t>
            </w:r>
          </w:p>
        </w:tc>
      </w:tr>
      <w:tr w:rsidR="00D80029" w:rsidRPr="00BE3BA4" w:rsidTr="001C3803">
        <w:trPr>
          <w:trHeight w:val="477"/>
          <w:jc w:val="center"/>
        </w:trPr>
        <w:tc>
          <w:tcPr>
            <w:tcW w:w="3078"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textAlignment w:val="baseline"/>
            </w:pPr>
            <w:r w:rsidRPr="00BE3BA4">
              <w:rPr>
                <w:bCs/>
                <w:kern w:val="24"/>
              </w:rPr>
              <w:t>РАСХОДЫ:</w:t>
            </w:r>
          </w:p>
        </w:tc>
        <w:tc>
          <w:tcPr>
            <w:tcW w:w="1670"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pPr>
            <w:r w:rsidRPr="00BE3BA4">
              <w:t>1 950 748,8</w:t>
            </w:r>
          </w:p>
        </w:tc>
        <w:tc>
          <w:tcPr>
            <w:tcW w:w="174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pPr>
            <w:r w:rsidRPr="00BE3BA4">
              <w:t>2 271 021,9</w:t>
            </w:r>
          </w:p>
        </w:tc>
        <w:tc>
          <w:tcPr>
            <w:tcW w:w="1455"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pPr>
            <w:r w:rsidRPr="00BE3BA4">
              <w:t>2 175 015,8</w:t>
            </w:r>
          </w:p>
        </w:tc>
        <w:tc>
          <w:tcPr>
            <w:tcW w:w="176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pPr>
            <w:r w:rsidRPr="00BE3BA4">
              <w:t>95,8</w:t>
            </w:r>
          </w:p>
        </w:tc>
      </w:tr>
      <w:tr w:rsidR="00D80029" w:rsidRPr="00BD0477" w:rsidTr="001C3803">
        <w:trPr>
          <w:trHeight w:val="482"/>
          <w:jc w:val="center"/>
        </w:trPr>
        <w:tc>
          <w:tcPr>
            <w:tcW w:w="3078"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textAlignment w:val="baseline"/>
            </w:pPr>
            <w:r w:rsidRPr="00BE3BA4">
              <w:rPr>
                <w:bCs/>
                <w:kern w:val="24"/>
              </w:rPr>
              <w:t>Дефицит, профицит</w:t>
            </w:r>
          </w:p>
        </w:tc>
        <w:tc>
          <w:tcPr>
            <w:tcW w:w="1670"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pPr>
            <w:r w:rsidRPr="00BE3BA4">
              <w:t>755,0</w:t>
            </w:r>
          </w:p>
        </w:tc>
        <w:tc>
          <w:tcPr>
            <w:tcW w:w="174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pPr>
            <w:r w:rsidRPr="00BE3BA4">
              <w:t>-39 052,1</w:t>
            </w:r>
          </w:p>
        </w:tc>
        <w:tc>
          <w:tcPr>
            <w:tcW w:w="1455"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pPr>
            <w:r w:rsidRPr="00BE3BA4">
              <w:t>- 256 522,9</w:t>
            </w:r>
          </w:p>
        </w:tc>
        <w:tc>
          <w:tcPr>
            <w:tcW w:w="176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D80029" w:rsidRPr="00BE3BA4" w:rsidRDefault="00D80029" w:rsidP="001C3803">
            <w:pPr>
              <w:jc w:val="center"/>
              <w:textAlignment w:val="baseline"/>
            </w:pPr>
            <w:r w:rsidRPr="00BE3BA4">
              <w:t>*</w:t>
            </w:r>
          </w:p>
        </w:tc>
      </w:tr>
    </w:tbl>
    <w:p w:rsidR="00D80029" w:rsidRDefault="00D80029" w:rsidP="005E0D48">
      <w:pPr>
        <w:ind w:firstLine="709"/>
        <w:jc w:val="center"/>
        <w:rPr>
          <w:b/>
          <w:sz w:val="28"/>
          <w:szCs w:val="28"/>
        </w:rPr>
      </w:pPr>
    </w:p>
    <w:p w:rsidR="00CB6B50" w:rsidRPr="00D80029" w:rsidRDefault="00CB6B50" w:rsidP="005E0D48">
      <w:pPr>
        <w:ind w:firstLine="709"/>
        <w:jc w:val="both"/>
        <w:rPr>
          <w:sz w:val="28"/>
          <w:szCs w:val="28"/>
        </w:rPr>
      </w:pPr>
      <w:r w:rsidRPr="00D80029">
        <w:rPr>
          <w:sz w:val="28"/>
          <w:szCs w:val="28"/>
        </w:rPr>
        <w:t>Структура основных источников доходов бюджета района за 201</w:t>
      </w:r>
      <w:r w:rsidR="00D80029" w:rsidRPr="00D80029">
        <w:rPr>
          <w:sz w:val="28"/>
          <w:szCs w:val="28"/>
        </w:rPr>
        <w:t>8</w:t>
      </w:r>
      <w:r w:rsidRPr="00D80029">
        <w:rPr>
          <w:sz w:val="28"/>
          <w:szCs w:val="28"/>
        </w:rPr>
        <w:t xml:space="preserve"> год представлена в таблице №1</w:t>
      </w:r>
      <w:r w:rsidR="007A04E5" w:rsidRPr="00D80029">
        <w:rPr>
          <w:sz w:val="28"/>
          <w:szCs w:val="28"/>
        </w:rPr>
        <w:t>1</w:t>
      </w:r>
      <w:r w:rsidRPr="00D80029">
        <w:rPr>
          <w:sz w:val="28"/>
          <w:szCs w:val="28"/>
        </w:rPr>
        <w:t xml:space="preserve">. </w:t>
      </w:r>
    </w:p>
    <w:p w:rsidR="007A04E5" w:rsidRPr="00D80029" w:rsidRDefault="007A04E5" w:rsidP="005E0D48">
      <w:pPr>
        <w:ind w:firstLine="709"/>
        <w:jc w:val="both"/>
        <w:rPr>
          <w:sz w:val="28"/>
          <w:szCs w:val="28"/>
        </w:rPr>
      </w:pPr>
    </w:p>
    <w:p w:rsidR="00CB6B50" w:rsidRPr="00D80029" w:rsidRDefault="00CB6B50" w:rsidP="005E0D48">
      <w:pPr>
        <w:ind w:firstLine="709"/>
        <w:jc w:val="right"/>
        <w:rPr>
          <w:sz w:val="28"/>
          <w:szCs w:val="28"/>
        </w:rPr>
      </w:pPr>
      <w:r w:rsidRPr="00D80029">
        <w:rPr>
          <w:sz w:val="28"/>
          <w:szCs w:val="28"/>
        </w:rPr>
        <w:t>Таблица 1</w:t>
      </w:r>
      <w:r w:rsidR="007A04E5" w:rsidRPr="00D80029">
        <w:rPr>
          <w:sz w:val="28"/>
          <w:szCs w:val="28"/>
        </w:rPr>
        <w:t>1</w:t>
      </w:r>
    </w:p>
    <w:p w:rsidR="00CB6B50" w:rsidRPr="00D80029" w:rsidRDefault="00CB6B50" w:rsidP="005E0D48">
      <w:pPr>
        <w:ind w:firstLine="709"/>
        <w:jc w:val="right"/>
        <w:rPr>
          <w:sz w:val="28"/>
          <w:szCs w:val="28"/>
        </w:rPr>
      </w:pPr>
      <w:r w:rsidRPr="00D80029">
        <w:rPr>
          <w:sz w:val="28"/>
          <w:szCs w:val="28"/>
        </w:rPr>
        <w:t xml:space="preserve"> (тыс. руб.)</w:t>
      </w:r>
    </w:p>
    <w:p w:rsidR="00CB6B50" w:rsidRDefault="00CB6B50" w:rsidP="005E0D48">
      <w:pPr>
        <w:ind w:firstLine="709"/>
        <w:jc w:val="center"/>
        <w:rPr>
          <w:b/>
          <w:sz w:val="28"/>
          <w:szCs w:val="28"/>
        </w:rPr>
      </w:pPr>
      <w:r w:rsidRPr="00D80029">
        <w:rPr>
          <w:b/>
          <w:sz w:val="28"/>
          <w:szCs w:val="28"/>
        </w:rPr>
        <w:t>Структура основных источников доходов бюджета района за 201</w:t>
      </w:r>
      <w:r w:rsidR="00D80029" w:rsidRPr="00D80029">
        <w:rPr>
          <w:b/>
          <w:sz w:val="28"/>
          <w:szCs w:val="28"/>
        </w:rPr>
        <w:t>8</w:t>
      </w:r>
      <w:r w:rsidRPr="00D80029">
        <w:rPr>
          <w:b/>
          <w:sz w:val="28"/>
          <w:szCs w:val="28"/>
        </w:rPr>
        <w:t xml:space="preserve"> год</w:t>
      </w:r>
    </w:p>
    <w:p w:rsidR="00D80029" w:rsidRDefault="00D80029" w:rsidP="005E0D48">
      <w:pPr>
        <w:ind w:firstLine="709"/>
        <w:jc w:val="center"/>
        <w:rPr>
          <w:b/>
          <w:sz w:val="28"/>
          <w:szCs w:val="28"/>
        </w:rPr>
      </w:pPr>
    </w:p>
    <w:tbl>
      <w:tblPr>
        <w:tblW w:w="9961"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28"/>
        <w:gridCol w:w="1797"/>
        <w:gridCol w:w="1797"/>
        <w:gridCol w:w="1797"/>
        <w:gridCol w:w="1442"/>
      </w:tblGrid>
      <w:tr w:rsidR="00D80029" w:rsidRPr="00BE3BA4" w:rsidTr="001C3803">
        <w:trPr>
          <w:trHeight w:val="1514"/>
          <w:jc w:val="center"/>
        </w:trPr>
        <w:tc>
          <w:tcPr>
            <w:tcW w:w="3128" w:type="dxa"/>
            <w:noWrap/>
            <w:vAlign w:val="center"/>
          </w:tcPr>
          <w:p w:rsidR="00D80029" w:rsidRPr="00BE3BA4" w:rsidRDefault="00D80029" w:rsidP="001C3803">
            <w:pPr>
              <w:ind w:firstLine="34"/>
              <w:jc w:val="center"/>
            </w:pPr>
            <w:r w:rsidRPr="00BE3BA4">
              <w:t>Наименование источника</w:t>
            </w:r>
          </w:p>
        </w:tc>
        <w:tc>
          <w:tcPr>
            <w:tcW w:w="1797" w:type="dxa"/>
            <w:vAlign w:val="center"/>
          </w:tcPr>
          <w:p w:rsidR="00D80029" w:rsidRPr="00BE3BA4" w:rsidRDefault="00D80029" w:rsidP="001C3803">
            <w:pPr>
              <w:ind w:firstLine="34"/>
              <w:jc w:val="center"/>
            </w:pPr>
            <w:r w:rsidRPr="00BE3BA4">
              <w:t>Факт 2017года</w:t>
            </w:r>
          </w:p>
        </w:tc>
        <w:tc>
          <w:tcPr>
            <w:tcW w:w="1797" w:type="dxa"/>
            <w:vAlign w:val="center"/>
          </w:tcPr>
          <w:p w:rsidR="00D80029" w:rsidRPr="00BE3BA4" w:rsidRDefault="00D80029" w:rsidP="001C3803">
            <w:pPr>
              <w:ind w:firstLine="34"/>
              <w:jc w:val="center"/>
            </w:pPr>
            <w:r w:rsidRPr="00BE3BA4">
              <w:t>Удельный вес в общей сумме доходов, %</w:t>
            </w:r>
          </w:p>
        </w:tc>
        <w:tc>
          <w:tcPr>
            <w:tcW w:w="1797" w:type="dxa"/>
            <w:vAlign w:val="center"/>
          </w:tcPr>
          <w:p w:rsidR="00D80029" w:rsidRPr="00BE3BA4" w:rsidRDefault="00D80029" w:rsidP="001C3803">
            <w:pPr>
              <w:ind w:firstLine="34"/>
              <w:jc w:val="center"/>
            </w:pPr>
            <w:r w:rsidRPr="00BE3BA4">
              <w:t>Факт 2018года</w:t>
            </w:r>
          </w:p>
        </w:tc>
        <w:tc>
          <w:tcPr>
            <w:tcW w:w="1442" w:type="dxa"/>
            <w:vAlign w:val="center"/>
          </w:tcPr>
          <w:p w:rsidR="00D80029" w:rsidRPr="00BE3BA4" w:rsidRDefault="00D80029" w:rsidP="001C3803">
            <w:pPr>
              <w:ind w:firstLine="34"/>
              <w:jc w:val="center"/>
            </w:pPr>
            <w:r w:rsidRPr="00BE3BA4">
              <w:t>Удельный вес в общей сумме доходов, %</w:t>
            </w:r>
          </w:p>
        </w:tc>
      </w:tr>
      <w:tr w:rsidR="00D80029" w:rsidRPr="00BE3BA4" w:rsidTr="001C3803">
        <w:trPr>
          <w:trHeight w:val="348"/>
          <w:jc w:val="center"/>
        </w:trPr>
        <w:tc>
          <w:tcPr>
            <w:tcW w:w="3128" w:type="dxa"/>
            <w:vAlign w:val="center"/>
          </w:tcPr>
          <w:p w:rsidR="00D80029" w:rsidRPr="00BE3BA4" w:rsidRDefault="00D80029" w:rsidP="001C3803">
            <w:pPr>
              <w:ind w:firstLine="34"/>
              <w:jc w:val="center"/>
            </w:pPr>
            <w:r w:rsidRPr="00BE3BA4">
              <w:t>1</w:t>
            </w:r>
          </w:p>
        </w:tc>
        <w:tc>
          <w:tcPr>
            <w:tcW w:w="1797" w:type="dxa"/>
            <w:vAlign w:val="center"/>
          </w:tcPr>
          <w:p w:rsidR="00D80029" w:rsidRPr="00BE3BA4" w:rsidRDefault="00D80029" w:rsidP="001C3803">
            <w:pPr>
              <w:ind w:firstLine="34"/>
              <w:jc w:val="center"/>
            </w:pPr>
            <w:r w:rsidRPr="00BE3BA4">
              <w:t>2</w:t>
            </w:r>
          </w:p>
        </w:tc>
        <w:tc>
          <w:tcPr>
            <w:tcW w:w="1797" w:type="dxa"/>
            <w:vAlign w:val="center"/>
          </w:tcPr>
          <w:p w:rsidR="00D80029" w:rsidRPr="00BE3BA4" w:rsidRDefault="00D80029" w:rsidP="001C3803">
            <w:pPr>
              <w:ind w:firstLine="34"/>
              <w:jc w:val="center"/>
            </w:pPr>
            <w:r w:rsidRPr="00BE3BA4">
              <w:t>3</w:t>
            </w:r>
          </w:p>
        </w:tc>
        <w:tc>
          <w:tcPr>
            <w:tcW w:w="1797" w:type="dxa"/>
            <w:vAlign w:val="center"/>
          </w:tcPr>
          <w:p w:rsidR="00D80029" w:rsidRPr="00BE3BA4" w:rsidRDefault="00D80029" w:rsidP="001C3803">
            <w:pPr>
              <w:ind w:firstLine="34"/>
              <w:jc w:val="center"/>
            </w:pPr>
            <w:r w:rsidRPr="00BE3BA4">
              <w:t>4</w:t>
            </w:r>
          </w:p>
        </w:tc>
        <w:tc>
          <w:tcPr>
            <w:tcW w:w="1442" w:type="dxa"/>
            <w:vAlign w:val="center"/>
          </w:tcPr>
          <w:p w:rsidR="00D80029" w:rsidRPr="00BE3BA4" w:rsidRDefault="00D80029" w:rsidP="001C3803">
            <w:pPr>
              <w:ind w:firstLine="34"/>
              <w:jc w:val="center"/>
            </w:pPr>
            <w:r w:rsidRPr="00BE3BA4">
              <w:t>5</w:t>
            </w:r>
          </w:p>
        </w:tc>
      </w:tr>
      <w:tr w:rsidR="00D80029" w:rsidRPr="00BE3BA4" w:rsidTr="001C3803">
        <w:trPr>
          <w:trHeight w:val="348"/>
          <w:jc w:val="center"/>
        </w:trPr>
        <w:tc>
          <w:tcPr>
            <w:tcW w:w="3128" w:type="dxa"/>
            <w:vAlign w:val="center"/>
          </w:tcPr>
          <w:p w:rsidR="00D80029" w:rsidRPr="00BE3BA4" w:rsidRDefault="00D80029" w:rsidP="001C3803">
            <w:pPr>
              <w:ind w:firstLine="34"/>
            </w:pPr>
            <w:r w:rsidRPr="00BE3BA4">
              <w:t>Доходы бюджета, всего</w:t>
            </w:r>
          </w:p>
        </w:tc>
        <w:tc>
          <w:tcPr>
            <w:tcW w:w="1797" w:type="dxa"/>
            <w:vAlign w:val="center"/>
          </w:tcPr>
          <w:p w:rsidR="00D80029" w:rsidRPr="00BE3BA4" w:rsidRDefault="00D80029" w:rsidP="001C3803">
            <w:pPr>
              <w:ind w:firstLine="34"/>
              <w:jc w:val="center"/>
            </w:pPr>
            <w:r w:rsidRPr="00BE3BA4">
              <w:t>1 904 231,6</w:t>
            </w:r>
          </w:p>
        </w:tc>
        <w:tc>
          <w:tcPr>
            <w:tcW w:w="1797" w:type="dxa"/>
            <w:vAlign w:val="center"/>
          </w:tcPr>
          <w:p w:rsidR="00D80029" w:rsidRPr="00BE3BA4" w:rsidRDefault="00D80029" w:rsidP="001C3803">
            <w:pPr>
              <w:jc w:val="center"/>
            </w:pPr>
            <w:r w:rsidRPr="00BE3BA4">
              <w:t>100</w:t>
            </w:r>
          </w:p>
        </w:tc>
        <w:tc>
          <w:tcPr>
            <w:tcW w:w="1797" w:type="dxa"/>
            <w:vAlign w:val="center"/>
          </w:tcPr>
          <w:p w:rsidR="00D80029" w:rsidRPr="00BE3BA4" w:rsidRDefault="00D80029" w:rsidP="001C3803">
            <w:pPr>
              <w:ind w:firstLine="34"/>
              <w:jc w:val="center"/>
            </w:pPr>
            <w:r w:rsidRPr="00BE3BA4">
              <w:t>1 918 492,9</w:t>
            </w:r>
          </w:p>
        </w:tc>
        <w:tc>
          <w:tcPr>
            <w:tcW w:w="1442" w:type="dxa"/>
            <w:vAlign w:val="center"/>
          </w:tcPr>
          <w:p w:rsidR="00D80029" w:rsidRPr="00BE3BA4" w:rsidRDefault="00D80029" w:rsidP="001C3803">
            <w:pPr>
              <w:jc w:val="center"/>
            </w:pPr>
            <w:r w:rsidRPr="00BE3BA4">
              <w:t>100</w:t>
            </w:r>
          </w:p>
        </w:tc>
      </w:tr>
      <w:tr w:rsidR="00D80029" w:rsidRPr="00BE3BA4" w:rsidTr="001C3803">
        <w:trPr>
          <w:trHeight w:val="94"/>
          <w:jc w:val="center"/>
        </w:trPr>
        <w:tc>
          <w:tcPr>
            <w:tcW w:w="3128" w:type="dxa"/>
            <w:vAlign w:val="center"/>
          </w:tcPr>
          <w:p w:rsidR="00D80029" w:rsidRPr="00BE3BA4" w:rsidRDefault="00D80029" w:rsidP="001C3803">
            <w:pPr>
              <w:ind w:firstLine="34"/>
            </w:pPr>
            <w:r w:rsidRPr="00BE3BA4">
              <w:t>Налоговые доходы, в том числе</w:t>
            </w:r>
          </w:p>
        </w:tc>
        <w:tc>
          <w:tcPr>
            <w:tcW w:w="1797" w:type="dxa"/>
            <w:vAlign w:val="center"/>
          </w:tcPr>
          <w:p w:rsidR="00D80029" w:rsidRPr="00BE3BA4" w:rsidRDefault="00D80029" w:rsidP="001C3803">
            <w:pPr>
              <w:spacing w:before="120"/>
              <w:jc w:val="center"/>
            </w:pPr>
            <w:r w:rsidRPr="00BE3BA4">
              <w:t>1 098 195,7</w:t>
            </w:r>
          </w:p>
        </w:tc>
        <w:tc>
          <w:tcPr>
            <w:tcW w:w="1797" w:type="dxa"/>
            <w:vAlign w:val="center"/>
          </w:tcPr>
          <w:p w:rsidR="00D80029" w:rsidRPr="00BE3BA4" w:rsidRDefault="00D80029" w:rsidP="001C3803">
            <w:pPr>
              <w:jc w:val="center"/>
            </w:pPr>
            <w:r w:rsidRPr="00BE3BA4">
              <w:t>57,7</w:t>
            </w:r>
          </w:p>
        </w:tc>
        <w:tc>
          <w:tcPr>
            <w:tcW w:w="1797" w:type="dxa"/>
            <w:vAlign w:val="center"/>
          </w:tcPr>
          <w:p w:rsidR="00D80029" w:rsidRPr="00BE3BA4" w:rsidRDefault="00D80029" w:rsidP="001C3803">
            <w:pPr>
              <w:spacing w:before="120"/>
              <w:jc w:val="center"/>
            </w:pPr>
            <w:r w:rsidRPr="00BE3BA4">
              <w:t>995 661,9</w:t>
            </w:r>
          </w:p>
        </w:tc>
        <w:tc>
          <w:tcPr>
            <w:tcW w:w="1442" w:type="dxa"/>
            <w:vAlign w:val="center"/>
          </w:tcPr>
          <w:p w:rsidR="00D80029" w:rsidRPr="00BE3BA4" w:rsidRDefault="00D80029" w:rsidP="001C3803">
            <w:pPr>
              <w:jc w:val="center"/>
            </w:pPr>
            <w:r w:rsidRPr="00BE3BA4">
              <w:t>51,9</w:t>
            </w:r>
          </w:p>
        </w:tc>
      </w:tr>
      <w:tr w:rsidR="00D80029" w:rsidRPr="00BE3BA4" w:rsidTr="001C3803">
        <w:trPr>
          <w:trHeight w:val="331"/>
          <w:jc w:val="center"/>
        </w:trPr>
        <w:tc>
          <w:tcPr>
            <w:tcW w:w="3128" w:type="dxa"/>
            <w:vAlign w:val="center"/>
          </w:tcPr>
          <w:p w:rsidR="00D80029" w:rsidRPr="00BE3BA4" w:rsidRDefault="00D80029" w:rsidP="001C3803">
            <w:pPr>
              <w:ind w:firstLine="34"/>
            </w:pPr>
            <w:r w:rsidRPr="00BE3BA4">
              <w:t>Налог на прибыль организаций</w:t>
            </w:r>
          </w:p>
        </w:tc>
        <w:tc>
          <w:tcPr>
            <w:tcW w:w="1797" w:type="dxa"/>
            <w:vAlign w:val="center"/>
          </w:tcPr>
          <w:p w:rsidR="00D80029" w:rsidRPr="00BE3BA4" w:rsidRDefault="00D80029" w:rsidP="001C3803">
            <w:pPr>
              <w:ind w:firstLine="34"/>
              <w:jc w:val="center"/>
            </w:pPr>
            <w:r w:rsidRPr="00BE3BA4">
              <w:t>591 650,2</w:t>
            </w:r>
          </w:p>
        </w:tc>
        <w:tc>
          <w:tcPr>
            <w:tcW w:w="1797" w:type="dxa"/>
            <w:vAlign w:val="center"/>
          </w:tcPr>
          <w:p w:rsidR="00D80029" w:rsidRPr="00BE3BA4" w:rsidRDefault="00D80029" w:rsidP="001C3803">
            <w:pPr>
              <w:jc w:val="center"/>
            </w:pPr>
            <w:r w:rsidRPr="00BE3BA4">
              <w:t>31,1</w:t>
            </w:r>
          </w:p>
        </w:tc>
        <w:tc>
          <w:tcPr>
            <w:tcW w:w="1797" w:type="dxa"/>
            <w:vAlign w:val="center"/>
          </w:tcPr>
          <w:p w:rsidR="00D80029" w:rsidRPr="00BE3BA4" w:rsidRDefault="00D80029" w:rsidP="001C3803">
            <w:pPr>
              <w:ind w:firstLine="34"/>
              <w:jc w:val="center"/>
            </w:pPr>
            <w:r w:rsidRPr="00BE3BA4">
              <w:t>450 239,7</w:t>
            </w:r>
          </w:p>
        </w:tc>
        <w:tc>
          <w:tcPr>
            <w:tcW w:w="1442" w:type="dxa"/>
            <w:vAlign w:val="center"/>
          </w:tcPr>
          <w:p w:rsidR="00D80029" w:rsidRPr="00BE3BA4" w:rsidRDefault="00D80029" w:rsidP="001C3803">
            <w:pPr>
              <w:jc w:val="center"/>
            </w:pPr>
            <w:r w:rsidRPr="00BE3BA4">
              <w:t>23,5</w:t>
            </w:r>
          </w:p>
        </w:tc>
      </w:tr>
      <w:tr w:rsidR="00D80029" w:rsidRPr="00BE3BA4" w:rsidTr="001C3803">
        <w:trPr>
          <w:trHeight w:val="331"/>
          <w:jc w:val="center"/>
        </w:trPr>
        <w:tc>
          <w:tcPr>
            <w:tcW w:w="3128" w:type="dxa"/>
            <w:vAlign w:val="center"/>
          </w:tcPr>
          <w:p w:rsidR="00D80029" w:rsidRPr="00BE3BA4" w:rsidRDefault="00D80029" w:rsidP="001C3803">
            <w:pPr>
              <w:ind w:firstLine="34"/>
            </w:pPr>
            <w:r w:rsidRPr="00BE3BA4">
              <w:t>Налог на доходы физических лиц</w:t>
            </w:r>
          </w:p>
        </w:tc>
        <w:tc>
          <w:tcPr>
            <w:tcW w:w="1797" w:type="dxa"/>
            <w:vAlign w:val="center"/>
          </w:tcPr>
          <w:p w:rsidR="00D80029" w:rsidRPr="00BE3BA4" w:rsidRDefault="00D80029" w:rsidP="001C3803">
            <w:pPr>
              <w:ind w:firstLine="34"/>
              <w:jc w:val="center"/>
            </w:pPr>
            <w:r w:rsidRPr="00BE3BA4">
              <w:t>491 779,8</w:t>
            </w:r>
          </w:p>
        </w:tc>
        <w:tc>
          <w:tcPr>
            <w:tcW w:w="1797" w:type="dxa"/>
            <w:vAlign w:val="center"/>
          </w:tcPr>
          <w:p w:rsidR="00D80029" w:rsidRPr="00BE3BA4" w:rsidRDefault="00D80029" w:rsidP="001C3803">
            <w:pPr>
              <w:jc w:val="center"/>
            </w:pPr>
            <w:r w:rsidRPr="00BE3BA4">
              <w:t>25,8</w:t>
            </w:r>
          </w:p>
        </w:tc>
        <w:tc>
          <w:tcPr>
            <w:tcW w:w="1797" w:type="dxa"/>
            <w:vAlign w:val="center"/>
          </w:tcPr>
          <w:p w:rsidR="00D80029" w:rsidRPr="00BE3BA4" w:rsidRDefault="00D80029" w:rsidP="001C3803">
            <w:pPr>
              <w:ind w:firstLine="34"/>
              <w:jc w:val="center"/>
            </w:pPr>
            <w:r w:rsidRPr="00BE3BA4">
              <w:t>531 619,2</w:t>
            </w:r>
          </w:p>
        </w:tc>
        <w:tc>
          <w:tcPr>
            <w:tcW w:w="1442" w:type="dxa"/>
            <w:vAlign w:val="center"/>
          </w:tcPr>
          <w:p w:rsidR="00D80029" w:rsidRPr="00BE3BA4" w:rsidRDefault="00D80029" w:rsidP="001C3803">
            <w:pPr>
              <w:jc w:val="center"/>
            </w:pPr>
            <w:r w:rsidRPr="00BE3BA4">
              <w:t>27,7</w:t>
            </w:r>
          </w:p>
        </w:tc>
      </w:tr>
      <w:tr w:rsidR="00D80029" w:rsidRPr="00BE3BA4" w:rsidTr="001C3803">
        <w:trPr>
          <w:trHeight w:val="674"/>
          <w:jc w:val="center"/>
        </w:trPr>
        <w:tc>
          <w:tcPr>
            <w:tcW w:w="3128" w:type="dxa"/>
            <w:vAlign w:val="center"/>
          </w:tcPr>
          <w:p w:rsidR="00D80029" w:rsidRPr="00BE3BA4" w:rsidRDefault="00D80029" w:rsidP="001C3803">
            <w:pPr>
              <w:ind w:firstLine="34"/>
            </w:pPr>
            <w:r w:rsidRPr="00BE3BA4">
              <w:t>Единый налог на вмененный доход</w:t>
            </w:r>
          </w:p>
        </w:tc>
        <w:tc>
          <w:tcPr>
            <w:tcW w:w="1797" w:type="dxa"/>
            <w:vAlign w:val="center"/>
          </w:tcPr>
          <w:p w:rsidR="00D80029" w:rsidRPr="00BE3BA4" w:rsidRDefault="00D80029" w:rsidP="001C3803">
            <w:pPr>
              <w:ind w:firstLine="34"/>
              <w:jc w:val="center"/>
            </w:pPr>
            <w:r w:rsidRPr="00BE3BA4">
              <w:t>9 693,1</w:t>
            </w:r>
          </w:p>
        </w:tc>
        <w:tc>
          <w:tcPr>
            <w:tcW w:w="1797" w:type="dxa"/>
            <w:vAlign w:val="center"/>
          </w:tcPr>
          <w:p w:rsidR="00D80029" w:rsidRPr="00BE3BA4" w:rsidRDefault="00D80029" w:rsidP="001C3803">
            <w:pPr>
              <w:jc w:val="center"/>
            </w:pPr>
            <w:r w:rsidRPr="00BE3BA4">
              <w:t>0,5</w:t>
            </w:r>
          </w:p>
        </w:tc>
        <w:tc>
          <w:tcPr>
            <w:tcW w:w="1797" w:type="dxa"/>
            <w:vAlign w:val="center"/>
          </w:tcPr>
          <w:p w:rsidR="00D80029" w:rsidRPr="00BE3BA4" w:rsidRDefault="00D80029" w:rsidP="001C3803">
            <w:pPr>
              <w:ind w:firstLine="34"/>
              <w:jc w:val="center"/>
            </w:pPr>
            <w:r w:rsidRPr="00BE3BA4">
              <w:t>8 155,0</w:t>
            </w:r>
          </w:p>
        </w:tc>
        <w:tc>
          <w:tcPr>
            <w:tcW w:w="1442" w:type="dxa"/>
            <w:vAlign w:val="center"/>
          </w:tcPr>
          <w:p w:rsidR="00D80029" w:rsidRPr="00BE3BA4" w:rsidRDefault="00D80029" w:rsidP="001C3803">
            <w:pPr>
              <w:jc w:val="center"/>
            </w:pPr>
            <w:r w:rsidRPr="00BE3BA4">
              <w:t>0,4</w:t>
            </w:r>
          </w:p>
        </w:tc>
      </w:tr>
      <w:tr w:rsidR="00D80029" w:rsidRPr="00BE3BA4" w:rsidTr="001C3803">
        <w:trPr>
          <w:trHeight w:val="348"/>
          <w:jc w:val="center"/>
        </w:trPr>
        <w:tc>
          <w:tcPr>
            <w:tcW w:w="3128" w:type="dxa"/>
            <w:vAlign w:val="center"/>
          </w:tcPr>
          <w:p w:rsidR="00D80029" w:rsidRPr="00BE3BA4" w:rsidRDefault="00D80029" w:rsidP="001C3803">
            <w:pPr>
              <w:ind w:firstLine="34"/>
            </w:pPr>
            <w:r w:rsidRPr="00BE3BA4">
              <w:t>Налоги на имущество</w:t>
            </w:r>
          </w:p>
        </w:tc>
        <w:tc>
          <w:tcPr>
            <w:tcW w:w="1797" w:type="dxa"/>
            <w:vAlign w:val="center"/>
          </w:tcPr>
          <w:p w:rsidR="00D80029" w:rsidRPr="00BE3BA4" w:rsidRDefault="00D80029" w:rsidP="001C3803">
            <w:pPr>
              <w:ind w:firstLine="34"/>
              <w:jc w:val="center"/>
            </w:pPr>
            <w:r w:rsidRPr="00BE3BA4">
              <w:t>2 547,6</w:t>
            </w:r>
          </w:p>
        </w:tc>
        <w:tc>
          <w:tcPr>
            <w:tcW w:w="1797" w:type="dxa"/>
            <w:vAlign w:val="center"/>
          </w:tcPr>
          <w:p w:rsidR="00D80029" w:rsidRPr="00BE3BA4" w:rsidRDefault="00D80029" w:rsidP="001C3803">
            <w:pPr>
              <w:jc w:val="center"/>
            </w:pPr>
            <w:r w:rsidRPr="00BE3BA4">
              <w:t>0,1</w:t>
            </w:r>
          </w:p>
        </w:tc>
        <w:tc>
          <w:tcPr>
            <w:tcW w:w="1797" w:type="dxa"/>
            <w:vAlign w:val="center"/>
          </w:tcPr>
          <w:p w:rsidR="00D80029" w:rsidRPr="00BE3BA4" w:rsidRDefault="00D80029" w:rsidP="001C3803">
            <w:pPr>
              <w:ind w:firstLine="34"/>
              <w:jc w:val="center"/>
            </w:pPr>
            <w:r w:rsidRPr="00BE3BA4">
              <w:t>2 712,0</w:t>
            </w:r>
          </w:p>
        </w:tc>
        <w:tc>
          <w:tcPr>
            <w:tcW w:w="1442" w:type="dxa"/>
            <w:vAlign w:val="center"/>
          </w:tcPr>
          <w:p w:rsidR="00D80029" w:rsidRPr="00BE3BA4" w:rsidRDefault="00D80029" w:rsidP="001C3803">
            <w:pPr>
              <w:jc w:val="center"/>
            </w:pPr>
            <w:r w:rsidRPr="00BE3BA4">
              <w:t>0,1</w:t>
            </w:r>
          </w:p>
        </w:tc>
      </w:tr>
      <w:tr w:rsidR="00D80029" w:rsidRPr="00BE3BA4" w:rsidTr="001C3803">
        <w:trPr>
          <w:trHeight w:val="348"/>
          <w:jc w:val="center"/>
        </w:trPr>
        <w:tc>
          <w:tcPr>
            <w:tcW w:w="3128" w:type="dxa"/>
            <w:vAlign w:val="center"/>
          </w:tcPr>
          <w:p w:rsidR="00D80029" w:rsidRPr="00BE3BA4" w:rsidRDefault="00D80029" w:rsidP="001C3803">
            <w:pPr>
              <w:ind w:firstLine="34"/>
            </w:pPr>
            <w:r w:rsidRPr="00BE3BA4">
              <w:t xml:space="preserve">Прочие (госпошлина, </w:t>
            </w:r>
            <w:r w:rsidRPr="00BE3BA4">
              <w:lastRenderedPageBreak/>
              <w:t>задолженность и перерасчеты по отмененным налогам и сборам)</w:t>
            </w:r>
          </w:p>
        </w:tc>
        <w:tc>
          <w:tcPr>
            <w:tcW w:w="1797" w:type="dxa"/>
            <w:vAlign w:val="center"/>
          </w:tcPr>
          <w:p w:rsidR="00D80029" w:rsidRPr="00BE3BA4" w:rsidRDefault="00D80029" w:rsidP="001C3803">
            <w:pPr>
              <w:ind w:firstLine="34"/>
              <w:jc w:val="center"/>
            </w:pPr>
            <w:r w:rsidRPr="00BE3BA4">
              <w:lastRenderedPageBreak/>
              <w:t>1 331,5</w:t>
            </w:r>
          </w:p>
        </w:tc>
        <w:tc>
          <w:tcPr>
            <w:tcW w:w="1797" w:type="dxa"/>
            <w:vAlign w:val="center"/>
          </w:tcPr>
          <w:p w:rsidR="00D80029" w:rsidRPr="00BE3BA4" w:rsidRDefault="00D80029" w:rsidP="001C3803">
            <w:pPr>
              <w:jc w:val="center"/>
            </w:pPr>
            <w:r w:rsidRPr="00BE3BA4">
              <w:t>0,1</w:t>
            </w:r>
          </w:p>
        </w:tc>
        <w:tc>
          <w:tcPr>
            <w:tcW w:w="1797" w:type="dxa"/>
            <w:vAlign w:val="center"/>
          </w:tcPr>
          <w:p w:rsidR="00D80029" w:rsidRPr="00BE3BA4" w:rsidRDefault="00D80029" w:rsidP="001C3803">
            <w:pPr>
              <w:ind w:firstLine="34"/>
              <w:jc w:val="center"/>
            </w:pPr>
            <w:r w:rsidRPr="00BE3BA4">
              <w:t>1 665,4</w:t>
            </w:r>
          </w:p>
        </w:tc>
        <w:tc>
          <w:tcPr>
            <w:tcW w:w="1442" w:type="dxa"/>
            <w:vAlign w:val="center"/>
          </w:tcPr>
          <w:p w:rsidR="00D80029" w:rsidRPr="00BE3BA4" w:rsidRDefault="00D80029" w:rsidP="001C3803">
            <w:pPr>
              <w:jc w:val="center"/>
            </w:pPr>
            <w:r w:rsidRPr="00BE3BA4">
              <w:t>0,1</w:t>
            </w:r>
          </w:p>
        </w:tc>
      </w:tr>
      <w:tr w:rsidR="00D80029" w:rsidRPr="00BE3BA4" w:rsidTr="001C3803">
        <w:trPr>
          <w:trHeight w:val="348"/>
          <w:jc w:val="center"/>
        </w:trPr>
        <w:tc>
          <w:tcPr>
            <w:tcW w:w="3128" w:type="dxa"/>
            <w:vAlign w:val="center"/>
          </w:tcPr>
          <w:p w:rsidR="00D80029" w:rsidRPr="00BE3BA4" w:rsidRDefault="00D80029" w:rsidP="001C3803">
            <w:pPr>
              <w:ind w:firstLine="34"/>
            </w:pPr>
            <w:r w:rsidRPr="00BE3BA4">
              <w:lastRenderedPageBreak/>
              <w:t>Неналоговые доходы</w:t>
            </w:r>
          </w:p>
        </w:tc>
        <w:tc>
          <w:tcPr>
            <w:tcW w:w="1797" w:type="dxa"/>
            <w:vAlign w:val="center"/>
          </w:tcPr>
          <w:p w:rsidR="00D80029" w:rsidRPr="00BE3BA4" w:rsidRDefault="00D80029" w:rsidP="001C3803">
            <w:pPr>
              <w:ind w:firstLine="34"/>
              <w:jc w:val="center"/>
            </w:pPr>
            <w:r w:rsidRPr="00BE3BA4">
              <w:t>108 925,9</w:t>
            </w:r>
          </w:p>
        </w:tc>
        <w:tc>
          <w:tcPr>
            <w:tcW w:w="1797" w:type="dxa"/>
            <w:vAlign w:val="center"/>
          </w:tcPr>
          <w:p w:rsidR="00D80029" w:rsidRPr="00BE3BA4" w:rsidRDefault="00D80029" w:rsidP="001C3803">
            <w:pPr>
              <w:ind w:firstLine="34"/>
              <w:jc w:val="center"/>
            </w:pPr>
            <w:r w:rsidRPr="00BE3BA4">
              <w:t>5,7</w:t>
            </w:r>
          </w:p>
        </w:tc>
        <w:tc>
          <w:tcPr>
            <w:tcW w:w="1797" w:type="dxa"/>
            <w:vAlign w:val="center"/>
          </w:tcPr>
          <w:p w:rsidR="00D80029" w:rsidRPr="00BE3BA4" w:rsidRDefault="00D80029" w:rsidP="001C3803">
            <w:pPr>
              <w:ind w:firstLine="34"/>
              <w:jc w:val="center"/>
            </w:pPr>
            <w:r w:rsidRPr="00BE3BA4">
              <w:t>94 647,3</w:t>
            </w:r>
          </w:p>
        </w:tc>
        <w:tc>
          <w:tcPr>
            <w:tcW w:w="1442" w:type="dxa"/>
            <w:vAlign w:val="center"/>
          </w:tcPr>
          <w:p w:rsidR="00D80029" w:rsidRPr="00BE3BA4" w:rsidRDefault="00D80029" w:rsidP="001C3803">
            <w:pPr>
              <w:ind w:firstLine="34"/>
              <w:jc w:val="center"/>
            </w:pPr>
            <w:r w:rsidRPr="00BE3BA4">
              <w:t>4,9</w:t>
            </w:r>
          </w:p>
        </w:tc>
      </w:tr>
      <w:tr w:rsidR="00D80029" w:rsidRPr="00BE3BA4" w:rsidTr="001C3803">
        <w:trPr>
          <w:trHeight w:val="348"/>
          <w:jc w:val="center"/>
        </w:trPr>
        <w:tc>
          <w:tcPr>
            <w:tcW w:w="3128" w:type="dxa"/>
            <w:vAlign w:val="center"/>
          </w:tcPr>
          <w:p w:rsidR="00D80029" w:rsidRPr="00BE3BA4" w:rsidRDefault="00D80029" w:rsidP="001C3803">
            <w:pPr>
              <w:ind w:firstLine="34"/>
            </w:pPr>
            <w:r w:rsidRPr="00BE3BA4">
              <w:t>Безвозмездные поступления</w:t>
            </w:r>
          </w:p>
        </w:tc>
        <w:tc>
          <w:tcPr>
            <w:tcW w:w="1797" w:type="dxa"/>
            <w:vAlign w:val="center"/>
          </w:tcPr>
          <w:p w:rsidR="00D80029" w:rsidRPr="00BE3BA4" w:rsidRDefault="00D80029" w:rsidP="001C3803">
            <w:pPr>
              <w:ind w:firstLine="34"/>
              <w:jc w:val="center"/>
            </w:pPr>
            <w:r w:rsidRPr="00BE3BA4">
              <w:t>697 110,0</w:t>
            </w:r>
          </w:p>
        </w:tc>
        <w:tc>
          <w:tcPr>
            <w:tcW w:w="1797" w:type="dxa"/>
            <w:vAlign w:val="center"/>
          </w:tcPr>
          <w:p w:rsidR="00D80029" w:rsidRPr="00BE3BA4" w:rsidRDefault="00D80029" w:rsidP="001C3803">
            <w:pPr>
              <w:ind w:firstLine="34"/>
              <w:jc w:val="center"/>
            </w:pPr>
            <w:r w:rsidRPr="00BE3BA4">
              <w:t>36,6</w:t>
            </w:r>
          </w:p>
        </w:tc>
        <w:tc>
          <w:tcPr>
            <w:tcW w:w="1797" w:type="dxa"/>
            <w:vAlign w:val="center"/>
          </w:tcPr>
          <w:p w:rsidR="00D80029" w:rsidRPr="00BE3BA4" w:rsidRDefault="00D80029" w:rsidP="001C3803">
            <w:pPr>
              <w:ind w:firstLine="34"/>
              <w:jc w:val="center"/>
            </w:pPr>
            <w:r w:rsidRPr="00BE3BA4">
              <w:t>828 183,7</w:t>
            </w:r>
          </w:p>
        </w:tc>
        <w:tc>
          <w:tcPr>
            <w:tcW w:w="1442" w:type="dxa"/>
            <w:vAlign w:val="center"/>
          </w:tcPr>
          <w:p w:rsidR="00D80029" w:rsidRPr="00BE3BA4" w:rsidRDefault="00D80029" w:rsidP="001C3803">
            <w:pPr>
              <w:ind w:firstLine="34"/>
              <w:jc w:val="center"/>
            </w:pPr>
            <w:r w:rsidRPr="00BE3BA4">
              <w:t>43,2</w:t>
            </w:r>
          </w:p>
        </w:tc>
      </w:tr>
    </w:tbl>
    <w:p w:rsidR="00D80029" w:rsidRDefault="00D80029" w:rsidP="005E0D48">
      <w:pPr>
        <w:ind w:firstLine="709"/>
        <w:jc w:val="center"/>
        <w:rPr>
          <w:b/>
          <w:sz w:val="28"/>
          <w:szCs w:val="28"/>
        </w:rPr>
      </w:pPr>
    </w:p>
    <w:p w:rsidR="00D80029" w:rsidRPr="00BE3BA4" w:rsidRDefault="00D80029" w:rsidP="00D80029">
      <w:pPr>
        <w:tabs>
          <w:tab w:val="left" w:pos="1080"/>
          <w:tab w:val="left" w:pos="9126"/>
        </w:tabs>
        <w:ind w:firstLine="680"/>
        <w:jc w:val="both"/>
        <w:rPr>
          <w:sz w:val="28"/>
          <w:szCs w:val="28"/>
        </w:rPr>
      </w:pPr>
      <w:r w:rsidRPr="00BE3BA4">
        <w:rPr>
          <w:sz w:val="28"/>
          <w:szCs w:val="28"/>
        </w:rPr>
        <w:t>Наибольший удельный вес в структуре доходов бюджета Северо-Енисейского района</w:t>
      </w:r>
      <w:r>
        <w:rPr>
          <w:sz w:val="28"/>
          <w:szCs w:val="28"/>
        </w:rPr>
        <w:t>,</w:t>
      </w:r>
      <w:r w:rsidRPr="00BE3BA4">
        <w:rPr>
          <w:sz w:val="28"/>
          <w:szCs w:val="28"/>
        </w:rPr>
        <w:t xml:space="preserve"> как и в предыдущие годы</w:t>
      </w:r>
      <w:r>
        <w:rPr>
          <w:sz w:val="28"/>
          <w:szCs w:val="28"/>
        </w:rPr>
        <w:t>,</w:t>
      </w:r>
      <w:r w:rsidRPr="00BE3BA4">
        <w:rPr>
          <w:sz w:val="28"/>
          <w:szCs w:val="28"/>
        </w:rPr>
        <w:t xml:space="preserve"> принадлежит налоговым доходам</w:t>
      </w:r>
      <w:r>
        <w:rPr>
          <w:sz w:val="28"/>
          <w:szCs w:val="28"/>
        </w:rPr>
        <w:t>,</w:t>
      </w:r>
      <w:r w:rsidRPr="00BE3BA4">
        <w:rPr>
          <w:sz w:val="28"/>
          <w:szCs w:val="28"/>
        </w:rPr>
        <w:t xml:space="preserve"> на долю которых приходится 51,9 % в общей сумме доходов бюджета района.</w:t>
      </w:r>
    </w:p>
    <w:p w:rsidR="00D80029" w:rsidRDefault="00D80029" w:rsidP="00D80029">
      <w:pPr>
        <w:tabs>
          <w:tab w:val="left" w:pos="1080"/>
          <w:tab w:val="left" w:pos="9126"/>
        </w:tabs>
        <w:ind w:firstLine="680"/>
        <w:jc w:val="both"/>
        <w:rPr>
          <w:sz w:val="28"/>
          <w:szCs w:val="28"/>
        </w:rPr>
      </w:pPr>
    </w:p>
    <w:p w:rsidR="00D80029" w:rsidRPr="00BE3BA4" w:rsidRDefault="00D80029" w:rsidP="00D80029">
      <w:pPr>
        <w:tabs>
          <w:tab w:val="left" w:pos="1080"/>
          <w:tab w:val="left" w:pos="9126"/>
        </w:tabs>
        <w:ind w:firstLine="680"/>
        <w:jc w:val="both"/>
        <w:rPr>
          <w:sz w:val="28"/>
          <w:szCs w:val="28"/>
        </w:rPr>
      </w:pPr>
      <w:r w:rsidRPr="00BE3BA4">
        <w:rPr>
          <w:sz w:val="28"/>
          <w:szCs w:val="28"/>
        </w:rPr>
        <w:t>Отклонение фактических поступлений 2018 года по отношению к фактическим поступлениям 2017 года на 12,9 % обусловлено следующим:</w:t>
      </w:r>
    </w:p>
    <w:p w:rsidR="00D80029" w:rsidRPr="00BE3BA4" w:rsidRDefault="00D80029" w:rsidP="00D80029">
      <w:pPr>
        <w:ind w:firstLine="709"/>
        <w:jc w:val="both"/>
        <w:rPr>
          <w:sz w:val="28"/>
          <w:szCs w:val="28"/>
        </w:rPr>
      </w:pPr>
      <w:r w:rsidRPr="00BE3BA4">
        <w:rPr>
          <w:sz w:val="28"/>
          <w:szCs w:val="28"/>
        </w:rPr>
        <w:t xml:space="preserve">1. </w:t>
      </w:r>
      <w:r w:rsidRPr="00BE3BA4">
        <w:rPr>
          <w:b/>
          <w:sz w:val="28"/>
          <w:szCs w:val="28"/>
        </w:rPr>
        <w:t xml:space="preserve">По налогу на прибыль </w:t>
      </w:r>
      <w:r w:rsidRPr="00BE3BA4">
        <w:rPr>
          <w:sz w:val="28"/>
          <w:szCs w:val="28"/>
        </w:rPr>
        <w:t xml:space="preserve">поступления 2018 года к 2017 году </w:t>
      </w:r>
      <w:r>
        <w:rPr>
          <w:sz w:val="28"/>
          <w:szCs w:val="28"/>
        </w:rPr>
        <w:t xml:space="preserve">значительно </w:t>
      </w:r>
      <w:r w:rsidRPr="00BE3BA4">
        <w:rPr>
          <w:sz w:val="28"/>
          <w:szCs w:val="28"/>
        </w:rPr>
        <w:t>снизились на 141 410,5 тыс. руб. или 23,9 %</w:t>
      </w:r>
      <w:r w:rsidRPr="00BE3BA4">
        <w:rPr>
          <w:b/>
          <w:sz w:val="28"/>
          <w:szCs w:val="28"/>
        </w:rPr>
        <w:t xml:space="preserve"> </w:t>
      </w:r>
      <w:r w:rsidRPr="00BE3BA4">
        <w:rPr>
          <w:sz w:val="28"/>
          <w:szCs w:val="28"/>
        </w:rPr>
        <w:t>и составили</w:t>
      </w:r>
      <w:r w:rsidRPr="00BE3BA4">
        <w:rPr>
          <w:b/>
          <w:sz w:val="28"/>
          <w:szCs w:val="28"/>
        </w:rPr>
        <w:t xml:space="preserve">  </w:t>
      </w:r>
      <w:r w:rsidRPr="00BE3BA4">
        <w:rPr>
          <w:sz w:val="28"/>
          <w:szCs w:val="28"/>
        </w:rPr>
        <w:t xml:space="preserve">450 239,7 тыс. руб. </w:t>
      </w:r>
    </w:p>
    <w:p w:rsidR="00D80029" w:rsidRPr="00BE3BA4" w:rsidRDefault="00D80029" w:rsidP="00D80029">
      <w:pPr>
        <w:ind w:firstLine="709"/>
        <w:jc w:val="both"/>
        <w:rPr>
          <w:sz w:val="28"/>
          <w:szCs w:val="28"/>
        </w:rPr>
      </w:pPr>
      <w:r w:rsidRPr="00BE3BA4">
        <w:rPr>
          <w:sz w:val="28"/>
          <w:szCs w:val="28"/>
        </w:rPr>
        <w:t xml:space="preserve">2. </w:t>
      </w:r>
      <w:r w:rsidRPr="00BE3BA4">
        <w:rPr>
          <w:b/>
          <w:sz w:val="28"/>
          <w:szCs w:val="28"/>
        </w:rPr>
        <w:t>По налогу на доходы физических лиц</w:t>
      </w:r>
      <w:r w:rsidRPr="00BE3BA4">
        <w:rPr>
          <w:sz w:val="28"/>
          <w:szCs w:val="28"/>
        </w:rPr>
        <w:t xml:space="preserve"> поступления 2018 года к 2017 году увеличились на 39 839,4 тыс. руб. или на 8,1 % и составили 531 619,2 тыс. руб. </w:t>
      </w:r>
    </w:p>
    <w:p w:rsidR="00D80029" w:rsidRPr="00BE3BA4" w:rsidRDefault="00D80029" w:rsidP="00D80029">
      <w:pPr>
        <w:tabs>
          <w:tab w:val="left" w:pos="1080"/>
          <w:tab w:val="left" w:pos="9126"/>
        </w:tabs>
        <w:ind w:firstLine="680"/>
        <w:jc w:val="both"/>
        <w:rPr>
          <w:sz w:val="28"/>
          <w:szCs w:val="28"/>
        </w:rPr>
      </w:pPr>
      <w:r w:rsidRPr="00BE3BA4">
        <w:rPr>
          <w:sz w:val="28"/>
          <w:szCs w:val="28"/>
        </w:rPr>
        <w:t xml:space="preserve">3. В 2018 году значительно увеличились </w:t>
      </w:r>
      <w:r w:rsidRPr="00BE3BA4">
        <w:rPr>
          <w:b/>
          <w:sz w:val="28"/>
          <w:szCs w:val="28"/>
        </w:rPr>
        <w:t>безвозмездные поступления</w:t>
      </w:r>
      <w:r>
        <w:rPr>
          <w:b/>
          <w:sz w:val="28"/>
          <w:szCs w:val="28"/>
        </w:rPr>
        <w:t>,</w:t>
      </w:r>
      <w:r w:rsidRPr="00BE3BA4">
        <w:rPr>
          <w:b/>
          <w:sz w:val="28"/>
          <w:szCs w:val="28"/>
        </w:rPr>
        <w:t xml:space="preserve"> </w:t>
      </w:r>
      <w:r w:rsidRPr="00BE3BA4">
        <w:rPr>
          <w:sz w:val="28"/>
          <w:szCs w:val="28"/>
        </w:rPr>
        <w:t xml:space="preserve">и сложились в сумме 828 183,7 </w:t>
      </w:r>
      <w:r>
        <w:rPr>
          <w:sz w:val="28"/>
          <w:szCs w:val="28"/>
        </w:rPr>
        <w:t xml:space="preserve">тыс. рублей, </w:t>
      </w:r>
      <w:r w:rsidRPr="00BE3BA4">
        <w:rPr>
          <w:sz w:val="28"/>
          <w:szCs w:val="28"/>
        </w:rPr>
        <w:t>а их доля в доходах бюджета увеличилась с 36,6 % до 43,2 %.</w:t>
      </w:r>
    </w:p>
    <w:p w:rsidR="00D80029" w:rsidRPr="00BE3BA4" w:rsidRDefault="00D80029" w:rsidP="00D80029">
      <w:pPr>
        <w:shd w:val="clear" w:color="auto" w:fill="FFFFFF"/>
        <w:ind w:firstLine="708"/>
        <w:jc w:val="both"/>
        <w:rPr>
          <w:sz w:val="28"/>
          <w:szCs w:val="28"/>
        </w:rPr>
      </w:pPr>
      <w:r w:rsidRPr="00BE3BA4">
        <w:rPr>
          <w:sz w:val="28"/>
          <w:szCs w:val="28"/>
        </w:rPr>
        <w:t>Исполнение собственных  доходов бюджета района за 2018 год составило 1 090 309,2 тыс. рублей или 79,5 % к плановым назначениям.</w:t>
      </w:r>
    </w:p>
    <w:p w:rsidR="00D80029" w:rsidRDefault="00D80029" w:rsidP="00D80029">
      <w:pPr>
        <w:ind w:firstLine="709"/>
        <w:jc w:val="both"/>
        <w:rPr>
          <w:sz w:val="28"/>
          <w:szCs w:val="28"/>
        </w:rPr>
      </w:pPr>
      <w:r w:rsidRPr="00894476">
        <w:rPr>
          <w:sz w:val="28"/>
          <w:szCs w:val="28"/>
        </w:rPr>
        <w:t>Динамика доходов бюджета района представлена на рисунке 26:</w:t>
      </w:r>
    </w:p>
    <w:p w:rsidR="001F2B60" w:rsidRDefault="001F2B60" w:rsidP="00D80029">
      <w:pPr>
        <w:ind w:firstLine="709"/>
        <w:jc w:val="both"/>
        <w:rPr>
          <w:sz w:val="28"/>
          <w:szCs w:val="28"/>
        </w:rPr>
      </w:pPr>
    </w:p>
    <w:p w:rsidR="001F2B60" w:rsidRDefault="001F2B60" w:rsidP="001F2B60">
      <w:pPr>
        <w:jc w:val="center"/>
        <w:rPr>
          <w:sz w:val="28"/>
          <w:szCs w:val="28"/>
        </w:rPr>
      </w:pPr>
      <w:r w:rsidRPr="001F2B60">
        <w:rPr>
          <w:noProof/>
          <w:sz w:val="28"/>
          <w:szCs w:val="28"/>
        </w:rPr>
        <w:drawing>
          <wp:inline distT="0" distB="0" distL="0" distR="0">
            <wp:extent cx="6360729" cy="4193628"/>
            <wp:effectExtent l="19050" t="0" r="1971" b="0"/>
            <wp:docPr id="31" name="Объект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CB6B50" w:rsidRPr="001F2B60" w:rsidRDefault="00CB6B50" w:rsidP="005E0D48">
      <w:pPr>
        <w:ind w:firstLine="709"/>
        <w:jc w:val="center"/>
        <w:rPr>
          <w:b/>
        </w:rPr>
      </w:pPr>
      <w:r w:rsidRPr="001F2B60">
        <w:rPr>
          <w:b/>
        </w:rPr>
        <w:t>Рис. 2</w:t>
      </w:r>
      <w:r w:rsidR="00894476" w:rsidRPr="001F2B60">
        <w:rPr>
          <w:b/>
        </w:rPr>
        <w:t>6</w:t>
      </w:r>
      <w:r w:rsidRPr="001F2B60">
        <w:rPr>
          <w:b/>
        </w:rPr>
        <w:t>. Доходы бюджета муниципального образования, тыс. руб.</w:t>
      </w:r>
    </w:p>
    <w:p w:rsidR="00CB6B50" w:rsidRPr="00BD0477" w:rsidRDefault="00CB6B50" w:rsidP="005E0D48">
      <w:pPr>
        <w:ind w:firstLine="709"/>
        <w:jc w:val="both"/>
        <w:rPr>
          <w:sz w:val="28"/>
          <w:szCs w:val="28"/>
          <w:highlight w:val="yellow"/>
        </w:rPr>
      </w:pPr>
    </w:p>
    <w:p w:rsidR="00CB6B50" w:rsidRDefault="00CB6B50" w:rsidP="005E0D48">
      <w:pPr>
        <w:ind w:firstLine="709"/>
        <w:jc w:val="both"/>
        <w:rPr>
          <w:sz w:val="28"/>
          <w:szCs w:val="28"/>
        </w:rPr>
      </w:pPr>
      <w:r w:rsidRPr="001F2B60">
        <w:rPr>
          <w:sz w:val="28"/>
          <w:szCs w:val="28"/>
        </w:rPr>
        <w:t>Наглядно динамика налоговых и неналоговых доходов бюджета района представлена на рисунке 2</w:t>
      </w:r>
      <w:r w:rsidR="00894476" w:rsidRPr="001F2B60">
        <w:rPr>
          <w:sz w:val="28"/>
          <w:szCs w:val="28"/>
        </w:rPr>
        <w:t>7</w:t>
      </w:r>
      <w:r w:rsidRPr="001F2B60">
        <w:rPr>
          <w:sz w:val="28"/>
          <w:szCs w:val="28"/>
        </w:rPr>
        <w:t>:</w:t>
      </w:r>
    </w:p>
    <w:p w:rsidR="006806BB" w:rsidRDefault="006806BB" w:rsidP="005E0D48">
      <w:pPr>
        <w:ind w:firstLine="709"/>
        <w:jc w:val="both"/>
        <w:rPr>
          <w:sz w:val="28"/>
          <w:szCs w:val="28"/>
        </w:rPr>
      </w:pPr>
    </w:p>
    <w:p w:rsidR="001F2B60" w:rsidRDefault="006806BB" w:rsidP="006806BB">
      <w:pPr>
        <w:jc w:val="center"/>
        <w:rPr>
          <w:sz w:val="28"/>
          <w:szCs w:val="28"/>
        </w:rPr>
      </w:pPr>
      <w:r w:rsidRPr="006806BB">
        <w:rPr>
          <w:noProof/>
          <w:sz w:val="28"/>
          <w:szCs w:val="28"/>
        </w:rPr>
        <w:drawing>
          <wp:inline distT="0" distB="0" distL="0" distR="0">
            <wp:extent cx="6370027" cy="3810000"/>
            <wp:effectExtent l="0" t="0" r="0" b="0"/>
            <wp:docPr id="39" name="Объект 24" descr="Голубая тисненая бумага"/>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CB6B50" w:rsidRPr="006806BB" w:rsidRDefault="00CB6B50" w:rsidP="005E0D48">
      <w:pPr>
        <w:jc w:val="center"/>
        <w:rPr>
          <w:b/>
        </w:rPr>
      </w:pPr>
      <w:r w:rsidRPr="006806BB">
        <w:rPr>
          <w:b/>
        </w:rPr>
        <w:t>Рис. 2</w:t>
      </w:r>
      <w:r w:rsidR="00894476" w:rsidRPr="006806BB">
        <w:rPr>
          <w:b/>
        </w:rPr>
        <w:t>7</w:t>
      </w:r>
      <w:r w:rsidRPr="006806BB">
        <w:rPr>
          <w:b/>
        </w:rPr>
        <w:t xml:space="preserve">. Динамика налоговых и неналоговых доходов бюджета района, </w:t>
      </w:r>
    </w:p>
    <w:p w:rsidR="00CB6B50" w:rsidRPr="006806BB" w:rsidRDefault="00CB6B50" w:rsidP="005E0D48">
      <w:pPr>
        <w:jc w:val="center"/>
        <w:rPr>
          <w:b/>
        </w:rPr>
      </w:pPr>
      <w:r w:rsidRPr="006806BB">
        <w:rPr>
          <w:b/>
        </w:rPr>
        <w:t>тыс. руб.</w:t>
      </w:r>
    </w:p>
    <w:p w:rsidR="006806BB" w:rsidRDefault="006806BB" w:rsidP="005E0D48">
      <w:pPr>
        <w:ind w:firstLine="709"/>
        <w:jc w:val="both"/>
        <w:rPr>
          <w:sz w:val="28"/>
          <w:szCs w:val="28"/>
        </w:rPr>
      </w:pPr>
    </w:p>
    <w:p w:rsidR="00CB6B50" w:rsidRDefault="00CB6B50" w:rsidP="005E0D48">
      <w:pPr>
        <w:ind w:firstLine="709"/>
        <w:jc w:val="both"/>
        <w:rPr>
          <w:sz w:val="28"/>
          <w:szCs w:val="28"/>
        </w:rPr>
      </w:pPr>
      <w:r w:rsidRPr="006806BB">
        <w:rPr>
          <w:sz w:val="28"/>
          <w:szCs w:val="28"/>
        </w:rPr>
        <w:t>Динамика налоговых поступлений в бюджет района по налогу на прибыль организаций, налогу на доходы физических лиц и единому налогу на вмененный доход представлена на рисунке 2</w:t>
      </w:r>
      <w:r w:rsidR="00894476" w:rsidRPr="006806BB">
        <w:rPr>
          <w:sz w:val="28"/>
          <w:szCs w:val="28"/>
        </w:rPr>
        <w:t>8</w:t>
      </w:r>
      <w:r w:rsidRPr="006806BB">
        <w:rPr>
          <w:sz w:val="28"/>
          <w:szCs w:val="28"/>
        </w:rPr>
        <w:t>:</w:t>
      </w:r>
    </w:p>
    <w:p w:rsidR="006806BB" w:rsidRPr="006806BB" w:rsidRDefault="006806BB" w:rsidP="006806BB">
      <w:pPr>
        <w:jc w:val="both"/>
        <w:rPr>
          <w:sz w:val="28"/>
          <w:szCs w:val="28"/>
        </w:rPr>
      </w:pPr>
      <w:r w:rsidRPr="006806BB">
        <w:rPr>
          <w:noProof/>
          <w:sz w:val="28"/>
          <w:szCs w:val="28"/>
        </w:rPr>
        <w:drawing>
          <wp:inline distT="0" distB="0" distL="0" distR="0">
            <wp:extent cx="6410171" cy="3426372"/>
            <wp:effectExtent l="19050" t="0" r="9679" b="2628"/>
            <wp:docPr id="43" name="Объект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CB6B50" w:rsidRPr="006806BB" w:rsidRDefault="00CB6B50" w:rsidP="005E0D48">
      <w:pPr>
        <w:ind w:firstLine="709"/>
        <w:jc w:val="center"/>
        <w:rPr>
          <w:b/>
        </w:rPr>
      </w:pPr>
      <w:r w:rsidRPr="006806BB">
        <w:rPr>
          <w:b/>
        </w:rPr>
        <w:t>Рис. 2</w:t>
      </w:r>
      <w:r w:rsidR="00894476" w:rsidRPr="006806BB">
        <w:rPr>
          <w:b/>
        </w:rPr>
        <w:t>8</w:t>
      </w:r>
      <w:r w:rsidRPr="006806BB">
        <w:rPr>
          <w:b/>
        </w:rPr>
        <w:t>. Динамика налоговых поступлений в бюджет района, млн. руб.</w:t>
      </w:r>
    </w:p>
    <w:p w:rsidR="00CB6B50" w:rsidRPr="00BD0477" w:rsidRDefault="00CB6B50" w:rsidP="005E0D48">
      <w:pPr>
        <w:ind w:firstLine="709"/>
        <w:jc w:val="center"/>
        <w:rPr>
          <w:b/>
          <w:sz w:val="28"/>
          <w:szCs w:val="28"/>
          <w:highlight w:val="yellow"/>
        </w:rPr>
      </w:pPr>
    </w:p>
    <w:p w:rsidR="00C57415" w:rsidRPr="006806BB" w:rsidRDefault="00C57415" w:rsidP="005E0D48">
      <w:pPr>
        <w:pStyle w:val="2"/>
        <w:ind w:left="0" w:firstLine="0"/>
        <w:jc w:val="center"/>
      </w:pPr>
      <w:bookmarkStart w:id="62" w:name="_Toc18153637"/>
      <w:bookmarkEnd w:id="59"/>
      <w:r w:rsidRPr="006806BB">
        <w:t>Расходы районного бюджета</w:t>
      </w:r>
      <w:bookmarkEnd w:id="62"/>
    </w:p>
    <w:p w:rsidR="00C57415" w:rsidRPr="006806BB" w:rsidRDefault="00C57415" w:rsidP="005E0D48">
      <w:pPr>
        <w:ind w:firstLine="709"/>
        <w:jc w:val="both"/>
        <w:rPr>
          <w:sz w:val="28"/>
          <w:szCs w:val="28"/>
        </w:rPr>
      </w:pPr>
    </w:p>
    <w:p w:rsidR="006806BB" w:rsidRPr="00945774" w:rsidRDefault="006806BB" w:rsidP="006806BB">
      <w:pPr>
        <w:widowControl w:val="0"/>
        <w:ind w:firstLine="702"/>
        <w:jc w:val="both"/>
        <w:rPr>
          <w:sz w:val="28"/>
        </w:rPr>
      </w:pPr>
      <w:r w:rsidRPr="00945774">
        <w:rPr>
          <w:sz w:val="28"/>
        </w:rPr>
        <w:t>Решением районного Совета депутатов от 09.12.2016 № 198-174 «О бюджете Северо-Енисейского района на 2018 год и плановый период 2019-2020 годов» в первоначальной редакции объем расходов утвержден в сумме 1 950 748,8 тыс. рублей.</w:t>
      </w:r>
    </w:p>
    <w:p w:rsidR="006806BB" w:rsidRDefault="006806BB" w:rsidP="006806BB">
      <w:pPr>
        <w:ind w:firstLine="567"/>
        <w:jc w:val="both"/>
        <w:rPr>
          <w:sz w:val="28"/>
        </w:rPr>
      </w:pPr>
    </w:p>
    <w:p w:rsidR="006806BB" w:rsidRPr="00945774" w:rsidRDefault="006806BB" w:rsidP="006806BB">
      <w:pPr>
        <w:ind w:firstLine="567"/>
        <w:jc w:val="both"/>
        <w:rPr>
          <w:sz w:val="28"/>
        </w:rPr>
      </w:pPr>
      <w:r w:rsidRPr="00945774">
        <w:rPr>
          <w:sz w:val="28"/>
        </w:rPr>
        <w:t>В течение года параметры расходов увеличены на 320 273,1 тыс. рублей или на 11,5 %.</w:t>
      </w:r>
    </w:p>
    <w:p w:rsidR="006806BB" w:rsidRPr="00945774" w:rsidRDefault="006806BB" w:rsidP="006806BB">
      <w:pPr>
        <w:widowControl w:val="0"/>
        <w:spacing w:before="120"/>
        <w:ind w:firstLine="702"/>
        <w:jc w:val="both"/>
        <w:rPr>
          <w:sz w:val="28"/>
        </w:rPr>
      </w:pPr>
      <w:r w:rsidRPr="00945774">
        <w:rPr>
          <w:sz w:val="28"/>
        </w:rPr>
        <w:t xml:space="preserve">Исполнение бюджета района в </w:t>
      </w:r>
      <w:proofErr w:type="gramStart"/>
      <w:r w:rsidRPr="00945774">
        <w:rPr>
          <w:sz w:val="28"/>
        </w:rPr>
        <w:t>разрезе</w:t>
      </w:r>
      <w:proofErr w:type="gramEnd"/>
      <w:r w:rsidRPr="00945774">
        <w:rPr>
          <w:sz w:val="28"/>
        </w:rPr>
        <w:t xml:space="preserve"> отраслей бюджетной сферы представлено в таблице 12:</w:t>
      </w:r>
    </w:p>
    <w:p w:rsidR="00F47380" w:rsidRPr="006806BB" w:rsidRDefault="00F47380" w:rsidP="005E0D48">
      <w:pPr>
        <w:widowControl w:val="0"/>
        <w:ind w:left="708"/>
        <w:jc w:val="right"/>
        <w:rPr>
          <w:sz w:val="28"/>
        </w:rPr>
      </w:pPr>
      <w:r w:rsidRPr="006806BB">
        <w:rPr>
          <w:sz w:val="28"/>
        </w:rPr>
        <w:t>Таблица 1</w:t>
      </w:r>
      <w:r w:rsidR="007A04E5" w:rsidRPr="006806BB">
        <w:rPr>
          <w:sz w:val="28"/>
        </w:rPr>
        <w:t>2</w:t>
      </w:r>
    </w:p>
    <w:p w:rsidR="00F47380" w:rsidRDefault="00F47380" w:rsidP="005E0D48">
      <w:pPr>
        <w:widowControl w:val="0"/>
        <w:jc w:val="right"/>
        <w:rPr>
          <w:sz w:val="20"/>
        </w:rPr>
      </w:pPr>
      <w:r w:rsidRPr="006806BB">
        <w:rPr>
          <w:sz w:val="20"/>
        </w:rPr>
        <w:t xml:space="preserve">                                                                                                                                                                     (тыс. руб.)</w:t>
      </w:r>
    </w:p>
    <w:tbl>
      <w:tblPr>
        <w:tblW w:w="10132" w:type="dxa"/>
        <w:tblInd w:w="108" w:type="dxa"/>
        <w:tblLayout w:type="fixed"/>
        <w:tblCellMar>
          <w:left w:w="10" w:type="dxa"/>
          <w:right w:w="10" w:type="dxa"/>
        </w:tblCellMar>
        <w:tblLook w:val="0000"/>
      </w:tblPr>
      <w:tblGrid>
        <w:gridCol w:w="709"/>
        <w:gridCol w:w="4340"/>
        <w:gridCol w:w="1754"/>
        <w:gridCol w:w="1843"/>
        <w:gridCol w:w="1486"/>
      </w:tblGrid>
      <w:tr w:rsidR="006806BB" w:rsidRPr="003E18F0" w:rsidTr="001C3803">
        <w:trPr>
          <w:trHeight w:val="345"/>
        </w:trPr>
        <w:tc>
          <w:tcPr>
            <w:tcW w:w="70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ind w:left="6" w:hanging="6"/>
              <w:jc w:val="center"/>
              <w:rPr>
                <w:sz w:val="28"/>
                <w:szCs w:val="28"/>
              </w:rPr>
            </w:pPr>
            <w:r w:rsidRPr="003E18F0">
              <w:rPr>
                <w:sz w:val="28"/>
                <w:szCs w:val="28"/>
              </w:rPr>
              <w:t xml:space="preserve">№ </w:t>
            </w:r>
            <w:proofErr w:type="spellStart"/>
            <w:proofErr w:type="gramStart"/>
            <w:r w:rsidRPr="003E18F0">
              <w:rPr>
                <w:sz w:val="28"/>
                <w:szCs w:val="28"/>
              </w:rPr>
              <w:t>п</w:t>
            </w:r>
            <w:proofErr w:type="spellEnd"/>
            <w:proofErr w:type="gramEnd"/>
            <w:r w:rsidRPr="003E18F0">
              <w:rPr>
                <w:sz w:val="28"/>
                <w:szCs w:val="28"/>
              </w:rPr>
              <w:t>/</w:t>
            </w:r>
            <w:proofErr w:type="spellStart"/>
            <w:r w:rsidRPr="003E18F0">
              <w:rPr>
                <w:sz w:val="28"/>
                <w:szCs w:val="28"/>
              </w:rPr>
              <w:t>п</w:t>
            </w:r>
            <w:proofErr w:type="spellEnd"/>
          </w:p>
        </w:tc>
        <w:tc>
          <w:tcPr>
            <w:tcW w:w="4340"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center"/>
              <w:rPr>
                <w:sz w:val="28"/>
                <w:szCs w:val="28"/>
              </w:rPr>
            </w:pPr>
            <w:r w:rsidRPr="003E18F0">
              <w:rPr>
                <w:sz w:val="28"/>
                <w:szCs w:val="28"/>
              </w:rPr>
              <w:t>Наименование</w:t>
            </w:r>
          </w:p>
        </w:tc>
        <w:tc>
          <w:tcPr>
            <w:tcW w:w="5083"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3E18F0" w:rsidRDefault="006806BB" w:rsidP="001C3803">
            <w:pPr>
              <w:widowControl w:val="0"/>
              <w:jc w:val="center"/>
              <w:rPr>
                <w:sz w:val="28"/>
                <w:szCs w:val="28"/>
              </w:rPr>
            </w:pPr>
            <w:r w:rsidRPr="003E18F0">
              <w:rPr>
                <w:sz w:val="28"/>
                <w:szCs w:val="28"/>
              </w:rPr>
              <w:t>2018 год</w:t>
            </w:r>
          </w:p>
        </w:tc>
      </w:tr>
      <w:tr w:rsidR="006806BB" w:rsidRPr="003E18F0" w:rsidTr="001C3803">
        <w:trPr>
          <w:trHeight w:val="859"/>
        </w:trPr>
        <w:tc>
          <w:tcPr>
            <w:tcW w:w="70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rPr>
                <w:rFonts w:eastAsia="Calibri"/>
                <w:sz w:val="28"/>
                <w:szCs w:val="28"/>
              </w:rPr>
            </w:pPr>
          </w:p>
        </w:tc>
        <w:tc>
          <w:tcPr>
            <w:tcW w:w="434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rPr>
                <w:rFonts w:eastAsia="Calibri"/>
                <w:sz w:val="28"/>
                <w:szCs w:val="28"/>
              </w:rPr>
            </w:pP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ind w:left="-108"/>
              <w:jc w:val="center"/>
              <w:rPr>
                <w:sz w:val="28"/>
                <w:szCs w:val="28"/>
              </w:rPr>
            </w:pPr>
            <w:r w:rsidRPr="003E18F0">
              <w:rPr>
                <w:sz w:val="28"/>
                <w:szCs w:val="28"/>
              </w:rPr>
              <w:t>Бюджетная роспись с учетом изменений</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center"/>
              <w:rPr>
                <w:sz w:val="28"/>
                <w:szCs w:val="28"/>
              </w:rPr>
            </w:pPr>
            <w:r w:rsidRPr="003E18F0">
              <w:rPr>
                <w:sz w:val="28"/>
                <w:szCs w:val="28"/>
              </w:rPr>
              <w:t>Кассовое исполнение</w:t>
            </w:r>
          </w:p>
        </w:tc>
        <w:tc>
          <w:tcPr>
            <w:tcW w:w="1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ind w:left="-79"/>
              <w:jc w:val="center"/>
              <w:rPr>
                <w:sz w:val="28"/>
                <w:szCs w:val="28"/>
              </w:rPr>
            </w:pPr>
            <w:r w:rsidRPr="003E18F0">
              <w:rPr>
                <w:sz w:val="28"/>
                <w:szCs w:val="28"/>
              </w:rPr>
              <w:t xml:space="preserve">% </w:t>
            </w:r>
          </w:p>
          <w:p w:rsidR="006806BB" w:rsidRPr="003E18F0" w:rsidRDefault="006806BB" w:rsidP="001C3803">
            <w:pPr>
              <w:widowControl w:val="0"/>
              <w:ind w:left="-79"/>
              <w:jc w:val="center"/>
              <w:rPr>
                <w:sz w:val="28"/>
                <w:szCs w:val="28"/>
              </w:rPr>
            </w:pPr>
            <w:r w:rsidRPr="003E18F0">
              <w:rPr>
                <w:sz w:val="28"/>
                <w:szCs w:val="28"/>
              </w:rPr>
              <w:t xml:space="preserve">исполнения </w:t>
            </w:r>
          </w:p>
        </w:tc>
      </w:tr>
      <w:tr w:rsidR="006806BB" w:rsidRPr="003E18F0" w:rsidTr="001C3803">
        <w:trPr>
          <w:trHeight w:val="497"/>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center"/>
              <w:rPr>
                <w:sz w:val="28"/>
                <w:szCs w:val="28"/>
              </w:rPr>
            </w:pPr>
            <w:r w:rsidRPr="003E18F0">
              <w:rPr>
                <w:sz w:val="28"/>
                <w:szCs w:val="28"/>
              </w:rPr>
              <w:t>1</w:t>
            </w:r>
          </w:p>
        </w:tc>
        <w:tc>
          <w:tcPr>
            <w:tcW w:w="43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3E18F0" w:rsidRDefault="006806BB" w:rsidP="001C3803">
            <w:pPr>
              <w:widowControl w:val="0"/>
              <w:rPr>
                <w:sz w:val="28"/>
                <w:szCs w:val="28"/>
              </w:rPr>
            </w:pPr>
            <w:r w:rsidRPr="003E18F0">
              <w:rPr>
                <w:sz w:val="28"/>
                <w:szCs w:val="28"/>
              </w:rPr>
              <w:t>Общегосударственные вопросы</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225 389,9</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218 625,8</w:t>
            </w:r>
          </w:p>
        </w:tc>
        <w:tc>
          <w:tcPr>
            <w:tcW w:w="1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right"/>
              <w:rPr>
                <w:sz w:val="28"/>
                <w:szCs w:val="28"/>
              </w:rPr>
            </w:pPr>
            <w:r w:rsidRPr="003E18F0">
              <w:rPr>
                <w:sz w:val="28"/>
                <w:szCs w:val="28"/>
              </w:rPr>
              <w:t>97,0</w:t>
            </w:r>
          </w:p>
        </w:tc>
      </w:tr>
      <w:tr w:rsidR="006806BB" w:rsidRPr="003E18F0" w:rsidTr="001C3803">
        <w:trPr>
          <w:trHeight w:val="401"/>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center"/>
              <w:rPr>
                <w:sz w:val="28"/>
                <w:szCs w:val="28"/>
              </w:rPr>
            </w:pPr>
            <w:r w:rsidRPr="003E18F0">
              <w:rPr>
                <w:sz w:val="28"/>
                <w:szCs w:val="28"/>
              </w:rPr>
              <w:t>2</w:t>
            </w:r>
          </w:p>
        </w:tc>
        <w:tc>
          <w:tcPr>
            <w:tcW w:w="43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3E18F0" w:rsidRDefault="006806BB" w:rsidP="001C3803">
            <w:pPr>
              <w:widowControl w:val="0"/>
              <w:rPr>
                <w:sz w:val="28"/>
                <w:szCs w:val="28"/>
              </w:rPr>
            </w:pPr>
            <w:r w:rsidRPr="003E18F0">
              <w:rPr>
                <w:sz w:val="28"/>
                <w:szCs w:val="28"/>
              </w:rPr>
              <w:t>Национальная оборона</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494,9</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479,4</w:t>
            </w:r>
          </w:p>
        </w:tc>
        <w:tc>
          <w:tcPr>
            <w:tcW w:w="1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right"/>
              <w:rPr>
                <w:sz w:val="28"/>
                <w:szCs w:val="28"/>
              </w:rPr>
            </w:pPr>
            <w:r w:rsidRPr="003E18F0">
              <w:rPr>
                <w:sz w:val="28"/>
                <w:szCs w:val="28"/>
              </w:rPr>
              <w:t>96,9</w:t>
            </w:r>
          </w:p>
        </w:tc>
      </w:tr>
      <w:tr w:rsidR="006806BB" w:rsidRPr="003E18F0" w:rsidTr="001C3803">
        <w:trPr>
          <w:trHeight w:val="706"/>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center"/>
              <w:rPr>
                <w:sz w:val="28"/>
                <w:szCs w:val="28"/>
              </w:rPr>
            </w:pPr>
            <w:r w:rsidRPr="003E18F0">
              <w:rPr>
                <w:sz w:val="28"/>
                <w:szCs w:val="28"/>
              </w:rPr>
              <w:t>3</w:t>
            </w:r>
          </w:p>
        </w:tc>
        <w:tc>
          <w:tcPr>
            <w:tcW w:w="43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3E18F0" w:rsidRDefault="006806BB" w:rsidP="001C3803">
            <w:pPr>
              <w:widowControl w:val="0"/>
              <w:rPr>
                <w:sz w:val="28"/>
                <w:szCs w:val="28"/>
              </w:rPr>
            </w:pPr>
            <w:r w:rsidRPr="003E18F0">
              <w:rPr>
                <w:sz w:val="28"/>
                <w:szCs w:val="28"/>
              </w:rPr>
              <w:t>Национальная безопасность и правоохранительная деятельность</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26 537,6</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26 068,5</w:t>
            </w:r>
          </w:p>
        </w:tc>
        <w:tc>
          <w:tcPr>
            <w:tcW w:w="1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right"/>
              <w:rPr>
                <w:sz w:val="28"/>
                <w:szCs w:val="28"/>
              </w:rPr>
            </w:pPr>
            <w:r w:rsidRPr="003E18F0">
              <w:rPr>
                <w:sz w:val="28"/>
                <w:szCs w:val="28"/>
              </w:rPr>
              <w:t>98,2</w:t>
            </w:r>
          </w:p>
        </w:tc>
      </w:tr>
      <w:tr w:rsidR="006806BB" w:rsidRPr="003E18F0" w:rsidTr="001C3803">
        <w:trPr>
          <w:trHeight w:val="400"/>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center"/>
              <w:rPr>
                <w:sz w:val="28"/>
                <w:szCs w:val="28"/>
              </w:rPr>
            </w:pPr>
            <w:r w:rsidRPr="003E18F0">
              <w:rPr>
                <w:sz w:val="28"/>
                <w:szCs w:val="28"/>
              </w:rPr>
              <w:t>4</w:t>
            </w:r>
          </w:p>
        </w:tc>
        <w:tc>
          <w:tcPr>
            <w:tcW w:w="43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3E18F0" w:rsidRDefault="006806BB" w:rsidP="001C3803">
            <w:pPr>
              <w:widowControl w:val="0"/>
              <w:rPr>
                <w:sz w:val="28"/>
                <w:szCs w:val="28"/>
              </w:rPr>
            </w:pPr>
            <w:r w:rsidRPr="003E18F0">
              <w:rPr>
                <w:sz w:val="28"/>
                <w:szCs w:val="28"/>
              </w:rPr>
              <w:t>Национальная экономика</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136 132,3</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135 716,8</w:t>
            </w:r>
          </w:p>
        </w:tc>
        <w:tc>
          <w:tcPr>
            <w:tcW w:w="1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right"/>
              <w:rPr>
                <w:sz w:val="28"/>
                <w:szCs w:val="28"/>
              </w:rPr>
            </w:pPr>
            <w:r w:rsidRPr="003E18F0">
              <w:rPr>
                <w:sz w:val="28"/>
                <w:szCs w:val="28"/>
              </w:rPr>
              <w:t>99,7</w:t>
            </w:r>
          </w:p>
        </w:tc>
      </w:tr>
      <w:tr w:rsidR="006806BB" w:rsidRPr="003E18F0" w:rsidTr="001C3803">
        <w:trPr>
          <w:trHeight w:val="381"/>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center"/>
              <w:rPr>
                <w:sz w:val="28"/>
                <w:szCs w:val="28"/>
              </w:rPr>
            </w:pPr>
            <w:r w:rsidRPr="003E18F0">
              <w:rPr>
                <w:sz w:val="28"/>
                <w:szCs w:val="28"/>
              </w:rPr>
              <w:t>5</w:t>
            </w:r>
          </w:p>
        </w:tc>
        <w:tc>
          <w:tcPr>
            <w:tcW w:w="43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3E18F0" w:rsidRDefault="006806BB" w:rsidP="001C3803">
            <w:pPr>
              <w:widowControl w:val="0"/>
              <w:rPr>
                <w:sz w:val="28"/>
                <w:szCs w:val="28"/>
              </w:rPr>
            </w:pPr>
            <w:r w:rsidRPr="003E18F0">
              <w:rPr>
                <w:sz w:val="28"/>
                <w:szCs w:val="28"/>
              </w:rPr>
              <w:t>Жилищно-коммунальное хозяйство</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1 001 409,5</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946 602,6</w:t>
            </w:r>
          </w:p>
        </w:tc>
        <w:tc>
          <w:tcPr>
            <w:tcW w:w="1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right"/>
              <w:rPr>
                <w:sz w:val="28"/>
                <w:szCs w:val="28"/>
              </w:rPr>
            </w:pPr>
            <w:r w:rsidRPr="003E18F0">
              <w:rPr>
                <w:sz w:val="28"/>
                <w:szCs w:val="28"/>
              </w:rPr>
              <w:t>94,5</w:t>
            </w:r>
          </w:p>
        </w:tc>
      </w:tr>
      <w:tr w:rsidR="006806BB" w:rsidRPr="003E18F0" w:rsidTr="001C3803">
        <w:trPr>
          <w:trHeight w:val="392"/>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center"/>
              <w:rPr>
                <w:sz w:val="28"/>
                <w:szCs w:val="28"/>
              </w:rPr>
            </w:pPr>
            <w:r w:rsidRPr="003E18F0">
              <w:rPr>
                <w:sz w:val="28"/>
                <w:szCs w:val="28"/>
              </w:rPr>
              <w:t>6</w:t>
            </w:r>
          </w:p>
        </w:tc>
        <w:tc>
          <w:tcPr>
            <w:tcW w:w="43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3E18F0" w:rsidRDefault="006806BB" w:rsidP="001C3803">
            <w:pPr>
              <w:widowControl w:val="0"/>
              <w:rPr>
                <w:sz w:val="28"/>
                <w:szCs w:val="28"/>
              </w:rPr>
            </w:pPr>
            <w:r w:rsidRPr="003E18F0">
              <w:rPr>
                <w:sz w:val="28"/>
                <w:szCs w:val="28"/>
              </w:rPr>
              <w:t>Образование</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563 373,3</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537 214,7</w:t>
            </w:r>
          </w:p>
        </w:tc>
        <w:tc>
          <w:tcPr>
            <w:tcW w:w="1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right"/>
              <w:rPr>
                <w:sz w:val="28"/>
                <w:szCs w:val="28"/>
              </w:rPr>
            </w:pPr>
            <w:r w:rsidRPr="003E18F0">
              <w:rPr>
                <w:sz w:val="28"/>
                <w:szCs w:val="28"/>
              </w:rPr>
              <w:t>95,4</w:t>
            </w:r>
          </w:p>
        </w:tc>
      </w:tr>
      <w:tr w:rsidR="006806BB" w:rsidRPr="003E18F0" w:rsidTr="001C3803">
        <w:trPr>
          <w:trHeight w:val="359"/>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center"/>
              <w:rPr>
                <w:sz w:val="28"/>
                <w:szCs w:val="28"/>
              </w:rPr>
            </w:pPr>
            <w:r w:rsidRPr="003E18F0">
              <w:rPr>
                <w:sz w:val="28"/>
                <w:szCs w:val="28"/>
              </w:rPr>
              <w:t>7</w:t>
            </w:r>
          </w:p>
        </w:tc>
        <w:tc>
          <w:tcPr>
            <w:tcW w:w="43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3E18F0" w:rsidRDefault="006806BB" w:rsidP="001C3803">
            <w:pPr>
              <w:widowControl w:val="0"/>
              <w:rPr>
                <w:sz w:val="28"/>
                <w:szCs w:val="28"/>
              </w:rPr>
            </w:pPr>
            <w:r w:rsidRPr="003E18F0">
              <w:rPr>
                <w:sz w:val="28"/>
                <w:szCs w:val="28"/>
              </w:rPr>
              <w:t xml:space="preserve">Культура, кинематография </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135 631,8</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132 033,4</w:t>
            </w:r>
          </w:p>
        </w:tc>
        <w:tc>
          <w:tcPr>
            <w:tcW w:w="1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right"/>
              <w:rPr>
                <w:sz w:val="28"/>
                <w:szCs w:val="28"/>
              </w:rPr>
            </w:pPr>
            <w:r w:rsidRPr="003E18F0">
              <w:rPr>
                <w:sz w:val="28"/>
                <w:szCs w:val="28"/>
              </w:rPr>
              <w:t>97,3</w:t>
            </w:r>
          </w:p>
        </w:tc>
      </w:tr>
      <w:tr w:rsidR="006806BB" w:rsidRPr="003E18F0" w:rsidTr="001C3803">
        <w:trPr>
          <w:trHeight w:val="475"/>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center"/>
              <w:rPr>
                <w:sz w:val="28"/>
                <w:szCs w:val="28"/>
              </w:rPr>
            </w:pPr>
            <w:r w:rsidRPr="003E18F0">
              <w:rPr>
                <w:sz w:val="28"/>
                <w:szCs w:val="28"/>
              </w:rPr>
              <w:t>8</w:t>
            </w:r>
          </w:p>
        </w:tc>
        <w:tc>
          <w:tcPr>
            <w:tcW w:w="43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3E18F0" w:rsidRDefault="006806BB" w:rsidP="001C3803">
            <w:pPr>
              <w:widowControl w:val="0"/>
              <w:rPr>
                <w:sz w:val="28"/>
                <w:szCs w:val="28"/>
              </w:rPr>
            </w:pPr>
            <w:r w:rsidRPr="003E18F0">
              <w:rPr>
                <w:sz w:val="28"/>
                <w:szCs w:val="28"/>
              </w:rPr>
              <w:t>Социальная политика</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82 629,4</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80 693,6</w:t>
            </w:r>
          </w:p>
        </w:tc>
        <w:tc>
          <w:tcPr>
            <w:tcW w:w="1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right"/>
              <w:rPr>
                <w:sz w:val="28"/>
                <w:szCs w:val="28"/>
              </w:rPr>
            </w:pPr>
            <w:r w:rsidRPr="003E18F0">
              <w:rPr>
                <w:sz w:val="28"/>
                <w:szCs w:val="28"/>
              </w:rPr>
              <w:t>97,7</w:t>
            </w:r>
          </w:p>
        </w:tc>
      </w:tr>
      <w:tr w:rsidR="006806BB" w:rsidRPr="003E18F0" w:rsidTr="001C3803">
        <w:trPr>
          <w:trHeight w:val="405"/>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center"/>
              <w:rPr>
                <w:sz w:val="28"/>
                <w:szCs w:val="28"/>
              </w:rPr>
            </w:pPr>
            <w:r w:rsidRPr="003E18F0">
              <w:rPr>
                <w:sz w:val="28"/>
                <w:szCs w:val="28"/>
              </w:rPr>
              <w:t>9</w:t>
            </w:r>
          </w:p>
        </w:tc>
        <w:tc>
          <w:tcPr>
            <w:tcW w:w="43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3E18F0" w:rsidRDefault="006806BB" w:rsidP="001C3803">
            <w:pPr>
              <w:widowControl w:val="0"/>
              <w:rPr>
                <w:sz w:val="28"/>
                <w:szCs w:val="28"/>
              </w:rPr>
            </w:pPr>
            <w:r w:rsidRPr="003E18F0">
              <w:rPr>
                <w:sz w:val="28"/>
                <w:szCs w:val="28"/>
              </w:rPr>
              <w:t>Физическая культура и спорт</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71 953,1</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70 613,4</w:t>
            </w:r>
          </w:p>
        </w:tc>
        <w:tc>
          <w:tcPr>
            <w:tcW w:w="1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right"/>
              <w:rPr>
                <w:sz w:val="28"/>
                <w:szCs w:val="28"/>
              </w:rPr>
            </w:pPr>
            <w:r w:rsidRPr="003E18F0">
              <w:rPr>
                <w:sz w:val="28"/>
                <w:szCs w:val="28"/>
              </w:rPr>
              <w:t>98,1</w:t>
            </w:r>
          </w:p>
        </w:tc>
      </w:tr>
      <w:tr w:rsidR="006806BB" w:rsidRPr="003E18F0" w:rsidTr="001C3803">
        <w:trPr>
          <w:trHeight w:val="390"/>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center"/>
              <w:rPr>
                <w:sz w:val="28"/>
                <w:szCs w:val="28"/>
              </w:rPr>
            </w:pPr>
            <w:r w:rsidRPr="003E18F0">
              <w:rPr>
                <w:sz w:val="28"/>
                <w:szCs w:val="28"/>
              </w:rPr>
              <w:t>10</w:t>
            </w:r>
          </w:p>
        </w:tc>
        <w:tc>
          <w:tcPr>
            <w:tcW w:w="43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3E18F0" w:rsidRDefault="006806BB" w:rsidP="001C3803">
            <w:pPr>
              <w:widowControl w:val="0"/>
              <w:rPr>
                <w:sz w:val="28"/>
                <w:szCs w:val="28"/>
              </w:rPr>
            </w:pPr>
            <w:r w:rsidRPr="003E18F0">
              <w:rPr>
                <w:sz w:val="28"/>
                <w:szCs w:val="28"/>
              </w:rPr>
              <w:t>Средства массовой информации</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21 814,8</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21 312,3</w:t>
            </w:r>
          </w:p>
        </w:tc>
        <w:tc>
          <w:tcPr>
            <w:tcW w:w="1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right"/>
              <w:rPr>
                <w:sz w:val="28"/>
                <w:szCs w:val="28"/>
              </w:rPr>
            </w:pPr>
            <w:r w:rsidRPr="003E18F0">
              <w:rPr>
                <w:sz w:val="28"/>
                <w:szCs w:val="28"/>
              </w:rPr>
              <w:t>97,7</w:t>
            </w:r>
          </w:p>
        </w:tc>
      </w:tr>
      <w:tr w:rsidR="006806BB" w:rsidRPr="003E18F0" w:rsidTr="001C3803">
        <w:trPr>
          <w:trHeight w:val="482"/>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center"/>
              <w:rPr>
                <w:sz w:val="28"/>
                <w:szCs w:val="28"/>
              </w:rPr>
            </w:pPr>
            <w:r w:rsidRPr="003E18F0">
              <w:rPr>
                <w:sz w:val="28"/>
                <w:szCs w:val="28"/>
              </w:rPr>
              <w:t>11</w:t>
            </w:r>
          </w:p>
        </w:tc>
        <w:tc>
          <w:tcPr>
            <w:tcW w:w="43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3E18F0" w:rsidRDefault="006806BB" w:rsidP="001C3803">
            <w:pPr>
              <w:widowControl w:val="0"/>
              <w:rPr>
                <w:sz w:val="28"/>
                <w:szCs w:val="28"/>
              </w:rPr>
            </w:pPr>
            <w:r w:rsidRPr="003E18F0">
              <w:rPr>
                <w:sz w:val="28"/>
                <w:szCs w:val="28"/>
              </w:rPr>
              <w:t>Обслуживание государственного и муниципального долга</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5 655,3</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5 655,3</w:t>
            </w:r>
          </w:p>
        </w:tc>
        <w:tc>
          <w:tcPr>
            <w:tcW w:w="1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right"/>
              <w:rPr>
                <w:sz w:val="28"/>
                <w:szCs w:val="28"/>
              </w:rPr>
            </w:pPr>
            <w:r w:rsidRPr="003E18F0">
              <w:rPr>
                <w:sz w:val="28"/>
                <w:szCs w:val="28"/>
              </w:rPr>
              <w:t>100</w:t>
            </w:r>
          </w:p>
        </w:tc>
      </w:tr>
      <w:tr w:rsidR="006806BB" w:rsidRPr="003E18F0" w:rsidTr="001C3803">
        <w:trPr>
          <w:trHeight w:val="549"/>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center"/>
              <w:rPr>
                <w:rFonts w:eastAsia="Calibri"/>
                <w:sz w:val="28"/>
                <w:szCs w:val="28"/>
              </w:rPr>
            </w:pPr>
          </w:p>
        </w:tc>
        <w:tc>
          <w:tcPr>
            <w:tcW w:w="43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rPr>
                <w:sz w:val="28"/>
                <w:szCs w:val="28"/>
              </w:rPr>
            </w:pPr>
            <w:r w:rsidRPr="003E18F0">
              <w:rPr>
                <w:b/>
                <w:sz w:val="28"/>
                <w:szCs w:val="28"/>
              </w:rPr>
              <w:t>ИТОГО</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2 271 021,9</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jc w:val="center"/>
              <w:rPr>
                <w:bCs/>
                <w:sz w:val="28"/>
                <w:szCs w:val="28"/>
              </w:rPr>
            </w:pPr>
            <w:r w:rsidRPr="003E18F0">
              <w:rPr>
                <w:bCs/>
                <w:sz w:val="28"/>
                <w:szCs w:val="28"/>
              </w:rPr>
              <w:t>2 175 015,8</w:t>
            </w:r>
          </w:p>
        </w:tc>
        <w:tc>
          <w:tcPr>
            <w:tcW w:w="1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3E18F0" w:rsidRDefault="006806BB" w:rsidP="001C3803">
            <w:pPr>
              <w:widowControl w:val="0"/>
              <w:jc w:val="right"/>
              <w:rPr>
                <w:sz w:val="28"/>
                <w:szCs w:val="28"/>
              </w:rPr>
            </w:pPr>
            <w:r w:rsidRPr="003E18F0">
              <w:rPr>
                <w:sz w:val="28"/>
                <w:szCs w:val="28"/>
              </w:rPr>
              <w:t>95,8</w:t>
            </w:r>
          </w:p>
        </w:tc>
      </w:tr>
    </w:tbl>
    <w:p w:rsidR="006806BB" w:rsidRDefault="006806BB" w:rsidP="005E0D48">
      <w:pPr>
        <w:widowControl w:val="0"/>
        <w:jc w:val="right"/>
        <w:rPr>
          <w:sz w:val="20"/>
        </w:rPr>
      </w:pPr>
    </w:p>
    <w:p w:rsidR="00F0444E" w:rsidRPr="00BD0477" w:rsidRDefault="00F0444E" w:rsidP="005E0D48">
      <w:pPr>
        <w:widowControl w:val="0"/>
        <w:ind w:firstLine="702"/>
        <w:jc w:val="both"/>
        <w:rPr>
          <w:sz w:val="28"/>
          <w:highlight w:val="yellow"/>
        </w:rPr>
      </w:pPr>
    </w:p>
    <w:p w:rsidR="006806BB" w:rsidRPr="003E18F0" w:rsidRDefault="006806BB" w:rsidP="006806BB">
      <w:pPr>
        <w:widowControl w:val="0"/>
        <w:ind w:firstLine="702"/>
        <w:jc w:val="both"/>
        <w:rPr>
          <w:sz w:val="28"/>
        </w:rPr>
      </w:pPr>
      <w:r w:rsidRPr="003E18F0">
        <w:rPr>
          <w:sz w:val="28"/>
        </w:rPr>
        <w:t xml:space="preserve">Исполнение расходов бюджета района за 2018 год составило 2 175 015,8 тыс. рублей, это 95,8 % от уточненного плана на год. </w:t>
      </w:r>
    </w:p>
    <w:p w:rsidR="006806BB" w:rsidRPr="003E18F0" w:rsidRDefault="006806BB" w:rsidP="006806BB">
      <w:pPr>
        <w:widowControl w:val="0"/>
        <w:ind w:firstLine="702"/>
        <w:jc w:val="both"/>
        <w:rPr>
          <w:sz w:val="28"/>
        </w:rPr>
      </w:pPr>
      <w:r w:rsidRPr="003E18F0">
        <w:rPr>
          <w:sz w:val="28"/>
        </w:rPr>
        <w:t>Расходы бюджета района по функциональному разрезу распределились следующим образом:</w:t>
      </w:r>
    </w:p>
    <w:p w:rsidR="006806BB" w:rsidRPr="003E18F0" w:rsidRDefault="006806BB" w:rsidP="006806BB">
      <w:pPr>
        <w:widowControl w:val="0"/>
        <w:numPr>
          <w:ilvl w:val="0"/>
          <w:numId w:val="4"/>
        </w:numPr>
        <w:tabs>
          <w:tab w:val="left" w:pos="1080"/>
          <w:tab w:val="left" w:pos="1140"/>
        </w:tabs>
        <w:ind w:firstLine="741"/>
        <w:jc w:val="both"/>
        <w:rPr>
          <w:sz w:val="28"/>
        </w:rPr>
      </w:pPr>
      <w:r w:rsidRPr="003E18F0">
        <w:rPr>
          <w:sz w:val="28"/>
        </w:rPr>
        <w:t>отрасли социальной сферы – 820 555,1 тыс. рублей или 37,7 %, включающие спорт, образование, культуру, социальную политику;</w:t>
      </w:r>
    </w:p>
    <w:p w:rsidR="006806BB" w:rsidRPr="003E18F0" w:rsidRDefault="006806BB" w:rsidP="006806BB">
      <w:pPr>
        <w:widowControl w:val="0"/>
        <w:numPr>
          <w:ilvl w:val="0"/>
          <w:numId w:val="4"/>
        </w:numPr>
        <w:tabs>
          <w:tab w:val="left" w:pos="1080"/>
          <w:tab w:val="left" w:pos="1140"/>
        </w:tabs>
        <w:ind w:firstLine="741"/>
        <w:jc w:val="both"/>
        <w:rPr>
          <w:sz w:val="28"/>
        </w:rPr>
      </w:pPr>
      <w:r w:rsidRPr="003E18F0">
        <w:rPr>
          <w:sz w:val="28"/>
        </w:rPr>
        <w:t xml:space="preserve">отрасли национальной экономики – 135 716,8 тыс. рублей или  6,2 %, </w:t>
      </w:r>
      <w:r w:rsidRPr="003E18F0">
        <w:rPr>
          <w:sz w:val="28"/>
        </w:rPr>
        <w:lastRenderedPageBreak/>
        <w:t>которые включают в себя сельское хозяйство, транспорт, дорожное хозяйство (дорожные фонды), другие вопросы в области национальной экономики;</w:t>
      </w:r>
    </w:p>
    <w:p w:rsidR="006806BB" w:rsidRPr="003E18F0" w:rsidRDefault="006806BB" w:rsidP="006806BB">
      <w:pPr>
        <w:widowControl w:val="0"/>
        <w:numPr>
          <w:ilvl w:val="0"/>
          <w:numId w:val="4"/>
        </w:numPr>
        <w:tabs>
          <w:tab w:val="left" w:pos="1080"/>
          <w:tab w:val="left" w:pos="1140"/>
        </w:tabs>
        <w:ind w:firstLine="741"/>
        <w:jc w:val="both"/>
        <w:rPr>
          <w:sz w:val="28"/>
        </w:rPr>
      </w:pPr>
      <w:r w:rsidRPr="003E18F0">
        <w:rPr>
          <w:sz w:val="28"/>
        </w:rPr>
        <w:t>Жилищно-коммунальное хозяйство – 946 602,6 тыс. рублей или 43,5 %.</w:t>
      </w:r>
    </w:p>
    <w:p w:rsidR="00777E11" w:rsidRPr="00BD0477" w:rsidRDefault="00777E11" w:rsidP="005E0D48">
      <w:pPr>
        <w:ind w:firstLine="709"/>
        <w:jc w:val="both"/>
        <w:rPr>
          <w:sz w:val="28"/>
          <w:szCs w:val="28"/>
          <w:highlight w:val="yellow"/>
        </w:rPr>
      </w:pPr>
    </w:p>
    <w:p w:rsidR="00C57415" w:rsidRDefault="00C57415" w:rsidP="005E0D48">
      <w:pPr>
        <w:ind w:firstLine="709"/>
        <w:jc w:val="both"/>
        <w:rPr>
          <w:sz w:val="28"/>
          <w:szCs w:val="28"/>
        </w:rPr>
      </w:pPr>
      <w:r w:rsidRPr="006806BB">
        <w:rPr>
          <w:sz w:val="28"/>
          <w:szCs w:val="28"/>
        </w:rPr>
        <w:t>Динамика расходов бюджета района представлена на рисунке 2</w:t>
      </w:r>
      <w:r w:rsidR="00894476" w:rsidRPr="006806BB">
        <w:rPr>
          <w:sz w:val="28"/>
          <w:szCs w:val="28"/>
        </w:rPr>
        <w:t>9</w:t>
      </w:r>
      <w:r w:rsidRPr="006806BB">
        <w:rPr>
          <w:sz w:val="28"/>
          <w:szCs w:val="28"/>
        </w:rPr>
        <w:t>:</w:t>
      </w:r>
    </w:p>
    <w:p w:rsidR="006806BB" w:rsidRDefault="006806BB" w:rsidP="005E0D48">
      <w:pPr>
        <w:ind w:firstLine="709"/>
        <w:jc w:val="both"/>
        <w:rPr>
          <w:sz w:val="28"/>
          <w:szCs w:val="28"/>
        </w:rPr>
      </w:pPr>
    </w:p>
    <w:p w:rsidR="006806BB" w:rsidRDefault="006806BB" w:rsidP="006806BB">
      <w:pPr>
        <w:jc w:val="center"/>
        <w:rPr>
          <w:sz w:val="28"/>
          <w:szCs w:val="28"/>
        </w:rPr>
      </w:pPr>
      <w:r w:rsidRPr="006806BB">
        <w:rPr>
          <w:noProof/>
          <w:sz w:val="28"/>
          <w:szCs w:val="28"/>
        </w:rPr>
        <w:drawing>
          <wp:inline distT="0" distB="0" distL="0" distR="0">
            <wp:extent cx="6227971" cy="3867807"/>
            <wp:effectExtent l="19050" t="0" r="20429" b="0"/>
            <wp:docPr id="48" name="Объект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C57415" w:rsidRPr="006806BB" w:rsidRDefault="00C57415" w:rsidP="005E0D48">
      <w:pPr>
        <w:ind w:firstLine="709"/>
        <w:jc w:val="center"/>
        <w:rPr>
          <w:b/>
        </w:rPr>
      </w:pPr>
      <w:r w:rsidRPr="006806BB">
        <w:rPr>
          <w:b/>
        </w:rPr>
        <w:t>Рис. 2</w:t>
      </w:r>
      <w:r w:rsidR="00894476" w:rsidRPr="006806BB">
        <w:rPr>
          <w:b/>
        </w:rPr>
        <w:t>9</w:t>
      </w:r>
      <w:r w:rsidRPr="006806BB">
        <w:rPr>
          <w:b/>
        </w:rPr>
        <w:t>. Расходы бюджета муниципального образования, тыс. руб.</w:t>
      </w:r>
    </w:p>
    <w:p w:rsidR="00C92790" w:rsidRDefault="00C92790" w:rsidP="005E0D48">
      <w:pPr>
        <w:widowControl w:val="0"/>
        <w:spacing w:before="120"/>
        <w:ind w:firstLine="720"/>
        <w:jc w:val="both"/>
        <w:rPr>
          <w:sz w:val="28"/>
          <w:szCs w:val="28"/>
          <w:highlight w:val="yellow"/>
        </w:rPr>
      </w:pPr>
    </w:p>
    <w:p w:rsidR="006806BB" w:rsidRPr="00727D56" w:rsidRDefault="006806BB" w:rsidP="006806BB">
      <w:pPr>
        <w:widowControl w:val="0"/>
        <w:spacing w:before="120"/>
        <w:ind w:firstLine="720"/>
        <w:jc w:val="both"/>
        <w:rPr>
          <w:sz w:val="28"/>
        </w:rPr>
      </w:pPr>
      <w:r w:rsidRPr="00727D56">
        <w:rPr>
          <w:sz w:val="28"/>
          <w:szCs w:val="28"/>
        </w:rPr>
        <w:t xml:space="preserve">В 2018 году осуществлялась, и далее будет продолжаться работа по повышению результативности расходов бюджета района. Бюджет 2018 года реализовывался  на основе 14 муниципальных программ. </w:t>
      </w:r>
      <w:r w:rsidRPr="00727D56">
        <w:rPr>
          <w:sz w:val="28"/>
        </w:rPr>
        <w:t xml:space="preserve">Исполнение расходов по муниципальным программам в 2018 году составило 2 004 140,81 тыс. рублей или 92,1 % всех расходов бюджета района. </w:t>
      </w:r>
    </w:p>
    <w:p w:rsidR="00391C43" w:rsidRPr="00BD0477" w:rsidRDefault="00391C43" w:rsidP="005E0D48">
      <w:pPr>
        <w:ind w:firstLine="709"/>
        <w:jc w:val="both"/>
        <w:rPr>
          <w:sz w:val="28"/>
          <w:szCs w:val="28"/>
          <w:highlight w:val="yellow"/>
        </w:rPr>
      </w:pPr>
    </w:p>
    <w:p w:rsidR="00C07E32" w:rsidRDefault="00C07E32" w:rsidP="005E0D48">
      <w:pPr>
        <w:pStyle w:val="10"/>
        <w:rPr>
          <w:sz w:val="36"/>
          <w:szCs w:val="36"/>
        </w:rPr>
      </w:pPr>
      <w:bookmarkStart w:id="63" w:name="_Toc361390365"/>
      <w:bookmarkStart w:id="64" w:name="_Toc18153638"/>
      <w:r w:rsidRPr="00187463">
        <w:rPr>
          <w:sz w:val="36"/>
          <w:szCs w:val="36"/>
        </w:rPr>
        <w:t>Общественное питание</w:t>
      </w:r>
      <w:bookmarkEnd w:id="63"/>
      <w:bookmarkEnd w:id="64"/>
    </w:p>
    <w:p w:rsidR="00F05D0A" w:rsidRPr="00F05D0A" w:rsidRDefault="00F05D0A" w:rsidP="00F05D0A"/>
    <w:p w:rsidR="005D6445" w:rsidRPr="00187463" w:rsidRDefault="005D6445" w:rsidP="005E0D48">
      <w:pPr>
        <w:ind w:firstLine="709"/>
        <w:jc w:val="both"/>
        <w:rPr>
          <w:sz w:val="28"/>
          <w:szCs w:val="28"/>
        </w:rPr>
      </w:pPr>
      <w:r w:rsidRPr="00187463">
        <w:rPr>
          <w:sz w:val="28"/>
          <w:szCs w:val="28"/>
        </w:rPr>
        <w:t>Динамичное развитие экономики Северо-Енисейского района и повышение жизненного уровня жителей района – это прочный фундамент для активного роста услуг питания.</w:t>
      </w:r>
    </w:p>
    <w:p w:rsidR="00705240" w:rsidRPr="00772D73" w:rsidRDefault="00187463" w:rsidP="00772D73">
      <w:pPr>
        <w:ind w:firstLine="709"/>
        <w:jc w:val="both"/>
        <w:rPr>
          <w:sz w:val="28"/>
          <w:szCs w:val="28"/>
        </w:rPr>
      </w:pPr>
      <w:r w:rsidRPr="00673B69">
        <w:rPr>
          <w:sz w:val="28"/>
          <w:szCs w:val="28"/>
        </w:rPr>
        <w:t xml:space="preserve">По состоянию на 01.01.2019 в районе имеется </w:t>
      </w:r>
      <w:r w:rsidRPr="00772D73">
        <w:rPr>
          <w:sz w:val="28"/>
          <w:szCs w:val="28"/>
        </w:rPr>
        <w:t>26</w:t>
      </w:r>
      <w:r w:rsidRPr="00673B69">
        <w:rPr>
          <w:sz w:val="28"/>
          <w:szCs w:val="28"/>
        </w:rPr>
        <w:t xml:space="preserve"> объектов общественного питания на </w:t>
      </w:r>
      <w:r w:rsidRPr="00772D73">
        <w:rPr>
          <w:sz w:val="28"/>
          <w:szCs w:val="28"/>
        </w:rPr>
        <w:t xml:space="preserve">1890 </w:t>
      </w:r>
      <w:r w:rsidRPr="00673B69">
        <w:rPr>
          <w:sz w:val="28"/>
          <w:szCs w:val="28"/>
        </w:rPr>
        <w:t xml:space="preserve">посадочных мест, в том числе </w:t>
      </w:r>
      <w:r w:rsidRPr="00772D73">
        <w:rPr>
          <w:sz w:val="28"/>
          <w:szCs w:val="28"/>
        </w:rPr>
        <w:t>7</w:t>
      </w:r>
      <w:r w:rsidRPr="00673B69">
        <w:rPr>
          <w:sz w:val="28"/>
          <w:szCs w:val="28"/>
        </w:rPr>
        <w:t xml:space="preserve"> школьных столовых, </w:t>
      </w:r>
      <w:r w:rsidRPr="00772D73">
        <w:rPr>
          <w:sz w:val="28"/>
          <w:szCs w:val="28"/>
        </w:rPr>
        <w:t>9</w:t>
      </w:r>
      <w:r w:rsidRPr="00673B69">
        <w:rPr>
          <w:sz w:val="28"/>
          <w:szCs w:val="28"/>
        </w:rPr>
        <w:t xml:space="preserve"> столовых промышленных предприятий и </w:t>
      </w:r>
      <w:r w:rsidRPr="00772D73">
        <w:rPr>
          <w:sz w:val="28"/>
          <w:szCs w:val="28"/>
        </w:rPr>
        <w:t>10</w:t>
      </w:r>
      <w:r w:rsidRPr="00673B69">
        <w:rPr>
          <w:sz w:val="28"/>
          <w:szCs w:val="28"/>
        </w:rPr>
        <w:t xml:space="preserve"> общедоступных предприятий общественного питания.</w:t>
      </w:r>
    </w:p>
    <w:p w:rsidR="00705240" w:rsidRPr="00187463" w:rsidRDefault="00705240" w:rsidP="005E0D48">
      <w:pPr>
        <w:ind w:firstLine="709"/>
        <w:jc w:val="both"/>
        <w:rPr>
          <w:rFonts w:ascii="Times New Roman CYR" w:hAnsi="Times New Roman CYR" w:cs="Times New Roman CYR"/>
          <w:b/>
          <w:bCs/>
          <w:sz w:val="28"/>
          <w:szCs w:val="28"/>
        </w:rPr>
      </w:pPr>
      <w:r w:rsidRPr="00187463">
        <w:rPr>
          <w:rFonts w:ascii="Times New Roman CYR" w:hAnsi="Times New Roman CYR" w:cs="Times New Roman CYR"/>
          <w:sz w:val="28"/>
          <w:szCs w:val="28"/>
        </w:rPr>
        <w:t>Оборот общественного питания за 201</w:t>
      </w:r>
      <w:r w:rsidR="00187463" w:rsidRPr="00187463">
        <w:rPr>
          <w:rFonts w:ascii="Times New Roman CYR" w:hAnsi="Times New Roman CYR" w:cs="Times New Roman CYR"/>
          <w:sz w:val="28"/>
          <w:szCs w:val="28"/>
        </w:rPr>
        <w:t>8</w:t>
      </w:r>
      <w:r w:rsidRPr="00187463">
        <w:rPr>
          <w:rFonts w:ascii="Times New Roman CYR" w:hAnsi="Times New Roman CYR" w:cs="Times New Roman CYR"/>
          <w:sz w:val="28"/>
          <w:szCs w:val="28"/>
        </w:rPr>
        <w:t xml:space="preserve"> год по району составил  </w:t>
      </w:r>
      <w:r w:rsidR="00187463" w:rsidRPr="00187463">
        <w:rPr>
          <w:rFonts w:ascii="Times New Roman CYR" w:hAnsi="Times New Roman CYR" w:cs="Times New Roman CYR"/>
          <w:b/>
          <w:bCs/>
          <w:sz w:val="28"/>
          <w:szCs w:val="28"/>
        </w:rPr>
        <w:t>95,1</w:t>
      </w:r>
      <w:r w:rsidRPr="00187463">
        <w:rPr>
          <w:rFonts w:ascii="Times New Roman CYR" w:hAnsi="Times New Roman CYR" w:cs="Times New Roman CYR"/>
          <w:sz w:val="28"/>
          <w:szCs w:val="28"/>
        </w:rPr>
        <w:t xml:space="preserve"> </w:t>
      </w:r>
      <w:r w:rsidRPr="00187463">
        <w:rPr>
          <w:rFonts w:ascii="Times New Roman CYR" w:hAnsi="Times New Roman CYR" w:cs="Times New Roman CYR"/>
          <w:b/>
          <w:bCs/>
          <w:sz w:val="28"/>
          <w:szCs w:val="28"/>
        </w:rPr>
        <w:t>млн. руб</w:t>
      </w:r>
      <w:r w:rsidRPr="00187463">
        <w:rPr>
          <w:rFonts w:ascii="Times New Roman CYR" w:hAnsi="Times New Roman CYR" w:cs="Times New Roman CYR"/>
          <w:sz w:val="28"/>
          <w:szCs w:val="28"/>
        </w:rPr>
        <w:t xml:space="preserve">. и </w:t>
      </w:r>
      <w:r w:rsidR="00187463" w:rsidRPr="00187463">
        <w:rPr>
          <w:rFonts w:ascii="Times New Roman CYR" w:hAnsi="Times New Roman CYR" w:cs="Times New Roman CYR"/>
          <w:sz w:val="28"/>
          <w:szCs w:val="28"/>
        </w:rPr>
        <w:t>вырос</w:t>
      </w:r>
      <w:r w:rsidRPr="00187463">
        <w:rPr>
          <w:rFonts w:ascii="Times New Roman CYR" w:hAnsi="Times New Roman CYR" w:cs="Times New Roman CYR"/>
          <w:sz w:val="28"/>
          <w:szCs w:val="28"/>
        </w:rPr>
        <w:t xml:space="preserve"> на </w:t>
      </w:r>
      <w:r w:rsidR="00187463" w:rsidRPr="00187463">
        <w:rPr>
          <w:rFonts w:ascii="Times New Roman CYR" w:hAnsi="Times New Roman CYR" w:cs="Times New Roman CYR"/>
          <w:b/>
          <w:bCs/>
          <w:sz w:val="28"/>
          <w:szCs w:val="28"/>
        </w:rPr>
        <w:t>2,1</w:t>
      </w:r>
      <w:r w:rsidRPr="00187463">
        <w:rPr>
          <w:rFonts w:ascii="Times New Roman CYR" w:hAnsi="Times New Roman CYR" w:cs="Times New Roman CYR"/>
          <w:b/>
          <w:bCs/>
          <w:sz w:val="28"/>
          <w:szCs w:val="28"/>
        </w:rPr>
        <w:t>%.</w:t>
      </w:r>
    </w:p>
    <w:p w:rsidR="00705240" w:rsidRPr="00BD0477" w:rsidRDefault="00705240" w:rsidP="005E0D48">
      <w:pPr>
        <w:ind w:firstLine="709"/>
        <w:jc w:val="both"/>
        <w:rPr>
          <w:rFonts w:ascii="Times New Roman CYR" w:hAnsi="Times New Roman CYR" w:cs="Times New Roman CYR"/>
          <w:b/>
          <w:bCs/>
          <w:sz w:val="28"/>
          <w:szCs w:val="28"/>
          <w:highlight w:val="yellow"/>
        </w:rPr>
      </w:pPr>
    </w:p>
    <w:p w:rsidR="005D6445" w:rsidRDefault="005D6445" w:rsidP="005E0D48">
      <w:pPr>
        <w:ind w:firstLine="709"/>
        <w:jc w:val="both"/>
        <w:rPr>
          <w:sz w:val="28"/>
          <w:szCs w:val="28"/>
        </w:rPr>
      </w:pPr>
      <w:r w:rsidRPr="00187463">
        <w:rPr>
          <w:sz w:val="28"/>
          <w:szCs w:val="28"/>
        </w:rPr>
        <w:lastRenderedPageBreak/>
        <w:t xml:space="preserve">Динамика оборота общественного питания представлена на рисунке </w:t>
      </w:r>
      <w:r w:rsidR="00894476">
        <w:rPr>
          <w:sz w:val="28"/>
          <w:szCs w:val="28"/>
        </w:rPr>
        <w:t>30</w:t>
      </w:r>
      <w:r w:rsidRPr="00187463">
        <w:rPr>
          <w:sz w:val="28"/>
          <w:szCs w:val="28"/>
        </w:rPr>
        <w:t>:</w:t>
      </w:r>
    </w:p>
    <w:p w:rsidR="00C92790" w:rsidRPr="00187463" w:rsidRDefault="00C92790" w:rsidP="005E0D48">
      <w:pPr>
        <w:ind w:firstLine="709"/>
        <w:jc w:val="both"/>
        <w:rPr>
          <w:sz w:val="28"/>
          <w:szCs w:val="28"/>
        </w:rPr>
      </w:pPr>
    </w:p>
    <w:p w:rsidR="009B024E" w:rsidRPr="00BD0477" w:rsidRDefault="00187463" w:rsidP="005E0D48">
      <w:pPr>
        <w:jc w:val="center"/>
        <w:rPr>
          <w:b/>
          <w:sz w:val="28"/>
          <w:szCs w:val="28"/>
          <w:highlight w:val="yellow"/>
        </w:rPr>
      </w:pPr>
      <w:r w:rsidRPr="00187463">
        <w:rPr>
          <w:b/>
          <w:noProof/>
          <w:sz w:val="28"/>
          <w:szCs w:val="28"/>
        </w:rPr>
        <w:drawing>
          <wp:inline distT="0" distB="0" distL="0" distR="0">
            <wp:extent cx="6127027" cy="3394841"/>
            <wp:effectExtent l="19050" t="0" r="26123" b="0"/>
            <wp:docPr id="304"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5D6445" w:rsidRPr="00F05D0A" w:rsidRDefault="005D6445" w:rsidP="005E0D48">
      <w:pPr>
        <w:ind w:firstLine="709"/>
        <w:jc w:val="center"/>
        <w:rPr>
          <w:b/>
        </w:rPr>
      </w:pPr>
      <w:r w:rsidRPr="00F05D0A">
        <w:rPr>
          <w:b/>
        </w:rPr>
        <w:t xml:space="preserve">Рис </w:t>
      </w:r>
      <w:r w:rsidR="00894476">
        <w:rPr>
          <w:b/>
        </w:rPr>
        <w:t>30</w:t>
      </w:r>
      <w:r w:rsidRPr="00F05D0A">
        <w:rPr>
          <w:b/>
        </w:rPr>
        <w:t xml:space="preserve">. Оборот общественного питания, </w:t>
      </w:r>
      <w:r w:rsidR="00C92790">
        <w:rPr>
          <w:b/>
        </w:rPr>
        <w:t>млн</w:t>
      </w:r>
      <w:r w:rsidRPr="00F05D0A">
        <w:rPr>
          <w:b/>
        </w:rPr>
        <w:t>. руб.</w:t>
      </w:r>
    </w:p>
    <w:p w:rsidR="00187463" w:rsidRDefault="00187463" w:rsidP="005E0D48">
      <w:pPr>
        <w:ind w:firstLine="709"/>
        <w:jc w:val="both"/>
        <w:rPr>
          <w:sz w:val="28"/>
          <w:szCs w:val="28"/>
          <w:highlight w:val="yellow"/>
        </w:rPr>
      </w:pPr>
    </w:p>
    <w:p w:rsidR="00187463" w:rsidRPr="00F5446D" w:rsidRDefault="00187463" w:rsidP="00187463">
      <w:pPr>
        <w:ind w:firstLine="567"/>
        <w:jc w:val="both"/>
        <w:rPr>
          <w:sz w:val="28"/>
          <w:szCs w:val="28"/>
        </w:rPr>
      </w:pPr>
      <w:r w:rsidRPr="00F5446D">
        <w:rPr>
          <w:sz w:val="28"/>
          <w:szCs w:val="28"/>
        </w:rPr>
        <w:t xml:space="preserve">За период с 2016 года по 2018 год оборот общественного питания снизился на </w:t>
      </w:r>
      <w:r w:rsidRPr="00F5446D">
        <w:rPr>
          <w:b/>
          <w:sz w:val="28"/>
          <w:szCs w:val="28"/>
        </w:rPr>
        <w:t>1,9%,</w:t>
      </w:r>
      <w:r w:rsidRPr="00F5446D">
        <w:rPr>
          <w:sz w:val="28"/>
          <w:szCs w:val="28"/>
        </w:rPr>
        <w:t xml:space="preserve"> или на </w:t>
      </w:r>
      <w:r w:rsidRPr="00F5446D">
        <w:rPr>
          <w:b/>
          <w:sz w:val="28"/>
          <w:szCs w:val="28"/>
        </w:rPr>
        <w:t>1,8 млн. руб</w:t>
      </w:r>
      <w:r w:rsidRPr="00F5446D">
        <w:rPr>
          <w:sz w:val="28"/>
          <w:szCs w:val="28"/>
        </w:rPr>
        <w:t xml:space="preserve">. </w:t>
      </w:r>
    </w:p>
    <w:p w:rsidR="00C92790" w:rsidRDefault="00C92790" w:rsidP="005E0D48">
      <w:pPr>
        <w:ind w:firstLine="709"/>
        <w:jc w:val="both"/>
        <w:rPr>
          <w:sz w:val="28"/>
          <w:szCs w:val="28"/>
        </w:rPr>
      </w:pPr>
    </w:p>
    <w:p w:rsidR="00626DBA" w:rsidRPr="00187463" w:rsidRDefault="00B6653E" w:rsidP="005E0D48">
      <w:pPr>
        <w:ind w:firstLine="709"/>
        <w:jc w:val="both"/>
        <w:rPr>
          <w:sz w:val="28"/>
          <w:szCs w:val="28"/>
        </w:rPr>
      </w:pPr>
      <w:r w:rsidRPr="00187463">
        <w:rPr>
          <w:sz w:val="28"/>
          <w:szCs w:val="28"/>
        </w:rPr>
        <w:t xml:space="preserve">Основным представителем общественного питания в Северо-Енисейском </w:t>
      </w:r>
      <w:proofErr w:type="gramStart"/>
      <w:r w:rsidRPr="00187463">
        <w:rPr>
          <w:sz w:val="28"/>
          <w:szCs w:val="28"/>
        </w:rPr>
        <w:t>районе</w:t>
      </w:r>
      <w:proofErr w:type="gramEnd"/>
      <w:r w:rsidRPr="00187463">
        <w:rPr>
          <w:sz w:val="28"/>
          <w:szCs w:val="28"/>
        </w:rPr>
        <w:t xml:space="preserve"> является кафе «Березка». </w:t>
      </w:r>
      <w:r w:rsidR="00194FDF" w:rsidRPr="00187463">
        <w:rPr>
          <w:sz w:val="28"/>
          <w:szCs w:val="28"/>
        </w:rPr>
        <w:t xml:space="preserve">В кафе можно пообедать, а в вечернее время провести торжество. </w:t>
      </w:r>
    </w:p>
    <w:p w:rsidR="009A4997" w:rsidRPr="00187463" w:rsidRDefault="00194FDF" w:rsidP="005E0D48">
      <w:pPr>
        <w:ind w:firstLine="709"/>
        <w:jc w:val="both"/>
        <w:rPr>
          <w:sz w:val="28"/>
          <w:szCs w:val="28"/>
        </w:rPr>
      </w:pPr>
      <w:r w:rsidRPr="00187463">
        <w:rPr>
          <w:sz w:val="28"/>
          <w:szCs w:val="28"/>
        </w:rPr>
        <w:t>Разнообразие рационов достигается путем использования достаточного ассортимента продуктов и различных способов кулинарной обработки (варка, тушение, запекание, припускание)</w:t>
      </w:r>
      <w:r w:rsidR="009A4997" w:rsidRPr="00187463">
        <w:rPr>
          <w:sz w:val="28"/>
          <w:szCs w:val="28"/>
        </w:rPr>
        <w:t>. Качество продуктов питания соответствует действующим стандартам и подтверждается сертификатами соответствия, паспортами качества. Набор необходимого теплового, холодильного оборудования, применяемые технологические процессы для приготовления блюд, обеспечивают безопасность готовых блюд по микробиологическим показателям.</w:t>
      </w:r>
    </w:p>
    <w:p w:rsidR="009A4997" w:rsidRDefault="009A4997" w:rsidP="005E0D48">
      <w:pPr>
        <w:ind w:firstLine="709"/>
        <w:jc w:val="both"/>
        <w:rPr>
          <w:sz w:val="28"/>
          <w:szCs w:val="28"/>
          <w:highlight w:val="yellow"/>
        </w:rPr>
      </w:pPr>
    </w:p>
    <w:p w:rsidR="00C92790" w:rsidRPr="00BD0477" w:rsidRDefault="00C92790" w:rsidP="005E0D48">
      <w:pPr>
        <w:ind w:firstLine="709"/>
        <w:jc w:val="both"/>
        <w:rPr>
          <w:sz w:val="28"/>
          <w:szCs w:val="28"/>
          <w:highlight w:val="yellow"/>
        </w:rPr>
      </w:pPr>
    </w:p>
    <w:p w:rsidR="0030369B" w:rsidRPr="00187463" w:rsidRDefault="0030369B" w:rsidP="005E0D48">
      <w:pPr>
        <w:pStyle w:val="10"/>
        <w:rPr>
          <w:sz w:val="36"/>
          <w:szCs w:val="36"/>
        </w:rPr>
      </w:pPr>
      <w:bookmarkStart w:id="65" w:name="_Toc361390366"/>
      <w:bookmarkStart w:id="66" w:name="_Toc18153639"/>
      <w:r w:rsidRPr="00187463">
        <w:rPr>
          <w:sz w:val="36"/>
          <w:szCs w:val="36"/>
        </w:rPr>
        <w:t>Розничная торговля</w:t>
      </w:r>
      <w:bookmarkEnd w:id="65"/>
      <w:bookmarkEnd w:id="66"/>
    </w:p>
    <w:p w:rsidR="00573A9B" w:rsidRPr="00187463" w:rsidRDefault="00573A9B" w:rsidP="005E0D48">
      <w:pPr>
        <w:ind w:firstLine="709"/>
        <w:jc w:val="both"/>
        <w:rPr>
          <w:b/>
          <w:sz w:val="28"/>
          <w:szCs w:val="28"/>
        </w:rPr>
      </w:pPr>
    </w:p>
    <w:p w:rsidR="006171B4" w:rsidRPr="006C243D" w:rsidRDefault="006171B4" w:rsidP="006C243D">
      <w:pPr>
        <w:ind w:firstLine="709"/>
        <w:jc w:val="both"/>
        <w:rPr>
          <w:sz w:val="28"/>
          <w:szCs w:val="28"/>
        </w:rPr>
      </w:pPr>
      <w:r w:rsidRPr="006C243D">
        <w:rPr>
          <w:sz w:val="28"/>
          <w:szCs w:val="28"/>
        </w:rPr>
        <w:t xml:space="preserve">Розничная торговля на территории Северо-Енисейского района является отраслью экономики и характеризуется появлением новых технологий продаж и современных форматов торговли. </w:t>
      </w:r>
    </w:p>
    <w:p w:rsidR="00187463" w:rsidRPr="006C243D" w:rsidRDefault="00187463" w:rsidP="006C243D">
      <w:pPr>
        <w:ind w:firstLine="709"/>
        <w:jc w:val="both"/>
        <w:rPr>
          <w:sz w:val="28"/>
          <w:szCs w:val="28"/>
        </w:rPr>
      </w:pPr>
      <w:r w:rsidRPr="00BB3E4E">
        <w:rPr>
          <w:sz w:val="28"/>
          <w:szCs w:val="28"/>
        </w:rPr>
        <w:t>Населению района за 2018 год реализовано продовольственных и промышленных товаров на сумму </w:t>
      </w:r>
      <w:r w:rsidRPr="006C243D">
        <w:rPr>
          <w:b/>
          <w:sz w:val="28"/>
          <w:szCs w:val="28"/>
        </w:rPr>
        <w:t>1 373,3 млн. руб</w:t>
      </w:r>
      <w:r w:rsidRPr="006C243D">
        <w:rPr>
          <w:sz w:val="28"/>
          <w:szCs w:val="28"/>
        </w:rPr>
        <w:t>.</w:t>
      </w:r>
      <w:r w:rsidRPr="00BB3E4E">
        <w:rPr>
          <w:sz w:val="28"/>
          <w:szCs w:val="28"/>
        </w:rPr>
        <w:t xml:space="preserve"> Количество объектов розничной торговли на территории района по состоянию на 1 января 2019  года составляет </w:t>
      </w:r>
      <w:r w:rsidRPr="006C243D">
        <w:rPr>
          <w:b/>
          <w:sz w:val="28"/>
          <w:szCs w:val="28"/>
        </w:rPr>
        <w:t>174</w:t>
      </w:r>
      <w:r w:rsidRPr="00BB3E4E">
        <w:rPr>
          <w:sz w:val="28"/>
          <w:szCs w:val="28"/>
        </w:rPr>
        <w:t xml:space="preserve"> единицы, из них </w:t>
      </w:r>
      <w:r w:rsidRPr="006C243D">
        <w:rPr>
          <w:b/>
          <w:sz w:val="28"/>
          <w:szCs w:val="28"/>
        </w:rPr>
        <w:t>87</w:t>
      </w:r>
      <w:r w:rsidRPr="006C243D">
        <w:rPr>
          <w:sz w:val="28"/>
          <w:szCs w:val="28"/>
        </w:rPr>
        <w:t xml:space="preserve"> магазинов</w:t>
      </w:r>
      <w:r w:rsidRPr="00BB3E4E">
        <w:rPr>
          <w:sz w:val="28"/>
          <w:szCs w:val="28"/>
        </w:rPr>
        <w:t xml:space="preserve">, </w:t>
      </w:r>
      <w:r w:rsidRPr="006C243D">
        <w:rPr>
          <w:b/>
          <w:sz w:val="28"/>
          <w:szCs w:val="28"/>
        </w:rPr>
        <w:t xml:space="preserve">20 </w:t>
      </w:r>
      <w:r w:rsidRPr="00BB3E4E">
        <w:rPr>
          <w:sz w:val="28"/>
          <w:szCs w:val="28"/>
        </w:rPr>
        <w:t xml:space="preserve">павильонов, </w:t>
      </w:r>
      <w:r w:rsidRPr="006C243D">
        <w:rPr>
          <w:b/>
          <w:sz w:val="28"/>
          <w:szCs w:val="28"/>
        </w:rPr>
        <w:t>56</w:t>
      </w:r>
      <w:r w:rsidRPr="00BB3E4E">
        <w:rPr>
          <w:sz w:val="28"/>
          <w:szCs w:val="28"/>
        </w:rPr>
        <w:t xml:space="preserve"> торговых мест и </w:t>
      </w:r>
      <w:r w:rsidRPr="006C243D">
        <w:rPr>
          <w:b/>
          <w:sz w:val="28"/>
          <w:szCs w:val="28"/>
        </w:rPr>
        <w:t>11</w:t>
      </w:r>
      <w:r w:rsidRPr="00BB3E4E">
        <w:rPr>
          <w:sz w:val="28"/>
          <w:szCs w:val="28"/>
        </w:rPr>
        <w:t xml:space="preserve"> аптек и аптечных пунктов. </w:t>
      </w:r>
    </w:p>
    <w:p w:rsidR="006C243D" w:rsidRPr="006C243D" w:rsidRDefault="006C243D" w:rsidP="00C92790">
      <w:pPr>
        <w:ind w:firstLine="567"/>
        <w:jc w:val="both"/>
        <w:rPr>
          <w:sz w:val="28"/>
          <w:szCs w:val="28"/>
        </w:rPr>
      </w:pPr>
      <w:r w:rsidRPr="00904B9E">
        <w:rPr>
          <w:sz w:val="28"/>
          <w:szCs w:val="28"/>
        </w:rPr>
        <w:lastRenderedPageBreak/>
        <w:t xml:space="preserve">Обеспеченность торговыми площадями на 1000 жителей составила </w:t>
      </w:r>
      <w:r w:rsidRPr="00904B9E">
        <w:rPr>
          <w:b/>
          <w:sz w:val="28"/>
          <w:szCs w:val="28"/>
        </w:rPr>
        <w:t>815,88 кв. м.</w:t>
      </w:r>
      <w:r w:rsidRPr="00904B9E">
        <w:rPr>
          <w:sz w:val="28"/>
          <w:szCs w:val="28"/>
        </w:rPr>
        <w:t xml:space="preserve">, что выше нормативного значения </w:t>
      </w:r>
      <w:r w:rsidRPr="00904B9E">
        <w:rPr>
          <w:b/>
          <w:sz w:val="28"/>
          <w:szCs w:val="28"/>
        </w:rPr>
        <w:t>более чем в два раза</w:t>
      </w:r>
      <w:r>
        <w:rPr>
          <w:sz w:val="28"/>
          <w:szCs w:val="28"/>
        </w:rPr>
        <w:t xml:space="preserve"> (нормативное значение 496,52 кв.м. на 1000 чел.).</w:t>
      </w:r>
    </w:p>
    <w:p w:rsidR="006C243D" w:rsidRDefault="006C243D" w:rsidP="00C92790">
      <w:pPr>
        <w:pBdr>
          <w:top w:val="dashed" w:sz="4" w:space="0" w:color="000000"/>
          <w:left w:val="dashed" w:sz="4" w:space="0" w:color="000000"/>
          <w:bottom w:val="dashed" w:sz="4" w:space="0" w:color="000000"/>
          <w:right w:val="dashed" w:sz="4" w:space="0" w:color="000000"/>
        </w:pBdr>
        <w:autoSpaceDE w:val="0"/>
        <w:autoSpaceDN w:val="0"/>
        <w:adjustRightInd w:val="0"/>
        <w:jc w:val="center"/>
        <w:rPr>
          <w:snapToGrid w:val="0"/>
          <w:color w:val="000000"/>
          <w:w w:val="0"/>
          <w:sz w:val="0"/>
          <w:szCs w:val="0"/>
          <w:u w:color="000000"/>
          <w:bdr w:val="none" w:sz="0" w:space="0" w:color="000000"/>
          <w:shd w:val="clear" w:color="000000" w:fill="000000"/>
        </w:rPr>
      </w:pPr>
      <w:r>
        <w:rPr>
          <w:rFonts w:ascii="Times New Roman CYR" w:hAnsi="Times New Roman CYR" w:cs="Times New Roman CYR"/>
          <w:noProof/>
          <w:sz w:val="28"/>
          <w:szCs w:val="28"/>
        </w:rPr>
        <w:drawing>
          <wp:inline distT="0" distB="0" distL="0" distR="0">
            <wp:extent cx="3146844" cy="2359635"/>
            <wp:effectExtent l="19050" t="0" r="0" b="0"/>
            <wp:docPr id="32" name="Рисунок 1" descr="U:\ОТДЕЛ ЭКОНОМИЧЕСКОГО АНАЛИЗА\данные Главе\Главе 2019\ДЕНЬ МЕТАЛЛУРГА\Магазины к дню металлурга\СЕМИС\магазин Чиримба - ООО Алькор, Ивойлова Л.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ОТДЕЛ ЭКОНОМИЧЕСКОГО АНАЛИЗА\данные Главе\Главе 2019\ДЕНЬ МЕТАЛЛУРГА\Магазины к дню металлурга\СЕМИС\магазин Чиримба - ООО Алькор, Ивойлова Л.М..JPG"/>
                    <pic:cNvPicPr>
                      <a:picLocks noChangeAspect="1" noChangeArrowheads="1"/>
                    </pic:cNvPicPr>
                  </pic:nvPicPr>
                  <pic:blipFill>
                    <a:blip r:embed="rId71" cstate="print"/>
                    <a:srcRect/>
                    <a:stretch>
                      <a:fillRect/>
                    </a:stretch>
                  </pic:blipFill>
                  <pic:spPr bwMode="auto">
                    <a:xfrm>
                      <a:off x="0" y="0"/>
                      <a:ext cx="3150811" cy="2362609"/>
                    </a:xfrm>
                    <a:prstGeom prst="rect">
                      <a:avLst/>
                    </a:prstGeom>
                    <a:noFill/>
                    <a:ln w="9525">
                      <a:noFill/>
                      <a:miter lim="800000"/>
                      <a:headEnd/>
                      <a:tailEnd/>
                    </a:ln>
                  </pic:spPr>
                </pic:pic>
              </a:graphicData>
            </a:graphic>
          </wp:inline>
        </w:drawing>
      </w:r>
      <w:r>
        <w:rPr>
          <w:rFonts w:ascii="Times New Roman CYR" w:hAnsi="Times New Roman CYR" w:cs="Times New Roman CYR"/>
          <w:noProof/>
          <w:sz w:val="28"/>
          <w:szCs w:val="28"/>
        </w:rPr>
        <w:drawing>
          <wp:inline distT="0" distB="0" distL="0" distR="0">
            <wp:extent cx="3148641" cy="2361481"/>
            <wp:effectExtent l="19050" t="0" r="0" b="0"/>
            <wp:docPr id="33" name="Рисунок 2" descr="U:\ОТДЕЛ ЭКОНОМИЧЕСКОГО АНАЛИЗА\данные Главе\Главе 2019\ДЕНЬ МЕТАЛЛУРГА\Магазины к дню металлурга\СЕМИС\минимаркет Максима - Козяева Т.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ОТДЕЛ ЭКОНОМИЧЕСКОГО АНАЛИЗА\данные Главе\Главе 2019\ДЕНЬ МЕТАЛЛУРГА\Магазины к дню металлурга\СЕМИС\минимаркет Максима - Козяева Т.Е..JPG"/>
                    <pic:cNvPicPr>
                      <a:picLocks noChangeAspect="1" noChangeArrowheads="1"/>
                    </pic:cNvPicPr>
                  </pic:nvPicPr>
                  <pic:blipFill>
                    <a:blip r:embed="rId72" cstate="print"/>
                    <a:srcRect/>
                    <a:stretch>
                      <a:fillRect/>
                    </a:stretch>
                  </pic:blipFill>
                  <pic:spPr bwMode="auto">
                    <a:xfrm>
                      <a:off x="0" y="0"/>
                      <a:ext cx="3151759" cy="2363820"/>
                    </a:xfrm>
                    <a:prstGeom prst="rect">
                      <a:avLst/>
                    </a:prstGeom>
                    <a:noFill/>
                    <a:ln w="9525">
                      <a:noFill/>
                      <a:miter lim="800000"/>
                      <a:headEnd/>
                      <a:tailEnd/>
                    </a:ln>
                  </pic:spPr>
                </pic:pic>
              </a:graphicData>
            </a:graphic>
          </wp:inline>
        </w:drawing>
      </w:r>
    </w:p>
    <w:p w:rsidR="006C243D" w:rsidRDefault="006C243D" w:rsidP="00C92790">
      <w:pPr>
        <w:pBdr>
          <w:top w:val="dashed" w:sz="4" w:space="0" w:color="000000"/>
          <w:left w:val="dashed" w:sz="4" w:space="0" w:color="000000"/>
          <w:bottom w:val="dashed" w:sz="4" w:space="0" w:color="000000"/>
          <w:right w:val="dashed" w:sz="4" w:space="0" w:color="000000"/>
        </w:pBdr>
        <w:autoSpaceDE w:val="0"/>
        <w:autoSpaceDN w:val="0"/>
        <w:adjustRightInd w:val="0"/>
        <w:jc w:val="both"/>
        <w:rPr>
          <w:snapToGrid w:val="0"/>
          <w:color w:val="000000"/>
          <w:w w:val="0"/>
          <w:sz w:val="0"/>
          <w:szCs w:val="0"/>
          <w:u w:color="000000"/>
          <w:bdr w:val="none" w:sz="0" w:space="0" w:color="000000"/>
          <w:shd w:val="clear" w:color="000000" w:fill="000000"/>
        </w:rPr>
      </w:pPr>
    </w:p>
    <w:p w:rsidR="006C243D" w:rsidRPr="006C243D" w:rsidRDefault="006C243D" w:rsidP="00C92790">
      <w:pPr>
        <w:pBdr>
          <w:top w:val="dashed" w:sz="4" w:space="0" w:color="000000"/>
          <w:left w:val="dashed" w:sz="4" w:space="0" w:color="000000"/>
          <w:bottom w:val="dashed" w:sz="4" w:space="0" w:color="000000"/>
          <w:right w:val="dashed" w:sz="4" w:space="0" w:color="000000"/>
        </w:pBdr>
        <w:autoSpaceDE w:val="0"/>
        <w:autoSpaceDN w:val="0"/>
        <w:adjustRightInd w:val="0"/>
        <w:jc w:val="center"/>
        <w:rPr>
          <w:rFonts w:ascii="Times New Roman CYR" w:hAnsi="Times New Roman CYR" w:cs="Times New Roman CYR"/>
          <w:sz w:val="28"/>
          <w:szCs w:val="28"/>
        </w:rPr>
      </w:pPr>
      <w:r>
        <w:rPr>
          <w:rFonts w:ascii="Times New Roman CYR" w:hAnsi="Times New Roman CYR" w:cs="Times New Roman CYR"/>
          <w:noProof/>
          <w:sz w:val="28"/>
          <w:szCs w:val="28"/>
        </w:rPr>
        <w:drawing>
          <wp:inline distT="0" distB="0" distL="0" distR="0">
            <wp:extent cx="3189977" cy="2242868"/>
            <wp:effectExtent l="19050" t="0" r="0" b="0"/>
            <wp:docPr id="35" name="Рисунок 3" descr="U:\ОТДЕЛ ЭКОНОМИЧЕСКОГО АНАЛИЗА\данные Главе\Главе 2019\ДЕНЬ МЕТАЛЛУРГА\Магазины к дню металлурга\СЕМИС\торговые павильоны Огонек, Дом +, Телемакс - Коева С.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ОТДЕЛ ЭКОНОМИЧЕСКОГО АНАЛИЗА\данные Главе\Главе 2019\ДЕНЬ МЕТАЛЛУРГА\Магазины к дню металлурга\СЕМИС\торговые павильоны Огонек, Дом +, Телемакс - Коева С.Н..JPG"/>
                    <pic:cNvPicPr>
                      <a:picLocks noChangeAspect="1" noChangeArrowheads="1"/>
                    </pic:cNvPicPr>
                  </pic:nvPicPr>
                  <pic:blipFill>
                    <a:blip r:embed="rId73" cstate="print"/>
                    <a:srcRect/>
                    <a:stretch>
                      <a:fillRect/>
                    </a:stretch>
                  </pic:blipFill>
                  <pic:spPr bwMode="auto">
                    <a:xfrm>
                      <a:off x="0" y="0"/>
                      <a:ext cx="3189977" cy="2242868"/>
                    </a:xfrm>
                    <a:prstGeom prst="rect">
                      <a:avLst/>
                    </a:prstGeom>
                    <a:noFill/>
                    <a:ln w="9525">
                      <a:noFill/>
                      <a:miter lim="800000"/>
                      <a:headEnd/>
                      <a:tailEnd/>
                    </a:ln>
                  </pic:spPr>
                </pic:pic>
              </a:graphicData>
            </a:graphic>
          </wp:inline>
        </w:drawing>
      </w:r>
      <w:r>
        <w:rPr>
          <w:rFonts w:ascii="Times New Roman CYR" w:hAnsi="Times New Roman CYR" w:cs="Times New Roman CYR"/>
          <w:noProof/>
          <w:sz w:val="28"/>
          <w:szCs w:val="28"/>
        </w:rPr>
        <w:drawing>
          <wp:inline distT="0" distB="0" distL="0" distR="0">
            <wp:extent cx="3070793" cy="2251494"/>
            <wp:effectExtent l="19050" t="0" r="0" b="0"/>
            <wp:docPr id="36" name="Рисунок 4" descr="U:\ОТДЕЛ ЭКОНОМИЧЕСКОГО АНАЛИЗА\данные Главе\Главе 2019\ДЕНЬ МЕТАЛЛУРГА\Магазины к дню металлурга\СЕМИС\магазин Горняк - ООО УТ, Панчук А.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ОТДЕЛ ЭКОНОМИЧЕСКОГО АНАЛИЗА\данные Главе\Главе 2019\ДЕНЬ МЕТАЛЛУРГА\Магазины к дню металлурга\СЕМИС\магазин Горняк - ООО УТ, Панчук А.М..JPG"/>
                    <pic:cNvPicPr>
                      <a:picLocks noChangeAspect="1" noChangeArrowheads="1"/>
                    </pic:cNvPicPr>
                  </pic:nvPicPr>
                  <pic:blipFill>
                    <a:blip r:embed="rId74" cstate="print"/>
                    <a:srcRect/>
                    <a:stretch>
                      <a:fillRect/>
                    </a:stretch>
                  </pic:blipFill>
                  <pic:spPr bwMode="auto">
                    <a:xfrm>
                      <a:off x="0" y="0"/>
                      <a:ext cx="3070793" cy="2251494"/>
                    </a:xfrm>
                    <a:prstGeom prst="rect">
                      <a:avLst/>
                    </a:prstGeom>
                    <a:noFill/>
                    <a:ln w="9525">
                      <a:noFill/>
                      <a:miter lim="800000"/>
                      <a:headEnd/>
                      <a:tailEnd/>
                    </a:ln>
                  </pic:spPr>
                </pic:pic>
              </a:graphicData>
            </a:graphic>
          </wp:inline>
        </w:drawing>
      </w:r>
    </w:p>
    <w:p w:rsidR="006C243D" w:rsidRPr="00F05D0A" w:rsidRDefault="006C243D" w:rsidP="006C243D">
      <w:pPr>
        <w:jc w:val="center"/>
        <w:rPr>
          <w:b/>
        </w:rPr>
      </w:pPr>
      <w:r w:rsidRPr="00F05D0A">
        <w:rPr>
          <w:b/>
        </w:rPr>
        <w:t>Объекты розничной торговли, расположенные на территории Северо-Енисейского района</w:t>
      </w:r>
    </w:p>
    <w:p w:rsidR="006C243D" w:rsidRDefault="006C243D" w:rsidP="006C243D">
      <w:pPr>
        <w:ind w:firstLine="709"/>
        <w:jc w:val="both"/>
        <w:rPr>
          <w:rFonts w:ascii="Times New Roman CYR" w:hAnsi="Times New Roman CYR" w:cs="Times New Roman CYR"/>
          <w:sz w:val="28"/>
          <w:szCs w:val="28"/>
        </w:rPr>
      </w:pPr>
    </w:p>
    <w:p w:rsidR="00C92790" w:rsidRPr="00904B9E" w:rsidRDefault="006C243D" w:rsidP="006C243D">
      <w:pPr>
        <w:pBdr>
          <w:top w:val="none" w:sz="4" w:space="1" w:color="000000"/>
          <w:bottom w:val="none" w:sz="4" w:space="1" w:color="000000"/>
        </w:pBdr>
        <w:ind w:firstLine="567"/>
        <w:jc w:val="both"/>
        <w:rPr>
          <w:rFonts w:eastAsia="Times New Roman CYR"/>
          <w:sz w:val="28"/>
          <w:szCs w:val="28"/>
        </w:rPr>
      </w:pPr>
      <w:r w:rsidRPr="00904B9E">
        <w:rPr>
          <w:rFonts w:eastAsia="Times New Roman CYR"/>
          <w:sz w:val="28"/>
          <w:szCs w:val="28"/>
        </w:rPr>
        <w:t xml:space="preserve">Динамика оборота розничной торговли за 2016 - 2018 годы представлена на рисунке </w:t>
      </w:r>
      <w:r w:rsidR="00894476">
        <w:rPr>
          <w:rFonts w:eastAsia="Times New Roman CYR"/>
          <w:sz w:val="28"/>
          <w:szCs w:val="28"/>
        </w:rPr>
        <w:t>31</w:t>
      </w:r>
      <w:r w:rsidRPr="00904B9E">
        <w:rPr>
          <w:rFonts w:eastAsia="Times New Roman CYR"/>
          <w:sz w:val="28"/>
          <w:szCs w:val="28"/>
        </w:rPr>
        <w:t>.</w:t>
      </w:r>
    </w:p>
    <w:p w:rsidR="006C243D" w:rsidRPr="00904B9E" w:rsidRDefault="006C243D" w:rsidP="006C243D">
      <w:pPr>
        <w:pBdr>
          <w:top w:val="none" w:sz="4" w:space="1" w:color="000000"/>
          <w:bottom w:val="none" w:sz="4" w:space="1" w:color="000000"/>
        </w:pBdr>
        <w:jc w:val="center"/>
        <w:rPr>
          <w:rFonts w:eastAsia="Times New Roman CYR"/>
          <w:sz w:val="28"/>
          <w:szCs w:val="28"/>
        </w:rPr>
      </w:pPr>
      <w:r w:rsidRPr="00904B9E">
        <w:rPr>
          <w:noProof/>
          <w:sz w:val="28"/>
          <w:szCs w:val="28"/>
        </w:rPr>
        <w:drawing>
          <wp:inline distT="0" distB="0" distL="0" distR="0">
            <wp:extent cx="6217811" cy="3163614"/>
            <wp:effectExtent l="19050" t="0" r="11539" b="0"/>
            <wp:docPr id="418" name="Объект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6C243D" w:rsidRPr="00F05D0A" w:rsidRDefault="00894476" w:rsidP="006C243D">
      <w:pPr>
        <w:pBdr>
          <w:top w:val="none" w:sz="4" w:space="1" w:color="000000"/>
          <w:bottom w:val="none" w:sz="4" w:space="1" w:color="000000"/>
        </w:pBdr>
        <w:jc w:val="center"/>
        <w:rPr>
          <w:rFonts w:eastAsia="Times New Roman CYR"/>
          <w:i/>
        </w:rPr>
      </w:pPr>
      <w:r>
        <w:rPr>
          <w:rFonts w:eastAsia="Times New Roman CYR"/>
          <w:b/>
        </w:rPr>
        <w:t>Рис. 31</w:t>
      </w:r>
      <w:r w:rsidR="006C243D" w:rsidRPr="00F05D0A">
        <w:rPr>
          <w:rFonts w:eastAsia="Times New Roman CYR"/>
          <w:b/>
        </w:rPr>
        <w:t>. Динамика оборота розничной торговли за 2016-2018 годы, млн. руб</w:t>
      </w:r>
      <w:r w:rsidR="006C243D" w:rsidRPr="00F05D0A">
        <w:rPr>
          <w:rFonts w:eastAsia="Times New Roman CYR"/>
          <w:i/>
        </w:rPr>
        <w:t>.</w:t>
      </w:r>
    </w:p>
    <w:p w:rsidR="006E3D4C" w:rsidRDefault="006E3D4C" w:rsidP="005E0D48">
      <w:pPr>
        <w:ind w:firstLine="709"/>
        <w:jc w:val="both"/>
        <w:rPr>
          <w:sz w:val="28"/>
          <w:szCs w:val="28"/>
        </w:rPr>
      </w:pPr>
    </w:p>
    <w:p w:rsidR="006171B4" w:rsidRPr="006C243D" w:rsidRDefault="00F37242" w:rsidP="005E0D48">
      <w:pPr>
        <w:ind w:firstLine="709"/>
        <w:jc w:val="both"/>
        <w:rPr>
          <w:sz w:val="28"/>
          <w:szCs w:val="28"/>
        </w:rPr>
      </w:pPr>
      <w:r w:rsidRPr="006C243D">
        <w:rPr>
          <w:sz w:val="28"/>
          <w:szCs w:val="28"/>
        </w:rPr>
        <w:t>Развитие сети розничной торговли и общественного питания с 1996 года по 201</w:t>
      </w:r>
      <w:r w:rsidR="006C243D">
        <w:rPr>
          <w:sz w:val="28"/>
          <w:szCs w:val="28"/>
        </w:rPr>
        <w:t>8</w:t>
      </w:r>
      <w:r w:rsidRPr="006C243D">
        <w:rPr>
          <w:sz w:val="28"/>
          <w:szCs w:val="28"/>
        </w:rPr>
        <w:t xml:space="preserve"> год, представлено в таблице № 1</w:t>
      </w:r>
      <w:r w:rsidR="00894476">
        <w:rPr>
          <w:sz w:val="28"/>
          <w:szCs w:val="28"/>
        </w:rPr>
        <w:t>3</w:t>
      </w:r>
      <w:r w:rsidRPr="006C243D">
        <w:rPr>
          <w:sz w:val="28"/>
          <w:szCs w:val="28"/>
        </w:rPr>
        <w:t xml:space="preserve">:                                                      </w:t>
      </w:r>
    </w:p>
    <w:p w:rsidR="006171B4" w:rsidRPr="00BD0477" w:rsidRDefault="006171B4" w:rsidP="005E0D48">
      <w:pPr>
        <w:ind w:firstLine="709"/>
        <w:jc w:val="right"/>
        <w:rPr>
          <w:sz w:val="28"/>
          <w:szCs w:val="28"/>
          <w:highlight w:val="yellow"/>
        </w:rPr>
      </w:pPr>
    </w:p>
    <w:p w:rsidR="00F37242" w:rsidRPr="006C243D" w:rsidRDefault="00F37242" w:rsidP="005E0D48">
      <w:pPr>
        <w:ind w:firstLine="709"/>
        <w:jc w:val="right"/>
        <w:rPr>
          <w:sz w:val="28"/>
          <w:szCs w:val="28"/>
        </w:rPr>
      </w:pPr>
      <w:r w:rsidRPr="006C243D">
        <w:rPr>
          <w:sz w:val="28"/>
          <w:szCs w:val="28"/>
        </w:rPr>
        <w:t>Таблица № 1</w:t>
      </w:r>
      <w:r w:rsidR="00894476">
        <w:rPr>
          <w:sz w:val="28"/>
          <w:szCs w:val="28"/>
        </w:rPr>
        <w:t>3</w:t>
      </w:r>
    </w:p>
    <w:tbl>
      <w:tblPr>
        <w:tblW w:w="10350"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1940"/>
        <w:gridCol w:w="1869"/>
        <w:gridCol w:w="1995"/>
        <w:gridCol w:w="1703"/>
        <w:gridCol w:w="2843"/>
      </w:tblGrid>
      <w:tr w:rsidR="00F37242" w:rsidRPr="00F05D0A" w:rsidTr="006806BB">
        <w:trPr>
          <w:trHeight w:val="1268"/>
          <w:jc w:val="center"/>
        </w:trPr>
        <w:tc>
          <w:tcPr>
            <w:tcW w:w="1940" w:type="dxa"/>
            <w:vMerge w:val="restart"/>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год</w:t>
            </w:r>
          </w:p>
        </w:tc>
        <w:tc>
          <w:tcPr>
            <w:tcW w:w="3864" w:type="dxa"/>
            <w:gridSpan w:val="2"/>
            <w:shd w:val="clear" w:color="auto" w:fill="FFFFFF"/>
            <w:tcMar>
              <w:left w:w="40" w:type="dxa"/>
              <w:right w:w="40" w:type="dxa"/>
            </w:tcMar>
            <w:vAlign w:val="center"/>
          </w:tcPr>
          <w:p w:rsidR="00F37242" w:rsidRPr="00F05D0A" w:rsidRDefault="00F37242" w:rsidP="005E0D48">
            <w:pPr>
              <w:jc w:val="center"/>
              <w:rPr>
                <w:b/>
                <w:sz w:val="26"/>
                <w:szCs w:val="26"/>
              </w:rPr>
            </w:pPr>
            <w:r w:rsidRPr="00F05D0A">
              <w:rPr>
                <w:b/>
                <w:sz w:val="26"/>
                <w:szCs w:val="26"/>
              </w:rPr>
              <w:t>Товарооборот розничной торговли (тыс. руб.)</w:t>
            </w:r>
          </w:p>
        </w:tc>
        <w:tc>
          <w:tcPr>
            <w:tcW w:w="4545" w:type="dxa"/>
            <w:gridSpan w:val="2"/>
            <w:shd w:val="clear" w:color="auto" w:fill="FFFFFF"/>
            <w:tcMar>
              <w:left w:w="40" w:type="dxa"/>
              <w:right w:w="40" w:type="dxa"/>
            </w:tcMar>
            <w:vAlign w:val="center"/>
          </w:tcPr>
          <w:p w:rsidR="00F37242" w:rsidRPr="00F05D0A" w:rsidRDefault="00F37242" w:rsidP="005E0D48">
            <w:pPr>
              <w:jc w:val="center"/>
              <w:rPr>
                <w:b/>
                <w:sz w:val="26"/>
                <w:szCs w:val="26"/>
              </w:rPr>
            </w:pPr>
            <w:r w:rsidRPr="00F05D0A">
              <w:rPr>
                <w:b/>
                <w:sz w:val="26"/>
                <w:szCs w:val="26"/>
              </w:rPr>
              <w:t>Товарооборот общественного питания (тыс. руб.)</w:t>
            </w:r>
          </w:p>
        </w:tc>
      </w:tr>
      <w:tr w:rsidR="00F37242" w:rsidRPr="00F05D0A" w:rsidTr="006806BB">
        <w:trPr>
          <w:trHeight w:val="983"/>
          <w:jc w:val="center"/>
        </w:trPr>
        <w:tc>
          <w:tcPr>
            <w:tcW w:w="1940" w:type="dxa"/>
            <w:vMerge/>
            <w:shd w:val="clear" w:color="auto" w:fill="FFFFFF"/>
            <w:tcMar>
              <w:left w:w="40" w:type="dxa"/>
              <w:right w:w="40" w:type="dxa"/>
            </w:tcMar>
            <w:vAlign w:val="center"/>
          </w:tcPr>
          <w:p w:rsidR="00F37242" w:rsidRPr="00F05D0A" w:rsidRDefault="00F37242" w:rsidP="005E0D48">
            <w:pPr>
              <w:jc w:val="center"/>
              <w:rPr>
                <w:sz w:val="26"/>
                <w:szCs w:val="26"/>
              </w:rPr>
            </w:pPr>
          </w:p>
        </w:tc>
        <w:tc>
          <w:tcPr>
            <w:tcW w:w="1869" w:type="dxa"/>
            <w:tcBorders>
              <w:left w:val="nil"/>
            </w:tcBorders>
            <w:shd w:val="clear" w:color="auto" w:fill="FFFFFF"/>
            <w:tcMar>
              <w:left w:w="40" w:type="dxa"/>
              <w:right w:w="40" w:type="dxa"/>
            </w:tcMar>
            <w:vAlign w:val="center"/>
          </w:tcPr>
          <w:p w:rsidR="00F37242" w:rsidRPr="00F05D0A" w:rsidRDefault="00F37242" w:rsidP="005E0D48">
            <w:pPr>
              <w:jc w:val="center"/>
              <w:rPr>
                <w:b/>
                <w:sz w:val="26"/>
                <w:szCs w:val="26"/>
              </w:rPr>
            </w:pPr>
            <w:r w:rsidRPr="00F05D0A">
              <w:rPr>
                <w:b/>
                <w:sz w:val="26"/>
                <w:szCs w:val="26"/>
              </w:rPr>
              <w:t>Всего</w:t>
            </w:r>
          </w:p>
        </w:tc>
        <w:tc>
          <w:tcPr>
            <w:tcW w:w="1995" w:type="dxa"/>
            <w:shd w:val="clear" w:color="auto" w:fill="FFFFFF"/>
            <w:tcMar>
              <w:left w:w="40" w:type="dxa"/>
              <w:right w:w="40" w:type="dxa"/>
            </w:tcMar>
            <w:vAlign w:val="center"/>
          </w:tcPr>
          <w:p w:rsidR="00F37242" w:rsidRPr="00F05D0A" w:rsidRDefault="00F37242" w:rsidP="005E0D48">
            <w:pPr>
              <w:jc w:val="center"/>
              <w:rPr>
                <w:b/>
                <w:sz w:val="26"/>
                <w:szCs w:val="26"/>
              </w:rPr>
            </w:pPr>
            <w:r w:rsidRPr="00F05D0A">
              <w:rPr>
                <w:b/>
                <w:sz w:val="26"/>
                <w:szCs w:val="26"/>
              </w:rPr>
              <w:t>На душу населения</w:t>
            </w:r>
          </w:p>
        </w:tc>
        <w:tc>
          <w:tcPr>
            <w:tcW w:w="1703" w:type="dxa"/>
            <w:shd w:val="clear" w:color="auto" w:fill="FFFFFF"/>
            <w:tcMar>
              <w:left w:w="40" w:type="dxa"/>
              <w:right w:w="40" w:type="dxa"/>
            </w:tcMar>
            <w:vAlign w:val="center"/>
          </w:tcPr>
          <w:p w:rsidR="00F37242" w:rsidRPr="00F05D0A" w:rsidRDefault="00F37242" w:rsidP="005E0D48">
            <w:pPr>
              <w:jc w:val="center"/>
              <w:rPr>
                <w:b/>
                <w:sz w:val="26"/>
                <w:szCs w:val="26"/>
              </w:rPr>
            </w:pPr>
            <w:r w:rsidRPr="00F05D0A">
              <w:rPr>
                <w:b/>
                <w:sz w:val="26"/>
                <w:szCs w:val="26"/>
              </w:rPr>
              <w:t>Всего</w:t>
            </w:r>
          </w:p>
        </w:tc>
        <w:tc>
          <w:tcPr>
            <w:tcW w:w="2843" w:type="dxa"/>
            <w:shd w:val="clear" w:color="auto" w:fill="FFFFFF"/>
            <w:tcMar>
              <w:left w:w="40" w:type="dxa"/>
              <w:right w:w="40" w:type="dxa"/>
            </w:tcMar>
            <w:vAlign w:val="center"/>
          </w:tcPr>
          <w:p w:rsidR="00F37242" w:rsidRPr="00F05D0A" w:rsidRDefault="00F37242" w:rsidP="005E0D48">
            <w:pPr>
              <w:jc w:val="center"/>
              <w:rPr>
                <w:b/>
                <w:sz w:val="26"/>
                <w:szCs w:val="26"/>
              </w:rPr>
            </w:pPr>
            <w:r w:rsidRPr="00F05D0A">
              <w:rPr>
                <w:b/>
                <w:sz w:val="26"/>
                <w:szCs w:val="26"/>
              </w:rPr>
              <w:t>На душу населения</w:t>
            </w:r>
          </w:p>
        </w:tc>
      </w:tr>
      <w:tr w:rsidR="00F37242" w:rsidRPr="00F05D0A" w:rsidTr="006806BB">
        <w:trPr>
          <w:trHeight w:val="565"/>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1996</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51000,0</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3,4</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7700,0</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0,57</w:t>
            </w:r>
          </w:p>
        </w:tc>
      </w:tr>
      <w:tr w:rsidR="00F37242" w:rsidRPr="00F05D0A" w:rsidTr="006806BB">
        <w:trPr>
          <w:trHeight w:val="565"/>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1997</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53000,0</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3,7</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8000,0</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0,6</w:t>
            </w:r>
          </w:p>
        </w:tc>
      </w:tr>
      <w:tr w:rsidR="00F37242" w:rsidRPr="00F05D0A" w:rsidTr="006806BB">
        <w:trPr>
          <w:trHeight w:val="582"/>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1998</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64000,0</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4,6</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9600,0</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0,7</w:t>
            </w:r>
          </w:p>
        </w:tc>
      </w:tr>
      <w:tr w:rsidR="00F37242" w:rsidRPr="00F05D0A" w:rsidTr="006806BB">
        <w:trPr>
          <w:trHeight w:val="582"/>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1999</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90100,0</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6,6</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13500,0</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1,0</w:t>
            </w:r>
          </w:p>
        </w:tc>
      </w:tr>
      <w:tr w:rsidR="00F37242" w:rsidRPr="00F05D0A" w:rsidTr="006806BB">
        <w:trPr>
          <w:trHeight w:val="582"/>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2000</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154000,0</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11,2</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20800,0</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1,6</w:t>
            </w:r>
          </w:p>
        </w:tc>
      </w:tr>
      <w:tr w:rsidR="00F37242" w:rsidRPr="00F05D0A" w:rsidTr="006806BB">
        <w:trPr>
          <w:trHeight w:val="600"/>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2001</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231200,0</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16,7</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31100,0</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2,3</w:t>
            </w:r>
          </w:p>
        </w:tc>
      </w:tr>
      <w:tr w:rsidR="00F37242" w:rsidRPr="00F05D0A" w:rsidTr="006806BB">
        <w:trPr>
          <w:trHeight w:val="582"/>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2002</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269200,0</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19,5</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36400,0</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2,6</w:t>
            </w:r>
          </w:p>
        </w:tc>
      </w:tr>
      <w:tr w:rsidR="00F37242" w:rsidRPr="00F05D0A" w:rsidTr="006806BB">
        <w:trPr>
          <w:trHeight w:val="565"/>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2003</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299800,0</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21,6</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45900,0</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3,3</w:t>
            </w:r>
          </w:p>
        </w:tc>
      </w:tr>
      <w:tr w:rsidR="00F37242" w:rsidRPr="00F05D0A" w:rsidTr="006806BB">
        <w:trPr>
          <w:trHeight w:val="668"/>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2004</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372500,0</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33,6</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63500,0</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4,6</w:t>
            </w:r>
          </w:p>
        </w:tc>
      </w:tr>
      <w:tr w:rsidR="00F37242" w:rsidRPr="00F05D0A" w:rsidTr="006806BB">
        <w:trPr>
          <w:trHeight w:val="668"/>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2005</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453500,0</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40,9</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83100,0</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6,1</w:t>
            </w:r>
          </w:p>
        </w:tc>
      </w:tr>
      <w:tr w:rsidR="00F37242" w:rsidRPr="00F05D0A" w:rsidTr="006806BB">
        <w:trPr>
          <w:trHeight w:val="510"/>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2006</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575200,0</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52,1</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101900,0</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9,2</w:t>
            </w:r>
          </w:p>
        </w:tc>
      </w:tr>
      <w:tr w:rsidR="00F37242" w:rsidRPr="00F05D0A" w:rsidTr="006806BB">
        <w:trPr>
          <w:trHeight w:val="668"/>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2007</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782900,0</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71,4</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114700,0</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10,5</w:t>
            </w:r>
          </w:p>
        </w:tc>
      </w:tr>
      <w:tr w:rsidR="00F37242" w:rsidRPr="00F05D0A" w:rsidTr="006806BB">
        <w:trPr>
          <w:trHeight w:val="668"/>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2008</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972000,0</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89,6</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135800,0</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12,5</w:t>
            </w:r>
          </w:p>
        </w:tc>
      </w:tr>
      <w:tr w:rsidR="00F37242" w:rsidRPr="00F05D0A" w:rsidTr="006806BB">
        <w:trPr>
          <w:trHeight w:val="561"/>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2009</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946902,3</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90,1</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107600,0</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10,03</w:t>
            </w:r>
          </w:p>
        </w:tc>
      </w:tr>
      <w:tr w:rsidR="00F37242" w:rsidRPr="00F05D0A" w:rsidTr="006806BB">
        <w:trPr>
          <w:trHeight w:val="392"/>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2010</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1062188,3</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95,3</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100483,0</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9,0</w:t>
            </w:r>
          </w:p>
        </w:tc>
      </w:tr>
      <w:tr w:rsidR="00F37242" w:rsidRPr="00F05D0A" w:rsidTr="006806BB">
        <w:trPr>
          <w:trHeight w:val="554"/>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2011</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1210256,7</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107,3</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84839,0</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7,5</w:t>
            </w:r>
          </w:p>
        </w:tc>
      </w:tr>
      <w:tr w:rsidR="00F37242" w:rsidRPr="00F05D0A" w:rsidTr="006806BB">
        <w:trPr>
          <w:trHeight w:val="459"/>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2012</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1353922,6</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116,1</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86936,0</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7,5</w:t>
            </w:r>
          </w:p>
        </w:tc>
      </w:tr>
      <w:tr w:rsidR="00F37242" w:rsidRPr="00F05D0A" w:rsidTr="006806BB">
        <w:trPr>
          <w:trHeight w:val="368"/>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2013</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1400792,20</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115,3</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86298,0</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7,1</w:t>
            </w:r>
          </w:p>
        </w:tc>
      </w:tr>
      <w:tr w:rsidR="00F37242" w:rsidRPr="00F05D0A" w:rsidTr="006806BB">
        <w:trPr>
          <w:trHeight w:val="538"/>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2014</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1531141,0</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125,4</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94241,0</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7,7</w:t>
            </w:r>
          </w:p>
        </w:tc>
      </w:tr>
      <w:tr w:rsidR="00F37242" w:rsidRPr="00F05D0A" w:rsidTr="006806BB">
        <w:trPr>
          <w:trHeight w:val="436"/>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lastRenderedPageBreak/>
              <w:t>2015</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1393470,3</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115,03</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99772,1</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8,24</w:t>
            </w:r>
          </w:p>
        </w:tc>
      </w:tr>
      <w:tr w:rsidR="00F37242" w:rsidRPr="00F05D0A" w:rsidTr="006806BB">
        <w:trPr>
          <w:trHeight w:val="436"/>
          <w:jc w:val="center"/>
        </w:trPr>
        <w:tc>
          <w:tcPr>
            <w:tcW w:w="1940"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2016</w:t>
            </w:r>
          </w:p>
        </w:tc>
        <w:tc>
          <w:tcPr>
            <w:tcW w:w="1869"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1454203,2</w:t>
            </w:r>
          </w:p>
        </w:tc>
        <w:tc>
          <w:tcPr>
            <w:tcW w:w="1995"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123,11</w:t>
            </w:r>
          </w:p>
        </w:tc>
        <w:tc>
          <w:tcPr>
            <w:tcW w:w="170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96913,9</w:t>
            </w:r>
          </w:p>
        </w:tc>
        <w:tc>
          <w:tcPr>
            <w:tcW w:w="2843" w:type="dxa"/>
            <w:shd w:val="clear" w:color="auto" w:fill="FFFFFF"/>
            <w:tcMar>
              <w:left w:w="40" w:type="dxa"/>
              <w:right w:w="40" w:type="dxa"/>
            </w:tcMar>
            <w:vAlign w:val="center"/>
          </w:tcPr>
          <w:p w:rsidR="00F37242" w:rsidRPr="00F05D0A" w:rsidRDefault="00F37242" w:rsidP="005E0D48">
            <w:pPr>
              <w:jc w:val="center"/>
              <w:rPr>
                <w:sz w:val="26"/>
                <w:szCs w:val="26"/>
              </w:rPr>
            </w:pPr>
            <w:r w:rsidRPr="00F05D0A">
              <w:rPr>
                <w:sz w:val="26"/>
                <w:szCs w:val="26"/>
              </w:rPr>
              <w:t>8,20</w:t>
            </w:r>
          </w:p>
        </w:tc>
      </w:tr>
      <w:tr w:rsidR="0085264F" w:rsidRPr="00F05D0A" w:rsidTr="006806BB">
        <w:trPr>
          <w:trHeight w:val="436"/>
          <w:jc w:val="center"/>
        </w:trPr>
        <w:tc>
          <w:tcPr>
            <w:tcW w:w="1940" w:type="dxa"/>
            <w:shd w:val="clear" w:color="auto" w:fill="FFFFFF"/>
            <w:tcMar>
              <w:left w:w="40" w:type="dxa"/>
              <w:right w:w="40" w:type="dxa"/>
            </w:tcMar>
            <w:vAlign w:val="center"/>
          </w:tcPr>
          <w:p w:rsidR="0085264F" w:rsidRPr="00F05D0A" w:rsidRDefault="0085264F" w:rsidP="005E0D48">
            <w:pPr>
              <w:jc w:val="center"/>
              <w:rPr>
                <w:sz w:val="26"/>
                <w:szCs w:val="26"/>
              </w:rPr>
            </w:pPr>
            <w:r w:rsidRPr="00F05D0A">
              <w:rPr>
                <w:sz w:val="26"/>
                <w:szCs w:val="26"/>
              </w:rPr>
              <w:t>2017</w:t>
            </w:r>
          </w:p>
        </w:tc>
        <w:tc>
          <w:tcPr>
            <w:tcW w:w="1869" w:type="dxa"/>
            <w:shd w:val="clear" w:color="auto" w:fill="FFFFFF"/>
            <w:tcMar>
              <w:left w:w="40" w:type="dxa"/>
              <w:right w:w="40" w:type="dxa"/>
            </w:tcMar>
            <w:vAlign w:val="center"/>
          </w:tcPr>
          <w:p w:rsidR="0085264F" w:rsidRPr="00F05D0A" w:rsidRDefault="003B2E2F" w:rsidP="006C243D">
            <w:pPr>
              <w:jc w:val="center"/>
              <w:rPr>
                <w:sz w:val="26"/>
                <w:szCs w:val="26"/>
              </w:rPr>
            </w:pPr>
            <w:r w:rsidRPr="00F05D0A">
              <w:rPr>
                <w:sz w:val="26"/>
                <w:szCs w:val="26"/>
              </w:rPr>
              <w:t>1</w:t>
            </w:r>
            <w:r w:rsidR="0085264F" w:rsidRPr="00F05D0A">
              <w:rPr>
                <w:sz w:val="26"/>
                <w:szCs w:val="26"/>
              </w:rPr>
              <w:t>336</w:t>
            </w:r>
            <w:r w:rsidR="006C243D" w:rsidRPr="00F05D0A">
              <w:rPr>
                <w:sz w:val="26"/>
                <w:szCs w:val="26"/>
              </w:rPr>
              <w:t>075</w:t>
            </w:r>
            <w:r w:rsidRPr="00F05D0A">
              <w:rPr>
                <w:sz w:val="26"/>
                <w:szCs w:val="26"/>
              </w:rPr>
              <w:t>,</w:t>
            </w:r>
            <w:r w:rsidR="006C243D" w:rsidRPr="00F05D0A">
              <w:rPr>
                <w:sz w:val="26"/>
                <w:szCs w:val="26"/>
              </w:rPr>
              <w:t>7</w:t>
            </w:r>
          </w:p>
        </w:tc>
        <w:tc>
          <w:tcPr>
            <w:tcW w:w="1995" w:type="dxa"/>
            <w:shd w:val="clear" w:color="auto" w:fill="FFFFFF"/>
            <w:tcMar>
              <w:left w:w="40" w:type="dxa"/>
              <w:right w:w="40" w:type="dxa"/>
            </w:tcMar>
            <w:vAlign w:val="center"/>
          </w:tcPr>
          <w:p w:rsidR="0085264F" w:rsidRPr="00F05D0A" w:rsidRDefault="003B2E2F" w:rsidP="005E0D48">
            <w:pPr>
              <w:jc w:val="center"/>
              <w:rPr>
                <w:sz w:val="26"/>
                <w:szCs w:val="26"/>
              </w:rPr>
            </w:pPr>
            <w:r w:rsidRPr="00F05D0A">
              <w:rPr>
                <w:sz w:val="26"/>
                <w:szCs w:val="26"/>
              </w:rPr>
              <w:t>120,48</w:t>
            </w:r>
          </w:p>
        </w:tc>
        <w:tc>
          <w:tcPr>
            <w:tcW w:w="1703" w:type="dxa"/>
            <w:shd w:val="clear" w:color="auto" w:fill="FFFFFF"/>
            <w:tcMar>
              <w:left w:w="40" w:type="dxa"/>
              <w:right w:w="40" w:type="dxa"/>
            </w:tcMar>
            <w:vAlign w:val="center"/>
          </w:tcPr>
          <w:p w:rsidR="0085264F" w:rsidRPr="00F05D0A" w:rsidRDefault="006C243D" w:rsidP="006C243D">
            <w:pPr>
              <w:jc w:val="center"/>
              <w:rPr>
                <w:sz w:val="26"/>
                <w:szCs w:val="26"/>
              </w:rPr>
            </w:pPr>
            <w:r w:rsidRPr="00F05D0A">
              <w:rPr>
                <w:sz w:val="26"/>
                <w:szCs w:val="26"/>
              </w:rPr>
              <w:t>93141,7</w:t>
            </w:r>
          </w:p>
        </w:tc>
        <w:tc>
          <w:tcPr>
            <w:tcW w:w="2843" w:type="dxa"/>
            <w:shd w:val="clear" w:color="auto" w:fill="FFFFFF"/>
            <w:tcMar>
              <w:left w:w="40" w:type="dxa"/>
              <w:right w:w="40" w:type="dxa"/>
            </w:tcMar>
            <w:vAlign w:val="center"/>
          </w:tcPr>
          <w:p w:rsidR="0085264F" w:rsidRPr="00F05D0A" w:rsidRDefault="003B2E2F" w:rsidP="005E0D48">
            <w:pPr>
              <w:jc w:val="center"/>
              <w:rPr>
                <w:sz w:val="26"/>
                <w:szCs w:val="26"/>
              </w:rPr>
            </w:pPr>
            <w:r w:rsidRPr="00F05D0A">
              <w:rPr>
                <w:sz w:val="26"/>
                <w:szCs w:val="26"/>
              </w:rPr>
              <w:t>9,39</w:t>
            </w:r>
          </w:p>
        </w:tc>
      </w:tr>
      <w:tr w:rsidR="006C243D" w:rsidRPr="00F05D0A" w:rsidTr="006806BB">
        <w:trPr>
          <w:trHeight w:val="436"/>
          <w:jc w:val="center"/>
        </w:trPr>
        <w:tc>
          <w:tcPr>
            <w:tcW w:w="1940" w:type="dxa"/>
            <w:shd w:val="clear" w:color="auto" w:fill="FFFFFF"/>
            <w:tcMar>
              <w:left w:w="40" w:type="dxa"/>
              <w:right w:w="40" w:type="dxa"/>
            </w:tcMar>
            <w:vAlign w:val="center"/>
          </w:tcPr>
          <w:p w:rsidR="006C243D" w:rsidRPr="00F05D0A" w:rsidRDefault="006C243D" w:rsidP="005E0D48">
            <w:pPr>
              <w:jc w:val="center"/>
              <w:rPr>
                <w:sz w:val="26"/>
                <w:szCs w:val="26"/>
              </w:rPr>
            </w:pPr>
            <w:r w:rsidRPr="00F05D0A">
              <w:rPr>
                <w:sz w:val="26"/>
                <w:szCs w:val="26"/>
              </w:rPr>
              <w:t>2018</w:t>
            </w:r>
          </w:p>
        </w:tc>
        <w:tc>
          <w:tcPr>
            <w:tcW w:w="1869" w:type="dxa"/>
            <w:shd w:val="clear" w:color="auto" w:fill="FFFFFF"/>
            <w:tcMar>
              <w:left w:w="40" w:type="dxa"/>
              <w:right w:w="40" w:type="dxa"/>
            </w:tcMar>
            <w:vAlign w:val="center"/>
          </w:tcPr>
          <w:p w:rsidR="006C243D" w:rsidRPr="00F05D0A" w:rsidRDefault="006C243D" w:rsidP="005E0D48">
            <w:pPr>
              <w:jc w:val="center"/>
              <w:rPr>
                <w:b/>
                <w:sz w:val="26"/>
                <w:szCs w:val="26"/>
              </w:rPr>
            </w:pPr>
            <w:r w:rsidRPr="00F05D0A">
              <w:rPr>
                <w:b/>
                <w:sz w:val="26"/>
                <w:szCs w:val="26"/>
              </w:rPr>
              <w:t>1373307,3</w:t>
            </w:r>
          </w:p>
        </w:tc>
        <w:tc>
          <w:tcPr>
            <w:tcW w:w="1995" w:type="dxa"/>
            <w:shd w:val="clear" w:color="auto" w:fill="FFFFFF"/>
            <w:tcMar>
              <w:left w:w="40" w:type="dxa"/>
              <w:right w:w="40" w:type="dxa"/>
            </w:tcMar>
            <w:vAlign w:val="center"/>
          </w:tcPr>
          <w:p w:rsidR="006C243D" w:rsidRPr="00F05D0A" w:rsidRDefault="006C243D" w:rsidP="005E0D48">
            <w:pPr>
              <w:jc w:val="center"/>
              <w:rPr>
                <w:b/>
                <w:sz w:val="26"/>
                <w:szCs w:val="26"/>
              </w:rPr>
            </w:pPr>
            <w:r w:rsidRPr="00F05D0A">
              <w:rPr>
                <w:b/>
                <w:sz w:val="26"/>
                <w:szCs w:val="26"/>
              </w:rPr>
              <w:t>125,45</w:t>
            </w:r>
          </w:p>
        </w:tc>
        <w:tc>
          <w:tcPr>
            <w:tcW w:w="1703" w:type="dxa"/>
            <w:shd w:val="clear" w:color="auto" w:fill="FFFFFF"/>
            <w:tcMar>
              <w:left w:w="40" w:type="dxa"/>
              <w:right w:w="40" w:type="dxa"/>
            </w:tcMar>
            <w:vAlign w:val="center"/>
          </w:tcPr>
          <w:p w:rsidR="006C243D" w:rsidRPr="00F05D0A" w:rsidRDefault="006C243D" w:rsidP="005E0D48">
            <w:pPr>
              <w:jc w:val="center"/>
              <w:rPr>
                <w:b/>
                <w:sz w:val="26"/>
                <w:szCs w:val="26"/>
              </w:rPr>
            </w:pPr>
            <w:r w:rsidRPr="00F05D0A">
              <w:rPr>
                <w:b/>
                <w:sz w:val="26"/>
                <w:szCs w:val="26"/>
              </w:rPr>
              <w:t>95142,9</w:t>
            </w:r>
          </w:p>
        </w:tc>
        <w:tc>
          <w:tcPr>
            <w:tcW w:w="2843" w:type="dxa"/>
            <w:shd w:val="clear" w:color="auto" w:fill="FFFFFF"/>
            <w:tcMar>
              <w:left w:w="40" w:type="dxa"/>
              <w:right w:w="40" w:type="dxa"/>
            </w:tcMar>
            <w:vAlign w:val="center"/>
          </w:tcPr>
          <w:p w:rsidR="006C243D" w:rsidRPr="00F05D0A" w:rsidRDefault="003F7F18" w:rsidP="005E0D48">
            <w:pPr>
              <w:jc w:val="center"/>
              <w:rPr>
                <w:b/>
                <w:sz w:val="26"/>
                <w:szCs w:val="26"/>
              </w:rPr>
            </w:pPr>
            <w:r w:rsidRPr="00F05D0A">
              <w:rPr>
                <w:b/>
                <w:sz w:val="26"/>
                <w:szCs w:val="26"/>
              </w:rPr>
              <w:t>8,69</w:t>
            </w:r>
          </w:p>
        </w:tc>
      </w:tr>
    </w:tbl>
    <w:p w:rsidR="003F7F18" w:rsidRPr="00904B9E" w:rsidRDefault="003F7F18" w:rsidP="003F7F18">
      <w:pPr>
        <w:spacing w:before="240"/>
        <w:ind w:firstLine="567"/>
        <w:jc w:val="both"/>
        <w:rPr>
          <w:sz w:val="28"/>
          <w:szCs w:val="28"/>
        </w:rPr>
      </w:pPr>
      <w:r w:rsidRPr="00904B9E">
        <w:rPr>
          <w:sz w:val="28"/>
          <w:szCs w:val="28"/>
        </w:rPr>
        <w:t xml:space="preserve">В Северо-Енисейском районе в сфере торговли осуществляют свою деятельность предприятие, учредителем которого является администрация Северо-Енисейского района (ООО «УТ») и предприятие муниципальной формы собственности (МП «Хлебопек»). </w:t>
      </w:r>
    </w:p>
    <w:p w:rsidR="003F7F18" w:rsidRPr="00904B9E" w:rsidRDefault="003F7F18" w:rsidP="003F7F18">
      <w:pPr>
        <w:ind w:firstLine="567"/>
        <w:jc w:val="both"/>
        <w:rPr>
          <w:sz w:val="28"/>
          <w:szCs w:val="28"/>
        </w:rPr>
      </w:pPr>
      <w:r w:rsidRPr="00904B9E">
        <w:rPr>
          <w:sz w:val="28"/>
          <w:szCs w:val="28"/>
        </w:rPr>
        <w:t xml:space="preserve">Крупнейшим представителем торговли является </w:t>
      </w:r>
      <w:r w:rsidRPr="00904B9E">
        <w:rPr>
          <w:b/>
          <w:sz w:val="28"/>
          <w:szCs w:val="28"/>
        </w:rPr>
        <w:t>ООО «УТ»</w:t>
      </w:r>
      <w:r w:rsidRPr="00904B9E">
        <w:rPr>
          <w:sz w:val="28"/>
          <w:szCs w:val="28"/>
        </w:rPr>
        <w:t xml:space="preserve">, которое сегодня решает социальные задачи, а именно: </w:t>
      </w:r>
    </w:p>
    <w:p w:rsidR="003F7F18" w:rsidRPr="00904B9E" w:rsidRDefault="003F7F18" w:rsidP="003F7F18">
      <w:pPr>
        <w:ind w:firstLine="567"/>
        <w:jc w:val="both"/>
        <w:rPr>
          <w:sz w:val="28"/>
          <w:szCs w:val="28"/>
        </w:rPr>
      </w:pPr>
      <w:r w:rsidRPr="00904B9E">
        <w:rPr>
          <w:sz w:val="28"/>
          <w:szCs w:val="28"/>
        </w:rPr>
        <w:t>организация системной работы по централизованному обслуживанию питанием школьных учреждений;</w:t>
      </w:r>
    </w:p>
    <w:p w:rsidR="003F7F18" w:rsidRPr="00904B9E" w:rsidRDefault="003F7F18" w:rsidP="003F7F18">
      <w:pPr>
        <w:ind w:firstLine="567"/>
        <w:jc w:val="both"/>
        <w:rPr>
          <w:sz w:val="28"/>
          <w:szCs w:val="28"/>
        </w:rPr>
      </w:pPr>
      <w:r w:rsidRPr="00904B9E">
        <w:rPr>
          <w:sz w:val="28"/>
          <w:szCs w:val="28"/>
        </w:rPr>
        <w:t>улучшение торгового обслуживания и питания населения района (в том числе реализация определенных законодательством Российской Федерации товаров первой необходимости по минимальным ценам);</w:t>
      </w:r>
    </w:p>
    <w:p w:rsidR="003F7F18" w:rsidRPr="00904B9E" w:rsidRDefault="003F7F18" w:rsidP="003F7F18">
      <w:pPr>
        <w:ind w:firstLine="567"/>
        <w:jc w:val="both"/>
        <w:rPr>
          <w:sz w:val="28"/>
          <w:szCs w:val="28"/>
        </w:rPr>
      </w:pPr>
      <w:r w:rsidRPr="00904B9E">
        <w:rPr>
          <w:sz w:val="28"/>
          <w:szCs w:val="28"/>
        </w:rPr>
        <w:t>создание продовольственных резервов (запасов) на период бездорожья и на случай чрезвычайных ситуаций.</w:t>
      </w:r>
    </w:p>
    <w:p w:rsidR="003F7F18" w:rsidRDefault="003F7F18" w:rsidP="003F7F18">
      <w:pPr>
        <w:ind w:firstLine="567"/>
        <w:jc w:val="both"/>
        <w:rPr>
          <w:sz w:val="28"/>
          <w:szCs w:val="28"/>
        </w:rPr>
      </w:pPr>
      <w:r w:rsidRPr="0024041D">
        <w:rPr>
          <w:bCs/>
          <w:sz w:val="28"/>
          <w:szCs w:val="28"/>
          <w:u w:val="single"/>
        </w:rPr>
        <w:t>ООО «УТ»</w:t>
      </w:r>
      <w:r>
        <w:rPr>
          <w:bCs/>
          <w:sz w:val="28"/>
          <w:szCs w:val="28"/>
        </w:rPr>
        <w:t xml:space="preserve"> -</w:t>
      </w:r>
      <w:r w:rsidRPr="003C4972">
        <w:rPr>
          <w:bCs/>
          <w:sz w:val="28"/>
          <w:szCs w:val="28"/>
        </w:rPr>
        <w:t xml:space="preserve"> предприятие</w:t>
      </w:r>
      <w:r>
        <w:rPr>
          <w:bCs/>
          <w:sz w:val="28"/>
          <w:szCs w:val="28"/>
        </w:rPr>
        <w:t>, которое создано для</w:t>
      </w:r>
      <w:r w:rsidRPr="003C4972">
        <w:rPr>
          <w:bCs/>
          <w:sz w:val="28"/>
          <w:szCs w:val="28"/>
        </w:rPr>
        <w:t xml:space="preserve"> реше</w:t>
      </w:r>
      <w:r>
        <w:rPr>
          <w:bCs/>
          <w:sz w:val="28"/>
          <w:szCs w:val="28"/>
        </w:rPr>
        <w:t>ния</w:t>
      </w:r>
      <w:r w:rsidRPr="003C4972">
        <w:rPr>
          <w:sz w:val="28"/>
          <w:szCs w:val="28"/>
        </w:rPr>
        <w:t xml:space="preserve"> </w:t>
      </w:r>
      <w:r w:rsidRPr="003C4972">
        <w:rPr>
          <w:bCs/>
          <w:sz w:val="28"/>
          <w:szCs w:val="28"/>
        </w:rPr>
        <w:t>социально - значимы</w:t>
      </w:r>
      <w:r>
        <w:rPr>
          <w:bCs/>
          <w:sz w:val="28"/>
          <w:szCs w:val="28"/>
        </w:rPr>
        <w:t>х</w:t>
      </w:r>
      <w:r w:rsidRPr="003C4972">
        <w:rPr>
          <w:bCs/>
          <w:sz w:val="28"/>
          <w:szCs w:val="28"/>
        </w:rPr>
        <w:t xml:space="preserve"> задач, </w:t>
      </w:r>
      <w:r>
        <w:rPr>
          <w:bCs/>
          <w:sz w:val="28"/>
          <w:szCs w:val="28"/>
        </w:rPr>
        <w:t xml:space="preserve">в том числе по доставке  в район </w:t>
      </w:r>
      <w:r w:rsidRPr="003C4972">
        <w:rPr>
          <w:bCs/>
          <w:sz w:val="28"/>
          <w:szCs w:val="28"/>
        </w:rPr>
        <w:t>и реализ</w:t>
      </w:r>
      <w:r>
        <w:rPr>
          <w:bCs/>
          <w:sz w:val="28"/>
          <w:szCs w:val="28"/>
        </w:rPr>
        <w:t xml:space="preserve">ации </w:t>
      </w:r>
      <w:r w:rsidRPr="003C4972">
        <w:rPr>
          <w:bCs/>
          <w:sz w:val="28"/>
          <w:szCs w:val="28"/>
        </w:rPr>
        <w:t>населению продовольственны</w:t>
      </w:r>
      <w:r>
        <w:rPr>
          <w:bCs/>
          <w:sz w:val="28"/>
          <w:szCs w:val="28"/>
        </w:rPr>
        <w:t>х</w:t>
      </w:r>
      <w:r w:rsidRPr="003C4972">
        <w:rPr>
          <w:bCs/>
          <w:sz w:val="28"/>
          <w:szCs w:val="28"/>
        </w:rPr>
        <w:t xml:space="preserve"> и непродовольственны</w:t>
      </w:r>
      <w:r>
        <w:rPr>
          <w:bCs/>
          <w:sz w:val="28"/>
          <w:szCs w:val="28"/>
        </w:rPr>
        <w:t>х</w:t>
      </w:r>
      <w:r w:rsidRPr="003C4972">
        <w:rPr>
          <w:bCs/>
          <w:sz w:val="28"/>
          <w:szCs w:val="28"/>
        </w:rPr>
        <w:t xml:space="preserve"> товар</w:t>
      </w:r>
      <w:r>
        <w:rPr>
          <w:bCs/>
          <w:sz w:val="28"/>
          <w:szCs w:val="28"/>
        </w:rPr>
        <w:t>ов</w:t>
      </w:r>
      <w:r w:rsidRPr="003C4972">
        <w:rPr>
          <w:bCs/>
          <w:sz w:val="28"/>
          <w:szCs w:val="28"/>
        </w:rPr>
        <w:t>, организ</w:t>
      </w:r>
      <w:r>
        <w:rPr>
          <w:bCs/>
          <w:sz w:val="28"/>
          <w:szCs w:val="28"/>
        </w:rPr>
        <w:t>ации</w:t>
      </w:r>
      <w:r w:rsidRPr="003C4972">
        <w:rPr>
          <w:bCs/>
          <w:sz w:val="28"/>
          <w:szCs w:val="28"/>
        </w:rPr>
        <w:t xml:space="preserve"> системн</w:t>
      </w:r>
      <w:r>
        <w:rPr>
          <w:bCs/>
          <w:sz w:val="28"/>
          <w:szCs w:val="28"/>
        </w:rPr>
        <w:t>ой</w:t>
      </w:r>
      <w:r w:rsidRPr="003C4972">
        <w:rPr>
          <w:bCs/>
          <w:sz w:val="28"/>
          <w:szCs w:val="28"/>
        </w:rPr>
        <w:t xml:space="preserve"> работы по централизованному обслуживанию питания школьных учреждений, осуществляет</w:t>
      </w:r>
      <w:r>
        <w:rPr>
          <w:bCs/>
          <w:sz w:val="28"/>
          <w:szCs w:val="28"/>
        </w:rPr>
        <w:t xml:space="preserve"> мероприятия по организации общественного</w:t>
      </w:r>
      <w:r w:rsidRPr="003C4972">
        <w:rPr>
          <w:bCs/>
          <w:sz w:val="28"/>
          <w:szCs w:val="28"/>
        </w:rPr>
        <w:t xml:space="preserve"> питани</w:t>
      </w:r>
      <w:r>
        <w:rPr>
          <w:bCs/>
          <w:sz w:val="28"/>
          <w:szCs w:val="28"/>
        </w:rPr>
        <w:t>я</w:t>
      </w:r>
      <w:r w:rsidRPr="003C4972">
        <w:rPr>
          <w:bCs/>
          <w:sz w:val="28"/>
          <w:szCs w:val="28"/>
        </w:rPr>
        <w:t xml:space="preserve"> населения района</w:t>
      </w:r>
      <w:r>
        <w:rPr>
          <w:bCs/>
          <w:sz w:val="28"/>
          <w:szCs w:val="28"/>
        </w:rPr>
        <w:t>.</w:t>
      </w:r>
    </w:p>
    <w:p w:rsidR="003F7F18" w:rsidRDefault="003F7F18" w:rsidP="003F7F18">
      <w:pPr>
        <w:ind w:firstLine="567"/>
        <w:jc w:val="both"/>
        <w:rPr>
          <w:sz w:val="28"/>
          <w:szCs w:val="28"/>
        </w:rPr>
      </w:pPr>
      <w:r w:rsidRPr="00904B9E">
        <w:rPr>
          <w:sz w:val="28"/>
          <w:szCs w:val="28"/>
        </w:rPr>
        <w:t xml:space="preserve">В состав ООО «УТ»,  входит </w:t>
      </w:r>
      <w:r>
        <w:rPr>
          <w:b/>
          <w:sz w:val="28"/>
          <w:szCs w:val="28"/>
        </w:rPr>
        <w:t>8</w:t>
      </w:r>
      <w:r w:rsidRPr="00904B9E">
        <w:rPr>
          <w:sz w:val="28"/>
          <w:szCs w:val="28"/>
        </w:rPr>
        <w:t xml:space="preserve"> подразделений розничной торговли и </w:t>
      </w:r>
      <w:r w:rsidRPr="00904B9E">
        <w:rPr>
          <w:b/>
          <w:sz w:val="28"/>
          <w:szCs w:val="28"/>
        </w:rPr>
        <w:t>1</w:t>
      </w:r>
      <w:r w:rsidRPr="00904B9E">
        <w:rPr>
          <w:sz w:val="28"/>
          <w:szCs w:val="28"/>
        </w:rPr>
        <w:t xml:space="preserve"> подразделение общественного питания (кафе «Березка»).</w:t>
      </w:r>
    </w:p>
    <w:p w:rsidR="003F7F18" w:rsidRDefault="003F7F18" w:rsidP="003F7F18">
      <w:pPr>
        <w:pStyle w:val="aff0"/>
        <w:ind w:firstLine="567"/>
        <w:jc w:val="both"/>
        <w:rPr>
          <w:rFonts w:ascii="Times New Roman" w:hAnsi="Times New Roman"/>
          <w:sz w:val="28"/>
          <w:szCs w:val="28"/>
        </w:rPr>
      </w:pPr>
      <w:r w:rsidRPr="00904B9E">
        <w:rPr>
          <w:rFonts w:ascii="Times New Roman" w:hAnsi="Times New Roman"/>
          <w:sz w:val="28"/>
          <w:szCs w:val="28"/>
        </w:rPr>
        <w:t xml:space="preserve">ООО «УТ» является единственным предприятием, </w:t>
      </w:r>
      <w:r w:rsidRPr="00904B9E">
        <w:rPr>
          <w:rFonts w:ascii="Times New Roman" w:hAnsi="Times New Roman"/>
          <w:sz w:val="28"/>
          <w:szCs w:val="28"/>
          <w:u w:val="single"/>
        </w:rPr>
        <w:t>сдерживающим ценовую политику на территории района</w:t>
      </w:r>
      <w:r w:rsidRPr="00904B9E">
        <w:rPr>
          <w:rFonts w:ascii="Times New Roman" w:hAnsi="Times New Roman"/>
          <w:sz w:val="28"/>
          <w:szCs w:val="28"/>
        </w:rPr>
        <w:t xml:space="preserve">, кроме того предприятие осуществляет питания пациентов в лечебных учреждениях здравоохранения Северо-Енисейского района, а также </w:t>
      </w:r>
      <w:r w:rsidRPr="00904B9E">
        <w:rPr>
          <w:rFonts w:ascii="Times New Roman" w:hAnsi="Times New Roman"/>
          <w:bCs/>
          <w:sz w:val="28"/>
          <w:szCs w:val="28"/>
        </w:rPr>
        <w:t xml:space="preserve">лиц, находящихся на временном содержании в </w:t>
      </w:r>
      <w:r w:rsidRPr="00904B9E">
        <w:rPr>
          <w:rFonts w:ascii="Times New Roman" w:hAnsi="Times New Roman"/>
          <w:sz w:val="28"/>
          <w:szCs w:val="28"/>
        </w:rPr>
        <w:t>ОМВД по Северо-Енисейскому району.</w:t>
      </w:r>
    </w:p>
    <w:p w:rsidR="006806BB" w:rsidRDefault="006806BB" w:rsidP="00772D73">
      <w:pPr>
        <w:pStyle w:val="aff0"/>
        <w:ind w:firstLine="567"/>
        <w:jc w:val="both"/>
        <w:rPr>
          <w:rFonts w:ascii="Times New Roman" w:hAnsi="Times New Roman"/>
          <w:sz w:val="28"/>
          <w:szCs w:val="28"/>
        </w:rPr>
      </w:pPr>
    </w:p>
    <w:p w:rsidR="00772D73" w:rsidRPr="00772D73" w:rsidRDefault="00772D73" w:rsidP="00772D73">
      <w:pPr>
        <w:pStyle w:val="aff0"/>
        <w:ind w:firstLine="567"/>
        <w:jc w:val="both"/>
        <w:rPr>
          <w:rFonts w:ascii="Times New Roman" w:hAnsi="Times New Roman"/>
          <w:sz w:val="28"/>
          <w:szCs w:val="28"/>
        </w:rPr>
      </w:pPr>
      <w:r w:rsidRPr="00772D73">
        <w:rPr>
          <w:rFonts w:ascii="Times New Roman" w:hAnsi="Times New Roman"/>
          <w:sz w:val="28"/>
          <w:szCs w:val="28"/>
        </w:rPr>
        <w:t>В 2018 году оборот розничной торговл</w:t>
      </w:r>
      <w:proofErr w:type="gramStart"/>
      <w:r w:rsidRPr="00772D73">
        <w:rPr>
          <w:rFonts w:ascii="Times New Roman" w:hAnsi="Times New Roman"/>
          <w:sz w:val="28"/>
          <w:szCs w:val="28"/>
        </w:rPr>
        <w:t>и ООО</w:t>
      </w:r>
      <w:proofErr w:type="gramEnd"/>
      <w:r w:rsidRPr="00772D73">
        <w:rPr>
          <w:rFonts w:ascii="Times New Roman" w:hAnsi="Times New Roman"/>
          <w:sz w:val="28"/>
          <w:szCs w:val="28"/>
        </w:rPr>
        <w:t xml:space="preserve"> «УТ» и МП «Хлебопек» составил 175,1 млн. руб. и уменьшился на  6,7%.</w:t>
      </w:r>
    </w:p>
    <w:p w:rsidR="00B86ADF" w:rsidRDefault="00B86ADF" w:rsidP="003F7F18">
      <w:pPr>
        <w:ind w:firstLine="567"/>
        <w:jc w:val="both"/>
        <w:rPr>
          <w:sz w:val="28"/>
          <w:szCs w:val="28"/>
        </w:rPr>
      </w:pPr>
    </w:p>
    <w:p w:rsidR="003F7F18" w:rsidRPr="00673B69" w:rsidRDefault="003F7F18" w:rsidP="003F7F18">
      <w:pPr>
        <w:ind w:firstLine="567"/>
        <w:jc w:val="both"/>
        <w:rPr>
          <w:sz w:val="28"/>
          <w:szCs w:val="28"/>
        </w:rPr>
      </w:pPr>
      <w:r w:rsidRPr="00673B69">
        <w:rPr>
          <w:sz w:val="28"/>
          <w:szCs w:val="28"/>
        </w:rPr>
        <w:t>Для выполнения социальных задач, а именно производства хлеба, хлебобулочных и кондитерских изделий, создано муниципальное предприятие Северо-Енисейского района «Хлебопек».</w:t>
      </w:r>
    </w:p>
    <w:p w:rsidR="003F7F18" w:rsidRPr="00673B69" w:rsidRDefault="003F7F18" w:rsidP="003F7F18">
      <w:pPr>
        <w:ind w:firstLine="567"/>
        <w:jc w:val="both"/>
        <w:rPr>
          <w:sz w:val="28"/>
          <w:szCs w:val="28"/>
        </w:rPr>
      </w:pPr>
      <w:r w:rsidRPr="00673B69">
        <w:rPr>
          <w:sz w:val="28"/>
          <w:szCs w:val="28"/>
          <w:u w:val="single"/>
        </w:rPr>
        <w:t>МП «Хлебопек»</w:t>
      </w:r>
      <w:r w:rsidRPr="00673B69">
        <w:rPr>
          <w:sz w:val="28"/>
          <w:szCs w:val="28"/>
        </w:rPr>
        <w:t xml:space="preserve"> - предприятие, основным предметом деятельности которого является производство хлеба и хлебобулочных изделий. Хлеб производится каждый день в течение всей недели, в среднем за сутки около </w:t>
      </w:r>
      <w:r w:rsidRPr="00673B69">
        <w:rPr>
          <w:sz w:val="28"/>
          <w:szCs w:val="28"/>
          <w:shd w:val="clear" w:color="auto" w:fill="FFFFFF"/>
        </w:rPr>
        <w:t>1,5 тонн х</w:t>
      </w:r>
      <w:r w:rsidRPr="00673B69">
        <w:rPr>
          <w:sz w:val="28"/>
          <w:szCs w:val="28"/>
        </w:rPr>
        <w:t>леба, хлебобулочных и кондитерских изделий.</w:t>
      </w:r>
    </w:p>
    <w:p w:rsidR="003F7F18" w:rsidRDefault="003F7F18" w:rsidP="003F7F18">
      <w:pPr>
        <w:ind w:firstLine="567"/>
        <w:jc w:val="both"/>
        <w:rPr>
          <w:sz w:val="28"/>
          <w:szCs w:val="28"/>
        </w:rPr>
      </w:pPr>
      <w:r w:rsidRPr="00673B69">
        <w:rPr>
          <w:sz w:val="28"/>
          <w:szCs w:val="28"/>
        </w:rPr>
        <w:t>Главной целью МП «Хлебопек» является удовлетворение потребностей населения в свежем хлебе и хлебобулочных изделиях.</w:t>
      </w:r>
    </w:p>
    <w:p w:rsidR="003F7F18" w:rsidRPr="00673B69" w:rsidRDefault="003F7F18" w:rsidP="003F7F18">
      <w:pPr>
        <w:ind w:firstLine="567"/>
        <w:jc w:val="both"/>
        <w:rPr>
          <w:sz w:val="28"/>
          <w:szCs w:val="28"/>
        </w:rPr>
      </w:pPr>
      <w:r w:rsidRPr="00673B69">
        <w:rPr>
          <w:sz w:val="28"/>
          <w:szCs w:val="28"/>
        </w:rPr>
        <w:t xml:space="preserve">За 2018 год МП «Хлебопек» выпустил </w:t>
      </w:r>
      <w:r w:rsidRPr="00673B69">
        <w:rPr>
          <w:b/>
          <w:sz w:val="28"/>
          <w:szCs w:val="28"/>
        </w:rPr>
        <w:t>603,0 тонн</w:t>
      </w:r>
      <w:r w:rsidRPr="00673B69">
        <w:rPr>
          <w:sz w:val="28"/>
          <w:szCs w:val="28"/>
        </w:rPr>
        <w:t xml:space="preserve"> хлеба, хлебобулочных и кондитерских изделий, в том числе:</w:t>
      </w:r>
    </w:p>
    <w:p w:rsidR="003F7F18" w:rsidRPr="00673B69" w:rsidRDefault="003F7F18" w:rsidP="00D822FA">
      <w:pPr>
        <w:numPr>
          <w:ilvl w:val="0"/>
          <w:numId w:val="19"/>
        </w:numPr>
        <w:pBdr>
          <w:top w:val="none" w:sz="4" w:space="0" w:color="000000"/>
          <w:left w:val="none" w:sz="4" w:space="0" w:color="000000"/>
          <w:bottom w:val="none" w:sz="4" w:space="0" w:color="000000"/>
          <w:right w:val="none" w:sz="4" w:space="0" w:color="000000"/>
          <w:between w:val="none" w:sz="4" w:space="0" w:color="000000"/>
        </w:pBdr>
        <w:ind w:left="0" w:firstLine="567"/>
        <w:jc w:val="both"/>
        <w:rPr>
          <w:sz w:val="28"/>
          <w:szCs w:val="28"/>
        </w:rPr>
      </w:pPr>
      <w:r w:rsidRPr="00673B69">
        <w:rPr>
          <w:sz w:val="28"/>
          <w:szCs w:val="28"/>
        </w:rPr>
        <w:lastRenderedPageBreak/>
        <w:t xml:space="preserve">Хлеб пшеничный 1 сорта – </w:t>
      </w:r>
      <w:r w:rsidRPr="00673B69">
        <w:rPr>
          <w:b/>
          <w:sz w:val="28"/>
          <w:szCs w:val="28"/>
        </w:rPr>
        <w:t>418,0 тонн</w:t>
      </w:r>
      <w:r w:rsidRPr="00673B69">
        <w:rPr>
          <w:sz w:val="28"/>
          <w:szCs w:val="28"/>
        </w:rPr>
        <w:t>;</w:t>
      </w:r>
    </w:p>
    <w:p w:rsidR="003F7F18" w:rsidRPr="00673B69" w:rsidRDefault="003F7F18" w:rsidP="00D822FA">
      <w:pPr>
        <w:numPr>
          <w:ilvl w:val="0"/>
          <w:numId w:val="19"/>
        </w:numPr>
        <w:pBdr>
          <w:top w:val="none" w:sz="4" w:space="0" w:color="000000"/>
          <w:left w:val="none" w:sz="4" w:space="0" w:color="000000"/>
          <w:bottom w:val="none" w:sz="4" w:space="0" w:color="000000"/>
          <w:right w:val="none" w:sz="4" w:space="0" w:color="000000"/>
          <w:between w:val="none" w:sz="4" w:space="0" w:color="000000"/>
        </w:pBdr>
        <w:ind w:left="0" w:firstLine="567"/>
        <w:jc w:val="both"/>
        <w:rPr>
          <w:sz w:val="28"/>
          <w:szCs w:val="28"/>
        </w:rPr>
      </w:pPr>
      <w:r w:rsidRPr="00673B69">
        <w:rPr>
          <w:sz w:val="28"/>
          <w:szCs w:val="28"/>
        </w:rPr>
        <w:t xml:space="preserve">Хлеб «Украинский» новый – </w:t>
      </w:r>
      <w:r w:rsidRPr="00673B69">
        <w:rPr>
          <w:b/>
          <w:sz w:val="28"/>
          <w:szCs w:val="28"/>
        </w:rPr>
        <w:t>90,0 тонн</w:t>
      </w:r>
      <w:r w:rsidRPr="00673B69">
        <w:rPr>
          <w:sz w:val="28"/>
          <w:szCs w:val="28"/>
        </w:rPr>
        <w:t>;</w:t>
      </w:r>
    </w:p>
    <w:p w:rsidR="003F7F18" w:rsidRPr="00673B69" w:rsidRDefault="003F7F18" w:rsidP="00D822FA">
      <w:pPr>
        <w:numPr>
          <w:ilvl w:val="0"/>
          <w:numId w:val="19"/>
        </w:numPr>
        <w:pBdr>
          <w:top w:val="none" w:sz="4" w:space="0" w:color="000000"/>
          <w:left w:val="none" w:sz="4" w:space="0" w:color="000000"/>
          <w:bottom w:val="none" w:sz="4" w:space="0" w:color="000000"/>
          <w:right w:val="none" w:sz="4" w:space="0" w:color="000000"/>
          <w:between w:val="none" w:sz="4" w:space="0" w:color="000000"/>
        </w:pBdr>
        <w:ind w:left="0" w:firstLine="567"/>
        <w:jc w:val="both"/>
        <w:rPr>
          <w:sz w:val="28"/>
          <w:szCs w:val="28"/>
        </w:rPr>
      </w:pPr>
      <w:r w:rsidRPr="00673B69">
        <w:rPr>
          <w:sz w:val="28"/>
          <w:szCs w:val="28"/>
        </w:rPr>
        <w:t xml:space="preserve">Прочие сорта хлеба и хлебобулочных изделий – </w:t>
      </w:r>
      <w:r w:rsidRPr="00673B69">
        <w:rPr>
          <w:b/>
          <w:sz w:val="28"/>
          <w:szCs w:val="28"/>
        </w:rPr>
        <w:t>55,0 тонн</w:t>
      </w:r>
      <w:r w:rsidRPr="00673B69">
        <w:rPr>
          <w:sz w:val="28"/>
          <w:szCs w:val="28"/>
        </w:rPr>
        <w:t>;</w:t>
      </w:r>
    </w:p>
    <w:p w:rsidR="003F7F18" w:rsidRPr="00673B69" w:rsidRDefault="003F7F18" w:rsidP="00D822FA">
      <w:pPr>
        <w:numPr>
          <w:ilvl w:val="0"/>
          <w:numId w:val="19"/>
        </w:numPr>
        <w:pBdr>
          <w:top w:val="none" w:sz="4" w:space="0" w:color="000000"/>
          <w:left w:val="none" w:sz="4" w:space="0" w:color="000000"/>
          <w:bottom w:val="none" w:sz="4" w:space="0" w:color="000000"/>
          <w:right w:val="none" w:sz="4" w:space="0" w:color="000000"/>
          <w:between w:val="none" w:sz="4" w:space="0" w:color="000000"/>
        </w:pBdr>
        <w:ind w:left="0" w:firstLine="567"/>
        <w:jc w:val="both"/>
        <w:rPr>
          <w:sz w:val="28"/>
          <w:szCs w:val="28"/>
        </w:rPr>
      </w:pPr>
      <w:r w:rsidRPr="00673B69">
        <w:rPr>
          <w:sz w:val="28"/>
          <w:szCs w:val="28"/>
        </w:rPr>
        <w:t xml:space="preserve">Сдобы – </w:t>
      </w:r>
      <w:r w:rsidRPr="00673B69">
        <w:rPr>
          <w:b/>
          <w:sz w:val="28"/>
          <w:szCs w:val="28"/>
        </w:rPr>
        <w:t>31,5 тонн</w:t>
      </w:r>
      <w:r w:rsidRPr="00673B69">
        <w:rPr>
          <w:sz w:val="28"/>
          <w:szCs w:val="28"/>
        </w:rPr>
        <w:t>;</w:t>
      </w:r>
    </w:p>
    <w:p w:rsidR="003F7F18" w:rsidRPr="00673B69" w:rsidRDefault="003F7F18" w:rsidP="00D822FA">
      <w:pPr>
        <w:numPr>
          <w:ilvl w:val="0"/>
          <w:numId w:val="19"/>
        </w:numPr>
        <w:pBdr>
          <w:top w:val="none" w:sz="4" w:space="0" w:color="000000"/>
          <w:left w:val="none" w:sz="4" w:space="0" w:color="000000"/>
          <w:bottom w:val="none" w:sz="4" w:space="0" w:color="000000"/>
          <w:right w:val="none" w:sz="4" w:space="0" w:color="000000"/>
          <w:between w:val="none" w:sz="4" w:space="0" w:color="000000"/>
        </w:pBdr>
        <w:ind w:left="0" w:firstLine="567"/>
        <w:jc w:val="both"/>
        <w:rPr>
          <w:sz w:val="28"/>
          <w:szCs w:val="28"/>
        </w:rPr>
      </w:pPr>
      <w:r w:rsidRPr="00673B69">
        <w:rPr>
          <w:sz w:val="28"/>
          <w:szCs w:val="28"/>
        </w:rPr>
        <w:t xml:space="preserve">Кондитерских изделий – </w:t>
      </w:r>
      <w:r w:rsidRPr="00673B69">
        <w:rPr>
          <w:b/>
          <w:sz w:val="28"/>
          <w:szCs w:val="28"/>
        </w:rPr>
        <w:t>8,5 тонн</w:t>
      </w:r>
      <w:r w:rsidRPr="00673B69">
        <w:rPr>
          <w:sz w:val="28"/>
          <w:szCs w:val="28"/>
        </w:rPr>
        <w:t>.</w:t>
      </w:r>
    </w:p>
    <w:p w:rsidR="003F7F18" w:rsidRPr="0057492E" w:rsidRDefault="003F7F18" w:rsidP="003F7F18">
      <w:pPr>
        <w:ind w:firstLine="567"/>
        <w:jc w:val="both"/>
        <w:rPr>
          <w:sz w:val="28"/>
          <w:szCs w:val="28"/>
        </w:rPr>
      </w:pPr>
      <w:r w:rsidRPr="00673B69">
        <w:rPr>
          <w:sz w:val="28"/>
          <w:szCs w:val="28"/>
        </w:rPr>
        <w:t xml:space="preserve">Выпуск хлеба и хлебобулочных изделий за период работы 2018 года предприятия МП «Хлебопек» составил </w:t>
      </w:r>
      <w:r w:rsidRPr="00673B69">
        <w:rPr>
          <w:b/>
          <w:sz w:val="28"/>
          <w:szCs w:val="28"/>
        </w:rPr>
        <w:t>603,0 тонны</w:t>
      </w:r>
      <w:r w:rsidRPr="00673B69">
        <w:rPr>
          <w:sz w:val="28"/>
          <w:szCs w:val="28"/>
        </w:rPr>
        <w:t xml:space="preserve"> на сумму </w:t>
      </w:r>
      <w:r w:rsidRPr="00673B69">
        <w:rPr>
          <w:b/>
          <w:sz w:val="28"/>
          <w:szCs w:val="28"/>
        </w:rPr>
        <w:t>39,0 млн. руб</w:t>
      </w:r>
      <w:r>
        <w:rPr>
          <w:b/>
          <w:sz w:val="28"/>
          <w:szCs w:val="28"/>
        </w:rPr>
        <w:t>.</w:t>
      </w:r>
      <w:r w:rsidRPr="00BD0477">
        <w:rPr>
          <w:rFonts w:ascii="Times New Roman CYR" w:hAnsi="Times New Roman CYR" w:cs="Times New Roman CYR"/>
          <w:sz w:val="28"/>
          <w:szCs w:val="28"/>
          <w:highlight w:val="yellow"/>
        </w:rPr>
        <w:t xml:space="preserve"> </w:t>
      </w:r>
      <w:r w:rsidRPr="0057492E">
        <w:rPr>
          <w:sz w:val="28"/>
          <w:szCs w:val="28"/>
        </w:rPr>
        <w:t xml:space="preserve">Предприятия муниципальной торговли используют благоприятные факторы, способствующие росту потребительского спроса, включая внедрение прогрессивных форм обслуживания населения, применение гибкой системы скидок. </w:t>
      </w:r>
    </w:p>
    <w:p w:rsidR="003F7F18" w:rsidRPr="00673B69" w:rsidRDefault="003F7F18" w:rsidP="003F7F18">
      <w:pPr>
        <w:ind w:firstLine="567"/>
        <w:jc w:val="both"/>
        <w:rPr>
          <w:sz w:val="28"/>
          <w:szCs w:val="28"/>
        </w:rPr>
      </w:pPr>
      <w:r w:rsidRPr="00673B69">
        <w:rPr>
          <w:sz w:val="28"/>
          <w:szCs w:val="28"/>
        </w:rPr>
        <w:t xml:space="preserve">На территории Северо-Енисейского района по состоянию на 01.01.2018 г. действует 1 смешанный розничный рынок частной формы собственности на </w:t>
      </w:r>
      <w:r w:rsidRPr="00673B69">
        <w:rPr>
          <w:b/>
          <w:sz w:val="28"/>
          <w:szCs w:val="28"/>
        </w:rPr>
        <w:t>46</w:t>
      </w:r>
      <w:r w:rsidRPr="00673B69">
        <w:rPr>
          <w:sz w:val="28"/>
          <w:szCs w:val="28"/>
        </w:rPr>
        <w:t xml:space="preserve"> торговых мест.</w:t>
      </w:r>
    </w:p>
    <w:p w:rsidR="003F7F18" w:rsidRPr="0057492E" w:rsidRDefault="003F7F18" w:rsidP="003F7F18">
      <w:pPr>
        <w:ind w:firstLine="567"/>
        <w:jc w:val="both"/>
        <w:rPr>
          <w:sz w:val="28"/>
          <w:szCs w:val="28"/>
        </w:rPr>
      </w:pPr>
      <w:r w:rsidRPr="0057492E">
        <w:rPr>
          <w:sz w:val="28"/>
          <w:szCs w:val="28"/>
        </w:rPr>
        <w:t xml:space="preserve">Работа предприятий малого бизнеса и частных предпринимателей очень мобильна и оперативна. Данные предприятия и предприниматели быстро реагируют на спрос населения, поэтому в их торговых магазинах, павильонах имеются в наличии все товары первой необходимости. </w:t>
      </w:r>
    </w:p>
    <w:p w:rsidR="003F7F18" w:rsidRPr="0057492E" w:rsidRDefault="003F7F18" w:rsidP="003F7F18">
      <w:pPr>
        <w:ind w:firstLine="567"/>
        <w:jc w:val="both"/>
        <w:rPr>
          <w:sz w:val="28"/>
          <w:szCs w:val="28"/>
        </w:rPr>
      </w:pPr>
      <w:r w:rsidRPr="0057492E">
        <w:rPr>
          <w:sz w:val="28"/>
          <w:szCs w:val="28"/>
        </w:rPr>
        <w:t>В последующие годы товарооборот частной торговой сети будет увеличиваться, соответственно будет расти их доля в общем объеме товарооборота.</w:t>
      </w:r>
    </w:p>
    <w:p w:rsidR="00F05D0A" w:rsidRDefault="003F7F18" w:rsidP="003F7F18">
      <w:pPr>
        <w:ind w:firstLine="567"/>
        <w:jc w:val="both"/>
        <w:rPr>
          <w:sz w:val="28"/>
          <w:szCs w:val="28"/>
        </w:rPr>
      </w:pPr>
      <w:r w:rsidRPr="006F6043">
        <w:rPr>
          <w:sz w:val="28"/>
          <w:szCs w:val="28"/>
        </w:rPr>
        <w:t>При этом, район будет прилагать все усилия для сохранения муниципальной торговли, как самого эффективного рычага в вопросах ценообразования и качественного решения социальных вопросов.</w:t>
      </w:r>
    </w:p>
    <w:p w:rsidR="003F7F18" w:rsidRPr="006F6043" w:rsidRDefault="003F7F18" w:rsidP="003F7F18">
      <w:pPr>
        <w:ind w:firstLine="567"/>
        <w:jc w:val="both"/>
        <w:rPr>
          <w:sz w:val="28"/>
          <w:szCs w:val="28"/>
        </w:rPr>
      </w:pPr>
      <w:r w:rsidRPr="006F6043">
        <w:rPr>
          <w:sz w:val="28"/>
          <w:szCs w:val="28"/>
        </w:rPr>
        <w:t xml:space="preserve"> </w:t>
      </w:r>
    </w:p>
    <w:p w:rsidR="00EF1E5B" w:rsidRPr="00BD0477" w:rsidRDefault="00EF1E5B" w:rsidP="005E0D48">
      <w:pPr>
        <w:rPr>
          <w:highlight w:val="yellow"/>
        </w:rPr>
      </w:pPr>
    </w:p>
    <w:p w:rsidR="009226D1" w:rsidRPr="008328DC" w:rsidRDefault="009226D1" w:rsidP="005E0D48">
      <w:pPr>
        <w:pStyle w:val="10"/>
        <w:rPr>
          <w:sz w:val="36"/>
          <w:szCs w:val="36"/>
        </w:rPr>
      </w:pPr>
      <w:bookmarkStart w:id="67" w:name="_Toc361390367"/>
      <w:bookmarkStart w:id="68" w:name="_Toc18153640"/>
      <w:r w:rsidRPr="008328DC">
        <w:rPr>
          <w:sz w:val="36"/>
          <w:szCs w:val="36"/>
        </w:rPr>
        <w:t>Платные услуги населению</w:t>
      </w:r>
      <w:bookmarkEnd w:id="67"/>
      <w:bookmarkEnd w:id="68"/>
    </w:p>
    <w:p w:rsidR="009226D1" w:rsidRPr="008328DC" w:rsidRDefault="009226D1" w:rsidP="005E0D48">
      <w:pPr>
        <w:ind w:firstLine="709"/>
        <w:jc w:val="both"/>
        <w:rPr>
          <w:b/>
          <w:sz w:val="36"/>
          <w:szCs w:val="36"/>
        </w:rPr>
      </w:pPr>
    </w:p>
    <w:p w:rsidR="00391C43" w:rsidRPr="008328DC" w:rsidRDefault="00391C43" w:rsidP="005E0D48">
      <w:pPr>
        <w:pStyle w:val="2"/>
        <w:ind w:left="0" w:firstLine="0"/>
        <w:jc w:val="center"/>
      </w:pPr>
      <w:bookmarkStart w:id="69" w:name="_Toc18153641"/>
      <w:r w:rsidRPr="008328DC">
        <w:t>Платные услуги населению.</w:t>
      </w:r>
      <w:bookmarkEnd w:id="69"/>
    </w:p>
    <w:p w:rsidR="00F37242" w:rsidRPr="008328DC" w:rsidRDefault="00F37242" w:rsidP="005E0D48"/>
    <w:p w:rsidR="001B4A94" w:rsidRPr="008328DC" w:rsidRDefault="001B4A94" w:rsidP="005E0D48">
      <w:pPr>
        <w:ind w:firstLine="567"/>
        <w:jc w:val="both"/>
        <w:rPr>
          <w:sz w:val="28"/>
          <w:szCs w:val="28"/>
        </w:rPr>
      </w:pPr>
      <w:r w:rsidRPr="008328DC">
        <w:rPr>
          <w:sz w:val="28"/>
          <w:szCs w:val="28"/>
        </w:rPr>
        <w:t>По состоянию на 01.01.201</w:t>
      </w:r>
      <w:r w:rsidR="00CB1BF2" w:rsidRPr="008328DC">
        <w:rPr>
          <w:sz w:val="28"/>
          <w:szCs w:val="28"/>
        </w:rPr>
        <w:t>9</w:t>
      </w:r>
      <w:r w:rsidRPr="008328DC">
        <w:rPr>
          <w:sz w:val="28"/>
          <w:szCs w:val="28"/>
        </w:rPr>
        <w:t xml:space="preserve"> года на территории Северо-Енисейского района оказывают платные услуги населению – </w:t>
      </w:r>
      <w:r w:rsidR="00CB1BF2" w:rsidRPr="008328DC">
        <w:rPr>
          <w:sz w:val="28"/>
          <w:szCs w:val="28"/>
        </w:rPr>
        <w:t>41</w:t>
      </w:r>
      <w:r w:rsidRPr="008328DC">
        <w:rPr>
          <w:sz w:val="28"/>
          <w:szCs w:val="28"/>
        </w:rPr>
        <w:t xml:space="preserve"> объектов, в том числе:</w:t>
      </w:r>
    </w:p>
    <w:p w:rsidR="001B4A94" w:rsidRPr="008328DC" w:rsidRDefault="00CB1BF2" w:rsidP="005E0D48">
      <w:pPr>
        <w:ind w:firstLine="567"/>
        <w:jc w:val="both"/>
        <w:rPr>
          <w:sz w:val="28"/>
          <w:szCs w:val="28"/>
        </w:rPr>
      </w:pPr>
      <w:r w:rsidRPr="008328DC">
        <w:rPr>
          <w:sz w:val="28"/>
          <w:szCs w:val="28"/>
        </w:rPr>
        <w:t xml:space="preserve">3 </w:t>
      </w:r>
      <w:proofErr w:type="gramStart"/>
      <w:r w:rsidR="001B4A94" w:rsidRPr="008328DC">
        <w:rPr>
          <w:sz w:val="28"/>
          <w:szCs w:val="28"/>
        </w:rPr>
        <w:t>оказывающих</w:t>
      </w:r>
      <w:proofErr w:type="gramEnd"/>
      <w:r w:rsidR="001B4A94" w:rsidRPr="008328DC">
        <w:rPr>
          <w:sz w:val="28"/>
          <w:szCs w:val="28"/>
        </w:rPr>
        <w:t xml:space="preserve"> услуги по ремонту, окраске и пошиву обуви; </w:t>
      </w:r>
    </w:p>
    <w:p w:rsidR="001B4A94" w:rsidRPr="008328DC" w:rsidRDefault="001B4A94" w:rsidP="005E0D48">
      <w:pPr>
        <w:ind w:firstLine="567"/>
        <w:jc w:val="both"/>
        <w:rPr>
          <w:sz w:val="28"/>
          <w:szCs w:val="28"/>
        </w:rPr>
      </w:pPr>
      <w:r w:rsidRPr="008328DC">
        <w:rPr>
          <w:sz w:val="28"/>
          <w:szCs w:val="28"/>
        </w:rPr>
        <w:t xml:space="preserve">4 оказывающих услуги по ремонту и пошиву швейных, меховых и кожаных изделий; </w:t>
      </w:r>
    </w:p>
    <w:p w:rsidR="001B4A94" w:rsidRPr="008328DC" w:rsidRDefault="00CB1BF2" w:rsidP="005E0D48">
      <w:pPr>
        <w:ind w:firstLine="567"/>
        <w:jc w:val="both"/>
        <w:rPr>
          <w:sz w:val="28"/>
          <w:szCs w:val="28"/>
        </w:rPr>
      </w:pPr>
      <w:r w:rsidRPr="008328DC">
        <w:rPr>
          <w:sz w:val="28"/>
          <w:szCs w:val="28"/>
        </w:rPr>
        <w:t>4</w:t>
      </w:r>
      <w:r w:rsidR="001B4A94" w:rsidRPr="008328DC">
        <w:rPr>
          <w:sz w:val="28"/>
          <w:szCs w:val="28"/>
        </w:rPr>
        <w:t xml:space="preserve"> оказывающих услуги по ремонту и техническому обслуживанию бытовой радиоэлектронной аппаратуры, бытовых машин и приборов; </w:t>
      </w:r>
    </w:p>
    <w:p w:rsidR="001B4A94" w:rsidRPr="008328DC" w:rsidRDefault="008328DC" w:rsidP="005E0D48">
      <w:pPr>
        <w:ind w:firstLine="567"/>
        <w:jc w:val="both"/>
        <w:rPr>
          <w:sz w:val="28"/>
          <w:szCs w:val="28"/>
        </w:rPr>
      </w:pPr>
      <w:r w:rsidRPr="008328DC">
        <w:rPr>
          <w:sz w:val="28"/>
          <w:szCs w:val="28"/>
        </w:rPr>
        <w:t>7</w:t>
      </w:r>
      <w:r w:rsidR="001B4A94" w:rsidRPr="008328DC">
        <w:rPr>
          <w:sz w:val="28"/>
          <w:szCs w:val="28"/>
        </w:rPr>
        <w:t xml:space="preserve"> оказывающих услуги парикмахерских, и т.д. </w:t>
      </w:r>
    </w:p>
    <w:p w:rsidR="006E3D4C" w:rsidRDefault="006E3D4C" w:rsidP="005E0D48">
      <w:pPr>
        <w:ind w:firstLine="567"/>
        <w:jc w:val="both"/>
        <w:rPr>
          <w:sz w:val="28"/>
          <w:szCs w:val="28"/>
        </w:rPr>
      </w:pPr>
    </w:p>
    <w:p w:rsidR="001B4A94" w:rsidRPr="00B773AB" w:rsidRDefault="001B4A94" w:rsidP="005E0D48">
      <w:pPr>
        <w:ind w:firstLine="567"/>
        <w:jc w:val="both"/>
        <w:rPr>
          <w:sz w:val="28"/>
          <w:szCs w:val="28"/>
        </w:rPr>
      </w:pPr>
      <w:r w:rsidRPr="00B773AB">
        <w:rPr>
          <w:sz w:val="28"/>
          <w:szCs w:val="28"/>
        </w:rPr>
        <w:t>В 201</w:t>
      </w:r>
      <w:r w:rsidR="00B773AB" w:rsidRPr="00B773AB">
        <w:rPr>
          <w:sz w:val="28"/>
          <w:szCs w:val="28"/>
        </w:rPr>
        <w:t>8</w:t>
      </w:r>
      <w:r w:rsidRPr="00B773AB">
        <w:rPr>
          <w:sz w:val="28"/>
          <w:szCs w:val="28"/>
        </w:rPr>
        <w:t xml:space="preserve"> году объем платных услуг, оказанных населению,  составил </w:t>
      </w:r>
      <w:r w:rsidR="00B773AB" w:rsidRPr="00F05D0A">
        <w:rPr>
          <w:b/>
          <w:sz w:val="28"/>
          <w:szCs w:val="28"/>
        </w:rPr>
        <w:t>299 383,60</w:t>
      </w:r>
      <w:r w:rsidRPr="00F05D0A">
        <w:rPr>
          <w:b/>
          <w:sz w:val="28"/>
          <w:szCs w:val="28"/>
        </w:rPr>
        <w:t xml:space="preserve"> тыс. руб.</w:t>
      </w:r>
      <w:r w:rsidRPr="00B773AB">
        <w:rPr>
          <w:sz w:val="28"/>
          <w:szCs w:val="28"/>
        </w:rPr>
        <w:t xml:space="preserve">, в сопоставимых ценах увеличившись на </w:t>
      </w:r>
      <w:r w:rsidR="00B773AB" w:rsidRPr="00F05D0A">
        <w:rPr>
          <w:b/>
          <w:sz w:val="28"/>
          <w:szCs w:val="28"/>
        </w:rPr>
        <w:t>70,53</w:t>
      </w:r>
      <w:r w:rsidRPr="00F05D0A">
        <w:rPr>
          <w:b/>
          <w:sz w:val="28"/>
          <w:szCs w:val="28"/>
        </w:rPr>
        <w:t>%</w:t>
      </w:r>
      <w:r w:rsidRPr="00B773AB">
        <w:rPr>
          <w:sz w:val="28"/>
          <w:szCs w:val="28"/>
        </w:rPr>
        <w:t xml:space="preserve"> по отношению к 201</w:t>
      </w:r>
      <w:r w:rsidR="00B773AB" w:rsidRPr="00B773AB">
        <w:rPr>
          <w:sz w:val="28"/>
          <w:szCs w:val="28"/>
        </w:rPr>
        <w:t>7</w:t>
      </w:r>
      <w:r w:rsidRPr="00B773AB">
        <w:rPr>
          <w:sz w:val="28"/>
          <w:szCs w:val="28"/>
        </w:rPr>
        <w:t xml:space="preserve"> году. </w:t>
      </w:r>
    </w:p>
    <w:p w:rsidR="001B4A94" w:rsidRPr="00B773AB" w:rsidRDefault="001B4A94" w:rsidP="005E0D48">
      <w:pPr>
        <w:ind w:firstLine="567"/>
        <w:jc w:val="both"/>
        <w:rPr>
          <w:sz w:val="28"/>
          <w:szCs w:val="28"/>
        </w:rPr>
      </w:pPr>
      <w:r w:rsidRPr="00B773AB">
        <w:rPr>
          <w:sz w:val="28"/>
          <w:szCs w:val="28"/>
        </w:rPr>
        <w:t>По оценке 201</w:t>
      </w:r>
      <w:r w:rsidR="00B773AB" w:rsidRPr="00B773AB">
        <w:rPr>
          <w:sz w:val="28"/>
          <w:szCs w:val="28"/>
        </w:rPr>
        <w:t>9</w:t>
      </w:r>
      <w:r w:rsidRPr="00B773AB">
        <w:rPr>
          <w:sz w:val="28"/>
          <w:szCs w:val="28"/>
        </w:rPr>
        <w:t xml:space="preserve"> года объем платных услуг составит – </w:t>
      </w:r>
      <w:r w:rsidR="00B773AB" w:rsidRPr="00F05D0A">
        <w:rPr>
          <w:b/>
          <w:sz w:val="28"/>
          <w:szCs w:val="28"/>
        </w:rPr>
        <w:t>320 493,30</w:t>
      </w:r>
      <w:r w:rsidRPr="00F05D0A">
        <w:rPr>
          <w:b/>
          <w:sz w:val="28"/>
          <w:szCs w:val="28"/>
        </w:rPr>
        <w:t xml:space="preserve"> тыс. руб</w:t>
      </w:r>
      <w:r w:rsidRPr="00B773AB">
        <w:rPr>
          <w:sz w:val="28"/>
          <w:szCs w:val="28"/>
        </w:rPr>
        <w:t>., по прогнозу на 20</w:t>
      </w:r>
      <w:r w:rsidR="00B773AB" w:rsidRPr="00B773AB">
        <w:rPr>
          <w:sz w:val="28"/>
          <w:szCs w:val="28"/>
        </w:rPr>
        <w:t xml:space="preserve">20 </w:t>
      </w:r>
      <w:r w:rsidRPr="00B773AB">
        <w:rPr>
          <w:sz w:val="28"/>
          <w:szCs w:val="28"/>
        </w:rPr>
        <w:t xml:space="preserve">год – </w:t>
      </w:r>
      <w:r w:rsidR="00B773AB" w:rsidRPr="00F05D0A">
        <w:rPr>
          <w:b/>
          <w:sz w:val="28"/>
          <w:szCs w:val="28"/>
        </w:rPr>
        <w:t>333 313,0</w:t>
      </w:r>
      <w:r w:rsidRPr="00F05D0A">
        <w:rPr>
          <w:b/>
          <w:sz w:val="28"/>
          <w:szCs w:val="28"/>
        </w:rPr>
        <w:t xml:space="preserve"> тыс. руб</w:t>
      </w:r>
      <w:r w:rsidRPr="00B773AB">
        <w:rPr>
          <w:sz w:val="28"/>
          <w:szCs w:val="28"/>
        </w:rPr>
        <w:t>., по прогнозу на 202</w:t>
      </w:r>
      <w:r w:rsidR="00B773AB" w:rsidRPr="00B773AB">
        <w:rPr>
          <w:sz w:val="28"/>
          <w:szCs w:val="28"/>
        </w:rPr>
        <w:t xml:space="preserve">1 </w:t>
      </w:r>
      <w:r w:rsidRPr="00B773AB">
        <w:rPr>
          <w:sz w:val="28"/>
          <w:szCs w:val="28"/>
        </w:rPr>
        <w:t xml:space="preserve">год – </w:t>
      </w:r>
      <w:r w:rsidR="00B773AB" w:rsidRPr="00F05D0A">
        <w:rPr>
          <w:b/>
          <w:sz w:val="28"/>
          <w:szCs w:val="28"/>
        </w:rPr>
        <w:t>348 978,70</w:t>
      </w:r>
      <w:r w:rsidRPr="00F05D0A">
        <w:rPr>
          <w:b/>
          <w:sz w:val="28"/>
          <w:szCs w:val="28"/>
        </w:rPr>
        <w:t xml:space="preserve"> тыс. руб</w:t>
      </w:r>
      <w:r w:rsidRPr="00B773AB">
        <w:rPr>
          <w:sz w:val="28"/>
          <w:szCs w:val="28"/>
        </w:rPr>
        <w:t>., по прогнозу на 202</w:t>
      </w:r>
      <w:r w:rsidR="00B773AB" w:rsidRPr="00B773AB">
        <w:rPr>
          <w:sz w:val="28"/>
          <w:szCs w:val="28"/>
        </w:rPr>
        <w:t>2</w:t>
      </w:r>
      <w:r w:rsidRPr="00B773AB">
        <w:rPr>
          <w:sz w:val="28"/>
          <w:szCs w:val="28"/>
        </w:rPr>
        <w:t xml:space="preserve"> год – </w:t>
      </w:r>
      <w:r w:rsidR="00B773AB" w:rsidRPr="00F05D0A">
        <w:rPr>
          <w:b/>
          <w:sz w:val="28"/>
          <w:szCs w:val="28"/>
        </w:rPr>
        <w:t>369 917,40</w:t>
      </w:r>
      <w:r w:rsidRPr="00F05D0A">
        <w:rPr>
          <w:b/>
          <w:sz w:val="28"/>
          <w:szCs w:val="28"/>
        </w:rPr>
        <w:t xml:space="preserve"> тыс. руб</w:t>
      </w:r>
      <w:r w:rsidRPr="00B773AB">
        <w:rPr>
          <w:sz w:val="28"/>
          <w:szCs w:val="28"/>
        </w:rPr>
        <w:t xml:space="preserve">. </w:t>
      </w:r>
    </w:p>
    <w:p w:rsidR="006E3D4C" w:rsidRDefault="006E3D4C" w:rsidP="005E0D48">
      <w:pPr>
        <w:ind w:firstLine="567"/>
        <w:jc w:val="both"/>
        <w:rPr>
          <w:sz w:val="28"/>
          <w:szCs w:val="28"/>
        </w:rPr>
      </w:pPr>
    </w:p>
    <w:p w:rsidR="006806BB" w:rsidRDefault="006806BB" w:rsidP="005E0D48">
      <w:pPr>
        <w:ind w:firstLine="567"/>
        <w:jc w:val="both"/>
        <w:rPr>
          <w:sz w:val="28"/>
          <w:szCs w:val="28"/>
        </w:rPr>
      </w:pPr>
    </w:p>
    <w:p w:rsidR="006806BB" w:rsidRDefault="006806BB" w:rsidP="005E0D48">
      <w:pPr>
        <w:ind w:firstLine="567"/>
        <w:jc w:val="both"/>
        <w:rPr>
          <w:sz w:val="28"/>
          <w:szCs w:val="28"/>
        </w:rPr>
      </w:pPr>
    </w:p>
    <w:p w:rsidR="001B4A94" w:rsidRPr="00B773AB" w:rsidRDefault="001B4A94" w:rsidP="005E0D48">
      <w:pPr>
        <w:ind w:firstLine="567"/>
        <w:jc w:val="both"/>
        <w:rPr>
          <w:sz w:val="28"/>
          <w:szCs w:val="28"/>
        </w:rPr>
      </w:pPr>
      <w:r w:rsidRPr="00B773AB">
        <w:rPr>
          <w:sz w:val="28"/>
          <w:szCs w:val="28"/>
        </w:rPr>
        <w:t xml:space="preserve">Динамика объем платных услуг, оказанных населению,  представлена на рисунке </w:t>
      </w:r>
      <w:r w:rsidR="00894476">
        <w:rPr>
          <w:sz w:val="28"/>
          <w:szCs w:val="28"/>
        </w:rPr>
        <w:t>32</w:t>
      </w:r>
      <w:r w:rsidRPr="00B773AB">
        <w:rPr>
          <w:sz w:val="28"/>
          <w:szCs w:val="28"/>
        </w:rPr>
        <w:t>:</w:t>
      </w:r>
    </w:p>
    <w:p w:rsidR="001B4A94" w:rsidRPr="00B773AB" w:rsidRDefault="001B4A94" w:rsidP="005E0D48">
      <w:pPr>
        <w:tabs>
          <w:tab w:val="left" w:pos="7263"/>
        </w:tabs>
        <w:ind w:firstLine="567"/>
        <w:jc w:val="both"/>
        <w:rPr>
          <w:sz w:val="28"/>
          <w:szCs w:val="28"/>
        </w:rPr>
      </w:pPr>
      <w:r w:rsidRPr="00B773AB">
        <w:rPr>
          <w:sz w:val="28"/>
          <w:szCs w:val="28"/>
        </w:rPr>
        <w:tab/>
      </w:r>
    </w:p>
    <w:p w:rsidR="001B4A94" w:rsidRPr="00BD0477" w:rsidRDefault="001B4A94" w:rsidP="005E0D48">
      <w:pPr>
        <w:jc w:val="center"/>
        <w:rPr>
          <w:sz w:val="28"/>
          <w:szCs w:val="28"/>
          <w:highlight w:val="yellow"/>
        </w:rPr>
      </w:pPr>
      <w:r w:rsidRPr="00F00E88">
        <w:rPr>
          <w:noProof/>
          <w:sz w:val="28"/>
          <w:szCs w:val="28"/>
        </w:rPr>
        <w:drawing>
          <wp:inline distT="0" distB="0" distL="0" distR="0">
            <wp:extent cx="6371590" cy="3930869"/>
            <wp:effectExtent l="19050" t="0" r="10160" b="0"/>
            <wp:docPr id="238" name="Объект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1B4A94" w:rsidRPr="00CB1BF2" w:rsidRDefault="001B4A94" w:rsidP="005E0D48">
      <w:pPr>
        <w:ind w:firstLine="709"/>
        <w:jc w:val="center"/>
        <w:rPr>
          <w:b/>
        </w:rPr>
      </w:pPr>
      <w:r w:rsidRPr="00CB1BF2">
        <w:rPr>
          <w:b/>
        </w:rPr>
        <w:t>Рис</w:t>
      </w:r>
      <w:r w:rsidR="00894476">
        <w:rPr>
          <w:b/>
        </w:rPr>
        <w:t>.</w:t>
      </w:r>
      <w:r w:rsidRPr="00CB1BF2">
        <w:rPr>
          <w:b/>
        </w:rPr>
        <w:t xml:space="preserve"> </w:t>
      </w:r>
      <w:r w:rsidR="00894476">
        <w:rPr>
          <w:b/>
        </w:rPr>
        <w:t>32</w:t>
      </w:r>
      <w:r w:rsidRPr="00CB1BF2">
        <w:rPr>
          <w:b/>
        </w:rPr>
        <w:t>. Объем платных услуг, оказанных населению, тыс. руб.</w:t>
      </w:r>
    </w:p>
    <w:p w:rsidR="001B4A94" w:rsidRPr="00BD0477" w:rsidRDefault="001B4A94" w:rsidP="005E0D48">
      <w:pPr>
        <w:ind w:firstLine="709"/>
        <w:jc w:val="both"/>
        <w:rPr>
          <w:sz w:val="28"/>
          <w:szCs w:val="28"/>
          <w:highlight w:val="yellow"/>
        </w:rPr>
      </w:pPr>
    </w:p>
    <w:p w:rsidR="001B4A94" w:rsidRPr="00CB1BF2" w:rsidRDefault="001B4A94" w:rsidP="005E0D48">
      <w:pPr>
        <w:ind w:firstLine="709"/>
        <w:jc w:val="both"/>
        <w:rPr>
          <w:sz w:val="28"/>
          <w:szCs w:val="28"/>
        </w:rPr>
      </w:pPr>
      <w:r w:rsidRPr="00CB1BF2">
        <w:rPr>
          <w:sz w:val="28"/>
          <w:szCs w:val="28"/>
        </w:rPr>
        <w:t>В структуре платных услуг, оказанных населению, наибольший удельный вес занимают - коммунальные услуги (</w:t>
      </w:r>
      <w:r w:rsidR="00CB1BF2" w:rsidRPr="00CB1BF2">
        <w:rPr>
          <w:sz w:val="28"/>
          <w:szCs w:val="28"/>
        </w:rPr>
        <w:t>39,7</w:t>
      </w:r>
      <w:r w:rsidRPr="00CB1BF2">
        <w:rPr>
          <w:sz w:val="28"/>
          <w:szCs w:val="28"/>
        </w:rPr>
        <w:t>%), услуги связи (</w:t>
      </w:r>
      <w:r w:rsidR="00CB1BF2" w:rsidRPr="00CB1BF2">
        <w:rPr>
          <w:sz w:val="28"/>
          <w:szCs w:val="28"/>
        </w:rPr>
        <w:t>25,6</w:t>
      </w:r>
      <w:r w:rsidRPr="00CB1BF2">
        <w:rPr>
          <w:sz w:val="28"/>
          <w:szCs w:val="28"/>
        </w:rPr>
        <w:t>%), жилищные услуги (</w:t>
      </w:r>
      <w:r w:rsidR="00CB1BF2" w:rsidRPr="00CB1BF2">
        <w:rPr>
          <w:sz w:val="28"/>
          <w:szCs w:val="28"/>
        </w:rPr>
        <w:t>15,8</w:t>
      </w:r>
      <w:r w:rsidRPr="00CB1BF2">
        <w:rPr>
          <w:sz w:val="28"/>
          <w:szCs w:val="28"/>
        </w:rPr>
        <w:t xml:space="preserve">%), </w:t>
      </w:r>
      <w:r w:rsidR="00CB1BF2" w:rsidRPr="00CB1BF2">
        <w:rPr>
          <w:sz w:val="28"/>
          <w:szCs w:val="28"/>
        </w:rPr>
        <w:t>медицинские услуги</w:t>
      </w:r>
      <w:r w:rsidRPr="00CB1BF2">
        <w:rPr>
          <w:sz w:val="28"/>
          <w:szCs w:val="28"/>
        </w:rPr>
        <w:t xml:space="preserve"> (6</w:t>
      </w:r>
      <w:r w:rsidR="00CB1BF2" w:rsidRPr="00CB1BF2">
        <w:rPr>
          <w:sz w:val="28"/>
          <w:szCs w:val="28"/>
        </w:rPr>
        <w:t>,6</w:t>
      </w:r>
      <w:r w:rsidRPr="00CB1BF2">
        <w:rPr>
          <w:sz w:val="28"/>
          <w:szCs w:val="28"/>
        </w:rPr>
        <w:t>%), образовательные услуги (</w:t>
      </w:r>
      <w:r w:rsidR="00CB1BF2" w:rsidRPr="00CB1BF2">
        <w:rPr>
          <w:sz w:val="28"/>
          <w:szCs w:val="28"/>
        </w:rPr>
        <w:t>3,4</w:t>
      </w:r>
      <w:r w:rsidRPr="00CB1BF2">
        <w:rPr>
          <w:sz w:val="28"/>
          <w:szCs w:val="28"/>
        </w:rPr>
        <w:t xml:space="preserve">%), </w:t>
      </w:r>
      <w:r w:rsidR="00CB1BF2" w:rsidRPr="00CB1BF2">
        <w:rPr>
          <w:sz w:val="28"/>
          <w:szCs w:val="28"/>
        </w:rPr>
        <w:t>социальных услуг</w:t>
      </w:r>
      <w:r w:rsidRPr="00CB1BF2">
        <w:rPr>
          <w:sz w:val="28"/>
          <w:szCs w:val="28"/>
        </w:rPr>
        <w:t xml:space="preserve"> (</w:t>
      </w:r>
      <w:r w:rsidR="00CB1BF2" w:rsidRPr="00CB1BF2">
        <w:rPr>
          <w:sz w:val="28"/>
          <w:szCs w:val="28"/>
        </w:rPr>
        <w:t>2,0</w:t>
      </w:r>
      <w:r w:rsidRPr="00CB1BF2">
        <w:rPr>
          <w:sz w:val="28"/>
          <w:szCs w:val="28"/>
        </w:rPr>
        <w:t>%).</w:t>
      </w:r>
    </w:p>
    <w:p w:rsidR="00B86ADF" w:rsidRDefault="00B86ADF" w:rsidP="005E0D48">
      <w:pPr>
        <w:ind w:firstLine="709"/>
        <w:jc w:val="both"/>
        <w:rPr>
          <w:sz w:val="28"/>
          <w:szCs w:val="28"/>
        </w:rPr>
      </w:pPr>
    </w:p>
    <w:p w:rsidR="001B4A94" w:rsidRPr="00CB1BF2" w:rsidRDefault="001B4A94" w:rsidP="005E0D48">
      <w:pPr>
        <w:ind w:firstLine="709"/>
        <w:jc w:val="both"/>
        <w:rPr>
          <w:sz w:val="28"/>
          <w:szCs w:val="28"/>
        </w:rPr>
      </w:pPr>
      <w:r w:rsidRPr="00CB1BF2">
        <w:rPr>
          <w:sz w:val="28"/>
          <w:szCs w:val="28"/>
        </w:rPr>
        <w:t xml:space="preserve">Сфера бытовых услуг в </w:t>
      </w:r>
      <w:proofErr w:type="gramStart"/>
      <w:r w:rsidRPr="00CB1BF2">
        <w:rPr>
          <w:sz w:val="28"/>
          <w:szCs w:val="28"/>
        </w:rPr>
        <w:t>районе</w:t>
      </w:r>
      <w:proofErr w:type="gramEnd"/>
      <w:r w:rsidRPr="00CB1BF2">
        <w:rPr>
          <w:sz w:val="28"/>
          <w:szCs w:val="28"/>
        </w:rPr>
        <w:t xml:space="preserve"> развита слабо. Населением района, при проведении опроса, подчеркивается необходимость развития сферы бытовых услуг во всех населенных пунктах района. </w:t>
      </w:r>
    </w:p>
    <w:p w:rsidR="001B4A94" w:rsidRPr="00BD0477" w:rsidRDefault="001B4A94" w:rsidP="005E0D48">
      <w:pPr>
        <w:rPr>
          <w:highlight w:val="yellow"/>
        </w:rPr>
      </w:pPr>
    </w:p>
    <w:p w:rsidR="00F37242" w:rsidRPr="00BD0477" w:rsidRDefault="00F37242" w:rsidP="005E0D48">
      <w:pPr>
        <w:rPr>
          <w:highlight w:val="yellow"/>
        </w:rPr>
      </w:pPr>
    </w:p>
    <w:p w:rsidR="00F77977" w:rsidRPr="00CA4AEA" w:rsidRDefault="00F77977" w:rsidP="005E0D48">
      <w:pPr>
        <w:pStyle w:val="2"/>
        <w:ind w:left="0" w:firstLine="0"/>
        <w:jc w:val="center"/>
      </w:pPr>
      <w:bookmarkStart w:id="70" w:name="_Toc18153642"/>
      <w:r w:rsidRPr="00CA4AEA">
        <w:t>Муниципальные услуги</w:t>
      </w:r>
      <w:bookmarkEnd w:id="70"/>
    </w:p>
    <w:p w:rsidR="00F77977" w:rsidRPr="00CA4AEA" w:rsidRDefault="00F77977" w:rsidP="005E0D48">
      <w:pPr>
        <w:ind w:firstLine="709"/>
        <w:jc w:val="center"/>
        <w:rPr>
          <w:sz w:val="28"/>
          <w:szCs w:val="28"/>
        </w:rPr>
      </w:pPr>
    </w:p>
    <w:p w:rsidR="003E6F37" w:rsidRPr="00CA4AEA" w:rsidRDefault="003E6F37" w:rsidP="005E0D48">
      <w:pPr>
        <w:ind w:firstLine="709"/>
        <w:jc w:val="both"/>
        <w:rPr>
          <w:sz w:val="28"/>
          <w:szCs w:val="28"/>
        </w:rPr>
      </w:pPr>
      <w:proofErr w:type="gramStart"/>
      <w:r w:rsidRPr="00CA4AEA">
        <w:rPr>
          <w:sz w:val="28"/>
          <w:szCs w:val="28"/>
        </w:rPr>
        <w:t>Во исполнение Федерального закона от 27.07.2010 № 210-ФЗ «Об организации предоставления государственных и муниципальных услуг» на территории Северо-Енисейского района в 201</w:t>
      </w:r>
      <w:r w:rsidR="00CA4AEA" w:rsidRPr="00CA4AEA">
        <w:rPr>
          <w:sz w:val="28"/>
          <w:szCs w:val="28"/>
        </w:rPr>
        <w:t>8</w:t>
      </w:r>
      <w:r w:rsidRPr="00CA4AEA">
        <w:rPr>
          <w:sz w:val="28"/>
          <w:szCs w:val="28"/>
        </w:rPr>
        <w:t xml:space="preserve"> году Постановлением администрации Северо-Енисейского района от 25.01.2011 № 14-п «Об утверждении Положения о порядке формирования и ведения реестра муниципальных услуг</w:t>
      </w:r>
      <w:r w:rsidR="00DB1A47" w:rsidRPr="00CA4AEA">
        <w:rPr>
          <w:sz w:val="28"/>
          <w:szCs w:val="28"/>
        </w:rPr>
        <w:t>» (</w:t>
      </w:r>
      <w:r w:rsidR="008C684C" w:rsidRPr="00CA4AEA">
        <w:rPr>
          <w:sz w:val="28"/>
          <w:szCs w:val="28"/>
        </w:rPr>
        <w:t>в редакции от 30.06.2017 № 248-п)</w:t>
      </w:r>
      <w:r w:rsidRPr="00CA4AEA">
        <w:rPr>
          <w:sz w:val="28"/>
          <w:szCs w:val="28"/>
        </w:rPr>
        <w:t xml:space="preserve"> в целом по району было утверждено </w:t>
      </w:r>
      <w:r w:rsidR="001B4A94" w:rsidRPr="00CA4AEA">
        <w:rPr>
          <w:sz w:val="28"/>
          <w:szCs w:val="28"/>
        </w:rPr>
        <w:t>39</w:t>
      </w:r>
      <w:r w:rsidRPr="00CA4AEA">
        <w:rPr>
          <w:sz w:val="28"/>
          <w:szCs w:val="28"/>
        </w:rPr>
        <w:t xml:space="preserve"> муниципальных услуг, в том числе 3</w:t>
      </w:r>
      <w:r w:rsidR="001B4A94" w:rsidRPr="00CA4AEA">
        <w:rPr>
          <w:sz w:val="28"/>
          <w:szCs w:val="28"/>
        </w:rPr>
        <w:t>9</w:t>
      </w:r>
      <w:r w:rsidRPr="00CA4AEA">
        <w:rPr>
          <w:sz w:val="28"/>
          <w:szCs w:val="28"/>
        </w:rPr>
        <w:t xml:space="preserve"> предоставляются органами местного</w:t>
      </w:r>
      <w:proofErr w:type="gramEnd"/>
      <w:r w:rsidRPr="00CA4AEA">
        <w:rPr>
          <w:sz w:val="28"/>
          <w:szCs w:val="28"/>
        </w:rPr>
        <w:t xml:space="preserve"> </w:t>
      </w:r>
      <w:r w:rsidR="008C684C" w:rsidRPr="00CA4AEA">
        <w:rPr>
          <w:sz w:val="28"/>
          <w:szCs w:val="28"/>
        </w:rPr>
        <w:t>самоуправления и 4</w:t>
      </w:r>
      <w:r w:rsidRPr="00CA4AEA">
        <w:rPr>
          <w:sz w:val="28"/>
          <w:szCs w:val="28"/>
        </w:rPr>
        <w:t xml:space="preserve"> муниципальных услуг, оказываемых муниципальными учреждениями в </w:t>
      </w:r>
      <w:proofErr w:type="gramStart"/>
      <w:r w:rsidRPr="00CA4AEA">
        <w:rPr>
          <w:sz w:val="28"/>
          <w:szCs w:val="28"/>
        </w:rPr>
        <w:t>рамках</w:t>
      </w:r>
      <w:proofErr w:type="gramEnd"/>
      <w:r w:rsidRPr="00CA4AEA">
        <w:rPr>
          <w:sz w:val="28"/>
          <w:szCs w:val="28"/>
        </w:rPr>
        <w:t xml:space="preserve"> муниципального задания (заказа), финансируемого за счет средств местного бюджета.</w:t>
      </w:r>
    </w:p>
    <w:p w:rsidR="003E6F37" w:rsidRPr="00CA4AEA" w:rsidRDefault="008C684C" w:rsidP="005E0D48">
      <w:pPr>
        <w:ind w:firstLine="709"/>
        <w:jc w:val="both"/>
        <w:rPr>
          <w:sz w:val="28"/>
          <w:szCs w:val="28"/>
        </w:rPr>
      </w:pPr>
      <w:r w:rsidRPr="00CA4AEA">
        <w:rPr>
          <w:sz w:val="28"/>
          <w:szCs w:val="28"/>
        </w:rPr>
        <w:lastRenderedPageBreak/>
        <w:t xml:space="preserve">По всем </w:t>
      </w:r>
      <w:r w:rsidRPr="00F05D0A">
        <w:rPr>
          <w:b/>
          <w:sz w:val="28"/>
          <w:szCs w:val="28"/>
        </w:rPr>
        <w:t>3</w:t>
      </w:r>
      <w:r w:rsidR="001B4A94" w:rsidRPr="00F05D0A">
        <w:rPr>
          <w:b/>
          <w:sz w:val="28"/>
          <w:szCs w:val="28"/>
        </w:rPr>
        <w:t>9</w:t>
      </w:r>
      <w:r w:rsidR="003E6F37" w:rsidRPr="00CA4AEA">
        <w:rPr>
          <w:sz w:val="28"/>
          <w:szCs w:val="28"/>
        </w:rPr>
        <w:t xml:space="preserve"> муниципальным услугам утверждены административные регламенты оказания муниципальных услуг. Все услуги в соответствии с Порядком размещены на Портале государственных и муниципальных услуг и предоставляются бесплатно. Общее количество обращений граждан з</w:t>
      </w:r>
      <w:r w:rsidRPr="00CA4AEA">
        <w:rPr>
          <w:sz w:val="28"/>
          <w:szCs w:val="28"/>
        </w:rPr>
        <w:t>а муниципальными услугами в 201</w:t>
      </w:r>
      <w:r w:rsidR="00CA4AEA" w:rsidRPr="00CA4AEA">
        <w:rPr>
          <w:sz w:val="28"/>
          <w:szCs w:val="28"/>
        </w:rPr>
        <w:t>8</w:t>
      </w:r>
      <w:r w:rsidR="003E6F37" w:rsidRPr="00CA4AEA">
        <w:rPr>
          <w:sz w:val="28"/>
          <w:szCs w:val="28"/>
        </w:rPr>
        <w:t xml:space="preserve"> году составило </w:t>
      </w:r>
      <w:r w:rsidR="001B4A94" w:rsidRPr="00F05D0A">
        <w:rPr>
          <w:b/>
          <w:sz w:val="28"/>
          <w:szCs w:val="28"/>
        </w:rPr>
        <w:t>1</w:t>
      </w:r>
      <w:r w:rsidR="00F05D0A" w:rsidRPr="00F05D0A">
        <w:rPr>
          <w:b/>
          <w:sz w:val="28"/>
          <w:szCs w:val="28"/>
        </w:rPr>
        <w:t xml:space="preserve"> </w:t>
      </w:r>
      <w:r w:rsidR="00CA4AEA" w:rsidRPr="00F05D0A">
        <w:rPr>
          <w:b/>
          <w:sz w:val="28"/>
          <w:szCs w:val="28"/>
        </w:rPr>
        <w:t>622</w:t>
      </w:r>
      <w:r w:rsidR="003E6F37" w:rsidRPr="00F05D0A">
        <w:rPr>
          <w:b/>
          <w:sz w:val="28"/>
          <w:szCs w:val="28"/>
        </w:rPr>
        <w:t xml:space="preserve"> обращени</w:t>
      </w:r>
      <w:r w:rsidR="00CA4AEA" w:rsidRPr="00F05D0A">
        <w:rPr>
          <w:b/>
          <w:sz w:val="28"/>
          <w:szCs w:val="28"/>
        </w:rPr>
        <w:t>я</w:t>
      </w:r>
      <w:r w:rsidR="00FB1505" w:rsidRPr="00CA4AEA">
        <w:rPr>
          <w:sz w:val="28"/>
          <w:szCs w:val="28"/>
        </w:rPr>
        <w:t>.</w:t>
      </w:r>
    </w:p>
    <w:p w:rsidR="00B86ADF" w:rsidRDefault="00B86ADF" w:rsidP="005E0D48">
      <w:pPr>
        <w:ind w:firstLine="709"/>
        <w:jc w:val="both"/>
        <w:rPr>
          <w:sz w:val="28"/>
          <w:szCs w:val="28"/>
        </w:rPr>
      </w:pPr>
    </w:p>
    <w:p w:rsidR="00134D02" w:rsidRPr="00CA4AEA" w:rsidRDefault="00134D02" w:rsidP="005E0D48">
      <w:pPr>
        <w:ind w:firstLine="709"/>
        <w:jc w:val="both"/>
        <w:rPr>
          <w:sz w:val="28"/>
          <w:szCs w:val="28"/>
        </w:rPr>
      </w:pPr>
      <w:proofErr w:type="gramStart"/>
      <w:r w:rsidRPr="00CA4AEA">
        <w:rPr>
          <w:sz w:val="28"/>
          <w:szCs w:val="28"/>
        </w:rPr>
        <w:t xml:space="preserve">В целях эффективной реализации Федерального закона от 27.07.2010 № 210-ФЗ «Об организации предоставления государственных и муниципальных услуг», органами местного самоуправления в соответствии с </w:t>
      </w:r>
      <w:r w:rsidR="00DD4B5C" w:rsidRPr="00CA4AEA">
        <w:rPr>
          <w:sz w:val="28"/>
          <w:szCs w:val="28"/>
        </w:rPr>
        <w:t>П</w:t>
      </w:r>
      <w:r w:rsidR="00F279D7" w:rsidRPr="00CA4AEA">
        <w:rPr>
          <w:sz w:val="28"/>
          <w:szCs w:val="28"/>
        </w:rPr>
        <w:t>ланом мероприятий по дальнейшему развитию системы предоставления государственных услуг по принципу «одного окна» в многофункциональных центрах на 201</w:t>
      </w:r>
      <w:r w:rsidR="00FB1505" w:rsidRPr="00CA4AEA">
        <w:rPr>
          <w:sz w:val="28"/>
          <w:szCs w:val="28"/>
        </w:rPr>
        <w:t>7</w:t>
      </w:r>
      <w:r w:rsidR="00F279D7" w:rsidRPr="00CA4AEA">
        <w:rPr>
          <w:sz w:val="28"/>
          <w:szCs w:val="28"/>
        </w:rPr>
        <w:t>-201</w:t>
      </w:r>
      <w:r w:rsidR="00FB1505" w:rsidRPr="00CA4AEA">
        <w:rPr>
          <w:sz w:val="28"/>
          <w:szCs w:val="28"/>
        </w:rPr>
        <w:t>9</w:t>
      </w:r>
      <w:r w:rsidR="00F279D7" w:rsidRPr="00CA4AEA">
        <w:rPr>
          <w:sz w:val="28"/>
          <w:szCs w:val="28"/>
        </w:rPr>
        <w:t xml:space="preserve"> годы, утвержден перечень муниципальных услуг, предоставление которых, организовано на базе краевого государственного бюджетного учреждения «Многофункциональный центр предоставления государственных и муниципальных</w:t>
      </w:r>
      <w:proofErr w:type="gramEnd"/>
      <w:r w:rsidR="00F279D7" w:rsidRPr="00CA4AEA">
        <w:rPr>
          <w:sz w:val="28"/>
          <w:szCs w:val="28"/>
        </w:rPr>
        <w:t xml:space="preserve"> услуг»</w:t>
      </w:r>
      <w:r w:rsidR="00DD4B5C" w:rsidRPr="00CA4AEA">
        <w:rPr>
          <w:sz w:val="28"/>
          <w:szCs w:val="28"/>
        </w:rPr>
        <w:t xml:space="preserve"> </w:t>
      </w:r>
      <w:r w:rsidR="00DB1A47" w:rsidRPr="00CA4AEA">
        <w:rPr>
          <w:sz w:val="28"/>
          <w:szCs w:val="28"/>
        </w:rPr>
        <w:t>(далее –</w:t>
      </w:r>
      <w:r w:rsidR="00DD4B5C" w:rsidRPr="00CA4AEA">
        <w:rPr>
          <w:sz w:val="28"/>
          <w:szCs w:val="28"/>
        </w:rPr>
        <w:t xml:space="preserve"> КГБУ «МФЦ»), и подписано соглашение о взаимодействии между многофункциональным центром и органами местного самоуправления по вопросам организации предоставления муниципальных услуг на базе многофункционального центра в соответствии с утвержденными перечнями.</w:t>
      </w:r>
      <w:r w:rsidR="00F279D7" w:rsidRPr="00CA4AEA">
        <w:rPr>
          <w:sz w:val="28"/>
          <w:szCs w:val="28"/>
        </w:rPr>
        <w:t xml:space="preserve"> </w:t>
      </w:r>
    </w:p>
    <w:p w:rsidR="00B86ADF" w:rsidRDefault="00B86ADF" w:rsidP="005E0D48">
      <w:pPr>
        <w:shd w:val="clear" w:color="auto" w:fill="FFFFFF"/>
        <w:spacing w:line="317" w:lineRule="exact"/>
        <w:ind w:left="14" w:firstLine="709"/>
        <w:jc w:val="both"/>
        <w:rPr>
          <w:sz w:val="28"/>
          <w:szCs w:val="28"/>
        </w:rPr>
      </w:pPr>
    </w:p>
    <w:p w:rsidR="003E6F37" w:rsidRPr="00CA4AEA" w:rsidRDefault="003E6F37" w:rsidP="005E0D48">
      <w:pPr>
        <w:shd w:val="clear" w:color="auto" w:fill="FFFFFF"/>
        <w:spacing w:line="317" w:lineRule="exact"/>
        <w:ind w:left="14" w:firstLine="709"/>
        <w:jc w:val="both"/>
        <w:rPr>
          <w:sz w:val="28"/>
          <w:szCs w:val="28"/>
        </w:rPr>
      </w:pPr>
      <w:r w:rsidRPr="00CA4AEA">
        <w:rPr>
          <w:sz w:val="28"/>
          <w:szCs w:val="28"/>
        </w:rPr>
        <w:t>В администрации района оборудовано 6 рабочих мест с установленной программой межведомственного электронного взаимодействия «Енисей ГУ», через которую осуществляется межведомственное взаимодействие (отдел архитектуры, отдел земельных отношений и природопользования, жилищный отдел и др.).</w:t>
      </w:r>
    </w:p>
    <w:p w:rsidR="003E6F37" w:rsidRPr="00CA4AEA" w:rsidRDefault="003E6F37" w:rsidP="005E0D48">
      <w:pPr>
        <w:shd w:val="clear" w:color="auto" w:fill="FFFFFF"/>
        <w:spacing w:before="10" w:line="317" w:lineRule="exact"/>
        <w:ind w:left="14" w:firstLine="709"/>
        <w:jc w:val="both"/>
        <w:rPr>
          <w:sz w:val="28"/>
          <w:szCs w:val="28"/>
        </w:rPr>
      </w:pPr>
      <w:r w:rsidRPr="00CA4AEA">
        <w:rPr>
          <w:sz w:val="28"/>
          <w:szCs w:val="28"/>
        </w:rPr>
        <w:t xml:space="preserve">Разработаны технологические карты межведомственного взаимодействия по </w:t>
      </w:r>
      <w:proofErr w:type="gramStart"/>
      <w:r w:rsidRPr="00CA4AEA">
        <w:rPr>
          <w:sz w:val="28"/>
          <w:szCs w:val="28"/>
        </w:rPr>
        <w:t>услугам, требующим межведомственного взаимодействия и направлены</w:t>
      </w:r>
      <w:proofErr w:type="gramEnd"/>
      <w:r w:rsidRPr="00CA4AEA">
        <w:rPr>
          <w:sz w:val="28"/>
          <w:szCs w:val="28"/>
        </w:rPr>
        <w:t xml:space="preserve"> в министерство информатизации и связи Красноярского края.</w:t>
      </w:r>
    </w:p>
    <w:p w:rsidR="003E6F37" w:rsidRPr="00CA4AEA" w:rsidRDefault="003E6F37" w:rsidP="005E0D48">
      <w:pPr>
        <w:shd w:val="clear" w:color="auto" w:fill="FFFFFF"/>
        <w:spacing w:line="317" w:lineRule="exact"/>
        <w:ind w:left="19" w:firstLine="709"/>
        <w:jc w:val="both"/>
        <w:rPr>
          <w:spacing w:val="-1"/>
          <w:sz w:val="28"/>
          <w:szCs w:val="28"/>
        </w:rPr>
      </w:pPr>
      <w:r w:rsidRPr="00CA4AEA">
        <w:rPr>
          <w:sz w:val="28"/>
          <w:szCs w:val="28"/>
        </w:rPr>
        <w:t xml:space="preserve">На сайте администрации района создан </w:t>
      </w:r>
      <w:proofErr w:type="gramStart"/>
      <w:r w:rsidRPr="00CA4AEA">
        <w:rPr>
          <w:sz w:val="28"/>
          <w:szCs w:val="28"/>
        </w:rPr>
        <w:t>раздел</w:t>
      </w:r>
      <w:proofErr w:type="gramEnd"/>
      <w:r w:rsidRPr="00CA4AEA">
        <w:rPr>
          <w:sz w:val="28"/>
          <w:szCs w:val="28"/>
        </w:rPr>
        <w:t xml:space="preserve"> «Муниципальные услуги» в </w:t>
      </w:r>
      <w:proofErr w:type="gramStart"/>
      <w:r w:rsidRPr="00CA4AEA">
        <w:rPr>
          <w:sz w:val="28"/>
          <w:szCs w:val="28"/>
        </w:rPr>
        <w:t>котором</w:t>
      </w:r>
      <w:proofErr w:type="gramEnd"/>
      <w:r w:rsidRPr="00CA4AEA">
        <w:rPr>
          <w:sz w:val="28"/>
          <w:szCs w:val="28"/>
        </w:rPr>
        <w:t xml:space="preserve"> размещены ссылки на портал государственных услуг РФ и портал государственных услуг Красноярского края, а также даны прямые ссылки на </w:t>
      </w:r>
      <w:r w:rsidRPr="00CA4AEA">
        <w:rPr>
          <w:spacing w:val="-1"/>
          <w:sz w:val="28"/>
          <w:szCs w:val="28"/>
        </w:rPr>
        <w:t>электронные услуги, оказываемые администрацией Северо-Енисейского района.</w:t>
      </w:r>
    </w:p>
    <w:p w:rsidR="003E6F37" w:rsidRPr="00CA4AEA" w:rsidRDefault="003E6F37" w:rsidP="005E0D48">
      <w:pPr>
        <w:shd w:val="clear" w:color="auto" w:fill="FFFFFF"/>
        <w:spacing w:line="317" w:lineRule="exact"/>
        <w:ind w:left="14" w:firstLine="709"/>
        <w:jc w:val="both"/>
        <w:rPr>
          <w:sz w:val="28"/>
          <w:szCs w:val="28"/>
        </w:rPr>
      </w:pPr>
      <w:r w:rsidRPr="00CA4AEA">
        <w:rPr>
          <w:sz w:val="28"/>
          <w:szCs w:val="28"/>
        </w:rPr>
        <w:t>Определены ответственные за развитие информационного общества и формирование электронного правительства на территории Северо-Енисейского района, в том числе ответственные лица за предоставление приоритетных муниципальных услуг.</w:t>
      </w:r>
    </w:p>
    <w:p w:rsidR="003E6F37" w:rsidRPr="00CA4AEA" w:rsidRDefault="003E6F37" w:rsidP="005E0D48">
      <w:pPr>
        <w:shd w:val="clear" w:color="auto" w:fill="FFFFFF"/>
        <w:tabs>
          <w:tab w:val="left" w:pos="3379"/>
          <w:tab w:val="left" w:pos="5866"/>
          <w:tab w:val="left" w:pos="7416"/>
        </w:tabs>
        <w:spacing w:line="317" w:lineRule="exact"/>
        <w:ind w:firstLine="709"/>
        <w:jc w:val="both"/>
        <w:rPr>
          <w:sz w:val="28"/>
          <w:szCs w:val="28"/>
        </w:rPr>
      </w:pPr>
      <w:r w:rsidRPr="00CA4AEA">
        <w:rPr>
          <w:spacing w:val="-1"/>
          <w:sz w:val="28"/>
          <w:szCs w:val="28"/>
        </w:rPr>
        <w:t xml:space="preserve">Специалистами </w:t>
      </w:r>
      <w:r w:rsidRPr="00CA4AEA">
        <w:rPr>
          <w:spacing w:val="-2"/>
          <w:sz w:val="28"/>
          <w:szCs w:val="28"/>
        </w:rPr>
        <w:t>администрации района,</w:t>
      </w:r>
      <w:r w:rsidRPr="00CA4AEA">
        <w:rPr>
          <w:rFonts w:ascii="Arial" w:cs="Arial"/>
          <w:sz w:val="28"/>
          <w:szCs w:val="28"/>
        </w:rPr>
        <w:t xml:space="preserve"> </w:t>
      </w:r>
      <w:r w:rsidRPr="00CA4AEA">
        <w:rPr>
          <w:spacing w:val="-1"/>
          <w:sz w:val="28"/>
          <w:szCs w:val="28"/>
        </w:rPr>
        <w:t xml:space="preserve">предоставляющими </w:t>
      </w:r>
      <w:r w:rsidRPr="00CA4AEA">
        <w:rPr>
          <w:sz w:val="28"/>
          <w:szCs w:val="28"/>
        </w:rPr>
        <w:t>муниципальные услуги в электронном виде, проводится разъяснительная работа с физическими, юридическими лицами, обратившимися за предоставлением муниципальных услуг в администрацию, в том числе, рассказывается об удобстве и необходимости регистрации жителей на Едином портале государственных и муниципальных услуг (функций) и о возможности подачи заявлений в электронном виде.</w:t>
      </w:r>
    </w:p>
    <w:p w:rsidR="003E6F37" w:rsidRPr="00CA4AEA" w:rsidRDefault="003E6F37" w:rsidP="005E0D48">
      <w:pPr>
        <w:shd w:val="clear" w:color="auto" w:fill="FFFFFF"/>
        <w:spacing w:line="317" w:lineRule="exact"/>
        <w:ind w:firstLine="709"/>
        <w:jc w:val="both"/>
        <w:rPr>
          <w:sz w:val="28"/>
          <w:szCs w:val="28"/>
        </w:rPr>
      </w:pPr>
      <w:r w:rsidRPr="00CA4AEA">
        <w:rPr>
          <w:sz w:val="28"/>
          <w:szCs w:val="28"/>
        </w:rPr>
        <w:t>В целях реализации Указа Президента Российской Федерации от 7 мая 2012 года № 601 «Об основных направлениях совершенствования системы государственного управления» проведена следующая работа.</w:t>
      </w:r>
    </w:p>
    <w:p w:rsidR="00CA4AEA" w:rsidRPr="00CA4AEA" w:rsidRDefault="003E6F37" w:rsidP="005E0D48">
      <w:pPr>
        <w:shd w:val="clear" w:color="auto" w:fill="FFFFFF"/>
        <w:spacing w:line="317" w:lineRule="exact"/>
        <w:ind w:firstLine="709"/>
        <w:jc w:val="both"/>
        <w:rPr>
          <w:sz w:val="28"/>
          <w:szCs w:val="28"/>
        </w:rPr>
      </w:pPr>
      <w:r w:rsidRPr="00CA4AEA">
        <w:rPr>
          <w:sz w:val="28"/>
          <w:szCs w:val="28"/>
        </w:rPr>
        <w:t xml:space="preserve">Подготовлено распоряжение администрации Северо-Енисейского района об определении ответственных за </w:t>
      </w:r>
      <w:r w:rsidRPr="00CA4AEA">
        <w:rPr>
          <w:sz w:val="28"/>
          <w:szCs w:val="28"/>
          <w:u w:val="single"/>
        </w:rPr>
        <w:t>качество предоставления муниципальных услуг</w:t>
      </w:r>
      <w:r w:rsidRPr="00CA4AEA">
        <w:rPr>
          <w:sz w:val="28"/>
          <w:szCs w:val="28"/>
        </w:rPr>
        <w:t xml:space="preserve">. </w:t>
      </w:r>
    </w:p>
    <w:p w:rsidR="003E6F37" w:rsidRPr="00CA4AEA" w:rsidRDefault="003E6F37" w:rsidP="005E0D48">
      <w:pPr>
        <w:shd w:val="clear" w:color="auto" w:fill="FFFFFF"/>
        <w:spacing w:line="317" w:lineRule="exact"/>
        <w:ind w:firstLine="709"/>
        <w:jc w:val="both"/>
        <w:rPr>
          <w:sz w:val="28"/>
          <w:szCs w:val="28"/>
        </w:rPr>
      </w:pPr>
      <w:proofErr w:type="gramStart"/>
      <w:r w:rsidRPr="00CA4AEA">
        <w:rPr>
          <w:sz w:val="28"/>
          <w:szCs w:val="28"/>
        </w:rPr>
        <w:lastRenderedPageBreak/>
        <w:t>В соответствии с установленными нормами майского Указа Президента №601 внесены изменения в административные регламенты оказания муниципальных услуг, в части предоставления услуг в электронном виде, в том числе по принципу «одного окна» и организации межведомственного взаимодействия, а также сокращению времени ожидания в очереди до 15 минут при обращении граждан в администрацию района за оказанием муниципальных услуг.</w:t>
      </w:r>
      <w:proofErr w:type="gramEnd"/>
    </w:p>
    <w:p w:rsidR="003E6F37" w:rsidRDefault="00DD4B5C" w:rsidP="005E0D48">
      <w:pPr>
        <w:ind w:firstLine="709"/>
        <w:jc w:val="both"/>
        <w:rPr>
          <w:bCs/>
          <w:sz w:val="28"/>
          <w:szCs w:val="28"/>
        </w:rPr>
      </w:pPr>
      <w:proofErr w:type="gramStart"/>
      <w:r w:rsidRPr="00452C8D">
        <w:rPr>
          <w:bCs/>
          <w:sz w:val="28"/>
          <w:szCs w:val="28"/>
        </w:rPr>
        <w:t>В 201</w:t>
      </w:r>
      <w:r w:rsidR="00CA4AEA" w:rsidRPr="00452C8D">
        <w:rPr>
          <w:bCs/>
          <w:sz w:val="28"/>
          <w:szCs w:val="28"/>
        </w:rPr>
        <w:t>8</w:t>
      </w:r>
      <w:r w:rsidR="003E6F37" w:rsidRPr="00452C8D">
        <w:rPr>
          <w:bCs/>
          <w:sz w:val="28"/>
          <w:szCs w:val="28"/>
        </w:rPr>
        <w:t xml:space="preserve"> году в Северо-Енисейском районе дол</w:t>
      </w:r>
      <w:r w:rsidR="00CA4AEA" w:rsidRPr="00452C8D">
        <w:rPr>
          <w:bCs/>
          <w:sz w:val="28"/>
          <w:szCs w:val="28"/>
        </w:rPr>
        <w:t>я</w:t>
      </w:r>
      <w:r w:rsidR="003E6F37" w:rsidRPr="00452C8D">
        <w:rPr>
          <w:bCs/>
          <w:sz w:val="28"/>
          <w:szCs w:val="28"/>
        </w:rPr>
        <w:t xml:space="preserve"> граждан, использующих механизм получения государственных и муниципальных услуг в электронной форме остается </w:t>
      </w:r>
      <w:r w:rsidR="00CA4AEA" w:rsidRPr="00452C8D">
        <w:rPr>
          <w:bCs/>
          <w:sz w:val="28"/>
          <w:szCs w:val="28"/>
        </w:rPr>
        <w:t>на низком уровне</w:t>
      </w:r>
      <w:r w:rsidR="003E6F37" w:rsidRPr="00452C8D">
        <w:rPr>
          <w:bCs/>
          <w:sz w:val="28"/>
          <w:szCs w:val="28"/>
        </w:rPr>
        <w:t>, так как в районе по-прежнему низкая и неустойчивая скорость передачи данных по уже существующи</w:t>
      </w:r>
      <w:r w:rsidR="00FB1505" w:rsidRPr="00452C8D">
        <w:rPr>
          <w:bCs/>
          <w:sz w:val="28"/>
          <w:szCs w:val="28"/>
        </w:rPr>
        <w:t>м подключениям к сети Интернет</w:t>
      </w:r>
      <w:r w:rsidR="003E6F37" w:rsidRPr="00452C8D">
        <w:rPr>
          <w:bCs/>
          <w:sz w:val="28"/>
          <w:szCs w:val="28"/>
        </w:rPr>
        <w:t>, а так же очень высокой стоимостью данного вида услуг для населения района.</w:t>
      </w:r>
      <w:proofErr w:type="gramEnd"/>
      <w:r w:rsidR="003E6F37" w:rsidRPr="00452C8D">
        <w:rPr>
          <w:bCs/>
          <w:sz w:val="28"/>
          <w:szCs w:val="28"/>
        </w:rPr>
        <w:t xml:space="preserve"> И, как следствие, большое число граждан </w:t>
      </w:r>
      <w:proofErr w:type="spellStart"/>
      <w:r w:rsidR="003E6F37" w:rsidRPr="00452C8D">
        <w:rPr>
          <w:bCs/>
          <w:sz w:val="28"/>
          <w:szCs w:val="28"/>
        </w:rPr>
        <w:t>неимеющих</w:t>
      </w:r>
      <w:proofErr w:type="spellEnd"/>
      <w:r w:rsidR="003E6F37" w:rsidRPr="00452C8D">
        <w:rPr>
          <w:bCs/>
          <w:sz w:val="28"/>
          <w:szCs w:val="28"/>
        </w:rPr>
        <w:t xml:space="preserve"> выход в интернет.</w:t>
      </w:r>
    </w:p>
    <w:p w:rsidR="00B86ADF" w:rsidRPr="00452C8D" w:rsidRDefault="00B86ADF" w:rsidP="005E0D48">
      <w:pPr>
        <w:ind w:firstLine="709"/>
        <w:jc w:val="both"/>
        <w:rPr>
          <w:bCs/>
          <w:sz w:val="28"/>
          <w:szCs w:val="28"/>
        </w:rPr>
      </w:pPr>
    </w:p>
    <w:p w:rsidR="00E20820" w:rsidRPr="00BD0477" w:rsidRDefault="00E20820" w:rsidP="005E0D48">
      <w:pPr>
        <w:ind w:firstLine="709"/>
        <w:jc w:val="both"/>
        <w:rPr>
          <w:sz w:val="28"/>
          <w:szCs w:val="28"/>
          <w:highlight w:val="yellow"/>
        </w:rPr>
      </w:pPr>
    </w:p>
    <w:p w:rsidR="005279EA" w:rsidRPr="00B86ADF" w:rsidRDefault="005279EA" w:rsidP="005E0D48">
      <w:pPr>
        <w:pStyle w:val="10"/>
      </w:pPr>
      <w:bookmarkStart w:id="71" w:name="_Toc361390368"/>
      <w:bookmarkStart w:id="72" w:name="_Toc18153643"/>
      <w:r w:rsidRPr="00B86ADF">
        <w:t>Уровень жизни населения</w:t>
      </w:r>
      <w:bookmarkEnd w:id="71"/>
      <w:bookmarkEnd w:id="72"/>
    </w:p>
    <w:p w:rsidR="001A3821" w:rsidRPr="00BD0477" w:rsidRDefault="001A3821" w:rsidP="005E0D48">
      <w:pPr>
        <w:ind w:firstLine="709"/>
        <w:jc w:val="both"/>
        <w:rPr>
          <w:sz w:val="28"/>
          <w:szCs w:val="28"/>
          <w:highlight w:val="yellow"/>
        </w:rPr>
      </w:pPr>
    </w:p>
    <w:p w:rsidR="001B4A94" w:rsidRPr="00DE504A" w:rsidRDefault="001B4A94" w:rsidP="005E0D48">
      <w:pPr>
        <w:autoSpaceDE w:val="0"/>
        <w:autoSpaceDN w:val="0"/>
        <w:adjustRightInd w:val="0"/>
        <w:ind w:firstLine="709"/>
        <w:jc w:val="both"/>
        <w:rPr>
          <w:rFonts w:ascii="Times New Roman CYR" w:hAnsi="Times New Roman CYR" w:cs="Times New Roman CYR"/>
          <w:sz w:val="28"/>
          <w:szCs w:val="28"/>
        </w:rPr>
      </w:pPr>
      <w:r w:rsidRPr="00DE504A">
        <w:rPr>
          <w:rFonts w:ascii="Times New Roman CYR" w:hAnsi="Times New Roman CYR" w:cs="Times New Roman CYR"/>
          <w:b/>
          <w:bCs/>
          <w:sz w:val="28"/>
          <w:szCs w:val="28"/>
        </w:rPr>
        <w:t>В 201</w:t>
      </w:r>
      <w:r w:rsidR="002F07B0" w:rsidRPr="00DE504A">
        <w:rPr>
          <w:rFonts w:ascii="Times New Roman CYR" w:hAnsi="Times New Roman CYR" w:cs="Times New Roman CYR"/>
          <w:b/>
          <w:bCs/>
          <w:sz w:val="28"/>
          <w:szCs w:val="28"/>
        </w:rPr>
        <w:t>8</w:t>
      </w:r>
      <w:r w:rsidRPr="00DE504A">
        <w:rPr>
          <w:rFonts w:ascii="Times New Roman CYR" w:hAnsi="Times New Roman CYR" w:cs="Times New Roman CYR"/>
          <w:b/>
          <w:bCs/>
          <w:sz w:val="28"/>
          <w:szCs w:val="28"/>
        </w:rPr>
        <w:t xml:space="preserve"> году</w:t>
      </w:r>
      <w:r w:rsidRPr="00DE504A">
        <w:rPr>
          <w:rFonts w:ascii="Times New Roman CYR" w:hAnsi="Times New Roman CYR" w:cs="Times New Roman CYR"/>
          <w:sz w:val="28"/>
          <w:szCs w:val="28"/>
        </w:rPr>
        <w:t xml:space="preserve"> </w:t>
      </w:r>
      <w:r w:rsidRPr="00DE504A">
        <w:rPr>
          <w:rFonts w:ascii="Times New Roman CYR" w:hAnsi="Times New Roman CYR" w:cs="Times New Roman CYR"/>
          <w:b/>
          <w:bCs/>
          <w:sz w:val="28"/>
          <w:szCs w:val="28"/>
        </w:rPr>
        <w:t xml:space="preserve">объем среднедушевых денежных доходов населения в месяц в Северо-Енисейском районе составил </w:t>
      </w:r>
      <w:r w:rsidR="00B86ADF">
        <w:rPr>
          <w:rFonts w:ascii="Times New Roman CYR" w:hAnsi="Times New Roman CYR" w:cs="Times New Roman CYR"/>
          <w:b/>
          <w:bCs/>
          <w:sz w:val="28"/>
          <w:szCs w:val="28"/>
        </w:rPr>
        <w:t xml:space="preserve"> </w:t>
      </w:r>
      <w:r w:rsidR="002F07B0" w:rsidRPr="00DE504A">
        <w:rPr>
          <w:rFonts w:ascii="Times New Roman CYR" w:hAnsi="Times New Roman CYR" w:cs="Times New Roman CYR"/>
          <w:b/>
          <w:bCs/>
          <w:sz w:val="28"/>
          <w:szCs w:val="28"/>
        </w:rPr>
        <w:t>63 880,7</w:t>
      </w:r>
      <w:r w:rsidRPr="00DE504A">
        <w:rPr>
          <w:rFonts w:ascii="Times New Roman CYR" w:hAnsi="Times New Roman CYR" w:cs="Times New Roman CYR"/>
          <w:b/>
          <w:bCs/>
          <w:sz w:val="28"/>
          <w:szCs w:val="28"/>
        </w:rPr>
        <w:t xml:space="preserve"> руб.</w:t>
      </w:r>
      <w:r w:rsidRPr="00DE504A">
        <w:rPr>
          <w:rFonts w:ascii="Times New Roman CYR" w:hAnsi="Times New Roman CYR" w:cs="Times New Roman CYR"/>
          <w:sz w:val="28"/>
          <w:szCs w:val="28"/>
        </w:rPr>
        <w:t>, увеличившись по сравнению с 201</w:t>
      </w:r>
      <w:r w:rsidR="002F07B0" w:rsidRPr="00DE504A">
        <w:rPr>
          <w:rFonts w:ascii="Times New Roman CYR" w:hAnsi="Times New Roman CYR" w:cs="Times New Roman CYR"/>
          <w:sz w:val="28"/>
          <w:szCs w:val="28"/>
        </w:rPr>
        <w:t>7</w:t>
      </w:r>
      <w:r w:rsidRPr="00DE504A">
        <w:rPr>
          <w:rFonts w:ascii="Times New Roman CYR" w:hAnsi="Times New Roman CYR" w:cs="Times New Roman CYR"/>
          <w:sz w:val="28"/>
          <w:szCs w:val="28"/>
        </w:rPr>
        <w:t xml:space="preserve"> годом в номинальном выражении на </w:t>
      </w:r>
      <w:r w:rsidR="00B15D26">
        <w:rPr>
          <w:rFonts w:ascii="Times New Roman CYR" w:hAnsi="Times New Roman CYR" w:cs="Times New Roman CYR"/>
          <w:b/>
          <w:sz w:val="28"/>
          <w:szCs w:val="28"/>
        </w:rPr>
        <w:t>3,0</w:t>
      </w:r>
      <w:r w:rsidRPr="00DE504A">
        <w:rPr>
          <w:rFonts w:ascii="Times New Roman CYR" w:hAnsi="Times New Roman CYR" w:cs="Times New Roman CYR"/>
          <w:b/>
          <w:sz w:val="28"/>
          <w:szCs w:val="28"/>
        </w:rPr>
        <w:t>%,</w:t>
      </w:r>
      <w:r w:rsidRPr="00DE504A">
        <w:rPr>
          <w:rFonts w:ascii="Times New Roman CYR" w:hAnsi="Times New Roman CYR" w:cs="Times New Roman CYR"/>
          <w:sz w:val="28"/>
          <w:szCs w:val="28"/>
        </w:rPr>
        <w:t xml:space="preserve"> а реально с учетом индекса потребительских цен на </w:t>
      </w:r>
      <w:r w:rsidR="00DE504A" w:rsidRPr="00DE504A">
        <w:rPr>
          <w:rFonts w:ascii="Times New Roman CYR" w:hAnsi="Times New Roman CYR" w:cs="Times New Roman CYR"/>
          <w:b/>
          <w:sz w:val="28"/>
          <w:szCs w:val="28"/>
        </w:rPr>
        <w:t>0,4</w:t>
      </w:r>
      <w:r w:rsidRPr="00DE504A">
        <w:rPr>
          <w:rFonts w:ascii="Times New Roman CYR" w:hAnsi="Times New Roman CYR" w:cs="Times New Roman CYR"/>
          <w:b/>
          <w:sz w:val="28"/>
          <w:szCs w:val="28"/>
        </w:rPr>
        <w:t>%.</w:t>
      </w:r>
    </w:p>
    <w:p w:rsidR="00B86ADF" w:rsidRDefault="00B86ADF" w:rsidP="00B86ADF">
      <w:pPr>
        <w:autoSpaceDE w:val="0"/>
        <w:autoSpaceDN w:val="0"/>
        <w:adjustRightInd w:val="0"/>
        <w:ind w:firstLine="709"/>
        <w:jc w:val="both"/>
        <w:rPr>
          <w:rFonts w:ascii="Times New Roman CYR" w:hAnsi="Times New Roman CYR" w:cs="Times New Roman CYR"/>
          <w:sz w:val="28"/>
          <w:szCs w:val="28"/>
        </w:rPr>
      </w:pPr>
      <w:r w:rsidRPr="00DE504A">
        <w:rPr>
          <w:rFonts w:ascii="Times New Roman CYR" w:hAnsi="Times New Roman CYR" w:cs="Times New Roman CYR"/>
          <w:sz w:val="28"/>
          <w:szCs w:val="28"/>
        </w:rPr>
        <w:t xml:space="preserve">Динамика среднедушевых денежных доходов населения Северо-Енисейского района за месяц </w:t>
      </w:r>
      <w:r w:rsidRPr="00DE504A">
        <w:rPr>
          <w:rFonts w:ascii="Times New Roman CYR" w:hAnsi="Times New Roman CYR" w:cs="Times New Roman CYR"/>
          <w:b/>
          <w:bCs/>
          <w:sz w:val="28"/>
          <w:szCs w:val="28"/>
        </w:rPr>
        <w:t xml:space="preserve">в номинальном </w:t>
      </w:r>
      <w:proofErr w:type="gramStart"/>
      <w:r w:rsidRPr="00DE504A">
        <w:rPr>
          <w:rFonts w:ascii="Times New Roman CYR" w:hAnsi="Times New Roman CYR" w:cs="Times New Roman CYR"/>
          <w:b/>
          <w:bCs/>
          <w:sz w:val="28"/>
          <w:szCs w:val="28"/>
        </w:rPr>
        <w:t>выражении</w:t>
      </w:r>
      <w:proofErr w:type="gramEnd"/>
      <w:r w:rsidRPr="00DE504A">
        <w:rPr>
          <w:rFonts w:ascii="Times New Roman CYR" w:hAnsi="Times New Roman CYR" w:cs="Times New Roman CYR"/>
          <w:sz w:val="28"/>
          <w:szCs w:val="28"/>
        </w:rPr>
        <w:t xml:space="preserve"> представлена на рисунке </w:t>
      </w:r>
      <w:r>
        <w:rPr>
          <w:rFonts w:ascii="Times New Roman CYR" w:hAnsi="Times New Roman CYR" w:cs="Times New Roman CYR"/>
          <w:sz w:val="28"/>
          <w:szCs w:val="28"/>
        </w:rPr>
        <w:t>33</w:t>
      </w:r>
      <w:r w:rsidRPr="00DE504A">
        <w:rPr>
          <w:rFonts w:ascii="Times New Roman CYR" w:hAnsi="Times New Roman CYR" w:cs="Times New Roman CYR"/>
          <w:sz w:val="28"/>
          <w:szCs w:val="28"/>
        </w:rPr>
        <w:t>:</w:t>
      </w:r>
    </w:p>
    <w:p w:rsidR="00B86ADF" w:rsidRPr="00DE504A" w:rsidRDefault="00B86ADF" w:rsidP="00B86ADF">
      <w:pPr>
        <w:autoSpaceDE w:val="0"/>
        <w:autoSpaceDN w:val="0"/>
        <w:adjustRightInd w:val="0"/>
        <w:ind w:firstLine="709"/>
        <w:jc w:val="both"/>
        <w:rPr>
          <w:rFonts w:ascii="Times New Roman CYR" w:hAnsi="Times New Roman CYR" w:cs="Times New Roman CYR"/>
          <w:sz w:val="28"/>
          <w:szCs w:val="28"/>
        </w:rPr>
      </w:pPr>
    </w:p>
    <w:p w:rsidR="00B86ADF" w:rsidRDefault="00B86ADF" w:rsidP="00B86ADF">
      <w:pPr>
        <w:autoSpaceDE w:val="0"/>
        <w:autoSpaceDN w:val="0"/>
        <w:adjustRightInd w:val="0"/>
        <w:jc w:val="center"/>
        <w:rPr>
          <w:rFonts w:ascii="Times New Roman CYR" w:hAnsi="Times New Roman CYR" w:cs="Times New Roman CYR"/>
          <w:sz w:val="28"/>
          <w:szCs w:val="28"/>
        </w:rPr>
      </w:pPr>
      <w:r w:rsidRPr="00B86ADF">
        <w:rPr>
          <w:rFonts w:ascii="Times New Roman CYR" w:hAnsi="Times New Roman CYR" w:cs="Times New Roman CYR"/>
          <w:noProof/>
          <w:sz w:val="28"/>
          <w:szCs w:val="28"/>
        </w:rPr>
        <w:drawing>
          <wp:inline distT="0" distB="0" distL="0" distR="0">
            <wp:extent cx="6341680" cy="3552497"/>
            <wp:effectExtent l="19050" t="0" r="21020" b="0"/>
            <wp:docPr id="4"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B86ADF" w:rsidRPr="00B86ADF" w:rsidRDefault="00B86ADF" w:rsidP="00B86ADF">
      <w:pPr>
        <w:tabs>
          <w:tab w:val="left" w:pos="851"/>
        </w:tabs>
        <w:autoSpaceDE w:val="0"/>
        <w:autoSpaceDN w:val="0"/>
        <w:adjustRightInd w:val="0"/>
        <w:jc w:val="center"/>
        <w:rPr>
          <w:rFonts w:ascii="Times New Roman CYR" w:hAnsi="Times New Roman CYR" w:cs="Times New Roman CYR"/>
          <w:b/>
          <w:iCs/>
        </w:rPr>
      </w:pPr>
      <w:r w:rsidRPr="00B86ADF">
        <w:rPr>
          <w:rFonts w:ascii="Times New Roman CYR" w:hAnsi="Times New Roman CYR" w:cs="Times New Roman CYR"/>
          <w:b/>
          <w:iCs/>
        </w:rPr>
        <w:t>Рис 33. Среднедушевой денежный доход населения (за месяц), руб.</w:t>
      </w:r>
    </w:p>
    <w:p w:rsidR="006806BB" w:rsidRDefault="006806BB" w:rsidP="00B86ADF">
      <w:pPr>
        <w:autoSpaceDE w:val="0"/>
        <w:autoSpaceDN w:val="0"/>
        <w:adjustRightInd w:val="0"/>
        <w:ind w:firstLine="709"/>
        <w:jc w:val="both"/>
        <w:rPr>
          <w:rFonts w:ascii="Times New Roman CYR" w:hAnsi="Times New Roman CYR" w:cs="Times New Roman CYR"/>
          <w:sz w:val="28"/>
          <w:szCs w:val="28"/>
        </w:rPr>
      </w:pPr>
    </w:p>
    <w:p w:rsidR="00B86ADF" w:rsidRPr="007A36E7" w:rsidRDefault="00B86ADF" w:rsidP="00B86ADF">
      <w:pPr>
        <w:autoSpaceDE w:val="0"/>
        <w:autoSpaceDN w:val="0"/>
        <w:adjustRightInd w:val="0"/>
        <w:ind w:firstLine="709"/>
        <w:jc w:val="both"/>
        <w:rPr>
          <w:rFonts w:ascii="Times New Roman CYR" w:hAnsi="Times New Roman CYR" w:cs="Times New Roman CYR"/>
          <w:sz w:val="28"/>
          <w:szCs w:val="28"/>
        </w:rPr>
      </w:pPr>
      <w:r w:rsidRPr="007A36E7">
        <w:rPr>
          <w:rFonts w:ascii="Times New Roman CYR" w:hAnsi="Times New Roman CYR" w:cs="Times New Roman CYR"/>
          <w:sz w:val="28"/>
          <w:szCs w:val="28"/>
        </w:rPr>
        <w:t xml:space="preserve">В соответствии с представленной динамикой </w:t>
      </w:r>
      <w:proofErr w:type="spellStart"/>
      <w:r w:rsidRPr="007A36E7">
        <w:rPr>
          <w:rFonts w:ascii="Times New Roman CYR" w:hAnsi="Times New Roman CYR" w:cs="Times New Roman CYR"/>
          <w:sz w:val="28"/>
          <w:szCs w:val="28"/>
        </w:rPr>
        <w:t>среднедушевный</w:t>
      </w:r>
      <w:proofErr w:type="spellEnd"/>
      <w:r w:rsidRPr="007A36E7">
        <w:rPr>
          <w:rFonts w:ascii="Times New Roman CYR" w:hAnsi="Times New Roman CYR" w:cs="Times New Roman CYR"/>
          <w:sz w:val="28"/>
          <w:szCs w:val="28"/>
        </w:rPr>
        <w:t xml:space="preserve"> денежный доход населения по оценке в 2019 году вырастет и составит </w:t>
      </w:r>
      <w:r w:rsidRPr="007A36E7">
        <w:rPr>
          <w:rFonts w:ascii="Times New Roman CYR" w:hAnsi="Times New Roman CYR" w:cs="Times New Roman CYR"/>
          <w:b/>
          <w:sz w:val="28"/>
          <w:szCs w:val="28"/>
        </w:rPr>
        <w:t>67 458,0 руб</w:t>
      </w:r>
      <w:r w:rsidRPr="007A36E7">
        <w:rPr>
          <w:rFonts w:ascii="Times New Roman CYR" w:hAnsi="Times New Roman CYR" w:cs="Times New Roman CYR"/>
          <w:sz w:val="28"/>
          <w:szCs w:val="28"/>
        </w:rPr>
        <w:t xml:space="preserve">., а в прогнозируемом периоде: в 2020 году – </w:t>
      </w:r>
      <w:r w:rsidRPr="007A36E7">
        <w:rPr>
          <w:rFonts w:ascii="Times New Roman CYR" w:hAnsi="Times New Roman CYR" w:cs="Times New Roman CYR"/>
          <w:b/>
          <w:sz w:val="28"/>
          <w:szCs w:val="28"/>
        </w:rPr>
        <w:t>70 409,5 руб</w:t>
      </w:r>
      <w:r w:rsidRPr="007A36E7">
        <w:rPr>
          <w:rFonts w:ascii="Times New Roman CYR" w:hAnsi="Times New Roman CYR" w:cs="Times New Roman CYR"/>
          <w:sz w:val="28"/>
          <w:szCs w:val="28"/>
        </w:rPr>
        <w:t xml:space="preserve">., в 2021 году – </w:t>
      </w:r>
      <w:r w:rsidRPr="007A36E7">
        <w:rPr>
          <w:rFonts w:ascii="Times New Roman CYR" w:hAnsi="Times New Roman CYR" w:cs="Times New Roman CYR"/>
          <w:b/>
          <w:sz w:val="28"/>
          <w:szCs w:val="28"/>
        </w:rPr>
        <w:t>73 819,8 руб.,</w:t>
      </w:r>
      <w:r w:rsidRPr="007A36E7">
        <w:rPr>
          <w:rFonts w:ascii="Times New Roman CYR" w:hAnsi="Times New Roman CYR" w:cs="Times New Roman CYR"/>
          <w:sz w:val="28"/>
          <w:szCs w:val="28"/>
        </w:rPr>
        <w:t xml:space="preserve"> в 2022 г. – </w:t>
      </w:r>
      <w:r w:rsidRPr="007A36E7">
        <w:rPr>
          <w:rFonts w:ascii="Times New Roman CYR" w:hAnsi="Times New Roman CYR" w:cs="Times New Roman CYR"/>
          <w:b/>
          <w:sz w:val="28"/>
          <w:szCs w:val="28"/>
        </w:rPr>
        <w:t>77 449,7 руб.</w:t>
      </w:r>
    </w:p>
    <w:p w:rsidR="001B4A94" w:rsidRPr="00DE504A" w:rsidRDefault="001B4A94" w:rsidP="005E0D48">
      <w:pPr>
        <w:autoSpaceDE w:val="0"/>
        <w:autoSpaceDN w:val="0"/>
        <w:adjustRightInd w:val="0"/>
        <w:ind w:firstLine="709"/>
        <w:jc w:val="both"/>
        <w:rPr>
          <w:rFonts w:ascii="Times New Roman CYR" w:hAnsi="Times New Roman CYR" w:cs="Times New Roman CYR"/>
          <w:color w:val="000000"/>
          <w:sz w:val="28"/>
          <w:szCs w:val="28"/>
        </w:rPr>
      </w:pPr>
      <w:r w:rsidRPr="00DE504A">
        <w:rPr>
          <w:rFonts w:ascii="Times New Roman CYR" w:hAnsi="Times New Roman CYR" w:cs="Times New Roman CYR"/>
          <w:sz w:val="28"/>
          <w:szCs w:val="28"/>
        </w:rPr>
        <w:lastRenderedPageBreak/>
        <w:t>По оценке 201</w:t>
      </w:r>
      <w:r w:rsidR="00DE504A" w:rsidRPr="00DE504A">
        <w:rPr>
          <w:rFonts w:ascii="Times New Roman CYR" w:hAnsi="Times New Roman CYR" w:cs="Times New Roman CYR"/>
          <w:sz w:val="28"/>
          <w:szCs w:val="28"/>
        </w:rPr>
        <w:t>9</w:t>
      </w:r>
      <w:r w:rsidRPr="00DE504A">
        <w:rPr>
          <w:rFonts w:ascii="Times New Roman CYR" w:hAnsi="Times New Roman CYR" w:cs="Times New Roman CYR"/>
          <w:sz w:val="28"/>
          <w:szCs w:val="28"/>
        </w:rPr>
        <w:t xml:space="preserve"> года темп роста среднедушевых денежных доходов составит</w:t>
      </w:r>
      <w:r w:rsidRPr="00DE504A">
        <w:rPr>
          <w:rFonts w:ascii="Times New Roman CYR" w:hAnsi="Times New Roman CYR" w:cs="Times New Roman CYR"/>
          <w:color w:val="000000"/>
          <w:sz w:val="28"/>
          <w:szCs w:val="28"/>
        </w:rPr>
        <w:t>:</w:t>
      </w:r>
    </w:p>
    <w:p w:rsidR="001B4A94" w:rsidRPr="00DE504A" w:rsidRDefault="001B4A94" w:rsidP="005E0D48">
      <w:pPr>
        <w:autoSpaceDE w:val="0"/>
        <w:autoSpaceDN w:val="0"/>
        <w:adjustRightInd w:val="0"/>
        <w:ind w:firstLine="709"/>
        <w:jc w:val="both"/>
        <w:rPr>
          <w:rFonts w:ascii="Times New Roman CYR" w:hAnsi="Times New Roman CYR" w:cs="Times New Roman CYR"/>
          <w:color w:val="000000"/>
          <w:sz w:val="28"/>
          <w:szCs w:val="28"/>
        </w:rPr>
      </w:pPr>
      <w:r w:rsidRPr="00DE504A">
        <w:rPr>
          <w:rFonts w:ascii="Times New Roman CYR" w:hAnsi="Times New Roman CYR" w:cs="Times New Roman CYR"/>
          <w:color w:val="000000"/>
          <w:sz w:val="28"/>
          <w:szCs w:val="28"/>
        </w:rPr>
        <w:t>в номинальном выражении: 201</w:t>
      </w:r>
      <w:r w:rsidR="00DE504A" w:rsidRPr="00DE504A">
        <w:rPr>
          <w:rFonts w:ascii="Times New Roman CYR" w:hAnsi="Times New Roman CYR" w:cs="Times New Roman CYR"/>
          <w:color w:val="000000"/>
          <w:sz w:val="28"/>
          <w:szCs w:val="28"/>
        </w:rPr>
        <w:t>9</w:t>
      </w:r>
      <w:r w:rsidRPr="00DE504A">
        <w:rPr>
          <w:rFonts w:ascii="Times New Roman CYR" w:hAnsi="Times New Roman CYR" w:cs="Times New Roman CYR"/>
          <w:color w:val="000000"/>
          <w:sz w:val="28"/>
          <w:szCs w:val="28"/>
        </w:rPr>
        <w:t xml:space="preserve"> год – </w:t>
      </w:r>
      <w:r w:rsidR="00DE504A" w:rsidRPr="00DE504A">
        <w:rPr>
          <w:rFonts w:ascii="Times New Roman CYR" w:hAnsi="Times New Roman CYR" w:cs="Times New Roman CYR"/>
          <w:color w:val="000000"/>
          <w:sz w:val="28"/>
          <w:szCs w:val="28"/>
        </w:rPr>
        <w:t>105,6</w:t>
      </w:r>
      <w:r w:rsidRPr="00DE504A">
        <w:rPr>
          <w:rFonts w:ascii="Times New Roman CYR" w:hAnsi="Times New Roman CYR" w:cs="Times New Roman CYR"/>
          <w:color w:val="000000"/>
          <w:sz w:val="28"/>
          <w:szCs w:val="28"/>
        </w:rPr>
        <w:t>%, 20</w:t>
      </w:r>
      <w:r w:rsidR="00DE504A" w:rsidRPr="00DE504A">
        <w:rPr>
          <w:rFonts w:ascii="Times New Roman CYR" w:hAnsi="Times New Roman CYR" w:cs="Times New Roman CYR"/>
          <w:color w:val="000000"/>
          <w:sz w:val="28"/>
          <w:szCs w:val="28"/>
        </w:rPr>
        <w:t>20</w:t>
      </w:r>
      <w:r w:rsidRPr="00DE504A">
        <w:rPr>
          <w:rFonts w:ascii="Times New Roman CYR" w:hAnsi="Times New Roman CYR" w:cs="Times New Roman CYR"/>
          <w:color w:val="000000"/>
          <w:sz w:val="28"/>
          <w:szCs w:val="28"/>
        </w:rPr>
        <w:t xml:space="preserve"> год – </w:t>
      </w:r>
      <w:r w:rsidR="00DE504A" w:rsidRPr="00DE504A">
        <w:rPr>
          <w:rFonts w:ascii="Times New Roman CYR" w:hAnsi="Times New Roman CYR" w:cs="Times New Roman CYR"/>
          <w:color w:val="000000"/>
          <w:sz w:val="28"/>
          <w:szCs w:val="28"/>
        </w:rPr>
        <w:t>104,4</w:t>
      </w:r>
      <w:r w:rsidRPr="00DE504A">
        <w:rPr>
          <w:rFonts w:ascii="Times New Roman CYR" w:hAnsi="Times New Roman CYR" w:cs="Times New Roman CYR"/>
          <w:color w:val="000000"/>
          <w:sz w:val="28"/>
          <w:szCs w:val="28"/>
        </w:rPr>
        <w:t>%, 202</w:t>
      </w:r>
      <w:r w:rsidR="00DE504A" w:rsidRPr="00DE504A">
        <w:rPr>
          <w:rFonts w:ascii="Times New Roman CYR" w:hAnsi="Times New Roman CYR" w:cs="Times New Roman CYR"/>
          <w:color w:val="000000"/>
          <w:sz w:val="28"/>
          <w:szCs w:val="28"/>
        </w:rPr>
        <w:t>1</w:t>
      </w:r>
      <w:r w:rsidRPr="00DE504A">
        <w:rPr>
          <w:rFonts w:ascii="Times New Roman CYR" w:hAnsi="Times New Roman CYR" w:cs="Times New Roman CYR"/>
          <w:color w:val="000000"/>
          <w:sz w:val="28"/>
          <w:szCs w:val="28"/>
        </w:rPr>
        <w:t xml:space="preserve"> год – </w:t>
      </w:r>
      <w:r w:rsidR="00DE504A" w:rsidRPr="00DE504A">
        <w:rPr>
          <w:rFonts w:ascii="Times New Roman CYR" w:hAnsi="Times New Roman CYR" w:cs="Times New Roman CYR"/>
          <w:color w:val="000000"/>
          <w:sz w:val="28"/>
          <w:szCs w:val="28"/>
        </w:rPr>
        <w:t>104,8</w:t>
      </w:r>
      <w:r w:rsidRPr="00DE504A">
        <w:rPr>
          <w:rFonts w:ascii="Times New Roman CYR" w:hAnsi="Times New Roman CYR" w:cs="Times New Roman CYR"/>
          <w:color w:val="000000"/>
          <w:sz w:val="28"/>
          <w:szCs w:val="28"/>
        </w:rPr>
        <w:t>%, 202</w:t>
      </w:r>
      <w:r w:rsidR="00DE504A" w:rsidRPr="00DE504A">
        <w:rPr>
          <w:rFonts w:ascii="Times New Roman CYR" w:hAnsi="Times New Roman CYR" w:cs="Times New Roman CYR"/>
          <w:color w:val="000000"/>
          <w:sz w:val="28"/>
          <w:szCs w:val="28"/>
        </w:rPr>
        <w:t>2</w:t>
      </w:r>
      <w:r w:rsidRPr="00DE504A">
        <w:rPr>
          <w:rFonts w:ascii="Times New Roman CYR" w:hAnsi="Times New Roman CYR" w:cs="Times New Roman CYR"/>
          <w:color w:val="000000"/>
          <w:sz w:val="28"/>
          <w:szCs w:val="28"/>
        </w:rPr>
        <w:t xml:space="preserve"> год – </w:t>
      </w:r>
      <w:r w:rsidR="00DE504A" w:rsidRPr="00DE504A">
        <w:rPr>
          <w:rFonts w:ascii="Times New Roman CYR" w:hAnsi="Times New Roman CYR" w:cs="Times New Roman CYR"/>
          <w:color w:val="000000"/>
          <w:sz w:val="28"/>
          <w:szCs w:val="28"/>
        </w:rPr>
        <w:t>104,9</w:t>
      </w:r>
      <w:r w:rsidRPr="00DE504A">
        <w:rPr>
          <w:rFonts w:ascii="Times New Roman CYR" w:hAnsi="Times New Roman CYR" w:cs="Times New Roman CYR"/>
          <w:color w:val="000000"/>
          <w:sz w:val="28"/>
          <w:szCs w:val="28"/>
        </w:rPr>
        <w:t>%;</w:t>
      </w:r>
    </w:p>
    <w:p w:rsidR="001B4A94" w:rsidRPr="00DE504A" w:rsidRDefault="001B4A94" w:rsidP="005E0D48">
      <w:pPr>
        <w:autoSpaceDE w:val="0"/>
        <w:autoSpaceDN w:val="0"/>
        <w:adjustRightInd w:val="0"/>
        <w:ind w:firstLine="709"/>
        <w:jc w:val="both"/>
        <w:rPr>
          <w:rFonts w:ascii="Times New Roman CYR" w:hAnsi="Times New Roman CYR" w:cs="Times New Roman CYR"/>
          <w:color w:val="000000"/>
          <w:sz w:val="28"/>
          <w:szCs w:val="28"/>
        </w:rPr>
      </w:pPr>
      <w:r w:rsidRPr="00DE504A">
        <w:rPr>
          <w:rFonts w:ascii="Times New Roman CYR" w:hAnsi="Times New Roman CYR" w:cs="Times New Roman CYR"/>
          <w:color w:val="000000"/>
          <w:sz w:val="28"/>
          <w:szCs w:val="28"/>
        </w:rPr>
        <w:t>в реальном выражении: 201</w:t>
      </w:r>
      <w:r w:rsidR="00DE504A" w:rsidRPr="00DE504A">
        <w:rPr>
          <w:rFonts w:ascii="Times New Roman CYR" w:hAnsi="Times New Roman CYR" w:cs="Times New Roman CYR"/>
          <w:color w:val="000000"/>
          <w:sz w:val="28"/>
          <w:szCs w:val="28"/>
        </w:rPr>
        <w:t>9</w:t>
      </w:r>
      <w:r w:rsidRPr="00DE504A">
        <w:rPr>
          <w:rFonts w:ascii="Times New Roman CYR" w:hAnsi="Times New Roman CYR" w:cs="Times New Roman CYR"/>
          <w:color w:val="000000"/>
          <w:sz w:val="28"/>
          <w:szCs w:val="28"/>
        </w:rPr>
        <w:t xml:space="preserve"> год – </w:t>
      </w:r>
      <w:r w:rsidR="00DE504A" w:rsidRPr="00DE504A">
        <w:rPr>
          <w:rFonts w:ascii="Times New Roman CYR" w:hAnsi="Times New Roman CYR" w:cs="Times New Roman CYR"/>
          <w:color w:val="000000"/>
          <w:sz w:val="28"/>
          <w:szCs w:val="28"/>
        </w:rPr>
        <w:t>100,2</w:t>
      </w:r>
      <w:r w:rsidRPr="00DE504A">
        <w:rPr>
          <w:rFonts w:ascii="Times New Roman CYR" w:hAnsi="Times New Roman CYR" w:cs="Times New Roman CYR"/>
          <w:color w:val="000000"/>
          <w:sz w:val="28"/>
          <w:szCs w:val="28"/>
        </w:rPr>
        <w:t>%, 20</w:t>
      </w:r>
      <w:r w:rsidR="00DE504A" w:rsidRPr="00DE504A">
        <w:rPr>
          <w:rFonts w:ascii="Times New Roman CYR" w:hAnsi="Times New Roman CYR" w:cs="Times New Roman CYR"/>
          <w:color w:val="000000"/>
          <w:sz w:val="28"/>
          <w:szCs w:val="28"/>
        </w:rPr>
        <w:t>20</w:t>
      </w:r>
      <w:r w:rsidRPr="00DE504A">
        <w:rPr>
          <w:rFonts w:ascii="Times New Roman CYR" w:hAnsi="Times New Roman CYR" w:cs="Times New Roman CYR"/>
          <w:color w:val="000000"/>
          <w:sz w:val="28"/>
          <w:szCs w:val="28"/>
        </w:rPr>
        <w:t xml:space="preserve"> год – </w:t>
      </w:r>
      <w:r w:rsidR="00DE504A" w:rsidRPr="00DE504A">
        <w:rPr>
          <w:rFonts w:ascii="Times New Roman CYR" w:hAnsi="Times New Roman CYR" w:cs="Times New Roman CYR"/>
          <w:color w:val="000000"/>
          <w:sz w:val="28"/>
          <w:szCs w:val="28"/>
        </w:rPr>
        <w:t>100,5</w:t>
      </w:r>
      <w:r w:rsidRPr="00DE504A">
        <w:rPr>
          <w:rFonts w:ascii="Times New Roman CYR" w:hAnsi="Times New Roman CYR" w:cs="Times New Roman CYR"/>
          <w:color w:val="000000"/>
          <w:sz w:val="28"/>
          <w:szCs w:val="28"/>
        </w:rPr>
        <w:t>%, 202</w:t>
      </w:r>
      <w:r w:rsidR="00DE504A" w:rsidRPr="00DE504A">
        <w:rPr>
          <w:rFonts w:ascii="Times New Roman CYR" w:hAnsi="Times New Roman CYR" w:cs="Times New Roman CYR"/>
          <w:color w:val="000000"/>
          <w:sz w:val="28"/>
          <w:szCs w:val="28"/>
        </w:rPr>
        <w:t>1</w:t>
      </w:r>
      <w:r w:rsidRPr="00DE504A">
        <w:rPr>
          <w:rFonts w:ascii="Times New Roman CYR" w:hAnsi="Times New Roman CYR" w:cs="Times New Roman CYR"/>
          <w:color w:val="000000"/>
          <w:sz w:val="28"/>
          <w:szCs w:val="28"/>
        </w:rPr>
        <w:t xml:space="preserve"> год – </w:t>
      </w:r>
      <w:r w:rsidR="00DE504A" w:rsidRPr="00DE504A">
        <w:rPr>
          <w:rFonts w:ascii="Times New Roman CYR" w:hAnsi="Times New Roman CYR" w:cs="Times New Roman CYR"/>
          <w:color w:val="000000"/>
          <w:sz w:val="28"/>
          <w:szCs w:val="28"/>
        </w:rPr>
        <w:t>100,8</w:t>
      </w:r>
      <w:r w:rsidRPr="00DE504A">
        <w:rPr>
          <w:rFonts w:ascii="Times New Roman CYR" w:hAnsi="Times New Roman CYR" w:cs="Times New Roman CYR"/>
          <w:color w:val="000000"/>
          <w:sz w:val="28"/>
          <w:szCs w:val="28"/>
        </w:rPr>
        <w:t xml:space="preserve">%, 2021 год – </w:t>
      </w:r>
      <w:r w:rsidR="00DE504A" w:rsidRPr="00DE504A">
        <w:rPr>
          <w:rFonts w:ascii="Times New Roman CYR" w:hAnsi="Times New Roman CYR" w:cs="Times New Roman CYR"/>
          <w:color w:val="000000"/>
          <w:sz w:val="28"/>
          <w:szCs w:val="28"/>
        </w:rPr>
        <w:t>100,9</w:t>
      </w:r>
      <w:r w:rsidRPr="00DE504A">
        <w:rPr>
          <w:rFonts w:ascii="Times New Roman CYR" w:hAnsi="Times New Roman CYR" w:cs="Times New Roman CYR"/>
          <w:color w:val="000000"/>
          <w:sz w:val="28"/>
          <w:szCs w:val="28"/>
        </w:rPr>
        <w:t>%.</w:t>
      </w:r>
    </w:p>
    <w:p w:rsidR="001B4A94" w:rsidRPr="007A36E7" w:rsidRDefault="001B4A94" w:rsidP="005E0D48">
      <w:pPr>
        <w:autoSpaceDE w:val="0"/>
        <w:autoSpaceDN w:val="0"/>
        <w:adjustRightInd w:val="0"/>
        <w:ind w:firstLine="709"/>
        <w:jc w:val="both"/>
        <w:rPr>
          <w:rFonts w:ascii="Times New Roman CYR" w:hAnsi="Times New Roman CYR" w:cs="Times New Roman CYR"/>
          <w:sz w:val="28"/>
          <w:szCs w:val="28"/>
          <w:u w:val="single"/>
        </w:rPr>
      </w:pPr>
      <w:r w:rsidRPr="007A36E7">
        <w:rPr>
          <w:rFonts w:ascii="Times New Roman CYR" w:hAnsi="Times New Roman CYR" w:cs="Times New Roman CYR"/>
          <w:sz w:val="28"/>
          <w:szCs w:val="28"/>
          <w:u w:val="single"/>
        </w:rPr>
        <w:t>Заработная плата является важнейшим индикатором роста уровня жизни населения Северо-Енисейского района. Рост доходов граждан обеспечивает и рост благополучия жителей района.</w:t>
      </w:r>
    </w:p>
    <w:p w:rsidR="00B86ADF" w:rsidRDefault="00B86ADF" w:rsidP="005E0D48">
      <w:pPr>
        <w:autoSpaceDE w:val="0"/>
        <w:autoSpaceDN w:val="0"/>
        <w:adjustRightInd w:val="0"/>
        <w:ind w:firstLine="709"/>
        <w:jc w:val="both"/>
        <w:rPr>
          <w:rFonts w:ascii="Times New Roman CYR" w:hAnsi="Times New Roman CYR" w:cs="Times New Roman CYR"/>
          <w:sz w:val="28"/>
          <w:szCs w:val="28"/>
        </w:rPr>
      </w:pPr>
    </w:p>
    <w:p w:rsidR="001B4A94" w:rsidRPr="007A36E7" w:rsidRDefault="001B4A94" w:rsidP="005E0D48">
      <w:pPr>
        <w:autoSpaceDE w:val="0"/>
        <w:autoSpaceDN w:val="0"/>
        <w:adjustRightInd w:val="0"/>
        <w:ind w:firstLine="709"/>
        <w:jc w:val="both"/>
        <w:rPr>
          <w:rFonts w:ascii="Times New Roman CYR" w:hAnsi="Times New Roman CYR" w:cs="Times New Roman CYR"/>
          <w:sz w:val="28"/>
          <w:szCs w:val="28"/>
        </w:rPr>
      </w:pPr>
      <w:r w:rsidRPr="007A36E7">
        <w:rPr>
          <w:rFonts w:ascii="Times New Roman CYR" w:hAnsi="Times New Roman CYR" w:cs="Times New Roman CYR"/>
          <w:sz w:val="28"/>
          <w:szCs w:val="28"/>
        </w:rPr>
        <w:t xml:space="preserve">Развитие экономики положительно отражается на уровне жизни населения. Поэтому, одним из основных безусловных приоритетов социально-экономического развития района является своевременная и полная выплата заработной платы, начисленная всем работникам предприятий и организаций района. Проводимая в </w:t>
      </w:r>
      <w:proofErr w:type="gramStart"/>
      <w:r w:rsidRPr="007A36E7">
        <w:rPr>
          <w:rFonts w:ascii="Times New Roman CYR" w:hAnsi="Times New Roman CYR" w:cs="Times New Roman CYR"/>
          <w:sz w:val="28"/>
          <w:szCs w:val="28"/>
        </w:rPr>
        <w:t>районе</w:t>
      </w:r>
      <w:proofErr w:type="gramEnd"/>
      <w:r w:rsidRPr="007A36E7">
        <w:rPr>
          <w:rFonts w:ascii="Times New Roman CYR" w:hAnsi="Times New Roman CYR" w:cs="Times New Roman CYR"/>
          <w:sz w:val="28"/>
          <w:szCs w:val="28"/>
        </w:rPr>
        <w:t xml:space="preserve"> в течение 201</w:t>
      </w:r>
      <w:r w:rsidR="00DE504A" w:rsidRPr="007A36E7">
        <w:rPr>
          <w:rFonts w:ascii="Times New Roman CYR" w:hAnsi="Times New Roman CYR" w:cs="Times New Roman CYR"/>
          <w:sz w:val="28"/>
          <w:szCs w:val="28"/>
        </w:rPr>
        <w:t>8</w:t>
      </w:r>
      <w:r w:rsidRPr="007A36E7">
        <w:rPr>
          <w:rFonts w:ascii="Times New Roman CYR" w:hAnsi="Times New Roman CYR" w:cs="Times New Roman CYR"/>
          <w:sz w:val="28"/>
          <w:szCs w:val="28"/>
        </w:rPr>
        <w:t xml:space="preserve"> года политика в области оплаты труда была направлена в первую очередь на повышение жизненного уровня работников производственной и бюджетной сфер района.</w:t>
      </w:r>
    </w:p>
    <w:p w:rsidR="006806BB" w:rsidRDefault="006806BB" w:rsidP="005E0D48">
      <w:pPr>
        <w:autoSpaceDE w:val="0"/>
        <w:autoSpaceDN w:val="0"/>
        <w:adjustRightInd w:val="0"/>
        <w:ind w:firstLine="709"/>
        <w:jc w:val="both"/>
        <w:rPr>
          <w:rFonts w:ascii="Times New Roman CYR" w:hAnsi="Times New Roman CYR" w:cs="Times New Roman CYR"/>
          <w:b/>
          <w:bCs/>
          <w:sz w:val="28"/>
          <w:szCs w:val="28"/>
        </w:rPr>
      </w:pPr>
    </w:p>
    <w:p w:rsidR="001B4A94" w:rsidRPr="007A36E7" w:rsidRDefault="001B4A94" w:rsidP="005E0D48">
      <w:pPr>
        <w:autoSpaceDE w:val="0"/>
        <w:autoSpaceDN w:val="0"/>
        <w:adjustRightInd w:val="0"/>
        <w:ind w:firstLine="709"/>
        <w:jc w:val="both"/>
        <w:rPr>
          <w:rFonts w:ascii="Times New Roman CYR" w:hAnsi="Times New Roman CYR" w:cs="Times New Roman CYR"/>
          <w:b/>
          <w:bCs/>
          <w:sz w:val="28"/>
          <w:szCs w:val="28"/>
        </w:rPr>
      </w:pPr>
      <w:r w:rsidRPr="007A36E7">
        <w:rPr>
          <w:rFonts w:ascii="Times New Roman CYR" w:hAnsi="Times New Roman CYR" w:cs="Times New Roman CYR"/>
          <w:b/>
          <w:bCs/>
          <w:sz w:val="28"/>
          <w:szCs w:val="28"/>
        </w:rPr>
        <w:t>Размер среднемесячной заработной платы всего по Северо-Енисейскому району в 201</w:t>
      </w:r>
      <w:r w:rsidR="00DE504A" w:rsidRPr="007A36E7">
        <w:rPr>
          <w:rFonts w:ascii="Times New Roman CYR" w:hAnsi="Times New Roman CYR" w:cs="Times New Roman CYR"/>
          <w:b/>
          <w:bCs/>
          <w:sz w:val="28"/>
          <w:szCs w:val="28"/>
        </w:rPr>
        <w:t>8</w:t>
      </w:r>
      <w:r w:rsidRPr="007A36E7">
        <w:rPr>
          <w:rFonts w:ascii="Times New Roman CYR" w:hAnsi="Times New Roman CYR" w:cs="Times New Roman CYR"/>
          <w:b/>
          <w:bCs/>
          <w:sz w:val="28"/>
          <w:szCs w:val="28"/>
        </w:rPr>
        <w:t xml:space="preserve"> году составил – </w:t>
      </w:r>
      <w:r w:rsidR="00076F4A" w:rsidRPr="007A36E7">
        <w:rPr>
          <w:rFonts w:ascii="Times New Roman CYR" w:hAnsi="Times New Roman CYR" w:cs="Times New Roman CYR"/>
          <w:b/>
          <w:bCs/>
          <w:sz w:val="28"/>
          <w:szCs w:val="28"/>
        </w:rPr>
        <w:t>91 777,6</w:t>
      </w:r>
      <w:r w:rsidRPr="007A36E7">
        <w:rPr>
          <w:rFonts w:ascii="Times New Roman CYR" w:hAnsi="Times New Roman CYR" w:cs="Times New Roman CYR"/>
          <w:b/>
          <w:bCs/>
          <w:sz w:val="28"/>
          <w:szCs w:val="28"/>
        </w:rPr>
        <w:t xml:space="preserve"> руб., </w:t>
      </w:r>
      <w:r w:rsidRPr="007A36E7">
        <w:rPr>
          <w:rFonts w:ascii="Times New Roman CYR" w:hAnsi="Times New Roman CYR" w:cs="Times New Roman CYR"/>
          <w:sz w:val="28"/>
          <w:szCs w:val="28"/>
        </w:rPr>
        <w:t xml:space="preserve">что на </w:t>
      </w:r>
      <w:r w:rsidR="00F0368B">
        <w:rPr>
          <w:rFonts w:ascii="Times New Roman CYR" w:hAnsi="Times New Roman CYR" w:cs="Times New Roman CYR"/>
          <w:sz w:val="28"/>
          <w:szCs w:val="28"/>
        </w:rPr>
        <w:t>2</w:t>
      </w:r>
      <w:r w:rsidR="00076F4A" w:rsidRPr="007A36E7">
        <w:rPr>
          <w:rFonts w:ascii="Times New Roman CYR" w:hAnsi="Times New Roman CYR" w:cs="Times New Roman CYR"/>
          <w:sz w:val="28"/>
          <w:szCs w:val="28"/>
        </w:rPr>
        <w:t>,0</w:t>
      </w:r>
      <w:r w:rsidRPr="007A36E7">
        <w:rPr>
          <w:rFonts w:ascii="Times New Roman CYR" w:hAnsi="Times New Roman CYR" w:cs="Times New Roman CYR"/>
          <w:sz w:val="28"/>
          <w:szCs w:val="28"/>
        </w:rPr>
        <w:t>% больше чем в 201</w:t>
      </w:r>
      <w:r w:rsidR="00076F4A" w:rsidRPr="007A36E7">
        <w:rPr>
          <w:rFonts w:ascii="Times New Roman CYR" w:hAnsi="Times New Roman CYR" w:cs="Times New Roman CYR"/>
          <w:sz w:val="28"/>
          <w:szCs w:val="28"/>
        </w:rPr>
        <w:t>7</w:t>
      </w:r>
      <w:r w:rsidRPr="007A36E7">
        <w:rPr>
          <w:rFonts w:ascii="Times New Roman CYR" w:hAnsi="Times New Roman CYR" w:cs="Times New Roman CYR"/>
          <w:sz w:val="28"/>
          <w:szCs w:val="28"/>
        </w:rPr>
        <w:t xml:space="preserve"> году (201</w:t>
      </w:r>
      <w:r w:rsidR="00076F4A" w:rsidRPr="007A36E7">
        <w:rPr>
          <w:rFonts w:ascii="Times New Roman CYR" w:hAnsi="Times New Roman CYR" w:cs="Times New Roman CYR"/>
          <w:sz w:val="28"/>
          <w:szCs w:val="28"/>
        </w:rPr>
        <w:t>7</w:t>
      </w:r>
      <w:r w:rsidRPr="007A36E7">
        <w:rPr>
          <w:rFonts w:ascii="Times New Roman CYR" w:hAnsi="Times New Roman CYR" w:cs="Times New Roman CYR"/>
          <w:sz w:val="28"/>
          <w:szCs w:val="28"/>
        </w:rPr>
        <w:t xml:space="preserve">г. – </w:t>
      </w:r>
      <w:r w:rsidR="00076F4A" w:rsidRPr="007A36E7">
        <w:rPr>
          <w:rFonts w:ascii="Times New Roman CYR" w:hAnsi="Times New Roman CYR" w:cs="Times New Roman CYR"/>
          <w:sz w:val="28"/>
          <w:szCs w:val="28"/>
        </w:rPr>
        <w:t>89</w:t>
      </w:r>
      <w:r w:rsidR="00F0368B">
        <w:rPr>
          <w:rFonts w:ascii="Times New Roman CYR" w:hAnsi="Times New Roman CYR" w:cs="Times New Roman CYR"/>
          <w:sz w:val="28"/>
          <w:szCs w:val="28"/>
        </w:rPr>
        <w:t> 981,2</w:t>
      </w:r>
      <w:r w:rsidRPr="007A36E7">
        <w:rPr>
          <w:rFonts w:ascii="Times New Roman CYR" w:hAnsi="Times New Roman CYR" w:cs="Times New Roman CYR"/>
          <w:sz w:val="28"/>
          <w:szCs w:val="28"/>
        </w:rPr>
        <w:t xml:space="preserve"> руб.). </w:t>
      </w:r>
    </w:p>
    <w:p w:rsidR="006620F8" w:rsidRDefault="006620F8" w:rsidP="005E0D48">
      <w:pPr>
        <w:autoSpaceDE w:val="0"/>
        <w:autoSpaceDN w:val="0"/>
        <w:adjustRightInd w:val="0"/>
        <w:ind w:firstLine="709"/>
        <w:jc w:val="both"/>
        <w:rPr>
          <w:rFonts w:ascii="Times New Roman CYR" w:hAnsi="Times New Roman CYR" w:cs="Times New Roman CYR"/>
          <w:sz w:val="28"/>
          <w:szCs w:val="28"/>
        </w:rPr>
      </w:pPr>
    </w:p>
    <w:p w:rsidR="001B4A94" w:rsidRDefault="001B4A94" w:rsidP="005E0D48">
      <w:pPr>
        <w:autoSpaceDE w:val="0"/>
        <w:autoSpaceDN w:val="0"/>
        <w:adjustRightInd w:val="0"/>
        <w:ind w:firstLine="709"/>
        <w:jc w:val="both"/>
        <w:rPr>
          <w:rFonts w:ascii="Times New Roman CYR" w:hAnsi="Times New Roman CYR" w:cs="Times New Roman CYR"/>
          <w:sz w:val="28"/>
          <w:szCs w:val="28"/>
        </w:rPr>
      </w:pPr>
      <w:r w:rsidRPr="007A36E7">
        <w:rPr>
          <w:rFonts w:ascii="Times New Roman CYR" w:hAnsi="Times New Roman CYR" w:cs="Times New Roman CYR"/>
          <w:sz w:val="28"/>
          <w:szCs w:val="28"/>
        </w:rPr>
        <w:t xml:space="preserve">Динамика роста среднемесячной заработной платы всего по Северо-Енисейскому району представлена на рисунке </w:t>
      </w:r>
      <w:r w:rsidR="001F1C53">
        <w:rPr>
          <w:rFonts w:ascii="Times New Roman CYR" w:hAnsi="Times New Roman CYR" w:cs="Times New Roman CYR"/>
          <w:sz w:val="28"/>
          <w:szCs w:val="28"/>
        </w:rPr>
        <w:t>34</w:t>
      </w:r>
      <w:r w:rsidRPr="007A36E7">
        <w:rPr>
          <w:rFonts w:ascii="Times New Roman CYR" w:hAnsi="Times New Roman CYR" w:cs="Times New Roman CYR"/>
          <w:sz w:val="28"/>
          <w:szCs w:val="28"/>
        </w:rPr>
        <w:t>:</w:t>
      </w:r>
    </w:p>
    <w:p w:rsidR="00B86ADF" w:rsidRPr="007A36E7" w:rsidRDefault="00B86ADF" w:rsidP="005E0D48">
      <w:pPr>
        <w:autoSpaceDE w:val="0"/>
        <w:autoSpaceDN w:val="0"/>
        <w:adjustRightInd w:val="0"/>
        <w:ind w:firstLine="709"/>
        <w:jc w:val="both"/>
        <w:rPr>
          <w:rFonts w:ascii="Times New Roman CYR" w:hAnsi="Times New Roman CYR" w:cs="Times New Roman CYR"/>
          <w:sz w:val="28"/>
          <w:szCs w:val="28"/>
        </w:rPr>
      </w:pPr>
    </w:p>
    <w:p w:rsidR="001B4A94" w:rsidRPr="00BD0477" w:rsidRDefault="001B4A94" w:rsidP="005E0D48">
      <w:pPr>
        <w:autoSpaceDE w:val="0"/>
        <w:autoSpaceDN w:val="0"/>
        <w:adjustRightInd w:val="0"/>
        <w:jc w:val="center"/>
        <w:rPr>
          <w:rFonts w:ascii="Times New Roman CYR" w:hAnsi="Times New Roman CYR" w:cs="Times New Roman CYR"/>
          <w:highlight w:val="yellow"/>
        </w:rPr>
      </w:pPr>
      <w:r w:rsidRPr="00F00E88">
        <w:rPr>
          <w:rFonts w:ascii="Times New Roman CYR" w:hAnsi="Times New Roman CYR" w:cs="Times New Roman CYR"/>
          <w:noProof/>
        </w:rPr>
        <w:drawing>
          <wp:inline distT="0" distB="0" distL="0" distR="0">
            <wp:extent cx="6157573" cy="3605048"/>
            <wp:effectExtent l="19050" t="0" r="14627" b="0"/>
            <wp:docPr id="9" name="Объект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1B4A94" w:rsidRPr="006620F8" w:rsidRDefault="001B4A94" w:rsidP="005E0D48">
      <w:pPr>
        <w:autoSpaceDE w:val="0"/>
        <w:autoSpaceDN w:val="0"/>
        <w:adjustRightInd w:val="0"/>
        <w:jc w:val="center"/>
        <w:rPr>
          <w:rFonts w:ascii="Times New Roman CYR" w:hAnsi="Times New Roman CYR" w:cs="Times New Roman CYR"/>
          <w:b/>
          <w:iCs/>
        </w:rPr>
      </w:pPr>
      <w:r w:rsidRPr="006620F8">
        <w:rPr>
          <w:rFonts w:ascii="Times New Roman CYR" w:hAnsi="Times New Roman CYR" w:cs="Times New Roman CYR"/>
          <w:b/>
          <w:iCs/>
        </w:rPr>
        <w:t xml:space="preserve">Рис </w:t>
      </w:r>
      <w:r w:rsidR="001F1C53" w:rsidRPr="006620F8">
        <w:rPr>
          <w:rFonts w:ascii="Times New Roman CYR" w:hAnsi="Times New Roman CYR" w:cs="Times New Roman CYR"/>
          <w:b/>
          <w:iCs/>
        </w:rPr>
        <w:t>34</w:t>
      </w:r>
      <w:r w:rsidRPr="006620F8">
        <w:rPr>
          <w:rFonts w:ascii="Times New Roman CYR" w:hAnsi="Times New Roman CYR" w:cs="Times New Roman CYR"/>
          <w:b/>
          <w:iCs/>
        </w:rPr>
        <w:t>.  Среднемесячная заработная плата всего по Северо-Енисейскому району, руб.</w:t>
      </w:r>
    </w:p>
    <w:p w:rsidR="001B4A94" w:rsidRPr="00BD0477" w:rsidRDefault="001B4A94" w:rsidP="005E0D48">
      <w:pPr>
        <w:autoSpaceDE w:val="0"/>
        <w:autoSpaceDN w:val="0"/>
        <w:adjustRightInd w:val="0"/>
        <w:ind w:firstLine="709"/>
        <w:jc w:val="both"/>
        <w:rPr>
          <w:rFonts w:ascii="Times New Roman CYR" w:hAnsi="Times New Roman CYR" w:cs="Times New Roman CYR"/>
          <w:sz w:val="27"/>
          <w:szCs w:val="27"/>
          <w:highlight w:val="yellow"/>
        </w:rPr>
      </w:pPr>
    </w:p>
    <w:p w:rsidR="00076F4A" w:rsidRPr="000667EF" w:rsidRDefault="001B4A94" w:rsidP="005E0D48">
      <w:pPr>
        <w:autoSpaceDE w:val="0"/>
        <w:autoSpaceDN w:val="0"/>
        <w:adjustRightInd w:val="0"/>
        <w:ind w:firstLine="709"/>
        <w:jc w:val="both"/>
        <w:rPr>
          <w:rFonts w:ascii="Times New Roman CYR" w:hAnsi="Times New Roman CYR" w:cs="Times New Roman CYR"/>
          <w:sz w:val="28"/>
          <w:szCs w:val="28"/>
        </w:rPr>
      </w:pPr>
      <w:r w:rsidRPr="000667EF">
        <w:rPr>
          <w:rFonts w:ascii="Times New Roman CYR" w:hAnsi="Times New Roman CYR" w:cs="Times New Roman CYR"/>
          <w:sz w:val="28"/>
          <w:szCs w:val="28"/>
        </w:rPr>
        <w:t>По оценочным данным этот показатель</w:t>
      </w:r>
      <w:r w:rsidR="005D2411" w:rsidRPr="000667EF">
        <w:rPr>
          <w:rFonts w:ascii="Times New Roman CYR" w:hAnsi="Times New Roman CYR" w:cs="Times New Roman CYR"/>
          <w:sz w:val="28"/>
          <w:szCs w:val="28"/>
        </w:rPr>
        <w:t xml:space="preserve"> 2019 года</w:t>
      </w:r>
      <w:r w:rsidRPr="000667EF">
        <w:rPr>
          <w:rFonts w:ascii="Times New Roman CYR" w:hAnsi="Times New Roman CYR" w:cs="Times New Roman CYR"/>
          <w:sz w:val="28"/>
          <w:szCs w:val="28"/>
        </w:rPr>
        <w:t xml:space="preserve"> составит </w:t>
      </w:r>
      <w:r w:rsidR="00076F4A" w:rsidRPr="006620F8">
        <w:rPr>
          <w:rFonts w:ascii="Times New Roman CYR" w:hAnsi="Times New Roman CYR" w:cs="Times New Roman CYR"/>
          <w:b/>
          <w:sz w:val="28"/>
          <w:szCs w:val="28"/>
        </w:rPr>
        <w:t>96 917,1</w:t>
      </w:r>
      <w:r w:rsidR="00076F4A" w:rsidRPr="000667EF">
        <w:rPr>
          <w:rFonts w:ascii="Times New Roman CYR" w:hAnsi="Times New Roman CYR" w:cs="Times New Roman CYR"/>
          <w:sz w:val="28"/>
          <w:szCs w:val="28"/>
        </w:rPr>
        <w:t xml:space="preserve"> руб.</w:t>
      </w:r>
      <w:r w:rsidRPr="000667EF">
        <w:rPr>
          <w:rFonts w:ascii="Times New Roman CYR" w:hAnsi="Times New Roman CYR" w:cs="Times New Roman CYR"/>
          <w:sz w:val="28"/>
          <w:szCs w:val="28"/>
        </w:rPr>
        <w:t xml:space="preserve"> </w:t>
      </w:r>
    </w:p>
    <w:p w:rsidR="006806BB" w:rsidRDefault="001B4A94" w:rsidP="005E0D48">
      <w:pPr>
        <w:autoSpaceDE w:val="0"/>
        <w:autoSpaceDN w:val="0"/>
        <w:adjustRightInd w:val="0"/>
        <w:ind w:firstLine="709"/>
        <w:jc w:val="both"/>
        <w:rPr>
          <w:rFonts w:ascii="Times New Roman CYR" w:hAnsi="Times New Roman CYR" w:cs="Times New Roman CYR"/>
          <w:sz w:val="28"/>
          <w:szCs w:val="28"/>
        </w:rPr>
      </w:pPr>
      <w:r w:rsidRPr="000667EF">
        <w:rPr>
          <w:rFonts w:ascii="Times New Roman CYR" w:hAnsi="Times New Roman CYR" w:cs="Times New Roman CYR"/>
          <w:sz w:val="28"/>
          <w:szCs w:val="28"/>
        </w:rPr>
        <w:t>В плановом периоде на 20</w:t>
      </w:r>
      <w:r w:rsidR="00076F4A" w:rsidRPr="000667EF">
        <w:rPr>
          <w:rFonts w:ascii="Times New Roman CYR" w:hAnsi="Times New Roman CYR" w:cs="Times New Roman CYR"/>
          <w:sz w:val="28"/>
          <w:szCs w:val="28"/>
        </w:rPr>
        <w:t>20</w:t>
      </w:r>
      <w:r w:rsidRPr="000667EF">
        <w:rPr>
          <w:rFonts w:ascii="Times New Roman CYR" w:hAnsi="Times New Roman CYR" w:cs="Times New Roman CYR"/>
          <w:sz w:val="28"/>
          <w:szCs w:val="28"/>
        </w:rPr>
        <w:t>-202</w:t>
      </w:r>
      <w:r w:rsidR="00076F4A" w:rsidRPr="000667EF">
        <w:rPr>
          <w:rFonts w:ascii="Times New Roman CYR" w:hAnsi="Times New Roman CYR" w:cs="Times New Roman CYR"/>
          <w:sz w:val="28"/>
          <w:szCs w:val="28"/>
        </w:rPr>
        <w:t>2</w:t>
      </w:r>
      <w:r w:rsidRPr="000667EF">
        <w:rPr>
          <w:rFonts w:ascii="Times New Roman CYR" w:hAnsi="Times New Roman CYR" w:cs="Times New Roman CYR"/>
          <w:sz w:val="28"/>
          <w:szCs w:val="28"/>
        </w:rPr>
        <w:t xml:space="preserve"> годов размер среднемесячной заработной платы будет с каждым годом увеличиваться и составит в 20</w:t>
      </w:r>
      <w:r w:rsidR="00076F4A" w:rsidRPr="000667EF">
        <w:rPr>
          <w:rFonts w:ascii="Times New Roman CYR" w:hAnsi="Times New Roman CYR" w:cs="Times New Roman CYR"/>
          <w:sz w:val="28"/>
          <w:szCs w:val="28"/>
        </w:rPr>
        <w:t>20</w:t>
      </w:r>
      <w:r w:rsidRPr="000667EF">
        <w:rPr>
          <w:rFonts w:ascii="Times New Roman CYR" w:hAnsi="Times New Roman CYR" w:cs="Times New Roman CYR"/>
          <w:sz w:val="28"/>
          <w:szCs w:val="28"/>
        </w:rPr>
        <w:t xml:space="preserve"> году </w:t>
      </w:r>
      <w:r w:rsidR="00076F4A" w:rsidRPr="000667EF">
        <w:rPr>
          <w:rFonts w:ascii="Times New Roman CYR" w:hAnsi="Times New Roman CYR" w:cs="Times New Roman CYR"/>
          <w:sz w:val="28"/>
          <w:szCs w:val="28"/>
        </w:rPr>
        <w:t>101 157,6</w:t>
      </w:r>
      <w:r w:rsidRPr="000667EF">
        <w:rPr>
          <w:rFonts w:ascii="Times New Roman CYR" w:hAnsi="Times New Roman CYR" w:cs="Times New Roman CYR"/>
          <w:sz w:val="28"/>
          <w:szCs w:val="28"/>
        </w:rPr>
        <w:t xml:space="preserve"> руб., в </w:t>
      </w:r>
    </w:p>
    <w:p w:rsidR="006806BB" w:rsidRDefault="006806BB" w:rsidP="005E0D48">
      <w:pPr>
        <w:autoSpaceDE w:val="0"/>
        <w:autoSpaceDN w:val="0"/>
        <w:adjustRightInd w:val="0"/>
        <w:ind w:firstLine="709"/>
        <w:jc w:val="both"/>
        <w:rPr>
          <w:rFonts w:ascii="Times New Roman CYR" w:hAnsi="Times New Roman CYR" w:cs="Times New Roman CYR"/>
          <w:sz w:val="28"/>
          <w:szCs w:val="28"/>
        </w:rPr>
      </w:pPr>
    </w:p>
    <w:p w:rsidR="001B4A94" w:rsidRPr="000667EF" w:rsidRDefault="001B4A94" w:rsidP="006806BB">
      <w:pPr>
        <w:autoSpaceDE w:val="0"/>
        <w:autoSpaceDN w:val="0"/>
        <w:adjustRightInd w:val="0"/>
        <w:jc w:val="both"/>
        <w:rPr>
          <w:rFonts w:ascii="Times New Roman CYR" w:hAnsi="Times New Roman CYR" w:cs="Times New Roman CYR"/>
          <w:sz w:val="28"/>
          <w:szCs w:val="28"/>
        </w:rPr>
      </w:pPr>
      <w:r w:rsidRPr="000667EF">
        <w:rPr>
          <w:rFonts w:ascii="Times New Roman CYR" w:hAnsi="Times New Roman CYR" w:cs="Times New Roman CYR"/>
          <w:sz w:val="28"/>
          <w:szCs w:val="28"/>
        </w:rPr>
        <w:t>202</w:t>
      </w:r>
      <w:r w:rsidR="00076F4A" w:rsidRPr="000667EF">
        <w:rPr>
          <w:rFonts w:ascii="Times New Roman CYR" w:hAnsi="Times New Roman CYR" w:cs="Times New Roman CYR"/>
          <w:sz w:val="28"/>
          <w:szCs w:val="28"/>
        </w:rPr>
        <w:t>1</w:t>
      </w:r>
      <w:r w:rsidRPr="000667EF">
        <w:rPr>
          <w:rFonts w:ascii="Times New Roman CYR" w:hAnsi="Times New Roman CYR" w:cs="Times New Roman CYR"/>
          <w:sz w:val="28"/>
          <w:szCs w:val="28"/>
        </w:rPr>
        <w:t xml:space="preserve"> году – </w:t>
      </w:r>
      <w:r w:rsidR="00076F4A" w:rsidRPr="000667EF">
        <w:rPr>
          <w:rFonts w:ascii="Times New Roman CYR" w:hAnsi="Times New Roman CYR" w:cs="Times New Roman CYR"/>
          <w:sz w:val="28"/>
          <w:szCs w:val="28"/>
        </w:rPr>
        <w:t>106 057,2</w:t>
      </w:r>
      <w:r w:rsidRPr="000667EF">
        <w:rPr>
          <w:rFonts w:ascii="Times New Roman CYR" w:hAnsi="Times New Roman CYR" w:cs="Times New Roman CYR"/>
          <w:sz w:val="28"/>
          <w:szCs w:val="28"/>
        </w:rPr>
        <w:t xml:space="preserve"> руб., в 202</w:t>
      </w:r>
      <w:r w:rsidR="00076F4A" w:rsidRPr="000667EF">
        <w:rPr>
          <w:rFonts w:ascii="Times New Roman CYR" w:hAnsi="Times New Roman CYR" w:cs="Times New Roman CYR"/>
          <w:sz w:val="28"/>
          <w:szCs w:val="28"/>
        </w:rPr>
        <w:t>2</w:t>
      </w:r>
      <w:r w:rsidRPr="000667EF">
        <w:rPr>
          <w:rFonts w:ascii="Times New Roman CYR" w:hAnsi="Times New Roman CYR" w:cs="Times New Roman CYR"/>
          <w:sz w:val="28"/>
          <w:szCs w:val="28"/>
        </w:rPr>
        <w:t xml:space="preserve"> году – </w:t>
      </w:r>
      <w:r w:rsidR="00076F4A" w:rsidRPr="000667EF">
        <w:rPr>
          <w:rFonts w:ascii="Times New Roman CYR" w:hAnsi="Times New Roman CYR" w:cs="Times New Roman CYR"/>
          <w:sz w:val="28"/>
          <w:szCs w:val="28"/>
        </w:rPr>
        <w:t>111 272,2</w:t>
      </w:r>
      <w:r w:rsidRPr="000667EF">
        <w:rPr>
          <w:rFonts w:ascii="Times New Roman CYR" w:hAnsi="Times New Roman CYR" w:cs="Times New Roman CYR"/>
          <w:sz w:val="28"/>
          <w:szCs w:val="28"/>
        </w:rPr>
        <w:t xml:space="preserve"> руб. Повышение размера заработной платы и пенсий в среднесрочной перспективе обусловит рост номинальных денежных доходов населения района.</w:t>
      </w:r>
    </w:p>
    <w:p w:rsidR="006620F8" w:rsidRDefault="006620F8" w:rsidP="005E0D48">
      <w:pPr>
        <w:autoSpaceDE w:val="0"/>
        <w:autoSpaceDN w:val="0"/>
        <w:adjustRightInd w:val="0"/>
        <w:ind w:firstLine="709"/>
        <w:jc w:val="both"/>
        <w:rPr>
          <w:rFonts w:ascii="Times New Roman CYR" w:hAnsi="Times New Roman CYR" w:cs="Times New Roman CYR"/>
          <w:sz w:val="28"/>
          <w:szCs w:val="28"/>
        </w:rPr>
      </w:pPr>
    </w:p>
    <w:p w:rsidR="001B4A94" w:rsidRPr="000667EF" w:rsidRDefault="001B4A94" w:rsidP="005E0D48">
      <w:pPr>
        <w:autoSpaceDE w:val="0"/>
        <w:autoSpaceDN w:val="0"/>
        <w:adjustRightInd w:val="0"/>
        <w:ind w:firstLine="709"/>
        <w:jc w:val="both"/>
        <w:rPr>
          <w:rFonts w:ascii="Times New Roman CYR" w:hAnsi="Times New Roman CYR" w:cs="Times New Roman CYR"/>
          <w:sz w:val="28"/>
          <w:szCs w:val="28"/>
        </w:rPr>
      </w:pPr>
      <w:r w:rsidRPr="000667EF">
        <w:rPr>
          <w:rFonts w:ascii="Times New Roman CYR" w:hAnsi="Times New Roman CYR" w:cs="Times New Roman CYR"/>
          <w:sz w:val="28"/>
          <w:szCs w:val="28"/>
        </w:rPr>
        <w:t>В отчетном 201</w:t>
      </w:r>
      <w:r w:rsidR="005D2411" w:rsidRPr="000667EF">
        <w:rPr>
          <w:rFonts w:ascii="Times New Roman CYR" w:hAnsi="Times New Roman CYR" w:cs="Times New Roman CYR"/>
          <w:sz w:val="28"/>
          <w:szCs w:val="28"/>
        </w:rPr>
        <w:t>8</w:t>
      </w:r>
      <w:r w:rsidRPr="000667EF">
        <w:rPr>
          <w:rFonts w:ascii="Times New Roman CYR" w:hAnsi="Times New Roman CYR" w:cs="Times New Roman CYR"/>
          <w:sz w:val="28"/>
          <w:szCs w:val="28"/>
        </w:rPr>
        <w:t xml:space="preserve"> году рост заработной платы наблюда</w:t>
      </w:r>
      <w:r w:rsidR="005D2411" w:rsidRPr="000667EF">
        <w:rPr>
          <w:rFonts w:ascii="Times New Roman CYR" w:hAnsi="Times New Roman CYR" w:cs="Times New Roman CYR"/>
          <w:sz w:val="28"/>
          <w:szCs w:val="28"/>
        </w:rPr>
        <w:t>лся</w:t>
      </w:r>
      <w:r w:rsidRPr="000667EF">
        <w:rPr>
          <w:rFonts w:ascii="Times New Roman CYR" w:hAnsi="Times New Roman CYR" w:cs="Times New Roman CYR"/>
          <w:sz w:val="28"/>
          <w:szCs w:val="28"/>
        </w:rPr>
        <w:t xml:space="preserve"> во всех сферах деятельности организаций Северо-Енисейского района.</w:t>
      </w:r>
    </w:p>
    <w:p w:rsidR="001B4A94" w:rsidRPr="000667EF" w:rsidRDefault="001B4A94" w:rsidP="005E0D48">
      <w:pPr>
        <w:autoSpaceDE w:val="0"/>
        <w:autoSpaceDN w:val="0"/>
        <w:adjustRightInd w:val="0"/>
        <w:rPr>
          <w:rFonts w:ascii="Arial" w:hAnsi="Arial" w:cs="Arial"/>
          <w:sz w:val="28"/>
          <w:szCs w:val="28"/>
          <w:highlight w:val="yellow"/>
        </w:rPr>
      </w:pPr>
    </w:p>
    <w:p w:rsidR="00276DCE" w:rsidRPr="000667EF" w:rsidRDefault="00276DCE" w:rsidP="00276DCE">
      <w:pPr>
        <w:ind w:firstLine="709"/>
        <w:jc w:val="both"/>
        <w:rPr>
          <w:sz w:val="28"/>
          <w:szCs w:val="28"/>
        </w:rPr>
      </w:pPr>
      <w:r w:rsidRPr="000667EF">
        <w:rPr>
          <w:sz w:val="28"/>
          <w:szCs w:val="28"/>
        </w:rPr>
        <w:t>Общий фонд заработной платы, начисленный работникам списочного состава и внешним совместителям по полному кругу организаций в Северо-Енисейском районе за 201</w:t>
      </w:r>
      <w:r w:rsidR="005D2411" w:rsidRPr="000667EF">
        <w:rPr>
          <w:sz w:val="28"/>
          <w:szCs w:val="28"/>
        </w:rPr>
        <w:t>8</w:t>
      </w:r>
      <w:r w:rsidRPr="000667EF">
        <w:rPr>
          <w:sz w:val="28"/>
          <w:szCs w:val="28"/>
        </w:rPr>
        <w:t xml:space="preserve"> год, составил </w:t>
      </w:r>
      <w:r w:rsidR="005D2411" w:rsidRPr="000667EF">
        <w:rPr>
          <w:b/>
          <w:sz w:val="28"/>
          <w:szCs w:val="28"/>
        </w:rPr>
        <w:t>14</w:t>
      </w:r>
      <w:r w:rsidR="000C3F74">
        <w:rPr>
          <w:b/>
          <w:sz w:val="28"/>
          <w:szCs w:val="28"/>
        </w:rPr>
        <w:t> </w:t>
      </w:r>
      <w:r w:rsidR="005D2411" w:rsidRPr="000667EF">
        <w:rPr>
          <w:b/>
          <w:sz w:val="28"/>
          <w:szCs w:val="28"/>
        </w:rPr>
        <w:t>493</w:t>
      </w:r>
      <w:r w:rsidR="000C3F74">
        <w:rPr>
          <w:b/>
          <w:sz w:val="28"/>
          <w:szCs w:val="28"/>
        </w:rPr>
        <w:t xml:space="preserve"> </w:t>
      </w:r>
      <w:r w:rsidR="005D2411" w:rsidRPr="000667EF">
        <w:rPr>
          <w:b/>
          <w:sz w:val="28"/>
          <w:szCs w:val="28"/>
        </w:rPr>
        <w:t>514,10</w:t>
      </w:r>
      <w:r w:rsidRPr="000667EF">
        <w:rPr>
          <w:b/>
          <w:sz w:val="28"/>
          <w:szCs w:val="28"/>
        </w:rPr>
        <w:t xml:space="preserve"> тыс. руб</w:t>
      </w:r>
      <w:r w:rsidRPr="000667EF">
        <w:rPr>
          <w:sz w:val="28"/>
          <w:szCs w:val="28"/>
        </w:rPr>
        <w:t xml:space="preserve">., что на </w:t>
      </w:r>
      <w:r w:rsidR="005D2411" w:rsidRPr="000667EF">
        <w:rPr>
          <w:b/>
          <w:sz w:val="28"/>
          <w:szCs w:val="28"/>
        </w:rPr>
        <w:t>4,1</w:t>
      </w:r>
      <w:r w:rsidRPr="000667EF">
        <w:rPr>
          <w:b/>
          <w:sz w:val="28"/>
          <w:szCs w:val="28"/>
        </w:rPr>
        <w:t>%</w:t>
      </w:r>
      <w:r w:rsidRPr="000667EF">
        <w:rPr>
          <w:sz w:val="28"/>
          <w:szCs w:val="28"/>
        </w:rPr>
        <w:t xml:space="preserve"> больше, чем в 201</w:t>
      </w:r>
      <w:r w:rsidR="005D2411" w:rsidRPr="000667EF">
        <w:rPr>
          <w:sz w:val="28"/>
          <w:szCs w:val="28"/>
        </w:rPr>
        <w:t>7</w:t>
      </w:r>
      <w:r w:rsidRPr="000667EF">
        <w:rPr>
          <w:sz w:val="28"/>
          <w:szCs w:val="28"/>
        </w:rPr>
        <w:t xml:space="preserve"> году (201</w:t>
      </w:r>
      <w:r w:rsidR="005D2411" w:rsidRPr="000667EF">
        <w:rPr>
          <w:sz w:val="28"/>
          <w:szCs w:val="28"/>
        </w:rPr>
        <w:t>7</w:t>
      </w:r>
      <w:r w:rsidRPr="000667EF">
        <w:rPr>
          <w:sz w:val="28"/>
          <w:szCs w:val="28"/>
        </w:rPr>
        <w:t xml:space="preserve"> год – </w:t>
      </w:r>
      <w:r w:rsidR="005D2411" w:rsidRPr="000667EF">
        <w:rPr>
          <w:sz w:val="28"/>
          <w:szCs w:val="28"/>
        </w:rPr>
        <w:t>13 926 433,10</w:t>
      </w:r>
      <w:r w:rsidRPr="000667EF">
        <w:rPr>
          <w:sz w:val="28"/>
          <w:szCs w:val="28"/>
        </w:rPr>
        <w:t xml:space="preserve"> тыс. руб.).</w:t>
      </w:r>
    </w:p>
    <w:p w:rsidR="006620F8" w:rsidRDefault="006620F8" w:rsidP="00276DCE">
      <w:pPr>
        <w:ind w:firstLine="709"/>
        <w:jc w:val="both"/>
        <w:rPr>
          <w:sz w:val="28"/>
          <w:szCs w:val="28"/>
        </w:rPr>
      </w:pPr>
    </w:p>
    <w:p w:rsidR="00276DCE" w:rsidRDefault="00276DCE" w:rsidP="00276DCE">
      <w:pPr>
        <w:ind w:firstLine="709"/>
        <w:jc w:val="both"/>
        <w:rPr>
          <w:sz w:val="28"/>
          <w:szCs w:val="28"/>
        </w:rPr>
      </w:pPr>
      <w:r w:rsidRPr="000667EF">
        <w:rPr>
          <w:sz w:val="28"/>
          <w:szCs w:val="28"/>
        </w:rPr>
        <w:t xml:space="preserve">Динамика фонда заработной платы, начисленный работникам списочного состава и внешним совместителям в Северо-Енисейском </w:t>
      </w:r>
      <w:proofErr w:type="gramStart"/>
      <w:r w:rsidRPr="000667EF">
        <w:rPr>
          <w:sz w:val="28"/>
          <w:szCs w:val="28"/>
        </w:rPr>
        <w:t>районе</w:t>
      </w:r>
      <w:proofErr w:type="gramEnd"/>
      <w:r w:rsidRPr="000667EF">
        <w:rPr>
          <w:sz w:val="28"/>
          <w:szCs w:val="28"/>
        </w:rPr>
        <w:t xml:space="preserve"> представлена на рис. 3</w:t>
      </w:r>
      <w:r w:rsidR="001F1C53">
        <w:rPr>
          <w:sz w:val="28"/>
          <w:szCs w:val="28"/>
        </w:rPr>
        <w:t>5</w:t>
      </w:r>
      <w:r w:rsidRPr="000667EF">
        <w:rPr>
          <w:sz w:val="28"/>
          <w:szCs w:val="28"/>
        </w:rPr>
        <w:t>.</w:t>
      </w:r>
    </w:p>
    <w:p w:rsidR="006620F8" w:rsidRPr="000667EF" w:rsidRDefault="006620F8" w:rsidP="00276DCE">
      <w:pPr>
        <w:ind w:firstLine="709"/>
        <w:jc w:val="both"/>
        <w:rPr>
          <w:sz w:val="28"/>
          <w:szCs w:val="28"/>
        </w:rPr>
      </w:pPr>
    </w:p>
    <w:p w:rsidR="00276DCE" w:rsidRPr="00BD0477" w:rsidRDefault="00276DCE" w:rsidP="00276DCE">
      <w:pPr>
        <w:jc w:val="both"/>
        <w:rPr>
          <w:highlight w:val="yellow"/>
        </w:rPr>
      </w:pPr>
      <w:r w:rsidRPr="006806BB">
        <w:rPr>
          <w:noProof/>
          <w:sz w:val="28"/>
          <w:szCs w:val="28"/>
        </w:rPr>
        <w:drawing>
          <wp:inline distT="0" distB="0" distL="0" distR="0">
            <wp:extent cx="6371239" cy="3670366"/>
            <wp:effectExtent l="19050" t="0" r="10511" b="6284"/>
            <wp:docPr id="28" name="Объект 1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276DCE" w:rsidRPr="005D2411" w:rsidRDefault="001F1C53" w:rsidP="00276DCE">
      <w:pPr>
        <w:jc w:val="center"/>
        <w:rPr>
          <w:b/>
        </w:rPr>
      </w:pPr>
      <w:r>
        <w:rPr>
          <w:b/>
        </w:rPr>
        <w:t>Рис 35</w:t>
      </w:r>
      <w:r w:rsidR="00276DCE" w:rsidRPr="005D2411">
        <w:rPr>
          <w:b/>
        </w:rPr>
        <w:t>. Фонд заработной платы, начисленный работникам списочного состава и внешним совместителям в Северо-Енисейском районе, тыс. руб.</w:t>
      </w:r>
    </w:p>
    <w:p w:rsidR="006620F8" w:rsidRDefault="006620F8" w:rsidP="00276DCE">
      <w:pPr>
        <w:ind w:firstLine="709"/>
        <w:jc w:val="both"/>
        <w:rPr>
          <w:sz w:val="28"/>
          <w:szCs w:val="28"/>
        </w:rPr>
      </w:pPr>
    </w:p>
    <w:p w:rsidR="00276DCE" w:rsidRPr="0078225E" w:rsidRDefault="00276DCE" w:rsidP="00276DCE">
      <w:pPr>
        <w:ind w:firstLine="709"/>
        <w:jc w:val="both"/>
        <w:rPr>
          <w:sz w:val="28"/>
          <w:szCs w:val="28"/>
        </w:rPr>
      </w:pPr>
      <w:r w:rsidRPr="0078225E">
        <w:rPr>
          <w:sz w:val="28"/>
          <w:szCs w:val="28"/>
        </w:rPr>
        <w:t>По оценке 201</w:t>
      </w:r>
      <w:r w:rsidR="005D2411" w:rsidRPr="0078225E">
        <w:rPr>
          <w:sz w:val="28"/>
          <w:szCs w:val="28"/>
        </w:rPr>
        <w:t>9</w:t>
      </w:r>
      <w:r w:rsidRPr="0078225E">
        <w:rPr>
          <w:sz w:val="28"/>
          <w:szCs w:val="28"/>
        </w:rPr>
        <w:t xml:space="preserve"> года фонд заработной платы составил </w:t>
      </w:r>
      <w:r w:rsidR="005D2411" w:rsidRPr="0078225E">
        <w:rPr>
          <w:sz w:val="28"/>
          <w:szCs w:val="28"/>
        </w:rPr>
        <w:t xml:space="preserve">15 427 270,30 </w:t>
      </w:r>
      <w:r w:rsidRPr="0078225E">
        <w:rPr>
          <w:sz w:val="28"/>
          <w:szCs w:val="28"/>
        </w:rPr>
        <w:t>тыс. руб., в 20</w:t>
      </w:r>
      <w:r w:rsidR="005D2411" w:rsidRPr="0078225E">
        <w:rPr>
          <w:sz w:val="28"/>
          <w:szCs w:val="28"/>
        </w:rPr>
        <w:t>20</w:t>
      </w:r>
      <w:r w:rsidRPr="0078225E">
        <w:rPr>
          <w:sz w:val="28"/>
          <w:szCs w:val="28"/>
        </w:rPr>
        <w:t xml:space="preserve"> году – </w:t>
      </w:r>
      <w:r w:rsidR="005D2411" w:rsidRPr="0078225E">
        <w:rPr>
          <w:sz w:val="28"/>
          <w:szCs w:val="28"/>
        </w:rPr>
        <w:t>16 158 111,70</w:t>
      </w:r>
      <w:r w:rsidRPr="0078225E">
        <w:rPr>
          <w:sz w:val="28"/>
          <w:szCs w:val="28"/>
        </w:rPr>
        <w:t xml:space="preserve"> тыс. руб., в 202</w:t>
      </w:r>
      <w:r w:rsidR="005D2411" w:rsidRPr="0078225E">
        <w:rPr>
          <w:sz w:val="28"/>
          <w:szCs w:val="28"/>
        </w:rPr>
        <w:t>1</w:t>
      </w:r>
      <w:r w:rsidRPr="0078225E">
        <w:rPr>
          <w:sz w:val="28"/>
          <w:szCs w:val="28"/>
        </w:rPr>
        <w:t xml:space="preserve"> году – </w:t>
      </w:r>
      <w:r w:rsidR="005D2411" w:rsidRPr="0078225E">
        <w:rPr>
          <w:sz w:val="28"/>
          <w:szCs w:val="28"/>
        </w:rPr>
        <w:t>17 018 368,40</w:t>
      </w:r>
      <w:r w:rsidRPr="0078225E">
        <w:rPr>
          <w:sz w:val="28"/>
          <w:szCs w:val="28"/>
        </w:rPr>
        <w:t xml:space="preserve"> руб., в 202</w:t>
      </w:r>
      <w:r w:rsidR="005D2411" w:rsidRPr="0078225E">
        <w:rPr>
          <w:sz w:val="28"/>
          <w:szCs w:val="28"/>
        </w:rPr>
        <w:t>2</w:t>
      </w:r>
      <w:r w:rsidRPr="0078225E">
        <w:rPr>
          <w:sz w:val="28"/>
          <w:szCs w:val="28"/>
        </w:rPr>
        <w:t xml:space="preserve"> году – </w:t>
      </w:r>
      <w:r w:rsidR="0078225E" w:rsidRPr="0078225E">
        <w:rPr>
          <w:sz w:val="28"/>
          <w:szCs w:val="28"/>
        </w:rPr>
        <w:t>17 939 308,80</w:t>
      </w:r>
      <w:r w:rsidRPr="0078225E">
        <w:rPr>
          <w:sz w:val="28"/>
          <w:szCs w:val="28"/>
        </w:rPr>
        <w:t xml:space="preserve"> руб.</w:t>
      </w:r>
    </w:p>
    <w:p w:rsidR="00276DCE" w:rsidRPr="00BD07CB" w:rsidRDefault="00276DCE" w:rsidP="00276DCE">
      <w:pPr>
        <w:ind w:firstLine="709"/>
        <w:jc w:val="both"/>
        <w:rPr>
          <w:sz w:val="28"/>
          <w:szCs w:val="28"/>
        </w:rPr>
      </w:pPr>
      <w:r w:rsidRPr="00BD07CB">
        <w:rPr>
          <w:sz w:val="28"/>
          <w:szCs w:val="28"/>
        </w:rPr>
        <w:t xml:space="preserve">На территории района созданы все условия для привлечения высококвалифицированных кадров, способных обеспечить предоставление качественных услуг населению. Ежегодно строится новое жилье и предоставляется специалистам, приехавшим в наш район, отсутствует очередь в детские сады и </w:t>
      </w:r>
      <w:r w:rsidRPr="00BD07CB">
        <w:rPr>
          <w:sz w:val="28"/>
          <w:szCs w:val="28"/>
        </w:rPr>
        <w:lastRenderedPageBreak/>
        <w:t>школы, достойная заработная плата, высокий уровень социальной обеспеченности граждан и пр.</w:t>
      </w:r>
    </w:p>
    <w:p w:rsidR="001A145E" w:rsidRPr="00BD0477" w:rsidRDefault="001A145E" w:rsidP="005E0D48">
      <w:pPr>
        <w:ind w:firstLine="709"/>
        <w:jc w:val="both"/>
        <w:rPr>
          <w:sz w:val="28"/>
          <w:szCs w:val="28"/>
          <w:highlight w:val="yellow"/>
        </w:rPr>
      </w:pPr>
    </w:p>
    <w:p w:rsidR="005279EA" w:rsidRPr="000E4F91" w:rsidRDefault="005279EA" w:rsidP="005E0D48">
      <w:pPr>
        <w:pStyle w:val="10"/>
        <w:rPr>
          <w:sz w:val="36"/>
          <w:szCs w:val="36"/>
        </w:rPr>
      </w:pPr>
      <w:bookmarkStart w:id="73" w:name="_Toc361390369"/>
      <w:bookmarkStart w:id="74" w:name="_Toc18153644"/>
      <w:r w:rsidRPr="000E4F91">
        <w:rPr>
          <w:sz w:val="36"/>
          <w:szCs w:val="36"/>
        </w:rPr>
        <w:t>Рынок труда</w:t>
      </w:r>
      <w:bookmarkEnd w:id="73"/>
      <w:bookmarkEnd w:id="74"/>
    </w:p>
    <w:p w:rsidR="005279EA" w:rsidRPr="000E4F91" w:rsidRDefault="005279EA" w:rsidP="005E0D48">
      <w:pPr>
        <w:ind w:firstLine="709"/>
        <w:jc w:val="both"/>
        <w:rPr>
          <w:sz w:val="36"/>
          <w:szCs w:val="36"/>
        </w:rPr>
      </w:pPr>
    </w:p>
    <w:p w:rsidR="001B4A94" w:rsidRPr="000E4F91" w:rsidRDefault="001B4A94" w:rsidP="005E0D48">
      <w:pPr>
        <w:ind w:firstLine="709"/>
        <w:jc w:val="both"/>
        <w:rPr>
          <w:sz w:val="28"/>
          <w:szCs w:val="28"/>
        </w:rPr>
      </w:pPr>
      <w:r w:rsidRPr="000E4F91">
        <w:rPr>
          <w:sz w:val="28"/>
          <w:szCs w:val="28"/>
        </w:rPr>
        <w:t>Развитие промышленного производства в районе оказывает положительное влияние на рост числа занятых в экономике и на снижение численности безработных.</w:t>
      </w:r>
    </w:p>
    <w:p w:rsidR="001B4A94" w:rsidRPr="000E4F91" w:rsidRDefault="001B4A94" w:rsidP="005E0D48">
      <w:pPr>
        <w:ind w:firstLine="709"/>
        <w:jc w:val="both"/>
        <w:rPr>
          <w:sz w:val="28"/>
          <w:szCs w:val="28"/>
        </w:rPr>
      </w:pPr>
      <w:r w:rsidRPr="000E4F91">
        <w:rPr>
          <w:sz w:val="28"/>
          <w:szCs w:val="28"/>
        </w:rPr>
        <w:t xml:space="preserve">По данным статистики среднегодовая численность населения Северо-Енисейского района </w:t>
      </w:r>
      <w:r w:rsidR="000E4F91" w:rsidRPr="000E4F91">
        <w:rPr>
          <w:sz w:val="28"/>
          <w:szCs w:val="28"/>
        </w:rPr>
        <w:t xml:space="preserve">за 2018 год </w:t>
      </w:r>
      <w:r w:rsidRPr="000E4F91">
        <w:rPr>
          <w:sz w:val="28"/>
          <w:szCs w:val="28"/>
        </w:rPr>
        <w:t xml:space="preserve">составила </w:t>
      </w:r>
      <w:r w:rsidR="000E4F91" w:rsidRPr="000E4F91">
        <w:rPr>
          <w:sz w:val="28"/>
          <w:szCs w:val="28"/>
        </w:rPr>
        <w:t>10,947</w:t>
      </w:r>
      <w:r w:rsidRPr="000E4F91">
        <w:rPr>
          <w:sz w:val="28"/>
          <w:szCs w:val="28"/>
        </w:rPr>
        <w:t xml:space="preserve"> тыс. чел., аналогичный показатель 201</w:t>
      </w:r>
      <w:r w:rsidR="000E4F91" w:rsidRPr="000E4F91">
        <w:rPr>
          <w:sz w:val="28"/>
          <w:szCs w:val="28"/>
        </w:rPr>
        <w:t>7</w:t>
      </w:r>
      <w:r w:rsidRPr="000E4F91">
        <w:rPr>
          <w:sz w:val="28"/>
          <w:szCs w:val="28"/>
        </w:rPr>
        <w:t xml:space="preserve"> года составил 11,</w:t>
      </w:r>
      <w:r w:rsidR="000E4F91" w:rsidRPr="000E4F91">
        <w:rPr>
          <w:sz w:val="28"/>
          <w:szCs w:val="28"/>
        </w:rPr>
        <w:t>232</w:t>
      </w:r>
      <w:r w:rsidRPr="000E4F91">
        <w:rPr>
          <w:sz w:val="28"/>
          <w:szCs w:val="28"/>
        </w:rPr>
        <w:t xml:space="preserve"> тыс. чел. </w:t>
      </w:r>
    </w:p>
    <w:p w:rsidR="006620F8" w:rsidRDefault="006620F8" w:rsidP="005E0D48">
      <w:pPr>
        <w:ind w:firstLine="709"/>
        <w:jc w:val="both"/>
        <w:rPr>
          <w:sz w:val="28"/>
          <w:szCs w:val="28"/>
        </w:rPr>
      </w:pPr>
    </w:p>
    <w:p w:rsidR="005D0AF5" w:rsidRDefault="001B4A94" w:rsidP="005E0D48">
      <w:pPr>
        <w:ind w:firstLine="709"/>
        <w:jc w:val="both"/>
        <w:rPr>
          <w:sz w:val="28"/>
          <w:szCs w:val="28"/>
        </w:rPr>
      </w:pPr>
      <w:r w:rsidRPr="000E4F91">
        <w:rPr>
          <w:sz w:val="28"/>
          <w:szCs w:val="28"/>
        </w:rPr>
        <w:t>По факту 201</w:t>
      </w:r>
      <w:r w:rsidR="000E4F91" w:rsidRPr="000E4F91">
        <w:rPr>
          <w:sz w:val="28"/>
          <w:szCs w:val="28"/>
        </w:rPr>
        <w:t>8</w:t>
      </w:r>
      <w:r w:rsidRPr="000E4F91">
        <w:rPr>
          <w:sz w:val="28"/>
          <w:szCs w:val="28"/>
        </w:rPr>
        <w:t xml:space="preserve"> года  </w:t>
      </w:r>
      <w:r w:rsidR="00B2743C">
        <w:rPr>
          <w:sz w:val="28"/>
          <w:szCs w:val="28"/>
        </w:rPr>
        <w:t xml:space="preserve">среднесписочная </w:t>
      </w:r>
      <w:r w:rsidRPr="000E4F91">
        <w:rPr>
          <w:sz w:val="28"/>
          <w:szCs w:val="28"/>
        </w:rPr>
        <w:t xml:space="preserve">численность </w:t>
      </w:r>
      <w:r w:rsidR="00B2743C">
        <w:rPr>
          <w:sz w:val="28"/>
          <w:szCs w:val="28"/>
        </w:rPr>
        <w:t>работников организаций района</w:t>
      </w:r>
      <w:r w:rsidRPr="000E4F91">
        <w:rPr>
          <w:sz w:val="28"/>
          <w:szCs w:val="28"/>
        </w:rPr>
        <w:t xml:space="preserve"> составила </w:t>
      </w:r>
      <w:r w:rsidR="000E4F91" w:rsidRPr="000E4F91">
        <w:rPr>
          <w:sz w:val="28"/>
          <w:szCs w:val="28"/>
        </w:rPr>
        <w:t>13,160</w:t>
      </w:r>
      <w:r w:rsidRPr="000E4F91">
        <w:rPr>
          <w:sz w:val="28"/>
          <w:szCs w:val="28"/>
        </w:rPr>
        <w:t xml:space="preserve"> тыс. чел. </w:t>
      </w:r>
    </w:p>
    <w:p w:rsidR="006620F8" w:rsidRDefault="006620F8" w:rsidP="005E0D48">
      <w:pPr>
        <w:ind w:firstLine="709"/>
        <w:jc w:val="both"/>
        <w:rPr>
          <w:sz w:val="28"/>
          <w:szCs w:val="28"/>
        </w:rPr>
      </w:pPr>
    </w:p>
    <w:p w:rsidR="001B4A94" w:rsidRDefault="001B4A94" w:rsidP="005E0D48">
      <w:pPr>
        <w:ind w:firstLine="709"/>
        <w:jc w:val="both"/>
        <w:rPr>
          <w:sz w:val="28"/>
          <w:szCs w:val="28"/>
        </w:rPr>
      </w:pPr>
      <w:r w:rsidRPr="000E4F91">
        <w:rPr>
          <w:sz w:val="28"/>
          <w:szCs w:val="28"/>
        </w:rPr>
        <w:t>Динамика среднесписочной численности работников организаций представлена на рисунке</w:t>
      </w:r>
      <w:r w:rsidR="001F1C53">
        <w:rPr>
          <w:sz w:val="28"/>
          <w:szCs w:val="28"/>
        </w:rPr>
        <w:t xml:space="preserve"> 36</w:t>
      </w:r>
      <w:r w:rsidRPr="000E4F91">
        <w:rPr>
          <w:sz w:val="28"/>
          <w:szCs w:val="28"/>
        </w:rPr>
        <w:t>:</w:t>
      </w:r>
    </w:p>
    <w:p w:rsidR="006620F8" w:rsidRPr="000E4F91" w:rsidRDefault="006620F8" w:rsidP="005E0D48">
      <w:pPr>
        <w:ind w:firstLine="709"/>
        <w:jc w:val="both"/>
        <w:rPr>
          <w:sz w:val="28"/>
          <w:szCs w:val="28"/>
        </w:rPr>
      </w:pPr>
    </w:p>
    <w:p w:rsidR="001B4A94" w:rsidRPr="00BD0477" w:rsidRDefault="001B4A94" w:rsidP="005E0D48">
      <w:pPr>
        <w:jc w:val="center"/>
        <w:rPr>
          <w:sz w:val="28"/>
          <w:szCs w:val="28"/>
          <w:highlight w:val="yellow"/>
        </w:rPr>
      </w:pPr>
      <w:r w:rsidRPr="006806BB">
        <w:rPr>
          <w:noProof/>
          <w:sz w:val="28"/>
          <w:szCs w:val="28"/>
        </w:rPr>
        <w:drawing>
          <wp:inline distT="0" distB="0" distL="0" distR="0">
            <wp:extent cx="6360795" cy="3815255"/>
            <wp:effectExtent l="19050" t="0" r="20955" b="0"/>
            <wp:docPr id="22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1B4A94" w:rsidRPr="00B2743C" w:rsidRDefault="001B4A94" w:rsidP="005E0D48">
      <w:pPr>
        <w:ind w:firstLine="709"/>
        <w:jc w:val="center"/>
        <w:rPr>
          <w:b/>
        </w:rPr>
      </w:pPr>
      <w:r w:rsidRPr="00B2743C">
        <w:rPr>
          <w:b/>
        </w:rPr>
        <w:t>Рис</w:t>
      </w:r>
      <w:r w:rsidR="001F1C53">
        <w:rPr>
          <w:b/>
        </w:rPr>
        <w:t>. 36</w:t>
      </w:r>
      <w:r w:rsidRPr="00B2743C">
        <w:rPr>
          <w:b/>
        </w:rPr>
        <w:t>.  Среднесписочная численность работников организаций, чел.</w:t>
      </w:r>
    </w:p>
    <w:p w:rsidR="001B4A94" w:rsidRPr="00B2743C" w:rsidRDefault="001B4A94" w:rsidP="005E0D48">
      <w:pPr>
        <w:ind w:firstLine="709"/>
        <w:jc w:val="both"/>
        <w:rPr>
          <w:sz w:val="28"/>
          <w:szCs w:val="28"/>
        </w:rPr>
      </w:pPr>
    </w:p>
    <w:p w:rsidR="001B4A94" w:rsidRPr="00B2743C" w:rsidRDefault="001B4A94" w:rsidP="005E0D48">
      <w:pPr>
        <w:ind w:firstLine="709"/>
        <w:jc w:val="both"/>
        <w:rPr>
          <w:sz w:val="28"/>
          <w:szCs w:val="28"/>
        </w:rPr>
      </w:pPr>
      <w:r w:rsidRPr="00B2743C">
        <w:rPr>
          <w:sz w:val="28"/>
          <w:szCs w:val="28"/>
        </w:rPr>
        <w:t>Среднесписочная численность работников организаций района в 201</w:t>
      </w:r>
      <w:r w:rsidR="00B2743C" w:rsidRPr="00B2743C">
        <w:rPr>
          <w:sz w:val="28"/>
          <w:szCs w:val="28"/>
        </w:rPr>
        <w:t>8</w:t>
      </w:r>
      <w:r w:rsidRPr="00B2743C">
        <w:rPr>
          <w:sz w:val="28"/>
          <w:szCs w:val="28"/>
        </w:rPr>
        <w:t xml:space="preserve"> году составила </w:t>
      </w:r>
      <w:r w:rsidR="00B2743C" w:rsidRPr="00B2743C">
        <w:rPr>
          <w:sz w:val="28"/>
          <w:szCs w:val="28"/>
        </w:rPr>
        <w:t>13 160</w:t>
      </w:r>
      <w:r w:rsidRPr="00B2743C">
        <w:rPr>
          <w:sz w:val="28"/>
          <w:szCs w:val="28"/>
        </w:rPr>
        <w:t xml:space="preserve"> чел., увеличившись к уровню 201</w:t>
      </w:r>
      <w:r w:rsidR="00B2743C" w:rsidRPr="00B2743C">
        <w:rPr>
          <w:sz w:val="28"/>
          <w:szCs w:val="28"/>
        </w:rPr>
        <w:t>7</w:t>
      </w:r>
      <w:r w:rsidRPr="00B2743C">
        <w:rPr>
          <w:sz w:val="28"/>
          <w:szCs w:val="28"/>
        </w:rPr>
        <w:t xml:space="preserve"> года  на </w:t>
      </w:r>
      <w:r w:rsidR="00B2743C" w:rsidRPr="00B2743C">
        <w:rPr>
          <w:sz w:val="28"/>
          <w:szCs w:val="28"/>
        </w:rPr>
        <w:t>1,1</w:t>
      </w:r>
      <w:r w:rsidRPr="00B2743C">
        <w:rPr>
          <w:sz w:val="28"/>
          <w:szCs w:val="28"/>
        </w:rPr>
        <w:t>%, в 201</w:t>
      </w:r>
      <w:r w:rsidR="00B2743C" w:rsidRPr="00B2743C">
        <w:rPr>
          <w:sz w:val="28"/>
          <w:szCs w:val="28"/>
        </w:rPr>
        <w:t>9</w:t>
      </w:r>
      <w:r w:rsidRPr="00B2743C">
        <w:rPr>
          <w:sz w:val="28"/>
          <w:szCs w:val="28"/>
        </w:rPr>
        <w:t xml:space="preserve"> году – </w:t>
      </w:r>
      <w:r w:rsidR="00B2743C" w:rsidRPr="00B2743C">
        <w:rPr>
          <w:sz w:val="28"/>
          <w:szCs w:val="28"/>
        </w:rPr>
        <w:t>13 256</w:t>
      </w:r>
      <w:r w:rsidRPr="00B2743C">
        <w:rPr>
          <w:sz w:val="28"/>
          <w:szCs w:val="28"/>
        </w:rPr>
        <w:t xml:space="preserve"> чел., в 20</w:t>
      </w:r>
      <w:r w:rsidR="00B2743C" w:rsidRPr="00B2743C">
        <w:rPr>
          <w:sz w:val="28"/>
          <w:szCs w:val="28"/>
        </w:rPr>
        <w:t>20</w:t>
      </w:r>
      <w:r w:rsidRPr="00B2743C">
        <w:rPr>
          <w:sz w:val="28"/>
          <w:szCs w:val="28"/>
        </w:rPr>
        <w:t xml:space="preserve"> году численность работников организаций увеличится до </w:t>
      </w:r>
      <w:r w:rsidR="00B2743C" w:rsidRPr="00B2743C">
        <w:rPr>
          <w:sz w:val="28"/>
          <w:szCs w:val="28"/>
        </w:rPr>
        <w:t>13 308</w:t>
      </w:r>
      <w:r w:rsidRPr="00B2743C">
        <w:rPr>
          <w:sz w:val="28"/>
          <w:szCs w:val="28"/>
        </w:rPr>
        <w:t xml:space="preserve"> чел., в 202</w:t>
      </w:r>
      <w:r w:rsidR="00B2743C" w:rsidRPr="00B2743C">
        <w:rPr>
          <w:sz w:val="28"/>
          <w:szCs w:val="28"/>
        </w:rPr>
        <w:t>1</w:t>
      </w:r>
      <w:r w:rsidRPr="00B2743C">
        <w:rPr>
          <w:sz w:val="28"/>
          <w:szCs w:val="28"/>
        </w:rPr>
        <w:t xml:space="preserve"> г. – </w:t>
      </w:r>
      <w:r w:rsidR="00B2743C" w:rsidRPr="00B2743C">
        <w:rPr>
          <w:sz w:val="28"/>
          <w:szCs w:val="28"/>
        </w:rPr>
        <w:t>13 332</w:t>
      </w:r>
      <w:r w:rsidRPr="00B2743C">
        <w:rPr>
          <w:sz w:val="28"/>
          <w:szCs w:val="28"/>
        </w:rPr>
        <w:t xml:space="preserve"> чел., в 202</w:t>
      </w:r>
      <w:r w:rsidR="00B2743C" w:rsidRPr="00B2743C">
        <w:rPr>
          <w:sz w:val="28"/>
          <w:szCs w:val="28"/>
        </w:rPr>
        <w:t>2</w:t>
      </w:r>
      <w:r w:rsidRPr="00B2743C">
        <w:rPr>
          <w:sz w:val="28"/>
          <w:szCs w:val="28"/>
        </w:rPr>
        <w:t xml:space="preserve"> г. – </w:t>
      </w:r>
      <w:r w:rsidR="00B2743C" w:rsidRPr="00B2743C">
        <w:rPr>
          <w:sz w:val="28"/>
          <w:szCs w:val="28"/>
        </w:rPr>
        <w:t>13 367</w:t>
      </w:r>
      <w:r w:rsidRPr="00B2743C">
        <w:rPr>
          <w:sz w:val="28"/>
          <w:szCs w:val="28"/>
        </w:rPr>
        <w:t xml:space="preserve"> чел.</w:t>
      </w:r>
    </w:p>
    <w:p w:rsidR="001F1C53" w:rsidRDefault="001F1C53" w:rsidP="005E0D48">
      <w:pPr>
        <w:ind w:firstLine="567"/>
        <w:jc w:val="both"/>
        <w:rPr>
          <w:sz w:val="28"/>
          <w:szCs w:val="28"/>
        </w:rPr>
      </w:pPr>
    </w:p>
    <w:p w:rsidR="001F1C53" w:rsidRDefault="001F1C53" w:rsidP="005E0D48">
      <w:pPr>
        <w:ind w:firstLine="567"/>
        <w:jc w:val="both"/>
        <w:rPr>
          <w:sz w:val="28"/>
          <w:szCs w:val="28"/>
        </w:rPr>
      </w:pPr>
    </w:p>
    <w:p w:rsidR="001B4A94" w:rsidRDefault="001B4A94" w:rsidP="005E0D48">
      <w:pPr>
        <w:ind w:firstLine="567"/>
        <w:jc w:val="both"/>
        <w:rPr>
          <w:sz w:val="28"/>
          <w:szCs w:val="28"/>
        </w:rPr>
      </w:pPr>
      <w:r w:rsidRPr="00BB50BB">
        <w:rPr>
          <w:sz w:val="28"/>
          <w:szCs w:val="28"/>
        </w:rPr>
        <w:lastRenderedPageBreak/>
        <w:t xml:space="preserve">Динамика численности </w:t>
      </w:r>
      <w:proofErr w:type="gramStart"/>
      <w:r w:rsidRPr="00BB50BB">
        <w:rPr>
          <w:sz w:val="28"/>
          <w:szCs w:val="28"/>
        </w:rPr>
        <w:t>занятых</w:t>
      </w:r>
      <w:proofErr w:type="gramEnd"/>
      <w:r w:rsidRPr="00BB50BB">
        <w:rPr>
          <w:sz w:val="28"/>
          <w:szCs w:val="28"/>
        </w:rPr>
        <w:t xml:space="preserve"> в экономике и численность постоянного населения представлены на рисунке </w:t>
      </w:r>
      <w:r w:rsidR="001F1C53" w:rsidRPr="001F1C53">
        <w:rPr>
          <w:sz w:val="28"/>
          <w:szCs w:val="28"/>
        </w:rPr>
        <w:t>37</w:t>
      </w:r>
      <w:r w:rsidRPr="001F1C53">
        <w:rPr>
          <w:sz w:val="28"/>
          <w:szCs w:val="28"/>
        </w:rPr>
        <w:t>:</w:t>
      </w:r>
    </w:p>
    <w:p w:rsidR="001F1C53" w:rsidRPr="00BD0477" w:rsidRDefault="001F1C53" w:rsidP="005E0D48">
      <w:pPr>
        <w:ind w:firstLine="567"/>
        <w:jc w:val="both"/>
        <w:rPr>
          <w:sz w:val="28"/>
          <w:szCs w:val="28"/>
          <w:highlight w:val="yellow"/>
        </w:rPr>
      </w:pPr>
    </w:p>
    <w:p w:rsidR="001B4A94" w:rsidRPr="00BD0477" w:rsidRDefault="001B4A94" w:rsidP="005E0D48">
      <w:pPr>
        <w:jc w:val="center"/>
        <w:rPr>
          <w:sz w:val="28"/>
          <w:szCs w:val="28"/>
          <w:highlight w:val="yellow"/>
        </w:rPr>
      </w:pPr>
      <w:r w:rsidRPr="00BD0477">
        <w:rPr>
          <w:noProof/>
          <w:sz w:val="28"/>
          <w:szCs w:val="28"/>
          <w:highlight w:val="yellow"/>
        </w:rPr>
        <w:drawing>
          <wp:inline distT="0" distB="0" distL="0" distR="0">
            <wp:extent cx="6362065" cy="3899338"/>
            <wp:effectExtent l="19050" t="0" r="19685" b="5912"/>
            <wp:docPr id="230" name="Объект 4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1B4A94" w:rsidRPr="00BB50BB" w:rsidRDefault="001B4A94" w:rsidP="005E0D48">
      <w:pPr>
        <w:ind w:firstLine="709"/>
        <w:jc w:val="center"/>
        <w:rPr>
          <w:b/>
        </w:rPr>
      </w:pPr>
      <w:r w:rsidRPr="001F1C53">
        <w:rPr>
          <w:b/>
        </w:rPr>
        <w:t xml:space="preserve">Рис </w:t>
      </w:r>
      <w:r w:rsidR="001F1C53" w:rsidRPr="001F1C53">
        <w:rPr>
          <w:b/>
        </w:rPr>
        <w:t>37</w:t>
      </w:r>
      <w:r w:rsidRPr="001F1C53">
        <w:rPr>
          <w:b/>
        </w:rPr>
        <w:t xml:space="preserve">. </w:t>
      </w:r>
      <w:r w:rsidRPr="00BB50BB">
        <w:rPr>
          <w:b/>
        </w:rPr>
        <w:t>Численность занятых в экономике и численность постоянного населения, чел.</w:t>
      </w:r>
    </w:p>
    <w:p w:rsidR="001B4A94" w:rsidRPr="00BD0477" w:rsidRDefault="001B4A94" w:rsidP="005E0D48">
      <w:pPr>
        <w:ind w:firstLine="709"/>
        <w:jc w:val="both"/>
        <w:rPr>
          <w:sz w:val="28"/>
          <w:szCs w:val="28"/>
          <w:highlight w:val="yellow"/>
        </w:rPr>
      </w:pPr>
    </w:p>
    <w:p w:rsidR="001B4A94" w:rsidRPr="00BB50BB" w:rsidRDefault="001B4A94" w:rsidP="005E0D48">
      <w:pPr>
        <w:ind w:firstLine="709"/>
        <w:jc w:val="both"/>
        <w:rPr>
          <w:sz w:val="28"/>
          <w:szCs w:val="28"/>
        </w:rPr>
      </w:pPr>
      <w:r w:rsidRPr="00BB50BB">
        <w:rPr>
          <w:sz w:val="28"/>
          <w:szCs w:val="28"/>
        </w:rPr>
        <w:t>Так, в 201</w:t>
      </w:r>
      <w:r w:rsidR="00BB50BB" w:rsidRPr="00BB50BB">
        <w:rPr>
          <w:sz w:val="28"/>
          <w:szCs w:val="28"/>
        </w:rPr>
        <w:t>8</w:t>
      </w:r>
      <w:r w:rsidRPr="00BB50BB">
        <w:rPr>
          <w:sz w:val="28"/>
          <w:szCs w:val="28"/>
        </w:rPr>
        <w:t xml:space="preserve"> году численность постоянного населения составила </w:t>
      </w:r>
      <w:r w:rsidR="00BB50BB" w:rsidRPr="00BB50BB">
        <w:rPr>
          <w:sz w:val="28"/>
          <w:szCs w:val="28"/>
        </w:rPr>
        <w:t>10 947</w:t>
      </w:r>
      <w:r w:rsidRPr="00BB50BB">
        <w:rPr>
          <w:sz w:val="28"/>
          <w:szCs w:val="28"/>
        </w:rPr>
        <w:t xml:space="preserve"> чел., по оценке 201</w:t>
      </w:r>
      <w:r w:rsidR="00BB50BB" w:rsidRPr="00BB50BB">
        <w:rPr>
          <w:sz w:val="28"/>
          <w:szCs w:val="28"/>
        </w:rPr>
        <w:t>9</w:t>
      </w:r>
      <w:r w:rsidRPr="00BB50BB">
        <w:rPr>
          <w:sz w:val="28"/>
          <w:szCs w:val="28"/>
        </w:rPr>
        <w:t xml:space="preserve"> г. численность населения снизится до </w:t>
      </w:r>
      <w:r w:rsidR="00BB50BB" w:rsidRPr="00BB50BB">
        <w:rPr>
          <w:sz w:val="28"/>
          <w:szCs w:val="28"/>
        </w:rPr>
        <w:t>10 747</w:t>
      </w:r>
      <w:r w:rsidRPr="00BB50BB">
        <w:rPr>
          <w:sz w:val="28"/>
          <w:szCs w:val="28"/>
        </w:rPr>
        <w:t xml:space="preserve"> чел., в 20</w:t>
      </w:r>
      <w:r w:rsidR="00BB50BB" w:rsidRPr="00BB50BB">
        <w:rPr>
          <w:sz w:val="28"/>
          <w:szCs w:val="28"/>
        </w:rPr>
        <w:t>20</w:t>
      </w:r>
      <w:r w:rsidRPr="00BB50BB">
        <w:rPr>
          <w:sz w:val="28"/>
          <w:szCs w:val="28"/>
        </w:rPr>
        <w:t xml:space="preserve"> г. до </w:t>
      </w:r>
      <w:r w:rsidR="00BB50BB" w:rsidRPr="00BB50BB">
        <w:rPr>
          <w:sz w:val="28"/>
          <w:szCs w:val="28"/>
        </w:rPr>
        <w:t>10 643</w:t>
      </w:r>
      <w:r w:rsidRPr="00BB50BB">
        <w:rPr>
          <w:sz w:val="28"/>
          <w:szCs w:val="28"/>
        </w:rPr>
        <w:t xml:space="preserve"> чел., в 202</w:t>
      </w:r>
      <w:r w:rsidR="00BB50BB" w:rsidRPr="00BB50BB">
        <w:rPr>
          <w:sz w:val="28"/>
          <w:szCs w:val="28"/>
        </w:rPr>
        <w:t>1</w:t>
      </w:r>
      <w:r w:rsidRPr="00BB50BB">
        <w:rPr>
          <w:sz w:val="28"/>
          <w:szCs w:val="28"/>
        </w:rPr>
        <w:t xml:space="preserve"> г. до </w:t>
      </w:r>
      <w:r w:rsidR="00BB50BB" w:rsidRPr="00BB50BB">
        <w:rPr>
          <w:sz w:val="28"/>
          <w:szCs w:val="28"/>
        </w:rPr>
        <w:t>10 566</w:t>
      </w:r>
      <w:r w:rsidRPr="00BB50BB">
        <w:rPr>
          <w:sz w:val="28"/>
          <w:szCs w:val="28"/>
        </w:rPr>
        <w:t xml:space="preserve"> чел., в 202</w:t>
      </w:r>
      <w:r w:rsidR="00BB50BB" w:rsidRPr="00BB50BB">
        <w:rPr>
          <w:sz w:val="28"/>
          <w:szCs w:val="28"/>
        </w:rPr>
        <w:t>2</w:t>
      </w:r>
      <w:r w:rsidRPr="00BB50BB">
        <w:rPr>
          <w:sz w:val="28"/>
          <w:szCs w:val="28"/>
        </w:rPr>
        <w:t xml:space="preserve"> г. – </w:t>
      </w:r>
      <w:r w:rsidR="00BB50BB" w:rsidRPr="00BB50BB">
        <w:rPr>
          <w:sz w:val="28"/>
          <w:szCs w:val="28"/>
        </w:rPr>
        <w:t>10 528</w:t>
      </w:r>
      <w:r w:rsidRPr="00BB50BB">
        <w:rPr>
          <w:sz w:val="28"/>
          <w:szCs w:val="28"/>
        </w:rPr>
        <w:t xml:space="preserve"> чел.</w:t>
      </w:r>
    </w:p>
    <w:p w:rsidR="001B4A94" w:rsidRPr="00BB50BB" w:rsidRDefault="001B4A94" w:rsidP="005E0D48">
      <w:pPr>
        <w:ind w:firstLine="709"/>
        <w:jc w:val="both"/>
        <w:rPr>
          <w:sz w:val="28"/>
          <w:szCs w:val="28"/>
        </w:rPr>
      </w:pPr>
      <w:r w:rsidRPr="00BB50BB">
        <w:rPr>
          <w:sz w:val="28"/>
          <w:szCs w:val="28"/>
        </w:rPr>
        <w:t>По состоянию на 1 января 201</w:t>
      </w:r>
      <w:r w:rsidR="00BB50BB" w:rsidRPr="00BB50BB">
        <w:rPr>
          <w:sz w:val="28"/>
          <w:szCs w:val="28"/>
        </w:rPr>
        <w:t>9</w:t>
      </w:r>
      <w:r w:rsidRPr="00BB50BB">
        <w:rPr>
          <w:sz w:val="28"/>
          <w:szCs w:val="28"/>
        </w:rPr>
        <w:t xml:space="preserve"> года в КГБУ «Центр занятости населения Северо-Енисейского района» количество безработных осталось уровне </w:t>
      </w:r>
      <w:r w:rsidR="00BB50BB" w:rsidRPr="00BB50BB">
        <w:rPr>
          <w:sz w:val="28"/>
          <w:szCs w:val="28"/>
        </w:rPr>
        <w:t xml:space="preserve">0,2% </w:t>
      </w:r>
      <w:r w:rsidRPr="00BB50BB">
        <w:rPr>
          <w:sz w:val="28"/>
          <w:szCs w:val="28"/>
        </w:rPr>
        <w:t xml:space="preserve">и составило </w:t>
      </w:r>
      <w:r w:rsidR="00BB50BB" w:rsidRPr="00BB50BB">
        <w:rPr>
          <w:sz w:val="28"/>
          <w:szCs w:val="28"/>
        </w:rPr>
        <w:t>17</w:t>
      </w:r>
      <w:r w:rsidRPr="00BB50BB">
        <w:rPr>
          <w:sz w:val="28"/>
          <w:szCs w:val="28"/>
        </w:rPr>
        <w:t xml:space="preserve"> человек. </w:t>
      </w:r>
    </w:p>
    <w:p w:rsidR="00A9668C" w:rsidRDefault="00A9668C" w:rsidP="005E0D48">
      <w:pPr>
        <w:ind w:firstLine="709"/>
        <w:jc w:val="both"/>
        <w:rPr>
          <w:b/>
          <w:sz w:val="28"/>
          <w:szCs w:val="28"/>
        </w:rPr>
      </w:pPr>
    </w:p>
    <w:p w:rsidR="001B4A94" w:rsidRPr="004E453B" w:rsidRDefault="001B4A94" w:rsidP="005E0D48">
      <w:pPr>
        <w:ind w:firstLine="709"/>
        <w:jc w:val="both"/>
        <w:rPr>
          <w:b/>
          <w:sz w:val="28"/>
          <w:szCs w:val="28"/>
        </w:rPr>
      </w:pPr>
      <w:r w:rsidRPr="004E453B">
        <w:rPr>
          <w:b/>
          <w:sz w:val="28"/>
          <w:szCs w:val="28"/>
        </w:rPr>
        <w:t>Привлечение иностранных работников предприятиями и организациями Северо-Енисейского района.</w:t>
      </w:r>
    </w:p>
    <w:p w:rsidR="001B4A94" w:rsidRPr="004E453B" w:rsidRDefault="001B4A94" w:rsidP="005E0D48">
      <w:pPr>
        <w:ind w:firstLine="709"/>
        <w:jc w:val="both"/>
        <w:rPr>
          <w:sz w:val="28"/>
          <w:szCs w:val="28"/>
        </w:rPr>
      </w:pPr>
      <w:r w:rsidRPr="004E453B">
        <w:rPr>
          <w:sz w:val="28"/>
          <w:szCs w:val="28"/>
        </w:rPr>
        <w:t>Потребность предприятий и организаций в работниках превышает численность постоянного трудоспособного населения, поэтому предприятия и организации района привлекают трудовую силу в район из других регионов и стран. В среднесрочной перспективе прогнозируется сохранение доли трудовых мигрантов в численности занятых в экономике в пределах 10%.</w:t>
      </w:r>
    </w:p>
    <w:p w:rsidR="001B4A94" w:rsidRPr="004E453B" w:rsidRDefault="001B4A94" w:rsidP="005E0D48">
      <w:pPr>
        <w:ind w:firstLine="709"/>
        <w:jc w:val="both"/>
        <w:rPr>
          <w:color w:val="FF0000"/>
          <w:sz w:val="28"/>
          <w:szCs w:val="28"/>
        </w:rPr>
      </w:pPr>
      <w:r w:rsidRPr="004E453B">
        <w:rPr>
          <w:sz w:val="28"/>
          <w:szCs w:val="28"/>
        </w:rPr>
        <w:t>Численность иностранных работников привлеченных предприятиями Северо-Енисейского района за 201</w:t>
      </w:r>
      <w:r w:rsidR="004E453B">
        <w:rPr>
          <w:sz w:val="28"/>
          <w:szCs w:val="28"/>
        </w:rPr>
        <w:t>8</w:t>
      </w:r>
      <w:r w:rsidRPr="004E453B">
        <w:rPr>
          <w:sz w:val="28"/>
          <w:szCs w:val="28"/>
        </w:rPr>
        <w:t xml:space="preserve"> год составила 11</w:t>
      </w:r>
      <w:r w:rsidR="004E453B">
        <w:rPr>
          <w:sz w:val="28"/>
          <w:szCs w:val="28"/>
        </w:rPr>
        <w:t>85</w:t>
      </w:r>
      <w:r w:rsidRPr="004E453B">
        <w:rPr>
          <w:sz w:val="28"/>
          <w:szCs w:val="28"/>
        </w:rPr>
        <w:t xml:space="preserve"> человек. </w:t>
      </w:r>
    </w:p>
    <w:p w:rsidR="001B4A94" w:rsidRDefault="001B4A94" w:rsidP="005E0D48">
      <w:pPr>
        <w:rPr>
          <w:highlight w:val="yellow"/>
        </w:rPr>
      </w:pPr>
    </w:p>
    <w:p w:rsidR="00A9668C" w:rsidRPr="00BD0477" w:rsidRDefault="00A9668C" w:rsidP="005E0D48">
      <w:pPr>
        <w:rPr>
          <w:highlight w:val="yellow"/>
        </w:rPr>
      </w:pPr>
    </w:p>
    <w:p w:rsidR="0046290B" w:rsidRPr="004E453B" w:rsidRDefault="0046290B" w:rsidP="005E0D48">
      <w:pPr>
        <w:pStyle w:val="10"/>
        <w:rPr>
          <w:sz w:val="36"/>
          <w:szCs w:val="36"/>
        </w:rPr>
      </w:pPr>
      <w:bookmarkStart w:id="75" w:name="_Toc18153645"/>
      <w:r w:rsidRPr="004E453B">
        <w:rPr>
          <w:sz w:val="36"/>
          <w:szCs w:val="36"/>
        </w:rPr>
        <w:t>Демографическая ситуация</w:t>
      </w:r>
      <w:bookmarkEnd w:id="75"/>
    </w:p>
    <w:p w:rsidR="00E51189" w:rsidRPr="004E453B" w:rsidRDefault="00E51189" w:rsidP="005E0D48">
      <w:pPr>
        <w:ind w:firstLine="709"/>
        <w:jc w:val="both"/>
        <w:rPr>
          <w:sz w:val="28"/>
          <w:szCs w:val="28"/>
        </w:rPr>
      </w:pPr>
    </w:p>
    <w:p w:rsidR="004E453B" w:rsidRPr="003A13A2" w:rsidRDefault="004E453B" w:rsidP="004E453B">
      <w:pPr>
        <w:ind w:firstLine="709"/>
        <w:jc w:val="both"/>
        <w:rPr>
          <w:sz w:val="28"/>
          <w:szCs w:val="28"/>
        </w:rPr>
      </w:pPr>
      <w:bookmarkStart w:id="76" w:name="_Toc361390372"/>
      <w:r w:rsidRPr="003A13A2">
        <w:rPr>
          <w:sz w:val="28"/>
          <w:szCs w:val="28"/>
        </w:rPr>
        <w:t xml:space="preserve">По данным Красноярскстата постоянное население Северо-Енисейского района на начало 2019 года составило </w:t>
      </w:r>
      <w:r w:rsidRPr="00CF1FD7">
        <w:rPr>
          <w:b/>
          <w:sz w:val="28"/>
          <w:szCs w:val="28"/>
          <w:u w:val="single"/>
        </w:rPr>
        <w:t>10 804</w:t>
      </w:r>
      <w:r w:rsidRPr="00CF1FD7">
        <w:rPr>
          <w:b/>
          <w:sz w:val="28"/>
          <w:szCs w:val="28"/>
        </w:rPr>
        <w:t xml:space="preserve"> человека</w:t>
      </w:r>
      <w:r w:rsidRPr="003A13A2">
        <w:rPr>
          <w:sz w:val="28"/>
          <w:szCs w:val="28"/>
        </w:rPr>
        <w:t xml:space="preserve">. </w:t>
      </w:r>
    </w:p>
    <w:p w:rsidR="004E453B" w:rsidRPr="002A6C70" w:rsidRDefault="004E453B" w:rsidP="004E453B">
      <w:pPr>
        <w:ind w:firstLine="709"/>
        <w:jc w:val="both"/>
        <w:rPr>
          <w:sz w:val="28"/>
          <w:szCs w:val="28"/>
        </w:rPr>
      </w:pPr>
      <w:r w:rsidRPr="002A6C70">
        <w:rPr>
          <w:sz w:val="28"/>
          <w:szCs w:val="28"/>
        </w:rPr>
        <w:lastRenderedPageBreak/>
        <w:t xml:space="preserve">Среднегодовая численность постоянного населения Северо-Енисейского района за 2018 год составила </w:t>
      </w:r>
      <w:r w:rsidRPr="002A6C70">
        <w:rPr>
          <w:b/>
          <w:sz w:val="28"/>
          <w:szCs w:val="28"/>
        </w:rPr>
        <w:t xml:space="preserve">10 947 </w:t>
      </w:r>
      <w:r w:rsidRPr="00CF1FD7">
        <w:rPr>
          <w:b/>
          <w:sz w:val="28"/>
          <w:szCs w:val="28"/>
        </w:rPr>
        <w:t>человека</w:t>
      </w:r>
      <w:r w:rsidRPr="002A6C70">
        <w:rPr>
          <w:sz w:val="28"/>
          <w:szCs w:val="28"/>
        </w:rPr>
        <w:t xml:space="preserve">. </w:t>
      </w:r>
    </w:p>
    <w:p w:rsidR="001F1C53" w:rsidRDefault="001F1C53" w:rsidP="004E453B">
      <w:pPr>
        <w:tabs>
          <w:tab w:val="left" w:pos="0"/>
          <w:tab w:val="left" w:pos="1260"/>
          <w:tab w:val="left" w:pos="1740"/>
        </w:tabs>
        <w:suppressAutoHyphens/>
        <w:ind w:firstLine="709"/>
        <w:jc w:val="both"/>
        <w:rPr>
          <w:color w:val="000000"/>
          <w:sz w:val="28"/>
          <w:szCs w:val="28"/>
        </w:rPr>
      </w:pPr>
    </w:p>
    <w:p w:rsidR="004E453B" w:rsidRDefault="004E453B" w:rsidP="004E453B">
      <w:pPr>
        <w:tabs>
          <w:tab w:val="left" w:pos="0"/>
          <w:tab w:val="left" w:pos="1260"/>
          <w:tab w:val="left" w:pos="1740"/>
        </w:tabs>
        <w:suppressAutoHyphens/>
        <w:ind w:firstLine="709"/>
        <w:jc w:val="both"/>
        <w:rPr>
          <w:color w:val="000000"/>
          <w:sz w:val="28"/>
          <w:szCs w:val="28"/>
        </w:rPr>
      </w:pPr>
      <w:r w:rsidRPr="002A6C70">
        <w:rPr>
          <w:color w:val="000000"/>
          <w:sz w:val="28"/>
          <w:szCs w:val="28"/>
        </w:rPr>
        <w:t>Динамика численности постоянного населения (среднегодовая) представлена на рисунке</w:t>
      </w:r>
      <w:r w:rsidR="001F1C53">
        <w:rPr>
          <w:color w:val="000000"/>
          <w:sz w:val="28"/>
          <w:szCs w:val="28"/>
        </w:rPr>
        <w:t xml:space="preserve"> 38.</w:t>
      </w:r>
    </w:p>
    <w:p w:rsidR="00A9668C" w:rsidRPr="002A6C70" w:rsidRDefault="00A9668C" w:rsidP="004E453B">
      <w:pPr>
        <w:tabs>
          <w:tab w:val="left" w:pos="0"/>
          <w:tab w:val="left" w:pos="1260"/>
          <w:tab w:val="left" w:pos="1740"/>
        </w:tabs>
        <w:suppressAutoHyphens/>
        <w:ind w:firstLine="709"/>
        <w:jc w:val="both"/>
        <w:rPr>
          <w:color w:val="000000"/>
          <w:sz w:val="28"/>
          <w:szCs w:val="28"/>
        </w:rPr>
      </w:pPr>
    </w:p>
    <w:p w:rsidR="004E453B" w:rsidRPr="002A6C70" w:rsidRDefault="004E453B" w:rsidP="004E453B">
      <w:pPr>
        <w:tabs>
          <w:tab w:val="left" w:pos="0"/>
          <w:tab w:val="left" w:pos="1260"/>
          <w:tab w:val="left" w:pos="1740"/>
        </w:tabs>
        <w:suppressAutoHyphens/>
        <w:jc w:val="center"/>
        <w:rPr>
          <w:color w:val="FF0000"/>
          <w:sz w:val="28"/>
          <w:szCs w:val="28"/>
        </w:rPr>
      </w:pPr>
      <w:r w:rsidRPr="002A6C70">
        <w:rPr>
          <w:noProof/>
          <w:color w:val="FF0000"/>
          <w:sz w:val="28"/>
          <w:szCs w:val="28"/>
        </w:rPr>
        <w:drawing>
          <wp:inline distT="0" distB="0" distL="0" distR="0">
            <wp:extent cx="6282778" cy="3689131"/>
            <wp:effectExtent l="19050" t="0" r="22772" b="6569"/>
            <wp:docPr id="37" name="Объект 4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4E453B" w:rsidRPr="002A6C70" w:rsidRDefault="001F1C53" w:rsidP="004E453B">
      <w:pPr>
        <w:jc w:val="center"/>
        <w:rPr>
          <w:b/>
        </w:rPr>
      </w:pPr>
      <w:r>
        <w:rPr>
          <w:b/>
        </w:rPr>
        <w:t>Рис. 38</w:t>
      </w:r>
      <w:r w:rsidR="004E453B" w:rsidRPr="002A6C70">
        <w:rPr>
          <w:b/>
        </w:rPr>
        <w:t>. Численность постоянного населения (среднегодовая), чел.</w:t>
      </w:r>
    </w:p>
    <w:p w:rsidR="004E453B" w:rsidRPr="00BD0477" w:rsidRDefault="004E453B" w:rsidP="004E453B">
      <w:pPr>
        <w:ind w:firstLine="567"/>
        <w:jc w:val="center"/>
        <w:rPr>
          <w:b/>
          <w:highlight w:val="yellow"/>
        </w:rPr>
      </w:pPr>
    </w:p>
    <w:p w:rsidR="004E453B" w:rsidRPr="002A6C70" w:rsidRDefault="004E453B" w:rsidP="004E453B">
      <w:pPr>
        <w:ind w:firstLine="708"/>
        <w:jc w:val="both"/>
        <w:rPr>
          <w:sz w:val="28"/>
          <w:szCs w:val="28"/>
        </w:rPr>
      </w:pPr>
      <w:r w:rsidRPr="002A6C70">
        <w:rPr>
          <w:sz w:val="28"/>
          <w:szCs w:val="28"/>
        </w:rPr>
        <w:t>В среднесрочной перспективе ожидается снижение численности постоянного населения за счет миграционного оттока.</w:t>
      </w:r>
    </w:p>
    <w:p w:rsidR="004E453B" w:rsidRPr="002A6C70" w:rsidRDefault="004E453B" w:rsidP="004E453B">
      <w:pPr>
        <w:ind w:firstLine="708"/>
        <w:jc w:val="both"/>
        <w:rPr>
          <w:sz w:val="28"/>
          <w:szCs w:val="28"/>
        </w:rPr>
      </w:pPr>
    </w:p>
    <w:p w:rsidR="004E453B" w:rsidRPr="002A6C70" w:rsidRDefault="004E453B" w:rsidP="004E453B">
      <w:pPr>
        <w:ind w:firstLine="708"/>
        <w:jc w:val="both"/>
        <w:rPr>
          <w:sz w:val="28"/>
          <w:szCs w:val="28"/>
        </w:rPr>
      </w:pPr>
      <w:r w:rsidRPr="002A6C70">
        <w:rPr>
          <w:sz w:val="28"/>
          <w:szCs w:val="28"/>
        </w:rPr>
        <w:t xml:space="preserve">Таким образом, среднегодовая численность постоянного населения по оценке 2019 года снизится и составит </w:t>
      </w:r>
      <w:r w:rsidRPr="002A6C70">
        <w:rPr>
          <w:b/>
          <w:sz w:val="28"/>
          <w:szCs w:val="28"/>
        </w:rPr>
        <w:t>10 747</w:t>
      </w:r>
      <w:r w:rsidRPr="002A6C70">
        <w:rPr>
          <w:sz w:val="28"/>
          <w:szCs w:val="28"/>
        </w:rPr>
        <w:t xml:space="preserve"> чел., а в прогнозируемом периоде: 2020 г. – </w:t>
      </w:r>
      <w:r w:rsidRPr="002A6C70">
        <w:rPr>
          <w:b/>
          <w:sz w:val="28"/>
          <w:szCs w:val="28"/>
        </w:rPr>
        <w:t>10 643</w:t>
      </w:r>
      <w:r w:rsidRPr="002A6C70">
        <w:rPr>
          <w:sz w:val="28"/>
          <w:szCs w:val="28"/>
        </w:rPr>
        <w:t xml:space="preserve"> чел., в 2021 г. – </w:t>
      </w:r>
      <w:r w:rsidRPr="002A6C70">
        <w:rPr>
          <w:b/>
          <w:sz w:val="28"/>
          <w:szCs w:val="28"/>
        </w:rPr>
        <w:t>10 566</w:t>
      </w:r>
      <w:r w:rsidRPr="002A6C70">
        <w:rPr>
          <w:sz w:val="28"/>
          <w:szCs w:val="28"/>
        </w:rPr>
        <w:t xml:space="preserve"> чел. и  в 2022 г. – </w:t>
      </w:r>
      <w:r w:rsidRPr="002A6C70">
        <w:rPr>
          <w:b/>
          <w:sz w:val="28"/>
          <w:szCs w:val="28"/>
        </w:rPr>
        <w:t>10 528</w:t>
      </w:r>
      <w:r w:rsidRPr="002A6C70">
        <w:rPr>
          <w:sz w:val="28"/>
          <w:szCs w:val="28"/>
        </w:rPr>
        <w:t xml:space="preserve"> чел.</w:t>
      </w:r>
    </w:p>
    <w:p w:rsidR="00A9668C" w:rsidRDefault="00A9668C" w:rsidP="004E453B">
      <w:pPr>
        <w:ind w:firstLine="708"/>
        <w:jc w:val="both"/>
        <w:rPr>
          <w:sz w:val="28"/>
          <w:szCs w:val="28"/>
        </w:rPr>
      </w:pPr>
    </w:p>
    <w:p w:rsidR="004E453B" w:rsidRPr="002A6C70" w:rsidRDefault="004E453B" w:rsidP="004E453B">
      <w:pPr>
        <w:ind w:firstLine="708"/>
        <w:jc w:val="both"/>
        <w:rPr>
          <w:sz w:val="28"/>
          <w:szCs w:val="28"/>
        </w:rPr>
      </w:pPr>
      <w:r w:rsidRPr="002A6C70">
        <w:rPr>
          <w:sz w:val="28"/>
          <w:szCs w:val="28"/>
        </w:rPr>
        <w:t xml:space="preserve">Показатели демографического положения в Северо-Енисейском </w:t>
      </w:r>
      <w:proofErr w:type="gramStart"/>
      <w:r w:rsidRPr="002A6C70">
        <w:rPr>
          <w:sz w:val="28"/>
          <w:szCs w:val="28"/>
        </w:rPr>
        <w:t>районе</w:t>
      </w:r>
      <w:proofErr w:type="gramEnd"/>
      <w:r w:rsidRPr="002A6C70">
        <w:rPr>
          <w:sz w:val="28"/>
          <w:szCs w:val="28"/>
        </w:rPr>
        <w:t xml:space="preserve"> представлены в таблице</w:t>
      </w:r>
      <w:r w:rsidR="001F1C53">
        <w:rPr>
          <w:sz w:val="28"/>
          <w:szCs w:val="28"/>
        </w:rPr>
        <w:t xml:space="preserve"> 13</w:t>
      </w:r>
      <w:r w:rsidRPr="002A6C70">
        <w:rPr>
          <w:sz w:val="28"/>
          <w:szCs w:val="28"/>
        </w:rPr>
        <w:t>:</w:t>
      </w:r>
    </w:p>
    <w:p w:rsidR="004E453B" w:rsidRPr="002A6C70" w:rsidRDefault="004E453B" w:rsidP="004E453B">
      <w:pPr>
        <w:ind w:firstLine="708"/>
        <w:jc w:val="both"/>
        <w:rPr>
          <w:sz w:val="28"/>
          <w:szCs w:val="28"/>
        </w:rPr>
      </w:pPr>
    </w:p>
    <w:p w:rsidR="004E453B" w:rsidRPr="002A6C70" w:rsidRDefault="004E453B" w:rsidP="004E453B">
      <w:pPr>
        <w:ind w:firstLine="567"/>
        <w:jc w:val="right"/>
        <w:rPr>
          <w:sz w:val="28"/>
          <w:szCs w:val="28"/>
        </w:rPr>
      </w:pPr>
      <w:r w:rsidRPr="002A6C70">
        <w:rPr>
          <w:sz w:val="28"/>
          <w:szCs w:val="28"/>
        </w:rPr>
        <w:t>Таблица</w:t>
      </w:r>
      <w:r w:rsidR="001F1C53">
        <w:rPr>
          <w:sz w:val="28"/>
          <w:szCs w:val="28"/>
        </w:rPr>
        <w:t xml:space="preserve"> 13</w:t>
      </w:r>
    </w:p>
    <w:tbl>
      <w:tblPr>
        <w:tblW w:w="5031" w:type="pct"/>
        <w:jc w:val="center"/>
        <w:tblInd w:w="-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23"/>
        <w:gridCol w:w="1490"/>
        <w:gridCol w:w="959"/>
        <w:gridCol w:w="1139"/>
        <w:gridCol w:w="1219"/>
        <w:gridCol w:w="1219"/>
        <w:gridCol w:w="1219"/>
        <w:gridCol w:w="1219"/>
      </w:tblGrid>
      <w:tr w:rsidR="004E453B" w:rsidRPr="00BD0477" w:rsidTr="004E453B">
        <w:trPr>
          <w:trHeight w:val="630"/>
          <w:jc w:val="center"/>
        </w:trPr>
        <w:tc>
          <w:tcPr>
            <w:tcW w:w="964" w:type="pct"/>
            <w:vAlign w:val="center"/>
            <w:hideMark/>
          </w:tcPr>
          <w:p w:rsidR="004E453B" w:rsidRPr="002A6C70" w:rsidRDefault="004E453B" w:rsidP="004E453B">
            <w:pPr>
              <w:suppressAutoHyphens/>
              <w:autoSpaceDE w:val="0"/>
              <w:jc w:val="center"/>
              <w:rPr>
                <w:b/>
                <w:bCs/>
              </w:rPr>
            </w:pPr>
            <w:r w:rsidRPr="002A6C70">
              <w:rPr>
                <w:b/>
                <w:bCs/>
              </w:rPr>
              <w:t>Наименование показателя</w:t>
            </w:r>
          </w:p>
        </w:tc>
        <w:tc>
          <w:tcPr>
            <w:tcW w:w="710" w:type="pct"/>
            <w:vAlign w:val="center"/>
            <w:hideMark/>
          </w:tcPr>
          <w:p w:rsidR="004E453B" w:rsidRPr="002A6C70" w:rsidRDefault="004E453B" w:rsidP="004E453B">
            <w:pPr>
              <w:suppressAutoHyphens/>
              <w:autoSpaceDE w:val="0"/>
              <w:jc w:val="center"/>
              <w:rPr>
                <w:b/>
                <w:bCs/>
              </w:rPr>
            </w:pPr>
            <w:r w:rsidRPr="002A6C70">
              <w:rPr>
                <w:b/>
                <w:bCs/>
              </w:rPr>
              <w:t>Единицы измерения</w:t>
            </w:r>
          </w:p>
        </w:tc>
        <w:tc>
          <w:tcPr>
            <w:tcW w:w="457" w:type="pct"/>
            <w:vAlign w:val="center"/>
          </w:tcPr>
          <w:p w:rsidR="004E453B" w:rsidRPr="002A6C70" w:rsidRDefault="004E453B" w:rsidP="004E453B">
            <w:pPr>
              <w:suppressAutoHyphens/>
              <w:autoSpaceDE w:val="0"/>
              <w:jc w:val="center"/>
              <w:rPr>
                <w:b/>
                <w:bCs/>
              </w:rPr>
            </w:pPr>
            <w:r w:rsidRPr="002A6C70">
              <w:rPr>
                <w:b/>
                <w:bCs/>
              </w:rPr>
              <w:t>2017 Отчет</w:t>
            </w:r>
          </w:p>
        </w:tc>
        <w:tc>
          <w:tcPr>
            <w:tcW w:w="543" w:type="pct"/>
            <w:vAlign w:val="center"/>
          </w:tcPr>
          <w:p w:rsidR="004E453B" w:rsidRPr="002A6C70" w:rsidRDefault="004E453B" w:rsidP="004E453B">
            <w:pPr>
              <w:suppressAutoHyphens/>
              <w:autoSpaceDE w:val="0"/>
              <w:jc w:val="center"/>
              <w:rPr>
                <w:b/>
                <w:bCs/>
              </w:rPr>
            </w:pPr>
            <w:r w:rsidRPr="002A6C70">
              <w:rPr>
                <w:b/>
                <w:bCs/>
              </w:rPr>
              <w:t xml:space="preserve">2018 Отчет </w:t>
            </w:r>
          </w:p>
        </w:tc>
        <w:tc>
          <w:tcPr>
            <w:tcW w:w="581" w:type="pct"/>
            <w:vAlign w:val="center"/>
          </w:tcPr>
          <w:p w:rsidR="004E453B" w:rsidRPr="002A6C70" w:rsidRDefault="004E453B" w:rsidP="004E453B">
            <w:pPr>
              <w:suppressAutoHyphens/>
              <w:autoSpaceDE w:val="0"/>
              <w:jc w:val="center"/>
              <w:rPr>
                <w:b/>
                <w:bCs/>
              </w:rPr>
            </w:pPr>
            <w:r w:rsidRPr="002A6C70">
              <w:rPr>
                <w:b/>
                <w:bCs/>
              </w:rPr>
              <w:t xml:space="preserve">2019 Оценка </w:t>
            </w:r>
          </w:p>
        </w:tc>
        <w:tc>
          <w:tcPr>
            <w:tcW w:w="581" w:type="pct"/>
            <w:vAlign w:val="center"/>
          </w:tcPr>
          <w:p w:rsidR="004E453B" w:rsidRPr="002A6C70" w:rsidRDefault="004E453B" w:rsidP="004E453B">
            <w:pPr>
              <w:suppressAutoHyphens/>
              <w:autoSpaceDE w:val="0"/>
              <w:jc w:val="center"/>
              <w:rPr>
                <w:b/>
                <w:bCs/>
              </w:rPr>
            </w:pPr>
            <w:r w:rsidRPr="002A6C70">
              <w:rPr>
                <w:b/>
                <w:bCs/>
              </w:rPr>
              <w:t xml:space="preserve">2020 Прогноз </w:t>
            </w:r>
          </w:p>
        </w:tc>
        <w:tc>
          <w:tcPr>
            <w:tcW w:w="581" w:type="pct"/>
            <w:vAlign w:val="center"/>
            <w:hideMark/>
          </w:tcPr>
          <w:p w:rsidR="004E453B" w:rsidRPr="002A6C70" w:rsidRDefault="004E453B" w:rsidP="004E453B">
            <w:pPr>
              <w:suppressAutoHyphens/>
              <w:autoSpaceDE w:val="0"/>
              <w:jc w:val="center"/>
              <w:rPr>
                <w:b/>
                <w:bCs/>
              </w:rPr>
            </w:pPr>
            <w:r w:rsidRPr="002A6C70">
              <w:rPr>
                <w:b/>
                <w:bCs/>
              </w:rPr>
              <w:t>2021 Прогноз</w:t>
            </w:r>
          </w:p>
        </w:tc>
        <w:tc>
          <w:tcPr>
            <w:tcW w:w="581" w:type="pct"/>
          </w:tcPr>
          <w:p w:rsidR="004E453B" w:rsidRPr="002A6C70" w:rsidRDefault="004E453B" w:rsidP="004E453B">
            <w:pPr>
              <w:suppressAutoHyphens/>
              <w:autoSpaceDE w:val="0"/>
              <w:jc w:val="center"/>
              <w:rPr>
                <w:b/>
                <w:bCs/>
              </w:rPr>
            </w:pPr>
            <w:r w:rsidRPr="002A6C70">
              <w:rPr>
                <w:b/>
                <w:bCs/>
              </w:rPr>
              <w:t>2022 Прогноз</w:t>
            </w:r>
          </w:p>
        </w:tc>
      </w:tr>
      <w:tr w:rsidR="004E453B" w:rsidRPr="00BD0477" w:rsidTr="004E453B">
        <w:trPr>
          <w:trHeight w:val="300"/>
          <w:jc w:val="center"/>
        </w:trPr>
        <w:tc>
          <w:tcPr>
            <w:tcW w:w="964" w:type="pct"/>
            <w:vAlign w:val="center"/>
            <w:hideMark/>
          </w:tcPr>
          <w:p w:rsidR="004E453B" w:rsidRPr="002A6C70" w:rsidRDefault="004E453B" w:rsidP="004E453B">
            <w:pPr>
              <w:suppressAutoHyphens/>
              <w:autoSpaceDE w:val="0"/>
              <w:jc w:val="center"/>
            </w:pPr>
            <w:r w:rsidRPr="002A6C70">
              <w:t>Численность постоянного населения (среднегодовая)</w:t>
            </w:r>
          </w:p>
        </w:tc>
        <w:tc>
          <w:tcPr>
            <w:tcW w:w="710" w:type="pct"/>
            <w:vAlign w:val="center"/>
            <w:hideMark/>
          </w:tcPr>
          <w:p w:rsidR="004E453B" w:rsidRPr="002A6C70" w:rsidRDefault="004E453B" w:rsidP="004E453B">
            <w:pPr>
              <w:suppressAutoHyphens/>
              <w:autoSpaceDE w:val="0"/>
              <w:jc w:val="center"/>
            </w:pPr>
            <w:r w:rsidRPr="002A6C70">
              <w:t>чел.</w:t>
            </w:r>
          </w:p>
        </w:tc>
        <w:tc>
          <w:tcPr>
            <w:tcW w:w="457" w:type="pct"/>
            <w:vAlign w:val="center"/>
          </w:tcPr>
          <w:p w:rsidR="004E453B" w:rsidRPr="002A6C70" w:rsidRDefault="004E453B" w:rsidP="00CF1FD7">
            <w:pPr>
              <w:suppressAutoHyphens/>
              <w:autoSpaceDE w:val="0"/>
              <w:jc w:val="center"/>
            </w:pPr>
            <w:r w:rsidRPr="002A6C70">
              <w:t>11 232</w:t>
            </w:r>
          </w:p>
        </w:tc>
        <w:tc>
          <w:tcPr>
            <w:tcW w:w="543" w:type="pct"/>
            <w:vAlign w:val="center"/>
          </w:tcPr>
          <w:p w:rsidR="004E453B" w:rsidRPr="002A6C70" w:rsidRDefault="004E453B" w:rsidP="00CF1FD7">
            <w:pPr>
              <w:jc w:val="center"/>
              <w:rPr>
                <w:color w:val="000000"/>
              </w:rPr>
            </w:pPr>
            <w:r w:rsidRPr="002A6C70">
              <w:rPr>
                <w:color w:val="000000"/>
              </w:rPr>
              <w:t>10 947</w:t>
            </w:r>
          </w:p>
        </w:tc>
        <w:tc>
          <w:tcPr>
            <w:tcW w:w="581" w:type="pct"/>
            <w:vAlign w:val="center"/>
          </w:tcPr>
          <w:p w:rsidR="004E453B" w:rsidRPr="002A6C70" w:rsidRDefault="004E453B" w:rsidP="00CF1FD7">
            <w:pPr>
              <w:jc w:val="center"/>
              <w:rPr>
                <w:color w:val="000000"/>
              </w:rPr>
            </w:pPr>
            <w:r w:rsidRPr="002A6C70">
              <w:rPr>
                <w:color w:val="000000"/>
              </w:rPr>
              <w:t>10 747</w:t>
            </w:r>
          </w:p>
        </w:tc>
        <w:tc>
          <w:tcPr>
            <w:tcW w:w="581" w:type="pct"/>
            <w:vAlign w:val="center"/>
          </w:tcPr>
          <w:p w:rsidR="004E453B" w:rsidRPr="002A6C70" w:rsidRDefault="004E453B" w:rsidP="00CF1FD7">
            <w:pPr>
              <w:jc w:val="center"/>
              <w:rPr>
                <w:color w:val="000000"/>
              </w:rPr>
            </w:pPr>
            <w:r w:rsidRPr="002A6C70">
              <w:rPr>
                <w:color w:val="000000"/>
              </w:rPr>
              <w:t>10 643</w:t>
            </w:r>
          </w:p>
        </w:tc>
        <w:tc>
          <w:tcPr>
            <w:tcW w:w="581" w:type="pct"/>
            <w:vAlign w:val="center"/>
            <w:hideMark/>
          </w:tcPr>
          <w:p w:rsidR="004E453B" w:rsidRPr="002A6C70" w:rsidRDefault="004E453B" w:rsidP="00CF1FD7">
            <w:pPr>
              <w:jc w:val="center"/>
              <w:rPr>
                <w:color w:val="000000"/>
              </w:rPr>
            </w:pPr>
            <w:r w:rsidRPr="002A6C70">
              <w:rPr>
                <w:color w:val="000000"/>
              </w:rPr>
              <w:t>10 566</w:t>
            </w:r>
          </w:p>
        </w:tc>
        <w:tc>
          <w:tcPr>
            <w:tcW w:w="581" w:type="pct"/>
            <w:vAlign w:val="center"/>
          </w:tcPr>
          <w:p w:rsidR="004E453B" w:rsidRPr="002A6C70" w:rsidRDefault="004E453B" w:rsidP="00CF1FD7">
            <w:pPr>
              <w:jc w:val="center"/>
              <w:rPr>
                <w:color w:val="000000"/>
              </w:rPr>
            </w:pPr>
            <w:r w:rsidRPr="002A6C70">
              <w:rPr>
                <w:color w:val="000000"/>
              </w:rPr>
              <w:t>10 528</w:t>
            </w:r>
          </w:p>
        </w:tc>
      </w:tr>
      <w:tr w:rsidR="004E453B" w:rsidRPr="00BD0477" w:rsidTr="004E453B">
        <w:trPr>
          <w:trHeight w:val="300"/>
          <w:jc w:val="center"/>
        </w:trPr>
        <w:tc>
          <w:tcPr>
            <w:tcW w:w="964" w:type="pct"/>
            <w:vAlign w:val="center"/>
            <w:hideMark/>
          </w:tcPr>
          <w:p w:rsidR="004E453B" w:rsidRPr="002A6C70" w:rsidRDefault="004E453B" w:rsidP="004E453B">
            <w:pPr>
              <w:suppressAutoHyphens/>
              <w:autoSpaceDE w:val="0"/>
              <w:jc w:val="center"/>
            </w:pPr>
            <w:r w:rsidRPr="002A6C70">
              <w:t>Численность постоянного населения (на начало года)</w:t>
            </w:r>
          </w:p>
        </w:tc>
        <w:tc>
          <w:tcPr>
            <w:tcW w:w="710" w:type="pct"/>
            <w:vAlign w:val="center"/>
            <w:hideMark/>
          </w:tcPr>
          <w:p w:rsidR="004E453B" w:rsidRPr="002A6C70" w:rsidRDefault="004E453B" w:rsidP="004E453B">
            <w:pPr>
              <w:suppressAutoHyphens/>
              <w:autoSpaceDE w:val="0"/>
              <w:jc w:val="center"/>
            </w:pPr>
            <w:r w:rsidRPr="002A6C70">
              <w:t>чел.</w:t>
            </w:r>
          </w:p>
        </w:tc>
        <w:tc>
          <w:tcPr>
            <w:tcW w:w="457" w:type="pct"/>
            <w:vAlign w:val="center"/>
          </w:tcPr>
          <w:p w:rsidR="004E453B" w:rsidRPr="002A6C70" w:rsidRDefault="004E453B" w:rsidP="00CF1FD7">
            <w:pPr>
              <w:suppressAutoHyphens/>
              <w:autoSpaceDE w:val="0"/>
              <w:jc w:val="center"/>
            </w:pPr>
            <w:r w:rsidRPr="002A6C70">
              <w:t>11 375</w:t>
            </w:r>
          </w:p>
        </w:tc>
        <w:tc>
          <w:tcPr>
            <w:tcW w:w="543" w:type="pct"/>
            <w:vAlign w:val="center"/>
          </w:tcPr>
          <w:p w:rsidR="004E453B" w:rsidRPr="002A6C70" w:rsidRDefault="004E453B" w:rsidP="00CF1FD7">
            <w:pPr>
              <w:jc w:val="center"/>
              <w:rPr>
                <w:color w:val="000000"/>
              </w:rPr>
            </w:pPr>
            <w:r w:rsidRPr="002A6C70">
              <w:rPr>
                <w:color w:val="000000"/>
              </w:rPr>
              <w:t>11 090</w:t>
            </w:r>
          </w:p>
        </w:tc>
        <w:tc>
          <w:tcPr>
            <w:tcW w:w="581" w:type="pct"/>
            <w:vAlign w:val="center"/>
          </w:tcPr>
          <w:p w:rsidR="004E453B" w:rsidRPr="002A6C70" w:rsidRDefault="004E453B" w:rsidP="00CF1FD7">
            <w:pPr>
              <w:jc w:val="center"/>
              <w:rPr>
                <w:color w:val="000000"/>
              </w:rPr>
            </w:pPr>
            <w:r w:rsidRPr="002A6C70">
              <w:rPr>
                <w:color w:val="000000"/>
              </w:rPr>
              <w:t>10 804</w:t>
            </w:r>
          </w:p>
        </w:tc>
        <w:tc>
          <w:tcPr>
            <w:tcW w:w="581" w:type="pct"/>
            <w:vAlign w:val="center"/>
          </w:tcPr>
          <w:p w:rsidR="004E453B" w:rsidRPr="002A6C70" w:rsidRDefault="004E453B" w:rsidP="00CF1FD7">
            <w:pPr>
              <w:jc w:val="center"/>
              <w:rPr>
                <w:color w:val="000000"/>
              </w:rPr>
            </w:pPr>
            <w:r w:rsidRPr="002A6C70">
              <w:rPr>
                <w:color w:val="000000"/>
              </w:rPr>
              <w:t>10 689</w:t>
            </w:r>
          </w:p>
        </w:tc>
        <w:tc>
          <w:tcPr>
            <w:tcW w:w="581" w:type="pct"/>
            <w:vAlign w:val="center"/>
            <w:hideMark/>
          </w:tcPr>
          <w:p w:rsidR="004E453B" w:rsidRPr="002A6C70" w:rsidRDefault="004E453B" w:rsidP="00CF1FD7">
            <w:pPr>
              <w:jc w:val="center"/>
              <w:rPr>
                <w:color w:val="000000"/>
              </w:rPr>
            </w:pPr>
            <w:r w:rsidRPr="002A6C70">
              <w:rPr>
                <w:color w:val="000000"/>
              </w:rPr>
              <w:t>10 596</w:t>
            </w:r>
          </w:p>
        </w:tc>
        <w:tc>
          <w:tcPr>
            <w:tcW w:w="581" w:type="pct"/>
            <w:vAlign w:val="center"/>
          </w:tcPr>
          <w:p w:rsidR="004E453B" w:rsidRPr="002A6C70" w:rsidRDefault="004E453B" w:rsidP="00CF1FD7">
            <w:pPr>
              <w:jc w:val="center"/>
              <w:rPr>
                <w:color w:val="000000"/>
              </w:rPr>
            </w:pPr>
            <w:r w:rsidRPr="002A6C70">
              <w:rPr>
                <w:color w:val="000000"/>
              </w:rPr>
              <w:t>10 536</w:t>
            </w:r>
          </w:p>
        </w:tc>
      </w:tr>
      <w:tr w:rsidR="004E453B" w:rsidRPr="00BD0477" w:rsidTr="004E453B">
        <w:trPr>
          <w:trHeight w:val="300"/>
          <w:jc w:val="center"/>
        </w:trPr>
        <w:tc>
          <w:tcPr>
            <w:tcW w:w="964" w:type="pct"/>
            <w:vAlign w:val="center"/>
            <w:hideMark/>
          </w:tcPr>
          <w:p w:rsidR="004E453B" w:rsidRPr="002A6C70" w:rsidRDefault="004E453B" w:rsidP="004E453B">
            <w:pPr>
              <w:suppressAutoHyphens/>
              <w:autoSpaceDE w:val="0"/>
              <w:jc w:val="center"/>
            </w:pPr>
            <w:r w:rsidRPr="002A6C70">
              <w:lastRenderedPageBreak/>
              <w:t xml:space="preserve">Количество </w:t>
            </w:r>
            <w:proofErr w:type="gramStart"/>
            <w:r w:rsidRPr="002A6C70">
              <w:t>родившихся</w:t>
            </w:r>
            <w:proofErr w:type="gramEnd"/>
            <w:r w:rsidRPr="002A6C70">
              <w:t xml:space="preserve"> за период</w:t>
            </w:r>
          </w:p>
        </w:tc>
        <w:tc>
          <w:tcPr>
            <w:tcW w:w="710" w:type="pct"/>
            <w:vAlign w:val="center"/>
            <w:hideMark/>
          </w:tcPr>
          <w:p w:rsidR="004E453B" w:rsidRPr="002A6C70" w:rsidRDefault="004E453B" w:rsidP="004E453B">
            <w:pPr>
              <w:suppressAutoHyphens/>
              <w:autoSpaceDE w:val="0"/>
              <w:jc w:val="center"/>
            </w:pPr>
            <w:r w:rsidRPr="002A6C70">
              <w:t>чел.</w:t>
            </w:r>
          </w:p>
        </w:tc>
        <w:tc>
          <w:tcPr>
            <w:tcW w:w="457" w:type="pct"/>
            <w:vAlign w:val="center"/>
          </w:tcPr>
          <w:p w:rsidR="004E453B" w:rsidRPr="002A6C70" w:rsidRDefault="004E453B" w:rsidP="00CF1FD7">
            <w:pPr>
              <w:pStyle w:val="a7"/>
              <w:spacing w:after="0"/>
              <w:jc w:val="center"/>
              <w:rPr>
                <w:color w:val="000000"/>
              </w:rPr>
            </w:pPr>
            <w:r w:rsidRPr="002A6C70">
              <w:rPr>
                <w:color w:val="000000"/>
              </w:rPr>
              <w:t>124</w:t>
            </w:r>
          </w:p>
        </w:tc>
        <w:tc>
          <w:tcPr>
            <w:tcW w:w="543" w:type="pct"/>
            <w:vAlign w:val="center"/>
          </w:tcPr>
          <w:p w:rsidR="004E453B" w:rsidRPr="002A6C70" w:rsidRDefault="004E453B" w:rsidP="00CF1FD7">
            <w:pPr>
              <w:jc w:val="center"/>
              <w:rPr>
                <w:color w:val="000000"/>
              </w:rPr>
            </w:pPr>
            <w:r w:rsidRPr="002A6C70">
              <w:rPr>
                <w:color w:val="000000"/>
              </w:rPr>
              <w:t>109</w:t>
            </w:r>
          </w:p>
        </w:tc>
        <w:tc>
          <w:tcPr>
            <w:tcW w:w="581" w:type="pct"/>
            <w:vAlign w:val="center"/>
          </w:tcPr>
          <w:p w:rsidR="004E453B" w:rsidRPr="002A6C70" w:rsidRDefault="004E453B" w:rsidP="00CF1FD7">
            <w:pPr>
              <w:jc w:val="center"/>
              <w:rPr>
                <w:color w:val="000000"/>
              </w:rPr>
            </w:pPr>
            <w:r w:rsidRPr="002A6C70">
              <w:rPr>
                <w:color w:val="000000"/>
              </w:rPr>
              <w:t>118</w:t>
            </w:r>
          </w:p>
        </w:tc>
        <w:tc>
          <w:tcPr>
            <w:tcW w:w="581" w:type="pct"/>
            <w:vAlign w:val="center"/>
          </w:tcPr>
          <w:p w:rsidR="004E453B" w:rsidRPr="002A6C70" w:rsidRDefault="004E453B" w:rsidP="00CF1FD7">
            <w:pPr>
              <w:jc w:val="center"/>
              <w:rPr>
                <w:color w:val="000000"/>
              </w:rPr>
            </w:pPr>
            <w:r w:rsidRPr="002A6C70">
              <w:rPr>
                <w:color w:val="000000"/>
              </w:rPr>
              <w:t>115</w:t>
            </w:r>
          </w:p>
        </w:tc>
        <w:tc>
          <w:tcPr>
            <w:tcW w:w="581" w:type="pct"/>
            <w:vAlign w:val="center"/>
            <w:hideMark/>
          </w:tcPr>
          <w:p w:rsidR="004E453B" w:rsidRPr="002A6C70" w:rsidRDefault="004E453B" w:rsidP="00CF1FD7">
            <w:pPr>
              <w:jc w:val="center"/>
              <w:rPr>
                <w:color w:val="000000"/>
              </w:rPr>
            </w:pPr>
            <w:r w:rsidRPr="002A6C70">
              <w:rPr>
                <w:color w:val="000000"/>
              </w:rPr>
              <w:t>117</w:t>
            </w:r>
          </w:p>
        </w:tc>
        <w:tc>
          <w:tcPr>
            <w:tcW w:w="581" w:type="pct"/>
            <w:vAlign w:val="center"/>
          </w:tcPr>
          <w:p w:rsidR="004E453B" w:rsidRPr="002A6C70" w:rsidRDefault="004E453B" w:rsidP="00CF1FD7">
            <w:pPr>
              <w:jc w:val="center"/>
              <w:rPr>
                <w:color w:val="000000"/>
              </w:rPr>
            </w:pPr>
            <w:r w:rsidRPr="002A6C70">
              <w:rPr>
                <w:color w:val="000000"/>
              </w:rPr>
              <w:t>119</w:t>
            </w:r>
          </w:p>
        </w:tc>
      </w:tr>
      <w:tr w:rsidR="004E453B" w:rsidRPr="00BD0477" w:rsidTr="004E453B">
        <w:trPr>
          <w:trHeight w:val="300"/>
          <w:jc w:val="center"/>
        </w:trPr>
        <w:tc>
          <w:tcPr>
            <w:tcW w:w="964" w:type="pct"/>
            <w:vAlign w:val="center"/>
            <w:hideMark/>
          </w:tcPr>
          <w:p w:rsidR="004E453B" w:rsidRPr="002A6C70" w:rsidRDefault="004E453B" w:rsidP="004E453B">
            <w:pPr>
              <w:suppressAutoHyphens/>
              <w:autoSpaceDE w:val="0"/>
              <w:jc w:val="center"/>
            </w:pPr>
            <w:r w:rsidRPr="002A6C70">
              <w:t xml:space="preserve">Количество </w:t>
            </w:r>
            <w:proofErr w:type="gramStart"/>
            <w:r w:rsidRPr="002A6C70">
              <w:t>умерших</w:t>
            </w:r>
            <w:proofErr w:type="gramEnd"/>
            <w:r w:rsidRPr="002A6C70">
              <w:t xml:space="preserve"> за период</w:t>
            </w:r>
          </w:p>
        </w:tc>
        <w:tc>
          <w:tcPr>
            <w:tcW w:w="710" w:type="pct"/>
            <w:vAlign w:val="center"/>
            <w:hideMark/>
          </w:tcPr>
          <w:p w:rsidR="004E453B" w:rsidRPr="002A6C70" w:rsidRDefault="004E453B" w:rsidP="004E453B">
            <w:pPr>
              <w:suppressAutoHyphens/>
              <w:autoSpaceDE w:val="0"/>
              <w:jc w:val="center"/>
            </w:pPr>
            <w:r w:rsidRPr="002A6C70">
              <w:t>чел.</w:t>
            </w:r>
          </w:p>
        </w:tc>
        <w:tc>
          <w:tcPr>
            <w:tcW w:w="457" w:type="pct"/>
            <w:vAlign w:val="center"/>
          </w:tcPr>
          <w:p w:rsidR="004E453B" w:rsidRPr="002A6C70" w:rsidRDefault="004E453B" w:rsidP="00CF1FD7">
            <w:pPr>
              <w:pStyle w:val="a7"/>
              <w:spacing w:after="0"/>
              <w:jc w:val="center"/>
              <w:rPr>
                <w:color w:val="000000"/>
              </w:rPr>
            </w:pPr>
            <w:r w:rsidRPr="002A6C70">
              <w:rPr>
                <w:color w:val="000000"/>
              </w:rPr>
              <w:t>105</w:t>
            </w:r>
          </w:p>
        </w:tc>
        <w:tc>
          <w:tcPr>
            <w:tcW w:w="543" w:type="pct"/>
            <w:vAlign w:val="center"/>
          </w:tcPr>
          <w:p w:rsidR="004E453B" w:rsidRPr="002A6C70" w:rsidRDefault="004E453B" w:rsidP="00CF1FD7">
            <w:pPr>
              <w:jc w:val="center"/>
              <w:rPr>
                <w:color w:val="000000"/>
              </w:rPr>
            </w:pPr>
            <w:r w:rsidRPr="002A6C70">
              <w:rPr>
                <w:color w:val="000000"/>
              </w:rPr>
              <w:t>103</w:t>
            </w:r>
          </w:p>
        </w:tc>
        <w:tc>
          <w:tcPr>
            <w:tcW w:w="581" w:type="pct"/>
            <w:vAlign w:val="center"/>
          </w:tcPr>
          <w:p w:rsidR="004E453B" w:rsidRPr="002A6C70" w:rsidRDefault="004E453B" w:rsidP="00CF1FD7">
            <w:pPr>
              <w:jc w:val="center"/>
              <w:rPr>
                <w:color w:val="000000"/>
              </w:rPr>
            </w:pPr>
            <w:r w:rsidRPr="002A6C70">
              <w:rPr>
                <w:color w:val="000000"/>
              </w:rPr>
              <w:t>102</w:t>
            </w:r>
          </w:p>
        </w:tc>
        <w:tc>
          <w:tcPr>
            <w:tcW w:w="581" w:type="pct"/>
            <w:vAlign w:val="center"/>
          </w:tcPr>
          <w:p w:rsidR="004E453B" w:rsidRPr="002A6C70" w:rsidRDefault="004E453B" w:rsidP="00CF1FD7">
            <w:pPr>
              <w:jc w:val="center"/>
              <w:rPr>
                <w:color w:val="000000"/>
              </w:rPr>
            </w:pPr>
            <w:r w:rsidRPr="002A6C70">
              <w:rPr>
                <w:color w:val="000000"/>
              </w:rPr>
              <w:t>104</w:t>
            </w:r>
          </w:p>
        </w:tc>
        <w:tc>
          <w:tcPr>
            <w:tcW w:w="581" w:type="pct"/>
            <w:vAlign w:val="center"/>
            <w:hideMark/>
          </w:tcPr>
          <w:p w:rsidR="004E453B" w:rsidRPr="002A6C70" w:rsidRDefault="004E453B" w:rsidP="00CF1FD7">
            <w:pPr>
              <w:jc w:val="center"/>
              <w:rPr>
                <w:color w:val="000000"/>
              </w:rPr>
            </w:pPr>
            <w:r w:rsidRPr="002A6C70">
              <w:rPr>
                <w:color w:val="000000"/>
              </w:rPr>
              <w:t>105</w:t>
            </w:r>
          </w:p>
        </w:tc>
        <w:tc>
          <w:tcPr>
            <w:tcW w:w="581" w:type="pct"/>
            <w:vAlign w:val="center"/>
          </w:tcPr>
          <w:p w:rsidR="004E453B" w:rsidRPr="002A6C70" w:rsidRDefault="004E453B" w:rsidP="00CF1FD7">
            <w:pPr>
              <w:jc w:val="center"/>
              <w:rPr>
                <w:color w:val="000000"/>
              </w:rPr>
            </w:pPr>
            <w:r w:rsidRPr="002A6C70">
              <w:rPr>
                <w:color w:val="000000"/>
              </w:rPr>
              <w:t>106</w:t>
            </w:r>
          </w:p>
        </w:tc>
      </w:tr>
      <w:tr w:rsidR="004E453B" w:rsidRPr="00BD0477" w:rsidTr="004E453B">
        <w:trPr>
          <w:trHeight w:val="300"/>
          <w:jc w:val="center"/>
        </w:trPr>
        <w:tc>
          <w:tcPr>
            <w:tcW w:w="964" w:type="pct"/>
            <w:vAlign w:val="center"/>
            <w:hideMark/>
          </w:tcPr>
          <w:p w:rsidR="004E453B" w:rsidRPr="007621A2" w:rsidRDefault="004E453B" w:rsidP="004E453B">
            <w:pPr>
              <w:suppressAutoHyphens/>
              <w:autoSpaceDE w:val="0"/>
              <w:jc w:val="center"/>
            </w:pPr>
            <w:r w:rsidRPr="007621A2">
              <w:t>Естественный прирост</w:t>
            </w:r>
            <w:proofErr w:type="gramStart"/>
            <w:r w:rsidRPr="007621A2">
              <w:t xml:space="preserve"> (+), </w:t>
            </w:r>
            <w:proofErr w:type="gramEnd"/>
            <w:r w:rsidRPr="007621A2">
              <w:t>убыль (-) населения</w:t>
            </w:r>
          </w:p>
        </w:tc>
        <w:tc>
          <w:tcPr>
            <w:tcW w:w="710" w:type="pct"/>
            <w:vAlign w:val="center"/>
            <w:hideMark/>
          </w:tcPr>
          <w:p w:rsidR="004E453B" w:rsidRPr="007621A2" w:rsidRDefault="004E453B" w:rsidP="004E453B">
            <w:pPr>
              <w:suppressAutoHyphens/>
              <w:autoSpaceDE w:val="0"/>
              <w:jc w:val="center"/>
            </w:pPr>
            <w:r w:rsidRPr="007621A2">
              <w:t>чел.</w:t>
            </w:r>
          </w:p>
        </w:tc>
        <w:tc>
          <w:tcPr>
            <w:tcW w:w="457" w:type="pct"/>
            <w:vAlign w:val="center"/>
          </w:tcPr>
          <w:p w:rsidR="004E453B" w:rsidRPr="007621A2" w:rsidRDefault="004E453B" w:rsidP="00CF1FD7">
            <w:pPr>
              <w:pStyle w:val="a7"/>
              <w:spacing w:after="0"/>
              <w:jc w:val="center"/>
              <w:rPr>
                <w:color w:val="000000"/>
              </w:rPr>
            </w:pPr>
            <w:r w:rsidRPr="007621A2">
              <w:rPr>
                <w:color w:val="000000"/>
              </w:rPr>
              <w:t>19</w:t>
            </w:r>
          </w:p>
        </w:tc>
        <w:tc>
          <w:tcPr>
            <w:tcW w:w="543" w:type="pct"/>
            <w:vAlign w:val="center"/>
          </w:tcPr>
          <w:p w:rsidR="004E453B" w:rsidRPr="007621A2" w:rsidRDefault="004E453B" w:rsidP="00CF1FD7">
            <w:pPr>
              <w:jc w:val="center"/>
              <w:rPr>
                <w:color w:val="000000"/>
              </w:rPr>
            </w:pPr>
            <w:r w:rsidRPr="007621A2">
              <w:rPr>
                <w:color w:val="000000"/>
              </w:rPr>
              <w:t>6</w:t>
            </w:r>
          </w:p>
        </w:tc>
        <w:tc>
          <w:tcPr>
            <w:tcW w:w="581" w:type="pct"/>
            <w:vAlign w:val="center"/>
          </w:tcPr>
          <w:p w:rsidR="004E453B" w:rsidRPr="007621A2" w:rsidRDefault="004E453B" w:rsidP="00CF1FD7">
            <w:pPr>
              <w:jc w:val="center"/>
              <w:rPr>
                <w:color w:val="000000"/>
              </w:rPr>
            </w:pPr>
            <w:r w:rsidRPr="007621A2">
              <w:rPr>
                <w:color w:val="000000"/>
              </w:rPr>
              <w:t>16</w:t>
            </w:r>
          </w:p>
        </w:tc>
        <w:tc>
          <w:tcPr>
            <w:tcW w:w="581" w:type="pct"/>
            <w:vAlign w:val="center"/>
          </w:tcPr>
          <w:p w:rsidR="004E453B" w:rsidRPr="007621A2" w:rsidRDefault="004E453B" w:rsidP="00CF1FD7">
            <w:pPr>
              <w:jc w:val="center"/>
              <w:rPr>
                <w:color w:val="000000"/>
              </w:rPr>
            </w:pPr>
            <w:r w:rsidRPr="007621A2">
              <w:rPr>
                <w:color w:val="000000"/>
              </w:rPr>
              <w:t>11</w:t>
            </w:r>
          </w:p>
        </w:tc>
        <w:tc>
          <w:tcPr>
            <w:tcW w:w="581" w:type="pct"/>
            <w:vAlign w:val="center"/>
            <w:hideMark/>
          </w:tcPr>
          <w:p w:rsidR="004E453B" w:rsidRPr="007621A2" w:rsidRDefault="004E453B" w:rsidP="00CF1FD7">
            <w:pPr>
              <w:jc w:val="center"/>
              <w:rPr>
                <w:color w:val="000000"/>
              </w:rPr>
            </w:pPr>
            <w:r w:rsidRPr="007621A2">
              <w:rPr>
                <w:color w:val="000000"/>
              </w:rPr>
              <w:t>12</w:t>
            </w:r>
          </w:p>
        </w:tc>
        <w:tc>
          <w:tcPr>
            <w:tcW w:w="581" w:type="pct"/>
            <w:vAlign w:val="center"/>
          </w:tcPr>
          <w:p w:rsidR="004E453B" w:rsidRPr="007621A2" w:rsidRDefault="004E453B" w:rsidP="00CF1FD7">
            <w:pPr>
              <w:jc w:val="center"/>
              <w:rPr>
                <w:color w:val="000000"/>
              </w:rPr>
            </w:pPr>
            <w:r w:rsidRPr="007621A2">
              <w:rPr>
                <w:color w:val="000000"/>
              </w:rPr>
              <w:t>13</w:t>
            </w:r>
          </w:p>
        </w:tc>
      </w:tr>
      <w:tr w:rsidR="004E453B" w:rsidRPr="00BD0477" w:rsidTr="004E453B">
        <w:trPr>
          <w:trHeight w:val="300"/>
          <w:jc w:val="center"/>
        </w:trPr>
        <w:tc>
          <w:tcPr>
            <w:tcW w:w="964" w:type="pct"/>
            <w:vAlign w:val="center"/>
            <w:hideMark/>
          </w:tcPr>
          <w:p w:rsidR="004E453B" w:rsidRPr="007621A2" w:rsidRDefault="004E453B" w:rsidP="004E453B">
            <w:pPr>
              <w:suppressAutoHyphens/>
              <w:autoSpaceDE w:val="0"/>
              <w:jc w:val="center"/>
            </w:pPr>
            <w:r w:rsidRPr="007621A2">
              <w:t>Численность прибывшего за год населения</w:t>
            </w:r>
          </w:p>
        </w:tc>
        <w:tc>
          <w:tcPr>
            <w:tcW w:w="710" w:type="pct"/>
            <w:vAlign w:val="center"/>
            <w:hideMark/>
          </w:tcPr>
          <w:p w:rsidR="004E453B" w:rsidRPr="007621A2" w:rsidRDefault="004E453B" w:rsidP="004E453B">
            <w:pPr>
              <w:suppressAutoHyphens/>
              <w:autoSpaceDE w:val="0"/>
              <w:jc w:val="center"/>
            </w:pPr>
            <w:r w:rsidRPr="007621A2">
              <w:t>чел.</w:t>
            </w:r>
          </w:p>
        </w:tc>
        <w:tc>
          <w:tcPr>
            <w:tcW w:w="457" w:type="pct"/>
            <w:vAlign w:val="center"/>
          </w:tcPr>
          <w:p w:rsidR="004E453B" w:rsidRPr="007621A2" w:rsidRDefault="004E453B" w:rsidP="00CF1FD7">
            <w:pPr>
              <w:suppressAutoHyphens/>
              <w:autoSpaceDE w:val="0"/>
              <w:jc w:val="center"/>
            </w:pPr>
            <w:r w:rsidRPr="007621A2">
              <w:t>793</w:t>
            </w:r>
          </w:p>
        </w:tc>
        <w:tc>
          <w:tcPr>
            <w:tcW w:w="543" w:type="pct"/>
            <w:vAlign w:val="center"/>
          </w:tcPr>
          <w:p w:rsidR="004E453B" w:rsidRPr="007621A2" w:rsidRDefault="004E453B" w:rsidP="00CF1FD7">
            <w:pPr>
              <w:jc w:val="center"/>
              <w:rPr>
                <w:color w:val="000000"/>
              </w:rPr>
            </w:pPr>
            <w:r w:rsidRPr="007621A2">
              <w:rPr>
                <w:color w:val="000000"/>
              </w:rPr>
              <w:t>673</w:t>
            </w:r>
          </w:p>
        </w:tc>
        <w:tc>
          <w:tcPr>
            <w:tcW w:w="581" w:type="pct"/>
            <w:vAlign w:val="center"/>
          </w:tcPr>
          <w:p w:rsidR="004E453B" w:rsidRPr="007621A2" w:rsidRDefault="004E453B" w:rsidP="00CF1FD7">
            <w:pPr>
              <w:jc w:val="center"/>
              <w:rPr>
                <w:color w:val="000000"/>
              </w:rPr>
            </w:pPr>
            <w:r w:rsidRPr="007621A2">
              <w:rPr>
                <w:color w:val="000000"/>
              </w:rPr>
              <w:t>748</w:t>
            </w:r>
          </w:p>
        </w:tc>
        <w:tc>
          <w:tcPr>
            <w:tcW w:w="581" w:type="pct"/>
            <w:vAlign w:val="center"/>
          </w:tcPr>
          <w:p w:rsidR="004E453B" w:rsidRPr="007621A2" w:rsidRDefault="004E453B" w:rsidP="00CF1FD7">
            <w:pPr>
              <w:jc w:val="center"/>
              <w:rPr>
                <w:color w:val="000000"/>
              </w:rPr>
            </w:pPr>
            <w:r w:rsidRPr="007621A2">
              <w:rPr>
                <w:color w:val="000000"/>
              </w:rPr>
              <w:t>730</w:t>
            </w:r>
          </w:p>
        </w:tc>
        <w:tc>
          <w:tcPr>
            <w:tcW w:w="581" w:type="pct"/>
            <w:vAlign w:val="center"/>
            <w:hideMark/>
          </w:tcPr>
          <w:p w:rsidR="004E453B" w:rsidRPr="007621A2" w:rsidRDefault="004E453B" w:rsidP="00CF1FD7">
            <w:pPr>
              <w:jc w:val="center"/>
              <w:rPr>
                <w:color w:val="000000"/>
              </w:rPr>
            </w:pPr>
            <w:r w:rsidRPr="007621A2">
              <w:rPr>
                <w:color w:val="000000"/>
              </w:rPr>
              <w:t>713</w:t>
            </w:r>
          </w:p>
        </w:tc>
        <w:tc>
          <w:tcPr>
            <w:tcW w:w="581" w:type="pct"/>
            <w:vAlign w:val="center"/>
          </w:tcPr>
          <w:p w:rsidR="004E453B" w:rsidRPr="007621A2" w:rsidRDefault="004E453B" w:rsidP="00CF1FD7">
            <w:pPr>
              <w:jc w:val="center"/>
              <w:rPr>
                <w:color w:val="000000"/>
              </w:rPr>
            </w:pPr>
            <w:r w:rsidRPr="007621A2">
              <w:rPr>
                <w:color w:val="000000"/>
              </w:rPr>
              <w:t>694</w:t>
            </w:r>
          </w:p>
        </w:tc>
      </w:tr>
      <w:tr w:rsidR="004E453B" w:rsidRPr="00BD0477" w:rsidTr="004E453B">
        <w:trPr>
          <w:trHeight w:val="300"/>
          <w:jc w:val="center"/>
        </w:trPr>
        <w:tc>
          <w:tcPr>
            <w:tcW w:w="964" w:type="pct"/>
            <w:vAlign w:val="center"/>
            <w:hideMark/>
          </w:tcPr>
          <w:p w:rsidR="004E453B" w:rsidRPr="007621A2" w:rsidRDefault="004E453B" w:rsidP="004E453B">
            <w:pPr>
              <w:suppressAutoHyphens/>
              <w:autoSpaceDE w:val="0"/>
              <w:jc w:val="center"/>
            </w:pPr>
            <w:r w:rsidRPr="007621A2">
              <w:t>Численность выбывшего за год населения</w:t>
            </w:r>
          </w:p>
        </w:tc>
        <w:tc>
          <w:tcPr>
            <w:tcW w:w="710" w:type="pct"/>
            <w:vAlign w:val="center"/>
            <w:hideMark/>
          </w:tcPr>
          <w:p w:rsidR="004E453B" w:rsidRPr="007621A2" w:rsidRDefault="004E453B" w:rsidP="004E453B">
            <w:pPr>
              <w:suppressAutoHyphens/>
              <w:autoSpaceDE w:val="0"/>
              <w:jc w:val="center"/>
            </w:pPr>
            <w:r w:rsidRPr="007621A2">
              <w:t>чел.</w:t>
            </w:r>
          </w:p>
        </w:tc>
        <w:tc>
          <w:tcPr>
            <w:tcW w:w="457" w:type="pct"/>
            <w:vAlign w:val="center"/>
          </w:tcPr>
          <w:p w:rsidR="004E453B" w:rsidRPr="007621A2" w:rsidRDefault="004E453B" w:rsidP="00CF1FD7">
            <w:pPr>
              <w:suppressAutoHyphens/>
              <w:autoSpaceDE w:val="0"/>
              <w:jc w:val="center"/>
            </w:pPr>
            <w:r w:rsidRPr="007621A2">
              <w:t>1097</w:t>
            </w:r>
          </w:p>
        </w:tc>
        <w:tc>
          <w:tcPr>
            <w:tcW w:w="543" w:type="pct"/>
            <w:vAlign w:val="center"/>
          </w:tcPr>
          <w:p w:rsidR="004E453B" w:rsidRPr="007621A2" w:rsidRDefault="004E453B" w:rsidP="00CF1FD7">
            <w:pPr>
              <w:jc w:val="center"/>
              <w:rPr>
                <w:color w:val="000000"/>
              </w:rPr>
            </w:pPr>
            <w:r w:rsidRPr="007621A2">
              <w:rPr>
                <w:color w:val="000000"/>
              </w:rPr>
              <w:t>965</w:t>
            </w:r>
          </w:p>
        </w:tc>
        <w:tc>
          <w:tcPr>
            <w:tcW w:w="581" w:type="pct"/>
            <w:vAlign w:val="center"/>
          </w:tcPr>
          <w:p w:rsidR="004E453B" w:rsidRPr="007621A2" w:rsidRDefault="004E453B" w:rsidP="00CF1FD7">
            <w:pPr>
              <w:jc w:val="center"/>
              <w:rPr>
                <w:color w:val="000000"/>
              </w:rPr>
            </w:pPr>
            <w:r w:rsidRPr="007621A2">
              <w:rPr>
                <w:color w:val="000000"/>
              </w:rPr>
              <w:t>879</w:t>
            </w:r>
          </w:p>
        </w:tc>
        <w:tc>
          <w:tcPr>
            <w:tcW w:w="581" w:type="pct"/>
            <w:vAlign w:val="center"/>
          </w:tcPr>
          <w:p w:rsidR="004E453B" w:rsidRPr="007621A2" w:rsidRDefault="004E453B" w:rsidP="00CF1FD7">
            <w:pPr>
              <w:jc w:val="center"/>
              <w:rPr>
                <w:color w:val="000000"/>
              </w:rPr>
            </w:pPr>
            <w:r w:rsidRPr="007621A2">
              <w:rPr>
                <w:color w:val="000000"/>
              </w:rPr>
              <w:t>834</w:t>
            </w:r>
          </w:p>
        </w:tc>
        <w:tc>
          <w:tcPr>
            <w:tcW w:w="581" w:type="pct"/>
            <w:vAlign w:val="center"/>
            <w:hideMark/>
          </w:tcPr>
          <w:p w:rsidR="004E453B" w:rsidRPr="007621A2" w:rsidRDefault="004E453B" w:rsidP="00CF1FD7">
            <w:pPr>
              <w:jc w:val="center"/>
              <w:rPr>
                <w:color w:val="000000"/>
              </w:rPr>
            </w:pPr>
            <w:r w:rsidRPr="007621A2">
              <w:rPr>
                <w:color w:val="000000"/>
              </w:rPr>
              <w:t>785</w:t>
            </w:r>
          </w:p>
        </w:tc>
        <w:tc>
          <w:tcPr>
            <w:tcW w:w="581" w:type="pct"/>
            <w:vAlign w:val="center"/>
          </w:tcPr>
          <w:p w:rsidR="004E453B" w:rsidRPr="007621A2" w:rsidRDefault="004E453B" w:rsidP="00CF1FD7">
            <w:pPr>
              <w:jc w:val="center"/>
              <w:rPr>
                <w:color w:val="000000"/>
              </w:rPr>
            </w:pPr>
            <w:r w:rsidRPr="007621A2">
              <w:rPr>
                <w:color w:val="000000"/>
              </w:rPr>
              <w:t>724</w:t>
            </w:r>
          </w:p>
        </w:tc>
      </w:tr>
      <w:tr w:rsidR="004E453B" w:rsidRPr="00BD0477" w:rsidTr="004E453B">
        <w:trPr>
          <w:trHeight w:val="300"/>
          <w:jc w:val="center"/>
        </w:trPr>
        <w:tc>
          <w:tcPr>
            <w:tcW w:w="964" w:type="pct"/>
            <w:vAlign w:val="center"/>
            <w:hideMark/>
          </w:tcPr>
          <w:p w:rsidR="004E453B" w:rsidRPr="007621A2" w:rsidRDefault="004E453B" w:rsidP="004E453B">
            <w:pPr>
              <w:suppressAutoHyphens/>
              <w:autoSpaceDE w:val="0"/>
              <w:jc w:val="center"/>
            </w:pPr>
            <w:r w:rsidRPr="007621A2">
              <w:t>Миграционный прирост (снижение) населения</w:t>
            </w:r>
          </w:p>
        </w:tc>
        <w:tc>
          <w:tcPr>
            <w:tcW w:w="710" w:type="pct"/>
            <w:vAlign w:val="center"/>
            <w:hideMark/>
          </w:tcPr>
          <w:p w:rsidR="004E453B" w:rsidRPr="007621A2" w:rsidRDefault="004E453B" w:rsidP="004E453B">
            <w:pPr>
              <w:suppressAutoHyphens/>
              <w:autoSpaceDE w:val="0"/>
              <w:jc w:val="center"/>
            </w:pPr>
            <w:r w:rsidRPr="007621A2">
              <w:t>чел.</w:t>
            </w:r>
          </w:p>
        </w:tc>
        <w:tc>
          <w:tcPr>
            <w:tcW w:w="457" w:type="pct"/>
            <w:vAlign w:val="center"/>
          </w:tcPr>
          <w:p w:rsidR="004E453B" w:rsidRPr="007621A2" w:rsidRDefault="004E453B" w:rsidP="00CF1FD7">
            <w:pPr>
              <w:suppressAutoHyphens/>
              <w:autoSpaceDE w:val="0"/>
              <w:jc w:val="center"/>
              <w:rPr>
                <w:bCs/>
              </w:rPr>
            </w:pPr>
            <w:r w:rsidRPr="007621A2">
              <w:rPr>
                <w:bCs/>
              </w:rPr>
              <w:t>-304</w:t>
            </w:r>
          </w:p>
        </w:tc>
        <w:tc>
          <w:tcPr>
            <w:tcW w:w="543" w:type="pct"/>
            <w:vAlign w:val="center"/>
          </w:tcPr>
          <w:p w:rsidR="004E453B" w:rsidRPr="007621A2" w:rsidRDefault="004E453B" w:rsidP="00CF1FD7">
            <w:pPr>
              <w:jc w:val="center"/>
              <w:rPr>
                <w:color w:val="000000"/>
              </w:rPr>
            </w:pPr>
            <w:r w:rsidRPr="007621A2">
              <w:rPr>
                <w:color w:val="000000"/>
              </w:rPr>
              <w:t>-292</w:t>
            </w:r>
          </w:p>
        </w:tc>
        <w:tc>
          <w:tcPr>
            <w:tcW w:w="581" w:type="pct"/>
            <w:vAlign w:val="center"/>
          </w:tcPr>
          <w:p w:rsidR="004E453B" w:rsidRPr="007621A2" w:rsidRDefault="004E453B" w:rsidP="00CF1FD7">
            <w:pPr>
              <w:jc w:val="center"/>
              <w:rPr>
                <w:color w:val="000000"/>
              </w:rPr>
            </w:pPr>
            <w:r w:rsidRPr="007621A2">
              <w:rPr>
                <w:color w:val="000000"/>
              </w:rPr>
              <w:t>-131</w:t>
            </w:r>
          </w:p>
        </w:tc>
        <w:tc>
          <w:tcPr>
            <w:tcW w:w="581" w:type="pct"/>
            <w:vAlign w:val="center"/>
          </w:tcPr>
          <w:p w:rsidR="004E453B" w:rsidRPr="007621A2" w:rsidRDefault="004E453B" w:rsidP="00CF1FD7">
            <w:pPr>
              <w:jc w:val="center"/>
              <w:rPr>
                <w:color w:val="000000"/>
              </w:rPr>
            </w:pPr>
            <w:r w:rsidRPr="007621A2">
              <w:rPr>
                <w:color w:val="000000"/>
              </w:rPr>
              <w:t>-104</w:t>
            </w:r>
          </w:p>
        </w:tc>
        <w:tc>
          <w:tcPr>
            <w:tcW w:w="581" w:type="pct"/>
            <w:vAlign w:val="center"/>
            <w:hideMark/>
          </w:tcPr>
          <w:p w:rsidR="004E453B" w:rsidRPr="007621A2" w:rsidRDefault="004E453B" w:rsidP="00CF1FD7">
            <w:pPr>
              <w:jc w:val="center"/>
              <w:rPr>
                <w:color w:val="000000"/>
              </w:rPr>
            </w:pPr>
            <w:r w:rsidRPr="007621A2">
              <w:rPr>
                <w:color w:val="000000"/>
              </w:rPr>
              <w:t>-72</w:t>
            </w:r>
          </w:p>
        </w:tc>
        <w:tc>
          <w:tcPr>
            <w:tcW w:w="581" w:type="pct"/>
            <w:vAlign w:val="center"/>
          </w:tcPr>
          <w:p w:rsidR="004E453B" w:rsidRPr="007621A2" w:rsidRDefault="004E453B" w:rsidP="00CF1FD7">
            <w:pPr>
              <w:jc w:val="center"/>
              <w:rPr>
                <w:color w:val="000000"/>
              </w:rPr>
            </w:pPr>
            <w:r w:rsidRPr="007621A2">
              <w:rPr>
                <w:color w:val="000000"/>
              </w:rPr>
              <w:t>-30</w:t>
            </w:r>
          </w:p>
        </w:tc>
      </w:tr>
    </w:tbl>
    <w:p w:rsidR="004E453B" w:rsidRPr="007621A2" w:rsidRDefault="004E453B" w:rsidP="004E453B">
      <w:pPr>
        <w:autoSpaceDE w:val="0"/>
        <w:ind w:firstLine="709"/>
        <w:jc w:val="both"/>
        <w:rPr>
          <w:sz w:val="28"/>
          <w:szCs w:val="28"/>
        </w:rPr>
      </w:pPr>
    </w:p>
    <w:p w:rsidR="004E453B" w:rsidRPr="007621A2" w:rsidRDefault="004E453B" w:rsidP="004E453B">
      <w:pPr>
        <w:autoSpaceDE w:val="0"/>
        <w:ind w:firstLine="709"/>
        <w:jc w:val="both"/>
        <w:rPr>
          <w:sz w:val="28"/>
          <w:szCs w:val="28"/>
        </w:rPr>
      </w:pPr>
      <w:r w:rsidRPr="007621A2">
        <w:rPr>
          <w:sz w:val="28"/>
          <w:szCs w:val="28"/>
        </w:rPr>
        <w:t>В 2018 году наблюдается снижение среднегодовой численности населения, это связано с тем, что в конце 2017 года произошел миграционный отток численности населения.</w:t>
      </w:r>
    </w:p>
    <w:p w:rsidR="004E453B" w:rsidRPr="007621A2" w:rsidRDefault="004E453B" w:rsidP="004E453B">
      <w:pPr>
        <w:autoSpaceDE w:val="0"/>
        <w:ind w:firstLine="709"/>
        <w:jc w:val="both"/>
        <w:rPr>
          <w:sz w:val="28"/>
          <w:szCs w:val="28"/>
        </w:rPr>
      </w:pPr>
      <w:r w:rsidRPr="007621A2">
        <w:rPr>
          <w:sz w:val="28"/>
          <w:szCs w:val="28"/>
        </w:rPr>
        <w:t>Закончился срок трудовых  договоров у работников в золотодобывающих предприятиях, устраивающихся на временный период работы по вахтовому методу.</w:t>
      </w:r>
    </w:p>
    <w:p w:rsidR="004E453B" w:rsidRPr="007621A2" w:rsidRDefault="004E453B" w:rsidP="004E453B">
      <w:pPr>
        <w:autoSpaceDE w:val="0"/>
        <w:ind w:firstLine="709"/>
        <w:jc w:val="both"/>
        <w:rPr>
          <w:sz w:val="28"/>
          <w:szCs w:val="28"/>
        </w:rPr>
      </w:pPr>
      <w:r w:rsidRPr="007621A2">
        <w:rPr>
          <w:sz w:val="28"/>
          <w:szCs w:val="28"/>
        </w:rPr>
        <w:t>По оценке за текущий год численность населения к концу 2019 года снизится на 115 человек и составит 10 689 человек, в том числе за счет естественного прироста на 16 человек и миграционного оттока на 131 человека.</w:t>
      </w:r>
    </w:p>
    <w:p w:rsidR="001F1C53" w:rsidRDefault="001F1C53" w:rsidP="004E453B">
      <w:pPr>
        <w:ind w:firstLine="709"/>
        <w:jc w:val="both"/>
        <w:rPr>
          <w:sz w:val="28"/>
          <w:szCs w:val="28"/>
        </w:rPr>
      </w:pPr>
    </w:p>
    <w:p w:rsidR="004E453B" w:rsidRDefault="004E453B" w:rsidP="004E453B">
      <w:pPr>
        <w:ind w:firstLine="709"/>
        <w:jc w:val="both"/>
        <w:rPr>
          <w:sz w:val="28"/>
          <w:szCs w:val="28"/>
        </w:rPr>
      </w:pPr>
      <w:r w:rsidRPr="007621A2">
        <w:rPr>
          <w:sz w:val="28"/>
          <w:szCs w:val="28"/>
        </w:rPr>
        <w:t xml:space="preserve">Динамика количества </w:t>
      </w:r>
      <w:proofErr w:type="gramStart"/>
      <w:r w:rsidRPr="007621A2">
        <w:rPr>
          <w:sz w:val="28"/>
          <w:szCs w:val="28"/>
        </w:rPr>
        <w:t>родившихся</w:t>
      </w:r>
      <w:proofErr w:type="gramEnd"/>
      <w:r w:rsidRPr="007621A2">
        <w:rPr>
          <w:sz w:val="28"/>
          <w:szCs w:val="28"/>
        </w:rPr>
        <w:t xml:space="preserve"> и умерших представлена на рисунке</w:t>
      </w:r>
      <w:r w:rsidR="001F1C53">
        <w:rPr>
          <w:sz w:val="28"/>
          <w:szCs w:val="28"/>
        </w:rPr>
        <w:t xml:space="preserve"> 39</w:t>
      </w:r>
      <w:r w:rsidRPr="007621A2">
        <w:rPr>
          <w:sz w:val="28"/>
          <w:szCs w:val="28"/>
        </w:rPr>
        <w:t>:</w:t>
      </w:r>
    </w:p>
    <w:p w:rsidR="00A9668C" w:rsidRPr="007621A2" w:rsidRDefault="00A9668C" w:rsidP="004E453B">
      <w:pPr>
        <w:ind w:firstLine="709"/>
        <w:jc w:val="both"/>
        <w:rPr>
          <w:sz w:val="28"/>
          <w:szCs w:val="28"/>
        </w:rPr>
      </w:pPr>
    </w:p>
    <w:p w:rsidR="004E453B" w:rsidRPr="007621A2" w:rsidRDefault="004E453B" w:rsidP="004E453B">
      <w:pPr>
        <w:jc w:val="center"/>
        <w:rPr>
          <w:b/>
        </w:rPr>
      </w:pPr>
      <w:r w:rsidRPr="007621A2">
        <w:rPr>
          <w:b/>
          <w:noProof/>
        </w:rPr>
        <w:drawing>
          <wp:inline distT="0" distB="0" distL="0" distR="0">
            <wp:extent cx="6106927" cy="3121572"/>
            <wp:effectExtent l="19050" t="0" r="27173" b="2628"/>
            <wp:docPr id="38" name="Объект 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4E453B" w:rsidRPr="007621A2" w:rsidRDefault="004E453B" w:rsidP="004E453B">
      <w:pPr>
        <w:jc w:val="center"/>
        <w:rPr>
          <w:b/>
        </w:rPr>
      </w:pPr>
      <w:r>
        <w:rPr>
          <w:b/>
        </w:rPr>
        <w:t>Рис</w:t>
      </w:r>
      <w:r w:rsidRPr="007621A2">
        <w:rPr>
          <w:b/>
        </w:rPr>
        <w:t>.</w:t>
      </w:r>
      <w:r w:rsidR="001F1C53">
        <w:rPr>
          <w:b/>
        </w:rPr>
        <w:t>39.</w:t>
      </w:r>
      <w:r w:rsidRPr="007621A2">
        <w:rPr>
          <w:b/>
        </w:rPr>
        <w:t xml:space="preserve">  Динамика количества родившихся и умерших, чел.</w:t>
      </w:r>
    </w:p>
    <w:p w:rsidR="004E453B" w:rsidRPr="00BD0477" w:rsidRDefault="004E453B" w:rsidP="004E453B">
      <w:pPr>
        <w:jc w:val="center"/>
        <w:rPr>
          <w:b/>
          <w:highlight w:val="yellow"/>
        </w:rPr>
      </w:pPr>
    </w:p>
    <w:p w:rsidR="004E453B" w:rsidRPr="00F342C8" w:rsidRDefault="004E453B" w:rsidP="004E453B">
      <w:pPr>
        <w:pStyle w:val="a7"/>
        <w:spacing w:after="0"/>
        <w:ind w:firstLine="709"/>
        <w:jc w:val="both"/>
        <w:rPr>
          <w:color w:val="000000"/>
          <w:sz w:val="28"/>
          <w:szCs w:val="28"/>
        </w:rPr>
      </w:pPr>
      <w:r w:rsidRPr="00F342C8">
        <w:rPr>
          <w:sz w:val="28"/>
          <w:szCs w:val="28"/>
        </w:rPr>
        <w:lastRenderedPageBreak/>
        <w:t xml:space="preserve">Начиная с 2007 года по 2010 год, </w:t>
      </w:r>
      <w:r w:rsidR="005B565E">
        <w:rPr>
          <w:sz w:val="28"/>
          <w:szCs w:val="28"/>
        </w:rPr>
        <w:t>наблюдался рост</w:t>
      </w:r>
      <w:r w:rsidRPr="00F342C8">
        <w:rPr>
          <w:sz w:val="28"/>
          <w:szCs w:val="28"/>
        </w:rPr>
        <w:t xml:space="preserve"> рождаемости, потом с 2011 по 2013 годы количество рожденных детей в Северо-Енисейском районе постепенно начало снижаться, в 2014 году снова наблюдается положительная динамика. Количество рожденных детей  в 2017 году составило 124 человека. Это на 12 человек или на 10,7% больше, чем в 2016 году (2016г.- 112 человек).</w:t>
      </w:r>
      <w:r w:rsidRPr="00F342C8">
        <w:rPr>
          <w:color w:val="000000"/>
          <w:sz w:val="28"/>
          <w:szCs w:val="28"/>
        </w:rPr>
        <w:t xml:space="preserve"> А в 2018 вновь наблюдается снижение рождаемости до 109 </w:t>
      </w:r>
      <w:proofErr w:type="gramStart"/>
      <w:r w:rsidRPr="00F342C8">
        <w:rPr>
          <w:color w:val="000000"/>
          <w:sz w:val="28"/>
          <w:szCs w:val="28"/>
        </w:rPr>
        <w:t>родившихся</w:t>
      </w:r>
      <w:proofErr w:type="gramEnd"/>
      <w:r w:rsidRPr="00F342C8">
        <w:rPr>
          <w:color w:val="000000"/>
          <w:sz w:val="28"/>
          <w:szCs w:val="28"/>
        </w:rPr>
        <w:t>.</w:t>
      </w:r>
    </w:p>
    <w:p w:rsidR="004E453B" w:rsidRPr="00F342C8" w:rsidRDefault="004E453B" w:rsidP="004E453B">
      <w:pPr>
        <w:ind w:firstLine="709"/>
        <w:jc w:val="both"/>
        <w:rPr>
          <w:sz w:val="28"/>
          <w:szCs w:val="28"/>
        </w:rPr>
      </w:pPr>
      <w:r w:rsidRPr="00F342C8">
        <w:rPr>
          <w:sz w:val="28"/>
          <w:szCs w:val="28"/>
        </w:rPr>
        <w:t>Показатель по количеству рожденных детей превышает показатель по количеству умерших, поэтому в Северо-Енисейском районе на протяжении многих лет наблюдается естественный прирост.</w:t>
      </w:r>
    </w:p>
    <w:p w:rsidR="004E453B" w:rsidRPr="00F342C8" w:rsidRDefault="004E453B" w:rsidP="004E453B">
      <w:pPr>
        <w:pStyle w:val="a7"/>
        <w:spacing w:after="0"/>
        <w:ind w:firstLine="709"/>
        <w:jc w:val="both"/>
        <w:rPr>
          <w:color w:val="000000"/>
          <w:sz w:val="28"/>
          <w:szCs w:val="28"/>
        </w:rPr>
      </w:pPr>
      <w:r w:rsidRPr="00F342C8">
        <w:rPr>
          <w:color w:val="000000"/>
          <w:sz w:val="28"/>
          <w:szCs w:val="28"/>
        </w:rPr>
        <w:t xml:space="preserve">За 2018 год благодаря росту рождаемости </w:t>
      </w:r>
      <w:r w:rsidRPr="006A7CF5">
        <w:rPr>
          <w:color w:val="000000"/>
          <w:sz w:val="28"/>
          <w:szCs w:val="28"/>
          <w:u w:val="single"/>
        </w:rPr>
        <w:t>прирост населения района</w:t>
      </w:r>
      <w:r w:rsidRPr="00F342C8">
        <w:rPr>
          <w:color w:val="000000"/>
          <w:sz w:val="28"/>
          <w:szCs w:val="28"/>
        </w:rPr>
        <w:t xml:space="preserve"> </w:t>
      </w:r>
      <w:r w:rsidRPr="00F342C8">
        <w:rPr>
          <w:b/>
          <w:color w:val="000000"/>
          <w:sz w:val="28"/>
          <w:szCs w:val="28"/>
        </w:rPr>
        <w:t xml:space="preserve">6 </w:t>
      </w:r>
      <w:r w:rsidR="006A7CF5" w:rsidRPr="006A7CF5">
        <w:rPr>
          <w:b/>
          <w:color w:val="000000"/>
          <w:sz w:val="28"/>
          <w:szCs w:val="28"/>
          <w:u w:val="single"/>
        </w:rPr>
        <w:t>человек.</w:t>
      </w:r>
      <w:r w:rsidRPr="00F342C8">
        <w:rPr>
          <w:color w:val="000000"/>
          <w:sz w:val="28"/>
          <w:szCs w:val="28"/>
        </w:rPr>
        <w:t xml:space="preserve"> </w:t>
      </w:r>
    </w:p>
    <w:p w:rsidR="004E453B" w:rsidRPr="00BD0477" w:rsidRDefault="004E453B" w:rsidP="004E453B">
      <w:pPr>
        <w:shd w:val="clear" w:color="auto" w:fill="FFFFFF"/>
        <w:ind w:firstLine="709"/>
        <w:jc w:val="both"/>
        <w:rPr>
          <w:sz w:val="28"/>
          <w:szCs w:val="28"/>
          <w:highlight w:val="yellow"/>
        </w:rPr>
      </w:pPr>
    </w:p>
    <w:p w:rsidR="004E453B" w:rsidRPr="00F342C8" w:rsidRDefault="004E453B" w:rsidP="004E453B">
      <w:pPr>
        <w:shd w:val="clear" w:color="auto" w:fill="FFFFFF"/>
        <w:ind w:firstLine="709"/>
        <w:jc w:val="both"/>
        <w:rPr>
          <w:sz w:val="28"/>
          <w:szCs w:val="28"/>
        </w:rPr>
      </w:pPr>
      <w:r w:rsidRPr="00F342C8">
        <w:rPr>
          <w:sz w:val="28"/>
          <w:szCs w:val="28"/>
        </w:rPr>
        <w:t xml:space="preserve">Северо-Енисейский район - основной золотодобывающий район края, который специализируется на добыче золота, обеспечивая практически 20% всей добычи России. Для осуществления золотодобычи промышленные предприятия района привлекают дополнительную рабочую силу, </w:t>
      </w:r>
      <w:r w:rsidRPr="00F342C8">
        <w:rPr>
          <w:sz w:val="28"/>
          <w:szCs w:val="28"/>
          <w:u w:val="single"/>
        </w:rPr>
        <w:t>в том числе и иностранных работников</w:t>
      </w:r>
      <w:r w:rsidRPr="00F342C8">
        <w:rPr>
          <w:sz w:val="28"/>
          <w:szCs w:val="28"/>
        </w:rPr>
        <w:t xml:space="preserve">. Так в 2018 году в промышленных предприятиях района работало </w:t>
      </w:r>
      <w:r w:rsidRPr="00CF1FD7">
        <w:rPr>
          <w:b/>
          <w:sz w:val="28"/>
          <w:szCs w:val="28"/>
          <w:u w:val="single"/>
        </w:rPr>
        <w:t>1</w:t>
      </w:r>
      <w:r w:rsidR="00CF1FD7">
        <w:rPr>
          <w:b/>
          <w:sz w:val="28"/>
          <w:szCs w:val="28"/>
          <w:u w:val="single"/>
        </w:rPr>
        <w:t xml:space="preserve"> </w:t>
      </w:r>
      <w:r w:rsidRPr="00CF1FD7">
        <w:rPr>
          <w:b/>
          <w:sz w:val="28"/>
          <w:szCs w:val="28"/>
          <w:u w:val="single"/>
        </w:rPr>
        <w:t>185</w:t>
      </w:r>
      <w:r w:rsidRPr="00F342C8">
        <w:rPr>
          <w:sz w:val="28"/>
          <w:szCs w:val="28"/>
          <w:u w:val="single"/>
        </w:rPr>
        <w:t xml:space="preserve"> иностранных граждан</w:t>
      </w:r>
      <w:r w:rsidRPr="00F342C8">
        <w:rPr>
          <w:sz w:val="28"/>
          <w:szCs w:val="28"/>
        </w:rPr>
        <w:t>.</w:t>
      </w:r>
    </w:p>
    <w:p w:rsidR="004E453B" w:rsidRPr="00F342C8" w:rsidRDefault="004E453B" w:rsidP="004E453B">
      <w:pPr>
        <w:ind w:firstLine="709"/>
        <w:jc w:val="both"/>
        <w:rPr>
          <w:sz w:val="28"/>
          <w:szCs w:val="28"/>
        </w:rPr>
      </w:pPr>
      <w:r w:rsidRPr="00F342C8">
        <w:rPr>
          <w:sz w:val="28"/>
          <w:szCs w:val="28"/>
        </w:rPr>
        <w:t xml:space="preserve">В настоящее время в районе фактически проживает более 20 тыс. человек, из них постоянно проживающего населения на 01.01.2019 по статистическим данным Красноярскстата – </w:t>
      </w:r>
      <w:r w:rsidRPr="00CF1FD7">
        <w:rPr>
          <w:b/>
          <w:sz w:val="28"/>
          <w:szCs w:val="28"/>
        </w:rPr>
        <w:t>10 804</w:t>
      </w:r>
      <w:r w:rsidRPr="00F342C8">
        <w:rPr>
          <w:sz w:val="28"/>
          <w:szCs w:val="28"/>
        </w:rPr>
        <w:t xml:space="preserve"> человека.</w:t>
      </w:r>
    </w:p>
    <w:p w:rsidR="004E453B" w:rsidRPr="00F342C8" w:rsidRDefault="004E453B" w:rsidP="004E453B">
      <w:pPr>
        <w:ind w:firstLine="709"/>
        <w:jc w:val="both"/>
        <w:rPr>
          <w:sz w:val="28"/>
          <w:szCs w:val="28"/>
        </w:rPr>
      </w:pPr>
      <w:r w:rsidRPr="00F342C8">
        <w:rPr>
          <w:sz w:val="28"/>
          <w:szCs w:val="28"/>
        </w:rPr>
        <w:t xml:space="preserve">Кроме того, часть населения, в силу сложившихся традиций, проживают у нас в </w:t>
      </w:r>
      <w:proofErr w:type="gramStart"/>
      <w:r w:rsidRPr="00F342C8">
        <w:rPr>
          <w:sz w:val="28"/>
          <w:szCs w:val="28"/>
        </w:rPr>
        <w:t>районе</w:t>
      </w:r>
      <w:proofErr w:type="gramEnd"/>
      <w:r w:rsidRPr="00F342C8">
        <w:rPr>
          <w:sz w:val="28"/>
          <w:szCs w:val="28"/>
        </w:rPr>
        <w:t xml:space="preserve">, а постоянную прописку имеют на «материке», что является особенностью проживания в районах Крайнего Севера (это своеобразный «тыл», учеба детей за пределами района и т.д.). </w:t>
      </w:r>
    </w:p>
    <w:p w:rsidR="004E453B" w:rsidRPr="00F342C8" w:rsidRDefault="004E453B" w:rsidP="004E453B">
      <w:pPr>
        <w:ind w:firstLine="709"/>
        <w:jc w:val="both"/>
        <w:rPr>
          <w:sz w:val="28"/>
          <w:szCs w:val="28"/>
        </w:rPr>
      </w:pPr>
      <w:r w:rsidRPr="00F342C8">
        <w:rPr>
          <w:sz w:val="28"/>
          <w:szCs w:val="28"/>
        </w:rPr>
        <w:t xml:space="preserve">Эта категория населения составляет порядка </w:t>
      </w:r>
      <w:r w:rsidRPr="00F342C8">
        <w:rPr>
          <w:sz w:val="28"/>
          <w:szCs w:val="28"/>
          <w:u w:val="single"/>
        </w:rPr>
        <w:t>2</w:t>
      </w:r>
      <w:r w:rsidR="000D567F">
        <w:rPr>
          <w:sz w:val="28"/>
          <w:szCs w:val="28"/>
          <w:u w:val="single"/>
        </w:rPr>
        <w:t xml:space="preserve"> </w:t>
      </w:r>
      <w:r w:rsidRPr="00F342C8">
        <w:rPr>
          <w:sz w:val="28"/>
          <w:szCs w:val="28"/>
          <w:u w:val="single"/>
        </w:rPr>
        <w:t>000</w:t>
      </w:r>
      <w:r w:rsidRPr="00F342C8">
        <w:rPr>
          <w:sz w:val="28"/>
          <w:szCs w:val="28"/>
        </w:rPr>
        <w:t xml:space="preserve"> человек</w:t>
      </w:r>
      <w:r w:rsidR="000D567F">
        <w:rPr>
          <w:sz w:val="28"/>
          <w:szCs w:val="28"/>
        </w:rPr>
        <w:t xml:space="preserve"> и</w:t>
      </w:r>
      <w:r w:rsidRPr="00F342C8">
        <w:rPr>
          <w:sz w:val="28"/>
          <w:szCs w:val="28"/>
        </w:rPr>
        <w:t xml:space="preserve"> </w:t>
      </w:r>
      <w:r w:rsidRPr="00F342C8">
        <w:rPr>
          <w:sz w:val="28"/>
          <w:szCs w:val="28"/>
          <w:u w:val="single"/>
        </w:rPr>
        <w:t xml:space="preserve">не входит в статистическую численность постоянного населения </w:t>
      </w:r>
      <w:r w:rsidRPr="00F342C8">
        <w:rPr>
          <w:sz w:val="28"/>
          <w:szCs w:val="28"/>
        </w:rPr>
        <w:t xml:space="preserve">района. </w:t>
      </w:r>
    </w:p>
    <w:p w:rsidR="004E453B" w:rsidRPr="00F342C8" w:rsidRDefault="004E453B" w:rsidP="004E453B">
      <w:pPr>
        <w:ind w:firstLine="709"/>
        <w:jc w:val="both"/>
        <w:rPr>
          <w:sz w:val="28"/>
          <w:szCs w:val="28"/>
        </w:rPr>
      </w:pPr>
      <w:r w:rsidRPr="00F342C8">
        <w:rPr>
          <w:sz w:val="28"/>
          <w:szCs w:val="28"/>
        </w:rPr>
        <w:t xml:space="preserve">Также, не входит в данный показатель и численность работников, работающих вахтовым методом на золотодобывающих предприятиях ООО «Соврудник», ООО АС «Прииск Дражный», АО «Полюс Красноярск», АО «Полюс Логистика», АО «Полюс Строй», а это еще порядка </w:t>
      </w:r>
      <w:r w:rsidRPr="00F342C8">
        <w:rPr>
          <w:sz w:val="28"/>
          <w:szCs w:val="28"/>
          <w:u w:val="single"/>
        </w:rPr>
        <w:t>7 тыс</w:t>
      </w:r>
      <w:r w:rsidRPr="00F342C8">
        <w:rPr>
          <w:sz w:val="28"/>
          <w:szCs w:val="28"/>
        </w:rPr>
        <w:t>. человек.</w:t>
      </w:r>
    </w:p>
    <w:p w:rsidR="004E453B" w:rsidRPr="00F342C8" w:rsidRDefault="004E453B" w:rsidP="004E453B">
      <w:pPr>
        <w:ind w:firstLine="709"/>
        <w:jc w:val="both"/>
        <w:rPr>
          <w:sz w:val="28"/>
          <w:szCs w:val="28"/>
        </w:rPr>
      </w:pPr>
      <w:r w:rsidRPr="00F342C8">
        <w:rPr>
          <w:sz w:val="28"/>
          <w:szCs w:val="28"/>
        </w:rPr>
        <w:t>В течение года люди на этих предприятиях меняются, но общее количество работающего персонала, остается постоянным</w:t>
      </w:r>
      <w:r w:rsidRPr="00F342C8">
        <w:rPr>
          <w:sz w:val="28"/>
          <w:szCs w:val="28"/>
          <w:u w:val="single"/>
        </w:rPr>
        <w:t>, и по сути своей, эта численность, работающих на золотодобывающих предприятиях, является постоянными жителями и получает все услуги, оказываемые населению на территории нашего района.</w:t>
      </w:r>
    </w:p>
    <w:p w:rsidR="004E453B" w:rsidRPr="00F342C8" w:rsidRDefault="004E453B" w:rsidP="004E453B">
      <w:pPr>
        <w:ind w:firstLine="709"/>
        <w:jc w:val="both"/>
        <w:rPr>
          <w:sz w:val="28"/>
          <w:szCs w:val="28"/>
        </w:rPr>
      </w:pPr>
      <w:r w:rsidRPr="00F342C8">
        <w:rPr>
          <w:sz w:val="28"/>
          <w:szCs w:val="28"/>
        </w:rPr>
        <w:t xml:space="preserve">Услуги в области образования, здравоохранения, культуры, спорта, жилищно-коммунального хозяйства, транспорта, дорожного хозяйства и другие услуги в районе </w:t>
      </w:r>
      <w:r w:rsidRPr="00F342C8">
        <w:rPr>
          <w:sz w:val="28"/>
          <w:szCs w:val="28"/>
          <w:u w:val="single"/>
        </w:rPr>
        <w:t xml:space="preserve">оказываются всему населению, независимо от места их регистрации. </w:t>
      </w:r>
      <w:r w:rsidRPr="00F342C8">
        <w:rPr>
          <w:sz w:val="28"/>
          <w:szCs w:val="28"/>
        </w:rPr>
        <w:t>Нам приходится это делать, так как, на Севере не принято отказывать в помощи всем, кому она необходима.</w:t>
      </w:r>
    </w:p>
    <w:p w:rsidR="004E453B" w:rsidRPr="00F342C8" w:rsidRDefault="004E453B" w:rsidP="004E453B">
      <w:pPr>
        <w:ind w:firstLine="709"/>
        <w:jc w:val="both"/>
        <w:rPr>
          <w:sz w:val="28"/>
          <w:szCs w:val="28"/>
        </w:rPr>
      </w:pPr>
      <w:r w:rsidRPr="00F342C8">
        <w:rPr>
          <w:sz w:val="28"/>
          <w:szCs w:val="28"/>
        </w:rPr>
        <w:t xml:space="preserve">Министерством финансов Красноярского края при разработке показателей для ежегодного формирования размеров межбюджетных трансфертов учитываются только </w:t>
      </w:r>
      <w:r w:rsidRPr="00F342C8">
        <w:rPr>
          <w:sz w:val="28"/>
          <w:szCs w:val="28"/>
          <w:u w:val="single"/>
        </w:rPr>
        <w:t>статистические данные численности постоянного населения района</w:t>
      </w:r>
      <w:r w:rsidRPr="00F342C8">
        <w:rPr>
          <w:sz w:val="28"/>
          <w:szCs w:val="28"/>
        </w:rPr>
        <w:t>.</w:t>
      </w:r>
    </w:p>
    <w:p w:rsidR="004E453B" w:rsidRPr="00F342C8" w:rsidRDefault="004E453B" w:rsidP="004E453B">
      <w:pPr>
        <w:ind w:firstLine="709"/>
        <w:jc w:val="both"/>
        <w:rPr>
          <w:sz w:val="28"/>
          <w:szCs w:val="28"/>
        </w:rPr>
      </w:pPr>
      <w:r w:rsidRPr="00F342C8">
        <w:rPr>
          <w:sz w:val="28"/>
          <w:szCs w:val="28"/>
        </w:rPr>
        <w:t xml:space="preserve">Поэтому, выполнение полномочий в соответствии с Федеральным Законом от 06.10.2003 года №131-ФЗ «Об общих принципах организации местного </w:t>
      </w:r>
      <w:r w:rsidRPr="00F342C8">
        <w:rPr>
          <w:sz w:val="28"/>
          <w:szCs w:val="28"/>
        </w:rPr>
        <w:lastRenderedPageBreak/>
        <w:t>самоуправления в Российской Федерации» охватывает только порядка 50% населения.</w:t>
      </w:r>
    </w:p>
    <w:p w:rsidR="004E453B" w:rsidRPr="00F342C8" w:rsidRDefault="004E453B" w:rsidP="004E453B">
      <w:pPr>
        <w:ind w:firstLine="709"/>
        <w:jc w:val="both"/>
        <w:rPr>
          <w:sz w:val="28"/>
          <w:szCs w:val="28"/>
        </w:rPr>
      </w:pPr>
      <w:r w:rsidRPr="00F342C8">
        <w:rPr>
          <w:sz w:val="28"/>
          <w:szCs w:val="28"/>
        </w:rPr>
        <w:t xml:space="preserve">При составлении районного бюджета на протяжении ряда лет во всех расчетах мы вынуждены использовать нормативы по выделению денежных средств только на постоянную численность населения района. А делить эти средства приходится на всех проживающих в районе, в том числе, и на временно зарегистрированных жителей, которых такое же количество, как и постоянно проживающего населения.  </w:t>
      </w:r>
    </w:p>
    <w:p w:rsidR="004E453B" w:rsidRPr="00F342C8" w:rsidRDefault="004E453B" w:rsidP="004E453B">
      <w:pPr>
        <w:ind w:firstLine="709"/>
        <w:jc w:val="both"/>
        <w:rPr>
          <w:sz w:val="28"/>
          <w:szCs w:val="28"/>
        </w:rPr>
      </w:pPr>
      <w:r w:rsidRPr="00F342C8">
        <w:rPr>
          <w:sz w:val="28"/>
          <w:szCs w:val="28"/>
          <w:u w:val="single"/>
        </w:rPr>
        <w:t>Вышеуказанная проблема в районе в настоящее время приняла статус первоочередной, так как бюджетная обеспеченность населения района размывается за счет временно проживающего населения</w:t>
      </w:r>
      <w:r w:rsidRPr="00F342C8">
        <w:rPr>
          <w:sz w:val="28"/>
          <w:szCs w:val="28"/>
        </w:rPr>
        <w:t>.</w:t>
      </w:r>
    </w:p>
    <w:p w:rsidR="004E453B" w:rsidRPr="00F342C8" w:rsidRDefault="004E453B" w:rsidP="004E453B">
      <w:pPr>
        <w:ind w:firstLine="709"/>
        <w:jc w:val="both"/>
        <w:rPr>
          <w:sz w:val="28"/>
          <w:szCs w:val="28"/>
        </w:rPr>
      </w:pPr>
      <w:r w:rsidRPr="00F342C8">
        <w:rPr>
          <w:sz w:val="28"/>
          <w:szCs w:val="28"/>
        </w:rPr>
        <w:t>При использовании в расчетах показателя «численность постоянного населения», происходит следующее:</w:t>
      </w:r>
    </w:p>
    <w:p w:rsidR="004E453B" w:rsidRPr="00F342C8" w:rsidRDefault="004E453B" w:rsidP="004E453B">
      <w:pPr>
        <w:pStyle w:val="a"/>
        <w:numPr>
          <w:ilvl w:val="0"/>
          <w:numId w:val="2"/>
        </w:numPr>
        <w:ind w:left="0" w:firstLine="709"/>
        <w:rPr>
          <w:b w:val="0"/>
          <w:sz w:val="28"/>
          <w:szCs w:val="28"/>
          <w:u w:val="none"/>
        </w:rPr>
      </w:pPr>
      <w:r w:rsidRPr="00F342C8">
        <w:rPr>
          <w:b w:val="0"/>
          <w:sz w:val="28"/>
          <w:szCs w:val="28"/>
          <w:u w:val="none"/>
        </w:rPr>
        <w:t>наше население фактически недополучает по бюджетным услугам денежные средства. По выше обозначенным причинам они ниже среднекраевых показателей;</w:t>
      </w:r>
    </w:p>
    <w:p w:rsidR="004E453B" w:rsidRPr="00F342C8" w:rsidRDefault="004E453B" w:rsidP="004E453B">
      <w:pPr>
        <w:pStyle w:val="a"/>
        <w:numPr>
          <w:ilvl w:val="0"/>
          <w:numId w:val="2"/>
        </w:numPr>
        <w:ind w:left="0" w:firstLine="709"/>
        <w:rPr>
          <w:b w:val="0"/>
          <w:sz w:val="28"/>
          <w:szCs w:val="28"/>
          <w:u w:val="none"/>
        </w:rPr>
      </w:pPr>
      <w:r w:rsidRPr="00F342C8">
        <w:rPr>
          <w:b w:val="0"/>
          <w:sz w:val="28"/>
          <w:szCs w:val="28"/>
          <w:u w:val="none"/>
        </w:rPr>
        <w:t>происходит естественное искажение статистических показателей, например, уровня жизни населения, среднедушевых денежных доходов и расходов населения, показателей социальной направленности в сфере образования, здравоохранения, культуры, и других бюджетных услуг;</w:t>
      </w:r>
    </w:p>
    <w:p w:rsidR="004E453B" w:rsidRPr="00F342C8" w:rsidRDefault="004E453B" w:rsidP="004E453B">
      <w:pPr>
        <w:pStyle w:val="a"/>
        <w:numPr>
          <w:ilvl w:val="0"/>
          <w:numId w:val="2"/>
        </w:numPr>
        <w:ind w:left="0" w:firstLine="709"/>
        <w:rPr>
          <w:b w:val="0"/>
          <w:sz w:val="28"/>
          <w:szCs w:val="28"/>
          <w:u w:val="none"/>
        </w:rPr>
      </w:pPr>
      <w:r w:rsidRPr="00F342C8">
        <w:rPr>
          <w:b w:val="0"/>
          <w:sz w:val="28"/>
          <w:szCs w:val="28"/>
          <w:u w:val="none"/>
        </w:rPr>
        <w:t>при составлении районного бюджета на протяжении ряда лет в расчетах вынуждены использовать нормативы по выделению средств только на постоянную численность населения района. А делить эти средства приходится на всех проживающих в районе.</w:t>
      </w:r>
    </w:p>
    <w:p w:rsidR="00951036" w:rsidRPr="00BD0477" w:rsidRDefault="00951036" w:rsidP="00951036">
      <w:pPr>
        <w:rPr>
          <w:highlight w:val="yellow"/>
        </w:rPr>
      </w:pPr>
    </w:p>
    <w:p w:rsidR="00452467" w:rsidRPr="001F1C53" w:rsidRDefault="00452467" w:rsidP="005E0D48">
      <w:pPr>
        <w:pStyle w:val="10"/>
        <w:rPr>
          <w:sz w:val="36"/>
          <w:szCs w:val="36"/>
        </w:rPr>
      </w:pPr>
      <w:bookmarkStart w:id="77" w:name="_Toc361390373"/>
      <w:bookmarkStart w:id="78" w:name="_Toc18153646"/>
      <w:bookmarkEnd w:id="76"/>
      <w:r w:rsidRPr="001F1C53">
        <w:rPr>
          <w:sz w:val="36"/>
          <w:szCs w:val="36"/>
        </w:rPr>
        <w:t>Образование</w:t>
      </w:r>
      <w:bookmarkEnd w:id="77"/>
      <w:bookmarkEnd w:id="78"/>
    </w:p>
    <w:p w:rsidR="008C4216" w:rsidRPr="00BD0477" w:rsidRDefault="008C4216" w:rsidP="005E0D48">
      <w:pPr>
        <w:rPr>
          <w:highlight w:val="yellow"/>
        </w:rPr>
      </w:pPr>
    </w:p>
    <w:p w:rsidR="00344C75" w:rsidRPr="00BD0477" w:rsidRDefault="00344C75" w:rsidP="005E0D48">
      <w:pPr>
        <w:rPr>
          <w:highlight w:val="yellow"/>
        </w:rPr>
      </w:pPr>
    </w:p>
    <w:p w:rsidR="004E453B" w:rsidRDefault="004E453B" w:rsidP="004E453B">
      <w:pPr>
        <w:shd w:val="clear" w:color="auto" w:fill="FFFFFF"/>
        <w:tabs>
          <w:tab w:val="left" w:pos="912"/>
        </w:tabs>
        <w:ind w:firstLine="567"/>
        <w:jc w:val="both"/>
        <w:rPr>
          <w:sz w:val="28"/>
          <w:szCs w:val="28"/>
        </w:rPr>
      </w:pPr>
      <w:bookmarkStart w:id="79" w:name="_Toc361390409"/>
      <w:r>
        <w:rPr>
          <w:sz w:val="28"/>
          <w:szCs w:val="28"/>
        </w:rPr>
        <w:t>В системе образования Северо-Енисейского района сформирована оптимальная сеть образовательных учреждений, отвечающая запросам граждан, проживающих на территории района.</w:t>
      </w:r>
    </w:p>
    <w:p w:rsidR="006A7CF5" w:rsidRDefault="006A7CF5" w:rsidP="004E453B">
      <w:pPr>
        <w:shd w:val="clear" w:color="auto" w:fill="FFFFFF"/>
        <w:tabs>
          <w:tab w:val="left" w:pos="912"/>
        </w:tabs>
        <w:ind w:firstLine="567"/>
        <w:jc w:val="both"/>
        <w:rPr>
          <w:b/>
          <w:sz w:val="28"/>
          <w:szCs w:val="28"/>
        </w:rPr>
      </w:pPr>
    </w:p>
    <w:p w:rsidR="004E453B" w:rsidRDefault="004E453B" w:rsidP="004E453B">
      <w:pPr>
        <w:shd w:val="clear" w:color="auto" w:fill="FFFFFF"/>
        <w:tabs>
          <w:tab w:val="left" w:pos="912"/>
        </w:tabs>
        <w:ind w:firstLine="567"/>
        <w:jc w:val="both"/>
        <w:rPr>
          <w:b/>
          <w:sz w:val="28"/>
          <w:szCs w:val="28"/>
        </w:rPr>
      </w:pPr>
      <w:r>
        <w:rPr>
          <w:b/>
          <w:sz w:val="28"/>
          <w:szCs w:val="28"/>
        </w:rPr>
        <w:t xml:space="preserve">Сеть образовательных учреждений состоит </w:t>
      </w:r>
      <w:proofErr w:type="gramStart"/>
      <w:r>
        <w:rPr>
          <w:b/>
          <w:sz w:val="28"/>
          <w:szCs w:val="28"/>
        </w:rPr>
        <w:t>из</w:t>
      </w:r>
      <w:proofErr w:type="gramEnd"/>
      <w:r>
        <w:rPr>
          <w:b/>
          <w:sz w:val="28"/>
          <w:szCs w:val="28"/>
        </w:rPr>
        <w:t>:</w:t>
      </w:r>
    </w:p>
    <w:p w:rsidR="004E453B" w:rsidRDefault="004E453B" w:rsidP="004E453B">
      <w:pPr>
        <w:shd w:val="clear" w:color="auto" w:fill="FFFFFF"/>
        <w:tabs>
          <w:tab w:val="left" w:pos="912"/>
        </w:tabs>
        <w:ind w:firstLine="567"/>
        <w:jc w:val="both"/>
        <w:rPr>
          <w:sz w:val="28"/>
          <w:szCs w:val="28"/>
        </w:rPr>
      </w:pPr>
      <w:r>
        <w:rPr>
          <w:b/>
          <w:sz w:val="28"/>
          <w:szCs w:val="28"/>
        </w:rPr>
        <w:t>6</w:t>
      </w:r>
      <w:r>
        <w:rPr>
          <w:sz w:val="28"/>
          <w:szCs w:val="28"/>
        </w:rPr>
        <w:t xml:space="preserve"> средних общеобразовательных  школ;</w:t>
      </w:r>
    </w:p>
    <w:p w:rsidR="004E453B" w:rsidRDefault="004E453B" w:rsidP="004E453B">
      <w:pPr>
        <w:shd w:val="clear" w:color="auto" w:fill="FFFFFF"/>
        <w:tabs>
          <w:tab w:val="left" w:pos="912"/>
        </w:tabs>
        <w:ind w:firstLine="567"/>
        <w:jc w:val="both"/>
        <w:rPr>
          <w:sz w:val="28"/>
          <w:szCs w:val="28"/>
        </w:rPr>
      </w:pPr>
      <w:r>
        <w:rPr>
          <w:b/>
          <w:sz w:val="28"/>
          <w:szCs w:val="28"/>
        </w:rPr>
        <w:t>1</w:t>
      </w:r>
      <w:r>
        <w:rPr>
          <w:sz w:val="28"/>
          <w:szCs w:val="28"/>
        </w:rPr>
        <w:t xml:space="preserve"> основная общеобразовательная школа с филиалом начальной школы в п. Куромба (для детей старообрядцев);</w:t>
      </w:r>
    </w:p>
    <w:p w:rsidR="004E453B" w:rsidRDefault="004E453B" w:rsidP="004E453B">
      <w:pPr>
        <w:shd w:val="clear" w:color="auto" w:fill="FFFFFF"/>
        <w:tabs>
          <w:tab w:val="left" w:pos="912"/>
        </w:tabs>
        <w:ind w:firstLine="567"/>
        <w:jc w:val="both"/>
        <w:rPr>
          <w:sz w:val="28"/>
          <w:szCs w:val="28"/>
        </w:rPr>
      </w:pPr>
      <w:r>
        <w:rPr>
          <w:b/>
          <w:sz w:val="28"/>
          <w:szCs w:val="28"/>
        </w:rPr>
        <w:t xml:space="preserve">6 </w:t>
      </w:r>
      <w:r>
        <w:rPr>
          <w:sz w:val="28"/>
          <w:szCs w:val="28"/>
        </w:rPr>
        <w:t xml:space="preserve">дошкольных образовательных учреждений, </w:t>
      </w:r>
      <w:r>
        <w:rPr>
          <w:sz w:val="28"/>
          <w:szCs w:val="28"/>
          <w:u w:val="single"/>
        </w:rPr>
        <w:t>одно из которых комбинированного вида для обучения детей с ограниченными возможностями здоровья</w:t>
      </w:r>
      <w:r>
        <w:rPr>
          <w:sz w:val="28"/>
          <w:szCs w:val="28"/>
        </w:rPr>
        <w:t>;</w:t>
      </w:r>
    </w:p>
    <w:p w:rsidR="004E453B" w:rsidRDefault="004E453B" w:rsidP="004E453B">
      <w:pPr>
        <w:shd w:val="clear" w:color="auto" w:fill="FFFFFF"/>
        <w:tabs>
          <w:tab w:val="left" w:pos="912"/>
        </w:tabs>
        <w:ind w:firstLine="567"/>
        <w:jc w:val="both"/>
        <w:rPr>
          <w:sz w:val="28"/>
          <w:szCs w:val="28"/>
        </w:rPr>
      </w:pPr>
      <w:r>
        <w:rPr>
          <w:b/>
          <w:sz w:val="28"/>
          <w:szCs w:val="28"/>
        </w:rPr>
        <w:t>6</w:t>
      </w:r>
      <w:r>
        <w:rPr>
          <w:sz w:val="28"/>
          <w:szCs w:val="28"/>
        </w:rPr>
        <w:t xml:space="preserve"> дошкольных групп в структуре образовательных школ;</w:t>
      </w:r>
    </w:p>
    <w:p w:rsidR="004E453B" w:rsidRDefault="004E453B" w:rsidP="004E453B">
      <w:pPr>
        <w:shd w:val="clear" w:color="auto" w:fill="FFFFFF"/>
        <w:tabs>
          <w:tab w:val="left" w:pos="912"/>
        </w:tabs>
        <w:ind w:firstLine="567"/>
        <w:jc w:val="both"/>
        <w:rPr>
          <w:sz w:val="28"/>
          <w:szCs w:val="28"/>
        </w:rPr>
      </w:pPr>
      <w:r>
        <w:rPr>
          <w:b/>
          <w:sz w:val="28"/>
          <w:szCs w:val="28"/>
        </w:rPr>
        <w:t>2</w:t>
      </w:r>
      <w:r>
        <w:rPr>
          <w:sz w:val="28"/>
          <w:szCs w:val="28"/>
        </w:rPr>
        <w:t xml:space="preserve"> учреждения дополнительного образования детей (муниципальное бюджетное общеобразовательное учреждение дополнительного образования «Северо-Енисейский детско-юношеский центр» и муниципальное бюджетное общеобразовательное учреждение дополнительного образования «Северо-енисейская детско-юношеская спортивная школа»).</w:t>
      </w:r>
    </w:p>
    <w:p w:rsidR="0010412B" w:rsidRDefault="0010412B" w:rsidP="004E453B">
      <w:pPr>
        <w:ind w:firstLine="567"/>
        <w:jc w:val="both"/>
        <w:rPr>
          <w:sz w:val="28"/>
          <w:szCs w:val="28"/>
        </w:rPr>
      </w:pPr>
    </w:p>
    <w:p w:rsidR="004E453B" w:rsidRPr="00873080" w:rsidRDefault="004E453B" w:rsidP="004E453B">
      <w:pPr>
        <w:ind w:firstLine="567"/>
        <w:jc w:val="both"/>
        <w:rPr>
          <w:sz w:val="28"/>
          <w:szCs w:val="28"/>
        </w:rPr>
      </w:pPr>
      <w:r w:rsidRPr="00873080">
        <w:rPr>
          <w:sz w:val="28"/>
          <w:szCs w:val="28"/>
        </w:rPr>
        <w:lastRenderedPageBreak/>
        <w:t xml:space="preserve">Количество работающих в отрасли – </w:t>
      </w:r>
      <w:r>
        <w:rPr>
          <w:b/>
          <w:color w:val="000000"/>
          <w:sz w:val="28"/>
          <w:szCs w:val="28"/>
        </w:rPr>
        <w:t>560</w:t>
      </w:r>
      <w:r w:rsidRPr="00873080">
        <w:rPr>
          <w:color w:val="000000"/>
          <w:sz w:val="28"/>
          <w:szCs w:val="28"/>
        </w:rPr>
        <w:t xml:space="preserve"> </w:t>
      </w:r>
      <w:r w:rsidRPr="00873080">
        <w:rPr>
          <w:sz w:val="28"/>
          <w:szCs w:val="28"/>
        </w:rPr>
        <w:t xml:space="preserve">чел., в том числе учителей – </w:t>
      </w:r>
      <w:r>
        <w:rPr>
          <w:b/>
          <w:color w:val="000000"/>
          <w:sz w:val="28"/>
          <w:szCs w:val="28"/>
        </w:rPr>
        <w:t>11</w:t>
      </w:r>
      <w:r w:rsidR="00F463C2">
        <w:rPr>
          <w:b/>
          <w:color w:val="000000"/>
          <w:sz w:val="28"/>
          <w:szCs w:val="28"/>
        </w:rPr>
        <w:t>4</w:t>
      </w:r>
      <w:r w:rsidRPr="00873080">
        <w:rPr>
          <w:color w:val="000000"/>
          <w:sz w:val="28"/>
          <w:szCs w:val="28"/>
        </w:rPr>
        <w:t xml:space="preserve"> </w:t>
      </w:r>
      <w:r w:rsidRPr="00873080">
        <w:rPr>
          <w:sz w:val="28"/>
          <w:szCs w:val="28"/>
        </w:rPr>
        <w:t xml:space="preserve">чел., воспитателей – </w:t>
      </w:r>
      <w:r>
        <w:rPr>
          <w:b/>
          <w:color w:val="000000"/>
          <w:sz w:val="28"/>
          <w:szCs w:val="28"/>
        </w:rPr>
        <w:t>55</w:t>
      </w:r>
      <w:r w:rsidRPr="00584E0E">
        <w:rPr>
          <w:b/>
          <w:color w:val="000000"/>
          <w:sz w:val="28"/>
          <w:szCs w:val="28"/>
        </w:rPr>
        <w:t xml:space="preserve"> </w:t>
      </w:r>
      <w:r w:rsidRPr="00584E0E">
        <w:rPr>
          <w:b/>
          <w:sz w:val="28"/>
          <w:szCs w:val="28"/>
        </w:rPr>
        <w:t>чел</w:t>
      </w:r>
      <w:r w:rsidRPr="00873080">
        <w:rPr>
          <w:sz w:val="28"/>
          <w:szCs w:val="28"/>
        </w:rPr>
        <w:t xml:space="preserve">., педагогов дополнительного образования – </w:t>
      </w:r>
      <w:r>
        <w:rPr>
          <w:b/>
          <w:sz w:val="28"/>
          <w:szCs w:val="28"/>
        </w:rPr>
        <w:t>25</w:t>
      </w:r>
      <w:r w:rsidRPr="00584E0E">
        <w:rPr>
          <w:b/>
          <w:sz w:val="28"/>
          <w:szCs w:val="28"/>
        </w:rPr>
        <w:t xml:space="preserve"> чел</w:t>
      </w:r>
      <w:r>
        <w:rPr>
          <w:sz w:val="28"/>
          <w:szCs w:val="28"/>
        </w:rPr>
        <w:t>.</w:t>
      </w:r>
    </w:p>
    <w:p w:rsidR="004E453B" w:rsidRDefault="004E453B" w:rsidP="004E453B">
      <w:pPr>
        <w:ind w:firstLine="567"/>
        <w:jc w:val="both"/>
        <w:rPr>
          <w:sz w:val="28"/>
          <w:szCs w:val="28"/>
        </w:rPr>
      </w:pPr>
      <w:proofErr w:type="gramStart"/>
      <w:r>
        <w:rPr>
          <w:sz w:val="28"/>
          <w:szCs w:val="28"/>
        </w:rPr>
        <w:t>Ч</w:t>
      </w:r>
      <w:r w:rsidRPr="00873080">
        <w:rPr>
          <w:sz w:val="28"/>
          <w:szCs w:val="28"/>
        </w:rPr>
        <w:t>исленность обучающихся</w:t>
      </w:r>
      <w:r>
        <w:rPr>
          <w:sz w:val="28"/>
          <w:szCs w:val="28"/>
        </w:rPr>
        <w:t xml:space="preserve"> в</w:t>
      </w:r>
      <w:r w:rsidRPr="00873080">
        <w:rPr>
          <w:sz w:val="28"/>
          <w:szCs w:val="28"/>
        </w:rPr>
        <w:t xml:space="preserve"> общеобраз</w:t>
      </w:r>
      <w:r>
        <w:rPr>
          <w:sz w:val="28"/>
          <w:szCs w:val="28"/>
        </w:rPr>
        <w:t>овательных школах</w:t>
      </w:r>
      <w:r w:rsidRPr="00873080">
        <w:rPr>
          <w:sz w:val="28"/>
          <w:szCs w:val="28"/>
        </w:rPr>
        <w:t xml:space="preserve"> </w:t>
      </w:r>
      <w:r w:rsidR="00395730">
        <w:rPr>
          <w:sz w:val="28"/>
          <w:szCs w:val="28"/>
        </w:rPr>
        <w:t>на начало 2018 года</w:t>
      </w:r>
      <w:r w:rsidR="00646652">
        <w:rPr>
          <w:sz w:val="28"/>
          <w:szCs w:val="28"/>
        </w:rPr>
        <w:t xml:space="preserve"> </w:t>
      </w:r>
      <w:r w:rsidRPr="00873080">
        <w:rPr>
          <w:sz w:val="28"/>
          <w:szCs w:val="28"/>
        </w:rPr>
        <w:t>состав</w:t>
      </w:r>
      <w:r w:rsidR="00F32B68">
        <w:rPr>
          <w:sz w:val="28"/>
          <w:szCs w:val="28"/>
        </w:rPr>
        <w:t>ило</w:t>
      </w:r>
      <w:r w:rsidRPr="00873080">
        <w:rPr>
          <w:sz w:val="28"/>
          <w:szCs w:val="28"/>
        </w:rPr>
        <w:t xml:space="preserve"> </w:t>
      </w:r>
      <w:r>
        <w:rPr>
          <w:b/>
          <w:color w:val="000000"/>
          <w:sz w:val="28"/>
          <w:szCs w:val="28"/>
        </w:rPr>
        <w:t>1 3</w:t>
      </w:r>
      <w:r w:rsidR="00F32B68">
        <w:rPr>
          <w:b/>
          <w:color w:val="000000"/>
          <w:sz w:val="28"/>
          <w:szCs w:val="28"/>
        </w:rPr>
        <w:t>81</w:t>
      </w:r>
      <w:r w:rsidRPr="00873080">
        <w:rPr>
          <w:b/>
          <w:color w:val="FF0000"/>
          <w:sz w:val="28"/>
          <w:szCs w:val="28"/>
        </w:rPr>
        <w:t xml:space="preserve"> </w:t>
      </w:r>
      <w:r w:rsidRPr="00873080">
        <w:rPr>
          <w:sz w:val="28"/>
          <w:szCs w:val="28"/>
        </w:rPr>
        <w:t xml:space="preserve">чел., из них по очно-заочной форме обучается </w:t>
      </w:r>
      <w:r>
        <w:rPr>
          <w:b/>
          <w:color w:val="000000"/>
          <w:sz w:val="28"/>
          <w:szCs w:val="28"/>
        </w:rPr>
        <w:t>5</w:t>
      </w:r>
      <w:r w:rsidRPr="00873080">
        <w:rPr>
          <w:color w:val="FF0000"/>
          <w:sz w:val="28"/>
          <w:szCs w:val="28"/>
        </w:rPr>
        <w:t xml:space="preserve"> </w:t>
      </w:r>
      <w:r w:rsidRPr="00873080">
        <w:rPr>
          <w:sz w:val="28"/>
          <w:szCs w:val="28"/>
        </w:rPr>
        <w:t xml:space="preserve">чел., </w:t>
      </w:r>
      <w:r>
        <w:rPr>
          <w:b/>
          <w:sz w:val="28"/>
          <w:szCs w:val="28"/>
        </w:rPr>
        <w:t>30,7%</w:t>
      </w:r>
      <w:r>
        <w:rPr>
          <w:sz w:val="28"/>
          <w:szCs w:val="28"/>
        </w:rPr>
        <w:t xml:space="preserve"> обучается в пяти </w:t>
      </w:r>
      <w:r w:rsidRPr="00873080">
        <w:rPr>
          <w:sz w:val="28"/>
          <w:szCs w:val="28"/>
        </w:rPr>
        <w:t xml:space="preserve">сельских образовательных учреждениях, воспитанников дошкольных образовательных учреждений </w:t>
      </w:r>
      <w:r>
        <w:rPr>
          <w:b/>
          <w:color w:val="000000"/>
          <w:sz w:val="28"/>
          <w:szCs w:val="28"/>
        </w:rPr>
        <w:t>688</w:t>
      </w:r>
      <w:r w:rsidRPr="00873080">
        <w:rPr>
          <w:b/>
          <w:color w:val="000000"/>
          <w:sz w:val="28"/>
          <w:szCs w:val="28"/>
        </w:rPr>
        <w:t xml:space="preserve"> </w:t>
      </w:r>
      <w:r w:rsidRPr="00873080">
        <w:rPr>
          <w:sz w:val="28"/>
          <w:szCs w:val="28"/>
        </w:rPr>
        <w:t>чел</w:t>
      </w:r>
      <w:r>
        <w:rPr>
          <w:sz w:val="28"/>
          <w:szCs w:val="28"/>
        </w:rPr>
        <w:t>.</w:t>
      </w:r>
      <w:r w:rsidRPr="00873080">
        <w:rPr>
          <w:sz w:val="28"/>
          <w:szCs w:val="28"/>
        </w:rPr>
        <w:t>, количество детей, посещающих учреждения дополнительного образования:</w:t>
      </w:r>
      <w:proofErr w:type="gramEnd"/>
      <w:r w:rsidRPr="00873080">
        <w:rPr>
          <w:sz w:val="28"/>
          <w:szCs w:val="28"/>
        </w:rPr>
        <w:t xml:space="preserve"> Северо-Енисейский детско-юношеский центр –</w:t>
      </w:r>
      <w:r>
        <w:rPr>
          <w:b/>
          <w:color w:val="000000"/>
          <w:sz w:val="28"/>
          <w:szCs w:val="28"/>
        </w:rPr>
        <w:t xml:space="preserve"> 1</w:t>
      </w:r>
      <w:r w:rsidR="00AC58A3">
        <w:rPr>
          <w:b/>
          <w:color w:val="000000"/>
          <w:sz w:val="28"/>
          <w:szCs w:val="28"/>
        </w:rPr>
        <w:t xml:space="preserve"> </w:t>
      </w:r>
      <w:r>
        <w:rPr>
          <w:b/>
          <w:color w:val="000000"/>
          <w:sz w:val="28"/>
          <w:szCs w:val="28"/>
        </w:rPr>
        <w:t>836</w:t>
      </w:r>
      <w:r w:rsidRPr="00873080">
        <w:rPr>
          <w:b/>
          <w:sz w:val="28"/>
          <w:szCs w:val="28"/>
        </w:rPr>
        <w:t xml:space="preserve"> </w:t>
      </w:r>
      <w:r w:rsidRPr="00873080">
        <w:rPr>
          <w:sz w:val="28"/>
          <w:szCs w:val="28"/>
        </w:rPr>
        <w:t>чел. и Северо-Енисейскую детско-юношескую спортивную школу –</w:t>
      </w:r>
      <w:r w:rsidRPr="00873080">
        <w:rPr>
          <w:color w:val="FF0000"/>
          <w:sz w:val="28"/>
          <w:szCs w:val="28"/>
        </w:rPr>
        <w:t xml:space="preserve"> </w:t>
      </w:r>
      <w:r w:rsidRPr="00873080">
        <w:rPr>
          <w:b/>
          <w:color w:val="000000"/>
          <w:sz w:val="28"/>
          <w:szCs w:val="28"/>
        </w:rPr>
        <w:t>7</w:t>
      </w:r>
      <w:r>
        <w:rPr>
          <w:b/>
          <w:color w:val="000000"/>
          <w:sz w:val="28"/>
          <w:szCs w:val="28"/>
        </w:rPr>
        <w:t>92</w:t>
      </w:r>
      <w:r>
        <w:rPr>
          <w:sz w:val="28"/>
          <w:szCs w:val="28"/>
        </w:rPr>
        <w:t xml:space="preserve"> чел.</w:t>
      </w:r>
      <w:r w:rsidRPr="00873080">
        <w:rPr>
          <w:sz w:val="28"/>
          <w:szCs w:val="28"/>
        </w:rPr>
        <w:t xml:space="preserve"> </w:t>
      </w:r>
    </w:p>
    <w:p w:rsidR="0010412B" w:rsidRDefault="0010412B" w:rsidP="0000196C">
      <w:pPr>
        <w:ind w:firstLine="567"/>
        <w:jc w:val="both"/>
        <w:rPr>
          <w:b/>
          <w:sz w:val="28"/>
          <w:szCs w:val="28"/>
        </w:rPr>
      </w:pPr>
    </w:p>
    <w:p w:rsidR="0000196C" w:rsidRPr="001F1C53" w:rsidRDefault="0000196C" w:rsidP="0000196C">
      <w:pPr>
        <w:ind w:firstLine="567"/>
        <w:jc w:val="both"/>
        <w:rPr>
          <w:sz w:val="28"/>
          <w:szCs w:val="28"/>
        </w:rPr>
      </w:pPr>
      <w:r w:rsidRPr="0010412B">
        <w:rPr>
          <w:sz w:val="28"/>
          <w:szCs w:val="28"/>
        </w:rPr>
        <w:t>Характеристика сети общеобразовательных учреждений в Северо-Енисейском районе на 01.01.2018</w:t>
      </w:r>
      <w:r w:rsidR="001F1C53" w:rsidRPr="0010412B">
        <w:rPr>
          <w:sz w:val="28"/>
          <w:szCs w:val="28"/>
        </w:rPr>
        <w:t xml:space="preserve"> год</w:t>
      </w:r>
      <w:r w:rsidR="001F1C53">
        <w:rPr>
          <w:b/>
          <w:sz w:val="28"/>
          <w:szCs w:val="28"/>
        </w:rPr>
        <w:t xml:space="preserve"> </w:t>
      </w:r>
      <w:r w:rsidR="001F1C53" w:rsidRPr="001F1C53">
        <w:rPr>
          <w:sz w:val="28"/>
          <w:szCs w:val="28"/>
        </w:rPr>
        <w:t>представлена в таблице</w:t>
      </w:r>
      <w:r w:rsidR="001F1C53">
        <w:rPr>
          <w:sz w:val="28"/>
          <w:szCs w:val="28"/>
        </w:rPr>
        <w:t xml:space="preserve"> 14</w:t>
      </w:r>
    </w:p>
    <w:p w:rsidR="0000196C" w:rsidRPr="001F1C53" w:rsidRDefault="001F1C53" w:rsidP="001F1C53">
      <w:pPr>
        <w:ind w:firstLine="567"/>
        <w:jc w:val="right"/>
        <w:rPr>
          <w:sz w:val="28"/>
          <w:szCs w:val="28"/>
        </w:rPr>
      </w:pPr>
      <w:r>
        <w:rPr>
          <w:sz w:val="28"/>
          <w:szCs w:val="28"/>
        </w:rPr>
        <w:t>Таблица 14</w:t>
      </w:r>
    </w:p>
    <w:tbl>
      <w:tblPr>
        <w:tblW w:w="10124" w:type="dxa"/>
        <w:tblInd w:w="108" w:type="dxa"/>
        <w:tblLayout w:type="fixed"/>
        <w:tblLook w:val="0000"/>
      </w:tblPr>
      <w:tblGrid>
        <w:gridCol w:w="2531"/>
        <w:gridCol w:w="3234"/>
        <w:gridCol w:w="4359"/>
      </w:tblGrid>
      <w:tr w:rsidR="0000196C" w:rsidTr="006A7CF5">
        <w:trPr>
          <w:trHeight w:val="2005"/>
        </w:trPr>
        <w:tc>
          <w:tcPr>
            <w:tcW w:w="2531" w:type="dxa"/>
            <w:tcBorders>
              <w:top w:val="single" w:sz="4" w:space="0" w:color="000000"/>
              <w:left w:val="single" w:sz="4" w:space="0" w:color="000000"/>
              <w:bottom w:val="single" w:sz="4" w:space="0" w:color="000000"/>
            </w:tcBorders>
          </w:tcPr>
          <w:p w:rsidR="0000196C" w:rsidRDefault="0000196C" w:rsidP="00AC58A3">
            <w:pPr>
              <w:snapToGrid w:val="0"/>
              <w:jc w:val="center"/>
            </w:pPr>
            <w:r>
              <w:t>Наименование населенного пункта</w:t>
            </w:r>
          </w:p>
        </w:tc>
        <w:tc>
          <w:tcPr>
            <w:tcW w:w="3234" w:type="dxa"/>
            <w:tcBorders>
              <w:top w:val="single" w:sz="4" w:space="0" w:color="000000"/>
              <w:left w:val="single" w:sz="4" w:space="0" w:color="000000"/>
              <w:bottom w:val="single" w:sz="4" w:space="0" w:color="000000"/>
            </w:tcBorders>
          </w:tcPr>
          <w:p w:rsidR="0000196C" w:rsidRDefault="0000196C" w:rsidP="00AC58A3">
            <w:pPr>
              <w:snapToGrid w:val="0"/>
              <w:jc w:val="center"/>
            </w:pPr>
            <w:r>
              <w:t>Количество дневных общеобразовательных учреждений</w:t>
            </w:r>
          </w:p>
        </w:tc>
        <w:tc>
          <w:tcPr>
            <w:tcW w:w="4359" w:type="dxa"/>
            <w:tcBorders>
              <w:top w:val="single" w:sz="4" w:space="0" w:color="000000"/>
              <w:left w:val="single" w:sz="4" w:space="0" w:color="000000"/>
              <w:bottom w:val="single" w:sz="4" w:space="0" w:color="000000"/>
              <w:right w:val="single" w:sz="4" w:space="0" w:color="000000"/>
            </w:tcBorders>
          </w:tcPr>
          <w:p w:rsidR="0000196C" w:rsidRDefault="0000196C" w:rsidP="00AC58A3">
            <w:pPr>
              <w:snapToGrid w:val="0"/>
              <w:jc w:val="center"/>
            </w:pPr>
            <w:r>
              <w:t>Численность учащихся дневных общеобразовательных учреждений</w:t>
            </w:r>
          </w:p>
        </w:tc>
      </w:tr>
      <w:tr w:rsidR="0000196C" w:rsidTr="006A7CF5">
        <w:trPr>
          <w:trHeight w:val="970"/>
        </w:trPr>
        <w:tc>
          <w:tcPr>
            <w:tcW w:w="2531" w:type="dxa"/>
            <w:tcBorders>
              <w:left w:val="single" w:sz="4" w:space="0" w:color="000000"/>
              <w:bottom w:val="single" w:sz="4" w:space="0" w:color="000000"/>
            </w:tcBorders>
          </w:tcPr>
          <w:p w:rsidR="0000196C" w:rsidRDefault="00E4080D" w:rsidP="00AC58A3">
            <w:pPr>
              <w:snapToGrid w:val="0"/>
              <w:jc w:val="both"/>
            </w:pPr>
            <w:proofErr w:type="spellStart"/>
            <w:r>
              <w:t>гп</w:t>
            </w:r>
            <w:proofErr w:type="gramStart"/>
            <w:r w:rsidR="0000196C">
              <w:t>.С</w:t>
            </w:r>
            <w:proofErr w:type="gramEnd"/>
            <w:r w:rsidR="0000196C">
              <w:t>еверо-Енисейский</w:t>
            </w:r>
            <w:proofErr w:type="spellEnd"/>
          </w:p>
        </w:tc>
        <w:tc>
          <w:tcPr>
            <w:tcW w:w="3234" w:type="dxa"/>
            <w:tcBorders>
              <w:left w:val="single" w:sz="4" w:space="0" w:color="000000"/>
              <w:bottom w:val="single" w:sz="4" w:space="0" w:color="000000"/>
            </w:tcBorders>
          </w:tcPr>
          <w:p w:rsidR="0000196C" w:rsidRDefault="0000196C" w:rsidP="00AC58A3">
            <w:pPr>
              <w:snapToGrid w:val="0"/>
              <w:jc w:val="center"/>
            </w:pPr>
            <w:r>
              <w:t>2</w:t>
            </w:r>
          </w:p>
        </w:tc>
        <w:tc>
          <w:tcPr>
            <w:tcW w:w="4359" w:type="dxa"/>
            <w:tcBorders>
              <w:left w:val="single" w:sz="4" w:space="0" w:color="000000"/>
              <w:bottom w:val="single" w:sz="4" w:space="0" w:color="000000"/>
              <w:right w:val="single" w:sz="4" w:space="0" w:color="000000"/>
            </w:tcBorders>
          </w:tcPr>
          <w:p w:rsidR="0000196C" w:rsidRDefault="0000196C" w:rsidP="00AC58A3">
            <w:pPr>
              <w:snapToGrid w:val="0"/>
              <w:jc w:val="center"/>
            </w:pPr>
            <w:r>
              <w:t>977</w:t>
            </w:r>
          </w:p>
        </w:tc>
      </w:tr>
      <w:tr w:rsidR="0000196C" w:rsidTr="006A7CF5">
        <w:trPr>
          <w:trHeight w:val="483"/>
        </w:trPr>
        <w:tc>
          <w:tcPr>
            <w:tcW w:w="2531" w:type="dxa"/>
            <w:tcBorders>
              <w:left w:val="single" w:sz="4" w:space="0" w:color="000000"/>
              <w:bottom w:val="single" w:sz="4" w:space="0" w:color="000000"/>
            </w:tcBorders>
          </w:tcPr>
          <w:p w:rsidR="0000196C" w:rsidRDefault="00E4080D" w:rsidP="00AC58A3">
            <w:pPr>
              <w:snapToGrid w:val="0"/>
              <w:jc w:val="both"/>
            </w:pPr>
            <w:r>
              <w:t>п</w:t>
            </w:r>
            <w:proofErr w:type="gramStart"/>
            <w:r w:rsidR="0000196C">
              <w:t>.Т</w:t>
            </w:r>
            <w:proofErr w:type="gramEnd"/>
            <w:r w:rsidR="0000196C">
              <w:t>ея</w:t>
            </w:r>
          </w:p>
        </w:tc>
        <w:tc>
          <w:tcPr>
            <w:tcW w:w="3234" w:type="dxa"/>
            <w:tcBorders>
              <w:left w:val="single" w:sz="4" w:space="0" w:color="000000"/>
              <w:bottom w:val="single" w:sz="4" w:space="0" w:color="000000"/>
            </w:tcBorders>
          </w:tcPr>
          <w:p w:rsidR="0000196C" w:rsidRDefault="0000196C" w:rsidP="00AC58A3">
            <w:pPr>
              <w:snapToGrid w:val="0"/>
              <w:jc w:val="center"/>
            </w:pPr>
            <w:r>
              <w:t>1</w:t>
            </w:r>
          </w:p>
        </w:tc>
        <w:tc>
          <w:tcPr>
            <w:tcW w:w="4359" w:type="dxa"/>
            <w:tcBorders>
              <w:left w:val="single" w:sz="4" w:space="0" w:color="000000"/>
              <w:bottom w:val="single" w:sz="4" w:space="0" w:color="000000"/>
              <w:right w:val="single" w:sz="4" w:space="0" w:color="000000"/>
            </w:tcBorders>
          </w:tcPr>
          <w:p w:rsidR="0000196C" w:rsidRDefault="0000196C" w:rsidP="00AC58A3">
            <w:pPr>
              <w:snapToGrid w:val="0"/>
              <w:jc w:val="center"/>
            </w:pPr>
            <w:r>
              <w:t>204</w:t>
            </w:r>
          </w:p>
        </w:tc>
      </w:tr>
      <w:tr w:rsidR="0000196C" w:rsidTr="006A7CF5">
        <w:trPr>
          <w:trHeight w:val="445"/>
        </w:trPr>
        <w:tc>
          <w:tcPr>
            <w:tcW w:w="2531" w:type="dxa"/>
            <w:tcBorders>
              <w:left w:val="single" w:sz="4" w:space="0" w:color="000000"/>
              <w:bottom w:val="single" w:sz="4" w:space="0" w:color="000000"/>
            </w:tcBorders>
          </w:tcPr>
          <w:p w:rsidR="0000196C" w:rsidRDefault="0000196C" w:rsidP="00AC58A3">
            <w:pPr>
              <w:snapToGrid w:val="0"/>
              <w:jc w:val="both"/>
            </w:pPr>
            <w:r>
              <w:t>п</w:t>
            </w:r>
            <w:proofErr w:type="gramStart"/>
            <w:r>
              <w:t>.Н</w:t>
            </w:r>
            <w:proofErr w:type="gramEnd"/>
            <w:r>
              <w:t>овая Калами</w:t>
            </w:r>
          </w:p>
        </w:tc>
        <w:tc>
          <w:tcPr>
            <w:tcW w:w="3234" w:type="dxa"/>
            <w:tcBorders>
              <w:left w:val="single" w:sz="4" w:space="0" w:color="000000"/>
              <w:bottom w:val="single" w:sz="4" w:space="0" w:color="000000"/>
            </w:tcBorders>
          </w:tcPr>
          <w:p w:rsidR="0000196C" w:rsidRDefault="0000196C" w:rsidP="00AC58A3">
            <w:pPr>
              <w:snapToGrid w:val="0"/>
              <w:jc w:val="center"/>
            </w:pPr>
            <w:r>
              <w:t>1</w:t>
            </w:r>
          </w:p>
        </w:tc>
        <w:tc>
          <w:tcPr>
            <w:tcW w:w="4359" w:type="dxa"/>
            <w:tcBorders>
              <w:left w:val="single" w:sz="4" w:space="0" w:color="000000"/>
              <w:bottom w:val="single" w:sz="4" w:space="0" w:color="000000"/>
              <w:right w:val="single" w:sz="4" w:space="0" w:color="000000"/>
            </w:tcBorders>
          </w:tcPr>
          <w:p w:rsidR="0000196C" w:rsidRDefault="0000196C" w:rsidP="00AC58A3">
            <w:pPr>
              <w:snapToGrid w:val="0"/>
              <w:jc w:val="center"/>
            </w:pPr>
            <w:r>
              <w:t>93</w:t>
            </w:r>
          </w:p>
        </w:tc>
      </w:tr>
      <w:tr w:rsidR="0000196C" w:rsidTr="006A7CF5">
        <w:trPr>
          <w:trHeight w:val="483"/>
        </w:trPr>
        <w:tc>
          <w:tcPr>
            <w:tcW w:w="2531" w:type="dxa"/>
            <w:tcBorders>
              <w:left w:val="single" w:sz="4" w:space="0" w:color="000000"/>
              <w:bottom w:val="single" w:sz="4" w:space="0" w:color="000000"/>
            </w:tcBorders>
          </w:tcPr>
          <w:p w:rsidR="0000196C" w:rsidRDefault="0000196C" w:rsidP="00AC58A3">
            <w:pPr>
              <w:snapToGrid w:val="0"/>
              <w:jc w:val="both"/>
            </w:pPr>
            <w:r>
              <w:t>п</w:t>
            </w:r>
            <w:proofErr w:type="gramStart"/>
            <w:r>
              <w:t>.Б</w:t>
            </w:r>
            <w:proofErr w:type="gramEnd"/>
            <w:r>
              <w:t>рянка</w:t>
            </w:r>
          </w:p>
        </w:tc>
        <w:tc>
          <w:tcPr>
            <w:tcW w:w="3234" w:type="dxa"/>
            <w:tcBorders>
              <w:left w:val="single" w:sz="4" w:space="0" w:color="000000"/>
              <w:bottom w:val="single" w:sz="4" w:space="0" w:color="000000"/>
            </w:tcBorders>
          </w:tcPr>
          <w:p w:rsidR="0000196C" w:rsidRDefault="0000196C" w:rsidP="00AC58A3">
            <w:pPr>
              <w:snapToGrid w:val="0"/>
              <w:jc w:val="center"/>
            </w:pPr>
            <w:r>
              <w:t>1</w:t>
            </w:r>
          </w:p>
        </w:tc>
        <w:tc>
          <w:tcPr>
            <w:tcW w:w="4359" w:type="dxa"/>
            <w:tcBorders>
              <w:left w:val="single" w:sz="4" w:space="0" w:color="000000"/>
              <w:bottom w:val="single" w:sz="4" w:space="0" w:color="000000"/>
              <w:right w:val="single" w:sz="4" w:space="0" w:color="000000"/>
            </w:tcBorders>
          </w:tcPr>
          <w:p w:rsidR="0000196C" w:rsidRDefault="0000196C" w:rsidP="00AC58A3">
            <w:pPr>
              <w:snapToGrid w:val="0"/>
              <w:jc w:val="center"/>
            </w:pPr>
            <w:r>
              <w:t>55</w:t>
            </w:r>
          </w:p>
        </w:tc>
      </w:tr>
      <w:tr w:rsidR="0000196C" w:rsidTr="006A7CF5">
        <w:trPr>
          <w:trHeight w:val="483"/>
        </w:trPr>
        <w:tc>
          <w:tcPr>
            <w:tcW w:w="2531" w:type="dxa"/>
            <w:tcBorders>
              <w:left w:val="single" w:sz="4" w:space="0" w:color="000000"/>
              <w:bottom w:val="single" w:sz="4" w:space="0" w:color="000000"/>
            </w:tcBorders>
          </w:tcPr>
          <w:p w:rsidR="0000196C" w:rsidRDefault="0000196C" w:rsidP="00AC58A3">
            <w:pPr>
              <w:snapToGrid w:val="0"/>
              <w:jc w:val="both"/>
            </w:pPr>
            <w:proofErr w:type="spellStart"/>
            <w:r>
              <w:t>п</w:t>
            </w:r>
            <w:proofErr w:type="gramStart"/>
            <w:r>
              <w:t>.В</w:t>
            </w:r>
            <w:proofErr w:type="gramEnd"/>
            <w:r>
              <w:t>ангаш</w:t>
            </w:r>
            <w:proofErr w:type="spellEnd"/>
          </w:p>
        </w:tc>
        <w:tc>
          <w:tcPr>
            <w:tcW w:w="3234" w:type="dxa"/>
            <w:tcBorders>
              <w:left w:val="single" w:sz="4" w:space="0" w:color="000000"/>
              <w:bottom w:val="single" w:sz="4" w:space="0" w:color="000000"/>
            </w:tcBorders>
          </w:tcPr>
          <w:p w:rsidR="0000196C" w:rsidRDefault="0000196C" w:rsidP="00AC58A3">
            <w:pPr>
              <w:snapToGrid w:val="0"/>
              <w:jc w:val="center"/>
            </w:pPr>
            <w:r>
              <w:t>1</w:t>
            </w:r>
          </w:p>
        </w:tc>
        <w:tc>
          <w:tcPr>
            <w:tcW w:w="4359" w:type="dxa"/>
            <w:tcBorders>
              <w:left w:val="single" w:sz="4" w:space="0" w:color="000000"/>
              <w:bottom w:val="single" w:sz="4" w:space="0" w:color="000000"/>
              <w:right w:val="single" w:sz="4" w:space="0" w:color="000000"/>
            </w:tcBorders>
          </w:tcPr>
          <w:p w:rsidR="0000196C" w:rsidRDefault="0000196C" w:rsidP="00AC58A3">
            <w:pPr>
              <w:snapToGrid w:val="0"/>
              <w:jc w:val="center"/>
            </w:pPr>
            <w:r>
              <w:t>42</w:t>
            </w:r>
          </w:p>
        </w:tc>
      </w:tr>
      <w:tr w:rsidR="0000196C" w:rsidTr="006A7CF5">
        <w:trPr>
          <w:trHeight w:val="483"/>
        </w:trPr>
        <w:tc>
          <w:tcPr>
            <w:tcW w:w="2531" w:type="dxa"/>
            <w:tcBorders>
              <w:left w:val="single" w:sz="4" w:space="0" w:color="000000"/>
              <w:bottom w:val="single" w:sz="4" w:space="0" w:color="000000"/>
            </w:tcBorders>
          </w:tcPr>
          <w:p w:rsidR="0000196C" w:rsidRDefault="0000196C" w:rsidP="00AC58A3">
            <w:pPr>
              <w:snapToGrid w:val="0"/>
              <w:jc w:val="both"/>
            </w:pPr>
            <w:proofErr w:type="spellStart"/>
            <w:r>
              <w:t>п</w:t>
            </w:r>
            <w:proofErr w:type="gramStart"/>
            <w:r>
              <w:t>.В</w:t>
            </w:r>
            <w:proofErr w:type="gramEnd"/>
            <w:r>
              <w:t>ельмо</w:t>
            </w:r>
            <w:proofErr w:type="spellEnd"/>
          </w:p>
        </w:tc>
        <w:tc>
          <w:tcPr>
            <w:tcW w:w="3234" w:type="dxa"/>
            <w:tcBorders>
              <w:left w:val="single" w:sz="4" w:space="0" w:color="000000"/>
              <w:bottom w:val="single" w:sz="4" w:space="0" w:color="000000"/>
            </w:tcBorders>
          </w:tcPr>
          <w:p w:rsidR="0000196C" w:rsidRDefault="0000196C" w:rsidP="00AC58A3">
            <w:pPr>
              <w:snapToGrid w:val="0"/>
              <w:jc w:val="center"/>
            </w:pPr>
            <w:r>
              <w:t>1</w:t>
            </w:r>
          </w:p>
        </w:tc>
        <w:tc>
          <w:tcPr>
            <w:tcW w:w="4359" w:type="dxa"/>
            <w:tcBorders>
              <w:left w:val="single" w:sz="4" w:space="0" w:color="000000"/>
              <w:bottom w:val="single" w:sz="4" w:space="0" w:color="000000"/>
              <w:right w:val="single" w:sz="4" w:space="0" w:color="000000"/>
            </w:tcBorders>
          </w:tcPr>
          <w:p w:rsidR="0000196C" w:rsidRDefault="0000196C" w:rsidP="00AC58A3">
            <w:pPr>
              <w:snapToGrid w:val="0"/>
              <w:jc w:val="center"/>
            </w:pPr>
            <w:r>
              <w:t>10</w:t>
            </w:r>
          </w:p>
        </w:tc>
      </w:tr>
      <w:tr w:rsidR="0000196C" w:rsidTr="006A7CF5">
        <w:trPr>
          <w:trHeight w:val="483"/>
        </w:trPr>
        <w:tc>
          <w:tcPr>
            <w:tcW w:w="2531" w:type="dxa"/>
            <w:tcBorders>
              <w:left w:val="single" w:sz="4" w:space="0" w:color="000000"/>
              <w:bottom w:val="single" w:sz="4" w:space="0" w:color="000000"/>
            </w:tcBorders>
          </w:tcPr>
          <w:p w:rsidR="0000196C" w:rsidRDefault="0000196C" w:rsidP="00AC58A3">
            <w:pPr>
              <w:snapToGrid w:val="0"/>
              <w:jc w:val="both"/>
              <w:rPr>
                <w:b/>
              </w:rPr>
            </w:pPr>
            <w:r>
              <w:rPr>
                <w:b/>
              </w:rPr>
              <w:t>Всего по району</w:t>
            </w:r>
          </w:p>
        </w:tc>
        <w:tc>
          <w:tcPr>
            <w:tcW w:w="3234" w:type="dxa"/>
            <w:tcBorders>
              <w:left w:val="single" w:sz="4" w:space="0" w:color="000000"/>
              <w:bottom w:val="single" w:sz="4" w:space="0" w:color="000000"/>
            </w:tcBorders>
          </w:tcPr>
          <w:p w:rsidR="0000196C" w:rsidRDefault="0000196C" w:rsidP="00AC58A3">
            <w:pPr>
              <w:snapToGrid w:val="0"/>
              <w:jc w:val="center"/>
              <w:rPr>
                <w:b/>
              </w:rPr>
            </w:pPr>
            <w:r>
              <w:rPr>
                <w:b/>
              </w:rPr>
              <w:t>7</w:t>
            </w:r>
          </w:p>
        </w:tc>
        <w:tc>
          <w:tcPr>
            <w:tcW w:w="4359" w:type="dxa"/>
            <w:tcBorders>
              <w:left w:val="single" w:sz="4" w:space="0" w:color="000000"/>
              <w:bottom w:val="single" w:sz="4" w:space="0" w:color="000000"/>
              <w:right w:val="single" w:sz="4" w:space="0" w:color="000000"/>
            </w:tcBorders>
          </w:tcPr>
          <w:p w:rsidR="0000196C" w:rsidRDefault="0000196C" w:rsidP="00AC58A3">
            <w:pPr>
              <w:snapToGrid w:val="0"/>
              <w:jc w:val="center"/>
              <w:rPr>
                <w:b/>
              </w:rPr>
            </w:pPr>
            <w:r>
              <w:rPr>
                <w:b/>
              </w:rPr>
              <w:t>1381</w:t>
            </w:r>
          </w:p>
        </w:tc>
      </w:tr>
    </w:tbl>
    <w:p w:rsidR="0000196C" w:rsidRDefault="0000196C" w:rsidP="004E453B">
      <w:pPr>
        <w:ind w:firstLine="567"/>
        <w:jc w:val="both"/>
        <w:rPr>
          <w:sz w:val="28"/>
          <w:szCs w:val="28"/>
        </w:rPr>
      </w:pPr>
    </w:p>
    <w:p w:rsidR="00F463C2" w:rsidRDefault="00F463C2" w:rsidP="004E453B">
      <w:pPr>
        <w:ind w:firstLine="567"/>
        <w:jc w:val="both"/>
        <w:rPr>
          <w:sz w:val="28"/>
          <w:szCs w:val="28"/>
        </w:rPr>
      </w:pPr>
      <w:r>
        <w:rPr>
          <w:sz w:val="28"/>
          <w:szCs w:val="28"/>
        </w:rPr>
        <w:t xml:space="preserve">В 2018 году численность выпускников 11 классов  общеобразовательных учреждений муниципальной формы собственности  на конец учебного года составило </w:t>
      </w:r>
      <w:r w:rsidRPr="00F463C2">
        <w:rPr>
          <w:b/>
          <w:sz w:val="28"/>
          <w:szCs w:val="28"/>
        </w:rPr>
        <w:t>76</w:t>
      </w:r>
      <w:r>
        <w:rPr>
          <w:sz w:val="28"/>
          <w:szCs w:val="28"/>
        </w:rPr>
        <w:t xml:space="preserve"> чел. из них </w:t>
      </w:r>
      <w:r w:rsidRPr="00F463C2">
        <w:rPr>
          <w:b/>
          <w:sz w:val="28"/>
          <w:szCs w:val="28"/>
        </w:rPr>
        <w:t>26</w:t>
      </w:r>
      <w:r>
        <w:rPr>
          <w:sz w:val="28"/>
          <w:szCs w:val="28"/>
        </w:rPr>
        <w:t xml:space="preserve"> чел.  выпускники </w:t>
      </w:r>
      <w:r w:rsidRPr="00873080">
        <w:rPr>
          <w:sz w:val="28"/>
          <w:szCs w:val="28"/>
        </w:rPr>
        <w:t>сельских образовательных учреждени</w:t>
      </w:r>
      <w:r>
        <w:rPr>
          <w:sz w:val="28"/>
          <w:szCs w:val="28"/>
        </w:rPr>
        <w:t>й.</w:t>
      </w:r>
    </w:p>
    <w:p w:rsidR="0010412B" w:rsidRDefault="0010412B" w:rsidP="004E453B">
      <w:pPr>
        <w:ind w:firstLine="567"/>
        <w:jc w:val="both"/>
        <w:rPr>
          <w:sz w:val="28"/>
          <w:szCs w:val="28"/>
        </w:rPr>
      </w:pPr>
    </w:p>
    <w:p w:rsidR="00F463C2" w:rsidRPr="00873080" w:rsidRDefault="00F463C2" w:rsidP="004E453B">
      <w:pPr>
        <w:ind w:firstLine="567"/>
        <w:jc w:val="both"/>
        <w:rPr>
          <w:sz w:val="28"/>
          <w:szCs w:val="28"/>
        </w:rPr>
      </w:pPr>
      <w:r>
        <w:rPr>
          <w:sz w:val="28"/>
          <w:szCs w:val="28"/>
        </w:rPr>
        <w:t xml:space="preserve">Численность выпускников 9 классов  общеобразовательных учреждений муниципальной формы собственности  на конец учебного года составило </w:t>
      </w:r>
      <w:r w:rsidRPr="00F463C2">
        <w:rPr>
          <w:b/>
          <w:sz w:val="28"/>
          <w:szCs w:val="28"/>
        </w:rPr>
        <w:t>125</w:t>
      </w:r>
      <w:r>
        <w:rPr>
          <w:sz w:val="28"/>
          <w:szCs w:val="28"/>
        </w:rPr>
        <w:t xml:space="preserve"> чел. Численность выпускников общеобразовательных учреждений муниципальной формы собственности  сдававших единый государственный экзамен </w:t>
      </w:r>
      <w:r w:rsidRPr="00F463C2">
        <w:rPr>
          <w:b/>
          <w:sz w:val="28"/>
          <w:szCs w:val="28"/>
        </w:rPr>
        <w:t>73</w:t>
      </w:r>
      <w:r>
        <w:rPr>
          <w:sz w:val="28"/>
          <w:szCs w:val="28"/>
        </w:rPr>
        <w:t xml:space="preserve"> чел. из них </w:t>
      </w:r>
      <w:r w:rsidRPr="00F463C2">
        <w:rPr>
          <w:b/>
          <w:sz w:val="28"/>
          <w:szCs w:val="28"/>
        </w:rPr>
        <w:t>70</w:t>
      </w:r>
      <w:r>
        <w:rPr>
          <w:sz w:val="28"/>
          <w:szCs w:val="28"/>
        </w:rPr>
        <w:t xml:space="preserve"> чел. получили аттестат о среднем (полном) образовании.</w:t>
      </w:r>
    </w:p>
    <w:p w:rsidR="004E453B" w:rsidRDefault="004E453B" w:rsidP="004E453B">
      <w:pPr>
        <w:shd w:val="clear" w:color="auto" w:fill="FFFFFF"/>
        <w:tabs>
          <w:tab w:val="left" w:pos="912"/>
        </w:tabs>
        <w:ind w:firstLine="567"/>
        <w:jc w:val="both"/>
        <w:rPr>
          <w:color w:val="000000"/>
          <w:sz w:val="28"/>
          <w:szCs w:val="28"/>
          <w:highlight w:val="white"/>
        </w:rPr>
      </w:pPr>
      <w:r>
        <w:rPr>
          <w:sz w:val="28"/>
          <w:szCs w:val="28"/>
          <w:highlight w:val="white"/>
        </w:rPr>
        <w:t xml:space="preserve">Для создания современных и безопасных условий в </w:t>
      </w:r>
      <w:proofErr w:type="gramStart"/>
      <w:r>
        <w:rPr>
          <w:sz w:val="28"/>
          <w:szCs w:val="28"/>
          <w:highlight w:val="white"/>
        </w:rPr>
        <w:t>районе</w:t>
      </w:r>
      <w:proofErr w:type="gramEnd"/>
      <w:r>
        <w:rPr>
          <w:sz w:val="28"/>
          <w:szCs w:val="28"/>
          <w:highlight w:val="white"/>
        </w:rPr>
        <w:t xml:space="preserve"> реализуются </w:t>
      </w:r>
      <w:r>
        <w:rPr>
          <w:b/>
          <w:sz w:val="28"/>
          <w:szCs w:val="28"/>
          <w:highlight w:val="white"/>
        </w:rPr>
        <w:t>муниципальная программа «Развитие образования»</w:t>
      </w:r>
      <w:r>
        <w:rPr>
          <w:sz w:val="28"/>
          <w:szCs w:val="28"/>
          <w:highlight w:val="white"/>
        </w:rPr>
        <w:t xml:space="preserve"> </w:t>
      </w:r>
      <w:r>
        <w:rPr>
          <w:color w:val="000000"/>
          <w:sz w:val="28"/>
          <w:szCs w:val="28"/>
          <w:highlight w:val="white"/>
        </w:rPr>
        <w:t xml:space="preserve">с объемом финансирования в 2018 году – </w:t>
      </w:r>
      <w:r>
        <w:rPr>
          <w:b/>
          <w:color w:val="000000"/>
          <w:sz w:val="28"/>
          <w:szCs w:val="28"/>
          <w:highlight w:val="white"/>
          <w:u w:val="single"/>
        </w:rPr>
        <w:t>529,6 млн. руб</w:t>
      </w:r>
      <w:r>
        <w:rPr>
          <w:color w:val="000000"/>
          <w:sz w:val="28"/>
          <w:szCs w:val="28"/>
          <w:highlight w:val="white"/>
          <w:u w:val="single"/>
        </w:rPr>
        <w:t>.</w:t>
      </w:r>
      <w:r>
        <w:rPr>
          <w:color w:val="000000"/>
          <w:sz w:val="28"/>
          <w:szCs w:val="28"/>
          <w:highlight w:val="white"/>
        </w:rPr>
        <w:t xml:space="preserve"> </w:t>
      </w:r>
    </w:p>
    <w:p w:rsidR="004E453B" w:rsidRPr="00306983" w:rsidRDefault="004E453B" w:rsidP="004E453B">
      <w:pPr>
        <w:ind w:firstLine="567"/>
        <w:jc w:val="both"/>
        <w:rPr>
          <w:b/>
          <w:sz w:val="28"/>
          <w:szCs w:val="28"/>
        </w:rPr>
      </w:pPr>
    </w:p>
    <w:p w:rsidR="004E453B" w:rsidRPr="00306983" w:rsidRDefault="004E453B" w:rsidP="004E453B">
      <w:pPr>
        <w:jc w:val="center"/>
        <w:rPr>
          <w:b/>
          <w:sz w:val="28"/>
          <w:szCs w:val="28"/>
          <w:u w:val="single"/>
        </w:rPr>
      </w:pPr>
      <w:r w:rsidRPr="00306983">
        <w:rPr>
          <w:b/>
          <w:sz w:val="28"/>
          <w:szCs w:val="28"/>
          <w:u w:val="single"/>
        </w:rPr>
        <w:lastRenderedPageBreak/>
        <w:t>Дошкольное образование</w:t>
      </w:r>
    </w:p>
    <w:p w:rsidR="004E453B" w:rsidRPr="00306983" w:rsidRDefault="004E453B" w:rsidP="004E453B">
      <w:pPr>
        <w:ind w:firstLine="567"/>
        <w:jc w:val="both"/>
        <w:rPr>
          <w:b/>
          <w:sz w:val="28"/>
          <w:szCs w:val="28"/>
        </w:rPr>
      </w:pPr>
    </w:p>
    <w:p w:rsidR="00C9512E" w:rsidRDefault="00C9512E" w:rsidP="004E453B">
      <w:pPr>
        <w:ind w:firstLine="567"/>
        <w:jc w:val="both"/>
        <w:rPr>
          <w:sz w:val="28"/>
          <w:szCs w:val="28"/>
        </w:rPr>
      </w:pPr>
      <w:r>
        <w:rPr>
          <w:sz w:val="28"/>
          <w:szCs w:val="28"/>
        </w:rPr>
        <w:t xml:space="preserve">Дошкольное образование представлено </w:t>
      </w:r>
      <w:r>
        <w:rPr>
          <w:b/>
          <w:sz w:val="28"/>
          <w:szCs w:val="28"/>
        </w:rPr>
        <w:t xml:space="preserve">6 </w:t>
      </w:r>
      <w:r>
        <w:rPr>
          <w:sz w:val="28"/>
          <w:szCs w:val="28"/>
        </w:rPr>
        <w:t xml:space="preserve">дошкольными образовательными учреждениями Северо-Енисейского района. </w:t>
      </w:r>
    </w:p>
    <w:p w:rsidR="00E4080D" w:rsidRDefault="00C9512E" w:rsidP="004E453B">
      <w:pPr>
        <w:ind w:firstLine="567"/>
        <w:jc w:val="both"/>
        <w:rPr>
          <w:sz w:val="28"/>
          <w:szCs w:val="28"/>
        </w:rPr>
      </w:pPr>
      <w:r>
        <w:rPr>
          <w:sz w:val="28"/>
          <w:szCs w:val="28"/>
        </w:rPr>
        <w:t xml:space="preserve">Количество мест в дошкольных образовательных </w:t>
      </w:r>
      <w:proofErr w:type="gramStart"/>
      <w:r>
        <w:rPr>
          <w:sz w:val="28"/>
          <w:szCs w:val="28"/>
        </w:rPr>
        <w:t>учреждениях</w:t>
      </w:r>
      <w:proofErr w:type="gramEnd"/>
      <w:r>
        <w:rPr>
          <w:sz w:val="28"/>
          <w:szCs w:val="28"/>
        </w:rPr>
        <w:t xml:space="preserve"> муниципальной формы собственности на конец 2018 года составило </w:t>
      </w:r>
      <w:r w:rsidRPr="00C9512E">
        <w:rPr>
          <w:b/>
          <w:sz w:val="28"/>
          <w:szCs w:val="28"/>
        </w:rPr>
        <w:t>619</w:t>
      </w:r>
      <w:r>
        <w:rPr>
          <w:sz w:val="28"/>
          <w:szCs w:val="28"/>
        </w:rPr>
        <w:t xml:space="preserve"> мест. </w:t>
      </w:r>
    </w:p>
    <w:p w:rsidR="0010412B" w:rsidRDefault="0010412B" w:rsidP="004E453B">
      <w:pPr>
        <w:ind w:firstLine="567"/>
        <w:jc w:val="both"/>
        <w:rPr>
          <w:sz w:val="28"/>
          <w:szCs w:val="28"/>
        </w:rPr>
      </w:pPr>
    </w:p>
    <w:p w:rsidR="00E4080D" w:rsidRDefault="00C9512E" w:rsidP="004E453B">
      <w:pPr>
        <w:ind w:firstLine="567"/>
        <w:jc w:val="both"/>
        <w:rPr>
          <w:sz w:val="28"/>
          <w:szCs w:val="28"/>
        </w:rPr>
      </w:pPr>
      <w:r>
        <w:rPr>
          <w:sz w:val="28"/>
          <w:szCs w:val="28"/>
        </w:rPr>
        <w:t xml:space="preserve">Численность воспитанников в дошкольных образовательных </w:t>
      </w:r>
      <w:proofErr w:type="gramStart"/>
      <w:r>
        <w:rPr>
          <w:sz w:val="28"/>
          <w:szCs w:val="28"/>
        </w:rPr>
        <w:t>учреждениях</w:t>
      </w:r>
      <w:proofErr w:type="gramEnd"/>
      <w:r>
        <w:rPr>
          <w:sz w:val="28"/>
          <w:szCs w:val="28"/>
        </w:rPr>
        <w:t xml:space="preserve"> </w:t>
      </w:r>
      <w:r w:rsidR="00D3708D">
        <w:rPr>
          <w:sz w:val="28"/>
          <w:szCs w:val="28"/>
        </w:rPr>
        <w:t xml:space="preserve">на конец </w:t>
      </w:r>
      <w:r w:rsidR="00E4080D">
        <w:rPr>
          <w:sz w:val="28"/>
          <w:szCs w:val="28"/>
        </w:rPr>
        <w:t>2018 года</w:t>
      </w:r>
      <w:r w:rsidR="00D3708D">
        <w:rPr>
          <w:sz w:val="28"/>
          <w:szCs w:val="28"/>
        </w:rPr>
        <w:t xml:space="preserve"> составила</w:t>
      </w:r>
      <w:r w:rsidR="00E4080D">
        <w:rPr>
          <w:sz w:val="28"/>
          <w:szCs w:val="28"/>
        </w:rPr>
        <w:t xml:space="preserve"> </w:t>
      </w:r>
      <w:r w:rsidR="00E4080D" w:rsidRPr="00E4080D">
        <w:rPr>
          <w:b/>
          <w:sz w:val="28"/>
          <w:szCs w:val="28"/>
        </w:rPr>
        <w:t>576</w:t>
      </w:r>
      <w:r w:rsidR="00E4080D">
        <w:rPr>
          <w:sz w:val="28"/>
          <w:szCs w:val="28"/>
        </w:rPr>
        <w:t xml:space="preserve"> человек. </w:t>
      </w:r>
    </w:p>
    <w:p w:rsidR="00E4080D" w:rsidRPr="002A6C70" w:rsidRDefault="00E4080D" w:rsidP="00E4080D">
      <w:pPr>
        <w:ind w:firstLine="708"/>
        <w:jc w:val="both"/>
        <w:rPr>
          <w:sz w:val="28"/>
          <w:szCs w:val="28"/>
        </w:rPr>
      </w:pPr>
      <w:r>
        <w:rPr>
          <w:sz w:val="28"/>
          <w:szCs w:val="28"/>
        </w:rPr>
        <w:t xml:space="preserve">По оценке 2019 года численность воспитанников в дошкольных образовательных </w:t>
      </w:r>
      <w:proofErr w:type="gramStart"/>
      <w:r>
        <w:rPr>
          <w:sz w:val="28"/>
          <w:szCs w:val="28"/>
        </w:rPr>
        <w:t>учреждениях</w:t>
      </w:r>
      <w:proofErr w:type="gramEnd"/>
      <w:r>
        <w:rPr>
          <w:sz w:val="28"/>
          <w:szCs w:val="28"/>
        </w:rPr>
        <w:t xml:space="preserve"> составила </w:t>
      </w:r>
      <w:r w:rsidRPr="00E4080D">
        <w:rPr>
          <w:b/>
          <w:sz w:val="28"/>
          <w:szCs w:val="28"/>
        </w:rPr>
        <w:t>694</w:t>
      </w:r>
      <w:r>
        <w:rPr>
          <w:sz w:val="28"/>
          <w:szCs w:val="28"/>
        </w:rPr>
        <w:t xml:space="preserve"> человека  </w:t>
      </w:r>
      <w:r w:rsidRPr="002A6C70">
        <w:rPr>
          <w:sz w:val="28"/>
          <w:szCs w:val="28"/>
        </w:rPr>
        <w:t xml:space="preserve">прогнозируемом периоде: 2020 г. – </w:t>
      </w:r>
      <w:r>
        <w:rPr>
          <w:b/>
          <w:sz w:val="28"/>
          <w:szCs w:val="28"/>
        </w:rPr>
        <w:t>670 чел</w:t>
      </w:r>
      <w:r w:rsidRPr="002A6C70">
        <w:rPr>
          <w:sz w:val="28"/>
          <w:szCs w:val="28"/>
        </w:rPr>
        <w:t xml:space="preserve">., в 2021 г. – </w:t>
      </w:r>
      <w:r>
        <w:rPr>
          <w:b/>
          <w:sz w:val="28"/>
          <w:szCs w:val="28"/>
        </w:rPr>
        <w:t>656 чел</w:t>
      </w:r>
      <w:r w:rsidRPr="002A6C70">
        <w:rPr>
          <w:sz w:val="28"/>
          <w:szCs w:val="28"/>
        </w:rPr>
        <w:t>.</w:t>
      </w:r>
      <w:r>
        <w:rPr>
          <w:sz w:val="28"/>
          <w:szCs w:val="28"/>
        </w:rPr>
        <w:t>,</w:t>
      </w:r>
      <w:r w:rsidRPr="002A6C70">
        <w:rPr>
          <w:sz w:val="28"/>
          <w:szCs w:val="28"/>
        </w:rPr>
        <w:t xml:space="preserve"> и  в 2022 г. – </w:t>
      </w:r>
      <w:r>
        <w:rPr>
          <w:b/>
          <w:sz w:val="28"/>
          <w:szCs w:val="28"/>
        </w:rPr>
        <w:t>640</w:t>
      </w:r>
      <w:r w:rsidRPr="002A6C70">
        <w:rPr>
          <w:sz w:val="28"/>
          <w:szCs w:val="28"/>
        </w:rPr>
        <w:t xml:space="preserve"> </w:t>
      </w:r>
      <w:r w:rsidRPr="00E4080D">
        <w:rPr>
          <w:b/>
          <w:sz w:val="28"/>
          <w:szCs w:val="28"/>
        </w:rPr>
        <w:t>чел</w:t>
      </w:r>
      <w:r w:rsidRPr="002A6C70">
        <w:rPr>
          <w:sz w:val="28"/>
          <w:szCs w:val="28"/>
        </w:rPr>
        <w:t>.</w:t>
      </w:r>
    </w:p>
    <w:p w:rsidR="00CE7719" w:rsidRDefault="00CE7719" w:rsidP="00CE7719">
      <w:pPr>
        <w:ind w:firstLine="708"/>
        <w:jc w:val="both"/>
        <w:rPr>
          <w:sz w:val="28"/>
          <w:szCs w:val="28"/>
        </w:rPr>
      </w:pPr>
      <w:proofErr w:type="gramStart"/>
      <w:r w:rsidRPr="00CE7719">
        <w:rPr>
          <w:b/>
          <w:sz w:val="28"/>
          <w:szCs w:val="28"/>
        </w:rPr>
        <w:t>Численность детей в возрасте от 3 до 7 лет</w:t>
      </w:r>
      <w:r w:rsidRPr="00CE7719">
        <w:rPr>
          <w:sz w:val="28"/>
          <w:szCs w:val="28"/>
        </w:rPr>
        <w:t xml:space="preserve"> (с учетом детей 7 лет), получающих дошкольную образовательную услугу и (или) услугу по их содержанию в организациях, осуществляющих образовательную деятельность по образовательным программам дошкольного образования, присмотр и уход за детьми, всех форм собственности, на конец </w:t>
      </w:r>
      <w:r>
        <w:rPr>
          <w:sz w:val="28"/>
          <w:szCs w:val="28"/>
        </w:rPr>
        <w:t xml:space="preserve">2018 года составила </w:t>
      </w:r>
      <w:r w:rsidRPr="00CE7719">
        <w:rPr>
          <w:b/>
          <w:sz w:val="28"/>
          <w:szCs w:val="28"/>
        </w:rPr>
        <w:t>582</w:t>
      </w:r>
      <w:r>
        <w:rPr>
          <w:sz w:val="28"/>
          <w:szCs w:val="28"/>
        </w:rPr>
        <w:t xml:space="preserve"> чел. </w:t>
      </w:r>
      <w:proofErr w:type="gramEnd"/>
    </w:p>
    <w:p w:rsidR="00CE7719" w:rsidRDefault="00CE7719" w:rsidP="00CE7719">
      <w:pPr>
        <w:ind w:firstLine="708"/>
        <w:jc w:val="both"/>
        <w:rPr>
          <w:sz w:val="28"/>
          <w:szCs w:val="28"/>
        </w:rPr>
      </w:pPr>
      <w:r>
        <w:rPr>
          <w:sz w:val="28"/>
          <w:szCs w:val="28"/>
        </w:rPr>
        <w:t xml:space="preserve">По оценке показатель 2019 года составит </w:t>
      </w:r>
      <w:r>
        <w:rPr>
          <w:b/>
          <w:sz w:val="28"/>
          <w:szCs w:val="28"/>
        </w:rPr>
        <w:t>582</w:t>
      </w:r>
      <w:r>
        <w:rPr>
          <w:sz w:val="28"/>
          <w:szCs w:val="28"/>
        </w:rPr>
        <w:t xml:space="preserve"> человека,  </w:t>
      </w:r>
      <w:r w:rsidRPr="002A6C70">
        <w:rPr>
          <w:sz w:val="28"/>
          <w:szCs w:val="28"/>
        </w:rPr>
        <w:t xml:space="preserve">прогнозируемом </w:t>
      </w:r>
      <w:proofErr w:type="gramStart"/>
      <w:r w:rsidRPr="002A6C70">
        <w:rPr>
          <w:sz w:val="28"/>
          <w:szCs w:val="28"/>
        </w:rPr>
        <w:t>периоде</w:t>
      </w:r>
      <w:proofErr w:type="gramEnd"/>
      <w:r w:rsidRPr="002A6C70">
        <w:rPr>
          <w:sz w:val="28"/>
          <w:szCs w:val="28"/>
        </w:rPr>
        <w:t xml:space="preserve">: 2020 г. – </w:t>
      </w:r>
      <w:r>
        <w:rPr>
          <w:b/>
          <w:sz w:val="28"/>
          <w:szCs w:val="28"/>
        </w:rPr>
        <w:t>599 чел</w:t>
      </w:r>
      <w:r w:rsidRPr="002A6C70">
        <w:rPr>
          <w:sz w:val="28"/>
          <w:szCs w:val="28"/>
        </w:rPr>
        <w:t xml:space="preserve">., в 2021 г. – </w:t>
      </w:r>
      <w:r>
        <w:rPr>
          <w:b/>
          <w:sz w:val="28"/>
          <w:szCs w:val="28"/>
        </w:rPr>
        <w:t>596 чел</w:t>
      </w:r>
      <w:r w:rsidRPr="002A6C70">
        <w:rPr>
          <w:sz w:val="28"/>
          <w:szCs w:val="28"/>
        </w:rPr>
        <w:t>.</w:t>
      </w:r>
      <w:r>
        <w:rPr>
          <w:sz w:val="28"/>
          <w:szCs w:val="28"/>
        </w:rPr>
        <w:t>,</w:t>
      </w:r>
      <w:r w:rsidRPr="002A6C70">
        <w:rPr>
          <w:sz w:val="28"/>
          <w:szCs w:val="28"/>
        </w:rPr>
        <w:t xml:space="preserve"> и  в 2022 г. – </w:t>
      </w:r>
      <w:r>
        <w:rPr>
          <w:b/>
          <w:sz w:val="28"/>
          <w:szCs w:val="28"/>
        </w:rPr>
        <w:t>580</w:t>
      </w:r>
      <w:r w:rsidRPr="002A6C70">
        <w:rPr>
          <w:sz w:val="28"/>
          <w:szCs w:val="28"/>
        </w:rPr>
        <w:t xml:space="preserve"> </w:t>
      </w:r>
      <w:r w:rsidRPr="00E4080D">
        <w:rPr>
          <w:b/>
          <w:sz w:val="28"/>
          <w:szCs w:val="28"/>
        </w:rPr>
        <w:t>чел</w:t>
      </w:r>
      <w:r w:rsidRPr="002A6C70">
        <w:rPr>
          <w:sz w:val="28"/>
          <w:szCs w:val="28"/>
        </w:rPr>
        <w:t>.</w:t>
      </w:r>
    </w:p>
    <w:p w:rsidR="001F1C53" w:rsidRDefault="001F1C53" w:rsidP="00CE7719">
      <w:pPr>
        <w:ind w:firstLine="708"/>
        <w:jc w:val="both"/>
        <w:rPr>
          <w:b/>
          <w:sz w:val="28"/>
          <w:szCs w:val="28"/>
        </w:rPr>
      </w:pPr>
    </w:p>
    <w:p w:rsidR="00CE7719" w:rsidRPr="002A6C70" w:rsidRDefault="00CE7719" w:rsidP="00CE7719">
      <w:pPr>
        <w:ind w:firstLine="708"/>
        <w:jc w:val="both"/>
        <w:rPr>
          <w:sz w:val="28"/>
          <w:szCs w:val="28"/>
        </w:rPr>
      </w:pPr>
      <w:proofErr w:type="gramStart"/>
      <w:r w:rsidRPr="00CE7719">
        <w:rPr>
          <w:b/>
          <w:sz w:val="28"/>
          <w:szCs w:val="28"/>
        </w:rPr>
        <w:t>Численность детей в возрасте от 5 до 7 лет</w:t>
      </w:r>
      <w:r w:rsidRPr="00CE7719">
        <w:rPr>
          <w:sz w:val="28"/>
          <w:szCs w:val="28"/>
        </w:rPr>
        <w:t xml:space="preserve"> (с учетом детей 7 лет), получающих дошкольную образовательную услугу и (или) услугу по их содержанию в организациях, осуществляющих образовательную деятельность по образовательным программам дошкольного образования, присмотр и уход за детьми, всех форм собственности, на конец </w:t>
      </w:r>
      <w:r>
        <w:rPr>
          <w:sz w:val="28"/>
          <w:szCs w:val="28"/>
        </w:rPr>
        <w:t xml:space="preserve">2018 года составила </w:t>
      </w:r>
      <w:r w:rsidRPr="00CE7719">
        <w:rPr>
          <w:b/>
          <w:sz w:val="28"/>
          <w:szCs w:val="28"/>
        </w:rPr>
        <w:t>276</w:t>
      </w:r>
      <w:r>
        <w:rPr>
          <w:sz w:val="28"/>
          <w:szCs w:val="28"/>
        </w:rPr>
        <w:t xml:space="preserve"> чел.</w:t>
      </w:r>
      <w:proofErr w:type="gramEnd"/>
    </w:p>
    <w:p w:rsidR="001F1C53" w:rsidRDefault="001F1C53" w:rsidP="004E453B">
      <w:pPr>
        <w:ind w:firstLine="567"/>
        <w:jc w:val="both"/>
        <w:rPr>
          <w:b/>
          <w:sz w:val="28"/>
          <w:szCs w:val="28"/>
        </w:rPr>
      </w:pPr>
    </w:p>
    <w:p w:rsidR="00CE7719" w:rsidRDefault="00CE7719" w:rsidP="004E453B">
      <w:pPr>
        <w:ind w:firstLine="567"/>
        <w:jc w:val="both"/>
        <w:rPr>
          <w:sz w:val="28"/>
          <w:szCs w:val="28"/>
        </w:rPr>
      </w:pPr>
      <w:proofErr w:type="gramStart"/>
      <w:r w:rsidRPr="00CE7719">
        <w:rPr>
          <w:b/>
          <w:sz w:val="28"/>
          <w:szCs w:val="28"/>
        </w:rPr>
        <w:t>Численность детей в возрасте от 1 до 6 лет</w:t>
      </w:r>
      <w:r w:rsidRPr="00CE7719">
        <w:rPr>
          <w:sz w:val="28"/>
          <w:szCs w:val="28"/>
        </w:rPr>
        <w:t>, получающих дошкольную образовательную услугу и (или) услугу по их содержанию в организациях, осуществляющих образовательную деятельность по образовательным программам дошкольного образования, присмотр и уход за детьми, муниципальной</w:t>
      </w:r>
      <w:r>
        <w:rPr>
          <w:sz w:val="28"/>
          <w:szCs w:val="28"/>
        </w:rPr>
        <w:t xml:space="preserve"> формы собственности, на конец 2018 года  составила </w:t>
      </w:r>
      <w:r w:rsidRPr="0010412B">
        <w:rPr>
          <w:b/>
          <w:sz w:val="28"/>
          <w:szCs w:val="28"/>
        </w:rPr>
        <w:t>685</w:t>
      </w:r>
      <w:r>
        <w:rPr>
          <w:sz w:val="28"/>
          <w:szCs w:val="28"/>
        </w:rPr>
        <w:t xml:space="preserve"> чел.</w:t>
      </w:r>
      <w:proofErr w:type="gramEnd"/>
    </w:p>
    <w:p w:rsidR="00CE7719" w:rsidRDefault="00CE7719" w:rsidP="00CE7719">
      <w:pPr>
        <w:ind w:firstLine="708"/>
        <w:jc w:val="both"/>
        <w:rPr>
          <w:sz w:val="28"/>
          <w:szCs w:val="28"/>
        </w:rPr>
      </w:pPr>
      <w:r>
        <w:rPr>
          <w:sz w:val="28"/>
          <w:szCs w:val="28"/>
        </w:rPr>
        <w:t xml:space="preserve">По оценке показатель 2019 года составит </w:t>
      </w:r>
      <w:r>
        <w:rPr>
          <w:b/>
          <w:sz w:val="28"/>
          <w:szCs w:val="28"/>
        </w:rPr>
        <w:t>685</w:t>
      </w:r>
      <w:r>
        <w:rPr>
          <w:sz w:val="28"/>
          <w:szCs w:val="28"/>
        </w:rPr>
        <w:t xml:space="preserve"> человек,  </w:t>
      </w:r>
      <w:r w:rsidRPr="002A6C70">
        <w:rPr>
          <w:sz w:val="28"/>
          <w:szCs w:val="28"/>
        </w:rPr>
        <w:t xml:space="preserve">прогнозируемом </w:t>
      </w:r>
      <w:proofErr w:type="gramStart"/>
      <w:r w:rsidRPr="002A6C70">
        <w:rPr>
          <w:sz w:val="28"/>
          <w:szCs w:val="28"/>
        </w:rPr>
        <w:t>периоде</w:t>
      </w:r>
      <w:proofErr w:type="gramEnd"/>
      <w:r w:rsidRPr="002A6C70">
        <w:rPr>
          <w:sz w:val="28"/>
          <w:szCs w:val="28"/>
        </w:rPr>
        <w:t xml:space="preserve">: 2020 г. – </w:t>
      </w:r>
      <w:r>
        <w:rPr>
          <w:b/>
          <w:sz w:val="28"/>
          <w:szCs w:val="28"/>
        </w:rPr>
        <w:t>665 чел</w:t>
      </w:r>
      <w:r w:rsidRPr="002A6C70">
        <w:rPr>
          <w:sz w:val="28"/>
          <w:szCs w:val="28"/>
        </w:rPr>
        <w:t xml:space="preserve">., в 2021 г. – </w:t>
      </w:r>
      <w:r>
        <w:rPr>
          <w:b/>
          <w:sz w:val="28"/>
          <w:szCs w:val="28"/>
        </w:rPr>
        <w:t>650 чел</w:t>
      </w:r>
      <w:r w:rsidRPr="002A6C70">
        <w:rPr>
          <w:sz w:val="28"/>
          <w:szCs w:val="28"/>
        </w:rPr>
        <w:t>.</w:t>
      </w:r>
      <w:r>
        <w:rPr>
          <w:sz w:val="28"/>
          <w:szCs w:val="28"/>
        </w:rPr>
        <w:t>,</w:t>
      </w:r>
      <w:r w:rsidRPr="002A6C70">
        <w:rPr>
          <w:sz w:val="28"/>
          <w:szCs w:val="28"/>
        </w:rPr>
        <w:t xml:space="preserve"> и  в 2022 г. – </w:t>
      </w:r>
      <w:r>
        <w:rPr>
          <w:b/>
          <w:sz w:val="28"/>
          <w:szCs w:val="28"/>
        </w:rPr>
        <w:t>635</w:t>
      </w:r>
      <w:r w:rsidRPr="002A6C70">
        <w:rPr>
          <w:sz w:val="28"/>
          <w:szCs w:val="28"/>
        </w:rPr>
        <w:t xml:space="preserve"> </w:t>
      </w:r>
      <w:r w:rsidRPr="00E4080D">
        <w:rPr>
          <w:b/>
          <w:sz w:val="28"/>
          <w:szCs w:val="28"/>
        </w:rPr>
        <w:t>чел</w:t>
      </w:r>
      <w:r w:rsidRPr="002A6C70">
        <w:rPr>
          <w:sz w:val="28"/>
          <w:szCs w:val="28"/>
        </w:rPr>
        <w:t>.</w:t>
      </w:r>
    </w:p>
    <w:p w:rsidR="0010412B" w:rsidRDefault="0010412B" w:rsidP="00CE7719">
      <w:pPr>
        <w:ind w:firstLine="708"/>
        <w:jc w:val="both"/>
        <w:rPr>
          <w:b/>
          <w:sz w:val="28"/>
          <w:szCs w:val="28"/>
        </w:rPr>
      </w:pPr>
    </w:p>
    <w:p w:rsidR="00CE7719" w:rsidRDefault="00CE7719" w:rsidP="00CE7719">
      <w:pPr>
        <w:ind w:firstLine="708"/>
        <w:jc w:val="both"/>
        <w:rPr>
          <w:b/>
          <w:sz w:val="28"/>
          <w:szCs w:val="28"/>
        </w:rPr>
      </w:pPr>
      <w:r w:rsidRPr="00CE7719">
        <w:rPr>
          <w:b/>
          <w:sz w:val="28"/>
          <w:szCs w:val="28"/>
        </w:rPr>
        <w:t xml:space="preserve">Доля детей в </w:t>
      </w:r>
      <w:proofErr w:type="gramStart"/>
      <w:r w:rsidRPr="00CE7719">
        <w:rPr>
          <w:b/>
          <w:sz w:val="28"/>
          <w:szCs w:val="28"/>
        </w:rPr>
        <w:t>возрасте</w:t>
      </w:r>
      <w:proofErr w:type="gramEnd"/>
      <w:r w:rsidRPr="00CE7719">
        <w:rPr>
          <w:b/>
          <w:sz w:val="28"/>
          <w:szCs w:val="28"/>
        </w:rPr>
        <w:t xml:space="preserve"> от 5 до 7 лет</w:t>
      </w:r>
      <w:r w:rsidRPr="00CE7719">
        <w:rPr>
          <w:sz w:val="28"/>
          <w:szCs w:val="28"/>
        </w:rPr>
        <w:t>, получающих дошкольные образовательные услуги в образовательных организациях всех форм собственности</w:t>
      </w:r>
      <w:r>
        <w:rPr>
          <w:sz w:val="28"/>
          <w:szCs w:val="28"/>
        </w:rPr>
        <w:t xml:space="preserve"> за 2018 год составила </w:t>
      </w:r>
      <w:r w:rsidRPr="00CE7719">
        <w:rPr>
          <w:b/>
          <w:sz w:val="28"/>
          <w:szCs w:val="28"/>
        </w:rPr>
        <w:t>96,50%.</w:t>
      </w:r>
    </w:p>
    <w:p w:rsidR="001F1C53" w:rsidRDefault="001F1C53" w:rsidP="003B0CF4">
      <w:pPr>
        <w:ind w:firstLine="567"/>
        <w:jc w:val="both"/>
        <w:rPr>
          <w:b/>
          <w:sz w:val="28"/>
          <w:szCs w:val="28"/>
        </w:rPr>
      </w:pPr>
    </w:p>
    <w:p w:rsidR="003B0CF4" w:rsidRDefault="00CE7719" w:rsidP="003B0CF4">
      <w:pPr>
        <w:ind w:firstLine="567"/>
        <w:jc w:val="both"/>
        <w:rPr>
          <w:b/>
          <w:sz w:val="28"/>
          <w:szCs w:val="28"/>
          <w:u w:val="single"/>
        </w:rPr>
      </w:pPr>
      <w:proofErr w:type="gramStart"/>
      <w:r w:rsidRPr="00CE7719">
        <w:rPr>
          <w:b/>
          <w:sz w:val="28"/>
          <w:szCs w:val="28"/>
        </w:rPr>
        <w:t>Численность детей от 1 до 6 лет</w:t>
      </w:r>
      <w:r w:rsidRPr="00CE7719">
        <w:rPr>
          <w:sz w:val="28"/>
          <w:szCs w:val="28"/>
        </w:rPr>
        <w:t xml:space="preserve">, состоящих на учете для определения в дошкольные образовательные организации всех форм собственности, на конец </w:t>
      </w:r>
      <w:r>
        <w:rPr>
          <w:sz w:val="28"/>
          <w:szCs w:val="28"/>
        </w:rPr>
        <w:t xml:space="preserve">2018 года составила </w:t>
      </w:r>
      <w:r w:rsidRPr="003B0CF4">
        <w:rPr>
          <w:b/>
          <w:sz w:val="28"/>
          <w:szCs w:val="28"/>
        </w:rPr>
        <w:t>12</w:t>
      </w:r>
      <w:r>
        <w:rPr>
          <w:sz w:val="28"/>
          <w:szCs w:val="28"/>
        </w:rPr>
        <w:t xml:space="preserve"> чел</w:t>
      </w:r>
      <w:r w:rsidR="003B0CF4">
        <w:rPr>
          <w:sz w:val="28"/>
          <w:szCs w:val="28"/>
        </w:rPr>
        <w:t>.  С</w:t>
      </w:r>
      <w:r w:rsidR="003B0CF4" w:rsidRPr="00EA6DE8">
        <w:rPr>
          <w:sz w:val="28"/>
          <w:szCs w:val="28"/>
        </w:rPr>
        <w:t xml:space="preserve"> вводом в эксплуатацию </w:t>
      </w:r>
      <w:r w:rsidR="003B0CF4" w:rsidRPr="00EA6DE8">
        <w:rPr>
          <w:b/>
          <w:sz w:val="28"/>
          <w:szCs w:val="28"/>
        </w:rPr>
        <w:t xml:space="preserve">нового детского сада-яслей в гп Северо-Енисейский в 2018 году, </w:t>
      </w:r>
      <w:r w:rsidR="003B0CF4" w:rsidRPr="00EA6DE8">
        <w:rPr>
          <w:b/>
          <w:sz w:val="28"/>
          <w:szCs w:val="28"/>
          <w:u w:val="single"/>
        </w:rPr>
        <w:t>решена задача обеспечения местами в дошкольных образовательных учреждениях малышей с полутора до трех лет.</w:t>
      </w:r>
      <w:proofErr w:type="gramEnd"/>
    </w:p>
    <w:p w:rsidR="001F1C53" w:rsidRDefault="001F1C53" w:rsidP="004E453B">
      <w:pPr>
        <w:ind w:firstLine="567"/>
        <w:jc w:val="both"/>
        <w:rPr>
          <w:b/>
          <w:sz w:val="28"/>
          <w:szCs w:val="28"/>
          <w:u w:val="single"/>
        </w:rPr>
      </w:pPr>
    </w:p>
    <w:p w:rsidR="004E453B" w:rsidRDefault="003B0CF4" w:rsidP="004E453B">
      <w:pPr>
        <w:ind w:firstLine="567"/>
        <w:jc w:val="both"/>
        <w:rPr>
          <w:b/>
          <w:sz w:val="28"/>
          <w:szCs w:val="28"/>
          <w:u w:val="single"/>
        </w:rPr>
      </w:pPr>
      <w:r w:rsidRPr="003B0CF4">
        <w:rPr>
          <w:b/>
          <w:sz w:val="28"/>
          <w:szCs w:val="28"/>
          <w:u w:val="single"/>
        </w:rPr>
        <w:t xml:space="preserve">Обеспеченность дошкольными образовательными организациями детей в </w:t>
      </w:r>
      <w:proofErr w:type="gramStart"/>
      <w:r w:rsidRPr="003B0CF4">
        <w:rPr>
          <w:b/>
          <w:sz w:val="28"/>
          <w:szCs w:val="28"/>
          <w:u w:val="single"/>
        </w:rPr>
        <w:t>возрасте</w:t>
      </w:r>
      <w:proofErr w:type="gramEnd"/>
      <w:r w:rsidRPr="003B0CF4">
        <w:rPr>
          <w:b/>
          <w:sz w:val="28"/>
          <w:szCs w:val="28"/>
          <w:u w:val="single"/>
        </w:rPr>
        <w:t xml:space="preserve"> от 1 до 6 лет, </w:t>
      </w:r>
      <w:r w:rsidRPr="003B0CF4">
        <w:rPr>
          <w:sz w:val="28"/>
          <w:szCs w:val="28"/>
          <w:u w:val="single"/>
        </w:rPr>
        <w:t>на конец 2018 года составила</w:t>
      </w:r>
      <w:r>
        <w:rPr>
          <w:b/>
          <w:sz w:val="28"/>
          <w:szCs w:val="28"/>
          <w:u w:val="single"/>
        </w:rPr>
        <w:t xml:space="preserve"> 81,60%.</w:t>
      </w:r>
    </w:p>
    <w:p w:rsidR="003B0CF4" w:rsidRDefault="003B0CF4" w:rsidP="003B0CF4">
      <w:pPr>
        <w:ind w:firstLine="708"/>
        <w:jc w:val="both"/>
        <w:rPr>
          <w:sz w:val="28"/>
          <w:szCs w:val="28"/>
        </w:rPr>
      </w:pPr>
      <w:r>
        <w:rPr>
          <w:sz w:val="28"/>
          <w:szCs w:val="28"/>
        </w:rPr>
        <w:lastRenderedPageBreak/>
        <w:t xml:space="preserve">По оценке показатель 2019 года составит </w:t>
      </w:r>
      <w:r>
        <w:rPr>
          <w:b/>
          <w:sz w:val="28"/>
          <w:szCs w:val="28"/>
        </w:rPr>
        <w:t>98,42%</w:t>
      </w:r>
      <w:r>
        <w:rPr>
          <w:sz w:val="28"/>
          <w:szCs w:val="28"/>
        </w:rPr>
        <w:t xml:space="preserve">,  </w:t>
      </w:r>
      <w:r w:rsidRPr="002A6C70">
        <w:rPr>
          <w:sz w:val="28"/>
          <w:szCs w:val="28"/>
        </w:rPr>
        <w:t xml:space="preserve">прогнозируемом </w:t>
      </w:r>
      <w:proofErr w:type="gramStart"/>
      <w:r w:rsidRPr="002A6C70">
        <w:rPr>
          <w:sz w:val="28"/>
          <w:szCs w:val="28"/>
        </w:rPr>
        <w:t>периоде</w:t>
      </w:r>
      <w:proofErr w:type="gramEnd"/>
      <w:r w:rsidRPr="002A6C70">
        <w:rPr>
          <w:sz w:val="28"/>
          <w:szCs w:val="28"/>
        </w:rPr>
        <w:t xml:space="preserve">: 2020 г. – </w:t>
      </w:r>
      <w:r>
        <w:rPr>
          <w:b/>
          <w:sz w:val="28"/>
          <w:szCs w:val="28"/>
        </w:rPr>
        <w:t>98,52%</w:t>
      </w:r>
      <w:r w:rsidRPr="002A6C70">
        <w:rPr>
          <w:sz w:val="28"/>
          <w:szCs w:val="28"/>
        </w:rPr>
        <w:t xml:space="preserve">., в 2021 г. – </w:t>
      </w:r>
      <w:r>
        <w:rPr>
          <w:b/>
          <w:sz w:val="28"/>
          <w:szCs w:val="28"/>
        </w:rPr>
        <w:t>100%</w:t>
      </w:r>
      <w:r w:rsidRPr="002A6C70">
        <w:rPr>
          <w:sz w:val="28"/>
          <w:szCs w:val="28"/>
        </w:rPr>
        <w:t>.</w:t>
      </w:r>
      <w:r>
        <w:rPr>
          <w:sz w:val="28"/>
          <w:szCs w:val="28"/>
        </w:rPr>
        <w:t>,</w:t>
      </w:r>
      <w:r w:rsidRPr="002A6C70">
        <w:rPr>
          <w:sz w:val="28"/>
          <w:szCs w:val="28"/>
        </w:rPr>
        <w:t xml:space="preserve"> и  в 2022 г. – </w:t>
      </w:r>
      <w:r>
        <w:rPr>
          <w:b/>
          <w:sz w:val="28"/>
          <w:szCs w:val="28"/>
        </w:rPr>
        <w:t>100%</w:t>
      </w:r>
      <w:r w:rsidRPr="002A6C70">
        <w:rPr>
          <w:sz w:val="28"/>
          <w:szCs w:val="28"/>
        </w:rPr>
        <w:t>.</w:t>
      </w:r>
    </w:p>
    <w:p w:rsidR="004E453B" w:rsidRDefault="004E453B" w:rsidP="004E453B">
      <w:pPr>
        <w:ind w:firstLine="567"/>
        <w:jc w:val="both"/>
        <w:rPr>
          <w:sz w:val="28"/>
          <w:szCs w:val="28"/>
        </w:rPr>
      </w:pPr>
    </w:p>
    <w:p w:rsidR="004E453B" w:rsidRPr="001F3F94" w:rsidRDefault="003B0CF4" w:rsidP="004E453B">
      <w:pPr>
        <w:ind w:firstLine="567"/>
        <w:jc w:val="center"/>
        <w:rPr>
          <w:b/>
          <w:sz w:val="28"/>
          <w:szCs w:val="28"/>
          <w:u w:val="single"/>
        </w:rPr>
      </w:pPr>
      <w:r>
        <w:rPr>
          <w:b/>
          <w:sz w:val="28"/>
          <w:szCs w:val="28"/>
          <w:u w:val="single"/>
        </w:rPr>
        <w:t xml:space="preserve">Дополнительное </w:t>
      </w:r>
      <w:r w:rsidR="004E453B" w:rsidRPr="001F3F94">
        <w:rPr>
          <w:b/>
          <w:sz w:val="28"/>
          <w:szCs w:val="28"/>
          <w:u w:val="single"/>
        </w:rPr>
        <w:t>образование</w:t>
      </w:r>
    </w:p>
    <w:p w:rsidR="004E453B" w:rsidRPr="001F3F94" w:rsidRDefault="004E453B" w:rsidP="004E453B">
      <w:pPr>
        <w:ind w:firstLine="567"/>
        <w:jc w:val="both"/>
        <w:rPr>
          <w:b/>
          <w:sz w:val="28"/>
          <w:szCs w:val="28"/>
        </w:rPr>
      </w:pPr>
    </w:p>
    <w:p w:rsidR="003B0CF4" w:rsidRDefault="003B0CF4" w:rsidP="003B0CF4">
      <w:pPr>
        <w:ind w:firstLine="567"/>
        <w:jc w:val="both"/>
        <w:rPr>
          <w:sz w:val="28"/>
          <w:szCs w:val="28"/>
        </w:rPr>
      </w:pPr>
      <w:r w:rsidRPr="003B0CF4">
        <w:rPr>
          <w:sz w:val="28"/>
          <w:szCs w:val="25"/>
        </w:rPr>
        <w:t>На территории Северо-Енисейского района деятельность</w:t>
      </w:r>
      <w:r w:rsidR="000815F9">
        <w:rPr>
          <w:sz w:val="28"/>
          <w:szCs w:val="25"/>
        </w:rPr>
        <w:t xml:space="preserve"> </w:t>
      </w:r>
      <w:r w:rsidR="000815F9" w:rsidRPr="003B0CF4">
        <w:rPr>
          <w:sz w:val="28"/>
          <w:szCs w:val="25"/>
        </w:rPr>
        <w:t>осуществляет</w:t>
      </w:r>
      <w:r w:rsidRPr="003B0CF4">
        <w:rPr>
          <w:sz w:val="28"/>
          <w:szCs w:val="25"/>
        </w:rPr>
        <w:t xml:space="preserve"> </w:t>
      </w:r>
      <w:r>
        <w:rPr>
          <w:b/>
          <w:sz w:val="28"/>
          <w:szCs w:val="28"/>
        </w:rPr>
        <w:t>2</w:t>
      </w:r>
      <w:r>
        <w:rPr>
          <w:sz w:val="28"/>
          <w:szCs w:val="28"/>
        </w:rPr>
        <w:t xml:space="preserve"> учреждения доп</w:t>
      </w:r>
      <w:r w:rsidR="000815F9">
        <w:rPr>
          <w:sz w:val="28"/>
          <w:szCs w:val="28"/>
        </w:rPr>
        <w:t xml:space="preserve">олнительного образования детей: </w:t>
      </w:r>
      <w:r>
        <w:rPr>
          <w:sz w:val="28"/>
          <w:szCs w:val="28"/>
        </w:rPr>
        <w:t>муниципальное бюджетное общеобразовательное учреждение дополнительного образования «Северо-Енисейский детско-юношеский центр» и муниципальное бюджетное общеобразовательное учреждение дополнительного образования «Северо-енисейская дет</w:t>
      </w:r>
      <w:r w:rsidR="000815F9">
        <w:rPr>
          <w:sz w:val="28"/>
          <w:szCs w:val="28"/>
        </w:rPr>
        <w:t>ско-юношеская спортивная школа»</w:t>
      </w:r>
      <w:r>
        <w:rPr>
          <w:sz w:val="28"/>
          <w:szCs w:val="28"/>
        </w:rPr>
        <w:t>.</w:t>
      </w:r>
      <w:r w:rsidR="000815F9">
        <w:rPr>
          <w:sz w:val="28"/>
          <w:szCs w:val="28"/>
        </w:rPr>
        <w:t xml:space="preserve"> </w:t>
      </w:r>
    </w:p>
    <w:p w:rsidR="003B0CF4" w:rsidRDefault="000815F9" w:rsidP="004E453B">
      <w:pPr>
        <w:ind w:firstLine="567"/>
        <w:jc w:val="both"/>
        <w:rPr>
          <w:sz w:val="28"/>
          <w:szCs w:val="25"/>
        </w:rPr>
      </w:pPr>
      <w:r>
        <w:rPr>
          <w:b/>
          <w:sz w:val="28"/>
          <w:szCs w:val="25"/>
        </w:rPr>
        <w:t>По итогам 2018 года ч</w:t>
      </w:r>
      <w:r w:rsidRPr="000815F9">
        <w:rPr>
          <w:b/>
          <w:sz w:val="28"/>
          <w:szCs w:val="25"/>
        </w:rPr>
        <w:t xml:space="preserve">исленность детей, получающих услуги по дополнительному образованию </w:t>
      </w:r>
      <w:r w:rsidRPr="000815F9">
        <w:rPr>
          <w:sz w:val="28"/>
          <w:szCs w:val="25"/>
        </w:rPr>
        <w:t xml:space="preserve">в </w:t>
      </w:r>
      <w:proofErr w:type="gramStart"/>
      <w:r w:rsidRPr="000815F9">
        <w:rPr>
          <w:sz w:val="28"/>
          <w:szCs w:val="25"/>
        </w:rPr>
        <w:t>учреждениях</w:t>
      </w:r>
      <w:proofErr w:type="gramEnd"/>
      <w:r w:rsidRPr="000815F9">
        <w:rPr>
          <w:sz w:val="28"/>
          <w:szCs w:val="25"/>
        </w:rPr>
        <w:t xml:space="preserve"> дополнительного образования</w:t>
      </w:r>
      <w:r>
        <w:rPr>
          <w:sz w:val="28"/>
          <w:szCs w:val="25"/>
        </w:rPr>
        <w:t xml:space="preserve"> составила </w:t>
      </w:r>
      <w:r w:rsidRPr="000815F9">
        <w:rPr>
          <w:b/>
          <w:sz w:val="28"/>
          <w:szCs w:val="25"/>
        </w:rPr>
        <w:t>1 676</w:t>
      </w:r>
      <w:r>
        <w:rPr>
          <w:sz w:val="28"/>
          <w:szCs w:val="25"/>
        </w:rPr>
        <w:t xml:space="preserve"> человека.</w:t>
      </w:r>
    </w:p>
    <w:p w:rsidR="001F1C53" w:rsidRDefault="001F1C53" w:rsidP="004E453B">
      <w:pPr>
        <w:ind w:firstLine="567"/>
        <w:jc w:val="both"/>
        <w:rPr>
          <w:sz w:val="28"/>
          <w:szCs w:val="25"/>
          <w:u w:val="single"/>
        </w:rPr>
      </w:pPr>
    </w:p>
    <w:p w:rsidR="000815F9" w:rsidRPr="000815F9" w:rsidRDefault="000815F9" w:rsidP="004E453B">
      <w:pPr>
        <w:ind w:firstLine="567"/>
        <w:jc w:val="both"/>
        <w:rPr>
          <w:sz w:val="28"/>
          <w:szCs w:val="25"/>
        </w:rPr>
      </w:pPr>
      <w:r w:rsidRPr="001F1C53">
        <w:rPr>
          <w:b/>
          <w:sz w:val="28"/>
          <w:szCs w:val="25"/>
          <w:u w:val="single"/>
        </w:rPr>
        <w:t xml:space="preserve">Численность детей в </w:t>
      </w:r>
      <w:proofErr w:type="gramStart"/>
      <w:r w:rsidRPr="001F1C53">
        <w:rPr>
          <w:b/>
          <w:sz w:val="28"/>
          <w:szCs w:val="25"/>
          <w:u w:val="single"/>
        </w:rPr>
        <w:t>возрасте</w:t>
      </w:r>
      <w:proofErr w:type="gramEnd"/>
      <w:r w:rsidRPr="001F1C53">
        <w:rPr>
          <w:b/>
          <w:sz w:val="28"/>
          <w:szCs w:val="25"/>
          <w:u w:val="single"/>
        </w:rPr>
        <w:t xml:space="preserve"> 5-18 лет</w:t>
      </w:r>
      <w:r w:rsidRPr="000815F9">
        <w:rPr>
          <w:sz w:val="28"/>
          <w:szCs w:val="25"/>
        </w:rPr>
        <w:t>, получающих услуги по дополнительному образованию в организациях всех форм собственности</w:t>
      </w:r>
      <w:r>
        <w:rPr>
          <w:sz w:val="28"/>
          <w:szCs w:val="25"/>
        </w:rPr>
        <w:t xml:space="preserve"> на территории Северо-Енисейского района составила </w:t>
      </w:r>
      <w:r w:rsidRPr="000815F9">
        <w:rPr>
          <w:b/>
          <w:sz w:val="28"/>
          <w:szCs w:val="25"/>
        </w:rPr>
        <w:t>2 695</w:t>
      </w:r>
      <w:r>
        <w:rPr>
          <w:sz w:val="28"/>
          <w:szCs w:val="25"/>
        </w:rPr>
        <w:t xml:space="preserve"> человек, что выше показателя 2017 года на </w:t>
      </w:r>
      <w:r w:rsidRPr="000815F9">
        <w:rPr>
          <w:b/>
          <w:sz w:val="28"/>
          <w:szCs w:val="25"/>
        </w:rPr>
        <w:t>7,5%</w:t>
      </w:r>
      <w:r>
        <w:rPr>
          <w:b/>
          <w:sz w:val="28"/>
          <w:szCs w:val="25"/>
        </w:rPr>
        <w:t>.</w:t>
      </w:r>
    </w:p>
    <w:p w:rsidR="000815F9" w:rsidRDefault="000815F9" w:rsidP="000815F9">
      <w:pPr>
        <w:ind w:firstLine="708"/>
        <w:jc w:val="both"/>
        <w:rPr>
          <w:b/>
          <w:sz w:val="28"/>
          <w:szCs w:val="28"/>
        </w:rPr>
      </w:pPr>
      <w:r>
        <w:rPr>
          <w:sz w:val="28"/>
          <w:szCs w:val="28"/>
        </w:rPr>
        <w:t xml:space="preserve">По оценке показатель 2019 года составит </w:t>
      </w:r>
      <w:r>
        <w:rPr>
          <w:b/>
          <w:sz w:val="28"/>
          <w:szCs w:val="28"/>
        </w:rPr>
        <w:t>2</w:t>
      </w:r>
      <w:r w:rsidR="001D5D7A">
        <w:rPr>
          <w:b/>
          <w:sz w:val="28"/>
          <w:szCs w:val="28"/>
        </w:rPr>
        <w:t xml:space="preserve"> </w:t>
      </w:r>
      <w:r>
        <w:rPr>
          <w:b/>
          <w:sz w:val="28"/>
          <w:szCs w:val="28"/>
        </w:rPr>
        <w:t xml:space="preserve">648 чел., </w:t>
      </w:r>
      <w:r w:rsidRPr="002A6C70">
        <w:rPr>
          <w:sz w:val="28"/>
          <w:szCs w:val="28"/>
        </w:rPr>
        <w:t xml:space="preserve">прогнозируемом </w:t>
      </w:r>
      <w:proofErr w:type="gramStart"/>
      <w:r w:rsidRPr="002A6C70">
        <w:rPr>
          <w:sz w:val="28"/>
          <w:szCs w:val="28"/>
        </w:rPr>
        <w:t>периоде</w:t>
      </w:r>
      <w:proofErr w:type="gramEnd"/>
      <w:r w:rsidRPr="002A6C70">
        <w:rPr>
          <w:sz w:val="28"/>
          <w:szCs w:val="28"/>
        </w:rPr>
        <w:t xml:space="preserve">: 2020 г. – </w:t>
      </w:r>
      <w:r>
        <w:rPr>
          <w:b/>
          <w:sz w:val="28"/>
          <w:szCs w:val="28"/>
        </w:rPr>
        <w:t xml:space="preserve">2 681 чел., </w:t>
      </w:r>
      <w:r w:rsidRPr="002A6C70">
        <w:rPr>
          <w:sz w:val="28"/>
          <w:szCs w:val="28"/>
        </w:rPr>
        <w:t xml:space="preserve"> в 2021 г. – </w:t>
      </w:r>
      <w:r w:rsidR="001D5D7A">
        <w:rPr>
          <w:b/>
          <w:sz w:val="28"/>
          <w:szCs w:val="28"/>
        </w:rPr>
        <w:t xml:space="preserve">2 745 чел., </w:t>
      </w:r>
      <w:r w:rsidRPr="002A6C70">
        <w:rPr>
          <w:sz w:val="28"/>
          <w:szCs w:val="28"/>
        </w:rPr>
        <w:t xml:space="preserve"> и  в 2022 г. – </w:t>
      </w:r>
      <w:r w:rsidR="001D5D7A">
        <w:rPr>
          <w:b/>
          <w:sz w:val="28"/>
          <w:szCs w:val="28"/>
        </w:rPr>
        <w:t>2 827 чел.</w:t>
      </w:r>
    </w:p>
    <w:p w:rsidR="00A075C2" w:rsidRDefault="00A075C2" w:rsidP="000815F9">
      <w:pPr>
        <w:ind w:firstLine="708"/>
        <w:jc w:val="both"/>
        <w:rPr>
          <w:sz w:val="28"/>
          <w:szCs w:val="25"/>
        </w:rPr>
      </w:pPr>
    </w:p>
    <w:p w:rsidR="00853D56" w:rsidRDefault="00A075C2" w:rsidP="000815F9">
      <w:pPr>
        <w:ind w:firstLine="708"/>
        <w:jc w:val="both"/>
        <w:rPr>
          <w:sz w:val="28"/>
          <w:szCs w:val="28"/>
        </w:rPr>
      </w:pPr>
      <w:r>
        <w:rPr>
          <w:sz w:val="28"/>
          <w:szCs w:val="25"/>
        </w:rPr>
        <w:t>Динамика показателя «</w:t>
      </w:r>
      <w:r w:rsidR="00853D56" w:rsidRPr="00736BF5">
        <w:rPr>
          <w:sz w:val="28"/>
          <w:szCs w:val="25"/>
        </w:rPr>
        <w:t xml:space="preserve">Численность детей в </w:t>
      </w:r>
      <w:proofErr w:type="gramStart"/>
      <w:r w:rsidR="00853D56" w:rsidRPr="00736BF5">
        <w:rPr>
          <w:sz w:val="28"/>
          <w:szCs w:val="25"/>
        </w:rPr>
        <w:t>возрасте</w:t>
      </w:r>
      <w:proofErr w:type="gramEnd"/>
      <w:r w:rsidR="00853D56" w:rsidRPr="00736BF5">
        <w:rPr>
          <w:sz w:val="28"/>
          <w:szCs w:val="25"/>
        </w:rPr>
        <w:t xml:space="preserve"> 5-18 лет,</w:t>
      </w:r>
      <w:r w:rsidR="00853D56" w:rsidRPr="000815F9">
        <w:rPr>
          <w:sz w:val="28"/>
          <w:szCs w:val="25"/>
        </w:rPr>
        <w:t xml:space="preserve"> получающих услуги по дополнительному образованию в организациях всех форм собственности</w:t>
      </w:r>
      <w:r>
        <w:rPr>
          <w:sz w:val="28"/>
          <w:szCs w:val="25"/>
        </w:rPr>
        <w:t>»</w:t>
      </w:r>
      <w:r w:rsidR="00853D56">
        <w:rPr>
          <w:sz w:val="28"/>
          <w:szCs w:val="25"/>
        </w:rPr>
        <w:t xml:space="preserve"> на территории Северо-Енисейского района </w:t>
      </w:r>
      <w:r w:rsidR="00853D56">
        <w:rPr>
          <w:sz w:val="28"/>
          <w:szCs w:val="28"/>
        </w:rPr>
        <w:t>п</w:t>
      </w:r>
      <w:r w:rsidR="00853D56" w:rsidRPr="00853D56">
        <w:rPr>
          <w:sz w:val="28"/>
          <w:szCs w:val="28"/>
        </w:rPr>
        <w:t>редставлена на рисунке</w:t>
      </w:r>
      <w:r w:rsidR="001F1C53">
        <w:rPr>
          <w:sz w:val="28"/>
          <w:szCs w:val="28"/>
        </w:rPr>
        <w:t xml:space="preserve"> 40.</w:t>
      </w:r>
    </w:p>
    <w:p w:rsidR="003D30D4" w:rsidRDefault="003D30D4" w:rsidP="000815F9">
      <w:pPr>
        <w:ind w:firstLine="708"/>
        <w:jc w:val="both"/>
        <w:rPr>
          <w:sz w:val="28"/>
          <w:szCs w:val="28"/>
        </w:rPr>
      </w:pPr>
    </w:p>
    <w:p w:rsidR="00853D56" w:rsidRDefault="00853D56" w:rsidP="00853D56">
      <w:pPr>
        <w:jc w:val="center"/>
        <w:rPr>
          <w:sz w:val="28"/>
          <w:szCs w:val="28"/>
        </w:rPr>
      </w:pPr>
      <w:r w:rsidRPr="006A7CF5">
        <w:rPr>
          <w:noProof/>
          <w:sz w:val="28"/>
          <w:szCs w:val="28"/>
        </w:rPr>
        <w:drawing>
          <wp:inline distT="0" distB="0" distL="0" distR="0">
            <wp:extent cx="6438812" cy="3668111"/>
            <wp:effectExtent l="19050" t="0" r="19138" b="8539"/>
            <wp:docPr id="34" name="Объект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853D56" w:rsidRPr="001F1C53" w:rsidRDefault="00736BF5" w:rsidP="000815F9">
      <w:pPr>
        <w:ind w:firstLine="708"/>
        <w:jc w:val="both"/>
        <w:rPr>
          <w:b/>
        </w:rPr>
      </w:pPr>
      <w:r w:rsidRPr="001F1C53">
        <w:rPr>
          <w:b/>
        </w:rPr>
        <w:t>Рис.</w:t>
      </w:r>
      <w:r w:rsidR="00A075C2">
        <w:rPr>
          <w:b/>
        </w:rPr>
        <w:t xml:space="preserve"> </w:t>
      </w:r>
      <w:r w:rsidR="001F1C53" w:rsidRPr="001F1C53">
        <w:rPr>
          <w:b/>
        </w:rPr>
        <w:t>40.</w:t>
      </w:r>
      <w:r w:rsidRPr="001F1C53">
        <w:rPr>
          <w:b/>
        </w:rPr>
        <w:t xml:space="preserve"> Численность детей в </w:t>
      </w:r>
      <w:proofErr w:type="gramStart"/>
      <w:r w:rsidRPr="001F1C53">
        <w:rPr>
          <w:b/>
        </w:rPr>
        <w:t>возрасте</w:t>
      </w:r>
      <w:proofErr w:type="gramEnd"/>
      <w:r w:rsidRPr="001F1C53">
        <w:rPr>
          <w:b/>
        </w:rPr>
        <w:t xml:space="preserve"> 5-18 лет, получающих услуги по дополнительному образованию в организациях всех форм собственности, чел.</w:t>
      </w:r>
    </w:p>
    <w:p w:rsidR="00853D56" w:rsidRDefault="00853D56" w:rsidP="000815F9">
      <w:pPr>
        <w:ind w:firstLine="708"/>
        <w:jc w:val="both"/>
        <w:rPr>
          <w:sz w:val="28"/>
          <w:szCs w:val="28"/>
        </w:rPr>
      </w:pPr>
    </w:p>
    <w:p w:rsidR="001D5D7A" w:rsidRDefault="001D5D7A" w:rsidP="004E453B">
      <w:pPr>
        <w:ind w:firstLine="567"/>
        <w:jc w:val="both"/>
        <w:rPr>
          <w:b/>
          <w:sz w:val="28"/>
          <w:szCs w:val="25"/>
        </w:rPr>
      </w:pPr>
      <w:r w:rsidRPr="001D5D7A">
        <w:rPr>
          <w:b/>
          <w:sz w:val="28"/>
          <w:szCs w:val="25"/>
          <w:u w:val="single"/>
        </w:rPr>
        <w:t xml:space="preserve">Доля детей в </w:t>
      </w:r>
      <w:proofErr w:type="gramStart"/>
      <w:r w:rsidRPr="001D5D7A">
        <w:rPr>
          <w:b/>
          <w:sz w:val="28"/>
          <w:szCs w:val="25"/>
          <w:u w:val="single"/>
        </w:rPr>
        <w:t>возрасте</w:t>
      </w:r>
      <w:proofErr w:type="gramEnd"/>
      <w:r w:rsidRPr="001D5D7A">
        <w:rPr>
          <w:b/>
          <w:sz w:val="28"/>
          <w:szCs w:val="25"/>
          <w:u w:val="single"/>
        </w:rPr>
        <w:t xml:space="preserve"> от 5 до 18 лет</w:t>
      </w:r>
      <w:r w:rsidRPr="001D5D7A">
        <w:rPr>
          <w:sz w:val="28"/>
          <w:szCs w:val="25"/>
          <w:u w:val="single"/>
        </w:rPr>
        <w:t xml:space="preserve">, </w:t>
      </w:r>
      <w:r w:rsidRPr="001D5D7A">
        <w:rPr>
          <w:sz w:val="28"/>
          <w:szCs w:val="25"/>
        </w:rPr>
        <w:t>получающих услуги по дополнительному образованию в организациях всех форм собственности, в общей численности детей данной возрастной группы</w:t>
      </w:r>
      <w:r w:rsidRPr="001D5D7A">
        <w:rPr>
          <w:b/>
          <w:sz w:val="28"/>
          <w:szCs w:val="25"/>
        </w:rPr>
        <w:t xml:space="preserve"> </w:t>
      </w:r>
      <w:r w:rsidRPr="001D5D7A">
        <w:rPr>
          <w:sz w:val="28"/>
          <w:szCs w:val="25"/>
        </w:rPr>
        <w:t>за 2018 год составила</w:t>
      </w:r>
      <w:r>
        <w:rPr>
          <w:sz w:val="28"/>
          <w:szCs w:val="25"/>
        </w:rPr>
        <w:t xml:space="preserve"> </w:t>
      </w:r>
      <w:r w:rsidRPr="001D5D7A">
        <w:rPr>
          <w:b/>
          <w:sz w:val="28"/>
          <w:szCs w:val="25"/>
        </w:rPr>
        <w:t>160,91%</w:t>
      </w:r>
      <w:r>
        <w:rPr>
          <w:b/>
          <w:sz w:val="28"/>
          <w:szCs w:val="25"/>
        </w:rPr>
        <w:t xml:space="preserve">. </w:t>
      </w:r>
    </w:p>
    <w:p w:rsidR="00A075C2" w:rsidRDefault="00A075C2" w:rsidP="001D5D7A">
      <w:pPr>
        <w:ind w:firstLine="708"/>
        <w:jc w:val="both"/>
        <w:rPr>
          <w:sz w:val="28"/>
          <w:szCs w:val="28"/>
        </w:rPr>
      </w:pPr>
    </w:p>
    <w:p w:rsidR="001D5D7A" w:rsidRDefault="001D5D7A" w:rsidP="001D5D7A">
      <w:pPr>
        <w:ind w:firstLine="708"/>
        <w:jc w:val="both"/>
        <w:rPr>
          <w:sz w:val="28"/>
          <w:szCs w:val="28"/>
        </w:rPr>
      </w:pPr>
      <w:proofErr w:type="gramStart"/>
      <w:r>
        <w:rPr>
          <w:sz w:val="28"/>
          <w:szCs w:val="28"/>
        </w:rPr>
        <w:t>По оценке 2019 года показатель «</w:t>
      </w:r>
      <w:r>
        <w:rPr>
          <w:b/>
          <w:sz w:val="28"/>
          <w:szCs w:val="25"/>
          <w:u w:val="single"/>
        </w:rPr>
        <w:t>Д</w:t>
      </w:r>
      <w:r w:rsidRPr="001D5D7A">
        <w:rPr>
          <w:b/>
          <w:sz w:val="28"/>
          <w:szCs w:val="25"/>
          <w:u w:val="single"/>
        </w:rPr>
        <w:t>оля детей в возрасте от 5 до 18 лет</w:t>
      </w:r>
      <w:r w:rsidRPr="001D5D7A">
        <w:rPr>
          <w:sz w:val="28"/>
          <w:szCs w:val="25"/>
          <w:u w:val="single"/>
        </w:rPr>
        <w:t xml:space="preserve">, </w:t>
      </w:r>
      <w:r w:rsidRPr="001D5D7A">
        <w:rPr>
          <w:sz w:val="28"/>
          <w:szCs w:val="25"/>
        </w:rPr>
        <w:t>получающих услуги по дополнительному образованию в организациях всех форм собственности, в общей численности детей данной возрастной группы</w:t>
      </w:r>
      <w:r>
        <w:rPr>
          <w:sz w:val="28"/>
          <w:szCs w:val="25"/>
        </w:rPr>
        <w:t>»</w:t>
      </w:r>
      <w:r>
        <w:rPr>
          <w:sz w:val="28"/>
          <w:szCs w:val="28"/>
        </w:rPr>
        <w:t xml:space="preserve"> составит</w:t>
      </w:r>
      <w:r w:rsidR="0086741F">
        <w:rPr>
          <w:sz w:val="28"/>
          <w:szCs w:val="28"/>
        </w:rPr>
        <w:t xml:space="preserve"> </w:t>
      </w:r>
      <w:r w:rsidR="0086741F" w:rsidRPr="0086741F">
        <w:rPr>
          <w:b/>
          <w:sz w:val="28"/>
          <w:szCs w:val="28"/>
        </w:rPr>
        <w:t>160,91%</w:t>
      </w:r>
      <w:r w:rsidR="0086741F">
        <w:rPr>
          <w:sz w:val="28"/>
          <w:szCs w:val="28"/>
        </w:rPr>
        <w:t xml:space="preserve">  и останется на </w:t>
      </w:r>
      <w:r w:rsidR="00736BF5">
        <w:rPr>
          <w:sz w:val="28"/>
          <w:szCs w:val="28"/>
        </w:rPr>
        <w:t xml:space="preserve">данном </w:t>
      </w:r>
      <w:r w:rsidR="0086741F">
        <w:rPr>
          <w:sz w:val="28"/>
          <w:szCs w:val="28"/>
        </w:rPr>
        <w:t>уровне до 2022 года.</w:t>
      </w:r>
      <w:proofErr w:type="gramEnd"/>
    </w:p>
    <w:p w:rsidR="00A075C2" w:rsidRDefault="00A075C2" w:rsidP="004E453B">
      <w:pPr>
        <w:ind w:firstLine="567"/>
        <w:jc w:val="both"/>
        <w:rPr>
          <w:sz w:val="28"/>
          <w:szCs w:val="25"/>
        </w:rPr>
      </w:pPr>
    </w:p>
    <w:p w:rsidR="001D5D7A" w:rsidRDefault="0086741F" w:rsidP="004E453B">
      <w:pPr>
        <w:ind w:firstLine="567"/>
        <w:jc w:val="both"/>
        <w:rPr>
          <w:sz w:val="28"/>
          <w:szCs w:val="25"/>
        </w:rPr>
      </w:pPr>
      <w:r w:rsidRPr="0086741F">
        <w:rPr>
          <w:sz w:val="28"/>
          <w:szCs w:val="25"/>
        </w:rPr>
        <w:t>За 2018 год показатель</w:t>
      </w:r>
      <w:r>
        <w:rPr>
          <w:b/>
          <w:sz w:val="28"/>
          <w:szCs w:val="25"/>
        </w:rPr>
        <w:t xml:space="preserve"> «</w:t>
      </w:r>
      <w:r w:rsidR="001D5D7A" w:rsidRPr="001D5D7A">
        <w:rPr>
          <w:b/>
          <w:sz w:val="28"/>
          <w:szCs w:val="25"/>
        </w:rPr>
        <w:t xml:space="preserve">Численность детей школьного возраста (от 7 до 17 лет), </w:t>
      </w:r>
      <w:r w:rsidR="001D5D7A" w:rsidRPr="0086741F">
        <w:rPr>
          <w:sz w:val="28"/>
          <w:szCs w:val="25"/>
        </w:rPr>
        <w:t>охваченных организованными формами отдыха, оздоровления и занятости за период летней оздоровительной кампании</w:t>
      </w:r>
      <w:r>
        <w:rPr>
          <w:b/>
          <w:sz w:val="28"/>
          <w:szCs w:val="25"/>
        </w:rPr>
        <w:t xml:space="preserve">» </w:t>
      </w:r>
      <w:r w:rsidRPr="0086741F">
        <w:rPr>
          <w:sz w:val="28"/>
          <w:szCs w:val="25"/>
        </w:rPr>
        <w:t xml:space="preserve">составил </w:t>
      </w:r>
      <w:r w:rsidRPr="0086741F">
        <w:rPr>
          <w:b/>
          <w:sz w:val="28"/>
          <w:szCs w:val="25"/>
        </w:rPr>
        <w:t>1 142</w:t>
      </w:r>
      <w:r w:rsidRPr="0086741F">
        <w:rPr>
          <w:sz w:val="28"/>
          <w:szCs w:val="25"/>
        </w:rPr>
        <w:t xml:space="preserve"> человека.</w:t>
      </w:r>
    </w:p>
    <w:p w:rsidR="00A075C2" w:rsidRDefault="00A075C2" w:rsidP="0086741F">
      <w:pPr>
        <w:pStyle w:val="afa"/>
        <w:spacing w:before="0" w:beforeAutospacing="0" w:after="0" w:afterAutospacing="0" w:line="276" w:lineRule="auto"/>
        <w:ind w:firstLine="567"/>
        <w:jc w:val="both"/>
        <w:rPr>
          <w:sz w:val="28"/>
          <w:szCs w:val="28"/>
        </w:rPr>
      </w:pPr>
    </w:p>
    <w:p w:rsidR="0086741F" w:rsidRPr="00ED77BD" w:rsidRDefault="0086741F" w:rsidP="0086741F">
      <w:pPr>
        <w:pStyle w:val="afa"/>
        <w:spacing w:before="0" w:beforeAutospacing="0" w:after="0" w:afterAutospacing="0" w:line="276" w:lineRule="auto"/>
        <w:ind w:firstLine="567"/>
        <w:jc w:val="both"/>
        <w:rPr>
          <w:sz w:val="28"/>
          <w:szCs w:val="28"/>
        </w:rPr>
      </w:pPr>
      <w:r w:rsidRPr="00ED77BD">
        <w:rPr>
          <w:sz w:val="28"/>
          <w:szCs w:val="28"/>
        </w:rPr>
        <w:t xml:space="preserve">В летний период была </w:t>
      </w:r>
      <w:r w:rsidRPr="00ED77BD">
        <w:rPr>
          <w:sz w:val="28"/>
          <w:szCs w:val="28"/>
          <w:u w:val="single"/>
        </w:rPr>
        <w:t xml:space="preserve">обеспечена работа пришкольных оздоровительных площадок на базе </w:t>
      </w:r>
      <w:r w:rsidRPr="00ED77BD">
        <w:rPr>
          <w:b/>
          <w:sz w:val="28"/>
          <w:szCs w:val="28"/>
          <w:u w:val="single"/>
        </w:rPr>
        <w:t>8</w:t>
      </w:r>
      <w:r w:rsidRPr="00ED77BD">
        <w:rPr>
          <w:sz w:val="28"/>
          <w:szCs w:val="28"/>
          <w:u w:val="single"/>
        </w:rPr>
        <w:t xml:space="preserve"> средних общеобразовательных школ района и Детско-юношеского центра</w:t>
      </w:r>
      <w:r w:rsidRPr="00ED77BD">
        <w:rPr>
          <w:sz w:val="28"/>
          <w:szCs w:val="28"/>
        </w:rPr>
        <w:t xml:space="preserve">, с охватом  </w:t>
      </w:r>
      <w:r w:rsidRPr="00ED77BD">
        <w:rPr>
          <w:b/>
          <w:sz w:val="28"/>
          <w:szCs w:val="28"/>
          <w:u w:val="single"/>
        </w:rPr>
        <w:t xml:space="preserve">310 </w:t>
      </w:r>
      <w:r w:rsidRPr="00ED77BD">
        <w:rPr>
          <w:sz w:val="28"/>
          <w:szCs w:val="28"/>
          <w:u w:val="single"/>
        </w:rPr>
        <w:t>детей.</w:t>
      </w:r>
    </w:p>
    <w:p w:rsidR="0086741F" w:rsidRPr="00ED77BD" w:rsidRDefault="0086741F" w:rsidP="0086741F">
      <w:pPr>
        <w:pStyle w:val="afa"/>
        <w:spacing w:before="0" w:beforeAutospacing="0" w:after="0" w:afterAutospacing="0" w:line="276" w:lineRule="auto"/>
        <w:ind w:firstLine="567"/>
        <w:jc w:val="both"/>
        <w:rPr>
          <w:sz w:val="28"/>
          <w:szCs w:val="28"/>
          <w:u w:val="single"/>
        </w:rPr>
      </w:pPr>
      <w:r w:rsidRPr="00ED77BD">
        <w:rPr>
          <w:sz w:val="28"/>
          <w:szCs w:val="28"/>
          <w:u w:val="single"/>
        </w:rPr>
        <w:t xml:space="preserve">Проведено </w:t>
      </w:r>
      <w:r w:rsidRPr="00ED77BD">
        <w:rPr>
          <w:b/>
          <w:sz w:val="28"/>
          <w:szCs w:val="28"/>
          <w:u w:val="single"/>
        </w:rPr>
        <w:t>3</w:t>
      </w:r>
      <w:r w:rsidRPr="00ED77BD">
        <w:rPr>
          <w:sz w:val="28"/>
          <w:szCs w:val="28"/>
          <w:u w:val="single"/>
        </w:rPr>
        <w:t xml:space="preserve"> сплава по рекам Северо-Енисейского района</w:t>
      </w:r>
      <w:r w:rsidRPr="00ED77BD">
        <w:rPr>
          <w:sz w:val="28"/>
          <w:szCs w:val="28"/>
        </w:rPr>
        <w:t xml:space="preserve">, в которых учувствовало </w:t>
      </w:r>
      <w:r w:rsidRPr="00ED77BD">
        <w:rPr>
          <w:b/>
          <w:sz w:val="28"/>
          <w:szCs w:val="28"/>
          <w:u w:val="single"/>
        </w:rPr>
        <w:t xml:space="preserve">90 </w:t>
      </w:r>
      <w:r w:rsidRPr="00ED77BD">
        <w:rPr>
          <w:sz w:val="28"/>
          <w:szCs w:val="28"/>
          <w:u w:val="single"/>
        </w:rPr>
        <w:t>подростков.</w:t>
      </w:r>
    </w:p>
    <w:p w:rsidR="0086741F" w:rsidRPr="00ED77BD" w:rsidRDefault="0086741F" w:rsidP="0086741F">
      <w:pPr>
        <w:pStyle w:val="afa"/>
        <w:spacing w:before="0" w:beforeAutospacing="0" w:after="0" w:afterAutospacing="0" w:line="276" w:lineRule="auto"/>
        <w:ind w:firstLine="567"/>
        <w:jc w:val="both"/>
        <w:rPr>
          <w:sz w:val="28"/>
          <w:szCs w:val="28"/>
        </w:rPr>
      </w:pPr>
      <w:r w:rsidRPr="00ED77BD">
        <w:rPr>
          <w:sz w:val="28"/>
          <w:szCs w:val="28"/>
          <w:u w:val="single"/>
        </w:rPr>
        <w:t>В летних трудовых отрядах летом 201</w:t>
      </w:r>
      <w:r>
        <w:rPr>
          <w:sz w:val="28"/>
          <w:szCs w:val="28"/>
          <w:u w:val="single"/>
        </w:rPr>
        <w:t>8</w:t>
      </w:r>
      <w:r w:rsidRPr="00ED77BD">
        <w:rPr>
          <w:sz w:val="28"/>
          <w:szCs w:val="28"/>
          <w:u w:val="single"/>
        </w:rPr>
        <w:t xml:space="preserve"> года работало </w:t>
      </w:r>
      <w:r w:rsidRPr="00ED77BD">
        <w:rPr>
          <w:b/>
          <w:sz w:val="28"/>
          <w:szCs w:val="28"/>
          <w:u w:val="single"/>
        </w:rPr>
        <w:t>250</w:t>
      </w:r>
      <w:r w:rsidRPr="00ED77BD">
        <w:rPr>
          <w:sz w:val="28"/>
          <w:szCs w:val="28"/>
          <w:u w:val="single"/>
        </w:rPr>
        <w:t xml:space="preserve"> старшеклассников</w:t>
      </w:r>
      <w:r w:rsidRPr="00ED77BD">
        <w:rPr>
          <w:sz w:val="28"/>
          <w:szCs w:val="28"/>
        </w:rPr>
        <w:t>.</w:t>
      </w:r>
    </w:p>
    <w:p w:rsidR="0086741F" w:rsidRPr="00ED77BD" w:rsidRDefault="0086741F" w:rsidP="0086741F">
      <w:pPr>
        <w:spacing w:line="276" w:lineRule="auto"/>
        <w:ind w:firstLine="567"/>
        <w:jc w:val="both"/>
        <w:rPr>
          <w:sz w:val="28"/>
          <w:szCs w:val="28"/>
        </w:rPr>
      </w:pPr>
      <w:r w:rsidRPr="00ED77BD">
        <w:rPr>
          <w:sz w:val="28"/>
          <w:szCs w:val="28"/>
        </w:rPr>
        <w:t xml:space="preserve">В загородных оздоровительных лагерях Красноярского края отдохнуло </w:t>
      </w:r>
      <w:r>
        <w:rPr>
          <w:b/>
          <w:sz w:val="28"/>
          <w:szCs w:val="28"/>
        </w:rPr>
        <w:t>92</w:t>
      </w:r>
      <w:r w:rsidRPr="00ED77BD">
        <w:rPr>
          <w:b/>
          <w:sz w:val="28"/>
          <w:szCs w:val="28"/>
        </w:rPr>
        <w:t xml:space="preserve"> </w:t>
      </w:r>
      <w:r>
        <w:rPr>
          <w:b/>
          <w:sz w:val="28"/>
          <w:szCs w:val="28"/>
        </w:rPr>
        <w:t>ребенка</w:t>
      </w:r>
      <w:r w:rsidRPr="00ED77BD">
        <w:rPr>
          <w:sz w:val="28"/>
          <w:szCs w:val="28"/>
        </w:rPr>
        <w:t>.</w:t>
      </w:r>
    </w:p>
    <w:p w:rsidR="001D5D7A" w:rsidRDefault="00853D56" w:rsidP="004E453B">
      <w:pPr>
        <w:ind w:firstLine="567"/>
        <w:jc w:val="both"/>
        <w:rPr>
          <w:b/>
          <w:sz w:val="28"/>
          <w:szCs w:val="25"/>
        </w:rPr>
      </w:pPr>
      <w:r w:rsidRPr="00853D56">
        <w:rPr>
          <w:sz w:val="28"/>
          <w:szCs w:val="25"/>
        </w:rPr>
        <w:t>За 2018 год показатель</w:t>
      </w:r>
      <w:r>
        <w:rPr>
          <w:b/>
          <w:sz w:val="28"/>
          <w:szCs w:val="25"/>
        </w:rPr>
        <w:t xml:space="preserve"> «</w:t>
      </w:r>
      <w:r w:rsidR="001D5D7A" w:rsidRPr="00853D56">
        <w:rPr>
          <w:b/>
          <w:sz w:val="28"/>
          <w:szCs w:val="25"/>
        </w:rPr>
        <w:t>Доля детей школьного возраста (от 7 до 17 лет</w:t>
      </w:r>
      <w:r w:rsidR="001D5D7A" w:rsidRPr="00853D56">
        <w:rPr>
          <w:sz w:val="28"/>
          <w:szCs w:val="25"/>
        </w:rPr>
        <w:t>), охваченных организованными формами отдыха, оздоровления и занятости за период летней оздоровительной кампании</w:t>
      </w:r>
      <w:r>
        <w:rPr>
          <w:sz w:val="28"/>
          <w:szCs w:val="25"/>
        </w:rPr>
        <w:t xml:space="preserve">» составил </w:t>
      </w:r>
      <w:r w:rsidRPr="00853D56">
        <w:rPr>
          <w:b/>
          <w:sz w:val="28"/>
          <w:szCs w:val="25"/>
        </w:rPr>
        <w:t>82,50%.</w:t>
      </w:r>
      <w:r>
        <w:rPr>
          <w:b/>
          <w:sz w:val="28"/>
          <w:szCs w:val="25"/>
        </w:rPr>
        <w:t xml:space="preserve"> </w:t>
      </w:r>
    </w:p>
    <w:p w:rsidR="004E453B" w:rsidRPr="008E619C" w:rsidRDefault="004E453B" w:rsidP="004E453B">
      <w:pPr>
        <w:pStyle w:val="afa"/>
        <w:spacing w:before="0" w:beforeAutospacing="0" w:after="0" w:afterAutospacing="0"/>
        <w:ind w:firstLine="567"/>
        <w:jc w:val="both"/>
        <w:rPr>
          <w:sz w:val="28"/>
          <w:szCs w:val="25"/>
        </w:rPr>
      </w:pPr>
      <w:r w:rsidRPr="008E619C">
        <w:rPr>
          <w:sz w:val="28"/>
          <w:szCs w:val="25"/>
        </w:rPr>
        <w:t xml:space="preserve">В школах района </w:t>
      </w:r>
      <w:proofErr w:type="gramStart"/>
      <w:r w:rsidRPr="008E619C">
        <w:rPr>
          <w:sz w:val="28"/>
          <w:szCs w:val="25"/>
        </w:rPr>
        <w:t>созданы</w:t>
      </w:r>
      <w:proofErr w:type="gramEnd"/>
      <w:r w:rsidRPr="008E619C">
        <w:rPr>
          <w:sz w:val="28"/>
          <w:szCs w:val="25"/>
        </w:rPr>
        <w:t xml:space="preserve"> и функционируют </w:t>
      </w:r>
      <w:r w:rsidRPr="008E619C">
        <w:rPr>
          <w:b/>
          <w:sz w:val="28"/>
          <w:szCs w:val="25"/>
        </w:rPr>
        <w:t>6</w:t>
      </w:r>
      <w:r w:rsidRPr="008E619C">
        <w:rPr>
          <w:sz w:val="28"/>
          <w:szCs w:val="25"/>
        </w:rPr>
        <w:t xml:space="preserve"> физкультурно-спортивных клубов (ФСК), в которых занимаются </w:t>
      </w:r>
      <w:r w:rsidRPr="008E619C">
        <w:rPr>
          <w:b/>
          <w:color w:val="000000"/>
          <w:sz w:val="28"/>
          <w:szCs w:val="25"/>
        </w:rPr>
        <w:t xml:space="preserve">565 </w:t>
      </w:r>
      <w:r w:rsidRPr="008E619C">
        <w:rPr>
          <w:b/>
          <w:sz w:val="28"/>
          <w:szCs w:val="25"/>
        </w:rPr>
        <w:t>школьников</w:t>
      </w:r>
      <w:r w:rsidRPr="008E619C">
        <w:rPr>
          <w:sz w:val="28"/>
          <w:szCs w:val="25"/>
        </w:rPr>
        <w:t xml:space="preserve">. Работа физкультурно-спортивных клубов нацелена на реализацию районной и краевой </w:t>
      </w:r>
      <w:proofErr w:type="spellStart"/>
      <w:proofErr w:type="gramStart"/>
      <w:r w:rsidRPr="008E619C">
        <w:rPr>
          <w:sz w:val="28"/>
          <w:szCs w:val="25"/>
        </w:rPr>
        <w:t>план-карты</w:t>
      </w:r>
      <w:proofErr w:type="spellEnd"/>
      <w:proofErr w:type="gramEnd"/>
      <w:r w:rsidRPr="008E619C">
        <w:rPr>
          <w:sz w:val="28"/>
          <w:szCs w:val="25"/>
        </w:rPr>
        <w:t xml:space="preserve"> спортивно-массовых мероприятий, а также на реализацию краевых проектов «Школьная спортивная лига»</w:t>
      </w:r>
      <w:r>
        <w:rPr>
          <w:sz w:val="28"/>
          <w:szCs w:val="25"/>
        </w:rPr>
        <w:t xml:space="preserve"> (приняли участие </w:t>
      </w:r>
      <w:r w:rsidRPr="005A1F6A">
        <w:rPr>
          <w:b/>
          <w:sz w:val="28"/>
          <w:szCs w:val="25"/>
        </w:rPr>
        <w:t>1173</w:t>
      </w:r>
      <w:r>
        <w:rPr>
          <w:sz w:val="28"/>
          <w:szCs w:val="25"/>
        </w:rPr>
        <w:t xml:space="preserve"> школьника)</w:t>
      </w:r>
      <w:r w:rsidRPr="008E619C">
        <w:rPr>
          <w:sz w:val="28"/>
          <w:szCs w:val="25"/>
        </w:rPr>
        <w:t xml:space="preserve"> и «Президентские состязания»</w:t>
      </w:r>
      <w:r>
        <w:rPr>
          <w:sz w:val="28"/>
          <w:szCs w:val="25"/>
        </w:rPr>
        <w:t xml:space="preserve"> (приняли участие </w:t>
      </w:r>
      <w:r w:rsidRPr="005A1F6A">
        <w:rPr>
          <w:b/>
          <w:sz w:val="28"/>
          <w:szCs w:val="25"/>
        </w:rPr>
        <w:t>1139</w:t>
      </w:r>
      <w:r>
        <w:rPr>
          <w:sz w:val="28"/>
          <w:szCs w:val="25"/>
        </w:rPr>
        <w:t xml:space="preserve"> школьников)</w:t>
      </w:r>
      <w:r w:rsidRPr="008E619C">
        <w:rPr>
          <w:sz w:val="28"/>
          <w:szCs w:val="25"/>
        </w:rPr>
        <w:t xml:space="preserve">. </w:t>
      </w:r>
    </w:p>
    <w:p w:rsidR="004E453B" w:rsidRDefault="004E453B" w:rsidP="004E453B">
      <w:pPr>
        <w:ind w:firstLine="567"/>
        <w:jc w:val="both"/>
        <w:rPr>
          <w:sz w:val="28"/>
          <w:szCs w:val="28"/>
        </w:rPr>
      </w:pPr>
      <w:r w:rsidRPr="00121A77">
        <w:rPr>
          <w:sz w:val="28"/>
          <w:szCs w:val="28"/>
        </w:rPr>
        <w:t xml:space="preserve">В детско-юношеской спортивной школе </w:t>
      </w:r>
      <w:r w:rsidRPr="0012434E">
        <w:rPr>
          <w:sz w:val="28"/>
          <w:szCs w:val="28"/>
        </w:rPr>
        <w:t xml:space="preserve">реализуется </w:t>
      </w:r>
      <w:r w:rsidRPr="00AE7957">
        <w:rPr>
          <w:b/>
          <w:sz w:val="28"/>
          <w:szCs w:val="28"/>
        </w:rPr>
        <w:t>20</w:t>
      </w:r>
      <w:r w:rsidRPr="0012434E">
        <w:rPr>
          <w:sz w:val="28"/>
          <w:szCs w:val="28"/>
        </w:rPr>
        <w:t xml:space="preserve"> дополнительных</w:t>
      </w:r>
      <w:r w:rsidRPr="0012434E">
        <w:rPr>
          <w:bCs/>
          <w:iCs/>
          <w:sz w:val="28"/>
          <w:szCs w:val="28"/>
        </w:rPr>
        <w:t xml:space="preserve"> общеобразовательных программ по </w:t>
      </w:r>
      <w:r w:rsidRPr="00AE7957">
        <w:rPr>
          <w:b/>
          <w:bCs/>
          <w:iCs/>
          <w:sz w:val="28"/>
          <w:szCs w:val="28"/>
        </w:rPr>
        <w:t>10</w:t>
      </w:r>
      <w:r w:rsidRPr="0012434E">
        <w:rPr>
          <w:bCs/>
          <w:iCs/>
          <w:sz w:val="28"/>
          <w:szCs w:val="28"/>
        </w:rPr>
        <w:t xml:space="preserve"> видам спорта, из них – </w:t>
      </w:r>
      <w:r w:rsidRPr="00AE7957">
        <w:rPr>
          <w:b/>
          <w:sz w:val="28"/>
          <w:szCs w:val="28"/>
        </w:rPr>
        <w:t>10</w:t>
      </w:r>
      <w:r w:rsidRPr="0012434E">
        <w:rPr>
          <w:sz w:val="28"/>
          <w:szCs w:val="28"/>
        </w:rPr>
        <w:t xml:space="preserve"> дополнительных общеобразовательных программ </w:t>
      </w:r>
      <w:proofErr w:type="spellStart"/>
      <w:r w:rsidRPr="0012434E">
        <w:rPr>
          <w:sz w:val="28"/>
          <w:szCs w:val="28"/>
        </w:rPr>
        <w:t>предпрофессиональной</w:t>
      </w:r>
      <w:proofErr w:type="spellEnd"/>
      <w:r w:rsidRPr="0012434E">
        <w:rPr>
          <w:sz w:val="28"/>
          <w:szCs w:val="28"/>
        </w:rPr>
        <w:t xml:space="preserve"> подготовки в области физической культуры и спорта с охватом </w:t>
      </w:r>
      <w:r w:rsidRPr="00AE7957">
        <w:rPr>
          <w:b/>
          <w:sz w:val="28"/>
          <w:szCs w:val="28"/>
        </w:rPr>
        <w:t>335</w:t>
      </w:r>
      <w:r w:rsidRPr="0012434E">
        <w:rPr>
          <w:sz w:val="28"/>
          <w:szCs w:val="28"/>
        </w:rPr>
        <w:t xml:space="preserve"> обучающихся и </w:t>
      </w:r>
      <w:r w:rsidRPr="00AE7957">
        <w:rPr>
          <w:b/>
          <w:sz w:val="28"/>
          <w:szCs w:val="28"/>
        </w:rPr>
        <w:t>10</w:t>
      </w:r>
      <w:r w:rsidRPr="0012434E">
        <w:rPr>
          <w:sz w:val="28"/>
          <w:szCs w:val="28"/>
        </w:rPr>
        <w:t xml:space="preserve"> дополнительных общеразвивающих программ, с охватом </w:t>
      </w:r>
      <w:r w:rsidRPr="00AE7957">
        <w:rPr>
          <w:b/>
          <w:sz w:val="28"/>
          <w:szCs w:val="28"/>
        </w:rPr>
        <w:t>457</w:t>
      </w:r>
      <w:r w:rsidRPr="0012434E">
        <w:rPr>
          <w:sz w:val="28"/>
          <w:szCs w:val="28"/>
        </w:rPr>
        <w:t xml:space="preserve"> обучающихся.</w:t>
      </w:r>
    </w:p>
    <w:p w:rsidR="004E453B" w:rsidRPr="0012434E" w:rsidRDefault="004E453B" w:rsidP="004E453B">
      <w:pPr>
        <w:ind w:firstLine="567"/>
        <w:jc w:val="both"/>
        <w:rPr>
          <w:sz w:val="28"/>
          <w:szCs w:val="28"/>
        </w:rPr>
      </w:pPr>
      <w:r w:rsidRPr="0012434E">
        <w:rPr>
          <w:sz w:val="28"/>
          <w:szCs w:val="28"/>
        </w:rPr>
        <w:t xml:space="preserve">Нововведением является реализация программ адаптивного спорта в </w:t>
      </w:r>
      <w:proofErr w:type="gramStart"/>
      <w:r w:rsidRPr="0012434E">
        <w:rPr>
          <w:sz w:val="28"/>
          <w:szCs w:val="28"/>
        </w:rPr>
        <w:t>соответствии</w:t>
      </w:r>
      <w:proofErr w:type="gramEnd"/>
      <w:r w:rsidRPr="0012434E">
        <w:rPr>
          <w:sz w:val="28"/>
          <w:szCs w:val="28"/>
        </w:rPr>
        <w:t xml:space="preserve"> с Федеральным стандартом спортивной подготовки по видам спорта: «спорт лиц с интеллектуальными нарушениями» и «спорт лиц с поражением опорно-двигательного аппарата».</w:t>
      </w:r>
    </w:p>
    <w:p w:rsidR="004E453B" w:rsidRPr="005A1F6A" w:rsidRDefault="004E453B" w:rsidP="004E453B">
      <w:pPr>
        <w:ind w:firstLine="567"/>
        <w:jc w:val="both"/>
        <w:rPr>
          <w:sz w:val="28"/>
          <w:szCs w:val="28"/>
        </w:rPr>
      </w:pPr>
      <w:r w:rsidRPr="005A1F6A">
        <w:rPr>
          <w:sz w:val="28"/>
          <w:szCs w:val="28"/>
        </w:rPr>
        <w:t>Реализация адаптивных программ физкультурно-спортивной направленности по данным видам спорта осуществляется  в форме сетевого взаимодействия  с организациями: Спортивный комплекс Нерика, Отдел </w:t>
      </w:r>
      <w:r w:rsidRPr="005A1F6A">
        <w:rPr>
          <w:bCs/>
          <w:sz w:val="28"/>
          <w:szCs w:val="28"/>
        </w:rPr>
        <w:t>социальной</w:t>
      </w:r>
      <w:r w:rsidRPr="005A1F6A">
        <w:rPr>
          <w:sz w:val="28"/>
          <w:szCs w:val="28"/>
        </w:rPr>
        <w:t> </w:t>
      </w:r>
      <w:r w:rsidRPr="005A1F6A">
        <w:rPr>
          <w:bCs/>
          <w:sz w:val="28"/>
          <w:szCs w:val="28"/>
        </w:rPr>
        <w:t>защиты</w:t>
      </w:r>
      <w:r w:rsidRPr="005A1F6A">
        <w:rPr>
          <w:sz w:val="28"/>
          <w:szCs w:val="28"/>
        </w:rPr>
        <w:t xml:space="preserve"> населения, общеобразовательные школы и детские сады на основе комплексной образовательной программы. </w:t>
      </w:r>
    </w:p>
    <w:p w:rsidR="004E453B" w:rsidRPr="005A1F6A" w:rsidRDefault="004E453B" w:rsidP="004E453B">
      <w:pPr>
        <w:ind w:firstLine="567"/>
        <w:jc w:val="both"/>
        <w:rPr>
          <w:sz w:val="28"/>
          <w:szCs w:val="28"/>
        </w:rPr>
      </w:pPr>
      <w:r w:rsidRPr="005A1F6A">
        <w:rPr>
          <w:sz w:val="28"/>
          <w:szCs w:val="28"/>
        </w:rPr>
        <w:lastRenderedPageBreak/>
        <w:t xml:space="preserve">В 2017-2018 учебном году в сдаче норм ГТО приняло участие </w:t>
      </w:r>
      <w:r w:rsidRPr="005A1F6A">
        <w:rPr>
          <w:b/>
          <w:sz w:val="28"/>
          <w:szCs w:val="28"/>
        </w:rPr>
        <w:t>316</w:t>
      </w:r>
      <w:r w:rsidRPr="005A1F6A">
        <w:rPr>
          <w:sz w:val="28"/>
          <w:szCs w:val="28"/>
        </w:rPr>
        <w:t xml:space="preserve"> школьников: 1 ступень – </w:t>
      </w:r>
      <w:r w:rsidRPr="005A1F6A">
        <w:rPr>
          <w:b/>
          <w:sz w:val="28"/>
          <w:szCs w:val="28"/>
        </w:rPr>
        <w:t xml:space="preserve">10 </w:t>
      </w:r>
      <w:r w:rsidRPr="005A1F6A">
        <w:rPr>
          <w:sz w:val="28"/>
          <w:szCs w:val="28"/>
        </w:rPr>
        <w:t xml:space="preserve">человек; 2 ступень – </w:t>
      </w:r>
      <w:r w:rsidRPr="005A1F6A">
        <w:rPr>
          <w:b/>
          <w:sz w:val="28"/>
          <w:szCs w:val="28"/>
        </w:rPr>
        <w:t>65</w:t>
      </w:r>
      <w:r w:rsidRPr="005A1F6A">
        <w:rPr>
          <w:sz w:val="28"/>
          <w:szCs w:val="28"/>
        </w:rPr>
        <w:t xml:space="preserve"> человек; 3 ступень – </w:t>
      </w:r>
      <w:r w:rsidRPr="005A1F6A">
        <w:rPr>
          <w:b/>
          <w:sz w:val="28"/>
          <w:szCs w:val="28"/>
        </w:rPr>
        <w:t>47</w:t>
      </w:r>
      <w:r w:rsidRPr="005A1F6A">
        <w:rPr>
          <w:sz w:val="28"/>
          <w:szCs w:val="28"/>
        </w:rPr>
        <w:t xml:space="preserve"> человек; 4 ступень – </w:t>
      </w:r>
      <w:r w:rsidRPr="005A1F6A">
        <w:rPr>
          <w:b/>
          <w:sz w:val="28"/>
          <w:szCs w:val="28"/>
        </w:rPr>
        <w:t>142</w:t>
      </w:r>
      <w:r w:rsidRPr="005A1F6A">
        <w:rPr>
          <w:sz w:val="28"/>
          <w:szCs w:val="28"/>
        </w:rPr>
        <w:t xml:space="preserve"> человека; 5 ступень – </w:t>
      </w:r>
      <w:r w:rsidRPr="005A1F6A">
        <w:rPr>
          <w:b/>
          <w:sz w:val="28"/>
          <w:szCs w:val="28"/>
        </w:rPr>
        <w:t>62</w:t>
      </w:r>
      <w:r w:rsidRPr="005A1F6A">
        <w:rPr>
          <w:sz w:val="28"/>
          <w:szCs w:val="28"/>
        </w:rPr>
        <w:t xml:space="preserve"> человека. </w:t>
      </w:r>
    </w:p>
    <w:p w:rsidR="004E453B" w:rsidRPr="005A1F6A" w:rsidRDefault="004E453B" w:rsidP="004E453B">
      <w:pPr>
        <w:ind w:firstLine="567"/>
        <w:jc w:val="both"/>
        <w:rPr>
          <w:b/>
          <w:sz w:val="20"/>
          <w:szCs w:val="28"/>
        </w:rPr>
      </w:pPr>
    </w:p>
    <w:p w:rsidR="004E453B" w:rsidRPr="005A1F6A" w:rsidRDefault="004E453B" w:rsidP="004E453B">
      <w:pPr>
        <w:ind w:firstLine="567"/>
        <w:jc w:val="both"/>
        <w:rPr>
          <w:sz w:val="28"/>
          <w:szCs w:val="28"/>
        </w:rPr>
      </w:pPr>
      <w:r w:rsidRPr="005A1F6A">
        <w:rPr>
          <w:b/>
          <w:sz w:val="28"/>
          <w:szCs w:val="28"/>
        </w:rPr>
        <w:t>29</w:t>
      </w:r>
      <w:r w:rsidRPr="005A1F6A">
        <w:rPr>
          <w:sz w:val="28"/>
          <w:szCs w:val="28"/>
        </w:rPr>
        <w:t xml:space="preserve"> </w:t>
      </w:r>
      <w:proofErr w:type="gramStart"/>
      <w:r w:rsidRPr="005A1F6A">
        <w:rPr>
          <w:sz w:val="28"/>
          <w:szCs w:val="28"/>
        </w:rPr>
        <w:t>обучающихся</w:t>
      </w:r>
      <w:proofErr w:type="gramEnd"/>
      <w:r w:rsidRPr="005A1F6A">
        <w:rPr>
          <w:sz w:val="28"/>
          <w:szCs w:val="28"/>
        </w:rPr>
        <w:t xml:space="preserve"> получили знак ГТО: </w:t>
      </w:r>
    </w:p>
    <w:p w:rsidR="004E453B" w:rsidRPr="005A1F6A" w:rsidRDefault="004E453B" w:rsidP="004E453B">
      <w:pPr>
        <w:pStyle w:val="af5"/>
        <w:numPr>
          <w:ilvl w:val="0"/>
          <w:numId w:val="28"/>
        </w:numPr>
        <w:spacing w:after="0" w:line="240" w:lineRule="auto"/>
        <w:ind w:left="0" w:firstLine="567"/>
        <w:jc w:val="both"/>
        <w:rPr>
          <w:rFonts w:ascii="Times New Roman" w:hAnsi="Times New Roman"/>
          <w:sz w:val="28"/>
          <w:szCs w:val="28"/>
        </w:rPr>
      </w:pPr>
      <w:r w:rsidRPr="005A1F6A">
        <w:rPr>
          <w:rFonts w:ascii="Times New Roman" w:hAnsi="Times New Roman"/>
          <w:sz w:val="28"/>
          <w:szCs w:val="28"/>
        </w:rPr>
        <w:t xml:space="preserve">«Золотой знак ГТО» получили -  </w:t>
      </w:r>
      <w:r w:rsidRPr="005A1F6A">
        <w:rPr>
          <w:rFonts w:ascii="Times New Roman" w:hAnsi="Times New Roman"/>
          <w:b/>
          <w:sz w:val="28"/>
          <w:szCs w:val="28"/>
        </w:rPr>
        <w:t>7</w:t>
      </w:r>
      <w:r w:rsidRPr="005A1F6A">
        <w:rPr>
          <w:rFonts w:ascii="Times New Roman" w:hAnsi="Times New Roman"/>
          <w:sz w:val="28"/>
          <w:szCs w:val="28"/>
        </w:rPr>
        <w:t xml:space="preserve"> человек;</w:t>
      </w:r>
    </w:p>
    <w:p w:rsidR="004E453B" w:rsidRPr="005A1F6A" w:rsidRDefault="004E453B" w:rsidP="004E453B">
      <w:pPr>
        <w:pStyle w:val="af5"/>
        <w:numPr>
          <w:ilvl w:val="0"/>
          <w:numId w:val="28"/>
        </w:numPr>
        <w:spacing w:after="0" w:line="240" w:lineRule="auto"/>
        <w:ind w:left="0" w:firstLine="567"/>
        <w:jc w:val="both"/>
        <w:rPr>
          <w:rFonts w:ascii="Times New Roman" w:hAnsi="Times New Roman"/>
          <w:sz w:val="28"/>
          <w:szCs w:val="28"/>
        </w:rPr>
      </w:pPr>
      <w:r w:rsidRPr="005A1F6A">
        <w:rPr>
          <w:rFonts w:ascii="Times New Roman" w:hAnsi="Times New Roman"/>
          <w:sz w:val="28"/>
          <w:szCs w:val="28"/>
        </w:rPr>
        <w:t xml:space="preserve">«Серебряный знак ГТО» – </w:t>
      </w:r>
      <w:r w:rsidRPr="005A1F6A">
        <w:rPr>
          <w:rFonts w:ascii="Times New Roman" w:hAnsi="Times New Roman"/>
          <w:b/>
          <w:sz w:val="28"/>
          <w:szCs w:val="28"/>
        </w:rPr>
        <w:t>5</w:t>
      </w:r>
      <w:r w:rsidRPr="005A1F6A">
        <w:rPr>
          <w:rFonts w:ascii="Times New Roman" w:hAnsi="Times New Roman"/>
          <w:sz w:val="28"/>
          <w:szCs w:val="28"/>
        </w:rPr>
        <w:t xml:space="preserve"> человек;</w:t>
      </w:r>
    </w:p>
    <w:p w:rsidR="004E453B" w:rsidRDefault="004E453B" w:rsidP="004E453B">
      <w:pPr>
        <w:pStyle w:val="af5"/>
        <w:numPr>
          <w:ilvl w:val="0"/>
          <w:numId w:val="28"/>
        </w:numPr>
        <w:spacing w:after="0" w:line="240" w:lineRule="auto"/>
        <w:ind w:left="0" w:firstLine="567"/>
        <w:jc w:val="both"/>
        <w:rPr>
          <w:rFonts w:ascii="Times New Roman" w:hAnsi="Times New Roman"/>
          <w:sz w:val="28"/>
          <w:szCs w:val="28"/>
        </w:rPr>
      </w:pPr>
      <w:r w:rsidRPr="005A1F6A">
        <w:rPr>
          <w:rFonts w:ascii="Times New Roman" w:hAnsi="Times New Roman"/>
          <w:sz w:val="28"/>
          <w:szCs w:val="28"/>
        </w:rPr>
        <w:t xml:space="preserve">«Бронзовый знак ГТО»  – </w:t>
      </w:r>
      <w:r w:rsidRPr="005A1F6A">
        <w:rPr>
          <w:rFonts w:ascii="Times New Roman" w:hAnsi="Times New Roman"/>
          <w:b/>
          <w:sz w:val="28"/>
          <w:szCs w:val="28"/>
        </w:rPr>
        <w:t>17</w:t>
      </w:r>
      <w:r w:rsidRPr="005A1F6A">
        <w:rPr>
          <w:rFonts w:ascii="Times New Roman" w:hAnsi="Times New Roman"/>
          <w:sz w:val="28"/>
          <w:szCs w:val="28"/>
        </w:rPr>
        <w:t xml:space="preserve"> человек.</w:t>
      </w:r>
    </w:p>
    <w:p w:rsidR="004E453B" w:rsidRPr="005A1F6A" w:rsidRDefault="004E453B" w:rsidP="004E453B">
      <w:pPr>
        <w:pStyle w:val="af5"/>
        <w:spacing w:after="0" w:line="240" w:lineRule="auto"/>
        <w:jc w:val="both"/>
        <w:rPr>
          <w:rFonts w:ascii="Times New Roman" w:hAnsi="Times New Roman"/>
          <w:sz w:val="28"/>
          <w:szCs w:val="28"/>
        </w:rPr>
      </w:pPr>
    </w:p>
    <w:p w:rsidR="004E453B" w:rsidRDefault="004E453B" w:rsidP="004E453B">
      <w:pPr>
        <w:jc w:val="center"/>
        <w:rPr>
          <w:b/>
          <w:color w:val="000000"/>
          <w:sz w:val="20"/>
          <w:szCs w:val="28"/>
          <w:u w:val="single"/>
        </w:rPr>
      </w:pPr>
      <w:r w:rsidRPr="005A1F6A">
        <w:rPr>
          <w:b/>
          <w:noProof/>
          <w:color w:val="000000"/>
          <w:sz w:val="20"/>
          <w:szCs w:val="28"/>
          <w:u w:val="single"/>
        </w:rPr>
        <w:drawing>
          <wp:inline distT="0" distB="0" distL="0" distR="0">
            <wp:extent cx="6092957" cy="2722179"/>
            <wp:effectExtent l="19050" t="0" r="22093" b="1971"/>
            <wp:docPr id="391" name="Объект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4E453B" w:rsidRPr="005A1F6A" w:rsidRDefault="004E453B" w:rsidP="004E453B">
      <w:pPr>
        <w:jc w:val="center"/>
        <w:rPr>
          <w:b/>
          <w:color w:val="000000"/>
          <w:sz w:val="20"/>
          <w:szCs w:val="28"/>
          <w:u w:val="single"/>
        </w:rPr>
      </w:pPr>
    </w:p>
    <w:p w:rsidR="00DF01BD" w:rsidRPr="002B5813" w:rsidRDefault="00DF01BD" w:rsidP="004E453B">
      <w:pPr>
        <w:pStyle w:val="afa"/>
        <w:spacing w:before="0" w:beforeAutospacing="0" w:after="0" w:afterAutospacing="0"/>
        <w:ind w:firstLine="567"/>
        <w:jc w:val="both"/>
        <w:rPr>
          <w:sz w:val="32"/>
          <w:szCs w:val="32"/>
          <w:u w:val="single"/>
        </w:rPr>
      </w:pPr>
    </w:p>
    <w:p w:rsidR="00452467" w:rsidRPr="000C7509" w:rsidRDefault="00452467" w:rsidP="005E0D48">
      <w:pPr>
        <w:pStyle w:val="10"/>
        <w:rPr>
          <w:sz w:val="36"/>
          <w:szCs w:val="36"/>
        </w:rPr>
      </w:pPr>
      <w:bookmarkStart w:id="80" w:name="_Toc18153648"/>
      <w:r w:rsidRPr="000C7509">
        <w:rPr>
          <w:sz w:val="36"/>
          <w:szCs w:val="36"/>
        </w:rPr>
        <w:t>Культура</w:t>
      </w:r>
      <w:bookmarkEnd w:id="79"/>
      <w:bookmarkEnd w:id="80"/>
    </w:p>
    <w:p w:rsidR="00F852A0" w:rsidRPr="00BD0477" w:rsidRDefault="00F852A0" w:rsidP="005E0D48">
      <w:pPr>
        <w:rPr>
          <w:highlight w:val="yellow"/>
        </w:rPr>
      </w:pPr>
    </w:p>
    <w:p w:rsidR="00F248ED" w:rsidRPr="00E220F9" w:rsidRDefault="00F248ED" w:rsidP="00F248ED">
      <w:pPr>
        <w:pBdr>
          <w:right w:val="none" w:sz="4" w:space="1" w:color="000000"/>
        </w:pBdr>
        <w:ind w:firstLine="567"/>
        <w:jc w:val="both"/>
        <w:rPr>
          <w:sz w:val="28"/>
          <w:szCs w:val="28"/>
        </w:rPr>
      </w:pPr>
      <w:bookmarkStart w:id="81" w:name="_Toc361390412"/>
      <w:r w:rsidRPr="005B565E">
        <w:rPr>
          <w:b/>
          <w:sz w:val="28"/>
          <w:szCs w:val="28"/>
          <w:lang w:eastAsia="en-US"/>
        </w:rPr>
        <w:t>Основная функция отдела культуры администрации Северо-Енисейского района</w:t>
      </w:r>
      <w:r w:rsidRPr="00E220F9">
        <w:rPr>
          <w:sz w:val="28"/>
          <w:szCs w:val="28"/>
          <w:lang w:eastAsia="en-US"/>
        </w:rPr>
        <w:t xml:space="preserve"> заключается в формировании социально - культурного пространства на территории района, создании информационного взаимодействия с населением района, с целью поддержки и развития культурной среды.</w:t>
      </w:r>
    </w:p>
    <w:p w:rsidR="00A075C2" w:rsidRDefault="00A075C2" w:rsidP="00F248ED">
      <w:pPr>
        <w:pBdr>
          <w:right w:val="none" w:sz="4" w:space="1" w:color="000000"/>
        </w:pBdr>
        <w:ind w:firstLine="567"/>
        <w:jc w:val="both"/>
        <w:rPr>
          <w:sz w:val="28"/>
          <w:szCs w:val="28"/>
          <w:lang w:eastAsia="en-US"/>
        </w:rPr>
      </w:pPr>
    </w:p>
    <w:p w:rsidR="00F248ED" w:rsidRPr="00E220F9" w:rsidRDefault="00F248ED" w:rsidP="00F248ED">
      <w:pPr>
        <w:pBdr>
          <w:right w:val="none" w:sz="4" w:space="1" w:color="000000"/>
        </w:pBdr>
        <w:ind w:firstLine="567"/>
        <w:jc w:val="both"/>
        <w:rPr>
          <w:sz w:val="28"/>
          <w:szCs w:val="28"/>
          <w:lang w:eastAsia="en-US"/>
        </w:rPr>
      </w:pPr>
      <w:r w:rsidRPr="00E220F9">
        <w:rPr>
          <w:sz w:val="28"/>
          <w:szCs w:val="28"/>
          <w:lang w:eastAsia="en-US"/>
        </w:rPr>
        <w:t>В 201</w:t>
      </w:r>
      <w:r>
        <w:rPr>
          <w:sz w:val="28"/>
          <w:szCs w:val="28"/>
          <w:lang w:eastAsia="en-US"/>
        </w:rPr>
        <w:t>8</w:t>
      </w:r>
      <w:r w:rsidRPr="00E220F9">
        <w:rPr>
          <w:sz w:val="28"/>
          <w:szCs w:val="28"/>
          <w:lang w:eastAsia="en-US"/>
        </w:rPr>
        <w:t xml:space="preserve"> году в сфере культуры Северо-Енисейского района осуществляли свою деятельность </w:t>
      </w:r>
      <w:r w:rsidRPr="00E220F9">
        <w:rPr>
          <w:b/>
          <w:sz w:val="28"/>
          <w:szCs w:val="28"/>
          <w:lang w:eastAsia="en-US"/>
        </w:rPr>
        <w:t>5</w:t>
      </w:r>
      <w:r w:rsidRPr="00E220F9">
        <w:rPr>
          <w:sz w:val="28"/>
          <w:szCs w:val="28"/>
          <w:lang w:eastAsia="en-US"/>
        </w:rPr>
        <w:t xml:space="preserve"> учреждений: </w:t>
      </w:r>
    </w:p>
    <w:p w:rsidR="00F248ED" w:rsidRPr="00E220F9" w:rsidRDefault="00F248ED" w:rsidP="00F248ED">
      <w:pPr>
        <w:pBdr>
          <w:right w:val="none" w:sz="4" w:space="1" w:color="000000"/>
        </w:pBdr>
        <w:ind w:firstLine="567"/>
        <w:jc w:val="both"/>
        <w:rPr>
          <w:sz w:val="28"/>
          <w:szCs w:val="28"/>
          <w:lang w:eastAsia="en-US"/>
        </w:rPr>
      </w:pPr>
      <w:r w:rsidRPr="00E220F9">
        <w:rPr>
          <w:sz w:val="28"/>
          <w:szCs w:val="28"/>
          <w:lang w:eastAsia="en-US"/>
        </w:rPr>
        <w:t>Муниципальное бюджетное учреждение «Централизованная клубная система Северо-Енисейского района»;</w:t>
      </w:r>
    </w:p>
    <w:p w:rsidR="00F248ED" w:rsidRPr="00E220F9" w:rsidRDefault="00F248ED" w:rsidP="00F248ED">
      <w:pPr>
        <w:ind w:firstLine="567"/>
        <w:jc w:val="both"/>
        <w:rPr>
          <w:sz w:val="28"/>
          <w:szCs w:val="28"/>
          <w:lang w:eastAsia="en-US"/>
        </w:rPr>
      </w:pPr>
      <w:r w:rsidRPr="00E220F9">
        <w:rPr>
          <w:sz w:val="28"/>
          <w:szCs w:val="28"/>
          <w:lang w:eastAsia="en-US"/>
        </w:rPr>
        <w:t>Муниципальное бюджетное учреждение «Централизованная библиотечная система Северо-Енисейского района»;</w:t>
      </w:r>
    </w:p>
    <w:p w:rsidR="00F248ED" w:rsidRPr="00E220F9" w:rsidRDefault="00F248ED" w:rsidP="00F248ED">
      <w:pPr>
        <w:ind w:firstLine="567"/>
        <w:jc w:val="both"/>
        <w:rPr>
          <w:sz w:val="28"/>
          <w:szCs w:val="28"/>
          <w:lang w:eastAsia="en-US"/>
        </w:rPr>
      </w:pPr>
      <w:r w:rsidRPr="00E220F9">
        <w:rPr>
          <w:sz w:val="28"/>
          <w:szCs w:val="28"/>
          <w:lang w:eastAsia="en-US"/>
        </w:rPr>
        <w:t>Муниципальное бюджетное учреждение «Муниципальный музей истории золотодобычи Северо-Енисейского района»;</w:t>
      </w:r>
    </w:p>
    <w:p w:rsidR="00F248ED" w:rsidRPr="00E220F9" w:rsidRDefault="00F248ED" w:rsidP="00F248ED">
      <w:pPr>
        <w:ind w:firstLine="567"/>
        <w:jc w:val="both"/>
        <w:rPr>
          <w:sz w:val="28"/>
          <w:szCs w:val="28"/>
          <w:lang w:eastAsia="en-US"/>
        </w:rPr>
      </w:pPr>
      <w:r w:rsidRPr="00E220F9">
        <w:rPr>
          <w:sz w:val="28"/>
          <w:szCs w:val="28"/>
          <w:lang w:eastAsia="en-US"/>
        </w:rPr>
        <w:t>Муниципальное бюджетное учреждение дополнительного образования детей «Северо-Енисейская детская школа искусств»;</w:t>
      </w:r>
    </w:p>
    <w:p w:rsidR="00F248ED" w:rsidRPr="00E220F9" w:rsidRDefault="00F248ED" w:rsidP="00F248ED">
      <w:pPr>
        <w:ind w:firstLine="567"/>
        <w:jc w:val="both"/>
        <w:rPr>
          <w:sz w:val="28"/>
          <w:szCs w:val="28"/>
        </w:rPr>
      </w:pPr>
      <w:r w:rsidRPr="00E220F9">
        <w:rPr>
          <w:sz w:val="28"/>
          <w:szCs w:val="28"/>
          <w:lang w:eastAsia="en-US"/>
        </w:rPr>
        <w:t>М</w:t>
      </w:r>
      <w:r w:rsidRPr="00E220F9">
        <w:rPr>
          <w:sz w:val="28"/>
          <w:szCs w:val="28"/>
        </w:rPr>
        <w:t xml:space="preserve">униципальное казенное учреждение «Центр обслуживания муниципальных учреждений Северо-Енисейского района». </w:t>
      </w:r>
    </w:p>
    <w:p w:rsidR="00F248ED" w:rsidRPr="00E220F9" w:rsidRDefault="00F248ED" w:rsidP="00877507">
      <w:pPr>
        <w:pStyle w:val="af5"/>
        <w:pBdr>
          <w:right w:val="none" w:sz="4" w:space="1" w:color="000000"/>
        </w:pBdr>
        <w:spacing w:after="0"/>
        <w:ind w:left="0" w:firstLine="567"/>
        <w:jc w:val="both"/>
        <w:rPr>
          <w:rFonts w:ascii="Times New Roman" w:hAnsi="Times New Roman"/>
          <w:sz w:val="28"/>
          <w:szCs w:val="28"/>
        </w:rPr>
      </w:pPr>
      <w:r w:rsidRPr="00E220F9">
        <w:rPr>
          <w:rFonts w:ascii="Times New Roman" w:hAnsi="Times New Roman"/>
          <w:b/>
          <w:sz w:val="28"/>
          <w:szCs w:val="28"/>
        </w:rPr>
        <w:t>По отрасли культура</w:t>
      </w:r>
      <w:r w:rsidRPr="00E220F9">
        <w:rPr>
          <w:rFonts w:ascii="Times New Roman" w:hAnsi="Times New Roman"/>
          <w:sz w:val="28"/>
          <w:szCs w:val="28"/>
        </w:rPr>
        <w:t xml:space="preserve"> в 2018 году </w:t>
      </w:r>
      <w:r w:rsidRPr="00E220F9">
        <w:rPr>
          <w:rFonts w:ascii="Times New Roman" w:hAnsi="Times New Roman"/>
          <w:b/>
          <w:sz w:val="28"/>
          <w:szCs w:val="28"/>
        </w:rPr>
        <w:t xml:space="preserve">средний уровень заработной платы </w:t>
      </w:r>
      <w:r w:rsidRPr="00E220F9">
        <w:rPr>
          <w:rFonts w:ascii="Times New Roman" w:hAnsi="Times New Roman"/>
          <w:sz w:val="28"/>
          <w:szCs w:val="28"/>
        </w:rPr>
        <w:t xml:space="preserve">составил </w:t>
      </w:r>
      <w:r w:rsidRPr="00E220F9">
        <w:rPr>
          <w:rFonts w:ascii="Times New Roman" w:hAnsi="Times New Roman"/>
          <w:b/>
          <w:sz w:val="28"/>
          <w:szCs w:val="28"/>
          <w:u w:val="single"/>
        </w:rPr>
        <w:t>57,8</w:t>
      </w:r>
      <w:r w:rsidRPr="00E220F9">
        <w:rPr>
          <w:rFonts w:ascii="Times New Roman" w:hAnsi="Times New Roman"/>
          <w:b/>
          <w:sz w:val="28"/>
          <w:szCs w:val="28"/>
        </w:rPr>
        <w:t xml:space="preserve"> тыс. руб</w:t>
      </w:r>
      <w:r w:rsidRPr="00E220F9">
        <w:rPr>
          <w:rFonts w:ascii="Times New Roman" w:hAnsi="Times New Roman"/>
          <w:sz w:val="28"/>
          <w:szCs w:val="28"/>
        </w:rPr>
        <w:t>.,</w:t>
      </w:r>
      <w:r w:rsidRPr="00E220F9">
        <w:rPr>
          <w:rFonts w:ascii="Times New Roman" w:hAnsi="Times New Roman"/>
          <w:b/>
          <w:sz w:val="28"/>
          <w:szCs w:val="28"/>
        </w:rPr>
        <w:t xml:space="preserve"> </w:t>
      </w:r>
      <w:r w:rsidRPr="00E220F9">
        <w:rPr>
          <w:rFonts w:ascii="Times New Roman" w:hAnsi="Times New Roman"/>
          <w:sz w:val="28"/>
          <w:szCs w:val="28"/>
        </w:rPr>
        <w:t>и сложился</w:t>
      </w:r>
      <w:r w:rsidRPr="00E220F9">
        <w:rPr>
          <w:rFonts w:ascii="Times New Roman" w:hAnsi="Times New Roman"/>
          <w:b/>
          <w:sz w:val="28"/>
          <w:szCs w:val="28"/>
        </w:rPr>
        <w:t xml:space="preserve"> </w:t>
      </w:r>
      <w:r w:rsidRPr="00E220F9">
        <w:rPr>
          <w:rFonts w:ascii="Times New Roman" w:hAnsi="Times New Roman"/>
          <w:sz w:val="28"/>
          <w:szCs w:val="28"/>
        </w:rPr>
        <w:t>больше, чем в 2017 году на</w:t>
      </w:r>
      <w:r w:rsidRPr="00E220F9">
        <w:rPr>
          <w:rFonts w:ascii="Times New Roman" w:hAnsi="Times New Roman"/>
          <w:b/>
          <w:sz w:val="28"/>
          <w:szCs w:val="28"/>
        </w:rPr>
        <w:t xml:space="preserve"> </w:t>
      </w:r>
      <w:r w:rsidRPr="00E220F9">
        <w:rPr>
          <w:rFonts w:ascii="Times New Roman" w:hAnsi="Times New Roman"/>
          <w:b/>
          <w:sz w:val="28"/>
          <w:szCs w:val="28"/>
          <w:u w:val="single"/>
        </w:rPr>
        <w:t>36,9%</w:t>
      </w:r>
      <w:r w:rsidRPr="00E220F9">
        <w:rPr>
          <w:rFonts w:ascii="Times New Roman" w:hAnsi="Times New Roman"/>
          <w:b/>
          <w:sz w:val="28"/>
          <w:szCs w:val="28"/>
        </w:rPr>
        <w:t>.</w:t>
      </w:r>
    </w:p>
    <w:p w:rsidR="00F248ED" w:rsidRPr="00BD0477" w:rsidRDefault="00F248ED" w:rsidP="00F248ED">
      <w:pPr>
        <w:ind w:firstLine="709"/>
        <w:jc w:val="both"/>
        <w:rPr>
          <w:sz w:val="28"/>
          <w:szCs w:val="28"/>
          <w:highlight w:val="yellow"/>
        </w:rPr>
      </w:pPr>
    </w:p>
    <w:p w:rsidR="00F248ED" w:rsidRPr="0007298B" w:rsidRDefault="00F248ED" w:rsidP="00F248ED">
      <w:pPr>
        <w:pStyle w:val="2"/>
        <w:numPr>
          <w:ilvl w:val="1"/>
          <w:numId w:val="0"/>
        </w:numPr>
        <w:ind w:left="792" w:hanging="432"/>
        <w:jc w:val="center"/>
        <w:rPr>
          <w:b w:val="0"/>
        </w:rPr>
      </w:pPr>
      <w:bookmarkStart w:id="82" w:name="_Toc361390410"/>
      <w:bookmarkStart w:id="83" w:name="_Toc463087353"/>
      <w:bookmarkStart w:id="84" w:name="_Toc18153649"/>
      <w:r w:rsidRPr="0007298B">
        <w:lastRenderedPageBreak/>
        <w:t>Централизованная клубная система Северо-Енисейского района</w:t>
      </w:r>
      <w:bookmarkEnd w:id="82"/>
      <w:bookmarkEnd w:id="83"/>
      <w:bookmarkEnd w:id="84"/>
    </w:p>
    <w:p w:rsidR="00F248ED" w:rsidRPr="00BD0477" w:rsidRDefault="00F248ED" w:rsidP="00F248ED">
      <w:pPr>
        <w:ind w:firstLine="709"/>
        <w:jc w:val="center"/>
        <w:rPr>
          <w:sz w:val="28"/>
          <w:szCs w:val="28"/>
          <w:highlight w:val="yellow"/>
        </w:rPr>
      </w:pPr>
    </w:p>
    <w:p w:rsidR="00F248ED" w:rsidRPr="00E220F9" w:rsidRDefault="00F248ED" w:rsidP="00F248ED">
      <w:pPr>
        <w:pBdr>
          <w:right w:val="none" w:sz="4" w:space="1" w:color="000000"/>
        </w:pBdr>
        <w:ind w:firstLine="567"/>
        <w:jc w:val="both"/>
        <w:rPr>
          <w:sz w:val="28"/>
          <w:szCs w:val="28"/>
        </w:rPr>
      </w:pPr>
      <w:r w:rsidRPr="00E220F9">
        <w:rPr>
          <w:sz w:val="28"/>
          <w:szCs w:val="28"/>
          <w:lang w:eastAsia="en-US"/>
        </w:rPr>
        <w:t xml:space="preserve">В структуру муниципального бюджетного учреждения «Централизованная клубная система Северо-Енисейского района» входят </w:t>
      </w:r>
      <w:r w:rsidRPr="00E220F9">
        <w:rPr>
          <w:b/>
          <w:sz w:val="28"/>
          <w:szCs w:val="28"/>
          <w:lang w:eastAsia="en-US"/>
        </w:rPr>
        <w:t>7</w:t>
      </w:r>
      <w:r w:rsidRPr="00E220F9">
        <w:rPr>
          <w:sz w:val="28"/>
          <w:szCs w:val="28"/>
          <w:lang w:eastAsia="en-US"/>
        </w:rPr>
        <w:t xml:space="preserve"> структурных подразделений: </w:t>
      </w:r>
      <w:r w:rsidRPr="00E220F9">
        <w:rPr>
          <w:b/>
          <w:sz w:val="28"/>
          <w:szCs w:val="28"/>
          <w:lang w:eastAsia="en-US"/>
        </w:rPr>
        <w:t>2</w:t>
      </w:r>
      <w:r w:rsidRPr="00E220F9">
        <w:rPr>
          <w:sz w:val="28"/>
          <w:szCs w:val="28"/>
          <w:lang w:eastAsia="en-US"/>
        </w:rPr>
        <w:t xml:space="preserve"> Дома культуры, </w:t>
      </w:r>
      <w:r w:rsidRPr="00E220F9">
        <w:rPr>
          <w:b/>
          <w:sz w:val="28"/>
          <w:szCs w:val="28"/>
          <w:lang w:eastAsia="en-US"/>
        </w:rPr>
        <w:t>3</w:t>
      </w:r>
      <w:r w:rsidRPr="00E220F9">
        <w:rPr>
          <w:sz w:val="28"/>
          <w:szCs w:val="28"/>
          <w:lang w:eastAsia="en-US"/>
        </w:rPr>
        <w:t xml:space="preserve"> сельских Дома культуры, </w:t>
      </w:r>
      <w:r w:rsidRPr="00E220F9">
        <w:rPr>
          <w:b/>
          <w:sz w:val="28"/>
          <w:szCs w:val="28"/>
          <w:lang w:eastAsia="en-US"/>
        </w:rPr>
        <w:t xml:space="preserve">2 </w:t>
      </w:r>
      <w:r w:rsidRPr="00E220F9">
        <w:rPr>
          <w:sz w:val="28"/>
          <w:szCs w:val="28"/>
          <w:lang w:eastAsia="en-US"/>
        </w:rPr>
        <w:t>сельских клуба.</w:t>
      </w:r>
    </w:p>
    <w:p w:rsidR="00F248ED" w:rsidRPr="00E220F9" w:rsidRDefault="00F248ED" w:rsidP="00F248ED">
      <w:pPr>
        <w:pBdr>
          <w:right w:val="none" w:sz="4" w:space="1" w:color="000000"/>
        </w:pBdr>
        <w:ind w:firstLine="567"/>
        <w:jc w:val="both"/>
        <w:rPr>
          <w:sz w:val="28"/>
          <w:szCs w:val="28"/>
        </w:rPr>
      </w:pPr>
      <w:r w:rsidRPr="00E220F9">
        <w:rPr>
          <w:sz w:val="28"/>
          <w:szCs w:val="28"/>
        </w:rPr>
        <w:t xml:space="preserve">В 2018 году в учреждениях культуры действовало </w:t>
      </w:r>
      <w:r>
        <w:rPr>
          <w:b/>
          <w:sz w:val="28"/>
          <w:szCs w:val="28"/>
        </w:rPr>
        <w:t>94</w:t>
      </w:r>
      <w:r w:rsidRPr="00E220F9">
        <w:rPr>
          <w:sz w:val="28"/>
          <w:szCs w:val="28"/>
        </w:rPr>
        <w:t xml:space="preserve"> клубных формировани</w:t>
      </w:r>
      <w:r>
        <w:rPr>
          <w:sz w:val="28"/>
          <w:szCs w:val="28"/>
        </w:rPr>
        <w:t>я</w:t>
      </w:r>
      <w:r w:rsidRPr="00E220F9">
        <w:rPr>
          <w:sz w:val="28"/>
          <w:szCs w:val="28"/>
        </w:rPr>
        <w:t xml:space="preserve"> и кружков, в которых занимался </w:t>
      </w:r>
      <w:r w:rsidRPr="00E220F9">
        <w:rPr>
          <w:b/>
          <w:sz w:val="28"/>
          <w:szCs w:val="28"/>
          <w:u w:val="single"/>
        </w:rPr>
        <w:t>1</w:t>
      </w:r>
      <w:r>
        <w:rPr>
          <w:b/>
          <w:sz w:val="28"/>
          <w:szCs w:val="28"/>
          <w:u w:val="single"/>
        </w:rPr>
        <w:t xml:space="preserve"> </w:t>
      </w:r>
      <w:r w:rsidRPr="00E220F9">
        <w:rPr>
          <w:b/>
          <w:sz w:val="28"/>
          <w:szCs w:val="28"/>
          <w:u w:val="single"/>
        </w:rPr>
        <w:t>1</w:t>
      </w:r>
      <w:r>
        <w:rPr>
          <w:b/>
          <w:sz w:val="28"/>
          <w:szCs w:val="28"/>
          <w:u w:val="single"/>
        </w:rPr>
        <w:t xml:space="preserve">52 </w:t>
      </w:r>
      <w:r w:rsidRPr="00E220F9">
        <w:rPr>
          <w:sz w:val="28"/>
          <w:szCs w:val="28"/>
          <w:u w:val="single"/>
        </w:rPr>
        <w:t>человек</w:t>
      </w:r>
      <w:r>
        <w:rPr>
          <w:sz w:val="28"/>
          <w:szCs w:val="28"/>
          <w:u w:val="single"/>
        </w:rPr>
        <w:t>а</w:t>
      </w:r>
      <w:r w:rsidRPr="00E220F9">
        <w:rPr>
          <w:sz w:val="28"/>
          <w:szCs w:val="28"/>
          <w:u w:val="single"/>
        </w:rPr>
        <w:t>.</w:t>
      </w:r>
    </w:p>
    <w:p w:rsidR="00A075C2" w:rsidRDefault="00A075C2" w:rsidP="00F248ED">
      <w:pPr>
        <w:ind w:firstLine="567"/>
        <w:jc w:val="both"/>
        <w:rPr>
          <w:sz w:val="28"/>
          <w:szCs w:val="28"/>
        </w:rPr>
      </w:pPr>
    </w:p>
    <w:p w:rsidR="00F248ED" w:rsidRPr="000C7509" w:rsidRDefault="00F248ED" w:rsidP="00F248ED">
      <w:pPr>
        <w:ind w:firstLine="567"/>
        <w:jc w:val="both"/>
        <w:rPr>
          <w:rFonts w:cs="Arial"/>
          <w:sz w:val="28"/>
          <w:szCs w:val="28"/>
        </w:rPr>
      </w:pPr>
      <w:r w:rsidRPr="000C7509">
        <w:rPr>
          <w:sz w:val="28"/>
          <w:szCs w:val="28"/>
        </w:rPr>
        <w:t>Характеристика сети клубных учреждений Северо-Енисейского района представлена в таблице 1</w:t>
      </w:r>
      <w:r w:rsidR="001F1C53">
        <w:rPr>
          <w:sz w:val="28"/>
          <w:szCs w:val="28"/>
        </w:rPr>
        <w:t>5</w:t>
      </w:r>
      <w:r w:rsidRPr="000C7509">
        <w:rPr>
          <w:sz w:val="28"/>
          <w:szCs w:val="28"/>
        </w:rPr>
        <w:t>.</w:t>
      </w:r>
    </w:p>
    <w:p w:rsidR="00F248ED" w:rsidRPr="000C7509" w:rsidRDefault="00F248ED" w:rsidP="00F248ED">
      <w:pPr>
        <w:ind w:firstLine="709"/>
        <w:jc w:val="right"/>
        <w:rPr>
          <w:rFonts w:eastAsia="Calibri"/>
          <w:sz w:val="28"/>
          <w:szCs w:val="28"/>
        </w:rPr>
      </w:pPr>
      <w:r w:rsidRPr="000C7509">
        <w:rPr>
          <w:rFonts w:eastAsia="Calibri"/>
          <w:sz w:val="28"/>
          <w:szCs w:val="28"/>
        </w:rPr>
        <w:t>Таблица 1</w:t>
      </w:r>
      <w:r w:rsidR="001F1C53">
        <w:rPr>
          <w:rFonts w:eastAsia="Calibri"/>
          <w:sz w:val="28"/>
          <w:szCs w:val="28"/>
        </w:rPr>
        <w:t>5</w:t>
      </w:r>
    </w:p>
    <w:p w:rsidR="00F248ED" w:rsidRPr="000C7509" w:rsidRDefault="00F248ED" w:rsidP="00F248ED">
      <w:pPr>
        <w:ind w:firstLine="709"/>
        <w:jc w:val="both"/>
        <w:rPr>
          <w:rFonts w:eastAsia="Calibri"/>
          <w:sz w:val="28"/>
          <w:szCs w:val="28"/>
        </w:rPr>
      </w:pPr>
      <w:r w:rsidRPr="000C7509">
        <w:rPr>
          <w:rFonts w:eastAsia="Calibri"/>
          <w:sz w:val="28"/>
          <w:szCs w:val="28"/>
        </w:rPr>
        <w:t>Характеристика сети клубных учреждений Северо-Енисейского района</w:t>
      </w:r>
    </w:p>
    <w:p w:rsidR="00F248ED" w:rsidRPr="001A7AB0" w:rsidRDefault="00F248ED" w:rsidP="00F248ED">
      <w:pPr>
        <w:ind w:firstLine="709"/>
        <w:jc w:val="both"/>
        <w:rPr>
          <w:rFonts w:eastAsia="Calibri"/>
          <w:sz w:val="16"/>
          <w:szCs w:val="16"/>
          <w:highlight w:val="yellow"/>
        </w:rPr>
      </w:pPr>
    </w:p>
    <w:tbl>
      <w:tblPr>
        <w:tblW w:w="49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15"/>
        <w:gridCol w:w="1426"/>
        <w:gridCol w:w="1643"/>
        <w:gridCol w:w="1552"/>
        <w:gridCol w:w="1802"/>
        <w:gridCol w:w="1694"/>
      </w:tblGrid>
      <w:tr w:rsidR="00F248ED" w:rsidRPr="00BD0477" w:rsidTr="00F00E88">
        <w:trPr>
          <w:trHeight w:val="2145"/>
        </w:trPr>
        <w:tc>
          <w:tcPr>
            <w:tcW w:w="1072" w:type="pct"/>
            <w:shd w:val="clear" w:color="auto" w:fill="auto"/>
            <w:vAlign w:val="center"/>
          </w:tcPr>
          <w:p w:rsidR="00F248ED" w:rsidRPr="000C7509" w:rsidRDefault="00F248ED" w:rsidP="00F00E88">
            <w:pPr>
              <w:suppressAutoHyphens/>
              <w:snapToGrid w:val="0"/>
              <w:jc w:val="center"/>
              <w:rPr>
                <w:b/>
              </w:rPr>
            </w:pPr>
            <w:r w:rsidRPr="000C7509">
              <w:rPr>
                <w:b/>
              </w:rPr>
              <w:t>Муниципальное образование</w:t>
            </w:r>
          </w:p>
        </w:tc>
        <w:tc>
          <w:tcPr>
            <w:tcW w:w="690" w:type="pct"/>
            <w:shd w:val="clear" w:color="auto" w:fill="auto"/>
            <w:vAlign w:val="center"/>
          </w:tcPr>
          <w:p w:rsidR="00F248ED" w:rsidRPr="000C7509" w:rsidRDefault="00F248ED" w:rsidP="00F00E88">
            <w:pPr>
              <w:suppressAutoHyphens/>
              <w:snapToGrid w:val="0"/>
              <w:ind w:left="-108" w:right="-138"/>
              <w:jc w:val="center"/>
              <w:rPr>
                <w:b/>
              </w:rPr>
            </w:pPr>
            <w:r w:rsidRPr="000C7509">
              <w:rPr>
                <w:b/>
              </w:rPr>
              <w:t xml:space="preserve">Количество учреждений </w:t>
            </w:r>
            <w:proofErr w:type="spellStart"/>
            <w:r w:rsidRPr="000C7509">
              <w:rPr>
                <w:b/>
              </w:rPr>
              <w:t>культурно-досугового</w:t>
            </w:r>
            <w:proofErr w:type="spellEnd"/>
            <w:r w:rsidRPr="000C7509">
              <w:rPr>
                <w:b/>
              </w:rPr>
              <w:t xml:space="preserve"> типа</w:t>
            </w:r>
          </w:p>
        </w:tc>
        <w:tc>
          <w:tcPr>
            <w:tcW w:w="795" w:type="pct"/>
            <w:shd w:val="clear" w:color="auto" w:fill="auto"/>
            <w:vAlign w:val="center"/>
          </w:tcPr>
          <w:p w:rsidR="00F248ED" w:rsidRPr="000C7509" w:rsidRDefault="00F248ED" w:rsidP="00F00E88">
            <w:pPr>
              <w:suppressAutoHyphens/>
              <w:snapToGrid w:val="0"/>
              <w:ind w:left="-78" w:right="-81"/>
              <w:jc w:val="center"/>
              <w:rPr>
                <w:b/>
              </w:rPr>
            </w:pPr>
            <w:r w:rsidRPr="000C7509">
              <w:rPr>
                <w:b/>
              </w:rPr>
              <w:t xml:space="preserve">Число мест в  учреждениях </w:t>
            </w:r>
            <w:proofErr w:type="spellStart"/>
            <w:r w:rsidRPr="000C7509">
              <w:rPr>
                <w:b/>
              </w:rPr>
              <w:t>культурно-досугового</w:t>
            </w:r>
            <w:proofErr w:type="spellEnd"/>
            <w:r w:rsidRPr="000C7509">
              <w:rPr>
                <w:b/>
              </w:rPr>
              <w:t xml:space="preserve"> типа</w:t>
            </w:r>
          </w:p>
        </w:tc>
        <w:tc>
          <w:tcPr>
            <w:tcW w:w="751" w:type="pct"/>
            <w:vAlign w:val="center"/>
          </w:tcPr>
          <w:p w:rsidR="00F248ED" w:rsidRPr="000C7509" w:rsidRDefault="00F248ED" w:rsidP="00F00E88">
            <w:pPr>
              <w:suppressAutoHyphens/>
              <w:snapToGrid w:val="0"/>
              <w:ind w:left="-102" w:right="-128"/>
              <w:jc w:val="center"/>
              <w:rPr>
                <w:b/>
              </w:rPr>
            </w:pPr>
            <w:r>
              <w:rPr>
                <w:b/>
              </w:rPr>
              <w:t>Численность посетителей платных мероприятий</w:t>
            </w:r>
          </w:p>
        </w:tc>
        <w:tc>
          <w:tcPr>
            <w:tcW w:w="872" w:type="pct"/>
            <w:shd w:val="clear" w:color="auto" w:fill="auto"/>
            <w:vAlign w:val="center"/>
          </w:tcPr>
          <w:p w:rsidR="00F248ED" w:rsidRPr="000C7509" w:rsidRDefault="00F248ED" w:rsidP="00F00E88">
            <w:pPr>
              <w:suppressAutoHyphens/>
              <w:snapToGrid w:val="0"/>
              <w:ind w:left="-102" w:right="-128"/>
              <w:jc w:val="center"/>
              <w:rPr>
                <w:b/>
              </w:rPr>
            </w:pPr>
            <w:r w:rsidRPr="000C7509">
              <w:rPr>
                <w:b/>
              </w:rPr>
              <w:t>Количество клубных формирований</w:t>
            </w:r>
          </w:p>
        </w:tc>
        <w:tc>
          <w:tcPr>
            <w:tcW w:w="820" w:type="pct"/>
            <w:shd w:val="clear" w:color="auto" w:fill="auto"/>
            <w:vAlign w:val="center"/>
          </w:tcPr>
          <w:p w:rsidR="00F248ED" w:rsidRPr="000C7509" w:rsidRDefault="00F248ED" w:rsidP="00F00E88">
            <w:pPr>
              <w:suppressAutoHyphens/>
              <w:snapToGrid w:val="0"/>
              <w:ind w:left="-88" w:right="-141"/>
              <w:jc w:val="center"/>
              <w:rPr>
                <w:b/>
              </w:rPr>
            </w:pPr>
            <w:r w:rsidRPr="000C7509">
              <w:rPr>
                <w:b/>
              </w:rPr>
              <w:t>Количество участников клубных формирований</w:t>
            </w:r>
          </w:p>
        </w:tc>
      </w:tr>
      <w:tr w:rsidR="00F248ED" w:rsidRPr="00BD0477" w:rsidTr="006A7CF5">
        <w:trPr>
          <w:trHeight w:val="1377"/>
        </w:trPr>
        <w:tc>
          <w:tcPr>
            <w:tcW w:w="1072" w:type="pct"/>
            <w:shd w:val="clear" w:color="auto" w:fill="auto"/>
            <w:vAlign w:val="center"/>
          </w:tcPr>
          <w:p w:rsidR="00F248ED" w:rsidRPr="000C7509" w:rsidRDefault="00F248ED" w:rsidP="00CA4AEA">
            <w:pPr>
              <w:suppressAutoHyphens/>
              <w:snapToGrid w:val="0"/>
              <w:jc w:val="center"/>
            </w:pPr>
            <w:r w:rsidRPr="000C7509">
              <w:t>Северо-Енисейский район</w:t>
            </w:r>
          </w:p>
        </w:tc>
        <w:tc>
          <w:tcPr>
            <w:tcW w:w="690" w:type="pct"/>
            <w:shd w:val="clear" w:color="auto" w:fill="auto"/>
            <w:vAlign w:val="center"/>
          </w:tcPr>
          <w:p w:rsidR="00F248ED" w:rsidRPr="000C7509" w:rsidRDefault="00F248ED" w:rsidP="00CA4AEA">
            <w:pPr>
              <w:suppressAutoHyphens/>
              <w:snapToGrid w:val="0"/>
              <w:jc w:val="center"/>
            </w:pPr>
            <w:r w:rsidRPr="000C7509">
              <w:t>7</w:t>
            </w:r>
          </w:p>
        </w:tc>
        <w:tc>
          <w:tcPr>
            <w:tcW w:w="795" w:type="pct"/>
            <w:shd w:val="clear" w:color="auto" w:fill="auto"/>
            <w:vAlign w:val="center"/>
          </w:tcPr>
          <w:p w:rsidR="00F248ED" w:rsidRPr="000C7509" w:rsidRDefault="00F248ED" w:rsidP="00CA4AEA">
            <w:pPr>
              <w:suppressAutoHyphens/>
              <w:snapToGrid w:val="0"/>
              <w:jc w:val="center"/>
            </w:pPr>
            <w:r w:rsidRPr="000C7509">
              <w:t>693</w:t>
            </w:r>
          </w:p>
        </w:tc>
        <w:tc>
          <w:tcPr>
            <w:tcW w:w="751" w:type="pct"/>
            <w:vAlign w:val="center"/>
          </w:tcPr>
          <w:p w:rsidR="00F248ED" w:rsidRPr="000C7509" w:rsidRDefault="00F248ED" w:rsidP="00CA4AEA">
            <w:pPr>
              <w:suppressAutoHyphens/>
              <w:snapToGrid w:val="0"/>
              <w:jc w:val="center"/>
            </w:pPr>
            <w:r>
              <w:t>4 187</w:t>
            </w:r>
          </w:p>
        </w:tc>
        <w:tc>
          <w:tcPr>
            <w:tcW w:w="872" w:type="pct"/>
            <w:shd w:val="clear" w:color="auto" w:fill="auto"/>
            <w:vAlign w:val="center"/>
          </w:tcPr>
          <w:p w:rsidR="00F248ED" w:rsidRPr="000C7509" w:rsidRDefault="00F248ED" w:rsidP="00CA4AEA">
            <w:pPr>
              <w:suppressAutoHyphens/>
              <w:snapToGrid w:val="0"/>
              <w:jc w:val="center"/>
            </w:pPr>
            <w:r w:rsidRPr="000C7509">
              <w:t>94</w:t>
            </w:r>
          </w:p>
        </w:tc>
        <w:tc>
          <w:tcPr>
            <w:tcW w:w="820" w:type="pct"/>
            <w:shd w:val="clear" w:color="auto" w:fill="auto"/>
            <w:vAlign w:val="center"/>
          </w:tcPr>
          <w:p w:rsidR="00F248ED" w:rsidRPr="000C7509" w:rsidRDefault="00F248ED" w:rsidP="00CA4AEA">
            <w:pPr>
              <w:suppressAutoHyphens/>
              <w:snapToGrid w:val="0"/>
              <w:jc w:val="center"/>
            </w:pPr>
            <w:r w:rsidRPr="000C7509">
              <w:t>1</w:t>
            </w:r>
            <w:r>
              <w:t xml:space="preserve"> </w:t>
            </w:r>
            <w:r w:rsidRPr="000C7509">
              <w:t>152</w:t>
            </w:r>
          </w:p>
        </w:tc>
      </w:tr>
    </w:tbl>
    <w:p w:rsidR="00F248ED" w:rsidRPr="00BD0477" w:rsidRDefault="00F248ED" w:rsidP="00F248ED">
      <w:pPr>
        <w:ind w:firstLine="709"/>
        <w:jc w:val="both"/>
        <w:rPr>
          <w:rFonts w:eastAsia="Calibri"/>
          <w:sz w:val="28"/>
          <w:szCs w:val="28"/>
          <w:highlight w:val="yellow"/>
        </w:rPr>
      </w:pPr>
    </w:p>
    <w:p w:rsidR="00F248ED" w:rsidRPr="005F65E4" w:rsidRDefault="00F248ED" w:rsidP="00F248ED">
      <w:pPr>
        <w:ind w:firstLine="567"/>
        <w:jc w:val="both"/>
        <w:rPr>
          <w:b/>
          <w:sz w:val="28"/>
          <w:szCs w:val="28"/>
          <w:u w:val="single"/>
        </w:rPr>
      </w:pPr>
      <w:r w:rsidRPr="005F65E4">
        <w:rPr>
          <w:b/>
          <w:sz w:val="28"/>
          <w:szCs w:val="28"/>
          <w:u w:val="single"/>
        </w:rPr>
        <w:t>В течение 2018 года население района активно являлось участниками и зрителями культурно-массовых проектов, реализующихся на территории Северо-Енисейского района.</w:t>
      </w:r>
    </w:p>
    <w:p w:rsidR="006A7CF5" w:rsidRDefault="006A7CF5" w:rsidP="00F248ED">
      <w:pPr>
        <w:ind w:firstLine="567"/>
        <w:jc w:val="both"/>
        <w:rPr>
          <w:sz w:val="28"/>
          <w:szCs w:val="28"/>
        </w:rPr>
      </w:pPr>
    </w:p>
    <w:p w:rsidR="00F248ED" w:rsidRPr="0046303D" w:rsidRDefault="00F248ED" w:rsidP="00F248ED">
      <w:pPr>
        <w:ind w:firstLine="567"/>
        <w:jc w:val="both"/>
        <w:rPr>
          <w:b/>
          <w:sz w:val="28"/>
          <w:szCs w:val="28"/>
          <w:u w:val="single"/>
        </w:rPr>
      </w:pPr>
      <w:r w:rsidRPr="006C39E3">
        <w:rPr>
          <w:sz w:val="28"/>
          <w:szCs w:val="28"/>
        </w:rPr>
        <w:t xml:space="preserve">В </w:t>
      </w:r>
      <w:r w:rsidRPr="00B32B3E">
        <w:rPr>
          <w:sz w:val="28"/>
          <w:szCs w:val="28"/>
        </w:rPr>
        <w:t xml:space="preserve">Доме культуры поселка Тея состоялся </w:t>
      </w:r>
      <w:r w:rsidRPr="005F65E4">
        <w:rPr>
          <w:b/>
          <w:sz w:val="28"/>
          <w:szCs w:val="28"/>
          <w:u w:val="single"/>
        </w:rPr>
        <w:t>Х районный фестиваль народного творчества старшей возрастной категории (30 и старше) «Признание»</w:t>
      </w:r>
      <w:r w:rsidRPr="005F65E4">
        <w:rPr>
          <w:sz w:val="28"/>
          <w:szCs w:val="28"/>
          <w:u w:val="single"/>
        </w:rPr>
        <w:t>.</w:t>
      </w:r>
      <w:r w:rsidRPr="00B32B3E">
        <w:rPr>
          <w:sz w:val="28"/>
          <w:szCs w:val="28"/>
        </w:rPr>
        <w:t xml:space="preserve"> В нем приняли участие таланты из поселков Брянка, Вангаш, Новая Калами, Тея, гп Северо-Енисейский, в различных сценических номинациях, где  было представлено </w:t>
      </w:r>
      <w:r w:rsidRPr="006C39E3">
        <w:rPr>
          <w:b/>
          <w:sz w:val="28"/>
          <w:szCs w:val="28"/>
        </w:rPr>
        <w:t>86</w:t>
      </w:r>
      <w:r w:rsidRPr="00B32B3E">
        <w:rPr>
          <w:sz w:val="28"/>
          <w:szCs w:val="28"/>
        </w:rPr>
        <w:t xml:space="preserve"> участников, а также номинациях декоративно-прикладного творчества, где </w:t>
      </w:r>
      <w:r w:rsidRPr="006C39E3">
        <w:rPr>
          <w:b/>
          <w:sz w:val="28"/>
          <w:szCs w:val="28"/>
        </w:rPr>
        <w:t>34</w:t>
      </w:r>
      <w:r w:rsidRPr="00B32B3E">
        <w:rPr>
          <w:sz w:val="28"/>
          <w:szCs w:val="28"/>
        </w:rPr>
        <w:t xml:space="preserve"> </w:t>
      </w:r>
      <w:r w:rsidRPr="0046303D">
        <w:rPr>
          <w:b/>
          <w:sz w:val="28"/>
          <w:szCs w:val="28"/>
          <w:u w:val="single"/>
        </w:rPr>
        <w:t>мастера рукоделия представили свои великолепные работы.</w:t>
      </w:r>
    </w:p>
    <w:p w:rsidR="006A7CF5" w:rsidRDefault="006A7CF5" w:rsidP="00F248ED">
      <w:pPr>
        <w:ind w:firstLine="567"/>
        <w:jc w:val="both"/>
        <w:rPr>
          <w:sz w:val="28"/>
          <w:szCs w:val="28"/>
        </w:rPr>
      </w:pPr>
    </w:p>
    <w:p w:rsidR="00F248ED" w:rsidRPr="0046303D" w:rsidRDefault="00F248ED" w:rsidP="00F248ED">
      <w:pPr>
        <w:ind w:firstLine="567"/>
        <w:jc w:val="both"/>
        <w:rPr>
          <w:b/>
          <w:sz w:val="28"/>
          <w:szCs w:val="28"/>
          <w:u w:val="single"/>
        </w:rPr>
      </w:pPr>
      <w:r w:rsidRPr="00DF56D5">
        <w:rPr>
          <w:sz w:val="28"/>
          <w:szCs w:val="28"/>
        </w:rPr>
        <w:t>Н</w:t>
      </w:r>
      <w:r w:rsidRPr="00B32B3E">
        <w:rPr>
          <w:sz w:val="28"/>
          <w:szCs w:val="28"/>
        </w:rPr>
        <w:t xml:space="preserve">а площади районного Дома культуры </w:t>
      </w:r>
      <w:r>
        <w:rPr>
          <w:sz w:val="28"/>
          <w:szCs w:val="28"/>
        </w:rPr>
        <w:t xml:space="preserve">«Металлург», как и во всех других поселках района в феврале 2018 года состоялись </w:t>
      </w:r>
      <w:r w:rsidRPr="0046303D">
        <w:rPr>
          <w:b/>
          <w:sz w:val="28"/>
          <w:szCs w:val="28"/>
          <w:u w:val="single"/>
        </w:rPr>
        <w:t xml:space="preserve">народные гуляния, посвященные празднику Масленицы. </w:t>
      </w:r>
    </w:p>
    <w:p w:rsidR="006A7CF5" w:rsidRDefault="006A7CF5" w:rsidP="00F248ED">
      <w:pPr>
        <w:ind w:firstLine="567"/>
        <w:jc w:val="both"/>
        <w:rPr>
          <w:sz w:val="28"/>
          <w:szCs w:val="28"/>
        </w:rPr>
      </w:pPr>
    </w:p>
    <w:p w:rsidR="00F248ED" w:rsidRDefault="00F248ED" w:rsidP="00F248ED">
      <w:pPr>
        <w:ind w:firstLine="567"/>
        <w:jc w:val="both"/>
        <w:rPr>
          <w:sz w:val="28"/>
          <w:szCs w:val="28"/>
        </w:rPr>
      </w:pPr>
      <w:r w:rsidRPr="00B32B3E">
        <w:rPr>
          <w:sz w:val="28"/>
          <w:szCs w:val="28"/>
        </w:rPr>
        <w:t>Команд</w:t>
      </w:r>
      <w:r>
        <w:rPr>
          <w:sz w:val="28"/>
          <w:szCs w:val="28"/>
        </w:rPr>
        <w:t xml:space="preserve">ы жителей поселков принимали участие в </w:t>
      </w:r>
      <w:proofErr w:type="gramStart"/>
      <w:r>
        <w:rPr>
          <w:sz w:val="28"/>
          <w:szCs w:val="28"/>
        </w:rPr>
        <w:t>играх</w:t>
      </w:r>
      <w:proofErr w:type="gramEnd"/>
      <w:r>
        <w:rPr>
          <w:sz w:val="28"/>
          <w:szCs w:val="28"/>
        </w:rPr>
        <w:t xml:space="preserve"> и конкурсах: </w:t>
      </w:r>
      <w:proofErr w:type="gramStart"/>
      <w:r>
        <w:rPr>
          <w:sz w:val="28"/>
          <w:szCs w:val="28"/>
        </w:rPr>
        <w:t xml:space="preserve">«Визитка», </w:t>
      </w:r>
      <w:r w:rsidRPr="00B32B3E">
        <w:rPr>
          <w:sz w:val="28"/>
          <w:szCs w:val="28"/>
        </w:rPr>
        <w:t xml:space="preserve">распиловка дров, катание колеса, прыжки в мешках, </w:t>
      </w:r>
      <w:proofErr w:type="spellStart"/>
      <w:r w:rsidRPr="00B32B3E">
        <w:rPr>
          <w:sz w:val="28"/>
          <w:szCs w:val="28"/>
        </w:rPr>
        <w:t>перетягивание</w:t>
      </w:r>
      <w:proofErr w:type="spellEnd"/>
      <w:r w:rsidRPr="00B32B3E">
        <w:rPr>
          <w:sz w:val="28"/>
          <w:szCs w:val="28"/>
        </w:rPr>
        <w:t xml:space="preserve"> каната</w:t>
      </w:r>
      <w:r>
        <w:rPr>
          <w:sz w:val="28"/>
          <w:szCs w:val="28"/>
        </w:rPr>
        <w:t>,  конкурс «Где блины там и мы», конкурсы капитанов, забава</w:t>
      </w:r>
      <w:r w:rsidRPr="00B32B3E">
        <w:rPr>
          <w:sz w:val="28"/>
          <w:szCs w:val="28"/>
        </w:rPr>
        <w:t xml:space="preserve"> «Достань приз» со столба.</w:t>
      </w:r>
      <w:proofErr w:type="gramEnd"/>
      <w:r w:rsidRPr="00B32B3E">
        <w:rPr>
          <w:sz w:val="28"/>
          <w:szCs w:val="28"/>
        </w:rPr>
        <w:t xml:space="preserve"> </w:t>
      </w:r>
      <w:r>
        <w:rPr>
          <w:sz w:val="28"/>
          <w:szCs w:val="28"/>
        </w:rPr>
        <w:t>Мероприятия закончили</w:t>
      </w:r>
      <w:r w:rsidRPr="00B32B3E">
        <w:rPr>
          <w:sz w:val="28"/>
          <w:szCs w:val="28"/>
        </w:rPr>
        <w:t xml:space="preserve">сь обрядом сожжения чучела. </w:t>
      </w:r>
    </w:p>
    <w:p w:rsidR="00F248ED" w:rsidRDefault="00F248ED" w:rsidP="00877507">
      <w:pPr>
        <w:jc w:val="center"/>
        <w:rPr>
          <w:sz w:val="28"/>
          <w:szCs w:val="28"/>
        </w:rPr>
      </w:pPr>
      <w:r w:rsidRPr="00DF56D5">
        <w:rPr>
          <w:noProof/>
          <w:sz w:val="28"/>
          <w:szCs w:val="28"/>
        </w:rPr>
        <w:lastRenderedPageBreak/>
        <w:drawing>
          <wp:inline distT="0" distB="0" distL="0" distR="0">
            <wp:extent cx="5529580" cy="2726459"/>
            <wp:effectExtent l="19050" t="0" r="0" b="0"/>
            <wp:docPr id="14" name="Рисунок 2" descr="C:\Users\Admin\Desktop\АНАЛИТИКА\ФЕВРАЛЬ\аналитика 12.02 по 18.02\аналитика с клубов\РДК\Масленица фото\фото масленица\IMG_5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АНАЛИТИКА\ФЕВРАЛЬ\аналитика 12.02 по 18.02\аналитика с клубов\РДК\Масленица фото\фото масленица\IMG_5711.JPG"/>
                    <pic:cNvPicPr>
                      <a:picLocks noChangeAspect="1" noChangeArrowheads="1"/>
                    </pic:cNvPicPr>
                  </pic:nvPicPr>
                  <pic:blipFill>
                    <a:blip r:embed="rId86" cstate="print"/>
                    <a:srcRect/>
                    <a:stretch>
                      <a:fillRect/>
                    </a:stretch>
                  </pic:blipFill>
                  <pic:spPr bwMode="auto">
                    <a:xfrm>
                      <a:off x="0" y="0"/>
                      <a:ext cx="5528124" cy="2725741"/>
                    </a:xfrm>
                    <a:prstGeom prst="rect">
                      <a:avLst/>
                    </a:prstGeom>
                    <a:ln>
                      <a:noFill/>
                    </a:ln>
                    <a:effectLst>
                      <a:softEdge rad="112500"/>
                    </a:effectLst>
                  </pic:spPr>
                </pic:pic>
              </a:graphicData>
            </a:graphic>
          </wp:inline>
        </w:drawing>
      </w:r>
    </w:p>
    <w:p w:rsidR="00F248ED" w:rsidRPr="00E220F9" w:rsidRDefault="00F248ED" w:rsidP="00F248ED">
      <w:pPr>
        <w:jc w:val="center"/>
        <w:rPr>
          <w:noProof/>
          <w:u w:val="single"/>
        </w:rPr>
      </w:pPr>
      <w:r w:rsidRPr="00E220F9">
        <w:rPr>
          <w:b/>
          <w:u w:val="single"/>
        </w:rPr>
        <w:t>Театрализованное представление, выступление скоморохов на «Масленицу</w:t>
      </w:r>
      <w:r w:rsidRPr="00E220F9">
        <w:rPr>
          <w:b/>
          <w:i/>
          <w:u w:val="single"/>
        </w:rPr>
        <w:t>»</w:t>
      </w:r>
      <w:r w:rsidRPr="00E220F9">
        <w:rPr>
          <w:snapToGrid w:val="0"/>
          <w:w w:val="0"/>
          <w:u w:val="single"/>
          <w:bdr w:val="none" w:sz="0" w:space="0" w:color="000000"/>
          <w:shd w:val="clear" w:color="000000" w:fill="000000"/>
        </w:rPr>
        <w:t xml:space="preserve"> </w:t>
      </w:r>
    </w:p>
    <w:p w:rsidR="00F248ED" w:rsidRPr="000F115C" w:rsidRDefault="00F248ED" w:rsidP="00F248ED">
      <w:pPr>
        <w:jc w:val="center"/>
        <w:rPr>
          <w:b/>
          <w:noProof/>
          <w:sz w:val="28"/>
          <w:szCs w:val="28"/>
        </w:rPr>
      </w:pPr>
    </w:p>
    <w:p w:rsidR="00F248ED" w:rsidRDefault="00F248ED" w:rsidP="00F248ED">
      <w:pPr>
        <w:ind w:firstLine="567"/>
        <w:jc w:val="both"/>
        <w:rPr>
          <w:sz w:val="28"/>
          <w:szCs w:val="28"/>
        </w:rPr>
      </w:pPr>
      <w:r w:rsidRPr="0090746C">
        <w:rPr>
          <w:sz w:val="28"/>
          <w:szCs w:val="28"/>
        </w:rPr>
        <w:t>В</w:t>
      </w:r>
      <w:r w:rsidRPr="00B32B3E">
        <w:rPr>
          <w:sz w:val="28"/>
          <w:szCs w:val="28"/>
        </w:rPr>
        <w:t xml:space="preserve"> рамках проведения </w:t>
      </w:r>
      <w:r w:rsidRPr="00CD42F9">
        <w:rPr>
          <w:b/>
          <w:sz w:val="28"/>
          <w:szCs w:val="28"/>
          <w:u w:val="single"/>
        </w:rPr>
        <w:t>районного фестиваля любительского театрального творчества «Театральная весна 2018»</w:t>
      </w:r>
      <w:r w:rsidRPr="00B32B3E">
        <w:rPr>
          <w:sz w:val="28"/>
          <w:szCs w:val="28"/>
        </w:rPr>
        <w:t xml:space="preserve"> в народном театре </w:t>
      </w:r>
      <w:r>
        <w:rPr>
          <w:sz w:val="28"/>
          <w:szCs w:val="28"/>
        </w:rPr>
        <w:t>«С</w:t>
      </w:r>
      <w:r w:rsidRPr="00B32B3E">
        <w:rPr>
          <w:sz w:val="28"/>
          <w:szCs w:val="28"/>
        </w:rPr>
        <w:t>амородок</w:t>
      </w:r>
      <w:r>
        <w:rPr>
          <w:sz w:val="28"/>
          <w:szCs w:val="28"/>
        </w:rPr>
        <w:t>»</w:t>
      </w:r>
      <w:r w:rsidRPr="00B32B3E">
        <w:rPr>
          <w:sz w:val="28"/>
          <w:szCs w:val="28"/>
        </w:rPr>
        <w:t xml:space="preserve"> состоялся смотровой показ спектаклей</w:t>
      </w:r>
      <w:r w:rsidR="00877507">
        <w:rPr>
          <w:sz w:val="28"/>
          <w:szCs w:val="28"/>
        </w:rPr>
        <w:t>.</w:t>
      </w:r>
      <w:r>
        <w:rPr>
          <w:sz w:val="28"/>
          <w:szCs w:val="28"/>
        </w:rPr>
        <w:t xml:space="preserve"> </w:t>
      </w:r>
    </w:p>
    <w:p w:rsidR="00F248ED" w:rsidRDefault="00F248ED" w:rsidP="00F248ED">
      <w:pPr>
        <w:ind w:firstLine="567"/>
        <w:jc w:val="both"/>
        <w:rPr>
          <w:sz w:val="28"/>
          <w:szCs w:val="28"/>
        </w:rPr>
      </w:pPr>
      <w:r w:rsidRPr="00CD42F9">
        <w:rPr>
          <w:b/>
          <w:sz w:val="28"/>
          <w:szCs w:val="28"/>
          <w:u w:val="single"/>
        </w:rPr>
        <w:t>В РДК «Металлург», а также на сцене Дворца труда и согласия и госпитале ветеранов войны в г</w:t>
      </w:r>
      <w:r>
        <w:rPr>
          <w:b/>
          <w:sz w:val="28"/>
          <w:szCs w:val="28"/>
          <w:u w:val="single"/>
        </w:rPr>
        <w:t xml:space="preserve">ороде </w:t>
      </w:r>
      <w:proofErr w:type="spellStart"/>
      <w:r w:rsidRPr="00CD42F9">
        <w:rPr>
          <w:b/>
          <w:sz w:val="28"/>
          <w:szCs w:val="28"/>
          <w:u w:val="single"/>
        </w:rPr>
        <w:t>Карсноярске</w:t>
      </w:r>
      <w:proofErr w:type="spellEnd"/>
      <w:r w:rsidRPr="00B32B3E">
        <w:rPr>
          <w:sz w:val="28"/>
          <w:szCs w:val="28"/>
        </w:rPr>
        <w:t xml:space="preserve"> </w:t>
      </w:r>
      <w:r>
        <w:rPr>
          <w:sz w:val="28"/>
          <w:szCs w:val="28"/>
        </w:rPr>
        <w:t xml:space="preserve">состоялась </w:t>
      </w:r>
      <w:r w:rsidRPr="00CD42F9">
        <w:rPr>
          <w:b/>
          <w:sz w:val="28"/>
          <w:szCs w:val="28"/>
          <w:u w:val="single"/>
          <w:lang w:val="en-US"/>
        </w:rPr>
        <w:t>IX</w:t>
      </w:r>
      <w:r w:rsidRPr="00CD42F9">
        <w:rPr>
          <w:b/>
          <w:sz w:val="28"/>
          <w:szCs w:val="28"/>
          <w:u w:val="single"/>
        </w:rPr>
        <w:t xml:space="preserve"> районная патриотическая акция «Североенисейцы-фронтовикам»</w:t>
      </w:r>
      <w:r w:rsidRPr="00CD42F9">
        <w:rPr>
          <w:sz w:val="28"/>
          <w:szCs w:val="28"/>
          <w:u w:val="single"/>
        </w:rPr>
        <w:t>,</w:t>
      </w:r>
      <w:r w:rsidRPr="00B32B3E">
        <w:rPr>
          <w:sz w:val="28"/>
          <w:szCs w:val="28"/>
        </w:rPr>
        <w:t xml:space="preserve"> рассказывающая о героическом прошлом нашей страны и жизни Северо-Енисейского района в военные годы.</w:t>
      </w:r>
    </w:p>
    <w:p w:rsidR="00F248ED" w:rsidRDefault="00F248ED" w:rsidP="00F248ED">
      <w:pPr>
        <w:ind w:firstLine="567"/>
        <w:jc w:val="both"/>
        <w:rPr>
          <w:sz w:val="28"/>
          <w:szCs w:val="28"/>
        </w:rPr>
      </w:pPr>
      <w:r w:rsidRPr="00CD42F9">
        <w:rPr>
          <w:b/>
          <w:sz w:val="28"/>
          <w:szCs w:val="28"/>
          <w:u w:val="single"/>
        </w:rPr>
        <w:t>В 2018 году патриотическая акция «Североенисейцы-фронтовикам» проходила под темой «Песни тревожной молодости».</w:t>
      </w:r>
      <w:r w:rsidRPr="00B32B3E">
        <w:rPr>
          <w:sz w:val="28"/>
          <w:szCs w:val="28"/>
        </w:rPr>
        <w:t xml:space="preserve"> Эмблемой акции в этом году стали яблоневая ветвь, красная звезда и, конечно же, песня «Катюша». Но участники акции рассказывали зрителям не об истории создания легендарной песни, а о нашей землячке, Катюше </w:t>
      </w:r>
      <w:proofErr w:type="gramStart"/>
      <w:r w:rsidRPr="00B32B3E">
        <w:rPr>
          <w:sz w:val="28"/>
          <w:szCs w:val="28"/>
        </w:rPr>
        <w:t>Безруких</w:t>
      </w:r>
      <w:proofErr w:type="gramEnd"/>
      <w:r w:rsidRPr="00B32B3E">
        <w:rPr>
          <w:sz w:val="28"/>
          <w:szCs w:val="28"/>
        </w:rPr>
        <w:t xml:space="preserve"> – медицинской сестре, которая родилась в 1922 году в поселке Пит-Городок Северо-Енисейского района, была призвана в апреле 1942 года  санинструктором. </w:t>
      </w:r>
    </w:p>
    <w:p w:rsidR="00A075C2" w:rsidRDefault="00A075C2" w:rsidP="00F248ED">
      <w:pPr>
        <w:ind w:firstLine="567"/>
        <w:jc w:val="both"/>
        <w:rPr>
          <w:sz w:val="28"/>
          <w:szCs w:val="28"/>
        </w:rPr>
      </w:pPr>
    </w:p>
    <w:p w:rsidR="00F248ED" w:rsidRDefault="00F248ED" w:rsidP="00877507">
      <w:pPr>
        <w:jc w:val="center"/>
        <w:rPr>
          <w:sz w:val="28"/>
          <w:szCs w:val="28"/>
        </w:rPr>
      </w:pPr>
      <w:r w:rsidRPr="00B32B3E">
        <w:rPr>
          <w:noProof/>
          <w:sz w:val="28"/>
          <w:szCs w:val="28"/>
        </w:rPr>
        <w:drawing>
          <wp:inline distT="0" distB="0" distL="0" distR="0">
            <wp:extent cx="3092012" cy="2753710"/>
            <wp:effectExtent l="19050" t="0" r="0" b="0"/>
            <wp:docPr id="16" name="Рисунок 10" descr="C:\Users\Admin\Desktop\АНАЛИТИКА\МАЙ\30.05-13.05\фото\РДК\5 мая - акция\DSC04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АНАЛИТИКА\МАЙ\30.05-13.05\фото\РДК\5 мая - акция\DSC04597.JPG"/>
                    <pic:cNvPicPr>
                      <a:picLocks noChangeAspect="1" noChangeArrowheads="1"/>
                    </pic:cNvPicPr>
                  </pic:nvPicPr>
                  <pic:blipFill>
                    <a:blip r:embed="rId87" cstate="print"/>
                    <a:srcRect/>
                    <a:stretch>
                      <a:fillRect/>
                    </a:stretch>
                  </pic:blipFill>
                  <pic:spPr bwMode="auto">
                    <a:xfrm>
                      <a:off x="0" y="0"/>
                      <a:ext cx="3099598" cy="2760466"/>
                    </a:xfrm>
                    <a:prstGeom prst="rect">
                      <a:avLst/>
                    </a:prstGeom>
                    <a:ln>
                      <a:noFill/>
                    </a:ln>
                    <a:effectLst>
                      <a:softEdge rad="112500"/>
                    </a:effectLst>
                  </pic:spPr>
                </pic:pic>
              </a:graphicData>
            </a:graphic>
          </wp:inline>
        </w:drawing>
      </w:r>
      <w:r w:rsidRPr="0083030E">
        <w:rPr>
          <w:noProof/>
          <w:sz w:val="28"/>
          <w:szCs w:val="28"/>
        </w:rPr>
        <w:drawing>
          <wp:inline distT="0" distB="0" distL="0" distR="0">
            <wp:extent cx="3092012" cy="2751579"/>
            <wp:effectExtent l="19050" t="0" r="0" b="0"/>
            <wp:docPr id="29" name="Рисунок 12" descr="C:\Users\Admin\Desktop\АНАЛИТИКА\МАЙ\30.05-13.05\фото\СДК п. Н.-Калами\SAM_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АНАЛИТИКА\МАЙ\30.05-13.05\фото\СДК п. Н.-Калами\SAM_0022.JPG"/>
                    <pic:cNvPicPr>
                      <a:picLocks noChangeAspect="1" noChangeArrowheads="1"/>
                    </pic:cNvPicPr>
                  </pic:nvPicPr>
                  <pic:blipFill>
                    <a:blip r:embed="rId88" cstate="print"/>
                    <a:srcRect b="13924"/>
                    <a:stretch>
                      <a:fillRect/>
                    </a:stretch>
                  </pic:blipFill>
                  <pic:spPr bwMode="auto">
                    <a:xfrm flipH="1">
                      <a:off x="0" y="0"/>
                      <a:ext cx="3089476" cy="2749322"/>
                    </a:xfrm>
                    <a:prstGeom prst="rect">
                      <a:avLst/>
                    </a:prstGeom>
                    <a:ln>
                      <a:noFill/>
                    </a:ln>
                    <a:effectLst>
                      <a:softEdge rad="112500"/>
                    </a:effectLst>
                  </pic:spPr>
                </pic:pic>
              </a:graphicData>
            </a:graphic>
          </wp:inline>
        </w:drawing>
      </w:r>
    </w:p>
    <w:p w:rsidR="00F248ED" w:rsidRPr="000A5149" w:rsidRDefault="00F248ED" w:rsidP="00877507">
      <w:pPr>
        <w:jc w:val="center"/>
        <w:rPr>
          <w:b/>
          <w:u w:val="single"/>
        </w:rPr>
      </w:pPr>
      <w:r w:rsidRPr="000A5149">
        <w:rPr>
          <w:b/>
          <w:u w:val="single"/>
        </w:rPr>
        <w:t xml:space="preserve">Площадка «Медсанбат» </w:t>
      </w:r>
      <w:r w:rsidRPr="000A5149">
        <w:rPr>
          <w:b/>
          <w:i/>
        </w:rPr>
        <w:t xml:space="preserve">          </w:t>
      </w:r>
      <w:r>
        <w:rPr>
          <w:b/>
          <w:i/>
        </w:rPr>
        <w:t xml:space="preserve">            </w:t>
      </w:r>
      <w:r w:rsidRPr="000A5149">
        <w:rPr>
          <w:b/>
          <w:i/>
        </w:rPr>
        <w:t xml:space="preserve">      </w:t>
      </w:r>
      <w:r>
        <w:rPr>
          <w:b/>
          <w:i/>
        </w:rPr>
        <w:t xml:space="preserve">    </w:t>
      </w:r>
      <w:r w:rsidRPr="000A5149">
        <w:rPr>
          <w:b/>
          <w:i/>
        </w:rPr>
        <w:t xml:space="preserve">   </w:t>
      </w:r>
      <w:r w:rsidRPr="000A5149">
        <w:rPr>
          <w:b/>
          <w:u w:val="single"/>
        </w:rPr>
        <w:t>Акция «Бессмертный полк»</w:t>
      </w:r>
    </w:p>
    <w:p w:rsidR="00F248ED" w:rsidRDefault="00F248ED" w:rsidP="00F248ED">
      <w:pPr>
        <w:ind w:firstLine="567"/>
        <w:jc w:val="both"/>
        <w:rPr>
          <w:sz w:val="28"/>
          <w:szCs w:val="28"/>
        </w:rPr>
      </w:pPr>
    </w:p>
    <w:p w:rsidR="00F248ED" w:rsidRPr="00B32B3E" w:rsidRDefault="00F248ED" w:rsidP="00F248ED">
      <w:pPr>
        <w:ind w:firstLine="567"/>
        <w:jc w:val="both"/>
        <w:rPr>
          <w:sz w:val="28"/>
          <w:szCs w:val="28"/>
        </w:rPr>
      </w:pPr>
      <w:r w:rsidRPr="0083030E">
        <w:rPr>
          <w:sz w:val="28"/>
          <w:szCs w:val="28"/>
        </w:rPr>
        <w:lastRenderedPageBreak/>
        <w:t>В РДК «Металлург»</w:t>
      </w:r>
      <w:r>
        <w:rPr>
          <w:sz w:val="28"/>
          <w:szCs w:val="28"/>
        </w:rPr>
        <w:t xml:space="preserve"> прошел </w:t>
      </w:r>
      <w:r w:rsidRPr="00CD42F9">
        <w:rPr>
          <w:b/>
          <w:sz w:val="28"/>
          <w:szCs w:val="28"/>
          <w:u w:val="single"/>
        </w:rPr>
        <w:t>праздничный фестиваль песни и танца «Первомай»</w:t>
      </w:r>
      <w:r w:rsidRPr="00CD42F9">
        <w:rPr>
          <w:sz w:val="28"/>
          <w:szCs w:val="28"/>
          <w:u w:val="single"/>
        </w:rPr>
        <w:t>.</w:t>
      </w:r>
      <w:r>
        <w:rPr>
          <w:sz w:val="28"/>
          <w:szCs w:val="28"/>
        </w:rPr>
        <w:t xml:space="preserve"> </w:t>
      </w:r>
      <w:r w:rsidRPr="00B32B3E">
        <w:rPr>
          <w:sz w:val="28"/>
          <w:szCs w:val="28"/>
        </w:rPr>
        <w:t>Известные всем первомайские лозунги «Мир! Труд! Май», звучащие из уст ведущих, их стихотворения и номера художественной самодеятельности от представителей учреждений и организаций городского поселка создали поистине праздничную атмосферу в зрительном зале.</w:t>
      </w:r>
    </w:p>
    <w:p w:rsidR="00F248ED" w:rsidRDefault="00F248ED" w:rsidP="00F248ED">
      <w:pPr>
        <w:ind w:firstLine="567"/>
        <w:jc w:val="both"/>
        <w:rPr>
          <w:b/>
          <w:sz w:val="28"/>
          <w:szCs w:val="28"/>
          <w:u w:val="single"/>
        </w:rPr>
      </w:pPr>
      <w:r w:rsidRPr="00CD42F9">
        <w:rPr>
          <w:b/>
          <w:sz w:val="28"/>
          <w:szCs w:val="28"/>
          <w:u w:val="single"/>
        </w:rPr>
        <w:t>Большим подарком для североенисейцев в этот праздничный день стали выступления всех хореографических коллективов Дома культуры п</w:t>
      </w:r>
      <w:proofErr w:type="gramStart"/>
      <w:r w:rsidRPr="00CD42F9">
        <w:rPr>
          <w:b/>
          <w:sz w:val="28"/>
          <w:szCs w:val="28"/>
          <w:u w:val="single"/>
        </w:rPr>
        <w:t>.Т</w:t>
      </w:r>
      <w:proofErr w:type="gramEnd"/>
      <w:r w:rsidRPr="00CD42F9">
        <w:rPr>
          <w:b/>
          <w:sz w:val="28"/>
          <w:szCs w:val="28"/>
          <w:u w:val="single"/>
        </w:rPr>
        <w:t>ея: «Брусничка», «</w:t>
      </w:r>
      <w:proofErr w:type="spellStart"/>
      <w:r w:rsidRPr="00CD42F9">
        <w:rPr>
          <w:b/>
          <w:sz w:val="28"/>
          <w:szCs w:val="28"/>
          <w:u w:val="single"/>
        </w:rPr>
        <w:t>Теюшка</w:t>
      </w:r>
      <w:proofErr w:type="spellEnd"/>
      <w:r w:rsidRPr="00CD42F9">
        <w:rPr>
          <w:b/>
          <w:sz w:val="28"/>
          <w:szCs w:val="28"/>
          <w:u w:val="single"/>
        </w:rPr>
        <w:t xml:space="preserve">», «Сторонушка», «Сибирячка». </w:t>
      </w:r>
    </w:p>
    <w:p w:rsidR="00F248ED" w:rsidRDefault="00F248ED" w:rsidP="00F248ED">
      <w:pPr>
        <w:ind w:firstLine="567"/>
        <w:jc w:val="both"/>
        <w:rPr>
          <w:b/>
          <w:sz w:val="28"/>
          <w:szCs w:val="28"/>
          <w:u w:val="single"/>
        </w:rPr>
      </w:pPr>
    </w:p>
    <w:p w:rsidR="00F248ED" w:rsidRPr="00CD42F9" w:rsidRDefault="00F248ED" w:rsidP="00F248ED">
      <w:pPr>
        <w:ind w:firstLine="567"/>
        <w:jc w:val="both"/>
        <w:rPr>
          <w:b/>
          <w:sz w:val="28"/>
          <w:szCs w:val="28"/>
          <w:u w:val="single"/>
        </w:rPr>
      </w:pPr>
      <w:r w:rsidRPr="00AF5E60">
        <w:rPr>
          <w:sz w:val="28"/>
          <w:szCs w:val="28"/>
        </w:rPr>
        <w:t xml:space="preserve">Во всех поселках района прошли </w:t>
      </w:r>
      <w:r w:rsidRPr="00CD42F9">
        <w:rPr>
          <w:b/>
          <w:sz w:val="28"/>
          <w:szCs w:val="28"/>
          <w:u w:val="single"/>
        </w:rPr>
        <w:t>митинги и народные гуляния, посвященные празднованию 73-ей годовщины Победы в Великой Отечественной войне.</w:t>
      </w:r>
    </w:p>
    <w:p w:rsidR="00F248ED" w:rsidRDefault="00F248ED" w:rsidP="00F248ED">
      <w:pPr>
        <w:ind w:firstLine="567"/>
        <w:jc w:val="both"/>
        <w:rPr>
          <w:sz w:val="28"/>
          <w:szCs w:val="28"/>
        </w:rPr>
      </w:pPr>
      <w:r w:rsidRPr="00AF5E60">
        <w:rPr>
          <w:sz w:val="28"/>
          <w:szCs w:val="28"/>
        </w:rPr>
        <w:t xml:space="preserve">По традиции на митингах </w:t>
      </w:r>
      <w:r>
        <w:rPr>
          <w:sz w:val="28"/>
          <w:szCs w:val="28"/>
        </w:rPr>
        <w:t>прошла акция «Бессмертный полк», внос копии знамени Победы, минута молчания и возложение цветов и венков к обелискам воинам, погибшим в годы войны.</w:t>
      </w:r>
    </w:p>
    <w:p w:rsidR="00F248ED" w:rsidRDefault="00F248ED" w:rsidP="00F248ED">
      <w:pPr>
        <w:ind w:firstLine="567"/>
        <w:jc w:val="both"/>
        <w:rPr>
          <w:sz w:val="28"/>
          <w:szCs w:val="28"/>
        </w:rPr>
      </w:pPr>
      <w:r>
        <w:rPr>
          <w:sz w:val="28"/>
          <w:szCs w:val="28"/>
        </w:rPr>
        <w:t>Народные гуляния сопровождались концертными номерами артистов поселков, акцией «Солдатская каша», конкурсом «Караоке из песен военных лет», работой интерактивных площадок для детей, показом фильмов военных лет и послевоенного времени.</w:t>
      </w:r>
    </w:p>
    <w:p w:rsidR="00F248ED" w:rsidRDefault="00F248ED" w:rsidP="00F248ED">
      <w:pPr>
        <w:ind w:firstLine="567"/>
        <w:jc w:val="both"/>
        <w:rPr>
          <w:b/>
          <w:sz w:val="28"/>
          <w:szCs w:val="28"/>
          <w:u w:val="single"/>
        </w:rPr>
      </w:pPr>
      <w:r w:rsidRPr="00CD42F9">
        <w:rPr>
          <w:b/>
          <w:sz w:val="28"/>
          <w:szCs w:val="28"/>
          <w:u w:val="single"/>
        </w:rPr>
        <w:t>В день России во всех поселках района прошли праздничные концерты</w:t>
      </w:r>
      <w:r>
        <w:rPr>
          <w:sz w:val="28"/>
          <w:szCs w:val="28"/>
        </w:rPr>
        <w:t xml:space="preserve"> и акции с раздачей буклетов об этом празднике и флагов России. В</w:t>
      </w:r>
      <w:r w:rsidRPr="00B32B3E">
        <w:rPr>
          <w:sz w:val="28"/>
          <w:szCs w:val="28"/>
        </w:rPr>
        <w:t xml:space="preserve"> </w:t>
      </w:r>
      <w:proofErr w:type="spellStart"/>
      <w:r w:rsidRPr="00B32B3E">
        <w:rPr>
          <w:sz w:val="28"/>
          <w:szCs w:val="28"/>
        </w:rPr>
        <w:t>г</w:t>
      </w:r>
      <w:r>
        <w:rPr>
          <w:sz w:val="28"/>
          <w:szCs w:val="28"/>
        </w:rPr>
        <w:t>п</w:t>
      </w:r>
      <w:proofErr w:type="spellEnd"/>
      <w:r>
        <w:rPr>
          <w:sz w:val="28"/>
          <w:szCs w:val="28"/>
        </w:rPr>
        <w:t xml:space="preserve"> Северо–Енисейский н</w:t>
      </w:r>
      <w:r w:rsidRPr="00B32B3E">
        <w:rPr>
          <w:sz w:val="28"/>
          <w:szCs w:val="28"/>
        </w:rPr>
        <w:t>а площади Победы состоялся торжественны</w:t>
      </w:r>
      <w:r>
        <w:rPr>
          <w:sz w:val="28"/>
          <w:szCs w:val="28"/>
        </w:rPr>
        <w:t>й митинг «Россия – Родина моя</w:t>
      </w:r>
      <w:proofErr w:type="gramStart"/>
      <w:r>
        <w:rPr>
          <w:sz w:val="28"/>
          <w:szCs w:val="28"/>
        </w:rPr>
        <w:t xml:space="preserve">»., </w:t>
      </w:r>
      <w:proofErr w:type="gramEnd"/>
      <w:r w:rsidRPr="00CD42F9">
        <w:rPr>
          <w:b/>
          <w:sz w:val="28"/>
          <w:szCs w:val="28"/>
          <w:u w:val="single"/>
        </w:rPr>
        <w:t>на котором по традиции Глава района – И.М. Гайнутдинов вручил юным гражданам Российской Федерации самые главные в их жизни документы – паспорта и провел награждение отличников Всероссийского физкультурно-спортивного комплекса «Готов к труду и обороне».</w:t>
      </w:r>
      <w:r>
        <w:rPr>
          <w:sz w:val="28"/>
          <w:szCs w:val="28"/>
        </w:rPr>
        <w:t xml:space="preserve"> После чего на площади РДК «Металлург» </w:t>
      </w:r>
      <w:r w:rsidRPr="00B32B3E">
        <w:rPr>
          <w:sz w:val="28"/>
          <w:szCs w:val="28"/>
        </w:rPr>
        <w:t xml:space="preserve">состоялся концерт, с патриотическим названием «Пою тебе, моя Россия». </w:t>
      </w:r>
      <w:r w:rsidRPr="00572DC3">
        <w:rPr>
          <w:b/>
          <w:sz w:val="28"/>
          <w:szCs w:val="28"/>
          <w:u w:val="single"/>
        </w:rPr>
        <w:t xml:space="preserve">Концерт был представлен номерами от работников администрации </w:t>
      </w:r>
      <w:r>
        <w:rPr>
          <w:b/>
          <w:sz w:val="28"/>
          <w:szCs w:val="28"/>
          <w:u w:val="single"/>
        </w:rPr>
        <w:t xml:space="preserve">Северо-Енисейского </w:t>
      </w:r>
      <w:r w:rsidRPr="00572DC3">
        <w:rPr>
          <w:b/>
          <w:sz w:val="28"/>
          <w:szCs w:val="28"/>
          <w:u w:val="single"/>
        </w:rPr>
        <w:t>района, а также художественных коллективов РДК «Металлург».</w:t>
      </w:r>
    </w:p>
    <w:p w:rsidR="00F248ED" w:rsidRPr="00572DC3" w:rsidRDefault="00F248ED" w:rsidP="00F248ED">
      <w:pPr>
        <w:ind w:firstLine="567"/>
        <w:jc w:val="both"/>
        <w:rPr>
          <w:b/>
          <w:sz w:val="28"/>
          <w:szCs w:val="28"/>
          <w:u w:val="single"/>
        </w:rPr>
      </w:pPr>
      <w:r w:rsidRPr="00572DC3">
        <w:rPr>
          <w:sz w:val="28"/>
          <w:szCs w:val="28"/>
        </w:rPr>
        <w:t>В июле 2018 года в</w:t>
      </w:r>
      <w:r>
        <w:rPr>
          <w:sz w:val="28"/>
          <w:szCs w:val="28"/>
        </w:rPr>
        <w:t xml:space="preserve"> городском поселке Северо-Енисейский</w:t>
      </w:r>
      <w:r w:rsidRPr="00572DC3">
        <w:rPr>
          <w:sz w:val="28"/>
          <w:szCs w:val="28"/>
        </w:rPr>
        <w:t xml:space="preserve"> и </w:t>
      </w:r>
      <w:r>
        <w:rPr>
          <w:sz w:val="28"/>
          <w:szCs w:val="28"/>
        </w:rPr>
        <w:t xml:space="preserve">в </w:t>
      </w:r>
      <w:r w:rsidRPr="00572DC3">
        <w:rPr>
          <w:sz w:val="28"/>
          <w:szCs w:val="28"/>
        </w:rPr>
        <w:t>п</w:t>
      </w:r>
      <w:r>
        <w:rPr>
          <w:sz w:val="28"/>
          <w:szCs w:val="28"/>
        </w:rPr>
        <w:t xml:space="preserve">оселке </w:t>
      </w:r>
      <w:proofErr w:type="gramStart"/>
      <w:r w:rsidRPr="00572DC3">
        <w:rPr>
          <w:sz w:val="28"/>
          <w:szCs w:val="28"/>
        </w:rPr>
        <w:t>Новая</w:t>
      </w:r>
      <w:proofErr w:type="gramEnd"/>
      <w:r w:rsidRPr="00572DC3">
        <w:rPr>
          <w:sz w:val="28"/>
          <w:szCs w:val="28"/>
        </w:rPr>
        <w:t xml:space="preserve"> Калами прошли </w:t>
      </w:r>
      <w:r w:rsidRPr="00572DC3">
        <w:rPr>
          <w:b/>
          <w:sz w:val="28"/>
          <w:szCs w:val="28"/>
          <w:u w:val="single"/>
        </w:rPr>
        <w:t>праздничные мероприятия, посвященные 20-летию ООО «Соврудник» и ОАО АС «Прииск Дражный», в рамках празднования Дня металлурга.</w:t>
      </w:r>
    </w:p>
    <w:p w:rsidR="00F248ED" w:rsidRPr="00572DC3" w:rsidRDefault="00F248ED" w:rsidP="00F248ED">
      <w:pPr>
        <w:ind w:firstLine="567"/>
        <w:jc w:val="both"/>
        <w:rPr>
          <w:b/>
          <w:sz w:val="28"/>
          <w:szCs w:val="28"/>
          <w:u w:val="single"/>
        </w:rPr>
      </w:pPr>
      <w:r w:rsidRPr="00572DC3">
        <w:rPr>
          <w:b/>
          <w:sz w:val="28"/>
          <w:szCs w:val="28"/>
          <w:u w:val="single"/>
        </w:rPr>
        <w:t>В район прибыли почетные гости из Правительства Красноярского края, г</w:t>
      </w:r>
      <w:proofErr w:type="gramStart"/>
      <w:r w:rsidRPr="00572DC3">
        <w:rPr>
          <w:b/>
          <w:sz w:val="28"/>
          <w:szCs w:val="28"/>
          <w:u w:val="single"/>
        </w:rPr>
        <w:t>.Ч</w:t>
      </w:r>
      <w:proofErr w:type="gramEnd"/>
      <w:r w:rsidRPr="00572DC3">
        <w:rPr>
          <w:b/>
          <w:sz w:val="28"/>
          <w:szCs w:val="28"/>
          <w:u w:val="single"/>
        </w:rPr>
        <w:t xml:space="preserve">елябинска, </w:t>
      </w:r>
      <w:proofErr w:type="spellStart"/>
      <w:r w:rsidRPr="00572DC3">
        <w:rPr>
          <w:b/>
          <w:sz w:val="28"/>
          <w:szCs w:val="28"/>
          <w:u w:val="single"/>
        </w:rPr>
        <w:t>респ</w:t>
      </w:r>
      <w:proofErr w:type="spellEnd"/>
      <w:r w:rsidRPr="00572DC3">
        <w:rPr>
          <w:b/>
          <w:sz w:val="28"/>
          <w:szCs w:val="28"/>
          <w:u w:val="single"/>
        </w:rPr>
        <w:t>.</w:t>
      </w:r>
      <w:r w:rsidR="003D30D4">
        <w:rPr>
          <w:b/>
          <w:sz w:val="28"/>
          <w:szCs w:val="28"/>
          <w:u w:val="single"/>
        </w:rPr>
        <w:t xml:space="preserve"> </w:t>
      </w:r>
      <w:r w:rsidRPr="00572DC3">
        <w:rPr>
          <w:b/>
          <w:sz w:val="28"/>
          <w:szCs w:val="28"/>
          <w:u w:val="single"/>
        </w:rPr>
        <w:t xml:space="preserve">Беларусь, главы </w:t>
      </w:r>
      <w:r>
        <w:rPr>
          <w:b/>
          <w:sz w:val="28"/>
          <w:szCs w:val="28"/>
          <w:u w:val="single"/>
        </w:rPr>
        <w:t>С</w:t>
      </w:r>
      <w:r w:rsidRPr="00572DC3">
        <w:rPr>
          <w:b/>
          <w:sz w:val="28"/>
          <w:szCs w:val="28"/>
          <w:u w:val="single"/>
        </w:rPr>
        <w:t>еверных территорий края.</w:t>
      </w:r>
    </w:p>
    <w:p w:rsidR="00F248ED" w:rsidRPr="00572DC3" w:rsidRDefault="00F248ED" w:rsidP="00F248ED">
      <w:pPr>
        <w:ind w:firstLine="567"/>
        <w:jc w:val="both"/>
        <w:rPr>
          <w:b/>
          <w:sz w:val="28"/>
          <w:szCs w:val="28"/>
          <w:u w:val="single"/>
        </w:rPr>
      </w:pPr>
      <w:r w:rsidRPr="00572DC3">
        <w:rPr>
          <w:sz w:val="28"/>
          <w:szCs w:val="28"/>
          <w:u w:val="single"/>
        </w:rPr>
        <w:t>По традиции состоялось масштабное театрализованное шествие-парад учреждений, предприятий и организаций района</w:t>
      </w:r>
      <w:r>
        <w:rPr>
          <w:sz w:val="28"/>
          <w:szCs w:val="28"/>
        </w:rPr>
        <w:t xml:space="preserve">, после которого почетные гости, приехавшие в район, и представители местной власти </w:t>
      </w:r>
      <w:r w:rsidRPr="00572DC3">
        <w:rPr>
          <w:b/>
          <w:sz w:val="28"/>
          <w:szCs w:val="28"/>
          <w:u w:val="single"/>
        </w:rPr>
        <w:t>посетили поселковы</w:t>
      </w:r>
      <w:r>
        <w:rPr>
          <w:b/>
          <w:sz w:val="28"/>
          <w:szCs w:val="28"/>
          <w:u w:val="single"/>
        </w:rPr>
        <w:t>е</w:t>
      </w:r>
      <w:r w:rsidRPr="00572DC3">
        <w:rPr>
          <w:b/>
          <w:sz w:val="28"/>
          <w:szCs w:val="28"/>
          <w:u w:val="single"/>
        </w:rPr>
        <w:t xml:space="preserve"> </w:t>
      </w:r>
      <w:r w:rsidR="00A075C2" w:rsidRPr="00572DC3">
        <w:rPr>
          <w:b/>
          <w:sz w:val="28"/>
          <w:szCs w:val="28"/>
          <w:u w:val="single"/>
        </w:rPr>
        <w:t>подворь</w:t>
      </w:r>
      <w:r w:rsidR="00A075C2">
        <w:rPr>
          <w:b/>
          <w:sz w:val="28"/>
          <w:szCs w:val="28"/>
          <w:u w:val="single"/>
        </w:rPr>
        <w:t>я</w:t>
      </w:r>
      <w:r w:rsidRPr="00572DC3">
        <w:rPr>
          <w:b/>
          <w:sz w:val="28"/>
          <w:szCs w:val="28"/>
          <w:u w:val="single"/>
        </w:rPr>
        <w:t>.</w:t>
      </w:r>
    </w:p>
    <w:p w:rsidR="00A075C2" w:rsidRDefault="00A075C2" w:rsidP="00F248ED">
      <w:pPr>
        <w:ind w:firstLine="567"/>
        <w:jc w:val="both"/>
        <w:rPr>
          <w:sz w:val="28"/>
          <w:szCs w:val="28"/>
        </w:rPr>
      </w:pPr>
    </w:p>
    <w:p w:rsidR="00F248ED" w:rsidRDefault="00F248ED" w:rsidP="00F248ED">
      <w:pPr>
        <w:ind w:firstLine="567"/>
        <w:jc w:val="both"/>
        <w:rPr>
          <w:sz w:val="28"/>
          <w:szCs w:val="28"/>
        </w:rPr>
      </w:pPr>
      <w:r>
        <w:rPr>
          <w:sz w:val="28"/>
          <w:szCs w:val="28"/>
        </w:rPr>
        <w:t>В обоих поселках состоялись торжественные мероприятия и праздничные концерты с участием краевых звезд эстрады.</w:t>
      </w:r>
    </w:p>
    <w:p w:rsidR="00F248ED" w:rsidRDefault="00F248ED" w:rsidP="00F248ED">
      <w:pPr>
        <w:jc w:val="center"/>
        <w:rPr>
          <w:sz w:val="28"/>
          <w:szCs w:val="28"/>
        </w:rPr>
      </w:pPr>
      <w:r>
        <w:rPr>
          <w:noProof/>
          <w:sz w:val="28"/>
          <w:szCs w:val="28"/>
        </w:rPr>
        <w:lastRenderedPageBreak/>
        <w:drawing>
          <wp:inline distT="0" distB="0" distL="0" distR="0">
            <wp:extent cx="5882351" cy="3538846"/>
            <wp:effectExtent l="19050" t="0" r="4099" b="0"/>
            <wp:docPr id="55" name="Рисунок 2" descr="U:\ОТДЕЛ ЭКОНОМИЧЕСКОГО АНАЛИЗА\КОНКУРСЫ\КОНКУРСЫ 2018\Лучшая орг работы с населением\ФОТО\СЕМИС\20-летие ООО Соврудник\IMG_7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ОТДЕЛ ЭКОНОМИЧЕСКОГО АНАЛИЗА\КОНКУРСЫ\КОНКУРСЫ 2018\Лучшая орг работы с населением\ФОТО\СЕМИС\20-летие ООО Соврудник\IMG_7343.JPG"/>
                    <pic:cNvPicPr>
                      <a:picLocks noChangeAspect="1" noChangeArrowheads="1"/>
                    </pic:cNvPicPr>
                  </pic:nvPicPr>
                  <pic:blipFill>
                    <a:blip r:embed="rId89" cstate="print"/>
                    <a:srcRect/>
                    <a:stretch>
                      <a:fillRect/>
                    </a:stretch>
                  </pic:blipFill>
                  <pic:spPr bwMode="auto">
                    <a:xfrm>
                      <a:off x="0" y="0"/>
                      <a:ext cx="5894148" cy="3545943"/>
                    </a:xfrm>
                    <a:prstGeom prst="rect">
                      <a:avLst/>
                    </a:prstGeom>
                    <a:noFill/>
                    <a:ln w="9525">
                      <a:noFill/>
                      <a:miter lim="800000"/>
                      <a:headEnd/>
                      <a:tailEnd/>
                    </a:ln>
                  </pic:spPr>
                </pic:pic>
              </a:graphicData>
            </a:graphic>
          </wp:inline>
        </w:drawing>
      </w:r>
    </w:p>
    <w:p w:rsidR="00F248ED" w:rsidRPr="000A5149" w:rsidRDefault="00F248ED" w:rsidP="00F248ED">
      <w:pPr>
        <w:jc w:val="center"/>
        <w:rPr>
          <w:b/>
          <w:u w:val="single"/>
        </w:rPr>
      </w:pPr>
      <w:r w:rsidRPr="000A5149">
        <w:rPr>
          <w:b/>
          <w:u w:val="single"/>
        </w:rPr>
        <w:t>Работа поселковых подворий</w:t>
      </w:r>
    </w:p>
    <w:p w:rsidR="00F248ED" w:rsidRDefault="00F248ED" w:rsidP="00F248ED">
      <w:pPr>
        <w:ind w:firstLine="709"/>
        <w:jc w:val="both"/>
        <w:rPr>
          <w:sz w:val="28"/>
          <w:szCs w:val="28"/>
        </w:rPr>
      </w:pPr>
    </w:p>
    <w:p w:rsidR="00F248ED" w:rsidRDefault="00F248ED" w:rsidP="00F248ED">
      <w:pPr>
        <w:ind w:firstLine="567"/>
        <w:jc w:val="both"/>
        <w:rPr>
          <w:sz w:val="28"/>
          <w:szCs w:val="28"/>
        </w:rPr>
      </w:pPr>
      <w:r w:rsidRPr="00CA7BB2">
        <w:rPr>
          <w:sz w:val="28"/>
          <w:szCs w:val="28"/>
        </w:rPr>
        <w:t xml:space="preserve">В </w:t>
      </w:r>
      <w:r w:rsidRPr="00B32B3E">
        <w:rPr>
          <w:sz w:val="28"/>
          <w:szCs w:val="28"/>
        </w:rPr>
        <w:t>посёлке Вельмо про</w:t>
      </w:r>
      <w:r>
        <w:rPr>
          <w:sz w:val="28"/>
          <w:szCs w:val="28"/>
        </w:rPr>
        <w:t>шел</w:t>
      </w:r>
      <w:r w:rsidRPr="00B32B3E">
        <w:rPr>
          <w:sz w:val="28"/>
          <w:szCs w:val="28"/>
        </w:rPr>
        <w:t xml:space="preserve"> </w:t>
      </w:r>
      <w:r w:rsidRPr="003040D4">
        <w:rPr>
          <w:b/>
          <w:sz w:val="28"/>
          <w:szCs w:val="28"/>
          <w:u w:val="single"/>
          <w:lang w:val="en-US"/>
        </w:rPr>
        <w:t>XI</w:t>
      </w:r>
      <w:r w:rsidRPr="003040D4">
        <w:rPr>
          <w:b/>
          <w:sz w:val="28"/>
          <w:szCs w:val="28"/>
          <w:u w:val="single"/>
        </w:rPr>
        <w:t xml:space="preserve"> межнациональный этно-туристический фестиваль «СЭВЭКИ – Легенды Севера».</w:t>
      </w:r>
      <w:r w:rsidRPr="00B32B3E">
        <w:rPr>
          <w:sz w:val="28"/>
          <w:szCs w:val="28"/>
        </w:rPr>
        <w:t xml:space="preserve"> В </w:t>
      </w:r>
      <w:r>
        <w:rPr>
          <w:sz w:val="28"/>
          <w:szCs w:val="28"/>
        </w:rPr>
        <w:t xml:space="preserve">2018 </w:t>
      </w:r>
      <w:r w:rsidRPr="00B32B3E">
        <w:rPr>
          <w:sz w:val="28"/>
          <w:szCs w:val="28"/>
        </w:rPr>
        <w:t xml:space="preserve">году в фестивале приняло </w:t>
      </w:r>
      <w:r w:rsidRPr="001A685B">
        <w:rPr>
          <w:b/>
          <w:sz w:val="28"/>
          <w:szCs w:val="28"/>
          <w:u w:val="single"/>
        </w:rPr>
        <w:t>участие 8 команд</w:t>
      </w:r>
      <w:r w:rsidRPr="00B32B3E">
        <w:rPr>
          <w:sz w:val="28"/>
          <w:szCs w:val="28"/>
        </w:rPr>
        <w:t xml:space="preserve"> (гп Северо-Енисейский, п</w:t>
      </w:r>
      <w:proofErr w:type="gramStart"/>
      <w:r w:rsidRPr="00B32B3E">
        <w:rPr>
          <w:sz w:val="28"/>
          <w:szCs w:val="28"/>
        </w:rPr>
        <w:t>.Т</w:t>
      </w:r>
      <w:proofErr w:type="gramEnd"/>
      <w:r w:rsidRPr="00B32B3E">
        <w:rPr>
          <w:sz w:val="28"/>
          <w:szCs w:val="28"/>
        </w:rPr>
        <w:t xml:space="preserve">ея, п.Брянка, </w:t>
      </w:r>
      <w:proofErr w:type="spellStart"/>
      <w:r w:rsidRPr="00B32B3E">
        <w:rPr>
          <w:sz w:val="28"/>
          <w:szCs w:val="28"/>
        </w:rPr>
        <w:t>п.Вангаш</w:t>
      </w:r>
      <w:proofErr w:type="spellEnd"/>
      <w:r w:rsidRPr="00B32B3E">
        <w:rPr>
          <w:sz w:val="28"/>
          <w:szCs w:val="28"/>
        </w:rPr>
        <w:t xml:space="preserve">, ООО «Соврудник», АО «Полюс Красноярск», команда районной больницы, команда спортивного комплекса «Нерика»), которые соревновались в спортивно-туристических и </w:t>
      </w:r>
      <w:proofErr w:type="spellStart"/>
      <w:r w:rsidRPr="00B32B3E">
        <w:rPr>
          <w:sz w:val="28"/>
          <w:szCs w:val="28"/>
        </w:rPr>
        <w:t>этно-творческих</w:t>
      </w:r>
      <w:proofErr w:type="spellEnd"/>
      <w:r w:rsidRPr="00B32B3E">
        <w:rPr>
          <w:sz w:val="28"/>
          <w:szCs w:val="28"/>
        </w:rPr>
        <w:t xml:space="preserve"> конкурсах.</w:t>
      </w:r>
    </w:p>
    <w:p w:rsidR="00F248ED" w:rsidRPr="00A7457F" w:rsidRDefault="00F248ED" w:rsidP="00F248ED">
      <w:pPr>
        <w:ind w:firstLine="567"/>
        <w:jc w:val="both"/>
        <w:rPr>
          <w:sz w:val="28"/>
          <w:szCs w:val="28"/>
        </w:rPr>
      </w:pPr>
      <w:r>
        <w:rPr>
          <w:sz w:val="28"/>
          <w:szCs w:val="28"/>
        </w:rPr>
        <w:t>З</w:t>
      </w:r>
      <w:r w:rsidRPr="00A7457F">
        <w:rPr>
          <w:sz w:val="28"/>
          <w:szCs w:val="28"/>
        </w:rPr>
        <w:t xml:space="preserve">начимым событием ушедшего года стало присвоение нашему фестивалю «СЭВЭКИ» </w:t>
      </w:r>
      <w:r w:rsidRPr="00A7457F">
        <w:rPr>
          <w:b/>
          <w:sz w:val="28"/>
          <w:szCs w:val="28"/>
        </w:rPr>
        <w:t>награды российского достоинства в конкурсе «Россия: этнический комфорт – 2018», где Северо-Енисейский район</w:t>
      </w:r>
      <w:r w:rsidRPr="00A7457F">
        <w:rPr>
          <w:sz w:val="28"/>
          <w:szCs w:val="28"/>
        </w:rPr>
        <w:t xml:space="preserve"> </w:t>
      </w:r>
      <w:r w:rsidRPr="00A7457F">
        <w:rPr>
          <w:b/>
          <w:sz w:val="28"/>
          <w:szCs w:val="28"/>
        </w:rPr>
        <w:t>занял 1 место среди всех регионов Российской Федерации</w:t>
      </w:r>
      <w:r w:rsidRPr="00A7457F">
        <w:rPr>
          <w:sz w:val="28"/>
          <w:szCs w:val="28"/>
        </w:rPr>
        <w:t>.</w:t>
      </w:r>
    </w:p>
    <w:p w:rsidR="00F248ED" w:rsidRPr="00A7457F" w:rsidRDefault="00F248ED" w:rsidP="00F248ED">
      <w:pPr>
        <w:ind w:firstLine="567"/>
        <w:jc w:val="both"/>
        <w:rPr>
          <w:sz w:val="28"/>
          <w:szCs w:val="28"/>
        </w:rPr>
      </w:pPr>
    </w:p>
    <w:p w:rsidR="00F248ED" w:rsidRPr="009064ED" w:rsidRDefault="00F248ED" w:rsidP="00F248ED">
      <w:pPr>
        <w:ind w:firstLine="567"/>
        <w:jc w:val="both"/>
        <w:rPr>
          <w:b/>
          <w:i/>
          <w:sz w:val="20"/>
          <w:szCs w:val="20"/>
          <w:u w:val="single"/>
        </w:rPr>
      </w:pPr>
      <w:r w:rsidRPr="00A7457F">
        <w:rPr>
          <w:sz w:val="28"/>
          <w:szCs w:val="28"/>
        </w:rPr>
        <w:t xml:space="preserve">В 2018 году в РДК «Металлург» прошёл </w:t>
      </w:r>
      <w:r w:rsidRPr="00A7457F">
        <w:rPr>
          <w:b/>
          <w:sz w:val="28"/>
          <w:szCs w:val="28"/>
          <w:u w:val="single"/>
          <w:lang w:val="en-US"/>
        </w:rPr>
        <w:t>III</w:t>
      </w:r>
      <w:r w:rsidRPr="00A7457F">
        <w:rPr>
          <w:b/>
          <w:sz w:val="28"/>
          <w:szCs w:val="28"/>
          <w:u w:val="single"/>
        </w:rPr>
        <w:t xml:space="preserve"> кочевой фестиваль «БРУСНИКА</w:t>
      </w:r>
      <w:r w:rsidRPr="009064ED">
        <w:rPr>
          <w:b/>
          <w:sz w:val="28"/>
          <w:szCs w:val="28"/>
          <w:u w:val="single"/>
        </w:rPr>
        <w:t>»</w:t>
      </w:r>
      <w:r>
        <w:rPr>
          <w:b/>
          <w:sz w:val="28"/>
          <w:szCs w:val="28"/>
          <w:u w:val="single"/>
        </w:rPr>
        <w:t xml:space="preserve"> </w:t>
      </w:r>
      <w:r w:rsidRPr="009064ED">
        <w:rPr>
          <w:b/>
          <w:sz w:val="28"/>
          <w:szCs w:val="28"/>
          <w:u w:val="single"/>
        </w:rPr>
        <w:t>(Дары Северо-Енисейского района).</w:t>
      </w:r>
    </w:p>
    <w:p w:rsidR="00F248ED" w:rsidRDefault="00F248ED" w:rsidP="00F248ED">
      <w:pPr>
        <w:ind w:firstLine="567"/>
        <w:jc w:val="both"/>
        <w:rPr>
          <w:b/>
          <w:sz w:val="28"/>
          <w:szCs w:val="28"/>
          <w:u w:val="single"/>
        </w:rPr>
      </w:pPr>
      <w:r w:rsidRPr="00B32B3E">
        <w:rPr>
          <w:sz w:val="28"/>
          <w:szCs w:val="28"/>
        </w:rPr>
        <w:t xml:space="preserve">По традиции в рамках фестиваля специалистами РДК «Металлург» был организован концерт художественной самодеятельности, на котором были представлены </w:t>
      </w:r>
      <w:proofErr w:type="spellStart"/>
      <w:r w:rsidRPr="00B32B3E">
        <w:rPr>
          <w:sz w:val="28"/>
          <w:szCs w:val="28"/>
        </w:rPr>
        <w:t>разножанровые</w:t>
      </w:r>
      <w:proofErr w:type="spellEnd"/>
      <w:r w:rsidRPr="00B32B3E">
        <w:rPr>
          <w:sz w:val="28"/>
          <w:szCs w:val="28"/>
        </w:rPr>
        <w:t xml:space="preserve"> номера. </w:t>
      </w:r>
      <w:r w:rsidRPr="00BB61A0">
        <w:rPr>
          <w:b/>
          <w:sz w:val="28"/>
          <w:szCs w:val="28"/>
          <w:u w:val="single"/>
        </w:rPr>
        <w:t>Девочка-Брусничка вначале концерта сказала приветственные слова зрителям и угостила присутствующих брусничным пирогом.</w:t>
      </w:r>
    </w:p>
    <w:p w:rsidR="00F248ED" w:rsidRDefault="00F248ED" w:rsidP="00F248ED">
      <w:pPr>
        <w:ind w:firstLine="567"/>
        <w:jc w:val="both"/>
        <w:rPr>
          <w:sz w:val="28"/>
          <w:szCs w:val="28"/>
        </w:rPr>
      </w:pPr>
      <w:r>
        <w:rPr>
          <w:sz w:val="28"/>
          <w:szCs w:val="28"/>
        </w:rPr>
        <w:t>На продажу были представлены</w:t>
      </w:r>
      <w:r w:rsidRPr="00B32B3E">
        <w:rPr>
          <w:sz w:val="28"/>
          <w:szCs w:val="28"/>
        </w:rPr>
        <w:t xml:space="preserve"> соленья, варенья, молочные продукты, рыба, мясо, овощи, зелень.</w:t>
      </w:r>
    </w:p>
    <w:p w:rsidR="00F248ED" w:rsidRPr="00B32B3E" w:rsidRDefault="00F248ED" w:rsidP="00F248ED">
      <w:pPr>
        <w:ind w:firstLine="567"/>
        <w:jc w:val="both"/>
        <w:rPr>
          <w:sz w:val="28"/>
          <w:szCs w:val="28"/>
        </w:rPr>
      </w:pPr>
      <w:r w:rsidRPr="00B32B3E">
        <w:rPr>
          <w:sz w:val="28"/>
          <w:szCs w:val="28"/>
        </w:rPr>
        <w:t xml:space="preserve">Кроме ярмарки в </w:t>
      </w:r>
      <w:proofErr w:type="gramStart"/>
      <w:r w:rsidRPr="00B32B3E">
        <w:rPr>
          <w:sz w:val="28"/>
          <w:szCs w:val="28"/>
        </w:rPr>
        <w:t>рамках</w:t>
      </w:r>
      <w:proofErr w:type="gramEnd"/>
      <w:r w:rsidRPr="00B32B3E">
        <w:rPr>
          <w:sz w:val="28"/>
          <w:szCs w:val="28"/>
        </w:rPr>
        <w:t xml:space="preserve"> фестиваля прошло два конкурса</w:t>
      </w:r>
      <w:r>
        <w:rPr>
          <w:sz w:val="28"/>
          <w:szCs w:val="28"/>
        </w:rPr>
        <w:t xml:space="preserve">: </w:t>
      </w:r>
      <w:proofErr w:type="gramStart"/>
      <w:r w:rsidRPr="00B32B3E">
        <w:rPr>
          <w:sz w:val="28"/>
          <w:szCs w:val="28"/>
          <w:lang w:val="en-US"/>
        </w:rPr>
        <w:t>II</w:t>
      </w:r>
      <w:r w:rsidRPr="00B32B3E">
        <w:rPr>
          <w:sz w:val="28"/>
          <w:szCs w:val="28"/>
        </w:rPr>
        <w:t xml:space="preserve"> районный конкурс гербариев и флористических работ и </w:t>
      </w:r>
      <w:r w:rsidRPr="00B32B3E">
        <w:rPr>
          <w:sz w:val="28"/>
          <w:szCs w:val="28"/>
          <w:lang w:val="en-US"/>
        </w:rPr>
        <w:t>II</w:t>
      </w:r>
      <w:r w:rsidRPr="00B32B3E">
        <w:rPr>
          <w:sz w:val="28"/>
          <w:szCs w:val="28"/>
        </w:rPr>
        <w:t xml:space="preserve"> районный конкурс-выставка комнатных и садовых цветов и растений «Зелёная феерия».</w:t>
      </w:r>
      <w:proofErr w:type="gramEnd"/>
      <w:r w:rsidRPr="00B32B3E">
        <w:rPr>
          <w:sz w:val="28"/>
          <w:szCs w:val="28"/>
        </w:rPr>
        <w:t xml:space="preserve"> </w:t>
      </w:r>
    </w:p>
    <w:p w:rsidR="00877507" w:rsidRDefault="00877507" w:rsidP="00F248ED">
      <w:pPr>
        <w:ind w:firstLine="567"/>
        <w:jc w:val="both"/>
        <w:rPr>
          <w:sz w:val="28"/>
        </w:rPr>
      </w:pPr>
    </w:p>
    <w:p w:rsidR="00F248ED" w:rsidRPr="001E088C" w:rsidRDefault="00F248ED" w:rsidP="00F248ED">
      <w:pPr>
        <w:ind w:firstLine="567"/>
        <w:jc w:val="both"/>
        <w:rPr>
          <w:sz w:val="28"/>
          <w:szCs w:val="28"/>
          <w:u w:val="single"/>
        </w:rPr>
      </w:pPr>
      <w:r w:rsidRPr="001E088C">
        <w:rPr>
          <w:sz w:val="28"/>
        </w:rPr>
        <w:t>Муниципальное бюджетное учреждение «Централизованная клубная система» на протяжении многих лет</w:t>
      </w:r>
      <w:r w:rsidRPr="00DE25A1">
        <w:rPr>
          <w:b/>
          <w:sz w:val="28"/>
        </w:rPr>
        <w:t xml:space="preserve"> </w:t>
      </w:r>
      <w:r w:rsidRPr="001E088C">
        <w:rPr>
          <w:b/>
          <w:sz w:val="28"/>
          <w:u w:val="single"/>
        </w:rPr>
        <w:t>осуществляет деятельность, ориентированную на культурные потребности населения Северо-Енисейского района.</w:t>
      </w:r>
      <w:r w:rsidRPr="00DE25A1">
        <w:rPr>
          <w:b/>
          <w:sz w:val="28"/>
        </w:rPr>
        <w:t xml:space="preserve"> </w:t>
      </w:r>
      <w:r w:rsidRPr="00D20E87">
        <w:rPr>
          <w:sz w:val="28"/>
          <w:u w:val="single"/>
        </w:rPr>
        <w:t>И о</w:t>
      </w:r>
      <w:r w:rsidRPr="00D20E87">
        <w:rPr>
          <w:sz w:val="28"/>
          <w:szCs w:val="28"/>
          <w:u w:val="single"/>
        </w:rPr>
        <w:t>сновные</w:t>
      </w:r>
      <w:r w:rsidRPr="001E088C">
        <w:rPr>
          <w:sz w:val="28"/>
          <w:szCs w:val="28"/>
          <w:u w:val="single"/>
        </w:rPr>
        <w:t xml:space="preserve"> </w:t>
      </w:r>
      <w:r w:rsidRPr="001E088C">
        <w:rPr>
          <w:sz w:val="28"/>
          <w:szCs w:val="28"/>
          <w:u w:val="single"/>
        </w:rPr>
        <w:lastRenderedPageBreak/>
        <w:t>мероприятия направлены на повышение гражданско-патриотической сознательности населения района, нравственное воспитание населения, организацию просветительских, познавательных, обучающих мероприятий различных направлений.</w:t>
      </w:r>
    </w:p>
    <w:p w:rsidR="00F248ED" w:rsidRDefault="00F248ED" w:rsidP="00F248ED">
      <w:pPr>
        <w:pStyle w:val="af5"/>
        <w:widowControl w:val="0"/>
        <w:autoSpaceDE w:val="0"/>
        <w:autoSpaceDN w:val="0"/>
        <w:adjustRightInd w:val="0"/>
        <w:spacing w:after="0"/>
        <w:ind w:left="0"/>
        <w:jc w:val="center"/>
        <w:rPr>
          <w:rFonts w:ascii="Times New Roman" w:hAnsi="Times New Roman"/>
          <w:b/>
          <w:sz w:val="32"/>
          <w:szCs w:val="32"/>
          <w:u w:val="single"/>
        </w:rPr>
      </w:pPr>
    </w:p>
    <w:p w:rsidR="00F248ED" w:rsidRPr="00F661F4" w:rsidRDefault="00F248ED" w:rsidP="00877507">
      <w:pPr>
        <w:pStyle w:val="af5"/>
        <w:widowControl w:val="0"/>
        <w:autoSpaceDE w:val="0"/>
        <w:autoSpaceDN w:val="0"/>
        <w:adjustRightInd w:val="0"/>
        <w:spacing w:after="0"/>
        <w:ind w:left="0" w:firstLine="567"/>
        <w:jc w:val="both"/>
        <w:rPr>
          <w:rFonts w:cs="Arial"/>
          <w:b/>
          <w:sz w:val="28"/>
          <w:szCs w:val="28"/>
          <w:highlight w:val="cyan"/>
        </w:rPr>
      </w:pPr>
      <w:r w:rsidRPr="00F661F4">
        <w:rPr>
          <w:rFonts w:ascii="Times New Roman" w:hAnsi="Times New Roman"/>
          <w:b/>
          <w:sz w:val="28"/>
          <w:szCs w:val="28"/>
          <w:u w:val="single"/>
        </w:rPr>
        <w:t>Участие учреждений МБУ «Централизованная клубная система Северо-Енисейского района» в целевых программах, конкурсах на предоставление субсидий и грантов:</w:t>
      </w:r>
    </w:p>
    <w:p w:rsidR="00F248ED" w:rsidRPr="007C5852" w:rsidRDefault="00F248ED" w:rsidP="007C5852">
      <w:pPr>
        <w:ind w:firstLine="567"/>
        <w:jc w:val="both"/>
        <w:rPr>
          <w:sz w:val="28"/>
          <w:szCs w:val="28"/>
        </w:rPr>
      </w:pPr>
      <w:proofErr w:type="gramStart"/>
      <w:r w:rsidRPr="007C5852">
        <w:rPr>
          <w:sz w:val="28"/>
          <w:szCs w:val="28"/>
        </w:rPr>
        <w:t xml:space="preserve">Краевой конкурс Министерства финансов Красноярского края на предоставление субсидий муниципальным образованиям Красноярского края из краевого бюджета, </w:t>
      </w:r>
      <w:r w:rsidRPr="007C5852">
        <w:rPr>
          <w:sz w:val="28"/>
          <w:szCs w:val="28"/>
          <w:u w:val="single"/>
        </w:rPr>
        <w:t>в 2018 году</w:t>
      </w:r>
      <w:r w:rsidRPr="007C5852">
        <w:rPr>
          <w:b/>
          <w:sz w:val="28"/>
          <w:szCs w:val="28"/>
        </w:rPr>
        <w:t xml:space="preserve"> </w:t>
      </w:r>
      <w:r w:rsidRPr="007C5852">
        <w:rPr>
          <w:sz w:val="28"/>
          <w:szCs w:val="28"/>
        </w:rPr>
        <w:t xml:space="preserve">выиграна субсидия на реализацию проекта </w:t>
      </w:r>
      <w:r w:rsidRPr="007C5852">
        <w:rPr>
          <w:b/>
          <w:sz w:val="28"/>
          <w:szCs w:val="28"/>
        </w:rPr>
        <w:t>«Создание благоприятных условий проведения выездных мероприятий в РДК «Металлург»</w:t>
      </w:r>
      <w:r w:rsidRPr="007C5852">
        <w:rPr>
          <w:sz w:val="28"/>
          <w:szCs w:val="28"/>
        </w:rPr>
        <w:t xml:space="preserve">, в сумме </w:t>
      </w:r>
      <w:r w:rsidRPr="007C5852">
        <w:rPr>
          <w:b/>
          <w:sz w:val="28"/>
          <w:szCs w:val="28"/>
          <w:u w:val="single"/>
        </w:rPr>
        <w:t>908,0 тыс</w:t>
      </w:r>
      <w:r w:rsidRPr="007C5852">
        <w:rPr>
          <w:sz w:val="28"/>
          <w:szCs w:val="28"/>
          <w:u w:val="single"/>
        </w:rPr>
        <w:t>.</w:t>
      </w:r>
      <w:r w:rsidRPr="007C5852">
        <w:rPr>
          <w:sz w:val="28"/>
          <w:szCs w:val="28"/>
        </w:rPr>
        <w:t xml:space="preserve"> рублей, из которых </w:t>
      </w:r>
      <w:r w:rsidRPr="007C5852">
        <w:rPr>
          <w:b/>
          <w:sz w:val="28"/>
          <w:szCs w:val="28"/>
          <w:u w:val="single"/>
        </w:rPr>
        <w:t>825,5 тыс.</w:t>
      </w:r>
      <w:r w:rsidRPr="007C5852">
        <w:rPr>
          <w:sz w:val="28"/>
          <w:szCs w:val="28"/>
        </w:rPr>
        <w:t xml:space="preserve"> </w:t>
      </w:r>
      <w:r w:rsidRPr="007C5852">
        <w:rPr>
          <w:b/>
          <w:sz w:val="28"/>
          <w:szCs w:val="28"/>
        </w:rPr>
        <w:t>рублей</w:t>
      </w:r>
      <w:r w:rsidRPr="007C5852">
        <w:rPr>
          <w:sz w:val="28"/>
          <w:szCs w:val="28"/>
        </w:rPr>
        <w:t xml:space="preserve"> было выделено за счет средств краевого бюджета на приобретение оборудования для проведения выездных мероприятий, а </w:t>
      </w:r>
      <w:r w:rsidRPr="007C5852">
        <w:rPr>
          <w:b/>
          <w:sz w:val="28"/>
          <w:szCs w:val="28"/>
          <w:u w:val="single"/>
        </w:rPr>
        <w:t>82,5 тыс</w:t>
      </w:r>
      <w:proofErr w:type="gramEnd"/>
      <w:r w:rsidRPr="007C5852">
        <w:rPr>
          <w:b/>
          <w:sz w:val="28"/>
          <w:szCs w:val="28"/>
          <w:u w:val="single"/>
        </w:rPr>
        <w:t>.</w:t>
      </w:r>
      <w:r w:rsidRPr="007C5852">
        <w:rPr>
          <w:b/>
          <w:sz w:val="28"/>
          <w:szCs w:val="28"/>
        </w:rPr>
        <w:t xml:space="preserve"> рублей</w:t>
      </w:r>
      <w:r w:rsidRPr="007C5852">
        <w:rPr>
          <w:sz w:val="28"/>
          <w:szCs w:val="28"/>
        </w:rPr>
        <w:t xml:space="preserve"> было выделено за счёт бюджета района на расходные материалы и установку светового и сценического оборудования.</w:t>
      </w:r>
    </w:p>
    <w:p w:rsidR="00F248ED" w:rsidRPr="007C5852" w:rsidRDefault="00F248ED" w:rsidP="007C5852">
      <w:pPr>
        <w:ind w:firstLine="567"/>
        <w:jc w:val="both"/>
        <w:rPr>
          <w:sz w:val="28"/>
          <w:szCs w:val="28"/>
        </w:rPr>
      </w:pPr>
      <w:proofErr w:type="gramStart"/>
      <w:r w:rsidRPr="007C5852">
        <w:rPr>
          <w:sz w:val="28"/>
          <w:szCs w:val="28"/>
        </w:rPr>
        <w:t xml:space="preserve">Краевой конкурс Министерства культуры края на предоставление субсидий муниципальным образованиям Красноярского края из краевого бюджета, </w:t>
      </w:r>
      <w:r w:rsidRPr="007C5852">
        <w:rPr>
          <w:sz w:val="28"/>
          <w:szCs w:val="28"/>
          <w:u w:val="single"/>
        </w:rPr>
        <w:t>в 2018 году</w:t>
      </w:r>
      <w:r w:rsidRPr="007C5852">
        <w:rPr>
          <w:b/>
          <w:sz w:val="28"/>
          <w:szCs w:val="28"/>
        </w:rPr>
        <w:t xml:space="preserve"> </w:t>
      </w:r>
      <w:r w:rsidRPr="007C5852">
        <w:rPr>
          <w:sz w:val="28"/>
          <w:szCs w:val="28"/>
        </w:rPr>
        <w:t xml:space="preserve">выиграна субсидия для реализации проекта </w:t>
      </w:r>
      <w:r w:rsidRPr="007C5852">
        <w:rPr>
          <w:b/>
          <w:sz w:val="28"/>
          <w:szCs w:val="28"/>
        </w:rPr>
        <w:t>«Коллекция этнических аксессуаров «Узоры Севера»</w:t>
      </w:r>
      <w:r w:rsidRPr="007C5852">
        <w:rPr>
          <w:sz w:val="28"/>
          <w:szCs w:val="28"/>
        </w:rPr>
        <w:t xml:space="preserve">, в сумме </w:t>
      </w:r>
      <w:r w:rsidRPr="007C5852">
        <w:rPr>
          <w:b/>
          <w:sz w:val="28"/>
          <w:szCs w:val="28"/>
          <w:u w:val="single"/>
        </w:rPr>
        <w:t>293,7 тыс.</w:t>
      </w:r>
      <w:r w:rsidRPr="007C5852">
        <w:rPr>
          <w:sz w:val="28"/>
          <w:szCs w:val="28"/>
        </w:rPr>
        <w:t xml:space="preserve"> </w:t>
      </w:r>
      <w:r w:rsidRPr="007C5852">
        <w:rPr>
          <w:b/>
          <w:sz w:val="28"/>
          <w:szCs w:val="28"/>
        </w:rPr>
        <w:t>рублей</w:t>
      </w:r>
      <w:r w:rsidRPr="007C5852">
        <w:rPr>
          <w:sz w:val="28"/>
          <w:szCs w:val="28"/>
        </w:rPr>
        <w:t xml:space="preserve">, из которых </w:t>
      </w:r>
      <w:r w:rsidRPr="007C5852">
        <w:rPr>
          <w:b/>
          <w:sz w:val="28"/>
          <w:szCs w:val="28"/>
          <w:u w:val="single"/>
        </w:rPr>
        <w:t>230,0 тыс.</w:t>
      </w:r>
      <w:r w:rsidRPr="007C5852">
        <w:rPr>
          <w:sz w:val="28"/>
          <w:szCs w:val="28"/>
        </w:rPr>
        <w:t xml:space="preserve"> </w:t>
      </w:r>
      <w:r w:rsidRPr="007C5852">
        <w:rPr>
          <w:b/>
          <w:sz w:val="28"/>
          <w:szCs w:val="28"/>
        </w:rPr>
        <w:t>рублей</w:t>
      </w:r>
      <w:r w:rsidRPr="007C5852">
        <w:rPr>
          <w:sz w:val="28"/>
          <w:szCs w:val="28"/>
        </w:rPr>
        <w:t xml:space="preserve"> было выделено за счет средств краевого бюджета на приобретение швейного оборудования, а </w:t>
      </w:r>
      <w:r w:rsidRPr="007C5852">
        <w:rPr>
          <w:b/>
          <w:sz w:val="28"/>
          <w:szCs w:val="28"/>
          <w:u w:val="single"/>
        </w:rPr>
        <w:t>63,7 тыс.</w:t>
      </w:r>
      <w:r w:rsidRPr="007C5852">
        <w:rPr>
          <w:sz w:val="28"/>
          <w:szCs w:val="28"/>
        </w:rPr>
        <w:t xml:space="preserve"> </w:t>
      </w:r>
      <w:r w:rsidRPr="007C5852">
        <w:rPr>
          <w:b/>
          <w:sz w:val="28"/>
          <w:szCs w:val="28"/>
        </w:rPr>
        <w:t>рублей</w:t>
      </w:r>
      <w:r w:rsidRPr="007C5852">
        <w:rPr>
          <w:sz w:val="28"/>
          <w:szCs w:val="28"/>
        </w:rPr>
        <w:t xml:space="preserve"> было выделено за счёт бюджета района на</w:t>
      </w:r>
      <w:proofErr w:type="gramEnd"/>
      <w:r w:rsidRPr="007C5852">
        <w:rPr>
          <w:sz w:val="28"/>
          <w:szCs w:val="28"/>
        </w:rPr>
        <w:t xml:space="preserve"> расходные материалы для пошива коллекции этнических аксессуаров</w:t>
      </w:r>
    </w:p>
    <w:p w:rsidR="00F248ED" w:rsidRPr="007C5852" w:rsidRDefault="00F248ED" w:rsidP="007C5852">
      <w:pPr>
        <w:ind w:firstLine="567"/>
        <w:jc w:val="both"/>
        <w:rPr>
          <w:sz w:val="28"/>
          <w:szCs w:val="28"/>
        </w:rPr>
      </w:pPr>
      <w:proofErr w:type="gramStart"/>
      <w:r w:rsidRPr="007C5852">
        <w:rPr>
          <w:sz w:val="28"/>
          <w:szCs w:val="28"/>
        </w:rPr>
        <w:t xml:space="preserve">Краевой конкурс Министерства культуры края на реализацию социокультурных проектов по предоставлению субсидий бюджетам муниципальных образований Красноярского края на приобретение специального оборудования, сырья и расходных материалов для муниципальных домов ремесел и муниципальных клубных формирований по ремеслам, а также на обеспечение их участия в региональных, федеральных, международных фестивалях (мероприятиях), выставках, ярмарках, смотрах, конкурсах по художественным народным ремеслам, </w:t>
      </w:r>
      <w:r w:rsidRPr="007C5852">
        <w:rPr>
          <w:sz w:val="28"/>
          <w:szCs w:val="28"/>
          <w:u w:val="single"/>
        </w:rPr>
        <w:t>в 2018 году</w:t>
      </w:r>
      <w:r w:rsidRPr="007C5852">
        <w:rPr>
          <w:b/>
          <w:sz w:val="28"/>
          <w:szCs w:val="28"/>
        </w:rPr>
        <w:t xml:space="preserve"> </w:t>
      </w:r>
      <w:r w:rsidRPr="007C5852">
        <w:rPr>
          <w:sz w:val="28"/>
          <w:szCs w:val="28"/>
        </w:rPr>
        <w:t>выиграна субсидия</w:t>
      </w:r>
      <w:proofErr w:type="gramEnd"/>
      <w:r w:rsidRPr="007C5852">
        <w:rPr>
          <w:sz w:val="28"/>
          <w:szCs w:val="28"/>
        </w:rPr>
        <w:t xml:space="preserve"> на реализацию проекта </w:t>
      </w:r>
      <w:r w:rsidRPr="007C5852">
        <w:rPr>
          <w:b/>
          <w:sz w:val="28"/>
          <w:szCs w:val="28"/>
        </w:rPr>
        <w:t xml:space="preserve">«Повышение творческого мастерства участников </w:t>
      </w:r>
      <w:proofErr w:type="spellStart"/>
      <w:r w:rsidRPr="007C5852">
        <w:rPr>
          <w:b/>
          <w:sz w:val="28"/>
          <w:szCs w:val="28"/>
        </w:rPr>
        <w:t>этно-фольклорного</w:t>
      </w:r>
      <w:proofErr w:type="spellEnd"/>
      <w:r w:rsidRPr="007C5852">
        <w:rPr>
          <w:b/>
          <w:sz w:val="28"/>
          <w:szCs w:val="28"/>
        </w:rPr>
        <w:t xml:space="preserve"> клуба «Легенды Севера»</w:t>
      </w:r>
      <w:r w:rsidRPr="007C5852">
        <w:rPr>
          <w:sz w:val="28"/>
          <w:szCs w:val="28"/>
        </w:rPr>
        <w:t xml:space="preserve">, в сумме </w:t>
      </w:r>
      <w:r w:rsidRPr="007C5852">
        <w:rPr>
          <w:b/>
          <w:sz w:val="28"/>
          <w:szCs w:val="28"/>
          <w:u w:val="single"/>
        </w:rPr>
        <w:t>208,2 тыс.</w:t>
      </w:r>
      <w:r w:rsidRPr="007C5852">
        <w:rPr>
          <w:sz w:val="28"/>
          <w:szCs w:val="28"/>
        </w:rPr>
        <w:t xml:space="preserve"> </w:t>
      </w:r>
      <w:r w:rsidRPr="007C5852">
        <w:rPr>
          <w:b/>
          <w:sz w:val="28"/>
          <w:szCs w:val="28"/>
        </w:rPr>
        <w:t>рублей</w:t>
      </w:r>
      <w:r w:rsidRPr="007C5852">
        <w:rPr>
          <w:sz w:val="28"/>
          <w:szCs w:val="28"/>
        </w:rPr>
        <w:t xml:space="preserve">, из которых </w:t>
      </w:r>
      <w:r w:rsidRPr="007C5852">
        <w:rPr>
          <w:b/>
          <w:sz w:val="28"/>
          <w:szCs w:val="28"/>
          <w:u w:val="single"/>
        </w:rPr>
        <w:t>200,0 тыс.</w:t>
      </w:r>
      <w:r w:rsidRPr="007C5852">
        <w:rPr>
          <w:b/>
          <w:sz w:val="28"/>
          <w:szCs w:val="28"/>
        </w:rPr>
        <w:t xml:space="preserve"> рублей</w:t>
      </w:r>
      <w:r w:rsidRPr="007C5852">
        <w:rPr>
          <w:sz w:val="28"/>
          <w:szCs w:val="28"/>
        </w:rPr>
        <w:t xml:space="preserve"> выделено за счет сре</w:t>
      </w:r>
      <w:proofErr w:type="gramStart"/>
      <w:r w:rsidRPr="007C5852">
        <w:rPr>
          <w:sz w:val="28"/>
          <w:szCs w:val="28"/>
        </w:rPr>
        <w:t>дств кр</w:t>
      </w:r>
      <w:proofErr w:type="gramEnd"/>
      <w:r w:rsidRPr="007C5852">
        <w:rPr>
          <w:sz w:val="28"/>
          <w:szCs w:val="28"/>
        </w:rPr>
        <w:t xml:space="preserve">аевого бюджета на приобретение оборудования </w:t>
      </w:r>
      <w:proofErr w:type="spellStart"/>
      <w:r w:rsidRPr="007C5852">
        <w:rPr>
          <w:sz w:val="28"/>
          <w:szCs w:val="28"/>
        </w:rPr>
        <w:t>этно-фольклорного</w:t>
      </w:r>
      <w:proofErr w:type="spellEnd"/>
      <w:r w:rsidRPr="007C5852">
        <w:rPr>
          <w:sz w:val="28"/>
          <w:szCs w:val="28"/>
        </w:rPr>
        <w:t xml:space="preserve"> клуба, и </w:t>
      </w:r>
      <w:r w:rsidRPr="007C5852">
        <w:rPr>
          <w:b/>
          <w:sz w:val="28"/>
          <w:szCs w:val="28"/>
          <w:u w:val="single"/>
        </w:rPr>
        <w:t>8,3 тыс.</w:t>
      </w:r>
      <w:r w:rsidRPr="007C5852">
        <w:rPr>
          <w:sz w:val="28"/>
          <w:szCs w:val="28"/>
        </w:rPr>
        <w:t xml:space="preserve"> </w:t>
      </w:r>
      <w:r w:rsidRPr="007C5852">
        <w:rPr>
          <w:b/>
          <w:sz w:val="28"/>
          <w:szCs w:val="28"/>
        </w:rPr>
        <w:t xml:space="preserve">рублей </w:t>
      </w:r>
      <w:r w:rsidRPr="007C5852">
        <w:rPr>
          <w:sz w:val="28"/>
          <w:szCs w:val="28"/>
        </w:rPr>
        <w:t>было выделено за счёт бюджета района на приобретение расходных материалов клуба.</w:t>
      </w:r>
    </w:p>
    <w:p w:rsidR="00F248ED" w:rsidRPr="00BD0477" w:rsidRDefault="00F248ED" w:rsidP="00F248ED">
      <w:pPr>
        <w:ind w:firstLine="709"/>
        <w:jc w:val="both"/>
        <w:rPr>
          <w:sz w:val="28"/>
          <w:szCs w:val="28"/>
          <w:highlight w:val="yellow"/>
        </w:rPr>
      </w:pPr>
    </w:p>
    <w:p w:rsidR="00F248ED" w:rsidRDefault="00F248ED" w:rsidP="00F248ED">
      <w:pPr>
        <w:pStyle w:val="2"/>
        <w:numPr>
          <w:ilvl w:val="1"/>
          <w:numId w:val="0"/>
        </w:numPr>
        <w:ind w:left="792" w:hanging="432"/>
        <w:jc w:val="center"/>
        <w:rPr>
          <w:b w:val="0"/>
        </w:rPr>
      </w:pPr>
      <w:bookmarkStart w:id="85" w:name="_Toc361390411"/>
      <w:bookmarkStart w:id="86" w:name="_Toc18153650"/>
      <w:r w:rsidRPr="001A7AB0">
        <w:t>Централизованная библиотечная система Северо-Енисейского района</w:t>
      </w:r>
      <w:bookmarkEnd w:id="85"/>
      <w:bookmarkEnd w:id="86"/>
    </w:p>
    <w:p w:rsidR="00F248ED" w:rsidRPr="001A7AB0" w:rsidRDefault="00F248ED" w:rsidP="00F248ED"/>
    <w:p w:rsidR="00F248ED" w:rsidRPr="00F661F4" w:rsidRDefault="00F248ED" w:rsidP="00F248ED">
      <w:pPr>
        <w:spacing w:line="240" w:lineRule="atLeast"/>
        <w:ind w:firstLine="567"/>
        <w:jc w:val="both"/>
        <w:rPr>
          <w:sz w:val="28"/>
          <w:szCs w:val="28"/>
          <w:u w:val="single"/>
          <w:lang w:eastAsia="en-US"/>
        </w:rPr>
      </w:pPr>
      <w:r w:rsidRPr="00F661F4">
        <w:rPr>
          <w:sz w:val="28"/>
          <w:szCs w:val="28"/>
          <w:lang w:eastAsia="en-US"/>
        </w:rPr>
        <w:t xml:space="preserve">Северо-Енисейская </w:t>
      </w:r>
      <w:r w:rsidRPr="00F661F4">
        <w:rPr>
          <w:sz w:val="28"/>
          <w:szCs w:val="28"/>
        </w:rPr>
        <w:t xml:space="preserve">МБУ «Централизованная библиотечная система» включает в себя </w:t>
      </w:r>
      <w:r w:rsidRPr="00F661F4">
        <w:rPr>
          <w:b/>
          <w:sz w:val="28"/>
          <w:szCs w:val="28"/>
          <w:u w:val="single"/>
        </w:rPr>
        <w:t>2</w:t>
      </w:r>
      <w:r w:rsidRPr="00F661F4">
        <w:rPr>
          <w:sz w:val="28"/>
          <w:szCs w:val="28"/>
          <w:u w:val="single"/>
        </w:rPr>
        <w:t xml:space="preserve"> районные библиотеки (ЦРБ и ЦДБ), </w:t>
      </w:r>
      <w:r w:rsidRPr="00F661F4">
        <w:rPr>
          <w:b/>
          <w:sz w:val="28"/>
          <w:szCs w:val="28"/>
          <w:u w:val="single"/>
        </w:rPr>
        <w:t>6</w:t>
      </w:r>
      <w:r w:rsidRPr="00F661F4">
        <w:rPr>
          <w:sz w:val="28"/>
          <w:szCs w:val="28"/>
          <w:u w:val="single"/>
        </w:rPr>
        <w:t xml:space="preserve"> филиалов и </w:t>
      </w:r>
      <w:r w:rsidRPr="00F661F4">
        <w:rPr>
          <w:b/>
          <w:sz w:val="28"/>
          <w:szCs w:val="28"/>
          <w:u w:val="single"/>
        </w:rPr>
        <w:t>1</w:t>
      </w:r>
      <w:r w:rsidRPr="00F661F4">
        <w:rPr>
          <w:sz w:val="28"/>
          <w:szCs w:val="28"/>
          <w:u w:val="single"/>
        </w:rPr>
        <w:t xml:space="preserve"> пункт книговыдачи в </w:t>
      </w:r>
      <w:proofErr w:type="spellStart"/>
      <w:r w:rsidRPr="00F661F4">
        <w:rPr>
          <w:sz w:val="28"/>
          <w:szCs w:val="28"/>
          <w:u w:val="single"/>
        </w:rPr>
        <w:t>промзоне</w:t>
      </w:r>
      <w:proofErr w:type="spellEnd"/>
      <w:r w:rsidRPr="00F661F4">
        <w:rPr>
          <w:sz w:val="28"/>
          <w:szCs w:val="28"/>
          <w:u w:val="single"/>
        </w:rPr>
        <w:t xml:space="preserve"> </w:t>
      </w:r>
      <w:proofErr w:type="spellStart"/>
      <w:r w:rsidRPr="00F661F4">
        <w:rPr>
          <w:sz w:val="28"/>
          <w:szCs w:val="28"/>
          <w:u w:val="single"/>
        </w:rPr>
        <w:t>Олимпиадинского</w:t>
      </w:r>
      <w:proofErr w:type="spellEnd"/>
      <w:r w:rsidRPr="00F661F4">
        <w:rPr>
          <w:sz w:val="28"/>
          <w:szCs w:val="28"/>
          <w:u w:val="single"/>
        </w:rPr>
        <w:t xml:space="preserve"> </w:t>
      </w:r>
      <w:proofErr w:type="spellStart"/>
      <w:r w:rsidRPr="00F661F4">
        <w:rPr>
          <w:sz w:val="28"/>
          <w:szCs w:val="28"/>
          <w:u w:val="single"/>
        </w:rPr>
        <w:t>ГОКа</w:t>
      </w:r>
      <w:proofErr w:type="spellEnd"/>
      <w:r w:rsidRPr="00F661F4">
        <w:rPr>
          <w:sz w:val="28"/>
          <w:szCs w:val="28"/>
          <w:u w:val="single"/>
        </w:rPr>
        <w:t xml:space="preserve"> при центральной районной библиотеке. </w:t>
      </w:r>
    </w:p>
    <w:p w:rsidR="00F248ED" w:rsidRPr="00FD1533" w:rsidRDefault="00F248ED" w:rsidP="00F248ED">
      <w:pPr>
        <w:spacing w:line="240" w:lineRule="atLeast"/>
        <w:ind w:firstLine="567"/>
        <w:jc w:val="both"/>
        <w:rPr>
          <w:sz w:val="28"/>
          <w:szCs w:val="28"/>
        </w:rPr>
      </w:pPr>
      <w:r w:rsidRPr="00FD1533">
        <w:rPr>
          <w:sz w:val="28"/>
          <w:szCs w:val="28"/>
        </w:rPr>
        <w:lastRenderedPageBreak/>
        <w:t xml:space="preserve">В 2018 году книжный фонд централизованной библиотечной системы района составил </w:t>
      </w:r>
      <w:r>
        <w:rPr>
          <w:b/>
          <w:sz w:val="28"/>
          <w:szCs w:val="28"/>
          <w:u w:val="single"/>
        </w:rPr>
        <w:t>107,97</w:t>
      </w:r>
      <w:r w:rsidRPr="00FD1533">
        <w:rPr>
          <w:b/>
          <w:sz w:val="28"/>
          <w:szCs w:val="28"/>
          <w:u w:val="single"/>
        </w:rPr>
        <w:t xml:space="preserve"> тыс. экземпляров</w:t>
      </w:r>
      <w:r w:rsidRPr="00FD1533">
        <w:rPr>
          <w:sz w:val="28"/>
          <w:szCs w:val="28"/>
        </w:rPr>
        <w:t xml:space="preserve">. Число пользователей центральной библиотечной системы составило </w:t>
      </w:r>
      <w:r w:rsidRPr="00FD1533">
        <w:rPr>
          <w:b/>
          <w:sz w:val="28"/>
          <w:szCs w:val="28"/>
          <w:u w:val="single"/>
        </w:rPr>
        <w:t xml:space="preserve">7 </w:t>
      </w:r>
      <w:r>
        <w:rPr>
          <w:b/>
          <w:sz w:val="28"/>
          <w:szCs w:val="28"/>
          <w:u w:val="single"/>
        </w:rPr>
        <w:t>357</w:t>
      </w:r>
      <w:r w:rsidRPr="00FD1533">
        <w:rPr>
          <w:sz w:val="28"/>
          <w:szCs w:val="28"/>
        </w:rPr>
        <w:t xml:space="preserve"> </w:t>
      </w:r>
      <w:r w:rsidRPr="00FD1533">
        <w:rPr>
          <w:b/>
          <w:sz w:val="28"/>
          <w:szCs w:val="28"/>
          <w:u w:val="single"/>
        </w:rPr>
        <w:t>человека</w:t>
      </w:r>
      <w:r w:rsidRPr="00FD1533">
        <w:rPr>
          <w:sz w:val="28"/>
          <w:szCs w:val="28"/>
        </w:rPr>
        <w:t xml:space="preserve">. </w:t>
      </w:r>
    </w:p>
    <w:p w:rsidR="00F248ED" w:rsidRPr="00FD1533" w:rsidRDefault="00F248ED" w:rsidP="00F248ED">
      <w:pPr>
        <w:ind w:firstLine="567"/>
        <w:jc w:val="both"/>
        <w:rPr>
          <w:b/>
          <w:sz w:val="28"/>
          <w:szCs w:val="28"/>
        </w:rPr>
      </w:pPr>
      <w:r w:rsidRPr="00FD1533">
        <w:rPr>
          <w:sz w:val="28"/>
          <w:szCs w:val="28"/>
        </w:rPr>
        <w:t xml:space="preserve">Книговыдача составила </w:t>
      </w:r>
      <w:r w:rsidRPr="00FD1533">
        <w:rPr>
          <w:b/>
          <w:sz w:val="28"/>
          <w:szCs w:val="28"/>
          <w:u w:val="single"/>
        </w:rPr>
        <w:t>2</w:t>
      </w:r>
      <w:r>
        <w:rPr>
          <w:b/>
          <w:sz w:val="28"/>
          <w:szCs w:val="28"/>
          <w:u w:val="single"/>
        </w:rPr>
        <w:t>2</w:t>
      </w:r>
      <w:r w:rsidRPr="00FD1533">
        <w:rPr>
          <w:b/>
          <w:sz w:val="28"/>
          <w:szCs w:val="28"/>
          <w:u w:val="single"/>
        </w:rPr>
        <w:t>7,5 тыс. экземпляров</w:t>
      </w:r>
      <w:r w:rsidRPr="00FD1533">
        <w:rPr>
          <w:sz w:val="28"/>
          <w:szCs w:val="28"/>
        </w:rPr>
        <w:t xml:space="preserve">: для детей </w:t>
      </w:r>
      <w:r w:rsidRPr="00FD1533">
        <w:rPr>
          <w:b/>
          <w:sz w:val="28"/>
          <w:szCs w:val="28"/>
        </w:rPr>
        <w:t xml:space="preserve">66,3 </w:t>
      </w:r>
      <w:r w:rsidRPr="00FD1533">
        <w:rPr>
          <w:sz w:val="28"/>
          <w:szCs w:val="28"/>
        </w:rPr>
        <w:t xml:space="preserve">тыс. экз., для молодежи </w:t>
      </w:r>
      <w:r w:rsidRPr="00FD1533">
        <w:rPr>
          <w:b/>
          <w:sz w:val="28"/>
          <w:szCs w:val="28"/>
        </w:rPr>
        <w:t>41,2</w:t>
      </w:r>
      <w:r w:rsidRPr="00FD1533">
        <w:rPr>
          <w:sz w:val="28"/>
          <w:szCs w:val="28"/>
        </w:rPr>
        <w:t xml:space="preserve"> тыс. экз., число посещений  </w:t>
      </w:r>
      <w:r>
        <w:rPr>
          <w:b/>
          <w:sz w:val="28"/>
          <w:szCs w:val="28"/>
        </w:rPr>
        <w:t>61 610</w:t>
      </w:r>
      <w:r w:rsidRPr="00FD1533">
        <w:rPr>
          <w:b/>
          <w:sz w:val="28"/>
          <w:szCs w:val="28"/>
        </w:rPr>
        <w:t>.</w:t>
      </w:r>
    </w:p>
    <w:p w:rsidR="00F248ED" w:rsidRPr="00D822FA" w:rsidRDefault="00F248ED" w:rsidP="00F248ED">
      <w:pPr>
        <w:ind w:firstLine="567"/>
        <w:jc w:val="both"/>
        <w:rPr>
          <w:rFonts w:eastAsia="Calibri"/>
          <w:sz w:val="28"/>
          <w:szCs w:val="28"/>
        </w:rPr>
      </w:pPr>
      <w:r w:rsidRPr="00D822FA">
        <w:rPr>
          <w:rFonts w:eastAsia="Calibri"/>
          <w:sz w:val="28"/>
          <w:szCs w:val="28"/>
        </w:rPr>
        <w:t>Характеристика сети общедоступных библиотек представлена в таблице 1</w:t>
      </w:r>
      <w:r w:rsidR="001F1C53">
        <w:rPr>
          <w:rFonts w:eastAsia="Calibri"/>
          <w:sz w:val="28"/>
          <w:szCs w:val="28"/>
        </w:rPr>
        <w:t>6</w:t>
      </w:r>
      <w:r w:rsidRPr="00D822FA">
        <w:rPr>
          <w:rFonts w:eastAsia="Calibri"/>
          <w:sz w:val="28"/>
          <w:szCs w:val="28"/>
        </w:rPr>
        <w:t>.</w:t>
      </w:r>
    </w:p>
    <w:p w:rsidR="00F248ED" w:rsidRPr="00D822FA" w:rsidRDefault="00F248ED" w:rsidP="00F248ED">
      <w:pPr>
        <w:ind w:firstLine="709"/>
        <w:jc w:val="right"/>
        <w:rPr>
          <w:rFonts w:eastAsia="Calibri"/>
          <w:sz w:val="28"/>
          <w:szCs w:val="28"/>
        </w:rPr>
      </w:pPr>
      <w:r w:rsidRPr="00D822FA">
        <w:rPr>
          <w:rFonts w:eastAsia="Calibri"/>
          <w:sz w:val="28"/>
          <w:szCs w:val="28"/>
        </w:rPr>
        <w:t>Таблица 1</w:t>
      </w:r>
      <w:r w:rsidR="001F1C53">
        <w:rPr>
          <w:rFonts w:eastAsia="Calibri"/>
          <w:sz w:val="28"/>
          <w:szCs w:val="28"/>
        </w:rPr>
        <w:t>6</w:t>
      </w:r>
    </w:p>
    <w:p w:rsidR="00F248ED" w:rsidRPr="00D822FA" w:rsidRDefault="00F248ED" w:rsidP="00F248ED">
      <w:pPr>
        <w:jc w:val="center"/>
        <w:rPr>
          <w:rFonts w:eastAsia="Calibri"/>
        </w:rPr>
      </w:pPr>
      <w:r w:rsidRPr="00D822FA">
        <w:rPr>
          <w:rFonts w:eastAsia="Calibri"/>
          <w:sz w:val="28"/>
          <w:szCs w:val="28"/>
        </w:rPr>
        <w:t>Характеристика сети общедоступных библиотек Северо-Енисейского района</w:t>
      </w:r>
    </w:p>
    <w:tbl>
      <w:tblPr>
        <w:tblW w:w="5000" w:type="pct"/>
        <w:tblLook w:val="00A0"/>
      </w:tblPr>
      <w:tblGrid>
        <w:gridCol w:w="2140"/>
        <w:gridCol w:w="1935"/>
        <w:gridCol w:w="1404"/>
        <w:gridCol w:w="1550"/>
        <w:gridCol w:w="1710"/>
        <w:gridCol w:w="1683"/>
      </w:tblGrid>
      <w:tr w:rsidR="00F248ED" w:rsidRPr="00D822FA" w:rsidTr="00CA4AEA">
        <w:trPr>
          <w:trHeight w:val="1246"/>
        </w:trPr>
        <w:tc>
          <w:tcPr>
            <w:tcW w:w="1044" w:type="pct"/>
            <w:tcBorders>
              <w:top w:val="single" w:sz="4" w:space="0" w:color="000000"/>
              <w:left w:val="single" w:sz="4" w:space="0" w:color="000000"/>
              <w:bottom w:val="single" w:sz="4" w:space="0" w:color="000000"/>
              <w:right w:val="nil"/>
            </w:tcBorders>
            <w:vAlign w:val="center"/>
          </w:tcPr>
          <w:p w:rsidR="00F248ED" w:rsidRPr="00D822FA" w:rsidRDefault="00F248ED" w:rsidP="00CA4AEA">
            <w:pPr>
              <w:ind w:firstLine="16"/>
              <w:jc w:val="center"/>
              <w:rPr>
                <w:rFonts w:eastAsia="Calibri"/>
                <w:b/>
              </w:rPr>
            </w:pPr>
            <w:r w:rsidRPr="00D822FA">
              <w:rPr>
                <w:rFonts w:eastAsia="Calibri"/>
                <w:b/>
              </w:rPr>
              <w:t>Муниципальное образование</w:t>
            </w:r>
          </w:p>
        </w:tc>
        <w:tc>
          <w:tcPr>
            <w:tcW w:w="892" w:type="pct"/>
            <w:tcBorders>
              <w:top w:val="single" w:sz="4" w:space="0" w:color="000000"/>
              <w:left w:val="single" w:sz="4" w:space="0" w:color="000000"/>
              <w:bottom w:val="single" w:sz="4" w:space="0" w:color="000000"/>
              <w:right w:val="nil"/>
            </w:tcBorders>
            <w:vAlign w:val="center"/>
          </w:tcPr>
          <w:p w:rsidR="00F248ED" w:rsidRPr="00D822FA" w:rsidRDefault="00F248ED" w:rsidP="00CA4AEA">
            <w:pPr>
              <w:ind w:firstLine="16"/>
              <w:jc w:val="center"/>
              <w:rPr>
                <w:rFonts w:eastAsia="Calibri"/>
                <w:b/>
              </w:rPr>
            </w:pPr>
            <w:r w:rsidRPr="00D822FA">
              <w:rPr>
                <w:rFonts w:eastAsia="Calibri"/>
                <w:b/>
              </w:rPr>
              <w:t>Количество общедоступных библиотек</w:t>
            </w:r>
          </w:p>
        </w:tc>
        <w:tc>
          <w:tcPr>
            <w:tcW w:w="691" w:type="pct"/>
            <w:tcBorders>
              <w:top w:val="single" w:sz="4" w:space="0" w:color="000000"/>
              <w:left w:val="single" w:sz="4" w:space="0" w:color="000000"/>
              <w:bottom w:val="single" w:sz="4" w:space="0" w:color="000000"/>
              <w:right w:val="nil"/>
            </w:tcBorders>
            <w:vAlign w:val="center"/>
          </w:tcPr>
          <w:p w:rsidR="00F248ED" w:rsidRPr="00D822FA" w:rsidRDefault="00F248ED" w:rsidP="00CA4AEA">
            <w:pPr>
              <w:ind w:firstLine="16"/>
              <w:jc w:val="center"/>
              <w:rPr>
                <w:rFonts w:eastAsia="Calibri"/>
                <w:b/>
              </w:rPr>
            </w:pPr>
            <w:r w:rsidRPr="00D822FA">
              <w:rPr>
                <w:rFonts w:eastAsia="Calibri"/>
                <w:b/>
              </w:rPr>
              <w:t>Книжный фонд (тыс. экз.)</w:t>
            </w:r>
          </w:p>
        </w:tc>
        <w:tc>
          <w:tcPr>
            <w:tcW w:w="761" w:type="pct"/>
            <w:tcBorders>
              <w:top w:val="single" w:sz="4" w:space="0" w:color="000000"/>
              <w:left w:val="single" w:sz="4" w:space="0" w:color="000000"/>
              <w:bottom w:val="single" w:sz="4" w:space="0" w:color="000000"/>
              <w:right w:val="nil"/>
            </w:tcBorders>
            <w:vAlign w:val="center"/>
          </w:tcPr>
          <w:p w:rsidR="00F248ED" w:rsidRPr="00D822FA" w:rsidRDefault="00F248ED" w:rsidP="00CA4AEA">
            <w:pPr>
              <w:ind w:firstLine="16"/>
              <w:jc w:val="center"/>
              <w:rPr>
                <w:rFonts w:eastAsia="Calibri"/>
                <w:b/>
              </w:rPr>
            </w:pPr>
            <w:r w:rsidRPr="00D822FA">
              <w:rPr>
                <w:rFonts w:eastAsia="Calibri"/>
                <w:b/>
              </w:rPr>
              <w:t>Количество читателей (чел.)</w:t>
            </w:r>
          </w:p>
        </w:tc>
        <w:tc>
          <w:tcPr>
            <w:tcW w:w="788" w:type="pct"/>
            <w:tcBorders>
              <w:top w:val="single" w:sz="4" w:space="0" w:color="000000"/>
              <w:left w:val="single" w:sz="4" w:space="0" w:color="000000"/>
              <w:bottom w:val="single" w:sz="4" w:space="0" w:color="000000"/>
              <w:right w:val="single" w:sz="4" w:space="0" w:color="auto"/>
            </w:tcBorders>
            <w:vAlign w:val="center"/>
          </w:tcPr>
          <w:p w:rsidR="00F248ED" w:rsidRPr="00D822FA" w:rsidRDefault="00F248ED" w:rsidP="00CA4AEA">
            <w:pPr>
              <w:ind w:firstLine="16"/>
              <w:jc w:val="center"/>
              <w:rPr>
                <w:rFonts w:eastAsia="Calibri"/>
                <w:b/>
              </w:rPr>
            </w:pPr>
            <w:r w:rsidRPr="00D822FA">
              <w:rPr>
                <w:rFonts w:eastAsia="Calibri"/>
                <w:b/>
              </w:rPr>
              <w:t>Книговыдача (тыс. экз.)</w:t>
            </w:r>
          </w:p>
        </w:tc>
        <w:tc>
          <w:tcPr>
            <w:tcW w:w="824" w:type="pct"/>
            <w:tcBorders>
              <w:top w:val="single" w:sz="4" w:space="0" w:color="auto"/>
              <w:left w:val="single" w:sz="4" w:space="0" w:color="auto"/>
              <w:bottom w:val="single" w:sz="4" w:space="0" w:color="auto"/>
              <w:right w:val="single" w:sz="4" w:space="0" w:color="auto"/>
            </w:tcBorders>
            <w:vAlign w:val="center"/>
          </w:tcPr>
          <w:p w:rsidR="00F248ED" w:rsidRPr="00D822FA" w:rsidRDefault="00F248ED" w:rsidP="00CA4AEA">
            <w:pPr>
              <w:ind w:firstLine="16"/>
              <w:jc w:val="center"/>
              <w:rPr>
                <w:rFonts w:eastAsia="Calibri"/>
                <w:b/>
              </w:rPr>
            </w:pPr>
            <w:r w:rsidRPr="00D822FA">
              <w:rPr>
                <w:rFonts w:eastAsia="Calibri"/>
                <w:b/>
              </w:rPr>
              <w:t>Количество посещений</w:t>
            </w:r>
          </w:p>
          <w:p w:rsidR="00F248ED" w:rsidRPr="00D822FA" w:rsidRDefault="00F248ED" w:rsidP="00CA4AEA">
            <w:pPr>
              <w:ind w:firstLine="16"/>
              <w:jc w:val="center"/>
              <w:rPr>
                <w:rFonts w:eastAsia="Calibri"/>
                <w:b/>
              </w:rPr>
            </w:pPr>
            <w:r w:rsidRPr="00D822FA">
              <w:rPr>
                <w:rFonts w:eastAsia="Calibri"/>
                <w:b/>
              </w:rPr>
              <w:t>(тыс. чел.)</w:t>
            </w:r>
          </w:p>
        </w:tc>
      </w:tr>
      <w:tr w:rsidR="00F248ED" w:rsidRPr="00BD0477" w:rsidTr="00CA4AEA">
        <w:trPr>
          <w:trHeight w:val="926"/>
        </w:trPr>
        <w:tc>
          <w:tcPr>
            <w:tcW w:w="1044" w:type="pct"/>
            <w:tcBorders>
              <w:top w:val="nil"/>
              <w:left w:val="single" w:sz="4" w:space="0" w:color="000000"/>
              <w:bottom w:val="single" w:sz="4" w:space="0" w:color="000000"/>
              <w:right w:val="nil"/>
            </w:tcBorders>
            <w:vAlign w:val="center"/>
          </w:tcPr>
          <w:p w:rsidR="00F248ED" w:rsidRPr="00D822FA" w:rsidRDefault="00F248ED" w:rsidP="00CA4AEA">
            <w:pPr>
              <w:ind w:firstLine="16"/>
              <w:jc w:val="center"/>
              <w:rPr>
                <w:rFonts w:eastAsia="Calibri"/>
                <w:sz w:val="28"/>
                <w:szCs w:val="28"/>
              </w:rPr>
            </w:pPr>
            <w:r w:rsidRPr="00D822FA">
              <w:rPr>
                <w:rFonts w:eastAsia="Calibri"/>
                <w:sz w:val="28"/>
                <w:szCs w:val="28"/>
              </w:rPr>
              <w:t>Северо-Енисейский район</w:t>
            </w:r>
          </w:p>
        </w:tc>
        <w:tc>
          <w:tcPr>
            <w:tcW w:w="892" w:type="pct"/>
            <w:tcBorders>
              <w:top w:val="nil"/>
              <w:left w:val="single" w:sz="4" w:space="0" w:color="000000"/>
              <w:bottom w:val="single" w:sz="4" w:space="0" w:color="000000"/>
              <w:right w:val="nil"/>
            </w:tcBorders>
            <w:vAlign w:val="center"/>
          </w:tcPr>
          <w:p w:rsidR="00F248ED" w:rsidRPr="00D822FA" w:rsidRDefault="00F248ED" w:rsidP="00CA4AEA">
            <w:pPr>
              <w:ind w:firstLine="16"/>
              <w:jc w:val="center"/>
              <w:rPr>
                <w:rFonts w:eastAsia="Calibri"/>
                <w:sz w:val="28"/>
                <w:szCs w:val="28"/>
              </w:rPr>
            </w:pPr>
            <w:r w:rsidRPr="00D822FA">
              <w:rPr>
                <w:rFonts w:eastAsia="Calibri"/>
                <w:sz w:val="28"/>
                <w:szCs w:val="28"/>
              </w:rPr>
              <w:t>8</w:t>
            </w:r>
          </w:p>
        </w:tc>
        <w:tc>
          <w:tcPr>
            <w:tcW w:w="691" w:type="pct"/>
            <w:tcBorders>
              <w:top w:val="nil"/>
              <w:left w:val="single" w:sz="4" w:space="0" w:color="000000"/>
              <w:bottom w:val="single" w:sz="4" w:space="0" w:color="000000"/>
              <w:right w:val="nil"/>
            </w:tcBorders>
            <w:vAlign w:val="center"/>
          </w:tcPr>
          <w:p w:rsidR="00F248ED" w:rsidRPr="00D822FA" w:rsidRDefault="00F248ED" w:rsidP="00CA4AEA">
            <w:pPr>
              <w:ind w:firstLine="16"/>
              <w:jc w:val="center"/>
              <w:rPr>
                <w:rFonts w:eastAsia="Calibri"/>
                <w:sz w:val="28"/>
                <w:szCs w:val="28"/>
              </w:rPr>
            </w:pPr>
            <w:r w:rsidRPr="00D822FA">
              <w:rPr>
                <w:rFonts w:eastAsia="Calibri"/>
                <w:sz w:val="28"/>
                <w:szCs w:val="28"/>
              </w:rPr>
              <w:t>107,97</w:t>
            </w:r>
          </w:p>
        </w:tc>
        <w:tc>
          <w:tcPr>
            <w:tcW w:w="761" w:type="pct"/>
            <w:tcBorders>
              <w:top w:val="nil"/>
              <w:left w:val="single" w:sz="4" w:space="0" w:color="000000"/>
              <w:bottom w:val="single" w:sz="4" w:space="0" w:color="000000"/>
              <w:right w:val="nil"/>
            </w:tcBorders>
            <w:vAlign w:val="center"/>
          </w:tcPr>
          <w:p w:rsidR="00F248ED" w:rsidRPr="00D822FA" w:rsidRDefault="00F248ED" w:rsidP="00CA4AEA">
            <w:pPr>
              <w:ind w:firstLine="16"/>
              <w:jc w:val="center"/>
              <w:rPr>
                <w:rFonts w:eastAsia="Calibri"/>
                <w:sz w:val="28"/>
                <w:szCs w:val="28"/>
              </w:rPr>
            </w:pPr>
            <w:r w:rsidRPr="00D822FA">
              <w:rPr>
                <w:rFonts w:eastAsia="Calibri"/>
                <w:sz w:val="28"/>
                <w:szCs w:val="28"/>
              </w:rPr>
              <w:t>7357</w:t>
            </w:r>
          </w:p>
        </w:tc>
        <w:tc>
          <w:tcPr>
            <w:tcW w:w="788" w:type="pct"/>
            <w:tcBorders>
              <w:top w:val="nil"/>
              <w:left w:val="single" w:sz="4" w:space="0" w:color="000000"/>
              <w:bottom w:val="single" w:sz="4" w:space="0" w:color="000000"/>
              <w:right w:val="single" w:sz="4" w:space="0" w:color="auto"/>
            </w:tcBorders>
            <w:vAlign w:val="center"/>
          </w:tcPr>
          <w:p w:rsidR="00F248ED" w:rsidRPr="00D822FA" w:rsidRDefault="00F248ED" w:rsidP="00877507">
            <w:pPr>
              <w:ind w:firstLine="16"/>
              <w:jc w:val="center"/>
              <w:rPr>
                <w:rFonts w:eastAsia="Calibri"/>
                <w:sz w:val="28"/>
                <w:szCs w:val="28"/>
              </w:rPr>
            </w:pPr>
            <w:r w:rsidRPr="00D822FA">
              <w:rPr>
                <w:rFonts w:eastAsia="Calibri"/>
                <w:sz w:val="28"/>
                <w:szCs w:val="28"/>
              </w:rPr>
              <w:t>2</w:t>
            </w:r>
            <w:r w:rsidR="00877507">
              <w:rPr>
                <w:rFonts w:eastAsia="Calibri"/>
                <w:sz w:val="28"/>
                <w:szCs w:val="28"/>
              </w:rPr>
              <w:t>2</w:t>
            </w:r>
            <w:r w:rsidRPr="00D822FA">
              <w:rPr>
                <w:rFonts w:eastAsia="Calibri"/>
                <w:sz w:val="28"/>
                <w:szCs w:val="28"/>
              </w:rPr>
              <w:t>7,5</w:t>
            </w:r>
          </w:p>
        </w:tc>
        <w:tc>
          <w:tcPr>
            <w:tcW w:w="824" w:type="pct"/>
            <w:tcBorders>
              <w:top w:val="single" w:sz="4" w:space="0" w:color="auto"/>
              <w:left w:val="single" w:sz="4" w:space="0" w:color="auto"/>
              <w:bottom w:val="single" w:sz="4" w:space="0" w:color="auto"/>
              <w:right w:val="single" w:sz="4" w:space="0" w:color="auto"/>
            </w:tcBorders>
            <w:vAlign w:val="center"/>
          </w:tcPr>
          <w:p w:rsidR="00F248ED" w:rsidRPr="00D822FA" w:rsidRDefault="00F248ED" w:rsidP="00CA4AEA">
            <w:pPr>
              <w:ind w:firstLine="16"/>
              <w:jc w:val="center"/>
              <w:rPr>
                <w:rFonts w:eastAsia="Calibri"/>
                <w:sz w:val="28"/>
                <w:szCs w:val="28"/>
              </w:rPr>
            </w:pPr>
            <w:r>
              <w:rPr>
                <w:rFonts w:eastAsia="Calibri"/>
                <w:sz w:val="28"/>
                <w:szCs w:val="28"/>
              </w:rPr>
              <w:t>61,6</w:t>
            </w:r>
          </w:p>
        </w:tc>
      </w:tr>
    </w:tbl>
    <w:p w:rsidR="00F248ED" w:rsidRPr="00BD0477" w:rsidRDefault="00F248ED" w:rsidP="00F248ED">
      <w:pPr>
        <w:ind w:firstLine="709"/>
        <w:jc w:val="both"/>
        <w:rPr>
          <w:rFonts w:eastAsia="Calibri"/>
          <w:sz w:val="28"/>
          <w:szCs w:val="28"/>
          <w:highlight w:val="yellow"/>
        </w:rPr>
      </w:pPr>
    </w:p>
    <w:p w:rsidR="00F248ED" w:rsidRDefault="00F248ED" w:rsidP="00F248ED">
      <w:pPr>
        <w:ind w:firstLine="567"/>
        <w:jc w:val="both"/>
        <w:rPr>
          <w:sz w:val="28"/>
          <w:szCs w:val="28"/>
        </w:rPr>
      </w:pPr>
      <w:r>
        <w:rPr>
          <w:b/>
          <w:sz w:val="28"/>
          <w:szCs w:val="28"/>
          <w:u w:val="single"/>
        </w:rPr>
        <w:t xml:space="preserve">2018 </w:t>
      </w:r>
      <w:proofErr w:type="gramStart"/>
      <w:r>
        <w:rPr>
          <w:b/>
          <w:sz w:val="28"/>
          <w:szCs w:val="28"/>
          <w:u w:val="single"/>
        </w:rPr>
        <w:t>годя</w:t>
      </w:r>
      <w:proofErr w:type="gramEnd"/>
      <w:r>
        <w:rPr>
          <w:b/>
          <w:sz w:val="28"/>
          <w:szCs w:val="28"/>
          <w:u w:val="single"/>
        </w:rPr>
        <w:t xml:space="preserve"> прошел в рамках</w:t>
      </w:r>
      <w:r w:rsidRPr="008D7126">
        <w:rPr>
          <w:b/>
          <w:sz w:val="28"/>
          <w:szCs w:val="28"/>
          <w:u w:val="single"/>
        </w:rPr>
        <w:t xml:space="preserve"> года добровольцев и волонтеров в России</w:t>
      </w:r>
      <w:r>
        <w:rPr>
          <w:b/>
          <w:sz w:val="28"/>
          <w:szCs w:val="28"/>
          <w:u w:val="single"/>
        </w:rPr>
        <w:t xml:space="preserve">. МБУ «Централизованная библиотечная система» </w:t>
      </w:r>
      <w:r w:rsidRPr="00FD1533">
        <w:rPr>
          <w:sz w:val="28"/>
          <w:szCs w:val="28"/>
        </w:rPr>
        <w:t>в 2018 году</w:t>
      </w:r>
      <w:r w:rsidRPr="0021003C">
        <w:rPr>
          <w:b/>
          <w:sz w:val="28"/>
          <w:szCs w:val="28"/>
        </w:rPr>
        <w:t xml:space="preserve"> </w:t>
      </w:r>
      <w:r>
        <w:rPr>
          <w:sz w:val="28"/>
          <w:szCs w:val="28"/>
        </w:rPr>
        <w:t xml:space="preserve">проведена акция </w:t>
      </w:r>
      <w:r w:rsidRPr="00FD1533">
        <w:rPr>
          <w:sz w:val="28"/>
          <w:szCs w:val="28"/>
          <w:u w:val="single"/>
        </w:rPr>
        <w:t xml:space="preserve">«Лови момент!» и организован библиотечный </w:t>
      </w:r>
      <w:proofErr w:type="spellStart"/>
      <w:r w:rsidRPr="00FD1533">
        <w:rPr>
          <w:sz w:val="28"/>
          <w:szCs w:val="28"/>
          <w:u w:val="single"/>
        </w:rPr>
        <w:t>квилт</w:t>
      </w:r>
      <w:proofErr w:type="spellEnd"/>
      <w:r w:rsidRPr="00FD1533">
        <w:rPr>
          <w:sz w:val="28"/>
          <w:szCs w:val="28"/>
          <w:u w:val="single"/>
        </w:rPr>
        <w:t xml:space="preserve"> «Кто такие волонтеры и чем они занимаются»</w:t>
      </w:r>
      <w:r>
        <w:rPr>
          <w:sz w:val="28"/>
          <w:szCs w:val="28"/>
        </w:rPr>
        <w:t xml:space="preserve"> в центральной детской библиотеке. </w:t>
      </w:r>
    </w:p>
    <w:p w:rsidR="00F248ED" w:rsidRDefault="00F248ED" w:rsidP="00F248ED">
      <w:pPr>
        <w:ind w:firstLine="567"/>
        <w:jc w:val="both"/>
        <w:rPr>
          <w:sz w:val="28"/>
          <w:szCs w:val="28"/>
        </w:rPr>
      </w:pPr>
      <w:r w:rsidRPr="00AC6E40">
        <w:rPr>
          <w:sz w:val="28"/>
          <w:szCs w:val="28"/>
        </w:rPr>
        <w:t>Цель библиотечной</w:t>
      </w:r>
      <w:r>
        <w:rPr>
          <w:sz w:val="28"/>
          <w:szCs w:val="28"/>
        </w:rPr>
        <w:t xml:space="preserve"> акции</w:t>
      </w:r>
      <w:r w:rsidRPr="00AC6E40">
        <w:rPr>
          <w:sz w:val="28"/>
          <w:szCs w:val="28"/>
        </w:rPr>
        <w:t xml:space="preserve"> </w:t>
      </w:r>
      <w:r>
        <w:rPr>
          <w:sz w:val="28"/>
          <w:szCs w:val="28"/>
        </w:rPr>
        <w:t xml:space="preserve">- </w:t>
      </w:r>
      <w:r w:rsidRPr="00AC6E40">
        <w:rPr>
          <w:sz w:val="28"/>
          <w:szCs w:val="28"/>
        </w:rPr>
        <w:t>продвижение чтения! Каждый пришедший в этот день пользователь библиотеки получал небольшой ценный подарок,</w:t>
      </w:r>
      <w:r>
        <w:rPr>
          <w:sz w:val="28"/>
          <w:szCs w:val="28"/>
        </w:rPr>
        <w:t xml:space="preserve"> </w:t>
      </w:r>
      <w:r w:rsidRPr="00AC6E40">
        <w:rPr>
          <w:sz w:val="28"/>
          <w:szCs w:val="28"/>
        </w:rPr>
        <w:t>если он пришел в этот день за книгой.</w:t>
      </w:r>
      <w:r>
        <w:rPr>
          <w:sz w:val="28"/>
          <w:szCs w:val="28"/>
        </w:rPr>
        <w:t xml:space="preserve"> </w:t>
      </w:r>
    </w:p>
    <w:p w:rsidR="00F248ED" w:rsidRPr="008D7126" w:rsidRDefault="00F248ED" w:rsidP="00F248ED">
      <w:pPr>
        <w:ind w:firstLine="567"/>
        <w:jc w:val="both"/>
        <w:rPr>
          <w:sz w:val="28"/>
          <w:szCs w:val="28"/>
          <w:u w:val="single"/>
        </w:rPr>
      </w:pPr>
      <w:r>
        <w:rPr>
          <w:sz w:val="28"/>
          <w:szCs w:val="28"/>
        </w:rPr>
        <w:t xml:space="preserve">Также каждый желающий принял участие в </w:t>
      </w:r>
      <w:proofErr w:type="gramStart"/>
      <w:r>
        <w:rPr>
          <w:sz w:val="28"/>
          <w:szCs w:val="28"/>
        </w:rPr>
        <w:t>библиотечном</w:t>
      </w:r>
      <w:proofErr w:type="gramEnd"/>
      <w:r>
        <w:rPr>
          <w:sz w:val="28"/>
          <w:szCs w:val="28"/>
        </w:rPr>
        <w:t xml:space="preserve"> </w:t>
      </w:r>
      <w:proofErr w:type="spellStart"/>
      <w:r>
        <w:rPr>
          <w:sz w:val="28"/>
          <w:szCs w:val="28"/>
        </w:rPr>
        <w:t>квилте</w:t>
      </w:r>
      <w:proofErr w:type="spellEnd"/>
      <w:r>
        <w:rPr>
          <w:sz w:val="28"/>
          <w:szCs w:val="28"/>
        </w:rPr>
        <w:t xml:space="preserve">. </w:t>
      </w:r>
      <w:r w:rsidRPr="00F05332">
        <w:rPr>
          <w:sz w:val="28"/>
          <w:szCs w:val="28"/>
        </w:rPr>
        <w:t xml:space="preserve">Что такое </w:t>
      </w:r>
      <w:proofErr w:type="spellStart"/>
      <w:r w:rsidRPr="00F05332">
        <w:rPr>
          <w:sz w:val="28"/>
          <w:szCs w:val="28"/>
        </w:rPr>
        <w:t>квилт</w:t>
      </w:r>
      <w:proofErr w:type="spellEnd"/>
      <w:r w:rsidRPr="00F05332">
        <w:rPr>
          <w:sz w:val="28"/>
          <w:szCs w:val="28"/>
        </w:rPr>
        <w:t>? Это информационный стенд, состоящий из отдельных частей-лоскутов. Чем интересна эта форма? Тем, что информацию на этих лоскутках пишут сами участники, в итоге получается очень яркий, информационно разнообразный стенд. Посв</w:t>
      </w:r>
      <w:r>
        <w:rPr>
          <w:sz w:val="28"/>
          <w:szCs w:val="28"/>
        </w:rPr>
        <w:t>я</w:t>
      </w:r>
      <w:r w:rsidRPr="00F05332">
        <w:rPr>
          <w:sz w:val="28"/>
          <w:szCs w:val="28"/>
        </w:rPr>
        <w:t xml:space="preserve">щён </w:t>
      </w:r>
      <w:proofErr w:type="spellStart"/>
      <w:r w:rsidRPr="00F05332">
        <w:rPr>
          <w:sz w:val="28"/>
          <w:szCs w:val="28"/>
        </w:rPr>
        <w:t>квилт</w:t>
      </w:r>
      <w:proofErr w:type="spellEnd"/>
      <w:r>
        <w:rPr>
          <w:sz w:val="28"/>
          <w:szCs w:val="28"/>
        </w:rPr>
        <w:t xml:space="preserve"> был</w:t>
      </w:r>
      <w:r w:rsidRPr="00F05332">
        <w:rPr>
          <w:sz w:val="28"/>
          <w:szCs w:val="28"/>
        </w:rPr>
        <w:t xml:space="preserve"> </w:t>
      </w:r>
      <w:r w:rsidRPr="008D7126">
        <w:rPr>
          <w:sz w:val="28"/>
          <w:szCs w:val="28"/>
          <w:u w:val="single"/>
        </w:rPr>
        <w:t>Году добровольцев и волонтеров в России.</w:t>
      </w:r>
    </w:p>
    <w:p w:rsidR="00F00E88" w:rsidRDefault="00F00E88" w:rsidP="00877507">
      <w:pPr>
        <w:ind w:firstLine="567"/>
        <w:jc w:val="both"/>
        <w:rPr>
          <w:b/>
          <w:sz w:val="28"/>
          <w:szCs w:val="28"/>
          <w:u w:val="single"/>
        </w:rPr>
      </w:pPr>
    </w:p>
    <w:p w:rsidR="00877507" w:rsidRDefault="00877507" w:rsidP="00877507">
      <w:pPr>
        <w:ind w:firstLine="567"/>
        <w:jc w:val="both"/>
        <w:rPr>
          <w:b/>
          <w:sz w:val="28"/>
          <w:szCs w:val="28"/>
          <w:u w:val="single"/>
        </w:rPr>
      </w:pPr>
      <w:r w:rsidRPr="00594E93">
        <w:rPr>
          <w:b/>
          <w:sz w:val="28"/>
          <w:szCs w:val="28"/>
          <w:u w:val="single"/>
        </w:rPr>
        <w:t>В Общероссийский день библиотек по традиции проходят районные конкурс</w:t>
      </w:r>
      <w:r>
        <w:rPr>
          <w:b/>
          <w:sz w:val="28"/>
          <w:szCs w:val="28"/>
          <w:u w:val="single"/>
        </w:rPr>
        <w:t>ы «</w:t>
      </w:r>
      <w:proofErr w:type="spellStart"/>
      <w:r>
        <w:rPr>
          <w:b/>
          <w:sz w:val="28"/>
          <w:szCs w:val="28"/>
          <w:u w:val="single"/>
        </w:rPr>
        <w:t>Библионочь</w:t>
      </w:r>
      <w:proofErr w:type="spellEnd"/>
      <w:r>
        <w:rPr>
          <w:b/>
          <w:sz w:val="28"/>
          <w:szCs w:val="28"/>
          <w:u w:val="single"/>
        </w:rPr>
        <w:t xml:space="preserve"> – 2018» и </w:t>
      </w:r>
      <w:r w:rsidRPr="00BF5800">
        <w:rPr>
          <w:b/>
          <w:sz w:val="28"/>
          <w:szCs w:val="28"/>
          <w:u w:val="single"/>
        </w:rPr>
        <w:t xml:space="preserve"> «Библиотека года-2018»</w:t>
      </w:r>
    </w:p>
    <w:p w:rsidR="00F248ED" w:rsidRDefault="00F248ED" w:rsidP="00F248ED">
      <w:pPr>
        <w:ind w:firstLine="567"/>
        <w:jc w:val="both"/>
        <w:rPr>
          <w:sz w:val="28"/>
          <w:szCs w:val="28"/>
        </w:rPr>
      </w:pPr>
      <w:r>
        <w:rPr>
          <w:b/>
          <w:sz w:val="28"/>
          <w:szCs w:val="28"/>
        </w:rPr>
        <w:t>В</w:t>
      </w:r>
      <w:r w:rsidRPr="00506E07">
        <w:rPr>
          <w:b/>
          <w:sz w:val="28"/>
          <w:szCs w:val="28"/>
        </w:rPr>
        <w:t xml:space="preserve"> библиотеках района проведены</w:t>
      </w:r>
      <w:r>
        <w:rPr>
          <w:b/>
          <w:sz w:val="28"/>
          <w:szCs w:val="28"/>
        </w:rPr>
        <w:t xml:space="preserve"> </w:t>
      </w:r>
      <w:r w:rsidRPr="00514892">
        <w:rPr>
          <w:sz w:val="28"/>
          <w:szCs w:val="28"/>
          <w:u w:val="single"/>
        </w:rPr>
        <w:t>«День чтения вслух», «Читающий край», «Читаем книги о войне»</w:t>
      </w:r>
      <w:r>
        <w:rPr>
          <w:sz w:val="28"/>
          <w:szCs w:val="28"/>
          <w:u w:val="single"/>
        </w:rPr>
        <w:t>.</w:t>
      </w:r>
      <w:r w:rsidRPr="00506E07">
        <w:rPr>
          <w:sz w:val="28"/>
          <w:szCs w:val="28"/>
        </w:rPr>
        <w:t xml:space="preserve"> </w:t>
      </w:r>
    </w:p>
    <w:p w:rsidR="00F248ED" w:rsidRPr="00594E93" w:rsidRDefault="00F248ED" w:rsidP="00877507">
      <w:pPr>
        <w:ind w:firstLine="708"/>
        <w:jc w:val="both"/>
        <w:rPr>
          <w:b/>
          <w:sz w:val="28"/>
          <w:szCs w:val="28"/>
          <w:u w:val="single"/>
        </w:rPr>
      </w:pPr>
      <w:r>
        <w:rPr>
          <w:sz w:val="28"/>
          <w:szCs w:val="28"/>
        </w:rPr>
        <w:t>В</w:t>
      </w:r>
      <w:r w:rsidRPr="00506E07">
        <w:rPr>
          <w:sz w:val="28"/>
          <w:szCs w:val="28"/>
        </w:rPr>
        <w:t xml:space="preserve"> рамках проведения краевой межведомственной </w:t>
      </w:r>
      <w:r w:rsidRPr="00594E93">
        <w:rPr>
          <w:b/>
          <w:sz w:val="28"/>
          <w:szCs w:val="28"/>
          <w:u w:val="single"/>
        </w:rPr>
        <w:t>акции «Остановим насилие против детей»</w:t>
      </w:r>
      <w:r>
        <w:rPr>
          <w:sz w:val="28"/>
          <w:szCs w:val="28"/>
        </w:rPr>
        <w:t xml:space="preserve"> организова</w:t>
      </w:r>
      <w:r w:rsidRPr="00506E07">
        <w:rPr>
          <w:sz w:val="28"/>
          <w:szCs w:val="28"/>
        </w:rPr>
        <w:t xml:space="preserve">но </w:t>
      </w:r>
      <w:r w:rsidRPr="00594E93">
        <w:rPr>
          <w:b/>
          <w:sz w:val="28"/>
          <w:szCs w:val="28"/>
          <w:u w:val="single"/>
        </w:rPr>
        <w:t>7 книжно-иллюстрированных выставок, 8 мероприятий, подготовлены и розданы памятки.</w:t>
      </w:r>
    </w:p>
    <w:p w:rsidR="00F248ED" w:rsidRPr="00CB2A8D" w:rsidRDefault="00F248ED" w:rsidP="00F248ED">
      <w:pPr>
        <w:ind w:firstLine="567"/>
        <w:jc w:val="both"/>
        <w:rPr>
          <w:sz w:val="28"/>
          <w:szCs w:val="28"/>
          <w:u w:val="single"/>
        </w:rPr>
      </w:pPr>
      <w:r>
        <w:rPr>
          <w:sz w:val="28"/>
          <w:szCs w:val="28"/>
        </w:rPr>
        <w:t>Е</w:t>
      </w:r>
      <w:r w:rsidRPr="0018255D">
        <w:rPr>
          <w:sz w:val="28"/>
          <w:szCs w:val="28"/>
        </w:rPr>
        <w:t xml:space="preserve">жегодно </w:t>
      </w:r>
      <w:r>
        <w:rPr>
          <w:sz w:val="28"/>
          <w:szCs w:val="28"/>
        </w:rPr>
        <w:t xml:space="preserve">библиотеки проводят </w:t>
      </w:r>
      <w:r w:rsidRPr="00442192">
        <w:rPr>
          <w:b/>
          <w:sz w:val="28"/>
          <w:szCs w:val="28"/>
          <w:u w:val="single"/>
        </w:rPr>
        <w:t>Неделю библиотек, Неделю профориентации, Неделю краеведческой литературы, Неделю экологии, Неделю детской и юношеской книги с костюмированными парадами литературных героев, с конкурсами и викторинами.</w:t>
      </w:r>
      <w:r>
        <w:rPr>
          <w:sz w:val="28"/>
          <w:szCs w:val="28"/>
        </w:rPr>
        <w:t xml:space="preserve"> </w:t>
      </w:r>
    </w:p>
    <w:p w:rsidR="00A075C2" w:rsidRDefault="00A075C2" w:rsidP="00F248ED">
      <w:pPr>
        <w:ind w:firstLine="567"/>
        <w:jc w:val="both"/>
        <w:rPr>
          <w:b/>
          <w:sz w:val="28"/>
          <w:szCs w:val="28"/>
          <w:u w:val="single"/>
        </w:rPr>
      </w:pPr>
    </w:p>
    <w:p w:rsidR="00F248ED" w:rsidRDefault="00F248ED" w:rsidP="00F248ED">
      <w:pPr>
        <w:ind w:firstLine="567"/>
        <w:jc w:val="both"/>
        <w:rPr>
          <w:b/>
          <w:sz w:val="28"/>
          <w:szCs w:val="28"/>
          <w:u w:val="single"/>
        </w:rPr>
      </w:pPr>
      <w:r>
        <w:rPr>
          <w:b/>
          <w:sz w:val="28"/>
          <w:szCs w:val="28"/>
          <w:u w:val="single"/>
        </w:rPr>
        <w:t>К</w:t>
      </w:r>
      <w:r w:rsidRPr="00442192">
        <w:rPr>
          <w:b/>
          <w:sz w:val="28"/>
          <w:szCs w:val="28"/>
          <w:u w:val="single"/>
        </w:rPr>
        <w:t>о Дню солидарности в борьбе с терроризмом</w:t>
      </w:r>
      <w:r>
        <w:rPr>
          <w:sz w:val="28"/>
          <w:szCs w:val="28"/>
        </w:rPr>
        <w:t xml:space="preserve"> были оформлены </w:t>
      </w:r>
      <w:r w:rsidRPr="00594E93">
        <w:rPr>
          <w:b/>
          <w:sz w:val="28"/>
          <w:szCs w:val="28"/>
          <w:u w:val="single"/>
        </w:rPr>
        <w:t xml:space="preserve">5 книжно-иллюстрированные выставки, </w:t>
      </w:r>
      <w:r>
        <w:rPr>
          <w:sz w:val="28"/>
          <w:szCs w:val="28"/>
        </w:rPr>
        <w:t xml:space="preserve">изготовлены информационные листовки, посвященные памяти погибших </w:t>
      </w:r>
      <w:r w:rsidRPr="00594E93">
        <w:rPr>
          <w:b/>
          <w:sz w:val="28"/>
          <w:szCs w:val="28"/>
          <w:u w:val="single"/>
        </w:rPr>
        <w:t>в Беслане «</w:t>
      </w:r>
      <w:proofErr w:type="spellStart"/>
      <w:r w:rsidRPr="00594E93">
        <w:rPr>
          <w:b/>
          <w:sz w:val="28"/>
          <w:szCs w:val="28"/>
          <w:u w:val="single"/>
        </w:rPr>
        <w:t>Бесланская</w:t>
      </w:r>
      <w:proofErr w:type="spellEnd"/>
      <w:r w:rsidRPr="00594E93">
        <w:rPr>
          <w:b/>
          <w:sz w:val="28"/>
          <w:szCs w:val="28"/>
          <w:u w:val="single"/>
        </w:rPr>
        <w:t xml:space="preserve"> печаль», закладки-памятки «Чтобы помнили…»</w:t>
      </w:r>
      <w:r>
        <w:rPr>
          <w:b/>
          <w:sz w:val="28"/>
          <w:szCs w:val="28"/>
          <w:u w:val="single"/>
        </w:rPr>
        <w:t>.</w:t>
      </w:r>
    </w:p>
    <w:p w:rsidR="00A075C2" w:rsidRDefault="00A075C2" w:rsidP="00F248ED">
      <w:pPr>
        <w:ind w:firstLine="567"/>
        <w:jc w:val="both"/>
        <w:rPr>
          <w:b/>
          <w:sz w:val="28"/>
          <w:szCs w:val="28"/>
          <w:u w:val="single"/>
        </w:rPr>
      </w:pPr>
    </w:p>
    <w:p w:rsidR="00A075C2" w:rsidRDefault="00A075C2" w:rsidP="00F248ED">
      <w:pPr>
        <w:ind w:firstLine="567"/>
        <w:jc w:val="both"/>
        <w:rPr>
          <w:b/>
          <w:sz w:val="28"/>
          <w:szCs w:val="28"/>
          <w:u w:val="single"/>
        </w:rPr>
      </w:pPr>
    </w:p>
    <w:p w:rsidR="00A075C2" w:rsidRDefault="00A075C2" w:rsidP="00F248ED">
      <w:pPr>
        <w:ind w:firstLine="567"/>
        <w:jc w:val="both"/>
        <w:rPr>
          <w:b/>
          <w:sz w:val="28"/>
          <w:szCs w:val="28"/>
          <w:u w:val="single"/>
        </w:rPr>
      </w:pPr>
    </w:p>
    <w:p w:rsidR="00F248ED" w:rsidRDefault="00F248ED" w:rsidP="00A075C2">
      <w:pPr>
        <w:jc w:val="center"/>
        <w:rPr>
          <w:sz w:val="28"/>
          <w:szCs w:val="28"/>
        </w:rPr>
      </w:pPr>
      <w:r>
        <w:rPr>
          <w:noProof/>
        </w:rPr>
        <w:drawing>
          <wp:inline distT="0" distB="0" distL="0" distR="0">
            <wp:extent cx="6097970" cy="3666517"/>
            <wp:effectExtent l="19050" t="0" r="0" b="0"/>
            <wp:docPr id="1504" name="Рисунок 58"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01"/>
                    <pic:cNvPicPr>
                      <a:picLocks noChangeAspect="1" noChangeArrowheads="1"/>
                    </pic:cNvPicPr>
                  </pic:nvPicPr>
                  <pic:blipFill>
                    <a:blip r:embed="rId90" cstate="print"/>
                    <a:srcRect/>
                    <a:stretch>
                      <a:fillRect/>
                    </a:stretch>
                  </pic:blipFill>
                  <pic:spPr bwMode="auto">
                    <a:xfrm>
                      <a:off x="0" y="0"/>
                      <a:ext cx="6118494" cy="3678857"/>
                    </a:xfrm>
                    <a:prstGeom prst="rect">
                      <a:avLst/>
                    </a:prstGeom>
                    <a:noFill/>
                    <a:ln w="9525">
                      <a:noFill/>
                      <a:miter lim="800000"/>
                      <a:headEnd/>
                      <a:tailEnd/>
                    </a:ln>
                  </pic:spPr>
                </pic:pic>
              </a:graphicData>
            </a:graphic>
          </wp:inline>
        </w:drawing>
      </w:r>
    </w:p>
    <w:p w:rsidR="00A075C2" w:rsidRDefault="00A075C2" w:rsidP="00F248ED">
      <w:pPr>
        <w:ind w:firstLine="567"/>
        <w:jc w:val="both"/>
        <w:rPr>
          <w:b/>
          <w:sz w:val="28"/>
          <w:szCs w:val="28"/>
          <w:u w:val="single"/>
        </w:rPr>
      </w:pPr>
    </w:p>
    <w:p w:rsidR="00F248ED" w:rsidRDefault="00F248ED" w:rsidP="00F248ED">
      <w:pPr>
        <w:ind w:firstLine="567"/>
        <w:jc w:val="both"/>
        <w:rPr>
          <w:sz w:val="28"/>
          <w:szCs w:val="28"/>
        </w:rPr>
      </w:pPr>
      <w:r>
        <w:rPr>
          <w:b/>
          <w:sz w:val="28"/>
          <w:szCs w:val="28"/>
          <w:u w:val="single"/>
        </w:rPr>
        <w:t>П</w:t>
      </w:r>
      <w:r w:rsidRPr="008529EE">
        <w:rPr>
          <w:b/>
          <w:sz w:val="28"/>
          <w:szCs w:val="28"/>
          <w:u w:val="single"/>
        </w:rPr>
        <w:t>о профилактике негативных социальных явлений и популяризации здорового образа жизни</w:t>
      </w:r>
      <w:r>
        <w:rPr>
          <w:sz w:val="28"/>
          <w:szCs w:val="28"/>
        </w:rPr>
        <w:t xml:space="preserve"> в библиотеках МБУ «Централизованная библиотечная система» в 2018 году оформлено </w:t>
      </w:r>
      <w:r w:rsidRPr="00594E93">
        <w:rPr>
          <w:b/>
          <w:sz w:val="28"/>
          <w:szCs w:val="28"/>
          <w:u w:val="single"/>
        </w:rPr>
        <w:t xml:space="preserve">12 </w:t>
      </w:r>
      <w:r>
        <w:rPr>
          <w:sz w:val="28"/>
          <w:szCs w:val="28"/>
        </w:rPr>
        <w:t xml:space="preserve">книжно-иллюстрированных выставок, проведено </w:t>
      </w:r>
      <w:r w:rsidRPr="00594E93">
        <w:rPr>
          <w:b/>
          <w:sz w:val="28"/>
          <w:szCs w:val="28"/>
          <w:u w:val="single"/>
        </w:rPr>
        <w:t xml:space="preserve">10 </w:t>
      </w:r>
      <w:r>
        <w:rPr>
          <w:sz w:val="28"/>
          <w:szCs w:val="28"/>
        </w:rPr>
        <w:t xml:space="preserve">мероприятий, круглые столы, состоялось </w:t>
      </w:r>
      <w:r w:rsidRPr="00594E93">
        <w:rPr>
          <w:b/>
          <w:sz w:val="28"/>
          <w:szCs w:val="28"/>
          <w:u w:val="single"/>
        </w:rPr>
        <w:t xml:space="preserve">15 </w:t>
      </w:r>
      <w:r>
        <w:rPr>
          <w:sz w:val="28"/>
          <w:szCs w:val="28"/>
        </w:rPr>
        <w:t>показов видеороликов антитеррористической направленности;</w:t>
      </w:r>
    </w:p>
    <w:p w:rsidR="00F248ED" w:rsidRPr="000C219C" w:rsidRDefault="00F248ED" w:rsidP="00F248ED">
      <w:pPr>
        <w:ind w:firstLine="567"/>
        <w:jc w:val="both"/>
        <w:rPr>
          <w:b/>
          <w:sz w:val="28"/>
          <w:szCs w:val="28"/>
          <w:u w:val="single"/>
        </w:rPr>
      </w:pPr>
      <w:r>
        <w:rPr>
          <w:b/>
          <w:sz w:val="28"/>
          <w:szCs w:val="28"/>
          <w:u w:val="single"/>
        </w:rPr>
        <w:t>В</w:t>
      </w:r>
      <w:r w:rsidRPr="00A85897">
        <w:rPr>
          <w:b/>
          <w:sz w:val="28"/>
          <w:szCs w:val="28"/>
          <w:u w:val="single"/>
        </w:rPr>
        <w:t xml:space="preserve"> 2018 год</w:t>
      </w:r>
      <w:r>
        <w:rPr>
          <w:b/>
          <w:sz w:val="28"/>
          <w:szCs w:val="28"/>
          <w:u w:val="single"/>
        </w:rPr>
        <w:t>у</w:t>
      </w:r>
      <w:r w:rsidRPr="00A85897">
        <w:rPr>
          <w:b/>
          <w:sz w:val="28"/>
          <w:szCs w:val="28"/>
          <w:u w:val="single"/>
        </w:rPr>
        <w:t xml:space="preserve"> на базе Центральной районной библиотеки и библиотеки-филиала «Истоки» </w:t>
      </w:r>
      <w:r>
        <w:rPr>
          <w:b/>
          <w:sz w:val="28"/>
          <w:szCs w:val="28"/>
          <w:u w:val="single"/>
        </w:rPr>
        <w:t xml:space="preserve">в поселке Тея </w:t>
      </w:r>
      <w:r w:rsidRPr="00A85897">
        <w:rPr>
          <w:b/>
          <w:sz w:val="28"/>
          <w:szCs w:val="28"/>
          <w:u w:val="single"/>
        </w:rPr>
        <w:t>продолжил работу филиал краевого Народного университета «Активное долголетие»</w:t>
      </w:r>
      <w:r>
        <w:rPr>
          <w:sz w:val="28"/>
          <w:szCs w:val="28"/>
        </w:rPr>
        <w:t xml:space="preserve">, факультет «Информатика и право» (ЦРБ), факультет «Культура и искусство» (библиотека «Истоки п. Тея) для пожилых людей. </w:t>
      </w:r>
      <w:r w:rsidRPr="000C219C">
        <w:rPr>
          <w:b/>
          <w:sz w:val="28"/>
          <w:szCs w:val="28"/>
          <w:u w:val="single"/>
        </w:rPr>
        <w:t>На каждом занятии проводились мастер-классы по изготовлению различных сувениров, рисованию.</w:t>
      </w:r>
    </w:p>
    <w:p w:rsidR="00F248ED" w:rsidRDefault="00F248ED" w:rsidP="00F248ED">
      <w:pPr>
        <w:ind w:firstLine="567"/>
        <w:jc w:val="both"/>
        <w:rPr>
          <w:sz w:val="28"/>
          <w:szCs w:val="28"/>
        </w:rPr>
      </w:pPr>
      <w:r>
        <w:rPr>
          <w:b/>
          <w:sz w:val="28"/>
          <w:szCs w:val="28"/>
          <w:u w:val="single"/>
        </w:rPr>
        <w:t>Бо</w:t>
      </w:r>
      <w:r w:rsidRPr="009D6D9A">
        <w:rPr>
          <w:b/>
          <w:sz w:val="28"/>
          <w:szCs w:val="28"/>
          <w:u w:val="single"/>
        </w:rPr>
        <w:t>льшая работа ведется в библиотеках с детьми и подростками в летние каникулы в рамках проекта «Библиотечное лето».</w:t>
      </w:r>
      <w:r>
        <w:rPr>
          <w:sz w:val="28"/>
          <w:szCs w:val="28"/>
        </w:rPr>
        <w:t xml:space="preserve"> В реализации ежегодной программы летнего чтения библиотеками МБУ «Централизованная библиотечная система» было проведено </w:t>
      </w:r>
      <w:r w:rsidRPr="00FA3034">
        <w:rPr>
          <w:b/>
          <w:sz w:val="28"/>
          <w:szCs w:val="28"/>
          <w:u w:val="single"/>
        </w:rPr>
        <w:t>103 мероприятия с охватом 3 772 человек</w:t>
      </w:r>
      <w:r>
        <w:rPr>
          <w:sz w:val="28"/>
          <w:szCs w:val="28"/>
        </w:rPr>
        <w:t xml:space="preserve">. Участники – это дети и подростки, посещающие летние оздоровительные площадки, подростки из летних трудовых отрядов. </w:t>
      </w:r>
    </w:p>
    <w:p w:rsidR="00F248ED" w:rsidRDefault="00F248ED" w:rsidP="00F248ED">
      <w:pPr>
        <w:rPr>
          <w:sz w:val="28"/>
          <w:szCs w:val="28"/>
        </w:rPr>
      </w:pPr>
    </w:p>
    <w:p w:rsidR="00F248ED" w:rsidRPr="00091012" w:rsidRDefault="00F248ED" w:rsidP="00F248ED">
      <w:pPr>
        <w:ind w:firstLine="567"/>
        <w:jc w:val="both"/>
        <w:rPr>
          <w:b/>
          <w:sz w:val="28"/>
          <w:szCs w:val="28"/>
          <w:u w:val="single"/>
        </w:rPr>
      </w:pPr>
      <w:r>
        <w:rPr>
          <w:b/>
          <w:sz w:val="28"/>
          <w:szCs w:val="28"/>
          <w:u w:val="single"/>
        </w:rPr>
        <w:t>В</w:t>
      </w:r>
      <w:r w:rsidRPr="00091012">
        <w:rPr>
          <w:b/>
          <w:sz w:val="28"/>
          <w:szCs w:val="28"/>
          <w:u w:val="single"/>
        </w:rPr>
        <w:t xml:space="preserve"> МБУ «ЦБС» действуют 13 клубов и любительских объединений: </w:t>
      </w:r>
    </w:p>
    <w:p w:rsidR="00F248ED" w:rsidRDefault="00F248ED" w:rsidP="00F248ED">
      <w:pPr>
        <w:numPr>
          <w:ilvl w:val="0"/>
          <w:numId w:val="21"/>
        </w:numPr>
        <w:ind w:left="0" w:firstLine="567"/>
        <w:jc w:val="both"/>
        <w:rPr>
          <w:sz w:val="28"/>
          <w:szCs w:val="28"/>
        </w:rPr>
      </w:pPr>
      <w:r w:rsidRPr="0044245C">
        <w:rPr>
          <w:b/>
          <w:sz w:val="28"/>
          <w:szCs w:val="28"/>
        </w:rPr>
        <w:t>ЦРБ</w:t>
      </w:r>
      <w:r w:rsidRPr="00091012">
        <w:rPr>
          <w:sz w:val="28"/>
          <w:szCs w:val="28"/>
        </w:rPr>
        <w:t xml:space="preserve"> – «Домоседы» (для пожилых людей), </w:t>
      </w:r>
      <w:r>
        <w:rPr>
          <w:sz w:val="28"/>
          <w:szCs w:val="28"/>
        </w:rPr>
        <w:t>литературное объединение «Лира», «Эрудит» (юношеский интеллектуально-дискуссионный клуб).</w:t>
      </w:r>
    </w:p>
    <w:p w:rsidR="00F248ED" w:rsidRDefault="00F248ED" w:rsidP="00F248ED">
      <w:pPr>
        <w:numPr>
          <w:ilvl w:val="0"/>
          <w:numId w:val="21"/>
        </w:numPr>
        <w:ind w:left="0" w:firstLine="567"/>
        <w:jc w:val="both"/>
        <w:rPr>
          <w:sz w:val="28"/>
          <w:szCs w:val="28"/>
        </w:rPr>
      </w:pPr>
      <w:r w:rsidRPr="0044245C">
        <w:rPr>
          <w:b/>
          <w:sz w:val="28"/>
          <w:szCs w:val="28"/>
        </w:rPr>
        <w:t>ЦДБ</w:t>
      </w:r>
      <w:r>
        <w:rPr>
          <w:sz w:val="28"/>
          <w:szCs w:val="28"/>
        </w:rPr>
        <w:t xml:space="preserve"> – «Традиция» (клуб семейного чтения).</w:t>
      </w:r>
    </w:p>
    <w:p w:rsidR="00F248ED" w:rsidRDefault="00F248ED" w:rsidP="00F248ED">
      <w:pPr>
        <w:numPr>
          <w:ilvl w:val="0"/>
          <w:numId w:val="21"/>
        </w:numPr>
        <w:ind w:left="0" w:firstLine="567"/>
        <w:jc w:val="both"/>
        <w:rPr>
          <w:sz w:val="28"/>
          <w:szCs w:val="28"/>
        </w:rPr>
      </w:pPr>
      <w:proofErr w:type="gramStart"/>
      <w:r>
        <w:rPr>
          <w:b/>
          <w:sz w:val="28"/>
          <w:szCs w:val="28"/>
        </w:rPr>
        <w:t xml:space="preserve">Библиотека-филиал №4 </w:t>
      </w:r>
      <w:r w:rsidRPr="0044245C">
        <w:rPr>
          <w:b/>
          <w:sz w:val="28"/>
          <w:szCs w:val="28"/>
        </w:rPr>
        <w:t>п. Енашимо</w:t>
      </w:r>
      <w:r>
        <w:rPr>
          <w:sz w:val="28"/>
          <w:szCs w:val="28"/>
        </w:rPr>
        <w:t xml:space="preserve"> – «Сибирячка» (женский клуб), «РОСТ» (рисуем, общаемся, сочиняем, творим).</w:t>
      </w:r>
      <w:proofErr w:type="gramEnd"/>
    </w:p>
    <w:p w:rsidR="00F248ED" w:rsidRDefault="00F248ED" w:rsidP="00F248ED">
      <w:pPr>
        <w:numPr>
          <w:ilvl w:val="0"/>
          <w:numId w:val="21"/>
        </w:numPr>
        <w:ind w:left="0" w:firstLine="567"/>
        <w:jc w:val="both"/>
        <w:rPr>
          <w:sz w:val="28"/>
          <w:szCs w:val="28"/>
        </w:rPr>
      </w:pPr>
      <w:r>
        <w:rPr>
          <w:b/>
          <w:sz w:val="28"/>
          <w:szCs w:val="28"/>
        </w:rPr>
        <w:t xml:space="preserve">Библиотека-филиал №5 </w:t>
      </w:r>
      <w:r w:rsidRPr="0044245C">
        <w:rPr>
          <w:b/>
          <w:sz w:val="28"/>
          <w:szCs w:val="28"/>
        </w:rPr>
        <w:t>п. Вангаш</w:t>
      </w:r>
      <w:r>
        <w:rPr>
          <w:sz w:val="28"/>
          <w:szCs w:val="28"/>
        </w:rPr>
        <w:t xml:space="preserve"> – кружок «Живи, книга!». </w:t>
      </w:r>
    </w:p>
    <w:p w:rsidR="00F248ED" w:rsidRDefault="00F248ED" w:rsidP="00F248ED">
      <w:pPr>
        <w:numPr>
          <w:ilvl w:val="0"/>
          <w:numId w:val="21"/>
        </w:numPr>
        <w:ind w:left="0" w:firstLine="567"/>
        <w:jc w:val="both"/>
        <w:rPr>
          <w:sz w:val="28"/>
          <w:szCs w:val="28"/>
        </w:rPr>
      </w:pPr>
      <w:r>
        <w:rPr>
          <w:b/>
          <w:sz w:val="28"/>
          <w:szCs w:val="28"/>
        </w:rPr>
        <w:lastRenderedPageBreak/>
        <w:t xml:space="preserve">Библиотека-филиал №1 </w:t>
      </w:r>
      <w:r w:rsidRPr="0044245C">
        <w:rPr>
          <w:b/>
          <w:sz w:val="28"/>
          <w:szCs w:val="28"/>
        </w:rPr>
        <w:t>п. Вельмо</w:t>
      </w:r>
      <w:r>
        <w:rPr>
          <w:sz w:val="28"/>
          <w:szCs w:val="28"/>
        </w:rPr>
        <w:t xml:space="preserve"> – «</w:t>
      </w:r>
      <w:proofErr w:type="spellStart"/>
      <w:r>
        <w:rPr>
          <w:sz w:val="28"/>
          <w:szCs w:val="28"/>
        </w:rPr>
        <w:t>Книгомир</w:t>
      </w:r>
      <w:proofErr w:type="spellEnd"/>
      <w:r>
        <w:rPr>
          <w:sz w:val="28"/>
          <w:szCs w:val="28"/>
        </w:rPr>
        <w:t>» (детский клуб)</w:t>
      </w:r>
      <w:proofErr w:type="gramStart"/>
      <w:r>
        <w:rPr>
          <w:sz w:val="28"/>
          <w:szCs w:val="28"/>
        </w:rPr>
        <w:t>,«</w:t>
      </w:r>
      <w:proofErr w:type="gramEnd"/>
      <w:r>
        <w:rPr>
          <w:sz w:val="28"/>
          <w:szCs w:val="28"/>
        </w:rPr>
        <w:t>Вдохновение» (юношеский интеллектуальный клуб).</w:t>
      </w:r>
    </w:p>
    <w:p w:rsidR="00F248ED" w:rsidRDefault="00F248ED" w:rsidP="00F248ED">
      <w:pPr>
        <w:numPr>
          <w:ilvl w:val="0"/>
          <w:numId w:val="21"/>
        </w:numPr>
        <w:ind w:left="0" w:firstLine="567"/>
        <w:jc w:val="both"/>
        <w:rPr>
          <w:sz w:val="28"/>
          <w:szCs w:val="28"/>
        </w:rPr>
      </w:pPr>
      <w:r>
        <w:rPr>
          <w:b/>
          <w:sz w:val="28"/>
          <w:szCs w:val="28"/>
        </w:rPr>
        <w:t xml:space="preserve">Библиотека-филиал №3 </w:t>
      </w:r>
      <w:r w:rsidRPr="0044245C">
        <w:rPr>
          <w:b/>
          <w:sz w:val="28"/>
          <w:szCs w:val="28"/>
        </w:rPr>
        <w:t>п. Брянка</w:t>
      </w:r>
      <w:r>
        <w:rPr>
          <w:sz w:val="28"/>
          <w:szCs w:val="28"/>
        </w:rPr>
        <w:t xml:space="preserve"> – «Дошкольник» (детский клуб).</w:t>
      </w:r>
    </w:p>
    <w:p w:rsidR="00F248ED" w:rsidRDefault="00F248ED" w:rsidP="00F248ED">
      <w:pPr>
        <w:numPr>
          <w:ilvl w:val="0"/>
          <w:numId w:val="21"/>
        </w:numPr>
        <w:ind w:left="0" w:firstLine="567"/>
        <w:jc w:val="both"/>
        <w:rPr>
          <w:sz w:val="28"/>
          <w:szCs w:val="28"/>
        </w:rPr>
      </w:pPr>
      <w:r>
        <w:rPr>
          <w:b/>
          <w:sz w:val="28"/>
          <w:szCs w:val="28"/>
        </w:rPr>
        <w:t xml:space="preserve">Библиотека-филиал «Истоки» </w:t>
      </w:r>
      <w:r w:rsidRPr="0044245C">
        <w:rPr>
          <w:b/>
          <w:sz w:val="28"/>
          <w:szCs w:val="28"/>
        </w:rPr>
        <w:t>п. Тея</w:t>
      </w:r>
      <w:r>
        <w:rPr>
          <w:sz w:val="28"/>
          <w:szCs w:val="28"/>
        </w:rPr>
        <w:t xml:space="preserve"> – «</w:t>
      </w:r>
      <w:proofErr w:type="spellStart"/>
      <w:r>
        <w:rPr>
          <w:sz w:val="28"/>
          <w:szCs w:val="28"/>
        </w:rPr>
        <w:t>Берегиня</w:t>
      </w:r>
      <w:proofErr w:type="spellEnd"/>
      <w:r>
        <w:rPr>
          <w:sz w:val="28"/>
          <w:szCs w:val="28"/>
        </w:rPr>
        <w:t>» (женский клуб), «</w:t>
      </w:r>
      <w:proofErr w:type="spellStart"/>
      <w:r>
        <w:rPr>
          <w:sz w:val="28"/>
          <w:szCs w:val="28"/>
        </w:rPr>
        <w:t>Библио-Эрудит</w:t>
      </w:r>
      <w:proofErr w:type="spellEnd"/>
      <w:r>
        <w:rPr>
          <w:sz w:val="28"/>
          <w:szCs w:val="28"/>
        </w:rPr>
        <w:t>» (интеллектуальный клуб), «Про всё и обо всём» (дошкольники).</w:t>
      </w:r>
    </w:p>
    <w:p w:rsidR="00F248ED" w:rsidRDefault="00F248ED" w:rsidP="00F248ED">
      <w:pPr>
        <w:ind w:firstLine="567"/>
        <w:jc w:val="both"/>
        <w:rPr>
          <w:sz w:val="28"/>
          <w:szCs w:val="28"/>
          <w:u w:val="single"/>
        </w:rPr>
      </w:pPr>
      <w:r w:rsidRPr="007E063A">
        <w:rPr>
          <w:b/>
          <w:sz w:val="28"/>
          <w:szCs w:val="28"/>
          <w:u w:val="single"/>
        </w:rPr>
        <w:t>Библиотеки работают в тесном сотрудничестве со школами района</w:t>
      </w:r>
      <w:r w:rsidRPr="00FA0748">
        <w:rPr>
          <w:sz w:val="28"/>
          <w:szCs w:val="28"/>
          <w:u w:val="single"/>
        </w:rPr>
        <w:t>, с районными и сельскими домами культуры поселков, с Молодежным центром Северо-Енисейского района «Аурум», с центром занятости населения, с Музеем истории золотодобычи Северо-Енисейского района, с Отделом соци</w:t>
      </w:r>
      <w:r>
        <w:rPr>
          <w:sz w:val="28"/>
          <w:szCs w:val="28"/>
          <w:u w:val="single"/>
        </w:rPr>
        <w:t>альной защиты населения, со СМИ.</w:t>
      </w:r>
    </w:p>
    <w:p w:rsidR="00F248ED" w:rsidRPr="00FD4945" w:rsidRDefault="00F248ED" w:rsidP="00F248ED">
      <w:pPr>
        <w:ind w:firstLine="567"/>
        <w:jc w:val="both"/>
        <w:rPr>
          <w:sz w:val="28"/>
          <w:szCs w:val="28"/>
          <w:u w:val="single"/>
        </w:rPr>
      </w:pPr>
      <w:r w:rsidRPr="00FD4945">
        <w:rPr>
          <w:sz w:val="28"/>
          <w:szCs w:val="28"/>
          <w:u w:val="single"/>
        </w:rPr>
        <w:t xml:space="preserve">Одним из главных направлений рекламной деятельности библиотек района является сотрудничество со средствами массовой информации. Информационную поддержку </w:t>
      </w:r>
      <w:r>
        <w:rPr>
          <w:sz w:val="28"/>
          <w:szCs w:val="28"/>
          <w:u w:val="single"/>
        </w:rPr>
        <w:t xml:space="preserve">библиотекам района </w:t>
      </w:r>
      <w:r w:rsidRPr="00FD4945">
        <w:rPr>
          <w:sz w:val="28"/>
          <w:szCs w:val="28"/>
          <w:u w:val="single"/>
        </w:rPr>
        <w:t xml:space="preserve">оказывает Северо-Енисейская муниципальная информационная служба. </w:t>
      </w:r>
    </w:p>
    <w:p w:rsidR="00F248ED" w:rsidRDefault="00F248ED" w:rsidP="00F248ED">
      <w:pPr>
        <w:ind w:firstLine="567"/>
        <w:jc w:val="both"/>
        <w:rPr>
          <w:b/>
          <w:sz w:val="28"/>
          <w:szCs w:val="28"/>
        </w:rPr>
      </w:pPr>
      <w:r>
        <w:rPr>
          <w:sz w:val="28"/>
          <w:szCs w:val="28"/>
        </w:rPr>
        <w:t xml:space="preserve">В библиотеках ведется большая справочно-библиографическая и информационная работа. </w:t>
      </w:r>
      <w:r w:rsidRPr="000B6F98">
        <w:rPr>
          <w:b/>
          <w:sz w:val="28"/>
          <w:szCs w:val="28"/>
        </w:rPr>
        <w:t>По поступлению новой литературы и количеству подписанных изданий библиотечная система района уверенно лидирует в Красноярском крае.</w:t>
      </w:r>
    </w:p>
    <w:p w:rsidR="00F248ED" w:rsidRDefault="00F248ED" w:rsidP="00F248ED">
      <w:pPr>
        <w:ind w:firstLine="567"/>
        <w:jc w:val="both"/>
        <w:rPr>
          <w:sz w:val="28"/>
          <w:szCs w:val="28"/>
        </w:rPr>
      </w:pPr>
      <w:r w:rsidRPr="000B6F98">
        <w:rPr>
          <w:sz w:val="28"/>
          <w:szCs w:val="28"/>
          <w:u w:val="single"/>
        </w:rPr>
        <w:t xml:space="preserve">Книжный фонд библиотек района составляет </w:t>
      </w:r>
      <w:r>
        <w:rPr>
          <w:b/>
          <w:sz w:val="28"/>
          <w:szCs w:val="28"/>
          <w:u w:val="single"/>
        </w:rPr>
        <w:t>107,97 тыс.</w:t>
      </w:r>
      <w:r w:rsidRPr="000B6F98">
        <w:rPr>
          <w:sz w:val="28"/>
          <w:szCs w:val="28"/>
          <w:u w:val="single"/>
        </w:rPr>
        <w:t xml:space="preserve"> экземпляров. </w:t>
      </w:r>
      <w:r>
        <w:rPr>
          <w:sz w:val="28"/>
          <w:szCs w:val="28"/>
          <w:u w:val="single"/>
        </w:rPr>
        <w:t xml:space="preserve">В 2018 году поступило </w:t>
      </w:r>
      <w:r w:rsidRPr="00D822FA">
        <w:rPr>
          <w:b/>
          <w:sz w:val="28"/>
          <w:szCs w:val="28"/>
          <w:u w:val="single"/>
        </w:rPr>
        <w:t xml:space="preserve">8 350 </w:t>
      </w:r>
      <w:r w:rsidRPr="000B6F98">
        <w:rPr>
          <w:sz w:val="28"/>
          <w:szCs w:val="28"/>
          <w:u w:val="single"/>
        </w:rPr>
        <w:t>новых книг</w:t>
      </w:r>
      <w:r>
        <w:rPr>
          <w:sz w:val="28"/>
          <w:szCs w:val="28"/>
        </w:rPr>
        <w:t xml:space="preserve">, приобретенных за счет средств местного бюджета, краевой и федеральной субсидии на комплектование книжных фондов, безвозмездного поступления от благотворительных фондов. </w:t>
      </w:r>
    </w:p>
    <w:p w:rsidR="00F248ED" w:rsidRPr="00FD4945" w:rsidRDefault="00F248ED" w:rsidP="00F248ED">
      <w:pPr>
        <w:ind w:firstLine="567"/>
        <w:jc w:val="both"/>
        <w:rPr>
          <w:b/>
          <w:sz w:val="28"/>
          <w:szCs w:val="28"/>
          <w:u w:val="single"/>
        </w:rPr>
      </w:pPr>
      <w:r w:rsidRPr="00FD4945">
        <w:rPr>
          <w:b/>
          <w:sz w:val="28"/>
          <w:szCs w:val="28"/>
          <w:u w:val="single"/>
        </w:rPr>
        <w:t xml:space="preserve">В библиотеках района внедряются современные информационные и электронные технологии.  </w:t>
      </w:r>
    </w:p>
    <w:p w:rsidR="00F248ED" w:rsidRDefault="00F248ED" w:rsidP="00F248ED">
      <w:pPr>
        <w:ind w:firstLine="567"/>
        <w:jc w:val="both"/>
        <w:rPr>
          <w:sz w:val="28"/>
          <w:szCs w:val="28"/>
        </w:rPr>
      </w:pPr>
      <w:r w:rsidRPr="00251EDB">
        <w:rPr>
          <w:b/>
          <w:sz w:val="28"/>
          <w:szCs w:val="28"/>
          <w:u w:val="single"/>
        </w:rPr>
        <w:t>Семь библиотек района подключены к сети Интернет</w:t>
      </w:r>
      <w:r>
        <w:rPr>
          <w:sz w:val="28"/>
          <w:szCs w:val="28"/>
        </w:rPr>
        <w:t xml:space="preserve">, пять из них имеют возможность предоставления читателям бесплатного доступа к сети </w:t>
      </w:r>
      <w:proofErr w:type="spellStart"/>
      <w:r w:rsidRPr="00251EDB">
        <w:rPr>
          <w:b/>
          <w:sz w:val="28"/>
          <w:szCs w:val="28"/>
          <w:u w:val="single"/>
          <w:lang w:val="en-US"/>
        </w:rPr>
        <w:t>Wi</w:t>
      </w:r>
      <w:proofErr w:type="spellEnd"/>
      <w:r w:rsidRPr="00251EDB">
        <w:rPr>
          <w:b/>
          <w:sz w:val="28"/>
          <w:szCs w:val="28"/>
          <w:u w:val="single"/>
        </w:rPr>
        <w:t>-</w:t>
      </w:r>
      <w:proofErr w:type="spellStart"/>
      <w:r w:rsidRPr="00251EDB">
        <w:rPr>
          <w:b/>
          <w:sz w:val="28"/>
          <w:szCs w:val="28"/>
          <w:u w:val="single"/>
          <w:lang w:val="en-US"/>
        </w:rPr>
        <w:t>Fi</w:t>
      </w:r>
      <w:proofErr w:type="spellEnd"/>
      <w:r w:rsidRPr="00251EDB">
        <w:rPr>
          <w:b/>
          <w:sz w:val="28"/>
          <w:szCs w:val="28"/>
          <w:u w:val="single"/>
        </w:rPr>
        <w:t xml:space="preserve">. На сайте МБУ «ЦБС» </w:t>
      </w:r>
      <w:proofErr w:type="spellStart"/>
      <w:r w:rsidRPr="00251EDB">
        <w:rPr>
          <w:b/>
          <w:sz w:val="28"/>
          <w:szCs w:val="28"/>
          <w:u w:val="single"/>
          <w:lang w:val="en-US"/>
        </w:rPr>
        <w:t>sevlib</w:t>
      </w:r>
      <w:proofErr w:type="spellEnd"/>
      <w:r w:rsidRPr="00251EDB">
        <w:rPr>
          <w:b/>
          <w:sz w:val="28"/>
          <w:szCs w:val="28"/>
          <w:u w:val="single"/>
        </w:rPr>
        <w:t>.</w:t>
      </w:r>
      <w:proofErr w:type="spellStart"/>
      <w:r w:rsidRPr="00251EDB">
        <w:rPr>
          <w:b/>
          <w:sz w:val="28"/>
          <w:szCs w:val="28"/>
          <w:u w:val="single"/>
          <w:lang w:val="en-US"/>
        </w:rPr>
        <w:t>ru</w:t>
      </w:r>
      <w:proofErr w:type="spellEnd"/>
      <w:r w:rsidRPr="00251EDB">
        <w:rPr>
          <w:b/>
          <w:sz w:val="28"/>
          <w:szCs w:val="28"/>
          <w:u w:val="single"/>
        </w:rPr>
        <w:t xml:space="preserve"> размещена информация о режиме</w:t>
      </w:r>
      <w:r>
        <w:rPr>
          <w:sz w:val="28"/>
          <w:szCs w:val="28"/>
        </w:rPr>
        <w:t xml:space="preserve"> работы библиотек, их адреса и телефоны. В еженедельном режиме размещается новостная информация, </w:t>
      </w:r>
      <w:proofErr w:type="gramStart"/>
      <w:r>
        <w:rPr>
          <w:sz w:val="28"/>
          <w:szCs w:val="28"/>
        </w:rPr>
        <w:t>новинки</w:t>
      </w:r>
      <w:proofErr w:type="gramEnd"/>
      <w:r>
        <w:rPr>
          <w:sz w:val="28"/>
          <w:szCs w:val="28"/>
        </w:rPr>
        <w:t xml:space="preserve"> поступающие в фонды библиотек, информация о проведении различных конкурсов.</w:t>
      </w:r>
    </w:p>
    <w:p w:rsidR="00F248ED" w:rsidRPr="00D822FA" w:rsidRDefault="00F248ED" w:rsidP="00F248ED">
      <w:pPr>
        <w:ind w:firstLine="567"/>
        <w:jc w:val="both"/>
        <w:rPr>
          <w:sz w:val="28"/>
          <w:szCs w:val="28"/>
        </w:rPr>
      </w:pPr>
      <w:r w:rsidRPr="001C0D19">
        <w:rPr>
          <w:sz w:val="28"/>
          <w:szCs w:val="28"/>
          <w:u w:val="single"/>
        </w:rPr>
        <w:t xml:space="preserve">Северо-Енисейские библиотеки являются методическим центром для школьных библиотек и детских садов, других учреждений, работающих как с детьми, так и </w:t>
      </w:r>
      <w:proofErr w:type="gramStart"/>
      <w:r w:rsidRPr="001C0D19">
        <w:rPr>
          <w:sz w:val="28"/>
          <w:szCs w:val="28"/>
          <w:u w:val="single"/>
        </w:rPr>
        <w:t>со</w:t>
      </w:r>
      <w:proofErr w:type="gramEnd"/>
      <w:r w:rsidRPr="001C0D19">
        <w:rPr>
          <w:sz w:val="28"/>
          <w:szCs w:val="28"/>
          <w:u w:val="single"/>
        </w:rPr>
        <w:t xml:space="preserve"> взрослым населением. Своевременно отслеживают и доводят до жителей района информацию о важных исторических, культурных и краеведческих событиях.</w:t>
      </w:r>
    </w:p>
    <w:p w:rsidR="00F248ED" w:rsidRPr="00ED7AC6" w:rsidRDefault="00F248ED" w:rsidP="00F248ED">
      <w:pPr>
        <w:rPr>
          <w:sz w:val="28"/>
          <w:szCs w:val="28"/>
        </w:rPr>
      </w:pPr>
    </w:p>
    <w:p w:rsidR="000667EF" w:rsidRDefault="000667EF" w:rsidP="00F248ED">
      <w:pPr>
        <w:pStyle w:val="2"/>
        <w:numPr>
          <w:ilvl w:val="1"/>
          <w:numId w:val="0"/>
        </w:numPr>
        <w:jc w:val="center"/>
      </w:pPr>
      <w:bookmarkStart w:id="87" w:name="_Toc18153651"/>
      <w:bookmarkStart w:id="88" w:name="_Toc463087355"/>
    </w:p>
    <w:p w:rsidR="00F248ED" w:rsidRDefault="00F248ED" w:rsidP="00F248ED">
      <w:pPr>
        <w:pStyle w:val="2"/>
        <w:numPr>
          <w:ilvl w:val="1"/>
          <w:numId w:val="0"/>
        </w:numPr>
        <w:jc w:val="center"/>
        <w:rPr>
          <w:b w:val="0"/>
        </w:rPr>
      </w:pPr>
      <w:r w:rsidRPr="00D17626">
        <w:t>Муниципальный музей истории золотодобычи</w:t>
      </w:r>
      <w:bookmarkEnd w:id="87"/>
      <w:r w:rsidRPr="00D17626">
        <w:t xml:space="preserve"> </w:t>
      </w:r>
    </w:p>
    <w:p w:rsidR="00F248ED" w:rsidRPr="00D17626" w:rsidRDefault="00F248ED" w:rsidP="00F248ED">
      <w:pPr>
        <w:pStyle w:val="2"/>
        <w:numPr>
          <w:ilvl w:val="1"/>
          <w:numId w:val="0"/>
        </w:numPr>
        <w:jc w:val="center"/>
        <w:rPr>
          <w:b w:val="0"/>
        </w:rPr>
      </w:pPr>
      <w:bookmarkStart w:id="89" w:name="_Toc18153652"/>
      <w:r w:rsidRPr="00D17626">
        <w:t>Северо-Енисейского района</w:t>
      </w:r>
      <w:bookmarkEnd w:id="88"/>
      <w:bookmarkEnd w:id="89"/>
    </w:p>
    <w:p w:rsidR="00F248ED" w:rsidRPr="00BD0477" w:rsidRDefault="00F248ED" w:rsidP="00F248ED">
      <w:pPr>
        <w:ind w:firstLine="709"/>
        <w:jc w:val="center"/>
        <w:rPr>
          <w:sz w:val="28"/>
          <w:szCs w:val="28"/>
          <w:highlight w:val="yellow"/>
        </w:rPr>
      </w:pPr>
    </w:p>
    <w:p w:rsidR="00F248ED" w:rsidRPr="001A7AB0" w:rsidRDefault="00F248ED" w:rsidP="00F248ED">
      <w:pPr>
        <w:autoSpaceDE w:val="0"/>
        <w:autoSpaceDN w:val="0"/>
        <w:adjustRightInd w:val="0"/>
        <w:ind w:firstLine="567"/>
        <w:jc w:val="both"/>
        <w:rPr>
          <w:rFonts w:ascii="Times New Roman CYR" w:hAnsi="Times New Roman CYR" w:cs="Times New Roman CYR"/>
          <w:sz w:val="28"/>
          <w:szCs w:val="28"/>
        </w:rPr>
      </w:pPr>
      <w:r w:rsidRPr="001A7AB0">
        <w:rPr>
          <w:rFonts w:ascii="Times New Roman CYR" w:hAnsi="Times New Roman CYR" w:cs="Times New Roman CYR"/>
          <w:sz w:val="28"/>
          <w:szCs w:val="28"/>
          <w:u w:val="single"/>
        </w:rPr>
        <w:t>Всего в 2018 году</w:t>
      </w:r>
      <w:r>
        <w:rPr>
          <w:rFonts w:ascii="Times New Roman CYR" w:hAnsi="Times New Roman CYR" w:cs="Times New Roman CYR"/>
          <w:sz w:val="28"/>
          <w:szCs w:val="28"/>
          <w:u w:val="single"/>
        </w:rPr>
        <w:t>, согласно отрывным билетам,</w:t>
      </w:r>
      <w:r w:rsidRPr="001A7AB0">
        <w:rPr>
          <w:rFonts w:ascii="Times New Roman CYR" w:hAnsi="Times New Roman CYR" w:cs="Times New Roman CYR"/>
          <w:sz w:val="28"/>
          <w:szCs w:val="28"/>
          <w:u w:val="single"/>
        </w:rPr>
        <w:t xml:space="preserve"> посетителями муниципального бюджетного учреждения «Муниципальный музей истории золотодобычи Северо-Енисейского района» стали </w:t>
      </w:r>
      <w:r w:rsidRPr="001A7AB0">
        <w:rPr>
          <w:rFonts w:ascii="Times New Roman CYR" w:hAnsi="Times New Roman CYR" w:cs="Times New Roman CYR"/>
          <w:b/>
          <w:bCs/>
          <w:sz w:val="28"/>
          <w:szCs w:val="28"/>
          <w:u w:val="single"/>
        </w:rPr>
        <w:t>5 000 человек</w:t>
      </w:r>
      <w:r w:rsidRPr="001A7AB0">
        <w:rPr>
          <w:rFonts w:ascii="Times New Roman CYR" w:hAnsi="Times New Roman CYR" w:cs="Times New Roman CYR"/>
          <w:sz w:val="28"/>
          <w:szCs w:val="28"/>
        </w:rPr>
        <w:t>.</w:t>
      </w:r>
    </w:p>
    <w:p w:rsidR="00F00E88" w:rsidRDefault="00F00E88" w:rsidP="00F248ED">
      <w:pPr>
        <w:autoSpaceDE w:val="0"/>
        <w:autoSpaceDN w:val="0"/>
        <w:adjustRightInd w:val="0"/>
        <w:ind w:firstLine="567"/>
        <w:jc w:val="both"/>
        <w:rPr>
          <w:rFonts w:ascii="Times New Roman CYR" w:hAnsi="Times New Roman CYR" w:cs="Times New Roman CYR"/>
          <w:sz w:val="28"/>
          <w:szCs w:val="28"/>
        </w:rPr>
      </w:pPr>
    </w:p>
    <w:p w:rsidR="00F248ED" w:rsidRPr="00D17626" w:rsidRDefault="00F248ED" w:rsidP="00F248ED">
      <w:pPr>
        <w:autoSpaceDE w:val="0"/>
        <w:autoSpaceDN w:val="0"/>
        <w:adjustRightInd w:val="0"/>
        <w:ind w:firstLine="567"/>
        <w:jc w:val="both"/>
        <w:rPr>
          <w:rFonts w:ascii="Times New Roman CYR" w:hAnsi="Times New Roman CYR" w:cs="Times New Roman CYR"/>
          <w:sz w:val="28"/>
          <w:szCs w:val="28"/>
        </w:rPr>
      </w:pPr>
      <w:r w:rsidRPr="00D17626">
        <w:rPr>
          <w:rFonts w:ascii="Times New Roman CYR" w:hAnsi="Times New Roman CYR" w:cs="Times New Roman CYR"/>
          <w:sz w:val="28"/>
          <w:szCs w:val="28"/>
        </w:rPr>
        <w:t xml:space="preserve">В течение 2018 года было проведено </w:t>
      </w:r>
      <w:r w:rsidRPr="00D17626">
        <w:rPr>
          <w:rFonts w:ascii="Times New Roman CYR" w:hAnsi="Times New Roman CYR" w:cs="Times New Roman CYR"/>
          <w:b/>
          <w:bCs/>
          <w:sz w:val="28"/>
          <w:szCs w:val="28"/>
        </w:rPr>
        <w:t xml:space="preserve">92 </w:t>
      </w:r>
      <w:r w:rsidRPr="00D17626">
        <w:rPr>
          <w:rFonts w:ascii="Times New Roman CYR" w:hAnsi="Times New Roman CYR" w:cs="Times New Roman CYR"/>
          <w:sz w:val="28"/>
          <w:szCs w:val="28"/>
        </w:rPr>
        <w:t xml:space="preserve">экскурсии, на которых побывало </w:t>
      </w:r>
      <w:r w:rsidRPr="00D17626">
        <w:rPr>
          <w:rFonts w:ascii="Times New Roman CYR" w:hAnsi="Times New Roman CYR" w:cs="Times New Roman CYR"/>
          <w:b/>
          <w:bCs/>
          <w:sz w:val="28"/>
          <w:szCs w:val="28"/>
        </w:rPr>
        <w:t>775</w:t>
      </w:r>
      <w:r w:rsidRPr="00D17626">
        <w:rPr>
          <w:rFonts w:ascii="Times New Roman CYR" w:hAnsi="Times New Roman CYR" w:cs="Times New Roman CYR"/>
          <w:sz w:val="28"/>
          <w:szCs w:val="28"/>
        </w:rPr>
        <w:t xml:space="preserve"> человек.</w:t>
      </w:r>
    </w:p>
    <w:p w:rsidR="00F248ED" w:rsidRPr="001A7AB0" w:rsidRDefault="00F248ED" w:rsidP="00F248ED">
      <w:pPr>
        <w:autoSpaceDE w:val="0"/>
        <w:autoSpaceDN w:val="0"/>
        <w:adjustRightInd w:val="0"/>
        <w:ind w:firstLine="567"/>
        <w:jc w:val="both"/>
        <w:rPr>
          <w:rFonts w:ascii="Times New Roman CYR" w:hAnsi="Times New Roman CYR" w:cs="Times New Roman CYR"/>
          <w:sz w:val="28"/>
          <w:szCs w:val="28"/>
        </w:rPr>
      </w:pPr>
      <w:r w:rsidRPr="00D17626">
        <w:rPr>
          <w:rFonts w:ascii="Times New Roman CYR" w:hAnsi="Times New Roman CYR" w:cs="Times New Roman CYR"/>
          <w:sz w:val="28"/>
          <w:szCs w:val="28"/>
        </w:rPr>
        <w:lastRenderedPageBreak/>
        <w:t xml:space="preserve">В 2018 году предметы основного фонда музея составили </w:t>
      </w:r>
      <w:r w:rsidRPr="00D17626">
        <w:rPr>
          <w:rFonts w:ascii="Times New Roman CYR" w:hAnsi="Times New Roman CYR" w:cs="Times New Roman CYR"/>
          <w:b/>
          <w:bCs/>
          <w:sz w:val="28"/>
          <w:szCs w:val="28"/>
        </w:rPr>
        <w:t>2 715</w:t>
      </w:r>
      <w:r w:rsidRPr="00D17626">
        <w:rPr>
          <w:rFonts w:ascii="Times New Roman CYR" w:hAnsi="Times New Roman CYR" w:cs="Times New Roman CYR"/>
          <w:sz w:val="28"/>
          <w:szCs w:val="28"/>
        </w:rPr>
        <w:t xml:space="preserve"> ед.</w:t>
      </w:r>
      <w:r>
        <w:rPr>
          <w:rFonts w:ascii="Times New Roman CYR" w:hAnsi="Times New Roman CYR" w:cs="Times New Roman CYR"/>
          <w:sz w:val="28"/>
          <w:szCs w:val="28"/>
        </w:rPr>
        <w:t xml:space="preserve"> </w:t>
      </w:r>
      <w:r w:rsidRPr="001A7AB0">
        <w:rPr>
          <w:rFonts w:ascii="Times New Roman CYR" w:hAnsi="Times New Roman CYR" w:cs="Times New Roman CYR"/>
          <w:sz w:val="28"/>
          <w:szCs w:val="28"/>
        </w:rPr>
        <w:t>Процент экспонируемых предметов от числа предметов основного фонда музея составил 40,1%.</w:t>
      </w:r>
    </w:p>
    <w:p w:rsidR="00F248ED" w:rsidRDefault="00A075C2" w:rsidP="00F248ED">
      <w:pPr>
        <w:spacing w:line="240" w:lineRule="atLeast"/>
        <w:ind w:firstLine="567"/>
        <w:jc w:val="both"/>
        <w:rPr>
          <w:sz w:val="28"/>
          <w:szCs w:val="28"/>
        </w:rPr>
      </w:pPr>
      <w:r>
        <w:rPr>
          <w:noProof/>
          <w:sz w:val="28"/>
          <w:szCs w:val="28"/>
        </w:rPr>
        <w:drawing>
          <wp:anchor distT="0" distB="0" distL="114300" distR="114300" simplePos="0" relativeHeight="251672576" behindDoc="0" locked="0" layoutInCell="1" allowOverlap="1">
            <wp:simplePos x="0" y="0"/>
            <wp:positionH relativeFrom="margin">
              <wp:posOffset>-53975</wp:posOffset>
            </wp:positionH>
            <wp:positionV relativeFrom="paragraph">
              <wp:posOffset>906780</wp:posOffset>
            </wp:positionV>
            <wp:extent cx="2739390" cy="2059940"/>
            <wp:effectExtent l="19050" t="0" r="3810" b="0"/>
            <wp:wrapThrough wrapText="bothSides">
              <wp:wrapPolygon edited="0">
                <wp:start x="601" y="0"/>
                <wp:lineTo x="-150" y="1398"/>
                <wp:lineTo x="-150" y="20175"/>
                <wp:lineTo x="300" y="21374"/>
                <wp:lineTo x="601" y="21374"/>
                <wp:lineTo x="20879" y="21374"/>
                <wp:lineTo x="21179" y="21374"/>
                <wp:lineTo x="21630" y="20175"/>
                <wp:lineTo x="21630" y="1398"/>
                <wp:lineTo x="21330" y="200"/>
                <wp:lineTo x="20879" y="0"/>
                <wp:lineTo x="601" y="0"/>
              </wp:wrapPolygon>
            </wp:wrapThrough>
            <wp:docPr id="1530" name="Рисунок 16" descr="\\user5\Папка обмена\Фото и видео музея\2018 год\Художники Красноярья\IMG_1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5\Папка обмена\Фото и видео музея\2018 год\Художники Красноярья\IMG_1235.JPG"/>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39390" cy="2059940"/>
                    </a:xfrm>
                    <a:prstGeom prst="rect">
                      <a:avLst/>
                    </a:prstGeom>
                    <a:ln>
                      <a:noFill/>
                    </a:ln>
                    <a:effectLst>
                      <a:softEdge rad="112500"/>
                    </a:effectLst>
                  </pic:spPr>
                </pic:pic>
              </a:graphicData>
            </a:graphic>
          </wp:anchor>
        </w:drawing>
      </w:r>
      <w:r>
        <w:rPr>
          <w:noProof/>
          <w:sz w:val="28"/>
          <w:szCs w:val="28"/>
        </w:rPr>
        <w:drawing>
          <wp:anchor distT="0" distB="0" distL="114300" distR="114300" simplePos="0" relativeHeight="251673600" behindDoc="0" locked="0" layoutInCell="1" allowOverlap="1">
            <wp:simplePos x="0" y="0"/>
            <wp:positionH relativeFrom="column">
              <wp:posOffset>2973070</wp:posOffset>
            </wp:positionH>
            <wp:positionV relativeFrom="paragraph">
              <wp:posOffset>906780</wp:posOffset>
            </wp:positionV>
            <wp:extent cx="3132455" cy="2059940"/>
            <wp:effectExtent l="19050" t="0" r="0" b="0"/>
            <wp:wrapThrough wrapText="bothSides">
              <wp:wrapPolygon edited="0">
                <wp:start x="525" y="0"/>
                <wp:lineTo x="-131" y="1398"/>
                <wp:lineTo x="-131" y="20175"/>
                <wp:lineTo x="263" y="21374"/>
                <wp:lineTo x="525" y="21374"/>
                <wp:lineTo x="20886" y="21374"/>
                <wp:lineTo x="21149" y="21374"/>
                <wp:lineTo x="21543" y="20175"/>
                <wp:lineTo x="21543" y="1398"/>
                <wp:lineTo x="21280" y="200"/>
                <wp:lineTo x="20886" y="0"/>
                <wp:lineTo x="525" y="0"/>
              </wp:wrapPolygon>
            </wp:wrapThrough>
            <wp:docPr id="1531" name="Рисунок 18" descr="C:\Users\Admin\Desktop\IMG_1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IMG_1236.JPG"/>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32455" cy="2059940"/>
                    </a:xfrm>
                    <a:prstGeom prst="rect">
                      <a:avLst/>
                    </a:prstGeom>
                    <a:ln>
                      <a:noFill/>
                    </a:ln>
                    <a:effectLst>
                      <a:softEdge rad="112500"/>
                    </a:effectLst>
                  </pic:spPr>
                </pic:pic>
              </a:graphicData>
            </a:graphic>
          </wp:anchor>
        </w:drawing>
      </w:r>
      <w:r w:rsidR="00F248ED" w:rsidRPr="00354F73">
        <w:rPr>
          <w:sz w:val="28"/>
          <w:szCs w:val="28"/>
        </w:rPr>
        <w:t xml:space="preserve">За 2018 год в </w:t>
      </w:r>
      <w:proofErr w:type="gramStart"/>
      <w:r w:rsidR="00F248ED" w:rsidRPr="00354F73">
        <w:rPr>
          <w:sz w:val="28"/>
          <w:szCs w:val="28"/>
        </w:rPr>
        <w:t>музее</w:t>
      </w:r>
      <w:proofErr w:type="gramEnd"/>
      <w:r w:rsidR="00F248ED" w:rsidRPr="00354F73">
        <w:rPr>
          <w:sz w:val="28"/>
          <w:szCs w:val="28"/>
        </w:rPr>
        <w:t xml:space="preserve"> было оформлено </w:t>
      </w:r>
      <w:r w:rsidR="00F248ED" w:rsidRPr="00354F73">
        <w:rPr>
          <w:b/>
          <w:sz w:val="28"/>
          <w:szCs w:val="28"/>
          <w:u w:val="single"/>
        </w:rPr>
        <w:t>30</w:t>
      </w:r>
      <w:r w:rsidR="00F248ED" w:rsidRPr="00354F73">
        <w:rPr>
          <w:sz w:val="28"/>
          <w:szCs w:val="28"/>
        </w:rPr>
        <w:t xml:space="preserve"> выставок, которые</w:t>
      </w:r>
      <w:r w:rsidR="00F248ED">
        <w:rPr>
          <w:sz w:val="28"/>
          <w:szCs w:val="28"/>
        </w:rPr>
        <w:t xml:space="preserve"> посетили </w:t>
      </w:r>
      <w:r w:rsidR="00F248ED" w:rsidRPr="00354F73">
        <w:rPr>
          <w:sz w:val="28"/>
          <w:szCs w:val="28"/>
        </w:rPr>
        <w:t xml:space="preserve"> </w:t>
      </w:r>
      <w:r w:rsidR="00F248ED" w:rsidRPr="00354F73">
        <w:rPr>
          <w:b/>
          <w:sz w:val="28"/>
          <w:szCs w:val="28"/>
          <w:u w:val="single"/>
        </w:rPr>
        <w:t>2 243 человека</w:t>
      </w:r>
      <w:r w:rsidR="00F248ED" w:rsidRPr="00354F73">
        <w:rPr>
          <w:sz w:val="28"/>
          <w:szCs w:val="28"/>
        </w:rPr>
        <w:t>.</w:t>
      </w:r>
      <w:r w:rsidR="00F248ED" w:rsidRPr="00354F73">
        <w:rPr>
          <w:b/>
          <w:sz w:val="28"/>
          <w:szCs w:val="28"/>
        </w:rPr>
        <w:t xml:space="preserve"> </w:t>
      </w:r>
      <w:r w:rsidR="00F248ED" w:rsidRPr="00F42492">
        <w:rPr>
          <w:sz w:val="28"/>
          <w:szCs w:val="28"/>
        </w:rPr>
        <w:t xml:space="preserve">Из общего числа выставок </w:t>
      </w:r>
      <w:r w:rsidR="00F248ED" w:rsidRPr="00F42492">
        <w:rPr>
          <w:b/>
          <w:sz w:val="28"/>
          <w:szCs w:val="28"/>
          <w:u w:val="single"/>
        </w:rPr>
        <w:t xml:space="preserve">14 </w:t>
      </w:r>
      <w:r w:rsidR="00F248ED" w:rsidRPr="00F42492">
        <w:rPr>
          <w:sz w:val="28"/>
          <w:szCs w:val="28"/>
          <w:u w:val="single"/>
        </w:rPr>
        <w:t>выездных, таких как:</w:t>
      </w:r>
      <w:r w:rsidR="00F248ED" w:rsidRPr="00F42492">
        <w:rPr>
          <w:sz w:val="28"/>
          <w:szCs w:val="28"/>
        </w:rPr>
        <w:t xml:space="preserve"> </w:t>
      </w:r>
      <w:r w:rsidR="00F248ED" w:rsidRPr="00F42492">
        <w:rPr>
          <w:sz w:val="28"/>
          <w:szCs w:val="28"/>
          <w:u w:val="single"/>
        </w:rPr>
        <w:t>«История без галстуков»</w:t>
      </w:r>
      <w:r w:rsidR="00F248ED" w:rsidRPr="00F42492">
        <w:rPr>
          <w:sz w:val="28"/>
          <w:szCs w:val="28"/>
        </w:rPr>
        <w:t xml:space="preserve">; </w:t>
      </w:r>
      <w:r w:rsidR="00F248ED" w:rsidRPr="00F42492">
        <w:rPr>
          <w:sz w:val="28"/>
          <w:szCs w:val="28"/>
          <w:u w:val="single"/>
        </w:rPr>
        <w:t>«Сельское хозяйство»</w:t>
      </w:r>
      <w:r w:rsidR="00F248ED" w:rsidRPr="00F42492">
        <w:rPr>
          <w:sz w:val="28"/>
          <w:szCs w:val="28"/>
        </w:rPr>
        <w:t xml:space="preserve">; </w:t>
      </w:r>
      <w:r w:rsidR="00F248ED" w:rsidRPr="00F42492">
        <w:rPr>
          <w:sz w:val="28"/>
          <w:szCs w:val="28"/>
          <w:u w:val="single"/>
        </w:rPr>
        <w:t>«Сила слабых»</w:t>
      </w:r>
      <w:r w:rsidR="00F248ED" w:rsidRPr="00F42492">
        <w:rPr>
          <w:sz w:val="28"/>
          <w:szCs w:val="28"/>
        </w:rPr>
        <w:t xml:space="preserve">; </w:t>
      </w:r>
      <w:r w:rsidR="00F248ED" w:rsidRPr="00F42492">
        <w:rPr>
          <w:sz w:val="28"/>
          <w:szCs w:val="28"/>
          <w:u w:val="single"/>
        </w:rPr>
        <w:t>«Хроники СЭВЭКИ»</w:t>
      </w:r>
      <w:r w:rsidR="00F248ED">
        <w:rPr>
          <w:sz w:val="28"/>
          <w:szCs w:val="28"/>
          <w:u w:val="single"/>
        </w:rPr>
        <w:t>, «С днем рождения комсомол», «Художники Красноярья»</w:t>
      </w:r>
      <w:r w:rsidR="00F248ED" w:rsidRPr="00F42492">
        <w:rPr>
          <w:sz w:val="28"/>
          <w:szCs w:val="28"/>
        </w:rPr>
        <w:t xml:space="preserve"> и др.</w:t>
      </w:r>
    </w:p>
    <w:p w:rsidR="00F248ED" w:rsidRPr="00E24663" w:rsidRDefault="00F248ED" w:rsidP="001F1C53">
      <w:pPr>
        <w:spacing w:line="240" w:lineRule="atLeast"/>
        <w:ind w:firstLine="567"/>
        <w:jc w:val="center"/>
        <w:rPr>
          <w:b/>
          <w:sz w:val="20"/>
          <w:szCs w:val="20"/>
          <w:u w:val="single"/>
        </w:rPr>
      </w:pPr>
      <w:r w:rsidRPr="00C53D1F">
        <w:rPr>
          <w:b/>
          <w:u w:val="single"/>
        </w:rPr>
        <w:t>Выставка «Художники Красноярья</w:t>
      </w:r>
      <w:r w:rsidRPr="00E24663">
        <w:rPr>
          <w:b/>
          <w:sz w:val="20"/>
          <w:szCs w:val="20"/>
          <w:u w:val="single"/>
        </w:rPr>
        <w:t>»</w:t>
      </w:r>
    </w:p>
    <w:p w:rsidR="00F248ED" w:rsidRPr="00F42492" w:rsidRDefault="00F248ED" w:rsidP="00F248ED">
      <w:pPr>
        <w:spacing w:line="240" w:lineRule="atLeast"/>
        <w:ind w:firstLine="567"/>
        <w:jc w:val="both"/>
        <w:rPr>
          <w:sz w:val="28"/>
          <w:szCs w:val="28"/>
        </w:rPr>
      </w:pPr>
    </w:p>
    <w:p w:rsidR="00F248ED" w:rsidRPr="00CA68C3" w:rsidRDefault="00F248ED" w:rsidP="00F248ED">
      <w:pPr>
        <w:ind w:firstLine="567"/>
        <w:jc w:val="both"/>
        <w:rPr>
          <w:noProof/>
          <w:sz w:val="28"/>
          <w:szCs w:val="28"/>
        </w:rPr>
      </w:pPr>
      <w:r w:rsidRPr="00CA68C3">
        <w:rPr>
          <w:noProof/>
          <w:sz w:val="28"/>
          <w:szCs w:val="28"/>
        </w:rPr>
        <w:t xml:space="preserve">Для гостей и жителей Северо-Енисейского района, посетивших музей, проводилась обзорная экскурсия по залам музея. Для детей младшего школьного возрастапровдится экскурсия в виде диалога,  в игровой форме, чтобы каждый ребенок получил ответы на вопросы. </w:t>
      </w:r>
    </w:p>
    <w:p w:rsidR="00F248ED" w:rsidRPr="00CA68C3" w:rsidRDefault="00F248ED" w:rsidP="00F248ED">
      <w:pPr>
        <w:ind w:firstLine="567"/>
        <w:jc w:val="both"/>
      </w:pPr>
      <w:r w:rsidRPr="00CA68C3">
        <w:rPr>
          <w:noProof/>
          <w:sz w:val="28"/>
          <w:szCs w:val="28"/>
        </w:rPr>
        <w:t xml:space="preserve">Временные выставки, организуемые  муниципальным музеем истории золотодобычи, всегда дополняются новыми сценариями эксткурсий. </w:t>
      </w:r>
    </w:p>
    <w:p w:rsidR="00F248ED" w:rsidRPr="00630C11" w:rsidRDefault="00F248ED" w:rsidP="00F248ED">
      <w:pPr>
        <w:ind w:firstLine="567"/>
        <w:jc w:val="both"/>
        <w:rPr>
          <w:b/>
          <w:sz w:val="28"/>
          <w:szCs w:val="28"/>
          <w:u w:val="single"/>
        </w:rPr>
      </w:pPr>
      <w:r w:rsidRPr="00CA68C3">
        <w:rPr>
          <w:b/>
          <w:sz w:val="28"/>
          <w:szCs w:val="28"/>
          <w:u w:val="single"/>
        </w:rPr>
        <w:t>Развитие культуры является одним из приоритетных направлений, которое всячески будет поддерживать и дальше, потому что оно объединяет всё пространство, создаёт хорошее настроение, хороший эмоциональный ресурс для решения всех остальных задач, материальных в том числе.</w:t>
      </w:r>
      <w:r w:rsidRPr="00630C11">
        <w:rPr>
          <w:b/>
          <w:sz w:val="28"/>
          <w:szCs w:val="28"/>
          <w:u w:val="single"/>
        </w:rPr>
        <w:t xml:space="preserve">  </w:t>
      </w:r>
    </w:p>
    <w:p w:rsidR="00F248ED" w:rsidRPr="00BD0477" w:rsidRDefault="00F248ED" w:rsidP="00F248ED">
      <w:pPr>
        <w:rPr>
          <w:highlight w:val="yellow"/>
        </w:rPr>
      </w:pPr>
    </w:p>
    <w:p w:rsidR="002C54DE" w:rsidRDefault="002C54DE" w:rsidP="00F248ED">
      <w:pPr>
        <w:pStyle w:val="2"/>
        <w:numPr>
          <w:ilvl w:val="1"/>
          <w:numId w:val="0"/>
        </w:numPr>
        <w:jc w:val="center"/>
      </w:pPr>
      <w:bookmarkStart w:id="90" w:name="_Toc463087356"/>
      <w:bookmarkStart w:id="91" w:name="_Toc18153653"/>
    </w:p>
    <w:p w:rsidR="00F248ED" w:rsidRPr="00D17626" w:rsidRDefault="00F248ED" w:rsidP="00F248ED">
      <w:pPr>
        <w:pStyle w:val="2"/>
        <w:numPr>
          <w:ilvl w:val="1"/>
          <w:numId w:val="0"/>
        </w:numPr>
        <w:jc w:val="center"/>
        <w:rPr>
          <w:b w:val="0"/>
        </w:rPr>
      </w:pPr>
      <w:r w:rsidRPr="00D17626">
        <w:t>Северо-Енисейская детская школа искусств</w:t>
      </w:r>
      <w:bookmarkEnd w:id="90"/>
      <w:bookmarkEnd w:id="91"/>
    </w:p>
    <w:p w:rsidR="00F248ED" w:rsidRPr="00BD0477" w:rsidRDefault="00F248ED" w:rsidP="00F248ED">
      <w:pPr>
        <w:ind w:firstLine="709"/>
        <w:jc w:val="both"/>
        <w:rPr>
          <w:sz w:val="28"/>
          <w:szCs w:val="28"/>
          <w:highlight w:val="yellow"/>
        </w:rPr>
      </w:pPr>
    </w:p>
    <w:p w:rsidR="00F248ED" w:rsidRPr="009D1795" w:rsidRDefault="00F248ED" w:rsidP="00F248ED">
      <w:pPr>
        <w:widowControl w:val="0"/>
        <w:autoSpaceDE w:val="0"/>
        <w:autoSpaceDN w:val="0"/>
        <w:adjustRightInd w:val="0"/>
        <w:ind w:firstLine="567"/>
        <w:jc w:val="both"/>
        <w:rPr>
          <w:sz w:val="28"/>
          <w:szCs w:val="28"/>
        </w:rPr>
      </w:pPr>
      <w:proofErr w:type="gramStart"/>
      <w:r w:rsidRPr="009D1795">
        <w:rPr>
          <w:sz w:val="28"/>
          <w:szCs w:val="28"/>
        </w:rPr>
        <w:t>Муниципальное бюджетное учреждение дополнительного образования «Северо-Енисейская детская школа искусств» (сокращенное наименование:</w:t>
      </w:r>
      <w:proofErr w:type="gramEnd"/>
      <w:r w:rsidRPr="009D1795">
        <w:rPr>
          <w:sz w:val="28"/>
          <w:szCs w:val="28"/>
        </w:rPr>
        <w:t xml:space="preserve"> </w:t>
      </w:r>
      <w:proofErr w:type="gramStart"/>
      <w:r w:rsidRPr="009D1795">
        <w:rPr>
          <w:sz w:val="28"/>
          <w:szCs w:val="28"/>
        </w:rPr>
        <w:t>МБУ ДО «ДШИ») (далее - МБУ ДО «ДШИ»), создано в целях реализации прав граждан на образование в области художественного воспитания детей на основе дополнительных общеобразовательных программ.</w:t>
      </w:r>
      <w:proofErr w:type="gramEnd"/>
    </w:p>
    <w:p w:rsidR="00F248ED" w:rsidRPr="009D1795" w:rsidRDefault="00F248ED" w:rsidP="00F248ED">
      <w:pPr>
        <w:ind w:firstLine="567"/>
        <w:jc w:val="both"/>
        <w:rPr>
          <w:sz w:val="28"/>
          <w:szCs w:val="28"/>
        </w:rPr>
      </w:pPr>
      <w:r w:rsidRPr="009D1795">
        <w:rPr>
          <w:sz w:val="28"/>
          <w:szCs w:val="28"/>
        </w:rPr>
        <w:t xml:space="preserve">В 2018 году в МБУ ДО «ДШИ» было принято </w:t>
      </w:r>
      <w:r w:rsidRPr="009D1795">
        <w:rPr>
          <w:b/>
          <w:sz w:val="28"/>
          <w:szCs w:val="28"/>
          <w:u w:val="single"/>
        </w:rPr>
        <w:t>29</w:t>
      </w:r>
      <w:r w:rsidRPr="009D1795">
        <w:rPr>
          <w:sz w:val="28"/>
          <w:szCs w:val="28"/>
          <w:u w:val="single"/>
        </w:rPr>
        <w:t xml:space="preserve"> </w:t>
      </w:r>
      <w:r w:rsidRPr="009D1795">
        <w:rPr>
          <w:b/>
          <w:sz w:val="28"/>
          <w:szCs w:val="28"/>
          <w:u w:val="single"/>
        </w:rPr>
        <w:t>первоклассников</w:t>
      </w:r>
      <w:r w:rsidRPr="009D1795">
        <w:rPr>
          <w:sz w:val="28"/>
          <w:szCs w:val="28"/>
        </w:rPr>
        <w:t xml:space="preserve">, из них: </w:t>
      </w:r>
      <w:r w:rsidRPr="009D1795">
        <w:rPr>
          <w:b/>
          <w:sz w:val="28"/>
          <w:szCs w:val="28"/>
        </w:rPr>
        <w:t>3</w:t>
      </w:r>
      <w:r w:rsidRPr="009D1795">
        <w:rPr>
          <w:sz w:val="28"/>
          <w:szCs w:val="28"/>
        </w:rPr>
        <w:t xml:space="preserve"> </w:t>
      </w:r>
      <w:r w:rsidRPr="009D1795">
        <w:rPr>
          <w:b/>
          <w:sz w:val="28"/>
          <w:szCs w:val="28"/>
        </w:rPr>
        <w:t>учащихся</w:t>
      </w:r>
      <w:r w:rsidRPr="009D1795">
        <w:rPr>
          <w:sz w:val="28"/>
          <w:szCs w:val="28"/>
        </w:rPr>
        <w:t xml:space="preserve"> на </w:t>
      </w:r>
      <w:r w:rsidRPr="009D1795">
        <w:rPr>
          <w:sz w:val="28"/>
          <w:szCs w:val="28"/>
          <w:u w:val="single"/>
        </w:rPr>
        <w:t>класс «Фортепиано»</w:t>
      </w:r>
      <w:r w:rsidRPr="009D1795">
        <w:rPr>
          <w:sz w:val="28"/>
          <w:szCs w:val="28"/>
        </w:rPr>
        <w:t xml:space="preserve">, </w:t>
      </w:r>
      <w:r w:rsidRPr="009D1795">
        <w:rPr>
          <w:b/>
          <w:sz w:val="28"/>
          <w:szCs w:val="28"/>
        </w:rPr>
        <w:t>1 учащийся</w:t>
      </w:r>
      <w:r w:rsidRPr="009D1795">
        <w:rPr>
          <w:sz w:val="28"/>
          <w:szCs w:val="28"/>
        </w:rPr>
        <w:t xml:space="preserve"> на класс </w:t>
      </w:r>
      <w:r w:rsidRPr="009D1795">
        <w:rPr>
          <w:sz w:val="28"/>
          <w:szCs w:val="28"/>
          <w:u w:val="single"/>
        </w:rPr>
        <w:t>«Духовые инструменты»</w:t>
      </w:r>
      <w:r w:rsidRPr="009D1795">
        <w:rPr>
          <w:sz w:val="28"/>
          <w:szCs w:val="28"/>
        </w:rPr>
        <w:t xml:space="preserve">, </w:t>
      </w:r>
      <w:r w:rsidRPr="009D1795">
        <w:rPr>
          <w:b/>
          <w:sz w:val="28"/>
          <w:szCs w:val="28"/>
        </w:rPr>
        <w:t>25 учащихся</w:t>
      </w:r>
      <w:r w:rsidRPr="009D1795">
        <w:rPr>
          <w:sz w:val="28"/>
          <w:szCs w:val="28"/>
        </w:rPr>
        <w:t xml:space="preserve"> на класс </w:t>
      </w:r>
      <w:r w:rsidRPr="009D1795">
        <w:rPr>
          <w:sz w:val="28"/>
          <w:szCs w:val="28"/>
          <w:u w:val="single"/>
        </w:rPr>
        <w:t>«Изобразительное искусство»</w:t>
      </w:r>
      <w:r w:rsidRPr="009D1795">
        <w:rPr>
          <w:sz w:val="28"/>
          <w:szCs w:val="28"/>
        </w:rPr>
        <w:t xml:space="preserve">, </w:t>
      </w:r>
      <w:r w:rsidRPr="009D1795">
        <w:rPr>
          <w:b/>
          <w:sz w:val="28"/>
          <w:szCs w:val="28"/>
        </w:rPr>
        <w:t>3 учащихся</w:t>
      </w:r>
      <w:r w:rsidRPr="009D1795">
        <w:rPr>
          <w:sz w:val="28"/>
          <w:szCs w:val="28"/>
        </w:rPr>
        <w:t xml:space="preserve"> на вновь открывшийся </w:t>
      </w:r>
      <w:r w:rsidRPr="009D1795">
        <w:rPr>
          <w:sz w:val="28"/>
          <w:szCs w:val="28"/>
          <w:u w:val="single"/>
        </w:rPr>
        <w:t>«Хоровой класс»</w:t>
      </w:r>
      <w:r w:rsidRPr="009D1795">
        <w:rPr>
          <w:sz w:val="28"/>
          <w:szCs w:val="28"/>
        </w:rPr>
        <w:t>.</w:t>
      </w:r>
    </w:p>
    <w:p w:rsidR="00A075C2" w:rsidRDefault="00A075C2" w:rsidP="00F248ED">
      <w:pPr>
        <w:autoSpaceDE w:val="0"/>
        <w:autoSpaceDN w:val="0"/>
        <w:adjustRightInd w:val="0"/>
        <w:ind w:firstLine="567"/>
        <w:jc w:val="both"/>
        <w:rPr>
          <w:rFonts w:ascii="Times New Roman CYR" w:hAnsi="Times New Roman CYR" w:cs="Times New Roman CYR"/>
          <w:sz w:val="28"/>
          <w:szCs w:val="28"/>
        </w:rPr>
      </w:pPr>
    </w:p>
    <w:p w:rsidR="00F248ED" w:rsidRPr="004D68E6" w:rsidRDefault="00F248ED" w:rsidP="00F248ED">
      <w:pPr>
        <w:autoSpaceDE w:val="0"/>
        <w:autoSpaceDN w:val="0"/>
        <w:adjustRightInd w:val="0"/>
        <w:ind w:firstLine="567"/>
        <w:jc w:val="both"/>
        <w:rPr>
          <w:rFonts w:ascii="Times New Roman CYR" w:hAnsi="Times New Roman CYR" w:cs="Times New Roman CYR"/>
          <w:sz w:val="28"/>
          <w:szCs w:val="28"/>
        </w:rPr>
      </w:pPr>
      <w:r w:rsidRPr="004D68E6">
        <w:rPr>
          <w:rFonts w:ascii="Times New Roman CYR" w:hAnsi="Times New Roman CYR" w:cs="Times New Roman CYR"/>
          <w:sz w:val="28"/>
          <w:szCs w:val="28"/>
        </w:rPr>
        <w:t xml:space="preserve">Всего в 2018 году Северо-Енисейская детская школа искусств насчитывала </w:t>
      </w:r>
      <w:r w:rsidR="0025673A">
        <w:rPr>
          <w:rFonts w:ascii="Times New Roman CYR" w:hAnsi="Times New Roman CYR" w:cs="Times New Roman CYR"/>
          <w:b/>
          <w:bCs/>
          <w:sz w:val="28"/>
          <w:szCs w:val="28"/>
        </w:rPr>
        <w:t>87</w:t>
      </w:r>
      <w:r>
        <w:rPr>
          <w:rFonts w:ascii="Times New Roman CYR" w:hAnsi="Times New Roman CYR" w:cs="Times New Roman CYR"/>
          <w:b/>
          <w:bCs/>
          <w:sz w:val="28"/>
          <w:szCs w:val="28"/>
        </w:rPr>
        <w:t xml:space="preserve"> </w:t>
      </w:r>
      <w:r w:rsidRPr="004D68E6">
        <w:rPr>
          <w:rFonts w:ascii="Times New Roman CYR" w:hAnsi="Times New Roman CYR" w:cs="Times New Roman CYR"/>
          <w:b/>
          <w:bCs/>
          <w:sz w:val="28"/>
          <w:szCs w:val="28"/>
        </w:rPr>
        <w:t>обучающихся</w:t>
      </w:r>
      <w:r w:rsidR="0025673A">
        <w:rPr>
          <w:rFonts w:ascii="Times New Roman CYR" w:hAnsi="Times New Roman CYR" w:cs="Times New Roman CYR"/>
          <w:sz w:val="28"/>
          <w:szCs w:val="28"/>
        </w:rPr>
        <w:t>.</w:t>
      </w:r>
    </w:p>
    <w:p w:rsidR="00F248ED" w:rsidRPr="009D1795" w:rsidRDefault="00F248ED" w:rsidP="00F248ED">
      <w:pPr>
        <w:ind w:firstLine="567"/>
        <w:jc w:val="both"/>
        <w:rPr>
          <w:sz w:val="28"/>
          <w:szCs w:val="28"/>
        </w:rPr>
      </w:pPr>
      <w:r w:rsidRPr="009D1795">
        <w:rPr>
          <w:sz w:val="28"/>
          <w:szCs w:val="28"/>
        </w:rPr>
        <w:lastRenderedPageBreak/>
        <w:t xml:space="preserve">В 2018 году </w:t>
      </w:r>
      <w:r w:rsidRPr="009D1795">
        <w:rPr>
          <w:b/>
          <w:sz w:val="28"/>
          <w:szCs w:val="28"/>
          <w:u w:val="single"/>
        </w:rPr>
        <w:t>7</w:t>
      </w:r>
      <w:r w:rsidRPr="009D1795">
        <w:rPr>
          <w:sz w:val="28"/>
          <w:szCs w:val="28"/>
        </w:rPr>
        <w:t xml:space="preserve"> учащихся Школы, успешно освоивших учебную программу </w:t>
      </w:r>
      <w:proofErr w:type="spellStart"/>
      <w:r w:rsidRPr="009D1795">
        <w:rPr>
          <w:sz w:val="28"/>
          <w:szCs w:val="28"/>
        </w:rPr>
        <w:t>общеэстетической</w:t>
      </w:r>
      <w:proofErr w:type="spellEnd"/>
      <w:r w:rsidRPr="009D1795">
        <w:rPr>
          <w:sz w:val="28"/>
          <w:szCs w:val="28"/>
        </w:rPr>
        <w:t xml:space="preserve"> направленности, прошли итоговую аттестацию и получили свидетельства об окончании школы.</w:t>
      </w:r>
    </w:p>
    <w:p w:rsidR="00F248ED" w:rsidRPr="00590A31" w:rsidRDefault="00F248ED" w:rsidP="00F248ED">
      <w:pPr>
        <w:tabs>
          <w:tab w:val="left" w:pos="142"/>
        </w:tabs>
        <w:ind w:firstLine="567"/>
        <w:jc w:val="both"/>
        <w:rPr>
          <w:b/>
          <w:sz w:val="28"/>
          <w:szCs w:val="28"/>
          <w:u w:val="single"/>
        </w:rPr>
      </w:pPr>
      <w:r w:rsidRPr="00590A31">
        <w:rPr>
          <w:b/>
          <w:sz w:val="28"/>
          <w:szCs w:val="28"/>
          <w:u w:val="single"/>
        </w:rPr>
        <w:t xml:space="preserve">Учащиеся школы в </w:t>
      </w:r>
      <w:r>
        <w:rPr>
          <w:b/>
          <w:sz w:val="28"/>
          <w:szCs w:val="28"/>
          <w:u w:val="single"/>
        </w:rPr>
        <w:t>2018 году</w:t>
      </w:r>
      <w:r w:rsidRPr="00590A31">
        <w:rPr>
          <w:b/>
          <w:sz w:val="28"/>
          <w:szCs w:val="28"/>
          <w:u w:val="single"/>
        </w:rPr>
        <w:t xml:space="preserve"> активно принимали участие в конкурсах различных уровней. </w:t>
      </w:r>
    </w:p>
    <w:p w:rsidR="00F248ED" w:rsidRDefault="00F248ED" w:rsidP="00F248ED">
      <w:pPr>
        <w:ind w:firstLine="567"/>
        <w:jc w:val="both"/>
        <w:rPr>
          <w:b/>
          <w:sz w:val="28"/>
          <w:szCs w:val="28"/>
          <w:u w:val="single"/>
        </w:rPr>
      </w:pPr>
    </w:p>
    <w:p w:rsidR="00F248ED" w:rsidRDefault="00F248ED" w:rsidP="00F248ED">
      <w:pPr>
        <w:ind w:firstLine="567"/>
        <w:jc w:val="both"/>
        <w:rPr>
          <w:b/>
          <w:sz w:val="28"/>
          <w:szCs w:val="28"/>
          <w:u w:val="single"/>
        </w:rPr>
      </w:pPr>
      <w:r w:rsidRPr="004D68E6">
        <w:rPr>
          <w:b/>
          <w:sz w:val="28"/>
          <w:szCs w:val="28"/>
          <w:u w:val="single"/>
        </w:rPr>
        <w:t xml:space="preserve">Развитие культуры является одним из приоритетных направлений, которое всячески будет поддерживать и дальше, потому что оно объединяет всё пространство, создаёт хорошее настроение, хороший эмоциональный ресурс для решения всех остальных задач, материальных в том числе.  </w:t>
      </w:r>
    </w:p>
    <w:p w:rsidR="002C54DE" w:rsidRPr="004D68E6" w:rsidRDefault="002C54DE" w:rsidP="00F248ED">
      <w:pPr>
        <w:ind w:firstLine="567"/>
        <w:jc w:val="both"/>
        <w:rPr>
          <w:b/>
          <w:sz w:val="28"/>
          <w:szCs w:val="28"/>
          <w:u w:val="single"/>
        </w:rPr>
      </w:pPr>
    </w:p>
    <w:p w:rsidR="00F248ED" w:rsidRPr="00BD0477" w:rsidRDefault="00F248ED" w:rsidP="00276DCE">
      <w:pPr>
        <w:ind w:firstLine="567"/>
        <w:jc w:val="both"/>
        <w:rPr>
          <w:b/>
          <w:sz w:val="28"/>
          <w:szCs w:val="28"/>
          <w:highlight w:val="yellow"/>
          <w:u w:val="single"/>
        </w:rPr>
      </w:pPr>
    </w:p>
    <w:p w:rsidR="00452467" w:rsidRPr="00756E2A" w:rsidRDefault="00452467" w:rsidP="005E0D48">
      <w:pPr>
        <w:pStyle w:val="10"/>
        <w:rPr>
          <w:sz w:val="36"/>
          <w:szCs w:val="36"/>
        </w:rPr>
      </w:pPr>
      <w:bookmarkStart w:id="92" w:name="_Toc18153654"/>
      <w:r w:rsidRPr="00756E2A">
        <w:rPr>
          <w:sz w:val="36"/>
          <w:szCs w:val="36"/>
        </w:rPr>
        <w:t>Физическая культура и спорт</w:t>
      </w:r>
      <w:bookmarkEnd w:id="81"/>
      <w:bookmarkEnd w:id="92"/>
    </w:p>
    <w:p w:rsidR="00452467" w:rsidRPr="00756E2A" w:rsidRDefault="00452467" w:rsidP="005E0D48">
      <w:pPr>
        <w:ind w:firstLine="709"/>
        <w:jc w:val="both"/>
        <w:rPr>
          <w:sz w:val="28"/>
          <w:szCs w:val="28"/>
        </w:rPr>
      </w:pPr>
    </w:p>
    <w:p w:rsidR="00972D9B" w:rsidRPr="00D45675" w:rsidRDefault="00972D9B" w:rsidP="002C54DE">
      <w:pPr>
        <w:spacing w:line="276" w:lineRule="auto"/>
        <w:ind w:firstLine="567"/>
        <w:jc w:val="both"/>
        <w:rPr>
          <w:sz w:val="28"/>
          <w:szCs w:val="28"/>
        </w:rPr>
      </w:pPr>
      <w:r w:rsidRPr="00D45675">
        <w:rPr>
          <w:sz w:val="28"/>
          <w:szCs w:val="28"/>
        </w:rPr>
        <w:t>В области физической культуры и спорта приоритетами являются массовость и регулярность занятий.</w:t>
      </w:r>
    </w:p>
    <w:p w:rsidR="00972D9B" w:rsidRPr="007B252C" w:rsidRDefault="00972D9B" w:rsidP="002C54DE">
      <w:pPr>
        <w:spacing w:line="276" w:lineRule="auto"/>
        <w:ind w:firstLine="567"/>
        <w:jc w:val="both"/>
        <w:rPr>
          <w:sz w:val="28"/>
          <w:szCs w:val="28"/>
        </w:rPr>
      </w:pPr>
      <w:r>
        <w:rPr>
          <w:sz w:val="28"/>
          <w:szCs w:val="28"/>
        </w:rPr>
        <w:t>Ж</w:t>
      </w:r>
      <w:r w:rsidRPr="00D45675">
        <w:rPr>
          <w:sz w:val="28"/>
          <w:szCs w:val="28"/>
        </w:rPr>
        <w:t xml:space="preserve">ители Северо-Енисейского района активно занимаются физической культурой и спортом. Ежегодно этот показатель растет. Так, в 2018 </w:t>
      </w:r>
      <w:r w:rsidRPr="007B252C">
        <w:rPr>
          <w:sz w:val="28"/>
          <w:szCs w:val="28"/>
        </w:rPr>
        <w:t xml:space="preserve">году </w:t>
      </w:r>
      <w:r w:rsidRPr="007B252C">
        <w:rPr>
          <w:b/>
          <w:sz w:val="28"/>
          <w:szCs w:val="28"/>
          <w:u w:val="single"/>
        </w:rPr>
        <w:t>32,61%</w:t>
      </w:r>
      <w:r w:rsidRPr="007B252C">
        <w:rPr>
          <w:sz w:val="28"/>
          <w:szCs w:val="28"/>
          <w:u w:val="single"/>
        </w:rPr>
        <w:t xml:space="preserve"> жителей от населения района</w:t>
      </w:r>
      <w:r w:rsidRPr="007B252C">
        <w:rPr>
          <w:sz w:val="28"/>
          <w:szCs w:val="28"/>
        </w:rPr>
        <w:t xml:space="preserve">, активно и постоянно занимались спортом, что на </w:t>
      </w:r>
      <w:r w:rsidRPr="007B252C">
        <w:rPr>
          <w:b/>
          <w:sz w:val="28"/>
          <w:szCs w:val="28"/>
        </w:rPr>
        <w:t>5,3%</w:t>
      </w:r>
      <w:r w:rsidRPr="007B252C">
        <w:rPr>
          <w:sz w:val="28"/>
          <w:szCs w:val="28"/>
        </w:rPr>
        <w:t xml:space="preserve"> больше прошлого года.</w:t>
      </w:r>
      <w:r>
        <w:rPr>
          <w:sz w:val="28"/>
          <w:szCs w:val="28"/>
        </w:rPr>
        <w:t xml:space="preserve"> Обеспеченность населения Северо-Енисейского района спортивными сооружениями – </w:t>
      </w:r>
      <w:r w:rsidRPr="007B252C">
        <w:rPr>
          <w:b/>
          <w:sz w:val="28"/>
          <w:szCs w:val="28"/>
        </w:rPr>
        <w:t>96,4%.</w:t>
      </w:r>
    </w:p>
    <w:p w:rsidR="00972D9B" w:rsidRPr="007B252C" w:rsidRDefault="00972D9B" w:rsidP="002C54DE">
      <w:pPr>
        <w:spacing w:line="276" w:lineRule="auto"/>
        <w:ind w:firstLine="567"/>
        <w:jc w:val="both"/>
        <w:rPr>
          <w:sz w:val="28"/>
          <w:szCs w:val="28"/>
          <w:u w:val="single"/>
        </w:rPr>
      </w:pPr>
      <w:r w:rsidRPr="007B252C">
        <w:rPr>
          <w:sz w:val="28"/>
          <w:szCs w:val="28"/>
        </w:rPr>
        <w:t xml:space="preserve">В настоящее время развитие физической культуры и спорта в районе характеризуется развитием </w:t>
      </w:r>
      <w:r w:rsidRPr="007B252C">
        <w:rPr>
          <w:b/>
          <w:sz w:val="28"/>
          <w:szCs w:val="28"/>
        </w:rPr>
        <w:t>более 11 видов спорта</w:t>
      </w:r>
      <w:r w:rsidRPr="007B252C">
        <w:rPr>
          <w:sz w:val="28"/>
          <w:szCs w:val="28"/>
        </w:rPr>
        <w:t>: лыжные гонки, баскетбол, волейбол, бокс, дзюдо, каратэ, самбо, ринк-бенди, плавание, хоккей с мячом.</w:t>
      </w:r>
      <w:r w:rsidRPr="007B252C">
        <w:rPr>
          <w:rFonts w:eastAsia="Calibri"/>
          <w:sz w:val="28"/>
          <w:szCs w:val="28"/>
        </w:rPr>
        <w:t xml:space="preserve"> </w:t>
      </w:r>
      <w:proofErr w:type="gramStart"/>
      <w:r w:rsidRPr="007B252C">
        <w:rPr>
          <w:rFonts w:eastAsia="Calibri"/>
          <w:sz w:val="28"/>
          <w:szCs w:val="28"/>
          <w:u w:val="single"/>
        </w:rPr>
        <w:t>Наиболее развитыми видами спорта района являются: бокс, волейбол, дзюдо, каратэ, самбо</w:t>
      </w:r>
      <w:r w:rsidRPr="007B252C">
        <w:rPr>
          <w:sz w:val="28"/>
          <w:szCs w:val="28"/>
          <w:u w:val="single"/>
        </w:rPr>
        <w:t>, лыжи, ринг-бенди</w:t>
      </w:r>
      <w:r w:rsidRPr="007B252C">
        <w:rPr>
          <w:rFonts w:eastAsia="Calibri"/>
          <w:sz w:val="28"/>
          <w:szCs w:val="28"/>
          <w:u w:val="single"/>
        </w:rPr>
        <w:t>.</w:t>
      </w:r>
      <w:r w:rsidRPr="007B252C">
        <w:rPr>
          <w:sz w:val="28"/>
          <w:szCs w:val="28"/>
          <w:u w:val="single"/>
        </w:rPr>
        <w:t xml:space="preserve"> </w:t>
      </w:r>
      <w:proofErr w:type="gramEnd"/>
    </w:p>
    <w:p w:rsidR="002C54DE" w:rsidRDefault="002C54DE" w:rsidP="002C54DE">
      <w:pPr>
        <w:spacing w:line="276" w:lineRule="auto"/>
        <w:ind w:firstLine="709"/>
        <w:jc w:val="both"/>
        <w:rPr>
          <w:sz w:val="28"/>
          <w:szCs w:val="28"/>
        </w:rPr>
      </w:pPr>
    </w:p>
    <w:p w:rsidR="00144697" w:rsidRPr="00CA74FA" w:rsidRDefault="00CA74FA" w:rsidP="002C54DE">
      <w:pPr>
        <w:spacing w:line="276" w:lineRule="auto"/>
        <w:ind w:firstLine="709"/>
        <w:jc w:val="both"/>
        <w:rPr>
          <w:sz w:val="28"/>
          <w:szCs w:val="28"/>
        </w:rPr>
      </w:pPr>
      <w:r w:rsidRPr="00CA74FA">
        <w:rPr>
          <w:sz w:val="28"/>
          <w:szCs w:val="28"/>
        </w:rPr>
        <w:t>В 2018</w:t>
      </w:r>
      <w:r w:rsidR="00144697" w:rsidRPr="00CA74FA">
        <w:rPr>
          <w:sz w:val="28"/>
          <w:szCs w:val="28"/>
        </w:rPr>
        <w:t xml:space="preserve"> году в районе имеется 4</w:t>
      </w:r>
      <w:r w:rsidRPr="00CA74FA">
        <w:rPr>
          <w:sz w:val="28"/>
          <w:szCs w:val="28"/>
        </w:rPr>
        <w:t>8</w:t>
      </w:r>
      <w:r w:rsidR="00144697" w:rsidRPr="00CA74FA">
        <w:rPr>
          <w:sz w:val="28"/>
          <w:szCs w:val="28"/>
        </w:rPr>
        <w:t xml:space="preserve"> спортивных сооружения, в том числе: </w:t>
      </w:r>
      <w:r w:rsidRPr="00CA74FA">
        <w:rPr>
          <w:sz w:val="28"/>
          <w:szCs w:val="28"/>
        </w:rPr>
        <w:t>20</w:t>
      </w:r>
      <w:r w:rsidR="00144697" w:rsidRPr="00CA74FA">
        <w:rPr>
          <w:sz w:val="28"/>
          <w:szCs w:val="28"/>
        </w:rPr>
        <w:t xml:space="preserve"> плоскостных сооружен</w:t>
      </w:r>
      <w:r w:rsidRPr="00CA74FA">
        <w:rPr>
          <w:sz w:val="28"/>
          <w:szCs w:val="28"/>
        </w:rPr>
        <w:t>ий (2 хоккейные коробки со стальной теневой конструкцией и 3 хоккейные коробки)</w:t>
      </w:r>
      <w:r w:rsidR="00144697" w:rsidRPr="00CA74FA">
        <w:rPr>
          <w:sz w:val="28"/>
          <w:szCs w:val="28"/>
        </w:rPr>
        <w:t>, 1</w:t>
      </w:r>
      <w:r w:rsidRPr="00CA74FA">
        <w:rPr>
          <w:sz w:val="28"/>
          <w:szCs w:val="28"/>
        </w:rPr>
        <w:t>3</w:t>
      </w:r>
      <w:r w:rsidR="00144697" w:rsidRPr="00CA74FA">
        <w:rPr>
          <w:sz w:val="28"/>
          <w:szCs w:val="28"/>
        </w:rPr>
        <w:t xml:space="preserve"> спортивных залов, 2 бассейна, </w:t>
      </w:r>
      <w:r w:rsidRPr="00CA74FA">
        <w:rPr>
          <w:sz w:val="28"/>
          <w:szCs w:val="28"/>
        </w:rPr>
        <w:t>4 стадиона и</w:t>
      </w:r>
      <w:r w:rsidR="00144697" w:rsidRPr="00CA74FA">
        <w:rPr>
          <w:sz w:val="28"/>
          <w:szCs w:val="28"/>
        </w:rPr>
        <w:t xml:space="preserve"> прочих сооружени</w:t>
      </w:r>
      <w:r w:rsidRPr="00CA74FA">
        <w:rPr>
          <w:sz w:val="28"/>
          <w:szCs w:val="28"/>
        </w:rPr>
        <w:t>й</w:t>
      </w:r>
      <w:r w:rsidR="00144697" w:rsidRPr="00CA74FA">
        <w:rPr>
          <w:sz w:val="28"/>
          <w:szCs w:val="28"/>
        </w:rPr>
        <w:t xml:space="preserve"> (тренажерные залы, залы для единоборств).</w:t>
      </w:r>
    </w:p>
    <w:p w:rsidR="000C11F9" w:rsidRPr="000C11F9" w:rsidRDefault="00144697" w:rsidP="002C54DE">
      <w:pPr>
        <w:autoSpaceDE w:val="0"/>
        <w:autoSpaceDN w:val="0"/>
        <w:adjustRightInd w:val="0"/>
        <w:spacing w:line="276" w:lineRule="auto"/>
        <w:ind w:firstLine="709"/>
        <w:jc w:val="both"/>
        <w:rPr>
          <w:rFonts w:ascii="Times New Roman CYR" w:hAnsi="Times New Roman CYR" w:cs="Times New Roman CYR"/>
          <w:sz w:val="28"/>
          <w:szCs w:val="28"/>
        </w:rPr>
      </w:pPr>
      <w:r w:rsidRPr="000C11F9">
        <w:rPr>
          <w:rFonts w:ascii="Times New Roman CYR" w:hAnsi="Times New Roman CYR" w:cs="Times New Roman CYR"/>
          <w:sz w:val="28"/>
          <w:szCs w:val="28"/>
        </w:rPr>
        <w:t xml:space="preserve">Учебно-тренировочную работу проводят 50 штатных физкультурных работников (учителя физической культуры общеобразовательных школ района, работники физической культуры и спорта учреждений дополнительного образования). </w:t>
      </w:r>
    </w:p>
    <w:p w:rsidR="00144697" w:rsidRPr="000C11F9" w:rsidRDefault="00144697" w:rsidP="002C54DE">
      <w:pPr>
        <w:autoSpaceDE w:val="0"/>
        <w:autoSpaceDN w:val="0"/>
        <w:adjustRightInd w:val="0"/>
        <w:spacing w:line="276" w:lineRule="auto"/>
        <w:ind w:firstLine="709"/>
        <w:jc w:val="both"/>
        <w:rPr>
          <w:rFonts w:ascii="Times New Roman CYR" w:hAnsi="Times New Roman CYR" w:cs="Times New Roman CYR"/>
          <w:sz w:val="28"/>
          <w:szCs w:val="28"/>
        </w:rPr>
      </w:pPr>
      <w:r w:rsidRPr="000C11F9">
        <w:rPr>
          <w:rFonts w:ascii="Times New Roman CYR" w:hAnsi="Times New Roman CYR" w:cs="Times New Roman CYR"/>
          <w:sz w:val="28"/>
          <w:szCs w:val="28"/>
        </w:rPr>
        <w:t>В 201</w:t>
      </w:r>
      <w:r w:rsidR="000C11F9" w:rsidRPr="000C11F9">
        <w:rPr>
          <w:rFonts w:ascii="Times New Roman CYR" w:hAnsi="Times New Roman CYR" w:cs="Times New Roman CYR"/>
          <w:sz w:val="28"/>
          <w:szCs w:val="28"/>
        </w:rPr>
        <w:t>8</w:t>
      </w:r>
      <w:r w:rsidRPr="000C11F9">
        <w:rPr>
          <w:rFonts w:ascii="Times New Roman CYR" w:hAnsi="Times New Roman CYR" w:cs="Times New Roman CYR"/>
          <w:sz w:val="28"/>
          <w:szCs w:val="28"/>
        </w:rPr>
        <w:t xml:space="preserve"> году физкультурно-оздоровительной работой в районе было охвачено </w:t>
      </w:r>
      <w:r w:rsidR="000C11F9" w:rsidRPr="000C11F9">
        <w:rPr>
          <w:rFonts w:ascii="Times New Roman CYR" w:hAnsi="Times New Roman CYR" w:cs="Times New Roman CYR"/>
          <w:sz w:val="28"/>
          <w:szCs w:val="28"/>
        </w:rPr>
        <w:t>3445</w:t>
      </w:r>
      <w:r w:rsidRPr="000C11F9">
        <w:rPr>
          <w:rFonts w:ascii="Times New Roman CYR" w:hAnsi="Times New Roman CYR" w:cs="Times New Roman CYR"/>
          <w:sz w:val="28"/>
          <w:szCs w:val="28"/>
        </w:rPr>
        <w:t xml:space="preserve"> человека, что больше 201</w:t>
      </w:r>
      <w:r w:rsidR="000C11F9" w:rsidRPr="000C11F9">
        <w:rPr>
          <w:rFonts w:ascii="Times New Roman CYR" w:hAnsi="Times New Roman CYR" w:cs="Times New Roman CYR"/>
          <w:sz w:val="28"/>
          <w:szCs w:val="28"/>
        </w:rPr>
        <w:t>7</w:t>
      </w:r>
      <w:r w:rsidRPr="000C11F9">
        <w:rPr>
          <w:rFonts w:ascii="Times New Roman CYR" w:hAnsi="Times New Roman CYR" w:cs="Times New Roman CYR"/>
          <w:sz w:val="28"/>
          <w:szCs w:val="28"/>
        </w:rPr>
        <w:t xml:space="preserve"> года на </w:t>
      </w:r>
      <w:r w:rsidR="000C11F9" w:rsidRPr="002C54DE">
        <w:rPr>
          <w:rFonts w:ascii="Times New Roman CYR" w:hAnsi="Times New Roman CYR" w:cs="Times New Roman CYR"/>
          <w:b/>
          <w:sz w:val="28"/>
          <w:szCs w:val="28"/>
        </w:rPr>
        <w:t>92</w:t>
      </w:r>
      <w:r w:rsidRPr="000C11F9">
        <w:rPr>
          <w:rFonts w:ascii="Times New Roman CYR" w:hAnsi="Times New Roman CYR" w:cs="Times New Roman CYR"/>
          <w:sz w:val="28"/>
          <w:szCs w:val="28"/>
        </w:rPr>
        <w:t xml:space="preserve"> человек</w:t>
      </w:r>
      <w:r w:rsidR="000C11F9" w:rsidRPr="000C11F9">
        <w:rPr>
          <w:rFonts w:ascii="Times New Roman CYR" w:hAnsi="Times New Roman CYR" w:cs="Times New Roman CYR"/>
          <w:sz w:val="28"/>
          <w:szCs w:val="28"/>
        </w:rPr>
        <w:t>а</w:t>
      </w:r>
      <w:r w:rsidRPr="000C11F9">
        <w:rPr>
          <w:rFonts w:ascii="Times New Roman CYR" w:hAnsi="Times New Roman CYR" w:cs="Times New Roman CYR"/>
          <w:sz w:val="28"/>
          <w:szCs w:val="28"/>
        </w:rPr>
        <w:t>. К 201</w:t>
      </w:r>
      <w:r w:rsidR="000C11F9" w:rsidRPr="000C11F9">
        <w:rPr>
          <w:rFonts w:ascii="Times New Roman CYR" w:hAnsi="Times New Roman CYR" w:cs="Times New Roman CYR"/>
          <w:sz w:val="28"/>
          <w:szCs w:val="28"/>
        </w:rPr>
        <w:t>9</w:t>
      </w:r>
      <w:r w:rsidRPr="000C11F9">
        <w:rPr>
          <w:rFonts w:ascii="Times New Roman CYR" w:hAnsi="Times New Roman CYR" w:cs="Times New Roman CYR"/>
          <w:sz w:val="28"/>
          <w:szCs w:val="28"/>
        </w:rPr>
        <w:t xml:space="preserve"> году планируется привлечь </w:t>
      </w:r>
      <w:r w:rsidR="000C11F9" w:rsidRPr="000C11F9">
        <w:rPr>
          <w:rFonts w:ascii="Times New Roman CYR" w:hAnsi="Times New Roman CYR" w:cs="Times New Roman CYR"/>
          <w:sz w:val="28"/>
          <w:szCs w:val="28"/>
        </w:rPr>
        <w:t>3519</w:t>
      </w:r>
      <w:r w:rsidRPr="000C11F9">
        <w:rPr>
          <w:rFonts w:ascii="Times New Roman CYR" w:hAnsi="Times New Roman CYR" w:cs="Times New Roman CYR"/>
          <w:sz w:val="28"/>
          <w:szCs w:val="28"/>
        </w:rPr>
        <w:t xml:space="preserve"> человек населения для систематического занятия спортом, а в 20</w:t>
      </w:r>
      <w:r w:rsidR="000C11F9" w:rsidRPr="000C11F9">
        <w:rPr>
          <w:rFonts w:ascii="Times New Roman CYR" w:hAnsi="Times New Roman CYR" w:cs="Times New Roman CYR"/>
          <w:sz w:val="28"/>
          <w:szCs w:val="28"/>
        </w:rPr>
        <w:t>20</w:t>
      </w:r>
      <w:r w:rsidRPr="000C11F9">
        <w:rPr>
          <w:rFonts w:ascii="Times New Roman CYR" w:hAnsi="Times New Roman CYR" w:cs="Times New Roman CYR"/>
          <w:sz w:val="28"/>
          <w:szCs w:val="28"/>
        </w:rPr>
        <w:t xml:space="preserve"> –</w:t>
      </w:r>
      <w:r w:rsidR="000C11F9" w:rsidRPr="000C11F9">
        <w:rPr>
          <w:rFonts w:ascii="Times New Roman CYR" w:hAnsi="Times New Roman CYR" w:cs="Times New Roman CYR"/>
          <w:sz w:val="28"/>
          <w:szCs w:val="28"/>
        </w:rPr>
        <w:t>3603</w:t>
      </w:r>
      <w:r w:rsidRPr="000C11F9">
        <w:rPr>
          <w:rFonts w:ascii="Times New Roman CYR" w:hAnsi="Times New Roman CYR" w:cs="Times New Roman CYR"/>
          <w:sz w:val="28"/>
          <w:szCs w:val="28"/>
        </w:rPr>
        <w:t xml:space="preserve"> человек</w:t>
      </w:r>
      <w:r w:rsidR="000C11F9" w:rsidRPr="000C11F9">
        <w:rPr>
          <w:rFonts w:ascii="Times New Roman CYR" w:hAnsi="Times New Roman CYR" w:cs="Times New Roman CYR"/>
          <w:sz w:val="28"/>
          <w:szCs w:val="28"/>
        </w:rPr>
        <w:t>а</w:t>
      </w:r>
      <w:r w:rsidRPr="000C11F9">
        <w:rPr>
          <w:rFonts w:ascii="Times New Roman CYR" w:hAnsi="Times New Roman CYR" w:cs="Times New Roman CYR"/>
          <w:sz w:val="28"/>
          <w:szCs w:val="28"/>
        </w:rPr>
        <w:t>.</w:t>
      </w:r>
    </w:p>
    <w:p w:rsidR="002C54DE" w:rsidRDefault="002C54DE" w:rsidP="005E0D48">
      <w:pPr>
        <w:autoSpaceDE w:val="0"/>
        <w:autoSpaceDN w:val="0"/>
        <w:adjustRightInd w:val="0"/>
        <w:ind w:firstLine="709"/>
        <w:jc w:val="both"/>
        <w:rPr>
          <w:rFonts w:ascii="Times New Roman CYR" w:hAnsi="Times New Roman CYR" w:cs="Times New Roman CYR"/>
          <w:sz w:val="28"/>
          <w:szCs w:val="28"/>
        </w:rPr>
      </w:pPr>
    </w:p>
    <w:p w:rsidR="002C54DE" w:rsidRDefault="002C54DE" w:rsidP="005E0D48">
      <w:pPr>
        <w:autoSpaceDE w:val="0"/>
        <w:autoSpaceDN w:val="0"/>
        <w:adjustRightInd w:val="0"/>
        <w:ind w:firstLine="709"/>
        <w:jc w:val="both"/>
        <w:rPr>
          <w:rFonts w:ascii="Times New Roman CYR" w:hAnsi="Times New Roman CYR" w:cs="Times New Roman CYR"/>
          <w:sz w:val="28"/>
          <w:szCs w:val="28"/>
        </w:rPr>
      </w:pPr>
    </w:p>
    <w:p w:rsidR="002C54DE" w:rsidRDefault="002C54DE" w:rsidP="005E0D48">
      <w:pPr>
        <w:autoSpaceDE w:val="0"/>
        <w:autoSpaceDN w:val="0"/>
        <w:adjustRightInd w:val="0"/>
        <w:ind w:firstLine="709"/>
        <w:jc w:val="both"/>
        <w:rPr>
          <w:rFonts w:ascii="Times New Roman CYR" w:hAnsi="Times New Roman CYR" w:cs="Times New Roman CYR"/>
          <w:sz w:val="28"/>
          <w:szCs w:val="28"/>
        </w:rPr>
      </w:pPr>
    </w:p>
    <w:p w:rsidR="00144697" w:rsidRPr="00BD0477" w:rsidRDefault="00144697" w:rsidP="005E0D48">
      <w:pPr>
        <w:autoSpaceDE w:val="0"/>
        <w:autoSpaceDN w:val="0"/>
        <w:adjustRightInd w:val="0"/>
        <w:ind w:firstLine="709"/>
        <w:jc w:val="both"/>
        <w:rPr>
          <w:rFonts w:ascii="Times New Roman CYR" w:hAnsi="Times New Roman CYR" w:cs="Times New Roman CYR"/>
          <w:sz w:val="28"/>
          <w:szCs w:val="28"/>
          <w:highlight w:val="yellow"/>
        </w:rPr>
      </w:pPr>
      <w:r w:rsidRPr="000C11F9">
        <w:rPr>
          <w:rFonts w:ascii="Times New Roman CYR" w:hAnsi="Times New Roman CYR" w:cs="Times New Roman CYR"/>
          <w:sz w:val="28"/>
          <w:szCs w:val="28"/>
        </w:rPr>
        <w:lastRenderedPageBreak/>
        <w:t xml:space="preserve">Положительная динамика численности населения, систематически занимающегося физической культурой и спортом, </w:t>
      </w:r>
      <w:r w:rsidRPr="00922CF2">
        <w:rPr>
          <w:rFonts w:ascii="Times New Roman CYR" w:hAnsi="Times New Roman CYR" w:cs="Times New Roman CYR"/>
          <w:sz w:val="28"/>
          <w:szCs w:val="28"/>
        </w:rPr>
        <w:t>представлена на рисунке 4</w:t>
      </w:r>
      <w:r w:rsidR="001F1C53">
        <w:rPr>
          <w:rFonts w:ascii="Times New Roman CYR" w:hAnsi="Times New Roman CYR" w:cs="Times New Roman CYR"/>
          <w:sz w:val="28"/>
          <w:szCs w:val="28"/>
        </w:rPr>
        <w:t>1</w:t>
      </w:r>
      <w:r w:rsidRPr="00922CF2">
        <w:rPr>
          <w:rFonts w:ascii="Times New Roman CYR" w:hAnsi="Times New Roman CYR" w:cs="Times New Roman CYR"/>
          <w:sz w:val="28"/>
          <w:szCs w:val="28"/>
        </w:rPr>
        <w:t>.</w:t>
      </w:r>
    </w:p>
    <w:p w:rsidR="00144697" w:rsidRPr="00BD0477" w:rsidRDefault="00144697" w:rsidP="005E0D48">
      <w:pPr>
        <w:autoSpaceDE w:val="0"/>
        <w:autoSpaceDN w:val="0"/>
        <w:adjustRightInd w:val="0"/>
        <w:ind w:firstLine="709"/>
        <w:jc w:val="both"/>
        <w:rPr>
          <w:rFonts w:ascii="Times New Roman CYR" w:hAnsi="Times New Roman CYR" w:cs="Times New Roman CYR"/>
          <w:sz w:val="28"/>
          <w:szCs w:val="28"/>
          <w:highlight w:val="yellow"/>
        </w:rPr>
      </w:pPr>
    </w:p>
    <w:p w:rsidR="00144697" w:rsidRPr="000C11F9" w:rsidRDefault="00144697" w:rsidP="003B2E2F">
      <w:pPr>
        <w:autoSpaceDE w:val="0"/>
        <w:autoSpaceDN w:val="0"/>
        <w:adjustRightInd w:val="0"/>
        <w:jc w:val="both"/>
        <w:rPr>
          <w:rFonts w:ascii="Times New Roman CYR" w:hAnsi="Times New Roman CYR" w:cs="Times New Roman CYR"/>
          <w:sz w:val="28"/>
          <w:szCs w:val="28"/>
        </w:rPr>
      </w:pPr>
      <w:r w:rsidRPr="000C11F9">
        <w:rPr>
          <w:rFonts w:ascii="Times New Roman CYR" w:hAnsi="Times New Roman CYR" w:cs="Times New Roman CYR"/>
          <w:noProof/>
          <w:sz w:val="28"/>
          <w:szCs w:val="28"/>
        </w:rPr>
        <w:drawing>
          <wp:inline distT="0" distB="0" distL="0" distR="0">
            <wp:extent cx="6224094" cy="4256690"/>
            <wp:effectExtent l="19050" t="0" r="0" b="0"/>
            <wp:docPr id="246" name="Объект 5" descr="Голубая тисненая бумага"/>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144697" w:rsidRPr="000C11F9" w:rsidRDefault="00144697" w:rsidP="005E0D48">
      <w:pPr>
        <w:autoSpaceDE w:val="0"/>
        <w:autoSpaceDN w:val="0"/>
        <w:adjustRightInd w:val="0"/>
        <w:ind w:firstLine="709"/>
        <w:jc w:val="center"/>
        <w:rPr>
          <w:rFonts w:ascii="Times New Roman CYR" w:hAnsi="Times New Roman CYR" w:cs="Times New Roman CYR"/>
          <w:b/>
          <w:bCs/>
        </w:rPr>
      </w:pPr>
      <w:r w:rsidRPr="000C11F9">
        <w:rPr>
          <w:rFonts w:ascii="Times New Roman CYR" w:hAnsi="Times New Roman CYR" w:cs="Times New Roman CYR"/>
          <w:b/>
          <w:bCs/>
        </w:rPr>
        <w:t>Рис 4</w:t>
      </w:r>
      <w:r w:rsidR="002C54DE">
        <w:rPr>
          <w:rFonts w:ascii="Times New Roman CYR" w:hAnsi="Times New Roman CYR" w:cs="Times New Roman CYR"/>
          <w:b/>
          <w:bCs/>
        </w:rPr>
        <w:t>1</w:t>
      </w:r>
      <w:r w:rsidRPr="000C11F9">
        <w:rPr>
          <w:rFonts w:ascii="Times New Roman CYR" w:hAnsi="Times New Roman CYR" w:cs="Times New Roman CYR"/>
          <w:b/>
          <w:bCs/>
        </w:rPr>
        <w:t>. Численность населения, систематически занимающегося физической культурой и спортом на конец периода, чел.</w:t>
      </w:r>
    </w:p>
    <w:p w:rsidR="00C300FE" w:rsidRPr="000C11F9" w:rsidRDefault="00C300FE" w:rsidP="005E0D48">
      <w:pPr>
        <w:autoSpaceDE w:val="0"/>
        <w:autoSpaceDN w:val="0"/>
        <w:adjustRightInd w:val="0"/>
        <w:ind w:firstLine="709"/>
        <w:jc w:val="both"/>
        <w:rPr>
          <w:rFonts w:ascii="Times New Roman CYR" w:hAnsi="Times New Roman CYR" w:cs="Times New Roman CYR"/>
          <w:sz w:val="28"/>
          <w:szCs w:val="28"/>
        </w:rPr>
      </w:pPr>
    </w:p>
    <w:p w:rsidR="000C11F9" w:rsidRPr="00753086" w:rsidRDefault="000C11F9" w:rsidP="000C11F9">
      <w:pPr>
        <w:ind w:firstLine="720"/>
        <w:jc w:val="both"/>
        <w:rPr>
          <w:sz w:val="28"/>
          <w:szCs w:val="28"/>
        </w:rPr>
      </w:pPr>
      <w:r w:rsidRPr="00753086">
        <w:rPr>
          <w:sz w:val="28"/>
          <w:szCs w:val="28"/>
        </w:rPr>
        <w:t>Календарный план физкультурно-оздоровительных и спортивных мероприятий формир</w:t>
      </w:r>
      <w:r>
        <w:rPr>
          <w:sz w:val="28"/>
          <w:szCs w:val="28"/>
        </w:rPr>
        <w:t>овался</w:t>
      </w:r>
      <w:r w:rsidRPr="00753086">
        <w:rPr>
          <w:sz w:val="28"/>
          <w:szCs w:val="28"/>
        </w:rPr>
        <w:t xml:space="preserve"> и рассматрива</w:t>
      </w:r>
      <w:r>
        <w:rPr>
          <w:sz w:val="28"/>
          <w:szCs w:val="28"/>
        </w:rPr>
        <w:t>лся</w:t>
      </w:r>
      <w:r w:rsidRPr="00753086">
        <w:rPr>
          <w:sz w:val="28"/>
          <w:szCs w:val="28"/>
        </w:rPr>
        <w:t xml:space="preserve"> на заседаниях спортивного актива. В 2018 году календарный план выполнен на 100%. Все запланированные мероприятия прошли в полном объеме.</w:t>
      </w:r>
    </w:p>
    <w:p w:rsidR="000C11F9" w:rsidRPr="00753086" w:rsidRDefault="000C11F9" w:rsidP="000C11F9">
      <w:pPr>
        <w:tabs>
          <w:tab w:val="left" w:pos="284"/>
          <w:tab w:val="left" w:pos="426"/>
        </w:tabs>
        <w:ind w:firstLine="567"/>
        <w:jc w:val="both"/>
        <w:rPr>
          <w:sz w:val="28"/>
          <w:szCs w:val="28"/>
        </w:rPr>
      </w:pPr>
      <w:proofErr w:type="gramStart"/>
      <w:r w:rsidRPr="00753086">
        <w:rPr>
          <w:sz w:val="28"/>
          <w:szCs w:val="28"/>
        </w:rPr>
        <w:t>В районе проводи</w:t>
      </w:r>
      <w:r>
        <w:rPr>
          <w:sz w:val="28"/>
          <w:szCs w:val="28"/>
        </w:rPr>
        <w:t>лись</w:t>
      </w:r>
      <w:r w:rsidRPr="00753086">
        <w:rPr>
          <w:sz w:val="28"/>
          <w:szCs w:val="28"/>
        </w:rPr>
        <w:t xml:space="preserve"> пять комплексных спартакиад: спартакиа</w:t>
      </w:r>
      <w:r>
        <w:rPr>
          <w:sz w:val="28"/>
          <w:szCs w:val="28"/>
        </w:rPr>
        <w:t>да среди коллективов и поселков,</w:t>
      </w:r>
      <w:r w:rsidRPr="00753086">
        <w:rPr>
          <w:sz w:val="28"/>
          <w:szCs w:val="28"/>
        </w:rPr>
        <w:t xml:space="preserve"> спартакиада школьников, спартакиада до</w:t>
      </w:r>
      <w:r>
        <w:rPr>
          <w:sz w:val="28"/>
          <w:szCs w:val="28"/>
        </w:rPr>
        <w:t>призывной молодежи</w:t>
      </w:r>
      <w:r w:rsidRPr="00753086">
        <w:rPr>
          <w:sz w:val="28"/>
          <w:szCs w:val="28"/>
        </w:rPr>
        <w:t>, спартакиада среди летни</w:t>
      </w:r>
      <w:r>
        <w:rPr>
          <w:sz w:val="28"/>
          <w:szCs w:val="28"/>
        </w:rPr>
        <w:t>х трудовых отрядов</w:t>
      </w:r>
      <w:r w:rsidRPr="00753086">
        <w:rPr>
          <w:sz w:val="28"/>
          <w:szCs w:val="28"/>
        </w:rPr>
        <w:t xml:space="preserve">, спартакиада среди воспитанников </w:t>
      </w:r>
      <w:r>
        <w:rPr>
          <w:sz w:val="28"/>
          <w:szCs w:val="28"/>
        </w:rPr>
        <w:t>дошкольных образовательных учреждений</w:t>
      </w:r>
      <w:r w:rsidRPr="00753086">
        <w:rPr>
          <w:sz w:val="28"/>
          <w:szCs w:val="28"/>
        </w:rPr>
        <w:t>, спартакиада ветеранов спорта среди кол</w:t>
      </w:r>
      <w:r>
        <w:rPr>
          <w:sz w:val="28"/>
          <w:szCs w:val="28"/>
        </w:rPr>
        <w:t>лективов и поселков</w:t>
      </w:r>
      <w:r w:rsidRPr="00753086">
        <w:rPr>
          <w:sz w:val="28"/>
          <w:szCs w:val="28"/>
        </w:rPr>
        <w:t>, открытые Кубки района по ринк-бенди и волейболу, районные соревнования и турниры, спортивные праздники, товарищеские встречи команд учащихся.</w:t>
      </w:r>
      <w:proofErr w:type="gramEnd"/>
    </w:p>
    <w:p w:rsidR="000C11F9" w:rsidRPr="00753086" w:rsidRDefault="000C11F9" w:rsidP="000C11F9">
      <w:pPr>
        <w:tabs>
          <w:tab w:val="left" w:pos="426"/>
        </w:tabs>
        <w:ind w:firstLine="567"/>
        <w:jc w:val="both"/>
        <w:rPr>
          <w:sz w:val="28"/>
          <w:szCs w:val="28"/>
          <w:highlight w:val="yellow"/>
        </w:rPr>
      </w:pPr>
      <w:r w:rsidRPr="00D37B4F">
        <w:rPr>
          <w:sz w:val="28"/>
          <w:szCs w:val="28"/>
        </w:rPr>
        <w:t>В 2018 проведены отраслевые спартакиады: спартакиада работников дошкольных учреждений, спартакиада среди муниципальных служащих и депутатов Северо-Енисейского районного Совета депутатов.</w:t>
      </w:r>
    </w:p>
    <w:p w:rsidR="000C11F9" w:rsidRPr="002A0786" w:rsidRDefault="000C11F9" w:rsidP="000C11F9">
      <w:pPr>
        <w:ind w:firstLine="567"/>
        <w:jc w:val="both"/>
        <w:rPr>
          <w:rFonts w:eastAsia="Calibri"/>
          <w:sz w:val="28"/>
          <w:szCs w:val="28"/>
          <w:u w:val="single"/>
          <w:lang w:eastAsia="en-US"/>
        </w:rPr>
      </w:pPr>
      <w:r w:rsidRPr="00450927">
        <w:rPr>
          <w:sz w:val="28"/>
          <w:szCs w:val="28"/>
        </w:rPr>
        <w:t xml:space="preserve">В 2018 году команда финансового управления Северо-Енисейского района приняла участие </w:t>
      </w:r>
      <w:r w:rsidRPr="002A0786">
        <w:rPr>
          <w:rFonts w:eastAsia="Calibri"/>
          <w:sz w:val="28"/>
          <w:szCs w:val="28"/>
          <w:u w:val="single"/>
          <w:lang w:val="en-US" w:eastAsia="en-US"/>
        </w:rPr>
        <w:t>VI</w:t>
      </w:r>
      <w:r w:rsidRPr="002A0786">
        <w:rPr>
          <w:rFonts w:eastAsia="Calibri"/>
          <w:sz w:val="28"/>
          <w:szCs w:val="28"/>
          <w:u w:val="single"/>
          <w:lang w:eastAsia="en-US"/>
        </w:rPr>
        <w:t xml:space="preserve"> летней спартакиаде финансовых органов муниципальных районов Красноярского края в п. Подгорный.</w:t>
      </w:r>
      <w:r w:rsidRPr="00450927">
        <w:rPr>
          <w:rFonts w:eastAsia="Calibri"/>
          <w:sz w:val="28"/>
          <w:szCs w:val="28"/>
          <w:lang w:eastAsia="en-US"/>
        </w:rPr>
        <w:t xml:space="preserve"> По итогам соревнований команда Северо-Енисейского района заняла </w:t>
      </w:r>
      <w:r w:rsidRPr="002A0786">
        <w:rPr>
          <w:rFonts w:eastAsia="Calibri"/>
          <w:b/>
          <w:sz w:val="28"/>
          <w:szCs w:val="28"/>
          <w:u w:val="single"/>
          <w:lang w:eastAsia="en-US"/>
        </w:rPr>
        <w:t>2 общекомандное место</w:t>
      </w:r>
      <w:r w:rsidRPr="002A0786">
        <w:rPr>
          <w:rFonts w:eastAsia="Calibri"/>
          <w:sz w:val="28"/>
          <w:szCs w:val="28"/>
          <w:u w:val="single"/>
          <w:lang w:eastAsia="en-US"/>
        </w:rPr>
        <w:t>, среди 19 команд муниципальных районов Красноярского края.</w:t>
      </w:r>
    </w:p>
    <w:p w:rsidR="000C11F9" w:rsidRPr="002A0786" w:rsidRDefault="000C11F9" w:rsidP="000C11F9">
      <w:pPr>
        <w:ind w:firstLine="567"/>
        <w:jc w:val="both"/>
        <w:rPr>
          <w:sz w:val="28"/>
          <w:szCs w:val="28"/>
          <w:u w:val="single"/>
        </w:rPr>
      </w:pPr>
      <w:r>
        <w:rPr>
          <w:sz w:val="28"/>
          <w:szCs w:val="28"/>
        </w:rPr>
        <w:lastRenderedPageBreak/>
        <w:t>Кроме того, в</w:t>
      </w:r>
      <w:r w:rsidRPr="00450927">
        <w:rPr>
          <w:sz w:val="28"/>
          <w:szCs w:val="28"/>
        </w:rPr>
        <w:t xml:space="preserve"> 2018 год</w:t>
      </w:r>
      <w:r>
        <w:rPr>
          <w:sz w:val="28"/>
          <w:szCs w:val="28"/>
        </w:rPr>
        <w:t>у</w:t>
      </w:r>
      <w:r w:rsidRPr="00450927">
        <w:rPr>
          <w:sz w:val="28"/>
          <w:szCs w:val="28"/>
        </w:rPr>
        <w:t xml:space="preserve"> по итогам летнего муниципального этапа фестиваля ВФСК «ГТО» сборная команда нашего района приняла участие в </w:t>
      </w:r>
      <w:r w:rsidRPr="002A0786">
        <w:rPr>
          <w:sz w:val="28"/>
          <w:szCs w:val="28"/>
          <w:u w:val="single"/>
        </w:rPr>
        <w:t>летнем фестивале ВФСК ГТО в г. Красноярске,</w:t>
      </w:r>
      <w:r w:rsidRPr="00450927">
        <w:rPr>
          <w:sz w:val="28"/>
          <w:szCs w:val="28"/>
        </w:rPr>
        <w:t xml:space="preserve"> где стала </w:t>
      </w:r>
      <w:r w:rsidRPr="002A0786">
        <w:rPr>
          <w:b/>
          <w:sz w:val="28"/>
          <w:szCs w:val="28"/>
          <w:u w:val="single"/>
        </w:rPr>
        <w:t>серебряным призером</w:t>
      </w:r>
      <w:r w:rsidRPr="002A0786">
        <w:rPr>
          <w:sz w:val="28"/>
          <w:szCs w:val="28"/>
          <w:u w:val="single"/>
        </w:rPr>
        <w:t xml:space="preserve"> в общекомандном зачете краевого фестиваля ГТО. </w:t>
      </w:r>
    </w:p>
    <w:p w:rsidR="000C11F9" w:rsidRPr="002A0786" w:rsidRDefault="000C11F9" w:rsidP="000C11F9">
      <w:pPr>
        <w:ind w:firstLine="567"/>
        <w:jc w:val="both"/>
        <w:rPr>
          <w:rFonts w:eastAsia="Calibri"/>
          <w:sz w:val="28"/>
          <w:szCs w:val="28"/>
          <w:u w:val="single"/>
          <w:lang w:eastAsia="en-US"/>
        </w:rPr>
      </w:pPr>
      <w:r w:rsidRPr="002A0786">
        <w:rPr>
          <w:rFonts w:eastAsia="Calibri"/>
          <w:sz w:val="28"/>
          <w:szCs w:val="28"/>
          <w:u w:val="single"/>
          <w:lang w:eastAsia="en-US"/>
        </w:rPr>
        <w:t xml:space="preserve">В г. Енисейске, команда глав администраций населенных пунктов Северо-Енисейского района заняла </w:t>
      </w:r>
      <w:r w:rsidRPr="002A0786">
        <w:rPr>
          <w:rFonts w:eastAsia="Calibri"/>
          <w:b/>
          <w:sz w:val="28"/>
          <w:szCs w:val="28"/>
          <w:u w:val="single"/>
          <w:lang w:eastAsia="en-US"/>
        </w:rPr>
        <w:t>3 место в отборочном турнире</w:t>
      </w:r>
      <w:r w:rsidRPr="002A0786">
        <w:rPr>
          <w:rFonts w:eastAsia="Calibri"/>
          <w:sz w:val="28"/>
          <w:szCs w:val="28"/>
          <w:u w:val="single"/>
          <w:lang w:eastAsia="en-US"/>
        </w:rPr>
        <w:t xml:space="preserve"> территориальной зоны «Север» </w:t>
      </w:r>
      <w:r w:rsidRPr="002A0786">
        <w:rPr>
          <w:rFonts w:eastAsia="Calibri"/>
          <w:sz w:val="28"/>
          <w:szCs w:val="28"/>
          <w:u w:val="single"/>
          <w:lang w:val="en-US" w:eastAsia="en-US"/>
        </w:rPr>
        <w:t>XII</w:t>
      </w:r>
      <w:r w:rsidRPr="002A0786">
        <w:rPr>
          <w:rFonts w:eastAsia="Calibri"/>
          <w:sz w:val="28"/>
          <w:szCs w:val="28"/>
          <w:u w:val="single"/>
          <w:lang w:eastAsia="en-US"/>
        </w:rPr>
        <w:t xml:space="preserve"> спартакиады Совета муниципальных образований Красноярского края.</w:t>
      </w:r>
    </w:p>
    <w:p w:rsidR="000C11F9" w:rsidRPr="002A0786" w:rsidRDefault="000C11F9" w:rsidP="000C11F9">
      <w:pPr>
        <w:tabs>
          <w:tab w:val="left" w:pos="284"/>
        </w:tabs>
        <w:ind w:firstLine="567"/>
        <w:jc w:val="both"/>
        <w:rPr>
          <w:rFonts w:eastAsia="Calibri"/>
          <w:sz w:val="28"/>
          <w:szCs w:val="28"/>
          <w:highlight w:val="yellow"/>
          <w:u w:val="single"/>
          <w:lang w:eastAsia="en-US"/>
        </w:rPr>
      </w:pPr>
      <w:r w:rsidRPr="00C7703F">
        <w:rPr>
          <w:rFonts w:eastAsia="Calibri"/>
          <w:sz w:val="28"/>
          <w:szCs w:val="28"/>
          <w:lang w:eastAsia="en-US"/>
        </w:rPr>
        <w:t>З</w:t>
      </w:r>
      <w:r w:rsidRPr="00213AF6">
        <w:rPr>
          <w:rFonts w:eastAsia="Calibri"/>
          <w:sz w:val="28"/>
          <w:szCs w:val="28"/>
          <w:lang w:eastAsia="en-US"/>
        </w:rPr>
        <w:t xml:space="preserve">а 2018 год присвоили </w:t>
      </w:r>
      <w:r w:rsidRPr="002A0786">
        <w:rPr>
          <w:rFonts w:eastAsia="Calibri"/>
          <w:b/>
          <w:sz w:val="28"/>
          <w:szCs w:val="28"/>
          <w:u w:val="single"/>
          <w:lang w:eastAsia="en-US"/>
        </w:rPr>
        <w:t>71</w:t>
      </w:r>
      <w:r w:rsidRPr="002A0786">
        <w:rPr>
          <w:rFonts w:eastAsia="Calibri"/>
          <w:sz w:val="28"/>
          <w:szCs w:val="28"/>
          <w:u w:val="single"/>
          <w:lang w:eastAsia="en-US"/>
        </w:rPr>
        <w:t xml:space="preserve"> юношеский разряд, </w:t>
      </w:r>
      <w:r w:rsidRPr="002A0786">
        <w:rPr>
          <w:rFonts w:eastAsia="Calibri"/>
          <w:b/>
          <w:sz w:val="28"/>
          <w:szCs w:val="28"/>
          <w:u w:val="single"/>
          <w:lang w:eastAsia="en-US"/>
        </w:rPr>
        <w:t>16</w:t>
      </w:r>
      <w:r w:rsidRPr="002A0786">
        <w:rPr>
          <w:rFonts w:eastAsia="Calibri"/>
          <w:sz w:val="28"/>
          <w:szCs w:val="28"/>
          <w:u w:val="single"/>
          <w:lang w:eastAsia="en-US"/>
        </w:rPr>
        <w:t xml:space="preserve"> спортивных разрядов, </w:t>
      </w:r>
      <w:r w:rsidRPr="002A0786">
        <w:rPr>
          <w:rFonts w:eastAsia="Calibri"/>
          <w:b/>
          <w:sz w:val="28"/>
          <w:szCs w:val="28"/>
          <w:u w:val="single"/>
          <w:lang w:eastAsia="en-US"/>
        </w:rPr>
        <w:t>3</w:t>
      </w:r>
      <w:r w:rsidRPr="002A0786">
        <w:rPr>
          <w:rFonts w:eastAsia="Calibri"/>
          <w:sz w:val="28"/>
          <w:szCs w:val="28"/>
          <w:u w:val="single"/>
          <w:lang w:eastAsia="en-US"/>
        </w:rPr>
        <w:t xml:space="preserve"> первый разряд - (</w:t>
      </w:r>
      <w:r w:rsidRPr="002A0786">
        <w:rPr>
          <w:sz w:val="28"/>
          <w:szCs w:val="28"/>
          <w:u w:val="single"/>
        </w:rPr>
        <w:t>Коровин Илья</w:t>
      </w:r>
      <w:r w:rsidRPr="002A0786">
        <w:rPr>
          <w:rFonts w:eastAsia="Calibri"/>
          <w:sz w:val="28"/>
          <w:szCs w:val="28"/>
          <w:u w:val="single"/>
          <w:lang w:eastAsia="en-US"/>
        </w:rPr>
        <w:t xml:space="preserve">, </w:t>
      </w:r>
      <w:proofErr w:type="spellStart"/>
      <w:r w:rsidRPr="002A0786">
        <w:rPr>
          <w:rFonts w:eastAsia="Calibri"/>
          <w:sz w:val="28"/>
          <w:szCs w:val="28"/>
          <w:u w:val="single"/>
          <w:lang w:eastAsia="en-US"/>
        </w:rPr>
        <w:t>Рубинис</w:t>
      </w:r>
      <w:proofErr w:type="spellEnd"/>
      <w:r w:rsidRPr="002A0786">
        <w:rPr>
          <w:rFonts w:eastAsia="Calibri"/>
          <w:sz w:val="28"/>
          <w:szCs w:val="28"/>
          <w:u w:val="single"/>
          <w:lang w:eastAsia="en-US"/>
        </w:rPr>
        <w:t xml:space="preserve"> Александра, Иван по лыжным гонкам), </w:t>
      </w:r>
      <w:r w:rsidRPr="002A0786">
        <w:rPr>
          <w:rFonts w:eastAsia="Calibri"/>
          <w:b/>
          <w:sz w:val="28"/>
          <w:szCs w:val="28"/>
          <w:u w:val="single"/>
          <w:lang w:eastAsia="en-US"/>
        </w:rPr>
        <w:t>8</w:t>
      </w:r>
      <w:r w:rsidRPr="002A0786">
        <w:rPr>
          <w:rFonts w:eastAsia="Calibri"/>
          <w:sz w:val="28"/>
          <w:szCs w:val="28"/>
          <w:u w:val="single"/>
          <w:lang w:eastAsia="en-US"/>
        </w:rPr>
        <w:t xml:space="preserve"> суди</w:t>
      </w:r>
      <w:proofErr w:type="gramStart"/>
      <w:r w:rsidRPr="002A0786">
        <w:rPr>
          <w:rFonts w:eastAsia="Calibri"/>
          <w:sz w:val="28"/>
          <w:szCs w:val="28"/>
          <w:u w:val="single"/>
          <w:lang w:eastAsia="en-US"/>
        </w:rPr>
        <w:t>й-</w:t>
      </w:r>
      <w:proofErr w:type="gramEnd"/>
      <w:r w:rsidRPr="002A0786">
        <w:rPr>
          <w:rFonts w:eastAsia="Calibri"/>
          <w:sz w:val="28"/>
          <w:szCs w:val="28"/>
          <w:u w:val="single"/>
          <w:lang w:eastAsia="en-US"/>
        </w:rPr>
        <w:t xml:space="preserve"> спортивных судий 3 категории, 6 по легкой атлетике и 2 по каратэ.</w:t>
      </w:r>
    </w:p>
    <w:p w:rsidR="000C11F9" w:rsidRPr="00376E0B" w:rsidRDefault="000C11F9" w:rsidP="000C11F9">
      <w:pPr>
        <w:ind w:firstLine="567"/>
        <w:jc w:val="both"/>
        <w:rPr>
          <w:sz w:val="28"/>
          <w:szCs w:val="28"/>
        </w:rPr>
      </w:pPr>
      <w:r w:rsidRPr="00376E0B">
        <w:rPr>
          <w:sz w:val="28"/>
          <w:szCs w:val="28"/>
        </w:rPr>
        <w:t xml:space="preserve">В 2018 году на базе спортивного комплекса «Нерика» работал центр тестирования </w:t>
      </w:r>
      <w:r w:rsidRPr="00376E0B">
        <w:rPr>
          <w:rFonts w:eastAsia="Calibri"/>
          <w:sz w:val="28"/>
          <w:szCs w:val="28"/>
        </w:rPr>
        <w:t>Всероссийского физкультурно-спортивного комплекса</w:t>
      </w:r>
      <w:r w:rsidRPr="00376E0B">
        <w:rPr>
          <w:sz w:val="28"/>
          <w:szCs w:val="28"/>
        </w:rPr>
        <w:t xml:space="preserve"> «ГТО».</w:t>
      </w:r>
    </w:p>
    <w:p w:rsidR="000C11F9" w:rsidRPr="00376E0B" w:rsidRDefault="000C11F9" w:rsidP="000C11F9">
      <w:pPr>
        <w:ind w:firstLine="567"/>
        <w:jc w:val="both"/>
        <w:rPr>
          <w:sz w:val="28"/>
          <w:szCs w:val="28"/>
        </w:rPr>
      </w:pPr>
      <w:r w:rsidRPr="00376E0B">
        <w:rPr>
          <w:sz w:val="28"/>
          <w:szCs w:val="28"/>
        </w:rPr>
        <w:t xml:space="preserve">Северо-Енисейский район занял </w:t>
      </w:r>
      <w:r w:rsidRPr="00376E0B">
        <w:rPr>
          <w:b/>
          <w:sz w:val="28"/>
          <w:szCs w:val="28"/>
          <w:u w:val="single"/>
        </w:rPr>
        <w:t>1 место  в рейтинге муниципальных районов Красноярского края по реализации комплекса «ГТО» за 2018 год</w:t>
      </w:r>
      <w:r w:rsidRPr="00376E0B">
        <w:rPr>
          <w:sz w:val="28"/>
          <w:szCs w:val="28"/>
        </w:rPr>
        <w:t>, из 44 территорий края.</w:t>
      </w:r>
    </w:p>
    <w:p w:rsidR="000C11F9" w:rsidRPr="00376E0B" w:rsidRDefault="000C11F9" w:rsidP="000C11F9">
      <w:pPr>
        <w:ind w:firstLine="567"/>
        <w:jc w:val="both"/>
        <w:rPr>
          <w:b/>
          <w:sz w:val="28"/>
          <w:szCs w:val="28"/>
          <w:u w:val="single"/>
        </w:rPr>
      </w:pPr>
      <w:r w:rsidRPr="00376E0B">
        <w:rPr>
          <w:b/>
          <w:sz w:val="28"/>
          <w:szCs w:val="28"/>
          <w:u w:val="single"/>
        </w:rPr>
        <w:t>Всего, за 2018 год было вручено 280 знаков отличия «ГТО», это в 3,6 раза больше, чем в 2017 году (77-2017 г), из них 92 золотых знака, 101 серебряный и 87 бронзовых знаков.</w:t>
      </w:r>
    </w:p>
    <w:p w:rsidR="000C11F9" w:rsidRPr="00D81450" w:rsidRDefault="000C11F9" w:rsidP="000C11F9">
      <w:pPr>
        <w:ind w:firstLine="567"/>
        <w:jc w:val="both"/>
        <w:rPr>
          <w:sz w:val="28"/>
          <w:szCs w:val="28"/>
        </w:rPr>
      </w:pPr>
      <w:r w:rsidRPr="00D81450">
        <w:rPr>
          <w:sz w:val="28"/>
          <w:szCs w:val="28"/>
        </w:rPr>
        <w:t>В течени</w:t>
      </w:r>
      <w:proofErr w:type="gramStart"/>
      <w:r w:rsidRPr="00D81450">
        <w:rPr>
          <w:sz w:val="28"/>
          <w:szCs w:val="28"/>
        </w:rPr>
        <w:t>и</w:t>
      </w:r>
      <w:proofErr w:type="gramEnd"/>
      <w:r w:rsidRPr="00D81450">
        <w:rPr>
          <w:sz w:val="28"/>
          <w:szCs w:val="28"/>
        </w:rPr>
        <w:t xml:space="preserve"> 2018 года на территории района </w:t>
      </w:r>
      <w:r>
        <w:rPr>
          <w:sz w:val="28"/>
          <w:szCs w:val="28"/>
        </w:rPr>
        <w:t>были</w:t>
      </w:r>
      <w:r w:rsidRPr="00D81450">
        <w:rPr>
          <w:sz w:val="28"/>
          <w:szCs w:val="28"/>
        </w:rPr>
        <w:t xml:space="preserve"> проведен</w:t>
      </w:r>
      <w:r>
        <w:rPr>
          <w:sz w:val="28"/>
          <w:szCs w:val="28"/>
        </w:rPr>
        <w:t>ы</w:t>
      </w:r>
      <w:r w:rsidRPr="00D81450">
        <w:rPr>
          <w:sz w:val="28"/>
          <w:szCs w:val="28"/>
        </w:rPr>
        <w:t xml:space="preserve"> четыре Всероссийские и две районные акций: </w:t>
      </w:r>
    </w:p>
    <w:p w:rsidR="000C11F9" w:rsidRPr="002A0786" w:rsidRDefault="000C11F9" w:rsidP="000C11F9">
      <w:pPr>
        <w:ind w:firstLine="567"/>
        <w:jc w:val="both"/>
        <w:rPr>
          <w:rFonts w:eastAsia="Calibri"/>
          <w:sz w:val="28"/>
          <w:szCs w:val="28"/>
          <w:u w:val="single"/>
          <w:lang w:eastAsia="en-US"/>
        </w:rPr>
      </w:pPr>
      <w:r w:rsidRPr="00213AF6">
        <w:rPr>
          <w:rFonts w:eastAsia="Calibri"/>
          <w:sz w:val="28"/>
          <w:szCs w:val="28"/>
        </w:rPr>
        <w:t>гп Северо-Енисейский</w:t>
      </w:r>
      <w:r w:rsidRPr="00213AF6">
        <w:rPr>
          <w:rFonts w:eastAsia="Calibri"/>
          <w:sz w:val="28"/>
          <w:szCs w:val="28"/>
          <w:lang w:eastAsia="en-US"/>
        </w:rPr>
        <w:t xml:space="preserve"> на центральном стадионе прошли </w:t>
      </w:r>
      <w:r w:rsidRPr="002A0786">
        <w:rPr>
          <w:rFonts w:eastAsia="Calibri"/>
          <w:sz w:val="28"/>
          <w:szCs w:val="28"/>
          <w:u w:val="single"/>
        </w:rPr>
        <w:t>Всероссийские массовые соревнования по конькобежному спорту «Лед надежды нашей» 2018.</w:t>
      </w:r>
      <w:r w:rsidRPr="00213AF6">
        <w:rPr>
          <w:rFonts w:eastAsia="Calibri"/>
          <w:sz w:val="28"/>
          <w:szCs w:val="28"/>
        </w:rPr>
        <w:t xml:space="preserve"> </w:t>
      </w:r>
      <w:r w:rsidRPr="002A0786">
        <w:rPr>
          <w:rFonts w:eastAsia="Calibri"/>
          <w:sz w:val="28"/>
          <w:szCs w:val="28"/>
          <w:u w:val="single"/>
          <w:lang w:eastAsia="en-US"/>
        </w:rPr>
        <w:t>В соревнованиях приняло участие 167 человек;</w:t>
      </w:r>
    </w:p>
    <w:p w:rsidR="000C11F9" w:rsidRDefault="000C11F9" w:rsidP="000C11F9">
      <w:pPr>
        <w:ind w:firstLine="567"/>
        <w:jc w:val="both"/>
        <w:rPr>
          <w:rFonts w:eastAsia="Calibri"/>
          <w:sz w:val="28"/>
          <w:szCs w:val="28"/>
          <w:lang w:eastAsia="en-US"/>
        </w:rPr>
      </w:pPr>
      <w:r w:rsidRPr="00D81450">
        <w:rPr>
          <w:rFonts w:eastAsia="Calibri"/>
          <w:sz w:val="28"/>
          <w:szCs w:val="28"/>
          <w:lang w:eastAsia="en-US"/>
        </w:rPr>
        <w:t xml:space="preserve">соревнования в рамках </w:t>
      </w:r>
      <w:r w:rsidRPr="002A0786">
        <w:rPr>
          <w:rFonts w:eastAsia="Calibri"/>
          <w:sz w:val="28"/>
          <w:szCs w:val="28"/>
          <w:u w:val="single"/>
          <w:lang w:eastAsia="en-US"/>
        </w:rPr>
        <w:t>Всероссийской массовой лыжной гонки «Лыжня России», в которой приняло участие 543 чел.</w:t>
      </w:r>
      <w:r w:rsidRPr="00D81450">
        <w:rPr>
          <w:rFonts w:eastAsia="Calibri"/>
          <w:sz w:val="28"/>
          <w:szCs w:val="28"/>
          <w:lang w:eastAsia="en-US"/>
        </w:rPr>
        <w:t xml:space="preserve"> Это физкультурно-массовое спортивное мероприятие проходило во всех населенных пунктах района; </w:t>
      </w:r>
    </w:p>
    <w:p w:rsidR="000C11F9" w:rsidRPr="00450927" w:rsidRDefault="000C11F9" w:rsidP="000C11F9">
      <w:pPr>
        <w:ind w:firstLine="567"/>
        <w:jc w:val="both"/>
        <w:rPr>
          <w:rFonts w:eastAsia="Calibri"/>
          <w:sz w:val="28"/>
          <w:szCs w:val="28"/>
          <w:lang w:eastAsia="en-US"/>
        </w:rPr>
      </w:pPr>
      <w:r w:rsidRPr="002A0786">
        <w:rPr>
          <w:rFonts w:eastAsia="Calibri"/>
          <w:sz w:val="28"/>
          <w:szCs w:val="28"/>
          <w:u w:val="single"/>
          <w:lang w:eastAsia="en-US"/>
        </w:rPr>
        <w:t>спортивно-оздоровительная эстафета - Старт победы «Георгиевская ленточка», в которой приняло участие 16 команд- 85 человек</w:t>
      </w:r>
      <w:r w:rsidRPr="00450927">
        <w:rPr>
          <w:rFonts w:eastAsia="Calibri"/>
          <w:sz w:val="28"/>
          <w:szCs w:val="28"/>
          <w:lang w:eastAsia="en-US"/>
        </w:rPr>
        <w:t>;</w:t>
      </w:r>
    </w:p>
    <w:p w:rsidR="000C11F9" w:rsidRDefault="000C11F9" w:rsidP="000C11F9">
      <w:pPr>
        <w:ind w:firstLine="567"/>
        <w:jc w:val="both"/>
        <w:rPr>
          <w:rFonts w:eastAsia="Calibri"/>
          <w:sz w:val="28"/>
          <w:szCs w:val="28"/>
          <w:u w:val="single"/>
          <w:lang w:eastAsia="en-US"/>
        </w:rPr>
      </w:pPr>
      <w:r>
        <w:rPr>
          <w:rFonts w:eastAsia="Calibri"/>
          <w:noProof/>
          <w:sz w:val="28"/>
          <w:szCs w:val="28"/>
        </w:rPr>
        <w:drawing>
          <wp:anchor distT="0" distB="0" distL="114300" distR="114300" simplePos="0" relativeHeight="251666432" behindDoc="1" locked="0" layoutInCell="1" allowOverlap="1">
            <wp:simplePos x="0" y="0"/>
            <wp:positionH relativeFrom="margin">
              <wp:posOffset>47625</wp:posOffset>
            </wp:positionH>
            <wp:positionV relativeFrom="paragraph">
              <wp:posOffset>655955</wp:posOffset>
            </wp:positionV>
            <wp:extent cx="3562985" cy="2683510"/>
            <wp:effectExtent l="19050" t="0" r="0" b="0"/>
            <wp:wrapTight wrapText="bothSides">
              <wp:wrapPolygon edited="0">
                <wp:start x="-115" y="0"/>
                <wp:lineTo x="-115" y="21467"/>
                <wp:lineTo x="21596" y="21467"/>
                <wp:lineTo x="21596" y="0"/>
                <wp:lineTo x="-115" y="0"/>
              </wp:wrapPolygon>
            </wp:wrapTight>
            <wp:docPr id="283" name="Рисунок 283" descr="E:\ФОТО\День физкультурника 2018\IMG_15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ФОТО\День физкультурника 2018\IMG_1582.JPG"/>
                    <pic:cNvPicPr>
                      <a:picLocks noChangeAspect="1" noChangeArrowheads="1"/>
                    </pic:cNvPicPr>
                  </pic:nvPicPr>
                  <pic:blipFill rotWithShape="1">
                    <a:blip r:embed="rId94"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7165"/>
                    <a:stretch/>
                  </pic:blipFill>
                  <pic:spPr bwMode="auto">
                    <a:xfrm>
                      <a:off x="0" y="0"/>
                      <a:ext cx="3562985" cy="268351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450927">
        <w:rPr>
          <w:rFonts w:eastAsia="Calibri"/>
          <w:sz w:val="28"/>
          <w:szCs w:val="28"/>
          <w:lang w:eastAsia="en-US"/>
        </w:rPr>
        <w:t xml:space="preserve">в гп Северо-Енисейский прошёл </w:t>
      </w:r>
      <w:r w:rsidRPr="002A0786">
        <w:rPr>
          <w:rFonts w:eastAsia="Calibri"/>
          <w:sz w:val="28"/>
          <w:szCs w:val="28"/>
          <w:u w:val="single"/>
          <w:lang w:eastAsia="en-US"/>
        </w:rPr>
        <w:t xml:space="preserve">Всероссийский день физкультурника, в рамках которого прошел спортивно-оздоровительный забег «Стартуют все», где на старт вышло 173 жителя района; </w:t>
      </w:r>
    </w:p>
    <w:p w:rsidR="000C11F9" w:rsidRPr="00EA1379" w:rsidRDefault="000C11F9" w:rsidP="000C11F9">
      <w:pPr>
        <w:ind w:firstLine="567"/>
        <w:jc w:val="center"/>
        <w:rPr>
          <w:rFonts w:eastAsia="Calibri"/>
          <w:b/>
          <w:u w:val="single"/>
          <w:lang w:eastAsia="en-US"/>
        </w:rPr>
      </w:pPr>
      <w:r w:rsidRPr="00EA1379">
        <w:rPr>
          <w:rFonts w:eastAsia="Calibri"/>
          <w:b/>
          <w:noProof/>
          <w:u w:val="single"/>
        </w:rPr>
        <w:drawing>
          <wp:anchor distT="0" distB="0" distL="114300" distR="114300" simplePos="0" relativeHeight="251667456" behindDoc="1" locked="0" layoutInCell="1" allowOverlap="1">
            <wp:simplePos x="0" y="0"/>
            <wp:positionH relativeFrom="margin">
              <wp:align>right</wp:align>
            </wp:positionH>
            <wp:positionV relativeFrom="paragraph">
              <wp:posOffset>42545</wp:posOffset>
            </wp:positionV>
            <wp:extent cx="2312035" cy="2683510"/>
            <wp:effectExtent l="19050" t="0" r="0" b="0"/>
            <wp:wrapTight wrapText="bothSides">
              <wp:wrapPolygon edited="0">
                <wp:start x="-178" y="0"/>
                <wp:lineTo x="-178" y="21467"/>
                <wp:lineTo x="21535" y="21467"/>
                <wp:lineTo x="21535" y="0"/>
                <wp:lineTo x="-178" y="0"/>
              </wp:wrapPolygon>
            </wp:wrapTight>
            <wp:docPr id="286" name="Рисунок 286" descr="E:\ФОТО\День физкультурника 2018\IMG_16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ФОТО\День физкультурника 2018\IMG_1682.JPG"/>
                    <pic:cNvPicPr>
                      <a:picLocks noChangeAspect="1" noChangeArrowheads="1"/>
                    </pic:cNvPicPr>
                  </pic:nvPicPr>
                  <pic:blipFill rotWithShape="1">
                    <a:blip r:embed="rId95"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0039" r="25663" b="9816"/>
                    <a:stretch/>
                  </pic:blipFill>
                  <pic:spPr bwMode="auto">
                    <a:xfrm>
                      <a:off x="0" y="0"/>
                      <a:ext cx="2312035" cy="268351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EA1379">
        <w:rPr>
          <w:rFonts w:eastAsia="Calibri"/>
          <w:b/>
          <w:u w:val="single"/>
          <w:lang w:eastAsia="en-US"/>
        </w:rPr>
        <w:t>Спортивно-оздоровительный забег «Стартуют все»</w:t>
      </w:r>
    </w:p>
    <w:p w:rsidR="000C11F9" w:rsidRDefault="000C11F9" w:rsidP="000C11F9">
      <w:pPr>
        <w:ind w:firstLine="567"/>
        <w:jc w:val="both"/>
        <w:rPr>
          <w:rFonts w:eastAsia="Calibri"/>
          <w:sz w:val="28"/>
          <w:szCs w:val="28"/>
          <w:u w:val="single"/>
          <w:lang w:eastAsia="en-US"/>
        </w:rPr>
      </w:pPr>
    </w:p>
    <w:p w:rsidR="000C11F9" w:rsidRPr="00D81450" w:rsidRDefault="000C11F9" w:rsidP="000C11F9">
      <w:pPr>
        <w:ind w:firstLine="567"/>
        <w:jc w:val="both"/>
        <w:rPr>
          <w:rFonts w:eastAsia="Calibri"/>
          <w:sz w:val="28"/>
          <w:szCs w:val="28"/>
          <w:lang w:eastAsia="en-US"/>
        </w:rPr>
      </w:pPr>
      <w:r w:rsidRPr="00450927">
        <w:rPr>
          <w:rFonts w:eastAsia="Calibri"/>
          <w:sz w:val="28"/>
          <w:szCs w:val="28"/>
          <w:lang w:eastAsia="en-US"/>
        </w:rPr>
        <w:lastRenderedPageBreak/>
        <w:t xml:space="preserve">в рамках </w:t>
      </w:r>
      <w:r w:rsidRPr="002A0786">
        <w:rPr>
          <w:rFonts w:eastAsia="Calibri"/>
          <w:sz w:val="28"/>
          <w:szCs w:val="28"/>
          <w:u w:val="single"/>
          <w:lang w:eastAsia="en-US"/>
        </w:rPr>
        <w:t>Всероссийского дня бега «Кросс Нации 2018» 986 жителей Северо-Енисейского района приняли участие в легкоатлетическом кроссе в возрасте от 5-и до 70-ти лет.</w:t>
      </w:r>
      <w:r>
        <w:rPr>
          <w:rFonts w:eastAsia="Calibri"/>
          <w:sz w:val="28"/>
          <w:szCs w:val="28"/>
          <w:lang w:eastAsia="en-US"/>
        </w:rPr>
        <w:t xml:space="preserve"> </w:t>
      </w:r>
      <w:r w:rsidRPr="00450927">
        <w:rPr>
          <w:rFonts w:eastAsia="Calibri"/>
          <w:sz w:val="28"/>
          <w:szCs w:val="28"/>
          <w:lang w:eastAsia="en-US"/>
        </w:rPr>
        <w:t>Данное физкультурно-массовое спортивное</w:t>
      </w:r>
      <w:r w:rsidRPr="00D81450">
        <w:rPr>
          <w:rFonts w:eastAsia="Calibri"/>
          <w:sz w:val="28"/>
          <w:szCs w:val="28"/>
          <w:lang w:eastAsia="en-US"/>
        </w:rPr>
        <w:t xml:space="preserve"> мероприятие проходило во всех населенных пунктах района; </w:t>
      </w:r>
    </w:p>
    <w:p w:rsidR="000C11F9" w:rsidRPr="00D81450" w:rsidRDefault="000C11F9" w:rsidP="000C11F9">
      <w:pPr>
        <w:tabs>
          <w:tab w:val="left" w:pos="709"/>
        </w:tabs>
        <w:ind w:firstLine="567"/>
        <w:jc w:val="both"/>
        <w:rPr>
          <w:color w:val="000000"/>
          <w:sz w:val="28"/>
          <w:szCs w:val="28"/>
        </w:rPr>
      </w:pPr>
      <w:r w:rsidRPr="00D81450">
        <w:rPr>
          <w:color w:val="000000"/>
          <w:sz w:val="28"/>
          <w:szCs w:val="28"/>
        </w:rPr>
        <w:t xml:space="preserve">на лыжных трассах состоялась районная </w:t>
      </w:r>
      <w:proofErr w:type="spellStart"/>
      <w:r w:rsidRPr="002A0786">
        <w:rPr>
          <w:color w:val="000000"/>
          <w:sz w:val="28"/>
          <w:szCs w:val="28"/>
          <w:u w:val="single"/>
        </w:rPr>
        <w:t>физкультурн</w:t>
      </w:r>
      <w:proofErr w:type="gramStart"/>
      <w:r w:rsidRPr="002A0786">
        <w:rPr>
          <w:color w:val="000000"/>
          <w:sz w:val="28"/>
          <w:szCs w:val="28"/>
          <w:u w:val="single"/>
        </w:rPr>
        <w:t>о</w:t>
      </w:r>
      <w:proofErr w:type="spellEnd"/>
      <w:r w:rsidRPr="002A0786">
        <w:rPr>
          <w:color w:val="000000"/>
          <w:sz w:val="28"/>
          <w:szCs w:val="28"/>
          <w:u w:val="single"/>
        </w:rPr>
        <w:t>-</w:t>
      </w:r>
      <w:proofErr w:type="gramEnd"/>
      <w:r w:rsidRPr="002A0786">
        <w:rPr>
          <w:color w:val="000000"/>
          <w:sz w:val="28"/>
          <w:szCs w:val="28"/>
          <w:u w:val="single"/>
        </w:rPr>
        <w:t xml:space="preserve"> массовая лыжная гонка «Стартуют все 2018!». На старт вышло 278 участников</w:t>
      </w:r>
      <w:r w:rsidRPr="00D81450">
        <w:rPr>
          <w:color w:val="000000"/>
          <w:sz w:val="28"/>
          <w:szCs w:val="28"/>
        </w:rPr>
        <w:t>.</w:t>
      </w:r>
    </w:p>
    <w:p w:rsidR="000C11F9" w:rsidRPr="00FC02DE" w:rsidRDefault="000C11F9" w:rsidP="000C11F9">
      <w:pPr>
        <w:ind w:firstLine="567"/>
        <w:jc w:val="both"/>
        <w:rPr>
          <w:rFonts w:eastAsia="Calibri"/>
          <w:sz w:val="28"/>
          <w:szCs w:val="28"/>
          <w:highlight w:val="yellow"/>
          <w:lang w:eastAsia="en-US"/>
        </w:rPr>
      </w:pPr>
      <w:r w:rsidRPr="00AD2FB2">
        <w:rPr>
          <w:sz w:val="28"/>
          <w:szCs w:val="28"/>
        </w:rPr>
        <w:t>В 2018 год</w:t>
      </w:r>
      <w:r>
        <w:rPr>
          <w:sz w:val="28"/>
          <w:szCs w:val="28"/>
        </w:rPr>
        <w:t>у</w:t>
      </w:r>
      <w:r w:rsidRPr="00AD2FB2">
        <w:rPr>
          <w:sz w:val="28"/>
          <w:szCs w:val="28"/>
        </w:rPr>
        <w:t xml:space="preserve"> была проведена</w:t>
      </w:r>
      <w:r w:rsidRPr="00AD2FB2">
        <w:rPr>
          <w:rFonts w:eastAsia="Calibri"/>
          <w:sz w:val="28"/>
          <w:szCs w:val="28"/>
          <w:lang w:eastAsia="en-US"/>
        </w:rPr>
        <w:t xml:space="preserve"> </w:t>
      </w:r>
      <w:r w:rsidRPr="002A0786">
        <w:rPr>
          <w:rFonts w:eastAsia="Calibri"/>
          <w:sz w:val="28"/>
          <w:szCs w:val="28"/>
          <w:u w:val="single"/>
          <w:lang w:val="en-US" w:eastAsia="en-US"/>
        </w:rPr>
        <w:t>XI</w:t>
      </w:r>
      <w:r w:rsidRPr="002A0786">
        <w:rPr>
          <w:rFonts w:eastAsia="Calibri"/>
          <w:sz w:val="28"/>
          <w:szCs w:val="28"/>
          <w:u w:val="single"/>
          <w:lang w:eastAsia="en-US"/>
        </w:rPr>
        <w:t xml:space="preserve"> </w:t>
      </w:r>
      <w:r w:rsidRPr="002A0786">
        <w:rPr>
          <w:sz w:val="28"/>
          <w:szCs w:val="28"/>
          <w:u w:val="single"/>
        </w:rPr>
        <w:t>традиционная районная подледная рыбалка «Вельминская подлёдка-2018»</w:t>
      </w:r>
      <w:r w:rsidRPr="00AD2FB2">
        <w:rPr>
          <w:sz w:val="28"/>
          <w:szCs w:val="28"/>
        </w:rPr>
        <w:t>, в которой приняли участие</w:t>
      </w:r>
      <w:r w:rsidRPr="00AD2FB2">
        <w:rPr>
          <w:rFonts w:eastAsia="Calibri"/>
          <w:sz w:val="28"/>
          <w:szCs w:val="28"/>
          <w:lang w:eastAsia="en-US"/>
        </w:rPr>
        <w:t xml:space="preserve">: </w:t>
      </w:r>
      <w:r>
        <w:rPr>
          <w:rFonts w:eastAsia="Calibri"/>
          <w:sz w:val="28"/>
          <w:szCs w:val="28"/>
          <w:lang w:eastAsia="en-US"/>
        </w:rPr>
        <w:t>10</w:t>
      </w:r>
      <w:r w:rsidRPr="00AD2FB2">
        <w:rPr>
          <w:rFonts w:eastAsia="Calibri"/>
          <w:sz w:val="28"/>
          <w:szCs w:val="28"/>
          <w:lang w:eastAsia="en-US"/>
        </w:rPr>
        <w:t xml:space="preserve"> команд по подледному лову рыбы</w:t>
      </w:r>
      <w:r w:rsidRPr="00AD2FB2">
        <w:rPr>
          <w:sz w:val="28"/>
          <w:szCs w:val="28"/>
        </w:rPr>
        <w:t xml:space="preserve">, 12 команд в конкурсе </w:t>
      </w:r>
      <w:r w:rsidRPr="00AD2FB2">
        <w:rPr>
          <w:rFonts w:eastAsia="Calibri"/>
          <w:sz w:val="28"/>
          <w:szCs w:val="28"/>
          <w:lang w:eastAsia="en-US"/>
        </w:rPr>
        <w:t>«Вельминская ушица 201</w:t>
      </w:r>
      <w:r>
        <w:rPr>
          <w:rFonts w:eastAsia="Calibri"/>
          <w:sz w:val="28"/>
          <w:szCs w:val="28"/>
          <w:lang w:eastAsia="en-US"/>
        </w:rPr>
        <w:t>8</w:t>
      </w:r>
      <w:r w:rsidRPr="00AD2FB2">
        <w:rPr>
          <w:rFonts w:eastAsia="Calibri"/>
          <w:sz w:val="28"/>
          <w:szCs w:val="28"/>
          <w:lang w:eastAsia="en-US"/>
        </w:rPr>
        <w:t>» и 5</w:t>
      </w:r>
      <w:r w:rsidRPr="00AD2FB2">
        <w:rPr>
          <w:sz w:val="28"/>
          <w:szCs w:val="28"/>
        </w:rPr>
        <w:t xml:space="preserve"> команды в конкурсе </w:t>
      </w:r>
      <w:r w:rsidRPr="00AD2FB2">
        <w:rPr>
          <w:rFonts w:eastAsia="Calibri"/>
          <w:sz w:val="28"/>
          <w:szCs w:val="28"/>
          <w:lang w:eastAsia="en-US"/>
        </w:rPr>
        <w:t>«Вельминская сказка 2018».</w:t>
      </w:r>
      <w:r>
        <w:rPr>
          <w:rFonts w:eastAsia="Calibri"/>
          <w:sz w:val="28"/>
          <w:szCs w:val="28"/>
          <w:lang w:eastAsia="en-US"/>
        </w:rPr>
        <w:t xml:space="preserve"> А также,</w:t>
      </w:r>
      <w:r w:rsidRPr="00AD2FB2">
        <w:rPr>
          <w:rFonts w:eastAsia="Calibri"/>
          <w:sz w:val="28"/>
          <w:szCs w:val="28"/>
          <w:lang w:eastAsia="en-US"/>
        </w:rPr>
        <w:t xml:space="preserve"> </w:t>
      </w:r>
      <w:r w:rsidRPr="002A0786">
        <w:rPr>
          <w:rFonts w:eastAsia="Calibri"/>
          <w:sz w:val="28"/>
          <w:szCs w:val="28"/>
          <w:u w:val="single"/>
          <w:lang w:eastAsia="en-US"/>
        </w:rPr>
        <w:t>этно-туристического фестиваль «</w:t>
      </w:r>
      <w:proofErr w:type="spellStart"/>
      <w:r w:rsidRPr="002A0786">
        <w:rPr>
          <w:rFonts w:eastAsia="Calibri"/>
          <w:sz w:val="28"/>
          <w:szCs w:val="28"/>
          <w:u w:val="single"/>
          <w:lang w:eastAsia="en-US"/>
        </w:rPr>
        <w:t>СЭВЭКИ-Легенды</w:t>
      </w:r>
      <w:proofErr w:type="spellEnd"/>
      <w:r w:rsidRPr="002A0786">
        <w:rPr>
          <w:rFonts w:eastAsia="Calibri"/>
          <w:sz w:val="28"/>
          <w:szCs w:val="28"/>
          <w:u w:val="single"/>
          <w:lang w:eastAsia="en-US"/>
        </w:rPr>
        <w:t xml:space="preserve"> Севера 2018» в </w:t>
      </w:r>
      <w:proofErr w:type="gramStart"/>
      <w:r w:rsidRPr="002A0786">
        <w:rPr>
          <w:rFonts w:eastAsia="Calibri"/>
          <w:sz w:val="28"/>
          <w:szCs w:val="28"/>
          <w:u w:val="single"/>
          <w:lang w:eastAsia="en-US"/>
        </w:rPr>
        <w:t>котором</w:t>
      </w:r>
      <w:proofErr w:type="gramEnd"/>
      <w:r w:rsidRPr="002A0786">
        <w:rPr>
          <w:rFonts w:eastAsia="Calibri"/>
          <w:sz w:val="28"/>
          <w:szCs w:val="28"/>
          <w:u w:val="single"/>
          <w:lang w:eastAsia="en-US"/>
        </w:rPr>
        <w:t xml:space="preserve"> приняло участие 8 команд</w:t>
      </w:r>
      <w:r>
        <w:rPr>
          <w:rFonts w:eastAsia="Calibri"/>
          <w:sz w:val="28"/>
          <w:szCs w:val="28"/>
          <w:u w:val="single"/>
          <w:lang w:eastAsia="en-US"/>
        </w:rPr>
        <w:t>.</w:t>
      </w:r>
    </w:p>
    <w:p w:rsidR="000C11F9" w:rsidRDefault="000C11F9" w:rsidP="000C11F9">
      <w:pPr>
        <w:widowControl w:val="0"/>
        <w:pBdr>
          <w:bottom w:val="none" w:sz="4" w:space="31" w:color="000000"/>
        </w:pBdr>
        <w:autoSpaceDE w:val="0"/>
        <w:autoSpaceDN w:val="0"/>
        <w:adjustRightInd w:val="0"/>
        <w:ind w:firstLine="567"/>
        <w:jc w:val="center"/>
        <w:rPr>
          <w:sz w:val="28"/>
          <w:szCs w:val="28"/>
          <w:highlight w:val="yellow"/>
        </w:rPr>
      </w:pPr>
    </w:p>
    <w:p w:rsidR="000C11F9" w:rsidRDefault="000C11F9" w:rsidP="000C11F9">
      <w:pPr>
        <w:widowControl w:val="0"/>
        <w:pBdr>
          <w:bottom w:val="none" w:sz="4" w:space="31" w:color="000000"/>
        </w:pBdr>
        <w:autoSpaceDE w:val="0"/>
        <w:autoSpaceDN w:val="0"/>
        <w:adjustRightInd w:val="0"/>
        <w:ind w:firstLine="567"/>
        <w:jc w:val="center"/>
        <w:rPr>
          <w:b/>
          <w:sz w:val="28"/>
          <w:szCs w:val="28"/>
          <w:u w:val="single"/>
          <w:lang w:eastAsia="en-US"/>
        </w:rPr>
      </w:pPr>
      <w:r w:rsidRPr="002A0786">
        <w:rPr>
          <w:b/>
          <w:sz w:val="28"/>
          <w:szCs w:val="28"/>
          <w:u w:val="single"/>
          <w:lang w:eastAsia="en-US"/>
        </w:rPr>
        <w:t>Спортивный комплекс «Нерика»</w:t>
      </w:r>
    </w:p>
    <w:p w:rsidR="000C11F9" w:rsidRDefault="000C11F9" w:rsidP="000C11F9">
      <w:pPr>
        <w:widowControl w:val="0"/>
        <w:pBdr>
          <w:bottom w:val="none" w:sz="4" w:space="31" w:color="000000"/>
        </w:pBdr>
        <w:autoSpaceDE w:val="0"/>
        <w:autoSpaceDN w:val="0"/>
        <w:adjustRightInd w:val="0"/>
        <w:ind w:firstLine="567"/>
        <w:jc w:val="both"/>
        <w:rPr>
          <w:sz w:val="28"/>
          <w:szCs w:val="28"/>
          <w:lang w:eastAsia="en-US"/>
        </w:rPr>
      </w:pPr>
    </w:p>
    <w:p w:rsidR="000C11F9" w:rsidRDefault="000C11F9" w:rsidP="000C11F9">
      <w:pPr>
        <w:widowControl w:val="0"/>
        <w:pBdr>
          <w:bottom w:val="none" w:sz="4" w:space="31" w:color="000000"/>
        </w:pBdr>
        <w:autoSpaceDE w:val="0"/>
        <w:autoSpaceDN w:val="0"/>
        <w:adjustRightInd w:val="0"/>
        <w:ind w:firstLine="567"/>
        <w:jc w:val="both"/>
        <w:rPr>
          <w:rFonts w:eastAsia="Calibri"/>
          <w:bCs/>
          <w:sz w:val="28"/>
          <w:szCs w:val="28"/>
        </w:rPr>
      </w:pPr>
      <w:r w:rsidRPr="002A0786">
        <w:rPr>
          <w:sz w:val="28"/>
          <w:szCs w:val="28"/>
          <w:lang w:eastAsia="en-US"/>
        </w:rPr>
        <w:t>На территории  района,</w:t>
      </w:r>
      <w:r w:rsidRPr="002A0786">
        <w:rPr>
          <w:b/>
          <w:sz w:val="28"/>
          <w:szCs w:val="28"/>
          <w:lang w:eastAsia="en-US"/>
        </w:rPr>
        <w:t xml:space="preserve"> </w:t>
      </w:r>
      <w:r w:rsidRPr="002A0786">
        <w:rPr>
          <w:rFonts w:eastAsia="Calibri"/>
          <w:bCs/>
          <w:sz w:val="28"/>
          <w:szCs w:val="28"/>
        </w:rPr>
        <w:t xml:space="preserve"> в целях создания условий для регулярных занятий физической культурой и спортом населения района, физического воспитания и повышения физической культуры населения, формирования здорового подрастающего поколения, укрепление здоровья,  совершенствование двигательной активности граждан, организации и проведения мероприятий по физической культуре и спорту, </w:t>
      </w:r>
      <w:r w:rsidRPr="002A0786">
        <w:rPr>
          <w:b/>
          <w:sz w:val="28"/>
          <w:szCs w:val="28"/>
          <w:u w:val="single"/>
          <w:lang w:eastAsia="en-US"/>
        </w:rPr>
        <w:t>свою деятельность осуществляет физкультурно-спортивный комплекс Северо-Енисейского района «Нерика»</w:t>
      </w:r>
      <w:r w:rsidRPr="002A0786">
        <w:rPr>
          <w:rFonts w:eastAsia="Calibri"/>
          <w:bCs/>
          <w:sz w:val="28"/>
          <w:szCs w:val="28"/>
        </w:rPr>
        <w:t>.</w:t>
      </w:r>
    </w:p>
    <w:p w:rsidR="00372613" w:rsidRDefault="00372613" w:rsidP="000C11F9">
      <w:pPr>
        <w:widowControl w:val="0"/>
        <w:pBdr>
          <w:bottom w:val="none" w:sz="4" w:space="31" w:color="000000"/>
        </w:pBdr>
        <w:autoSpaceDE w:val="0"/>
        <w:autoSpaceDN w:val="0"/>
        <w:adjustRightInd w:val="0"/>
        <w:ind w:firstLine="567"/>
        <w:jc w:val="both"/>
        <w:rPr>
          <w:b/>
          <w:sz w:val="28"/>
          <w:szCs w:val="28"/>
          <w:u w:val="single"/>
          <w:lang w:eastAsia="en-US"/>
        </w:rPr>
      </w:pPr>
    </w:p>
    <w:p w:rsidR="000C11F9" w:rsidRPr="002A0786" w:rsidRDefault="000C11F9" w:rsidP="000C11F9">
      <w:pPr>
        <w:widowControl w:val="0"/>
        <w:pBdr>
          <w:bottom w:val="none" w:sz="4" w:space="31" w:color="000000"/>
        </w:pBdr>
        <w:autoSpaceDE w:val="0"/>
        <w:autoSpaceDN w:val="0"/>
        <w:adjustRightInd w:val="0"/>
        <w:jc w:val="center"/>
        <w:rPr>
          <w:b/>
          <w:sz w:val="28"/>
          <w:szCs w:val="28"/>
          <w:u w:val="single"/>
        </w:rPr>
      </w:pPr>
      <w:r>
        <w:rPr>
          <w:noProof/>
          <w:sz w:val="28"/>
          <w:szCs w:val="28"/>
        </w:rPr>
        <w:drawing>
          <wp:inline distT="0" distB="0" distL="0" distR="0">
            <wp:extent cx="6234606" cy="3279228"/>
            <wp:effectExtent l="19050" t="0" r="0" b="0"/>
            <wp:docPr id="269"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G_1425.JPG"/>
                    <pic:cNvPicPr/>
                  </pic:nvPicPr>
                  <pic:blipFill rotWithShape="1">
                    <a:blip r:embed="rId96"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2834"/>
                    <a:stretch/>
                  </pic:blipFill>
                  <pic:spPr bwMode="auto">
                    <a:xfrm>
                      <a:off x="0" y="0"/>
                      <a:ext cx="6254938" cy="3289922"/>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C11F9" w:rsidRPr="00B05337" w:rsidRDefault="000C11F9" w:rsidP="000C11F9">
      <w:pPr>
        <w:pBdr>
          <w:bottom w:val="none" w:sz="4" w:space="31" w:color="000000"/>
        </w:pBdr>
        <w:tabs>
          <w:tab w:val="left" w:pos="3240"/>
        </w:tabs>
        <w:ind w:firstLine="567"/>
        <w:jc w:val="center"/>
        <w:rPr>
          <w:b/>
          <w:u w:val="single"/>
        </w:rPr>
      </w:pPr>
      <w:r w:rsidRPr="00B05337">
        <w:rPr>
          <w:b/>
          <w:u w:val="single"/>
        </w:rPr>
        <w:t>Спортивный комплекс «Нерика»</w:t>
      </w:r>
    </w:p>
    <w:p w:rsidR="000C11F9" w:rsidRDefault="000C11F9" w:rsidP="000C11F9">
      <w:pPr>
        <w:pBdr>
          <w:bottom w:val="none" w:sz="4" w:space="31" w:color="000000"/>
        </w:pBdr>
        <w:tabs>
          <w:tab w:val="left" w:pos="3240"/>
        </w:tabs>
        <w:ind w:firstLine="567"/>
        <w:jc w:val="both"/>
        <w:rPr>
          <w:sz w:val="28"/>
          <w:szCs w:val="28"/>
        </w:rPr>
      </w:pPr>
    </w:p>
    <w:p w:rsidR="000C11F9" w:rsidRPr="0063192D" w:rsidRDefault="000C11F9" w:rsidP="000C11F9">
      <w:pPr>
        <w:pBdr>
          <w:bottom w:val="none" w:sz="4" w:space="31" w:color="000000"/>
        </w:pBdr>
        <w:ind w:firstLine="567"/>
        <w:jc w:val="both"/>
        <w:rPr>
          <w:sz w:val="28"/>
          <w:szCs w:val="28"/>
        </w:rPr>
      </w:pPr>
      <w:r w:rsidRPr="0063192D">
        <w:rPr>
          <w:sz w:val="28"/>
          <w:szCs w:val="28"/>
        </w:rPr>
        <w:t xml:space="preserve">Количество занимающихся граждан в спортивном комплексе в 2018 году составило </w:t>
      </w:r>
      <w:r w:rsidRPr="0063192D">
        <w:rPr>
          <w:b/>
          <w:sz w:val="28"/>
          <w:szCs w:val="28"/>
        </w:rPr>
        <w:t xml:space="preserve">703 </w:t>
      </w:r>
      <w:r w:rsidRPr="0063192D">
        <w:rPr>
          <w:sz w:val="28"/>
          <w:szCs w:val="28"/>
        </w:rPr>
        <w:t>человека.</w:t>
      </w:r>
    </w:p>
    <w:p w:rsidR="000C11F9" w:rsidRPr="0063192D" w:rsidRDefault="000C11F9" w:rsidP="000C11F9">
      <w:pPr>
        <w:pBdr>
          <w:bottom w:val="none" w:sz="4" w:space="31" w:color="000000"/>
        </w:pBdr>
        <w:ind w:firstLine="567"/>
        <w:jc w:val="both"/>
        <w:rPr>
          <w:sz w:val="28"/>
          <w:szCs w:val="28"/>
        </w:rPr>
      </w:pPr>
      <w:r w:rsidRPr="0063192D">
        <w:rPr>
          <w:sz w:val="28"/>
          <w:szCs w:val="28"/>
        </w:rPr>
        <w:t xml:space="preserve">Для организации </w:t>
      </w:r>
      <w:r w:rsidRPr="0063192D">
        <w:rPr>
          <w:rFonts w:eastAsia="Calibri"/>
          <w:bCs/>
          <w:sz w:val="28"/>
          <w:szCs w:val="28"/>
        </w:rPr>
        <w:t>регулярными занятиями физической культурой и спортом населения Северо-Енисейского района в с</w:t>
      </w:r>
      <w:r w:rsidRPr="0063192D">
        <w:rPr>
          <w:sz w:val="28"/>
          <w:szCs w:val="28"/>
        </w:rPr>
        <w:t>портивном комплексе «Нерика» осуществляют деятельность следующие секции: волейбол; баскетбол; настольный теннис; мини-футбол; ринк-бенди; оздоровительная гимнастика.</w:t>
      </w:r>
    </w:p>
    <w:p w:rsidR="000C11F9" w:rsidRPr="0063192D" w:rsidRDefault="000C11F9" w:rsidP="000C11F9">
      <w:pPr>
        <w:pBdr>
          <w:bottom w:val="none" w:sz="4" w:space="31" w:color="000000"/>
        </w:pBdr>
        <w:ind w:firstLine="567"/>
        <w:jc w:val="both"/>
        <w:rPr>
          <w:sz w:val="28"/>
          <w:szCs w:val="28"/>
        </w:rPr>
      </w:pPr>
      <w:r w:rsidRPr="0063192D">
        <w:rPr>
          <w:sz w:val="28"/>
          <w:szCs w:val="28"/>
        </w:rPr>
        <w:lastRenderedPageBreak/>
        <w:t>Тренажерные залы спортивно комплекса «Нерика» оснащены современными тренажерами:</w:t>
      </w:r>
    </w:p>
    <w:p w:rsidR="000C11F9" w:rsidRPr="0063192D" w:rsidRDefault="000C11F9" w:rsidP="000C11F9">
      <w:pPr>
        <w:pBdr>
          <w:bottom w:val="none" w:sz="4" w:space="31" w:color="000000"/>
        </w:pBdr>
        <w:ind w:firstLine="567"/>
        <w:jc w:val="both"/>
        <w:rPr>
          <w:sz w:val="28"/>
          <w:szCs w:val="28"/>
        </w:rPr>
      </w:pPr>
      <w:r w:rsidRPr="0063192D">
        <w:rPr>
          <w:sz w:val="28"/>
          <w:szCs w:val="28"/>
        </w:rPr>
        <w:t xml:space="preserve">1) гак машина (работа мышц ног); </w:t>
      </w:r>
    </w:p>
    <w:p w:rsidR="000C11F9" w:rsidRPr="0063192D" w:rsidRDefault="000C11F9" w:rsidP="000C11F9">
      <w:pPr>
        <w:pBdr>
          <w:bottom w:val="none" w:sz="4" w:space="31" w:color="000000"/>
        </w:pBdr>
        <w:ind w:firstLine="567"/>
        <w:jc w:val="both"/>
        <w:rPr>
          <w:sz w:val="28"/>
          <w:szCs w:val="28"/>
        </w:rPr>
      </w:pPr>
      <w:r w:rsidRPr="0063192D">
        <w:rPr>
          <w:sz w:val="28"/>
          <w:szCs w:val="28"/>
        </w:rPr>
        <w:t>парта Скотта (работа мышц бицепса); стойка для жима штанги (работа мышц груди);</w:t>
      </w:r>
    </w:p>
    <w:p w:rsidR="000C11F9" w:rsidRPr="0063192D" w:rsidRDefault="000C11F9" w:rsidP="000C11F9">
      <w:pPr>
        <w:pBdr>
          <w:bottom w:val="none" w:sz="4" w:space="31" w:color="000000"/>
        </w:pBdr>
        <w:ind w:firstLine="567"/>
        <w:jc w:val="both"/>
        <w:rPr>
          <w:sz w:val="28"/>
          <w:szCs w:val="28"/>
        </w:rPr>
      </w:pPr>
      <w:r w:rsidRPr="0063192D">
        <w:rPr>
          <w:sz w:val="28"/>
          <w:szCs w:val="28"/>
        </w:rPr>
        <w:t>2) многофункциональные тренажеры (работа всех групп мышц): мультистанция; эллептический; имитация гребли; Бубновского;</w:t>
      </w:r>
    </w:p>
    <w:p w:rsidR="000C11F9" w:rsidRPr="0063192D" w:rsidRDefault="000C11F9" w:rsidP="000C11F9">
      <w:pPr>
        <w:pBdr>
          <w:bottom w:val="none" w:sz="4" w:space="31" w:color="000000"/>
        </w:pBdr>
        <w:ind w:firstLine="567"/>
        <w:jc w:val="both"/>
        <w:rPr>
          <w:sz w:val="28"/>
          <w:szCs w:val="28"/>
        </w:rPr>
      </w:pPr>
      <w:r w:rsidRPr="0063192D">
        <w:rPr>
          <w:sz w:val="28"/>
          <w:szCs w:val="28"/>
        </w:rPr>
        <w:t>3) тренажеры для кардио зоны: велотренажеры; беговые дорожки; эллептический.</w:t>
      </w:r>
    </w:p>
    <w:p w:rsidR="00B62058" w:rsidRDefault="000C11F9" w:rsidP="00B62058">
      <w:pPr>
        <w:pBdr>
          <w:bottom w:val="none" w:sz="4" w:space="31" w:color="000000"/>
        </w:pBdr>
        <w:ind w:firstLine="567"/>
        <w:jc w:val="both"/>
        <w:rPr>
          <w:sz w:val="28"/>
          <w:szCs w:val="28"/>
        </w:rPr>
      </w:pPr>
      <w:r w:rsidRPr="0063192D">
        <w:rPr>
          <w:sz w:val="28"/>
          <w:szCs w:val="28"/>
        </w:rPr>
        <w:t xml:space="preserve">Всего тренажеров в 2-х залах насчитывается </w:t>
      </w:r>
      <w:r w:rsidRPr="0063192D">
        <w:rPr>
          <w:b/>
          <w:sz w:val="28"/>
          <w:szCs w:val="28"/>
        </w:rPr>
        <w:t>39</w:t>
      </w:r>
      <w:r w:rsidRPr="0063192D">
        <w:rPr>
          <w:sz w:val="28"/>
          <w:szCs w:val="28"/>
        </w:rPr>
        <w:t xml:space="preserve"> единиц. Кроме того, тренажерные залы оснащены гирями разного веса, гантелями, олимпийскими грифами, атлетическими поясами, блинами разного веса, стойками для блинов, эластичными бинтами.</w:t>
      </w:r>
    </w:p>
    <w:p w:rsidR="00B62058" w:rsidRDefault="000C11F9" w:rsidP="00B62058">
      <w:pPr>
        <w:pBdr>
          <w:bottom w:val="none" w:sz="4" w:space="31" w:color="000000"/>
        </w:pBdr>
        <w:ind w:firstLine="567"/>
        <w:jc w:val="both"/>
        <w:rPr>
          <w:sz w:val="28"/>
          <w:szCs w:val="28"/>
        </w:rPr>
      </w:pPr>
      <w:r w:rsidRPr="0063192D">
        <w:rPr>
          <w:sz w:val="28"/>
          <w:szCs w:val="28"/>
        </w:rPr>
        <w:t>В спортивном зале комплекса проходят занятия с жителями поселка по волейболу, баскетболу, настольному теннису, мини-футболу, а также соревнования по этим видам спорта разного уровня. Спортивный зал универсальный, имеет 3 разметки (для игры в мини – футбол, волейбол, баскетбол).</w:t>
      </w:r>
    </w:p>
    <w:p w:rsidR="00B62058" w:rsidRDefault="000C11F9" w:rsidP="00B62058">
      <w:pPr>
        <w:pBdr>
          <w:bottom w:val="none" w:sz="4" w:space="31" w:color="000000"/>
        </w:pBdr>
        <w:ind w:firstLine="567"/>
        <w:jc w:val="both"/>
        <w:rPr>
          <w:b/>
          <w:sz w:val="28"/>
          <w:szCs w:val="28"/>
        </w:rPr>
      </w:pPr>
      <w:r w:rsidRPr="0063192D">
        <w:rPr>
          <w:b/>
          <w:sz w:val="28"/>
          <w:szCs w:val="28"/>
        </w:rPr>
        <w:t>Общее количество участников массовых физкультурно-спортивных акций с каждым годом растет.</w:t>
      </w:r>
    </w:p>
    <w:p w:rsidR="00B62058" w:rsidRDefault="000C11F9" w:rsidP="00B62058">
      <w:pPr>
        <w:pBdr>
          <w:bottom w:val="none" w:sz="4" w:space="31" w:color="000000"/>
        </w:pBdr>
        <w:ind w:firstLine="567"/>
        <w:jc w:val="both"/>
        <w:rPr>
          <w:b/>
          <w:sz w:val="28"/>
          <w:szCs w:val="28"/>
          <w:u w:val="single"/>
        </w:rPr>
      </w:pPr>
      <w:r w:rsidRPr="0063192D">
        <w:rPr>
          <w:sz w:val="28"/>
          <w:szCs w:val="28"/>
        </w:rPr>
        <w:t xml:space="preserve">Традиционно на территории района проводится </w:t>
      </w:r>
      <w:r w:rsidRPr="0063192D">
        <w:rPr>
          <w:b/>
          <w:sz w:val="28"/>
          <w:szCs w:val="28"/>
        </w:rPr>
        <w:t>краевой турнир по борьбе самбо на призы ООО «Соврудник»</w:t>
      </w:r>
      <w:r w:rsidRPr="0063192D">
        <w:rPr>
          <w:sz w:val="28"/>
          <w:szCs w:val="28"/>
        </w:rPr>
        <w:t xml:space="preserve">, в котором принимают участие  школьники из гп Северо-Енисейский, п. Тея, г. Красноярск, г. Лесосибирск, г. Бородино, г. Сосновоборск. </w:t>
      </w:r>
      <w:r w:rsidRPr="0063192D">
        <w:rPr>
          <w:b/>
          <w:sz w:val="28"/>
          <w:szCs w:val="28"/>
          <w:u w:val="single"/>
        </w:rPr>
        <w:t>Наши самбисты занимают призовые места.</w:t>
      </w:r>
    </w:p>
    <w:p w:rsidR="00B62058" w:rsidRDefault="000C11F9" w:rsidP="00F00E88">
      <w:pPr>
        <w:pBdr>
          <w:bottom w:val="none" w:sz="4" w:space="31" w:color="000000"/>
        </w:pBdr>
        <w:ind w:firstLine="567"/>
        <w:jc w:val="both"/>
        <w:rPr>
          <w:rFonts w:eastAsia="Calibri"/>
          <w:b/>
          <w:sz w:val="28"/>
          <w:szCs w:val="28"/>
          <w:u w:val="single"/>
        </w:rPr>
      </w:pPr>
      <w:r w:rsidRPr="00DF667A">
        <w:rPr>
          <w:rFonts w:eastAsia="Calibri"/>
          <w:b/>
          <w:sz w:val="28"/>
          <w:szCs w:val="28"/>
        </w:rPr>
        <w:t xml:space="preserve">За последние годы детско-юношеской спортивной школой </w:t>
      </w:r>
      <w:r w:rsidRPr="00DF667A">
        <w:rPr>
          <w:rFonts w:eastAsia="Calibri"/>
          <w:b/>
          <w:sz w:val="28"/>
          <w:szCs w:val="28"/>
          <w:u w:val="single"/>
        </w:rPr>
        <w:t>подготовлены шесть «Кандидатов в мастера спорта» по борьбе самбо, дзюдо и каратэ.</w:t>
      </w:r>
    </w:p>
    <w:p w:rsidR="00B62058" w:rsidRDefault="000C11F9" w:rsidP="00F00E88">
      <w:pPr>
        <w:pBdr>
          <w:bottom w:val="none" w:sz="4" w:space="31" w:color="000000"/>
        </w:pBdr>
        <w:jc w:val="center"/>
        <w:rPr>
          <w:b/>
          <w:u w:val="single"/>
          <w:shd w:val="clear" w:color="auto" w:fill="FFFFFF"/>
        </w:rPr>
      </w:pPr>
      <w:r w:rsidRPr="00C12F56">
        <w:rPr>
          <w:rFonts w:eastAsia="Calibri"/>
          <w:b/>
          <w:noProof/>
          <w:sz w:val="28"/>
          <w:szCs w:val="28"/>
        </w:rPr>
        <w:drawing>
          <wp:inline distT="0" distB="0" distL="0" distR="0">
            <wp:extent cx="5969880" cy="3605049"/>
            <wp:effectExtent l="19050" t="0" r="0" b="0"/>
            <wp:docPr id="1465" name="Рисунок 25" descr="\\FILES-SERVER\Shares_Folder$\ОТДЕЛ ЭКОНОМИЧЕСКОГО АНАЛИЗА\данные Главе\Главе 2019\Итоги 2018\доклад большой итоги 2018\фото спорт\Кубок Севера 18\105CANON\IMG_18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ILES-SERVER\Shares_Folder$\ОТДЕЛ ЭКОНОМИЧЕСКОГО АНАЛИЗА\данные Главе\Главе 2019\Итоги 2018\доклад большой итоги 2018\фото спорт\Кубок Севера 18\105CANON\IMG_1805.JPG"/>
                    <pic:cNvPicPr>
                      <a:picLocks noChangeAspect="1" noChangeArrowheads="1"/>
                    </pic:cNvPicPr>
                  </pic:nvPicPr>
                  <pic:blipFill>
                    <a:blip r:embed="rId97" cstate="print"/>
                    <a:srcRect l="24246" t="13511" b="17190"/>
                    <a:stretch>
                      <a:fillRect/>
                    </a:stretch>
                  </pic:blipFill>
                  <pic:spPr bwMode="auto">
                    <a:xfrm>
                      <a:off x="0" y="0"/>
                      <a:ext cx="5994048" cy="3619643"/>
                    </a:xfrm>
                    <a:prstGeom prst="rect">
                      <a:avLst/>
                    </a:prstGeom>
                    <a:noFill/>
                    <a:ln w="9525">
                      <a:noFill/>
                      <a:miter lim="800000"/>
                      <a:headEnd/>
                      <a:tailEnd/>
                    </a:ln>
                  </pic:spPr>
                </pic:pic>
              </a:graphicData>
            </a:graphic>
          </wp:inline>
        </w:drawing>
      </w:r>
    </w:p>
    <w:p w:rsidR="00B62058" w:rsidRDefault="000C11F9" w:rsidP="00F00E88">
      <w:pPr>
        <w:pBdr>
          <w:bottom w:val="none" w:sz="4" w:space="31" w:color="000000"/>
        </w:pBdr>
        <w:ind w:firstLine="567"/>
        <w:jc w:val="center"/>
        <w:rPr>
          <w:b/>
          <w:u w:val="single"/>
          <w:shd w:val="clear" w:color="auto" w:fill="FFFFFF"/>
        </w:rPr>
      </w:pPr>
      <w:r w:rsidRPr="00C12F56">
        <w:rPr>
          <w:b/>
          <w:u w:val="single"/>
          <w:shd w:val="clear" w:color="auto" w:fill="FFFFFF"/>
        </w:rPr>
        <w:t>IX Открытый кубок МБОУ ДО «ДЮСШ» «Кубок Севера» по каратэ</w:t>
      </w:r>
    </w:p>
    <w:p w:rsidR="00B62058" w:rsidRDefault="00B62058" w:rsidP="00B62058">
      <w:pPr>
        <w:pBdr>
          <w:bottom w:val="none" w:sz="4" w:space="31" w:color="000000"/>
        </w:pBdr>
        <w:ind w:firstLine="567"/>
        <w:jc w:val="center"/>
        <w:rPr>
          <w:b/>
          <w:u w:val="single"/>
          <w:shd w:val="clear" w:color="auto" w:fill="FFFFFF"/>
        </w:rPr>
      </w:pPr>
    </w:p>
    <w:p w:rsidR="00DF01BD" w:rsidRPr="00BE229A" w:rsidRDefault="00DF01BD" w:rsidP="006A7CF5">
      <w:pPr>
        <w:pBdr>
          <w:bottom w:val="none" w:sz="4" w:space="31" w:color="000000"/>
        </w:pBdr>
        <w:ind w:firstLine="567"/>
        <w:jc w:val="center"/>
        <w:rPr>
          <w:b/>
          <w:sz w:val="28"/>
          <w:szCs w:val="28"/>
          <w:u w:val="single"/>
          <w:lang w:eastAsia="en-US"/>
        </w:rPr>
      </w:pPr>
      <w:r w:rsidRPr="00BE229A">
        <w:rPr>
          <w:b/>
          <w:sz w:val="28"/>
          <w:szCs w:val="28"/>
          <w:u w:val="single"/>
          <w:lang w:eastAsia="en-US"/>
        </w:rPr>
        <w:t>На территории  Северо-Енисейского района работает плавательный бассейн «Аяхта».</w:t>
      </w:r>
      <w:r w:rsidRPr="00BE229A">
        <w:rPr>
          <w:sz w:val="28"/>
          <w:szCs w:val="28"/>
          <w:lang w:eastAsia="en-US"/>
        </w:rPr>
        <w:t xml:space="preserve"> </w:t>
      </w:r>
    </w:p>
    <w:p w:rsidR="00DF01BD" w:rsidRDefault="00DF01BD" w:rsidP="006A7CF5">
      <w:pPr>
        <w:pBdr>
          <w:bottom w:val="none" w:sz="4" w:space="31" w:color="000000"/>
        </w:pBdr>
        <w:ind w:firstLine="567"/>
        <w:jc w:val="center"/>
        <w:rPr>
          <w:b/>
          <w:sz w:val="28"/>
          <w:szCs w:val="28"/>
          <w:u w:val="single"/>
          <w:lang w:eastAsia="en-US"/>
        </w:rPr>
      </w:pPr>
    </w:p>
    <w:p w:rsidR="00DF01BD" w:rsidRDefault="000C11F9" w:rsidP="006A7CF5">
      <w:pPr>
        <w:pBdr>
          <w:bottom w:val="none" w:sz="4" w:space="31" w:color="000000"/>
        </w:pBdr>
        <w:ind w:firstLine="567"/>
        <w:jc w:val="center"/>
        <w:rPr>
          <w:b/>
          <w:sz w:val="28"/>
          <w:szCs w:val="28"/>
          <w:u w:val="single"/>
          <w:lang w:eastAsia="en-US"/>
        </w:rPr>
      </w:pPr>
      <w:r w:rsidRPr="00DF01BD">
        <w:rPr>
          <w:b/>
          <w:noProof/>
          <w:sz w:val="28"/>
          <w:szCs w:val="28"/>
        </w:rPr>
        <w:drawing>
          <wp:inline distT="0" distB="0" distL="0" distR="0">
            <wp:extent cx="5974005" cy="3857296"/>
            <wp:effectExtent l="19050" t="0" r="7695" b="0"/>
            <wp:docPr id="27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2.JPG"/>
                    <pic:cNvPicPr/>
                  </pic:nvPicPr>
                  <pic:blipFill>
                    <a:blip r:embed="rId9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95180" cy="3870968"/>
                    </a:xfrm>
                    <a:prstGeom prst="rect">
                      <a:avLst/>
                    </a:prstGeom>
                    <a:ln>
                      <a:noFill/>
                    </a:ln>
                    <a:effectLst>
                      <a:softEdge rad="112500"/>
                    </a:effectLst>
                  </pic:spPr>
                </pic:pic>
              </a:graphicData>
            </a:graphic>
          </wp:inline>
        </w:drawing>
      </w:r>
    </w:p>
    <w:p w:rsidR="000C11F9" w:rsidRPr="00B05337" w:rsidRDefault="000C11F9" w:rsidP="006A7CF5">
      <w:pPr>
        <w:ind w:firstLine="567"/>
        <w:jc w:val="center"/>
        <w:rPr>
          <w:b/>
          <w:u w:val="single"/>
          <w:lang w:eastAsia="en-US"/>
        </w:rPr>
      </w:pPr>
      <w:r w:rsidRPr="00B05337">
        <w:rPr>
          <w:b/>
          <w:u w:val="single"/>
          <w:lang w:eastAsia="en-US"/>
        </w:rPr>
        <w:t>Плавательный бассейн «Аяхта»</w:t>
      </w:r>
    </w:p>
    <w:p w:rsidR="000C11F9" w:rsidRDefault="000C11F9" w:rsidP="006A7CF5">
      <w:pPr>
        <w:ind w:firstLine="567"/>
        <w:jc w:val="both"/>
        <w:rPr>
          <w:sz w:val="28"/>
          <w:szCs w:val="28"/>
          <w:lang w:eastAsia="en-US"/>
        </w:rPr>
      </w:pPr>
    </w:p>
    <w:p w:rsidR="000C11F9" w:rsidRPr="00BE229A" w:rsidRDefault="000C11F9" w:rsidP="000C11F9">
      <w:pPr>
        <w:ind w:firstLine="567"/>
        <w:jc w:val="both"/>
        <w:rPr>
          <w:sz w:val="28"/>
          <w:szCs w:val="28"/>
        </w:rPr>
      </w:pPr>
      <w:r w:rsidRPr="00BE229A">
        <w:rPr>
          <w:sz w:val="28"/>
          <w:szCs w:val="28"/>
          <w:lang w:eastAsia="en-US"/>
        </w:rPr>
        <w:t xml:space="preserve">В бассейне «Аяхта» установлена </w:t>
      </w:r>
      <w:r w:rsidRPr="00BE229A">
        <w:rPr>
          <w:sz w:val="28"/>
          <w:szCs w:val="28"/>
          <w:u w:val="single"/>
          <w:lang w:eastAsia="en-US"/>
        </w:rPr>
        <w:t xml:space="preserve">современная, технологичная система водоподготовки, обеспечивающая высокую степень прозрачности воды и отсутствие запаха хлора, </w:t>
      </w:r>
      <w:r w:rsidRPr="00BE229A">
        <w:rPr>
          <w:sz w:val="28"/>
          <w:szCs w:val="28"/>
          <w:u w:val="single"/>
        </w:rPr>
        <w:t>чаша бассейна соответствует олимпийским размерам</w:t>
      </w:r>
      <w:r w:rsidRPr="00BE229A">
        <w:rPr>
          <w:sz w:val="28"/>
          <w:szCs w:val="28"/>
        </w:rPr>
        <w:t xml:space="preserve">. </w:t>
      </w:r>
    </w:p>
    <w:p w:rsidR="000C11F9" w:rsidRPr="00BE229A" w:rsidRDefault="000C11F9" w:rsidP="000C11F9">
      <w:pPr>
        <w:ind w:firstLine="567"/>
        <w:jc w:val="both"/>
        <w:rPr>
          <w:sz w:val="28"/>
          <w:szCs w:val="28"/>
          <w:lang w:eastAsia="en-US"/>
        </w:rPr>
      </w:pPr>
      <w:r w:rsidRPr="00BE229A">
        <w:rPr>
          <w:sz w:val="28"/>
          <w:szCs w:val="28"/>
          <w:lang w:eastAsia="en-US"/>
        </w:rPr>
        <w:t xml:space="preserve">В бассейне занимаются группы </w:t>
      </w:r>
      <w:r w:rsidRPr="00BE229A">
        <w:rPr>
          <w:sz w:val="28"/>
          <w:szCs w:val="28"/>
        </w:rPr>
        <w:t>детско-юношеской спортивной школы, АО «Полюс», общеобразовательных школ района, курсанты военно-полевых сборов и многие другие.</w:t>
      </w:r>
      <w:r w:rsidRPr="00BE229A">
        <w:rPr>
          <w:sz w:val="28"/>
          <w:szCs w:val="28"/>
          <w:lang w:eastAsia="en-US"/>
        </w:rPr>
        <w:t xml:space="preserve"> </w:t>
      </w:r>
    </w:p>
    <w:p w:rsidR="000C11F9" w:rsidRPr="00BE229A" w:rsidRDefault="000C11F9" w:rsidP="000C11F9">
      <w:pPr>
        <w:ind w:firstLine="567"/>
        <w:jc w:val="both"/>
        <w:rPr>
          <w:sz w:val="28"/>
          <w:szCs w:val="28"/>
          <w:u w:val="single"/>
        </w:rPr>
      </w:pPr>
      <w:r w:rsidRPr="00BE229A">
        <w:rPr>
          <w:sz w:val="28"/>
          <w:szCs w:val="28"/>
          <w:lang w:eastAsia="en-US"/>
        </w:rPr>
        <w:t>С</w:t>
      </w:r>
      <w:r w:rsidRPr="00BE229A">
        <w:rPr>
          <w:sz w:val="28"/>
          <w:szCs w:val="28"/>
          <w:u w:val="single"/>
        </w:rPr>
        <w:t>формированы группы «</w:t>
      </w:r>
      <w:proofErr w:type="spellStart"/>
      <w:r w:rsidRPr="00BE229A">
        <w:rPr>
          <w:sz w:val="28"/>
          <w:szCs w:val="28"/>
          <w:u w:val="single"/>
        </w:rPr>
        <w:t>Акваэробика</w:t>
      </w:r>
      <w:proofErr w:type="spellEnd"/>
      <w:r w:rsidRPr="00BE229A">
        <w:rPr>
          <w:sz w:val="28"/>
          <w:szCs w:val="28"/>
          <w:u w:val="single"/>
        </w:rPr>
        <w:t>» и «Водное поло».</w:t>
      </w:r>
    </w:p>
    <w:p w:rsidR="000C11F9" w:rsidRPr="00BE229A" w:rsidRDefault="000C11F9" w:rsidP="000C11F9">
      <w:pPr>
        <w:jc w:val="center"/>
        <w:rPr>
          <w:i/>
          <w:u w:val="single"/>
        </w:rPr>
      </w:pPr>
      <w:r w:rsidRPr="00BE229A">
        <w:rPr>
          <w:noProof/>
          <w:sz w:val="28"/>
          <w:szCs w:val="28"/>
        </w:rPr>
        <w:drawing>
          <wp:inline distT="0" distB="0" distL="0" distR="0">
            <wp:extent cx="2937081" cy="2193864"/>
            <wp:effectExtent l="19050" t="0" r="15669" b="0"/>
            <wp:docPr id="49"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99" cstate="screen"/>
                    <a:srcRect/>
                    <a:stretch>
                      <a:fillRect/>
                    </a:stretch>
                  </pic:blipFill>
                  <pic:spPr bwMode="auto">
                    <a:xfrm>
                      <a:off x="0" y="0"/>
                      <a:ext cx="2943338" cy="2198538"/>
                    </a:xfrm>
                    <a:prstGeom prst="rect">
                      <a:avLst/>
                    </a:prstGeom>
                    <a:ln>
                      <a:solidFill>
                        <a:schemeClr val="accent1"/>
                      </a:solidFill>
                    </a:ln>
                    <a:effectLst>
                      <a:softEdge rad="112500"/>
                    </a:effectLst>
                  </pic:spPr>
                </pic:pic>
              </a:graphicData>
            </a:graphic>
          </wp:inline>
        </w:drawing>
      </w:r>
      <w:r w:rsidRPr="00BE229A">
        <w:rPr>
          <w:i/>
          <w:noProof/>
        </w:rPr>
        <w:drawing>
          <wp:inline distT="0" distB="0" distL="0" distR="0">
            <wp:extent cx="2844305" cy="2189684"/>
            <wp:effectExtent l="19050" t="0" r="13195" b="0"/>
            <wp:docPr id="50"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100" cstate="screen"/>
                    <a:srcRect/>
                    <a:stretch>
                      <a:fillRect/>
                    </a:stretch>
                  </pic:blipFill>
                  <pic:spPr bwMode="auto">
                    <a:xfrm>
                      <a:off x="0" y="0"/>
                      <a:ext cx="2847758" cy="2192342"/>
                    </a:xfrm>
                    <a:prstGeom prst="rect">
                      <a:avLst/>
                    </a:prstGeom>
                    <a:ln>
                      <a:solidFill>
                        <a:schemeClr val="accent1"/>
                      </a:solidFill>
                    </a:ln>
                    <a:effectLst>
                      <a:softEdge rad="112500"/>
                    </a:effectLst>
                  </pic:spPr>
                </pic:pic>
              </a:graphicData>
            </a:graphic>
          </wp:inline>
        </w:drawing>
      </w:r>
    </w:p>
    <w:p w:rsidR="000C11F9" w:rsidRPr="00BE229A" w:rsidRDefault="000C11F9" w:rsidP="000C11F9">
      <w:pPr>
        <w:tabs>
          <w:tab w:val="left" w:pos="2913"/>
        </w:tabs>
        <w:jc w:val="center"/>
        <w:rPr>
          <w:b/>
          <w:sz w:val="20"/>
          <w:szCs w:val="20"/>
          <w:u w:val="single"/>
        </w:rPr>
      </w:pPr>
      <w:r w:rsidRPr="00B05337">
        <w:rPr>
          <w:b/>
          <w:u w:val="single"/>
        </w:rPr>
        <w:t>Занятия групп «</w:t>
      </w:r>
      <w:proofErr w:type="spellStart"/>
      <w:r w:rsidRPr="00B05337">
        <w:rPr>
          <w:b/>
          <w:u w:val="single"/>
        </w:rPr>
        <w:t>Акваэробика</w:t>
      </w:r>
      <w:proofErr w:type="spellEnd"/>
      <w:r w:rsidRPr="00B05337">
        <w:rPr>
          <w:b/>
          <w:u w:val="single"/>
        </w:rPr>
        <w:t>» и «Водное поло» в бассейне «Аяхта</w:t>
      </w:r>
      <w:r w:rsidRPr="00BE229A">
        <w:rPr>
          <w:b/>
          <w:sz w:val="20"/>
          <w:szCs w:val="20"/>
          <w:u w:val="single"/>
        </w:rPr>
        <w:t>»</w:t>
      </w:r>
    </w:p>
    <w:p w:rsidR="00DF01BD" w:rsidRDefault="00DF01BD" w:rsidP="000C11F9">
      <w:pPr>
        <w:ind w:firstLine="567"/>
        <w:jc w:val="both"/>
        <w:rPr>
          <w:sz w:val="28"/>
          <w:szCs w:val="28"/>
        </w:rPr>
      </w:pPr>
    </w:p>
    <w:p w:rsidR="00F00E88" w:rsidRDefault="00F00E88" w:rsidP="000C11F9">
      <w:pPr>
        <w:ind w:firstLine="567"/>
        <w:jc w:val="both"/>
        <w:rPr>
          <w:sz w:val="28"/>
          <w:szCs w:val="28"/>
        </w:rPr>
      </w:pPr>
    </w:p>
    <w:p w:rsidR="00F00E88" w:rsidRDefault="00F00E88" w:rsidP="000C11F9">
      <w:pPr>
        <w:ind w:firstLine="567"/>
        <w:jc w:val="both"/>
        <w:rPr>
          <w:sz w:val="28"/>
          <w:szCs w:val="28"/>
        </w:rPr>
      </w:pPr>
    </w:p>
    <w:p w:rsidR="000C11F9" w:rsidRPr="00BE229A" w:rsidRDefault="000C11F9" w:rsidP="000C11F9">
      <w:pPr>
        <w:ind w:firstLine="567"/>
        <w:jc w:val="both"/>
        <w:rPr>
          <w:b/>
          <w:sz w:val="27"/>
          <w:szCs w:val="27"/>
          <w:lang w:bidi="ru-RU"/>
        </w:rPr>
      </w:pPr>
      <w:r w:rsidRPr="00BE229A">
        <w:rPr>
          <w:sz w:val="28"/>
          <w:szCs w:val="28"/>
        </w:rPr>
        <w:lastRenderedPageBreak/>
        <w:t xml:space="preserve">В 2018 году бассейн «Аяхта» </w:t>
      </w:r>
      <w:r w:rsidRPr="00BE229A">
        <w:rPr>
          <w:sz w:val="28"/>
          <w:szCs w:val="28"/>
          <w:u w:val="single"/>
        </w:rPr>
        <w:t xml:space="preserve">увеличил количество постоянных гостей с 2 564 в 2017 году до </w:t>
      </w:r>
      <w:r w:rsidRPr="00BE229A">
        <w:rPr>
          <w:b/>
          <w:sz w:val="28"/>
          <w:szCs w:val="28"/>
          <w:u w:val="single"/>
        </w:rPr>
        <w:t>2 661</w:t>
      </w:r>
      <w:r w:rsidRPr="00BE229A">
        <w:rPr>
          <w:sz w:val="28"/>
          <w:szCs w:val="28"/>
          <w:u w:val="single"/>
        </w:rPr>
        <w:t xml:space="preserve"> и </w:t>
      </w:r>
      <w:r w:rsidRPr="00BE229A">
        <w:rPr>
          <w:b/>
          <w:sz w:val="28"/>
          <w:szCs w:val="28"/>
          <w:u w:val="single"/>
        </w:rPr>
        <w:t>достигнута отметка по посещаемости в 16 318 человек</w:t>
      </w:r>
      <w:r w:rsidRPr="00BE229A">
        <w:rPr>
          <w:sz w:val="28"/>
          <w:szCs w:val="28"/>
          <w:u w:val="single"/>
        </w:rPr>
        <w:t xml:space="preserve"> (14 732 посещения за аналогичный период прошлого года), </w:t>
      </w:r>
      <w:r w:rsidRPr="00BE229A">
        <w:rPr>
          <w:sz w:val="27"/>
          <w:szCs w:val="27"/>
          <w:lang w:bidi="ru-RU"/>
        </w:rPr>
        <w:t xml:space="preserve">увеличилось и количество детей, посещающих бассейн на </w:t>
      </w:r>
      <w:r w:rsidRPr="00BE229A">
        <w:rPr>
          <w:b/>
          <w:sz w:val="27"/>
          <w:szCs w:val="27"/>
          <w:lang w:bidi="ru-RU"/>
        </w:rPr>
        <w:t>21%</w:t>
      </w:r>
      <w:r w:rsidRPr="00BE229A">
        <w:rPr>
          <w:sz w:val="27"/>
          <w:szCs w:val="27"/>
          <w:lang w:bidi="ru-RU"/>
        </w:rPr>
        <w:t xml:space="preserve"> (2018 год – </w:t>
      </w:r>
      <w:r w:rsidRPr="00BE229A">
        <w:rPr>
          <w:b/>
          <w:sz w:val="27"/>
          <w:szCs w:val="27"/>
          <w:lang w:bidi="ru-RU"/>
        </w:rPr>
        <w:t>5 022 посещений</w:t>
      </w:r>
      <w:r w:rsidRPr="00BE229A">
        <w:rPr>
          <w:sz w:val="27"/>
          <w:szCs w:val="27"/>
          <w:lang w:bidi="ru-RU"/>
        </w:rPr>
        <w:t xml:space="preserve">, 2017 год – 4 120 </w:t>
      </w:r>
      <w:proofErr w:type="gramStart"/>
      <w:r w:rsidRPr="00BE229A">
        <w:rPr>
          <w:sz w:val="27"/>
          <w:szCs w:val="27"/>
          <w:lang w:bidi="ru-RU"/>
        </w:rPr>
        <w:t xml:space="preserve">посещений) </w:t>
      </w:r>
      <w:proofErr w:type="gramEnd"/>
      <w:r w:rsidRPr="00BE229A">
        <w:rPr>
          <w:sz w:val="27"/>
          <w:szCs w:val="27"/>
          <w:lang w:bidi="ru-RU"/>
        </w:rPr>
        <w:t xml:space="preserve">выручка составила – </w:t>
      </w:r>
      <w:r w:rsidRPr="00BE229A">
        <w:rPr>
          <w:b/>
          <w:sz w:val="27"/>
          <w:szCs w:val="27"/>
          <w:lang w:bidi="ru-RU"/>
        </w:rPr>
        <w:t xml:space="preserve">1 765 233,0 рублей. </w:t>
      </w:r>
    </w:p>
    <w:p w:rsidR="00772900" w:rsidRDefault="00772900" w:rsidP="000C11F9">
      <w:pPr>
        <w:ind w:firstLine="567"/>
        <w:jc w:val="both"/>
        <w:rPr>
          <w:sz w:val="28"/>
          <w:szCs w:val="28"/>
        </w:rPr>
      </w:pPr>
    </w:p>
    <w:p w:rsidR="000C11F9" w:rsidRPr="009A53CA" w:rsidRDefault="000C11F9" w:rsidP="000C11F9">
      <w:pPr>
        <w:ind w:firstLine="567"/>
        <w:jc w:val="both"/>
        <w:rPr>
          <w:sz w:val="28"/>
          <w:szCs w:val="28"/>
        </w:rPr>
      </w:pPr>
      <w:r>
        <w:rPr>
          <w:sz w:val="28"/>
          <w:szCs w:val="28"/>
        </w:rPr>
        <w:t>В 2018 году</w:t>
      </w:r>
      <w:r w:rsidRPr="009A53CA">
        <w:rPr>
          <w:sz w:val="28"/>
          <w:szCs w:val="28"/>
        </w:rPr>
        <w:t xml:space="preserve"> юношеские и спортивные нормативы выполнили:</w:t>
      </w:r>
    </w:p>
    <w:p w:rsidR="000C11F9" w:rsidRPr="009A53CA" w:rsidRDefault="000C11F9" w:rsidP="000C11F9">
      <w:pPr>
        <w:pStyle w:val="af5"/>
        <w:numPr>
          <w:ilvl w:val="0"/>
          <w:numId w:val="37"/>
        </w:numPr>
        <w:spacing w:after="0" w:line="240" w:lineRule="auto"/>
        <w:ind w:left="0" w:firstLine="567"/>
        <w:jc w:val="both"/>
        <w:rPr>
          <w:rFonts w:ascii="Times New Roman" w:hAnsi="Times New Roman"/>
          <w:sz w:val="28"/>
          <w:szCs w:val="28"/>
        </w:rPr>
      </w:pPr>
      <w:r w:rsidRPr="009A53CA">
        <w:rPr>
          <w:rFonts w:ascii="Times New Roman" w:hAnsi="Times New Roman"/>
          <w:sz w:val="28"/>
          <w:szCs w:val="28"/>
          <w:lang w:val="en-US"/>
        </w:rPr>
        <w:t>I</w:t>
      </w:r>
      <w:r w:rsidRPr="009A53CA">
        <w:rPr>
          <w:rFonts w:ascii="Times New Roman" w:hAnsi="Times New Roman"/>
          <w:sz w:val="28"/>
          <w:szCs w:val="28"/>
        </w:rPr>
        <w:t xml:space="preserve"> юношеский разряд – </w:t>
      </w:r>
      <w:r w:rsidRPr="00E024D5">
        <w:rPr>
          <w:rFonts w:ascii="Times New Roman" w:hAnsi="Times New Roman"/>
          <w:b/>
          <w:sz w:val="28"/>
          <w:szCs w:val="28"/>
        </w:rPr>
        <w:t>26 человек</w:t>
      </w:r>
      <w:r w:rsidRPr="009A53CA">
        <w:rPr>
          <w:rFonts w:ascii="Times New Roman" w:hAnsi="Times New Roman"/>
          <w:sz w:val="28"/>
          <w:szCs w:val="28"/>
        </w:rPr>
        <w:t>,</w:t>
      </w:r>
    </w:p>
    <w:p w:rsidR="000C11F9" w:rsidRPr="009A53CA" w:rsidRDefault="000C11F9" w:rsidP="000C11F9">
      <w:pPr>
        <w:pStyle w:val="af5"/>
        <w:numPr>
          <w:ilvl w:val="0"/>
          <w:numId w:val="37"/>
        </w:numPr>
        <w:spacing w:after="0" w:line="240" w:lineRule="auto"/>
        <w:ind w:left="0" w:firstLine="567"/>
        <w:jc w:val="both"/>
        <w:rPr>
          <w:rFonts w:ascii="Times New Roman" w:hAnsi="Times New Roman"/>
          <w:sz w:val="28"/>
          <w:szCs w:val="28"/>
        </w:rPr>
      </w:pPr>
      <w:r w:rsidRPr="009A53CA">
        <w:rPr>
          <w:rFonts w:ascii="Times New Roman" w:hAnsi="Times New Roman"/>
          <w:sz w:val="28"/>
          <w:szCs w:val="28"/>
          <w:lang w:val="en-US"/>
        </w:rPr>
        <w:t>II</w:t>
      </w:r>
      <w:r w:rsidRPr="009A53CA">
        <w:rPr>
          <w:rFonts w:ascii="Times New Roman" w:hAnsi="Times New Roman"/>
          <w:sz w:val="28"/>
          <w:szCs w:val="28"/>
        </w:rPr>
        <w:t xml:space="preserve"> юношеский разряд – </w:t>
      </w:r>
      <w:r w:rsidRPr="00E024D5">
        <w:rPr>
          <w:rFonts w:ascii="Times New Roman" w:hAnsi="Times New Roman"/>
          <w:b/>
          <w:sz w:val="28"/>
          <w:szCs w:val="28"/>
        </w:rPr>
        <w:t>30 человек</w:t>
      </w:r>
      <w:r w:rsidRPr="009A53CA">
        <w:rPr>
          <w:rFonts w:ascii="Times New Roman" w:hAnsi="Times New Roman"/>
          <w:sz w:val="28"/>
          <w:szCs w:val="28"/>
        </w:rPr>
        <w:t>,</w:t>
      </w:r>
    </w:p>
    <w:p w:rsidR="000C11F9" w:rsidRPr="009A53CA" w:rsidRDefault="000C11F9" w:rsidP="000C11F9">
      <w:pPr>
        <w:pStyle w:val="af5"/>
        <w:numPr>
          <w:ilvl w:val="0"/>
          <w:numId w:val="37"/>
        </w:numPr>
        <w:spacing w:after="0" w:line="240" w:lineRule="auto"/>
        <w:ind w:left="0" w:firstLine="567"/>
        <w:jc w:val="both"/>
        <w:rPr>
          <w:rFonts w:ascii="Times New Roman" w:hAnsi="Times New Roman"/>
          <w:sz w:val="28"/>
          <w:szCs w:val="28"/>
        </w:rPr>
      </w:pPr>
      <w:r w:rsidRPr="009A53CA">
        <w:rPr>
          <w:rFonts w:ascii="Times New Roman" w:hAnsi="Times New Roman"/>
          <w:sz w:val="28"/>
          <w:szCs w:val="28"/>
          <w:lang w:val="en-US"/>
        </w:rPr>
        <w:t>III</w:t>
      </w:r>
      <w:r w:rsidRPr="009A53CA">
        <w:rPr>
          <w:rFonts w:ascii="Times New Roman" w:hAnsi="Times New Roman"/>
          <w:sz w:val="28"/>
          <w:szCs w:val="28"/>
        </w:rPr>
        <w:t xml:space="preserve"> юношеский разряд – </w:t>
      </w:r>
      <w:r w:rsidRPr="00E024D5">
        <w:rPr>
          <w:rFonts w:ascii="Times New Roman" w:hAnsi="Times New Roman"/>
          <w:b/>
          <w:sz w:val="28"/>
          <w:szCs w:val="28"/>
        </w:rPr>
        <w:t>31 человек</w:t>
      </w:r>
      <w:r w:rsidRPr="009A53CA">
        <w:rPr>
          <w:rFonts w:ascii="Times New Roman" w:hAnsi="Times New Roman"/>
          <w:sz w:val="28"/>
          <w:szCs w:val="28"/>
        </w:rPr>
        <w:t>,</w:t>
      </w:r>
    </w:p>
    <w:p w:rsidR="000C11F9" w:rsidRPr="009A53CA" w:rsidRDefault="000C11F9" w:rsidP="000C11F9">
      <w:pPr>
        <w:pStyle w:val="af5"/>
        <w:numPr>
          <w:ilvl w:val="0"/>
          <w:numId w:val="37"/>
        </w:numPr>
        <w:spacing w:after="0" w:line="240" w:lineRule="auto"/>
        <w:ind w:left="0" w:firstLine="567"/>
        <w:jc w:val="both"/>
        <w:rPr>
          <w:rFonts w:ascii="Times New Roman" w:hAnsi="Times New Roman"/>
          <w:sz w:val="28"/>
          <w:szCs w:val="28"/>
        </w:rPr>
      </w:pPr>
      <w:r w:rsidRPr="009A53CA">
        <w:rPr>
          <w:rFonts w:ascii="Times New Roman" w:hAnsi="Times New Roman"/>
          <w:sz w:val="28"/>
          <w:szCs w:val="28"/>
          <w:lang w:val="en-US"/>
        </w:rPr>
        <w:t>II</w:t>
      </w:r>
      <w:r w:rsidRPr="009A53CA">
        <w:rPr>
          <w:rFonts w:ascii="Times New Roman" w:hAnsi="Times New Roman"/>
          <w:sz w:val="28"/>
          <w:szCs w:val="28"/>
        </w:rPr>
        <w:t xml:space="preserve"> спортивный разряд – </w:t>
      </w:r>
      <w:r w:rsidRPr="00E024D5">
        <w:rPr>
          <w:rFonts w:ascii="Times New Roman" w:hAnsi="Times New Roman"/>
          <w:b/>
          <w:sz w:val="28"/>
          <w:szCs w:val="28"/>
        </w:rPr>
        <w:t>6 человек</w:t>
      </w:r>
      <w:r w:rsidRPr="009A53CA">
        <w:rPr>
          <w:rFonts w:ascii="Times New Roman" w:hAnsi="Times New Roman"/>
          <w:sz w:val="28"/>
          <w:szCs w:val="28"/>
        </w:rPr>
        <w:t>,</w:t>
      </w:r>
    </w:p>
    <w:p w:rsidR="000C11F9" w:rsidRPr="009A53CA" w:rsidRDefault="000C11F9" w:rsidP="000C11F9">
      <w:pPr>
        <w:pStyle w:val="af5"/>
        <w:numPr>
          <w:ilvl w:val="0"/>
          <w:numId w:val="37"/>
        </w:numPr>
        <w:spacing w:after="0" w:line="240" w:lineRule="auto"/>
        <w:ind w:left="0" w:firstLine="567"/>
        <w:jc w:val="both"/>
        <w:rPr>
          <w:rFonts w:ascii="Times New Roman" w:hAnsi="Times New Roman"/>
          <w:sz w:val="28"/>
          <w:szCs w:val="28"/>
        </w:rPr>
      </w:pPr>
      <w:r w:rsidRPr="009A53CA">
        <w:rPr>
          <w:rFonts w:ascii="Times New Roman" w:hAnsi="Times New Roman"/>
          <w:sz w:val="28"/>
          <w:szCs w:val="28"/>
          <w:lang w:val="en-US"/>
        </w:rPr>
        <w:t>III</w:t>
      </w:r>
      <w:r w:rsidRPr="009A53CA">
        <w:rPr>
          <w:rFonts w:ascii="Times New Roman" w:hAnsi="Times New Roman"/>
          <w:sz w:val="28"/>
          <w:szCs w:val="28"/>
        </w:rPr>
        <w:t xml:space="preserve"> спортивный разряд – </w:t>
      </w:r>
      <w:r w:rsidRPr="00E024D5">
        <w:rPr>
          <w:rFonts w:ascii="Times New Roman" w:hAnsi="Times New Roman"/>
          <w:b/>
          <w:sz w:val="28"/>
          <w:szCs w:val="28"/>
        </w:rPr>
        <w:t>16 человек</w:t>
      </w:r>
      <w:r w:rsidRPr="009A53CA">
        <w:rPr>
          <w:rFonts w:ascii="Times New Roman" w:hAnsi="Times New Roman"/>
          <w:sz w:val="28"/>
          <w:szCs w:val="28"/>
        </w:rPr>
        <w:t>.</w:t>
      </w:r>
    </w:p>
    <w:p w:rsidR="000C11F9" w:rsidRDefault="000C11F9" w:rsidP="000C11F9">
      <w:pPr>
        <w:ind w:firstLine="567"/>
        <w:jc w:val="both"/>
        <w:rPr>
          <w:sz w:val="28"/>
          <w:szCs w:val="28"/>
        </w:rPr>
      </w:pPr>
      <w:r w:rsidRPr="009A53CA">
        <w:rPr>
          <w:sz w:val="28"/>
          <w:szCs w:val="28"/>
        </w:rPr>
        <w:t xml:space="preserve">В 2018 году присвоено </w:t>
      </w:r>
      <w:r w:rsidRPr="00E024D5">
        <w:rPr>
          <w:b/>
          <w:sz w:val="28"/>
          <w:szCs w:val="28"/>
        </w:rPr>
        <w:t>13</w:t>
      </w:r>
      <w:r w:rsidRPr="009A53CA">
        <w:rPr>
          <w:sz w:val="28"/>
          <w:szCs w:val="28"/>
        </w:rPr>
        <w:t xml:space="preserve"> разрядов, </w:t>
      </w:r>
      <w:r w:rsidRPr="00E024D5">
        <w:rPr>
          <w:b/>
          <w:sz w:val="28"/>
          <w:szCs w:val="28"/>
        </w:rPr>
        <w:t>28</w:t>
      </w:r>
      <w:r w:rsidRPr="009A53CA">
        <w:rPr>
          <w:sz w:val="28"/>
          <w:szCs w:val="28"/>
        </w:rPr>
        <w:t xml:space="preserve"> спортсменов подтвердили спортивные нормативы.</w:t>
      </w:r>
    </w:p>
    <w:p w:rsidR="00772900" w:rsidRDefault="00772900" w:rsidP="000C11F9">
      <w:pPr>
        <w:ind w:firstLine="851"/>
        <w:jc w:val="both"/>
        <w:rPr>
          <w:sz w:val="28"/>
          <w:szCs w:val="28"/>
        </w:rPr>
      </w:pPr>
    </w:p>
    <w:p w:rsidR="000C11F9" w:rsidRPr="004A2133" w:rsidRDefault="000C11F9" w:rsidP="000C11F9">
      <w:pPr>
        <w:ind w:firstLine="851"/>
        <w:jc w:val="both"/>
        <w:rPr>
          <w:b/>
          <w:bCs/>
          <w:color w:val="000000"/>
          <w:sz w:val="28"/>
          <w:szCs w:val="28"/>
          <w:u w:val="single"/>
        </w:rPr>
      </w:pPr>
      <w:r>
        <w:rPr>
          <w:sz w:val="28"/>
          <w:szCs w:val="28"/>
        </w:rPr>
        <w:t>Также сам к</w:t>
      </w:r>
      <w:r w:rsidRPr="00CB78BE">
        <w:rPr>
          <w:sz w:val="28"/>
          <w:szCs w:val="28"/>
        </w:rPr>
        <w:t xml:space="preserve">оллектив бассейна </w:t>
      </w:r>
      <w:r>
        <w:rPr>
          <w:sz w:val="28"/>
          <w:szCs w:val="28"/>
        </w:rPr>
        <w:t xml:space="preserve">«Аяхта» </w:t>
      </w:r>
      <w:r w:rsidRPr="00CB78BE">
        <w:rPr>
          <w:sz w:val="28"/>
          <w:szCs w:val="28"/>
        </w:rPr>
        <w:t>активно принимает участие спортивных мероприятиях района</w:t>
      </w:r>
      <w:r>
        <w:rPr>
          <w:sz w:val="28"/>
          <w:szCs w:val="28"/>
        </w:rPr>
        <w:t>.</w:t>
      </w:r>
      <w:r w:rsidRPr="00CB78BE">
        <w:rPr>
          <w:sz w:val="28"/>
          <w:szCs w:val="28"/>
        </w:rPr>
        <w:t xml:space="preserve"> </w:t>
      </w:r>
      <w:r>
        <w:rPr>
          <w:sz w:val="28"/>
          <w:szCs w:val="28"/>
        </w:rPr>
        <w:t>Например, во</w:t>
      </w:r>
      <w:r w:rsidRPr="00CB78BE">
        <w:rPr>
          <w:sz w:val="28"/>
          <w:szCs w:val="28"/>
        </w:rPr>
        <w:t xml:space="preserve"> </w:t>
      </w:r>
      <w:r w:rsidRPr="00CB78BE">
        <w:rPr>
          <w:bCs/>
          <w:color w:val="000000"/>
          <w:sz w:val="28"/>
          <w:szCs w:val="28"/>
        </w:rPr>
        <w:t>Всероссийск</w:t>
      </w:r>
      <w:r>
        <w:rPr>
          <w:bCs/>
          <w:color w:val="000000"/>
          <w:sz w:val="28"/>
          <w:szCs w:val="28"/>
        </w:rPr>
        <w:t xml:space="preserve">ом физкультурно-спортивном </w:t>
      </w:r>
      <w:r w:rsidRPr="00CB78BE">
        <w:rPr>
          <w:bCs/>
          <w:color w:val="000000"/>
          <w:sz w:val="28"/>
          <w:szCs w:val="28"/>
        </w:rPr>
        <w:t>комплекс</w:t>
      </w:r>
      <w:r>
        <w:rPr>
          <w:bCs/>
          <w:color w:val="000000"/>
          <w:sz w:val="28"/>
          <w:szCs w:val="28"/>
        </w:rPr>
        <w:t>е</w:t>
      </w:r>
      <w:r w:rsidRPr="00CB78BE">
        <w:rPr>
          <w:bCs/>
          <w:color w:val="000000"/>
          <w:sz w:val="28"/>
          <w:szCs w:val="28"/>
        </w:rPr>
        <w:t xml:space="preserve"> «ГТО», </w:t>
      </w:r>
      <w:r w:rsidRPr="004A2133">
        <w:rPr>
          <w:b/>
          <w:bCs/>
          <w:color w:val="000000"/>
          <w:sz w:val="28"/>
          <w:szCs w:val="28"/>
          <w:u w:val="single"/>
        </w:rPr>
        <w:t>приняли участие все работники</w:t>
      </w:r>
      <w:r>
        <w:rPr>
          <w:bCs/>
          <w:color w:val="000000"/>
          <w:sz w:val="28"/>
          <w:szCs w:val="28"/>
        </w:rPr>
        <w:t xml:space="preserve">, из которых </w:t>
      </w:r>
      <w:r w:rsidRPr="004A2133">
        <w:rPr>
          <w:b/>
          <w:bCs/>
          <w:color w:val="000000"/>
          <w:sz w:val="28"/>
          <w:szCs w:val="28"/>
          <w:u w:val="single"/>
        </w:rPr>
        <w:t xml:space="preserve">6 человек награждены золотым знаком отличия, </w:t>
      </w:r>
      <w:r>
        <w:rPr>
          <w:b/>
          <w:bCs/>
          <w:color w:val="000000"/>
          <w:sz w:val="28"/>
          <w:szCs w:val="28"/>
          <w:u w:val="single"/>
        </w:rPr>
        <w:t>5</w:t>
      </w:r>
      <w:r w:rsidRPr="004A2133">
        <w:rPr>
          <w:b/>
          <w:bCs/>
          <w:color w:val="000000"/>
          <w:sz w:val="28"/>
          <w:szCs w:val="28"/>
          <w:u w:val="single"/>
        </w:rPr>
        <w:t xml:space="preserve"> – серебряным знаком и 1 сотрудник бронзовым знаком.</w:t>
      </w:r>
    </w:p>
    <w:p w:rsidR="006B7851" w:rsidRDefault="006B7851" w:rsidP="005E0D48">
      <w:pPr>
        <w:ind w:firstLine="709"/>
        <w:jc w:val="both"/>
        <w:rPr>
          <w:sz w:val="28"/>
          <w:szCs w:val="28"/>
          <w:highlight w:val="yellow"/>
        </w:rPr>
      </w:pPr>
    </w:p>
    <w:p w:rsidR="00372613" w:rsidRPr="00BD0477" w:rsidRDefault="00372613" w:rsidP="005E0D48">
      <w:pPr>
        <w:ind w:firstLine="709"/>
        <w:jc w:val="both"/>
        <w:rPr>
          <w:sz w:val="28"/>
          <w:szCs w:val="28"/>
          <w:highlight w:val="yellow"/>
        </w:rPr>
      </w:pPr>
    </w:p>
    <w:p w:rsidR="00452467" w:rsidRPr="00AA7D5D" w:rsidRDefault="00452467" w:rsidP="005E0D48">
      <w:pPr>
        <w:pStyle w:val="10"/>
        <w:rPr>
          <w:sz w:val="36"/>
          <w:szCs w:val="36"/>
        </w:rPr>
      </w:pPr>
      <w:bookmarkStart w:id="93" w:name="_Toc361390414"/>
      <w:bookmarkStart w:id="94" w:name="_Toc18153655"/>
      <w:r w:rsidRPr="00AA7D5D">
        <w:rPr>
          <w:sz w:val="36"/>
          <w:szCs w:val="36"/>
        </w:rPr>
        <w:t>Социальная защита населения</w:t>
      </w:r>
      <w:bookmarkEnd w:id="93"/>
      <w:bookmarkEnd w:id="94"/>
    </w:p>
    <w:p w:rsidR="00452467" w:rsidRPr="00AA7D5D" w:rsidRDefault="00452467" w:rsidP="005E0D48">
      <w:pPr>
        <w:ind w:firstLine="709"/>
        <w:jc w:val="both"/>
        <w:rPr>
          <w:sz w:val="28"/>
          <w:szCs w:val="28"/>
        </w:rPr>
      </w:pPr>
    </w:p>
    <w:p w:rsidR="00E454C0" w:rsidRPr="00AA7D5D" w:rsidRDefault="00E454C0" w:rsidP="005E0D48">
      <w:pPr>
        <w:tabs>
          <w:tab w:val="left" w:pos="0"/>
        </w:tabs>
        <w:ind w:firstLine="567"/>
        <w:jc w:val="both"/>
        <w:rPr>
          <w:color w:val="000000"/>
          <w:sz w:val="28"/>
          <w:szCs w:val="28"/>
          <w:shd w:val="clear" w:color="auto" w:fill="FFFFFF"/>
        </w:rPr>
      </w:pPr>
      <w:r w:rsidRPr="00AA7D5D">
        <w:rPr>
          <w:color w:val="000000"/>
          <w:sz w:val="28"/>
          <w:szCs w:val="28"/>
          <w:shd w:val="clear" w:color="auto" w:fill="FFFFFF"/>
        </w:rPr>
        <w:t xml:space="preserve">Проводимая на территории Северо-Енисейского района социальная политика направлена на повышение уровня и качества жизни населения с учетом адресного подхода, то есть на улучшение положения тех, кто в силу разных обстоятельств больше всего нуждается в поддержке и помощи, воспитывает детей, имеет заслуги перед государством, районом и обществом. </w:t>
      </w:r>
    </w:p>
    <w:p w:rsidR="00E454C0" w:rsidRPr="00AA7D5D" w:rsidRDefault="00E454C0" w:rsidP="005E0D48">
      <w:pPr>
        <w:ind w:firstLine="709"/>
        <w:contextualSpacing/>
        <w:jc w:val="both"/>
        <w:rPr>
          <w:sz w:val="28"/>
          <w:szCs w:val="28"/>
        </w:rPr>
      </w:pPr>
      <w:r w:rsidRPr="00AA7D5D">
        <w:rPr>
          <w:sz w:val="28"/>
          <w:szCs w:val="28"/>
        </w:rPr>
        <w:t>Стабильное финансирование и равномерное освоение средств по основным направлениям бюджетных расходов позволили решить запланированные задачи и реализовать установленные мероприятия, достичь цели и запланированных значений показателей.</w:t>
      </w:r>
    </w:p>
    <w:p w:rsidR="00E454C0" w:rsidRPr="00AA7D5D" w:rsidRDefault="00E454C0" w:rsidP="005E0D48">
      <w:pPr>
        <w:ind w:firstLine="709"/>
        <w:contextualSpacing/>
        <w:jc w:val="both"/>
        <w:rPr>
          <w:sz w:val="28"/>
          <w:szCs w:val="28"/>
        </w:rPr>
      </w:pPr>
      <w:r w:rsidRPr="00AA7D5D">
        <w:rPr>
          <w:sz w:val="28"/>
          <w:szCs w:val="28"/>
        </w:rPr>
        <w:t>Жители района обеспечены социальными гарантиями, которые способствуют повышению уровня их социальной защищенности и качества социального обслуживания.</w:t>
      </w:r>
    </w:p>
    <w:p w:rsidR="00E454C0" w:rsidRPr="00AA7D5D" w:rsidRDefault="00E454C0" w:rsidP="005E0D48">
      <w:pPr>
        <w:ind w:firstLine="709"/>
        <w:jc w:val="both"/>
        <w:rPr>
          <w:color w:val="000000"/>
          <w:sz w:val="28"/>
          <w:szCs w:val="28"/>
        </w:rPr>
      </w:pPr>
      <w:r w:rsidRPr="00AA7D5D">
        <w:rPr>
          <w:color w:val="000000"/>
          <w:sz w:val="28"/>
          <w:szCs w:val="28"/>
        </w:rPr>
        <w:t>На территории Северо-Енисейского района ведет свою деятельность Муниципальное бюджетное учреждение социального обслуживания «Комплексный центр социального обслуживания населения Северо-Енисейского района» на 25 мест.</w:t>
      </w:r>
    </w:p>
    <w:p w:rsidR="006A7CF5" w:rsidRDefault="006A7CF5" w:rsidP="005E0D48">
      <w:pPr>
        <w:ind w:firstLine="709"/>
        <w:jc w:val="both"/>
        <w:rPr>
          <w:color w:val="000000"/>
          <w:sz w:val="28"/>
          <w:szCs w:val="28"/>
        </w:rPr>
      </w:pPr>
    </w:p>
    <w:p w:rsidR="001D7A0C" w:rsidRDefault="001D7A0C" w:rsidP="005E0D48">
      <w:pPr>
        <w:ind w:firstLine="709"/>
        <w:jc w:val="both"/>
        <w:rPr>
          <w:color w:val="000000"/>
          <w:sz w:val="28"/>
          <w:szCs w:val="28"/>
        </w:rPr>
      </w:pPr>
      <w:r>
        <w:rPr>
          <w:color w:val="000000"/>
          <w:sz w:val="28"/>
          <w:szCs w:val="28"/>
        </w:rPr>
        <w:t xml:space="preserve">В 2018 году численность </w:t>
      </w:r>
      <w:proofErr w:type="gramStart"/>
      <w:r>
        <w:rPr>
          <w:color w:val="000000"/>
          <w:sz w:val="28"/>
          <w:szCs w:val="28"/>
        </w:rPr>
        <w:t>населения, состоящего на учете в органах социальной защиты по Северо-Енисейскому району составила</w:t>
      </w:r>
      <w:proofErr w:type="gramEnd"/>
      <w:r>
        <w:rPr>
          <w:color w:val="000000"/>
          <w:sz w:val="28"/>
          <w:szCs w:val="28"/>
        </w:rPr>
        <w:t xml:space="preserve"> </w:t>
      </w:r>
      <w:r w:rsidRPr="001D7A0C">
        <w:rPr>
          <w:b/>
          <w:color w:val="000000"/>
          <w:sz w:val="28"/>
          <w:szCs w:val="28"/>
        </w:rPr>
        <w:t>4</w:t>
      </w:r>
      <w:r w:rsidR="005A2CD6">
        <w:rPr>
          <w:b/>
          <w:color w:val="000000"/>
          <w:sz w:val="28"/>
          <w:szCs w:val="28"/>
        </w:rPr>
        <w:t xml:space="preserve"> </w:t>
      </w:r>
      <w:r w:rsidRPr="001D7A0C">
        <w:rPr>
          <w:b/>
          <w:color w:val="000000"/>
          <w:sz w:val="28"/>
          <w:szCs w:val="28"/>
        </w:rPr>
        <w:t>821 человек</w:t>
      </w:r>
      <w:r>
        <w:rPr>
          <w:color w:val="000000"/>
          <w:sz w:val="28"/>
          <w:szCs w:val="28"/>
        </w:rPr>
        <w:t xml:space="preserve">, что на </w:t>
      </w:r>
      <w:r w:rsidRPr="001D7A0C">
        <w:rPr>
          <w:color w:val="000000"/>
          <w:sz w:val="28"/>
          <w:szCs w:val="28"/>
        </w:rPr>
        <w:t xml:space="preserve">49 </w:t>
      </w:r>
      <w:r>
        <w:rPr>
          <w:color w:val="000000"/>
          <w:sz w:val="28"/>
          <w:szCs w:val="28"/>
        </w:rPr>
        <w:t xml:space="preserve">человек или </w:t>
      </w:r>
      <w:r w:rsidRPr="005C6635">
        <w:rPr>
          <w:color w:val="000000"/>
          <w:sz w:val="28"/>
          <w:szCs w:val="28"/>
        </w:rPr>
        <w:t>1</w:t>
      </w:r>
      <w:r w:rsidR="002C54DE">
        <w:rPr>
          <w:color w:val="000000"/>
          <w:sz w:val="28"/>
          <w:szCs w:val="28"/>
        </w:rPr>
        <w:t>,0</w:t>
      </w:r>
      <w:r w:rsidRPr="005C6635">
        <w:rPr>
          <w:color w:val="000000"/>
          <w:sz w:val="28"/>
          <w:szCs w:val="28"/>
        </w:rPr>
        <w:t>%</w:t>
      </w:r>
      <w:r>
        <w:rPr>
          <w:color w:val="000000"/>
          <w:sz w:val="28"/>
          <w:szCs w:val="28"/>
        </w:rPr>
        <w:t xml:space="preserve"> меньше, чем в 2017 год</w:t>
      </w:r>
      <w:r w:rsidRPr="005C6635">
        <w:rPr>
          <w:color w:val="000000"/>
          <w:sz w:val="28"/>
          <w:szCs w:val="28"/>
        </w:rPr>
        <w:t xml:space="preserve">у и на 407 человек или на 7,79 % меньше чем в 2016 году (в 2016- 5228, в 2017- 4870). </w:t>
      </w:r>
    </w:p>
    <w:p w:rsidR="002C54DE" w:rsidRDefault="002C54DE" w:rsidP="005E0D48">
      <w:pPr>
        <w:ind w:firstLine="709"/>
        <w:jc w:val="both"/>
        <w:rPr>
          <w:color w:val="000000"/>
          <w:sz w:val="28"/>
          <w:szCs w:val="28"/>
        </w:rPr>
      </w:pPr>
    </w:p>
    <w:p w:rsidR="006A7CF5" w:rsidRDefault="006A7CF5" w:rsidP="005E0D48">
      <w:pPr>
        <w:ind w:firstLine="709"/>
        <w:jc w:val="both"/>
        <w:rPr>
          <w:color w:val="000000"/>
          <w:sz w:val="28"/>
          <w:szCs w:val="28"/>
        </w:rPr>
      </w:pPr>
    </w:p>
    <w:p w:rsidR="00E454C0" w:rsidRDefault="001D7A0C" w:rsidP="005E0D48">
      <w:pPr>
        <w:ind w:firstLine="709"/>
        <w:jc w:val="both"/>
        <w:rPr>
          <w:color w:val="000000"/>
          <w:sz w:val="28"/>
          <w:szCs w:val="28"/>
        </w:rPr>
      </w:pPr>
      <w:r w:rsidRPr="005C6635">
        <w:rPr>
          <w:color w:val="000000"/>
          <w:sz w:val="28"/>
          <w:szCs w:val="28"/>
        </w:rPr>
        <w:t xml:space="preserve">Динамика данного показателя представлена на рисунке </w:t>
      </w:r>
      <w:r w:rsidR="002C54DE">
        <w:rPr>
          <w:color w:val="000000"/>
          <w:sz w:val="28"/>
          <w:szCs w:val="28"/>
        </w:rPr>
        <w:t>42</w:t>
      </w:r>
      <w:r w:rsidR="00E454C0" w:rsidRPr="001D7A0C">
        <w:rPr>
          <w:color w:val="000000"/>
          <w:sz w:val="28"/>
          <w:szCs w:val="28"/>
        </w:rPr>
        <w:t xml:space="preserve">. </w:t>
      </w:r>
    </w:p>
    <w:p w:rsidR="00372613" w:rsidRDefault="00372613" w:rsidP="005E0D48">
      <w:pPr>
        <w:ind w:firstLine="709"/>
        <w:jc w:val="both"/>
        <w:rPr>
          <w:color w:val="000000"/>
          <w:sz w:val="28"/>
          <w:szCs w:val="28"/>
        </w:rPr>
      </w:pPr>
    </w:p>
    <w:p w:rsidR="001D7A0C" w:rsidRDefault="001D7A0C" w:rsidP="001D7A0C">
      <w:pPr>
        <w:jc w:val="center"/>
        <w:rPr>
          <w:color w:val="000000"/>
          <w:sz w:val="28"/>
          <w:szCs w:val="28"/>
          <w:highlight w:val="yellow"/>
        </w:rPr>
      </w:pPr>
      <w:r w:rsidRPr="001D7A0C">
        <w:rPr>
          <w:noProof/>
          <w:color w:val="000000"/>
          <w:sz w:val="28"/>
          <w:szCs w:val="28"/>
        </w:rPr>
        <w:drawing>
          <wp:inline distT="0" distB="0" distL="0" distR="0">
            <wp:extent cx="6406997" cy="4519448"/>
            <wp:effectExtent l="19050" t="0" r="12853" b="0"/>
            <wp:docPr id="1506"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1D7A0C" w:rsidRPr="001D7A0C" w:rsidRDefault="001D7A0C" w:rsidP="001D7A0C">
      <w:pPr>
        <w:ind w:firstLine="567"/>
        <w:jc w:val="center"/>
        <w:rPr>
          <w:b/>
          <w:color w:val="000000"/>
        </w:rPr>
      </w:pPr>
      <w:r w:rsidRPr="001D7A0C">
        <w:rPr>
          <w:b/>
        </w:rPr>
        <w:t>Рис.</w:t>
      </w:r>
      <w:r w:rsidR="002C54DE">
        <w:rPr>
          <w:b/>
        </w:rPr>
        <w:t>42</w:t>
      </w:r>
      <w:r w:rsidRPr="001D7A0C">
        <w:rPr>
          <w:b/>
        </w:rPr>
        <w:t>. Численность населения, состоящего на учете в органах социальной защиты населения за 2016-2018 годы, человек</w:t>
      </w:r>
    </w:p>
    <w:p w:rsidR="001D7A0C" w:rsidRDefault="001D7A0C" w:rsidP="005E0D48">
      <w:pPr>
        <w:ind w:firstLine="709"/>
        <w:jc w:val="both"/>
        <w:rPr>
          <w:color w:val="000000"/>
          <w:sz w:val="28"/>
          <w:szCs w:val="28"/>
          <w:highlight w:val="yellow"/>
        </w:rPr>
      </w:pPr>
    </w:p>
    <w:p w:rsidR="001D7A0C" w:rsidRDefault="001D7A0C" w:rsidP="001D7A0C">
      <w:pPr>
        <w:ind w:firstLine="709"/>
        <w:jc w:val="both"/>
        <w:rPr>
          <w:color w:val="000000"/>
          <w:sz w:val="28"/>
          <w:szCs w:val="28"/>
        </w:rPr>
      </w:pPr>
      <w:r w:rsidRPr="00647BBA">
        <w:rPr>
          <w:color w:val="000000"/>
          <w:sz w:val="28"/>
          <w:szCs w:val="28"/>
        </w:rPr>
        <w:t xml:space="preserve">Качество жизни населения складывается из многих факторов, один из которых – действующие меры поддержки слабо защищенных в социальном плане категорий населения, лиц с ограниченными возможностями, многодетных семей.  </w:t>
      </w:r>
    </w:p>
    <w:p w:rsidR="006A7CF5" w:rsidRDefault="006A7CF5" w:rsidP="001D7A0C">
      <w:pPr>
        <w:ind w:firstLine="709"/>
        <w:jc w:val="both"/>
        <w:rPr>
          <w:color w:val="000000"/>
          <w:sz w:val="28"/>
          <w:szCs w:val="28"/>
        </w:rPr>
      </w:pPr>
    </w:p>
    <w:p w:rsidR="001D7A0C" w:rsidRPr="00647BBA" w:rsidRDefault="001D7A0C" w:rsidP="001D7A0C">
      <w:pPr>
        <w:ind w:firstLine="709"/>
        <w:jc w:val="both"/>
        <w:rPr>
          <w:color w:val="000000"/>
          <w:sz w:val="28"/>
          <w:szCs w:val="28"/>
        </w:rPr>
      </w:pPr>
      <w:r>
        <w:rPr>
          <w:color w:val="000000"/>
          <w:sz w:val="28"/>
          <w:szCs w:val="28"/>
        </w:rPr>
        <w:t>Н</w:t>
      </w:r>
      <w:r w:rsidRPr="00647BBA">
        <w:rPr>
          <w:color w:val="000000"/>
          <w:sz w:val="28"/>
          <w:szCs w:val="28"/>
        </w:rPr>
        <w:t>аряду с решением новых задач социально-экономического развития района в 201</w:t>
      </w:r>
      <w:r>
        <w:rPr>
          <w:color w:val="000000"/>
          <w:sz w:val="28"/>
          <w:szCs w:val="28"/>
        </w:rPr>
        <w:t>8</w:t>
      </w:r>
      <w:r w:rsidRPr="00647BBA">
        <w:rPr>
          <w:color w:val="000000"/>
          <w:sz w:val="28"/>
          <w:szCs w:val="28"/>
        </w:rPr>
        <w:t xml:space="preserve"> году </w:t>
      </w:r>
      <w:r w:rsidRPr="00647BBA">
        <w:rPr>
          <w:b/>
          <w:color w:val="000000"/>
          <w:sz w:val="28"/>
          <w:szCs w:val="28"/>
          <w:u w:val="single"/>
        </w:rPr>
        <w:t>в сфере социальной защиты населения</w:t>
      </w:r>
      <w:r w:rsidRPr="00647BBA">
        <w:rPr>
          <w:color w:val="000000"/>
          <w:sz w:val="28"/>
          <w:szCs w:val="28"/>
        </w:rPr>
        <w:t xml:space="preserve"> сохранила тот уровень социальных гарантий, которые были</w:t>
      </w:r>
      <w:r>
        <w:rPr>
          <w:color w:val="000000"/>
          <w:sz w:val="28"/>
          <w:szCs w:val="28"/>
        </w:rPr>
        <w:t xml:space="preserve"> достигнуты в предыдущие годы.</w:t>
      </w:r>
    </w:p>
    <w:p w:rsidR="006A7CF5" w:rsidRDefault="006A7CF5" w:rsidP="001D7A0C">
      <w:pPr>
        <w:ind w:firstLine="709"/>
        <w:jc w:val="both"/>
        <w:rPr>
          <w:color w:val="000000"/>
          <w:sz w:val="28"/>
          <w:szCs w:val="28"/>
        </w:rPr>
      </w:pPr>
    </w:p>
    <w:p w:rsidR="001D7A0C" w:rsidRDefault="001D7A0C" w:rsidP="001D7A0C">
      <w:pPr>
        <w:ind w:firstLine="709"/>
        <w:jc w:val="both"/>
        <w:rPr>
          <w:color w:val="000000"/>
          <w:sz w:val="28"/>
          <w:szCs w:val="28"/>
        </w:rPr>
      </w:pPr>
      <w:r w:rsidRPr="00647BBA">
        <w:rPr>
          <w:color w:val="000000"/>
          <w:sz w:val="28"/>
          <w:szCs w:val="28"/>
        </w:rPr>
        <w:t xml:space="preserve">На учете в отделе социальной защиты населения администрации района  </w:t>
      </w:r>
      <w:r>
        <w:rPr>
          <w:color w:val="000000"/>
          <w:sz w:val="28"/>
          <w:szCs w:val="28"/>
        </w:rPr>
        <w:t xml:space="preserve">в  2018 году всего </w:t>
      </w:r>
      <w:r w:rsidRPr="005C6635">
        <w:rPr>
          <w:color w:val="000000"/>
          <w:sz w:val="28"/>
          <w:szCs w:val="28"/>
        </w:rPr>
        <w:t xml:space="preserve">состоят </w:t>
      </w:r>
      <w:r w:rsidRPr="005A2CD6">
        <w:rPr>
          <w:b/>
          <w:color w:val="000000"/>
          <w:sz w:val="28"/>
          <w:szCs w:val="28"/>
        </w:rPr>
        <w:t>4 821</w:t>
      </w:r>
      <w:r w:rsidRPr="005C6635">
        <w:rPr>
          <w:color w:val="000000"/>
          <w:sz w:val="28"/>
          <w:szCs w:val="28"/>
        </w:rPr>
        <w:t xml:space="preserve"> чел., из них пенсионеров – </w:t>
      </w:r>
      <w:r w:rsidRPr="005A2CD6">
        <w:rPr>
          <w:b/>
          <w:color w:val="000000"/>
          <w:sz w:val="28"/>
          <w:szCs w:val="28"/>
        </w:rPr>
        <w:t>2 930</w:t>
      </w:r>
      <w:r w:rsidRPr="005C6635">
        <w:rPr>
          <w:color w:val="000000"/>
          <w:sz w:val="28"/>
          <w:szCs w:val="28"/>
        </w:rPr>
        <w:t xml:space="preserve"> чел., инвалидов – </w:t>
      </w:r>
      <w:r w:rsidRPr="005A2CD6">
        <w:rPr>
          <w:b/>
          <w:color w:val="000000"/>
          <w:sz w:val="28"/>
          <w:szCs w:val="28"/>
        </w:rPr>
        <w:t>414</w:t>
      </w:r>
      <w:r w:rsidRPr="005C6635">
        <w:rPr>
          <w:color w:val="000000"/>
          <w:sz w:val="28"/>
          <w:szCs w:val="28"/>
        </w:rPr>
        <w:t xml:space="preserve">, детей-инвалидов – </w:t>
      </w:r>
      <w:r w:rsidRPr="005A2CD6">
        <w:rPr>
          <w:b/>
          <w:color w:val="000000"/>
          <w:sz w:val="28"/>
          <w:szCs w:val="28"/>
        </w:rPr>
        <w:t>50</w:t>
      </w:r>
      <w:r w:rsidRPr="005C6635">
        <w:rPr>
          <w:color w:val="000000"/>
          <w:sz w:val="28"/>
          <w:szCs w:val="28"/>
        </w:rPr>
        <w:t xml:space="preserve"> чел.</w:t>
      </w:r>
      <w:r>
        <w:rPr>
          <w:color w:val="000000"/>
          <w:sz w:val="28"/>
          <w:szCs w:val="28"/>
        </w:rPr>
        <w:t xml:space="preserve"> </w:t>
      </w:r>
    </w:p>
    <w:p w:rsidR="006A7CF5" w:rsidRDefault="006A7CF5" w:rsidP="001D7A0C">
      <w:pPr>
        <w:ind w:firstLine="709"/>
        <w:jc w:val="both"/>
        <w:rPr>
          <w:noProof/>
          <w:sz w:val="28"/>
          <w:szCs w:val="28"/>
        </w:rPr>
      </w:pPr>
    </w:p>
    <w:p w:rsidR="006A7CF5" w:rsidRDefault="006A7CF5" w:rsidP="001D7A0C">
      <w:pPr>
        <w:ind w:firstLine="709"/>
        <w:jc w:val="both"/>
        <w:rPr>
          <w:noProof/>
          <w:sz w:val="28"/>
          <w:szCs w:val="28"/>
        </w:rPr>
      </w:pPr>
    </w:p>
    <w:p w:rsidR="006A7CF5" w:rsidRDefault="006A7CF5" w:rsidP="001D7A0C">
      <w:pPr>
        <w:ind w:firstLine="709"/>
        <w:jc w:val="both"/>
        <w:rPr>
          <w:noProof/>
          <w:sz w:val="28"/>
          <w:szCs w:val="28"/>
        </w:rPr>
      </w:pPr>
    </w:p>
    <w:p w:rsidR="006A7CF5" w:rsidRDefault="006A7CF5" w:rsidP="001D7A0C">
      <w:pPr>
        <w:ind w:firstLine="709"/>
        <w:jc w:val="both"/>
        <w:rPr>
          <w:noProof/>
          <w:sz w:val="28"/>
          <w:szCs w:val="28"/>
        </w:rPr>
      </w:pPr>
    </w:p>
    <w:p w:rsidR="006A7CF5" w:rsidRDefault="006A7CF5" w:rsidP="001D7A0C">
      <w:pPr>
        <w:ind w:firstLine="709"/>
        <w:jc w:val="both"/>
        <w:rPr>
          <w:noProof/>
          <w:sz w:val="28"/>
          <w:szCs w:val="28"/>
        </w:rPr>
      </w:pPr>
    </w:p>
    <w:p w:rsidR="006A7CF5" w:rsidRDefault="006A7CF5" w:rsidP="001D7A0C">
      <w:pPr>
        <w:ind w:firstLine="709"/>
        <w:jc w:val="both"/>
        <w:rPr>
          <w:noProof/>
          <w:sz w:val="28"/>
          <w:szCs w:val="28"/>
        </w:rPr>
      </w:pPr>
    </w:p>
    <w:p w:rsidR="006A7CF5" w:rsidRDefault="006A7CF5" w:rsidP="001D7A0C">
      <w:pPr>
        <w:ind w:firstLine="709"/>
        <w:jc w:val="both"/>
        <w:rPr>
          <w:noProof/>
          <w:sz w:val="28"/>
          <w:szCs w:val="28"/>
        </w:rPr>
      </w:pPr>
    </w:p>
    <w:p w:rsidR="001D7A0C" w:rsidRDefault="001D7A0C" w:rsidP="001D7A0C">
      <w:pPr>
        <w:ind w:firstLine="709"/>
        <w:jc w:val="both"/>
        <w:rPr>
          <w:noProof/>
          <w:sz w:val="28"/>
          <w:szCs w:val="28"/>
        </w:rPr>
      </w:pPr>
      <w:r>
        <w:rPr>
          <w:noProof/>
          <w:sz w:val="28"/>
          <w:szCs w:val="28"/>
        </w:rPr>
        <w:lastRenderedPageBreak/>
        <w:t>Ч</w:t>
      </w:r>
      <w:r w:rsidRPr="004E0964">
        <w:rPr>
          <w:noProof/>
          <w:sz w:val="28"/>
          <w:szCs w:val="28"/>
        </w:rPr>
        <w:t>исленност</w:t>
      </w:r>
      <w:r>
        <w:rPr>
          <w:noProof/>
          <w:sz w:val="28"/>
          <w:szCs w:val="28"/>
        </w:rPr>
        <w:t>ь</w:t>
      </w:r>
      <w:r w:rsidRPr="004E0964">
        <w:rPr>
          <w:noProof/>
          <w:sz w:val="28"/>
          <w:szCs w:val="28"/>
        </w:rPr>
        <w:t xml:space="preserve"> населения, стоящего на учете в органах социальной защиты на 201</w:t>
      </w:r>
      <w:r w:rsidR="004A48BA">
        <w:rPr>
          <w:noProof/>
          <w:sz w:val="28"/>
          <w:szCs w:val="28"/>
        </w:rPr>
        <w:t>7</w:t>
      </w:r>
      <w:r w:rsidRPr="004E0964">
        <w:rPr>
          <w:noProof/>
          <w:sz w:val="28"/>
          <w:szCs w:val="28"/>
        </w:rPr>
        <w:t>-201</w:t>
      </w:r>
      <w:r>
        <w:rPr>
          <w:noProof/>
          <w:sz w:val="28"/>
          <w:szCs w:val="28"/>
        </w:rPr>
        <w:t>8</w:t>
      </w:r>
      <w:r w:rsidRPr="004E0964">
        <w:rPr>
          <w:noProof/>
          <w:sz w:val="28"/>
          <w:szCs w:val="28"/>
        </w:rPr>
        <w:t xml:space="preserve"> годы представлена </w:t>
      </w:r>
      <w:r w:rsidRPr="00A039C2">
        <w:rPr>
          <w:noProof/>
          <w:sz w:val="28"/>
          <w:szCs w:val="28"/>
        </w:rPr>
        <w:t xml:space="preserve">на рисунке </w:t>
      </w:r>
      <w:r w:rsidR="002C54DE">
        <w:rPr>
          <w:noProof/>
          <w:sz w:val="28"/>
          <w:szCs w:val="28"/>
        </w:rPr>
        <w:t>43</w:t>
      </w:r>
      <w:r>
        <w:rPr>
          <w:noProof/>
          <w:sz w:val="28"/>
          <w:szCs w:val="28"/>
        </w:rPr>
        <w:t>.</w:t>
      </w:r>
    </w:p>
    <w:p w:rsidR="00772900" w:rsidRDefault="00772900" w:rsidP="001D7A0C">
      <w:pPr>
        <w:ind w:firstLine="709"/>
        <w:jc w:val="both"/>
        <w:rPr>
          <w:noProof/>
          <w:sz w:val="28"/>
          <w:szCs w:val="28"/>
        </w:rPr>
      </w:pPr>
    </w:p>
    <w:p w:rsidR="004A48BA" w:rsidRDefault="004A48BA" w:rsidP="009341B1">
      <w:pPr>
        <w:jc w:val="center"/>
        <w:rPr>
          <w:noProof/>
          <w:sz w:val="28"/>
          <w:szCs w:val="28"/>
        </w:rPr>
      </w:pPr>
      <w:r>
        <w:rPr>
          <w:noProof/>
          <w:sz w:val="28"/>
          <w:szCs w:val="28"/>
        </w:rPr>
        <w:drawing>
          <wp:inline distT="0" distB="0" distL="0" distR="0">
            <wp:extent cx="6335965" cy="3857297"/>
            <wp:effectExtent l="19050" t="0" r="26735"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4A48BA" w:rsidRPr="00C300FE" w:rsidRDefault="004A48BA" w:rsidP="004A48BA">
      <w:pPr>
        <w:jc w:val="center"/>
        <w:rPr>
          <w:b/>
        </w:rPr>
      </w:pPr>
      <w:r w:rsidRPr="00C300FE">
        <w:rPr>
          <w:b/>
        </w:rPr>
        <w:t>Рис.</w:t>
      </w:r>
      <w:r w:rsidR="002C54DE">
        <w:rPr>
          <w:b/>
        </w:rPr>
        <w:t>43</w:t>
      </w:r>
      <w:r w:rsidRPr="00C300FE">
        <w:rPr>
          <w:b/>
        </w:rPr>
        <w:t>. Численность населения, стоящего на учете в органах социальной защиты в динамике за 201</w:t>
      </w:r>
      <w:r w:rsidR="00EE0D2E">
        <w:rPr>
          <w:b/>
        </w:rPr>
        <w:t>7</w:t>
      </w:r>
      <w:r w:rsidRPr="00C300FE">
        <w:rPr>
          <w:b/>
        </w:rPr>
        <w:t>-201</w:t>
      </w:r>
      <w:r w:rsidR="00EE0D2E">
        <w:rPr>
          <w:b/>
        </w:rPr>
        <w:t>8</w:t>
      </w:r>
      <w:r w:rsidRPr="00C300FE">
        <w:rPr>
          <w:b/>
        </w:rPr>
        <w:t xml:space="preserve"> годы, человек</w:t>
      </w:r>
    </w:p>
    <w:p w:rsidR="00772900" w:rsidRDefault="00772900" w:rsidP="001D7A0C">
      <w:pPr>
        <w:ind w:firstLine="709"/>
        <w:jc w:val="both"/>
        <w:rPr>
          <w:sz w:val="28"/>
          <w:szCs w:val="28"/>
        </w:rPr>
      </w:pPr>
    </w:p>
    <w:p w:rsidR="001D7A0C" w:rsidRPr="005C6635" w:rsidRDefault="001D7A0C" w:rsidP="001D7A0C">
      <w:pPr>
        <w:ind w:firstLine="709"/>
        <w:jc w:val="both"/>
        <w:rPr>
          <w:sz w:val="28"/>
          <w:szCs w:val="28"/>
        </w:rPr>
      </w:pPr>
      <w:proofErr w:type="gramStart"/>
      <w:r>
        <w:rPr>
          <w:sz w:val="28"/>
          <w:szCs w:val="28"/>
        </w:rPr>
        <w:t xml:space="preserve">В 2018 году количество пенсионеров, состоящих на учете в органах социальной защиты, уменьшилось  по сравнению с прошлым годом </w:t>
      </w:r>
      <w:r w:rsidRPr="005C6635">
        <w:rPr>
          <w:sz w:val="28"/>
          <w:szCs w:val="28"/>
        </w:rPr>
        <w:t xml:space="preserve">на </w:t>
      </w:r>
      <w:r w:rsidRPr="005A2CD6">
        <w:rPr>
          <w:b/>
          <w:sz w:val="28"/>
          <w:szCs w:val="28"/>
        </w:rPr>
        <w:t>13</w:t>
      </w:r>
      <w:r w:rsidRPr="005C6635">
        <w:rPr>
          <w:sz w:val="28"/>
          <w:szCs w:val="28"/>
        </w:rPr>
        <w:t xml:space="preserve"> человек или на 0,44% и составило </w:t>
      </w:r>
      <w:r w:rsidRPr="005A2CD6">
        <w:rPr>
          <w:b/>
          <w:sz w:val="28"/>
          <w:szCs w:val="28"/>
        </w:rPr>
        <w:t>2</w:t>
      </w:r>
      <w:r w:rsidR="005A2CD6" w:rsidRPr="005A2CD6">
        <w:rPr>
          <w:b/>
          <w:sz w:val="28"/>
          <w:szCs w:val="28"/>
        </w:rPr>
        <w:t xml:space="preserve"> </w:t>
      </w:r>
      <w:r w:rsidRPr="005A2CD6">
        <w:rPr>
          <w:b/>
          <w:sz w:val="28"/>
          <w:szCs w:val="28"/>
        </w:rPr>
        <w:t>930</w:t>
      </w:r>
      <w:r w:rsidRPr="005C6635">
        <w:rPr>
          <w:sz w:val="28"/>
          <w:szCs w:val="28"/>
        </w:rPr>
        <w:t xml:space="preserve"> человек, количество инвалидов увеличилось на 4 человека или на 0,97% и составило </w:t>
      </w:r>
      <w:r w:rsidRPr="000323C3">
        <w:rPr>
          <w:b/>
          <w:sz w:val="28"/>
          <w:szCs w:val="28"/>
        </w:rPr>
        <w:t>414</w:t>
      </w:r>
      <w:r w:rsidRPr="005C6635">
        <w:rPr>
          <w:sz w:val="28"/>
          <w:szCs w:val="28"/>
        </w:rPr>
        <w:t xml:space="preserve"> человек, количество детей от 0-16 лет уменьшилось на </w:t>
      </w:r>
      <w:r w:rsidRPr="000323C3">
        <w:rPr>
          <w:b/>
          <w:sz w:val="28"/>
          <w:szCs w:val="28"/>
        </w:rPr>
        <w:t xml:space="preserve">30 </w:t>
      </w:r>
      <w:r w:rsidRPr="005C6635">
        <w:rPr>
          <w:sz w:val="28"/>
          <w:szCs w:val="28"/>
        </w:rPr>
        <w:t xml:space="preserve">человек или на 2,7% и составило </w:t>
      </w:r>
      <w:r w:rsidRPr="000323C3">
        <w:rPr>
          <w:b/>
          <w:sz w:val="28"/>
          <w:szCs w:val="28"/>
        </w:rPr>
        <w:t>1</w:t>
      </w:r>
      <w:r w:rsidR="000323C3">
        <w:rPr>
          <w:b/>
          <w:sz w:val="28"/>
          <w:szCs w:val="28"/>
        </w:rPr>
        <w:t xml:space="preserve"> </w:t>
      </w:r>
      <w:r w:rsidRPr="000323C3">
        <w:rPr>
          <w:b/>
          <w:sz w:val="28"/>
          <w:szCs w:val="28"/>
        </w:rPr>
        <w:t xml:space="preserve">076 </w:t>
      </w:r>
      <w:r w:rsidRPr="005C6635">
        <w:rPr>
          <w:sz w:val="28"/>
          <w:szCs w:val="28"/>
        </w:rPr>
        <w:t>человек, количество</w:t>
      </w:r>
      <w:proofErr w:type="gramEnd"/>
      <w:r w:rsidRPr="005C6635">
        <w:rPr>
          <w:sz w:val="28"/>
          <w:szCs w:val="28"/>
        </w:rPr>
        <w:t xml:space="preserve"> детей от 16-18 лет увеличилось на 11 человек или на 7,75% и составило </w:t>
      </w:r>
      <w:r w:rsidRPr="000323C3">
        <w:rPr>
          <w:b/>
          <w:sz w:val="28"/>
          <w:szCs w:val="28"/>
        </w:rPr>
        <w:t>153</w:t>
      </w:r>
      <w:r w:rsidRPr="005C6635">
        <w:rPr>
          <w:sz w:val="28"/>
          <w:szCs w:val="28"/>
        </w:rPr>
        <w:t xml:space="preserve"> человека.</w:t>
      </w:r>
    </w:p>
    <w:p w:rsidR="00772900" w:rsidRDefault="00772900" w:rsidP="001D7A0C">
      <w:pPr>
        <w:ind w:firstLine="709"/>
        <w:jc w:val="both"/>
        <w:rPr>
          <w:sz w:val="28"/>
          <w:szCs w:val="28"/>
        </w:rPr>
      </w:pPr>
    </w:p>
    <w:p w:rsidR="001D7A0C" w:rsidRPr="005C6635" w:rsidRDefault="001D7A0C" w:rsidP="001D7A0C">
      <w:pPr>
        <w:ind w:firstLine="709"/>
        <w:jc w:val="both"/>
        <w:rPr>
          <w:sz w:val="28"/>
          <w:szCs w:val="28"/>
        </w:rPr>
      </w:pPr>
      <w:r w:rsidRPr="005C6635">
        <w:rPr>
          <w:sz w:val="28"/>
          <w:szCs w:val="28"/>
        </w:rPr>
        <w:t>По категориям социальных групп граждан в общей численности населения, состоящих на учете в органах социальной защиты, доля пенсионеров  в  2018 году составила 60,8 % (в 2017 г.- 60,4%), доля инвалидов – 8,6% (2017г. – 8,4%), доля детей – 25,5% (2017г.-25,6%).</w:t>
      </w:r>
    </w:p>
    <w:p w:rsidR="00F00E88" w:rsidRDefault="00F00E88" w:rsidP="001D7A0C">
      <w:pPr>
        <w:ind w:firstLine="709"/>
        <w:jc w:val="both"/>
        <w:rPr>
          <w:sz w:val="28"/>
          <w:szCs w:val="28"/>
        </w:rPr>
      </w:pPr>
    </w:p>
    <w:p w:rsidR="001D7A0C" w:rsidRDefault="001D7A0C" w:rsidP="001D7A0C">
      <w:pPr>
        <w:ind w:firstLine="709"/>
        <w:jc w:val="both"/>
        <w:rPr>
          <w:sz w:val="28"/>
          <w:szCs w:val="28"/>
        </w:rPr>
      </w:pPr>
      <w:r w:rsidRPr="005C6635">
        <w:rPr>
          <w:sz w:val="28"/>
          <w:szCs w:val="28"/>
        </w:rPr>
        <w:t>В 2018 году численность инвалидов составила 414 человек, детей-инвалидов 50 человек</w:t>
      </w:r>
      <w:r>
        <w:rPr>
          <w:sz w:val="28"/>
          <w:szCs w:val="28"/>
        </w:rPr>
        <w:t>.</w:t>
      </w:r>
    </w:p>
    <w:p w:rsidR="00772900" w:rsidRDefault="00772900" w:rsidP="001D7A0C">
      <w:pPr>
        <w:ind w:firstLine="709"/>
        <w:jc w:val="both"/>
        <w:rPr>
          <w:sz w:val="28"/>
          <w:szCs w:val="28"/>
        </w:rPr>
      </w:pPr>
    </w:p>
    <w:p w:rsidR="00772900" w:rsidRDefault="00772900" w:rsidP="001D7A0C">
      <w:pPr>
        <w:ind w:firstLine="709"/>
        <w:jc w:val="both"/>
        <w:rPr>
          <w:sz w:val="28"/>
          <w:szCs w:val="28"/>
        </w:rPr>
      </w:pPr>
    </w:p>
    <w:p w:rsidR="00772900" w:rsidRDefault="00772900" w:rsidP="001D7A0C">
      <w:pPr>
        <w:ind w:firstLine="709"/>
        <w:jc w:val="both"/>
        <w:rPr>
          <w:sz w:val="28"/>
          <w:szCs w:val="28"/>
        </w:rPr>
      </w:pPr>
    </w:p>
    <w:p w:rsidR="00772900" w:rsidRDefault="00772900" w:rsidP="001D7A0C">
      <w:pPr>
        <w:ind w:firstLine="709"/>
        <w:jc w:val="both"/>
        <w:rPr>
          <w:sz w:val="28"/>
          <w:szCs w:val="28"/>
        </w:rPr>
      </w:pPr>
    </w:p>
    <w:p w:rsidR="001D7A0C" w:rsidRDefault="001D7A0C" w:rsidP="001D7A0C">
      <w:pPr>
        <w:ind w:firstLine="709"/>
        <w:jc w:val="both"/>
        <w:rPr>
          <w:sz w:val="28"/>
          <w:szCs w:val="28"/>
        </w:rPr>
      </w:pPr>
      <w:r>
        <w:rPr>
          <w:sz w:val="28"/>
          <w:szCs w:val="28"/>
        </w:rPr>
        <w:lastRenderedPageBreak/>
        <w:t xml:space="preserve">Динамика по численности инвалидов, состоящих на учете в отделе социальной защиты населения, в том числе детей-инвалидов, за период 2016-2018 годы представлена на </w:t>
      </w:r>
      <w:r w:rsidRPr="00A039C2">
        <w:rPr>
          <w:sz w:val="28"/>
          <w:szCs w:val="28"/>
        </w:rPr>
        <w:t xml:space="preserve">рисунке </w:t>
      </w:r>
      <w:r>
        <w:rPr>
          <w:sz w:val="28"/>
          <w:szCs w:val="28"/>
        </w:rPr>
        <w:t>5</w:t>
      </w:r>
      <w:r w:rsidRPr="00A039C2">
        <w:rPr>
          <w:sz w:val="28"/>
          <w:szCs w:val="28"/>
        </w:rPr>
        <w:t>3</w:t>
      </w:r>
      <w:r>
        <w:rPr>
          <w:sz w:val="28"/>
          <w:szCs w:val="28"/>
        </w:rPr>
        <w:t>.</w:t>
      </w:r>
    </w:p>
    <w:p w:rsidR="00EE0D2E" w:rsidRDefault="00EE0D2E" w:rsidP="001D7A0C">
      <w:pPr>
        <w:ind w:firstLine="709"/>
        <w:jc w:val="both"/>
        <w:rPr>
          <w:sz w:val="28"/>
          <w:szCs w:val="28"/>
        </w:rPr>
      </w:pPr>
    </w:p>
    <w:p w:rsidR="001D7A0C" w:rsidRDefault="001D7A0C" w:rsidP="001D7A0C">
      <w:pPr>
        <w:jc w:val="center"/>
        <w:rPr>
          <w:sz w:val="28"/>
          <w:szCs w:val="28"/>
          <w:highlight w:val="yellow"/>
        </w:rPr>
      </w:pPr>
      <w:r w:rsidRPr="001D7A0C">
        <w:rPr>
          <w:noProof/>
          <w:sz w:val="28"/>
          <w:szCs w:val="28"/>
        </w:rPr>
        <w:drawing>
          <wp:inline distT="0" distB="0" distL="0" distR="0">
            <wp:extent cx="6242641" cy="3773213"/>
            <wp:effectExtent l="19050" t="0" r="24809" b="0"/>
            <wp:docPr id="1508" name="Объект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E454C0" w:rsidRPr="001D7A0C" w:rsidRDefault="00E454C0" w:rsidP="005E0D48">
      <w:pPr>
        <w:jc w:val="center"/>
        <w:rPr>
          <w:b/>
        </w:rPr>
      </w:pPr>
      <w:r w:rsidRPr="001D7A0C">
        <w:rPr>
          <w:b/>
        </w:rPr>
        <w:t>Рис 53. Численность инвалидов, состоящих на учете в отделе социальной защиты населения в динамике за 201</w:t>
      </w:r>
      <w:r w:rsidR="00EE0D2E">
        <w:rPr>
          <w:b/>
        </w:rPr>
        <w:t>6</w:t>
      </w:r>
      <w:r w:rsidRPr="001D7A0C">
        <w:rPr>
          <w:b/>
        </w:rPr>
        <w:t>-201</w:t>
      </w:r>
      <w:r w:rsidR="001D7A0C" w:rsidRPr="001D7A0C">
        <w:rPr>
          <w:b/>
        </w:rPr>
        <w:t>8</w:t>
      </w:r>
      <w:r w:rsidRPr="001D7A0C">
        <w:rPr>
          <w:b/>
        </w:rPr>
        <w:t xml:space="preserve"> годы, человек</w:t>
      </w:r>
    </w:p>
    <w:p w:rsidR="00E454C0" w:rsidRPr="001D7A0C" w:rsidRDefault="00E454C0" w:rsidP="005E0D48">
      <w:pPr>
        <w:ind w:firstLine="567"/>
        <w:jc w:val="both"/>
        <w:rPr>
          <w:color w:val="000000"/>
          <w:sz w:val="28"/>
          <w:szCs w:val="28"/>
        </w:rPr>
      </w:pPr>
    </w:p>
    <w:p w:rsidR="001D7A0C" w:rsidRPr="001D7A0C" w:rsidRDefault="001D7A0C" w:rsidP="001D7A0C">
      <w:pPr>
        <w:ind w:firstLine="709"/>
        <w:jc w:val="both"/>
        <w:rPr>
          <w:sz w:val="28"/>
          <w:szCs w:val="28"/>
        </w:rPr>
      </w:pPr>
      <w:r w:rsidRPr="001D7A0C">
        <w:rPr>
          <w:sz w:val="28"/>
          <w:szCs w:val="28"/>
        </w:rPr>
        <w:t>В рамках исполнения переданных государственных полномочий в 2018 году численность граждан, пользующихся мерами социальной поддержки по оплате жилья и коммунальных услуг, увеличилась по сравнению с прошлым годом на 375 человек или на 10,6% и составила 3</w:t>
      </w:r>
      <w:r w:rsidR="000323C3">
        <w:rPr>
          <w:sz w:val="28"/>
          <w:szCs w:val="28"/>
        </w:rPr>
        <w:t xml:space="preserve"> </w:t>
      </w:r>
      <w:r w:rsidRPr="001D7A0C">
        <w:rPr>
          <w:sz w:val="28"/>
          <w:szCs w:val="28"/>
        </w:rPr>
        <w:t>530 человек. (2017 год- 3155 человек).</w:t>
      </w:r>
    </w:p>
    <w:p w:rsidR="00EE0D2E" w:rsidRDefault="001D7A0C" w:rsidP="001D7A0C">
      <w:pPr>
        <w:ind w:firstLine="709"/>
        <w:jc w:val="both"/>
        <w:rPr>
          <w:sz w:val="28"/>
          <w:szCs w:val="28"/>
        </w:rPr>
      </w:pPr>
      <w:r w:rsidRPr="001D7A0C">
        <w:rPr>
          <w:sz w:val="28"/>
          <w:szCs w:val="28"/>
        </w:rPr>
        <w:t xml:space="preserve">Численность отдельных категорий граждан, имеющих право на меры социальной поддержки в соответствии с законодательством Российской Федерации и субъекта Российской Федерации в 2018 году - 2705 человек. </w:t>
      </w:r>
    </w:p>
    <w:p w:rsidR="001D7A0C" w:rsidRPr="001D7A0C" w:rsidRDefault="001D7A0C" w:rsidP="001D7A0C">
      <w:pPr>
        <w:ind w:firstLine="709"/>
        <w:jc w:val="both"/>
        <w:rPr>
          <w:sz w:val="28"/>
          <w:szCs w:val="28"/>
        </w:rPr>
      </w:pPr>
      <w:r w:rsidRPr="001D7A0C">
        <w:rPr>
          <w:sz w:val="28"/>
          <w:szCs w:val="28"/>
        </w:rPr>
        <w:t>Численность отдельных категорий граждан, фактически пользующихся мерами социальной поддержки в соответствии с законодательством Российской Федерации и субъекта Российской Федерации,  в 201</w:t>
      </w:r>
      <w:r w:rsidR="00EE0D2E">
        <w:rPr>
          <w:sz w:val="28"/>
          <w:szCs w:val="28"/>
        </w:rPr>
        <w:t>8</w:t>
      </w:r>
      <w:r w:rsidRPr="001D7A0C">
        <w:rPr>
          <w:sz w:val="28"/>
          <w:szCs w:val="28"/>
        </w:rPr>
        <w:t xml:space="preserve"> году- 2706 человек.</w:t>
      </w:r>
    </w:p>
    <w:p w:rsidR="00772900" w:rsidRDefault="00772900" w:rsidP="001D7A0C">
      <w:pPr>
        <w:ind w:firstLine="708"/>
        <w:jc w:val="both"/>
        <w:rPr>
          <w:color w:val="000000"/>
          <w:sz w:val="28"/>
          <w:szCs w:val="28"/>
        </w:rPr>
      </w:pPr>
    </w:p>
    <w:p w:rsidR="001D7A0C" w:rsidRPr="001D7A0C" w:rsidRDefault="001D7A0C" w:rsidP="001D7A0C">
      <w:pPr>
        <w:ind w:firstLine="708"/>
        <w:jc w:val="both"/>
        <w:rPr>
          <w:color w:val="000000"/>
          <w:sz w:val="28"/>
          <w:szCs w:val="28"/>
        </w:rPr>
      </w:pPr>
      <w:r w:rsidRPr="001D7A0C">
        <w:rPr>
          <w:color w:val="000000"/>
          <w:sz w:val="28"/>
          <w:szCs w:val="28"/>
        </w:rPr>
        <w:t>В 2018 году уменьшилась доля семей, получающих жилищные субсидии на оплату жилого помещения и коммунальных услуг, в общем количестве семей проживающих на территории района, которая  составила 3,42% (в 2017г.-</w:t>
      </w:r>
      <w:r>
        <w:rPr>
          <w:color w:val="000000"/>
          <w:sz w:val="28"/>
          <w:szCs w:val="28"/>
        </w:rPr>
        <w:t xml:space="preserve"> </w:t>
      </w:r>
      <w:r w:rsidRPr="001D7A0C">
        <w:rPr>
          <w:color w:val="000000"/>
          <w:sz w:val="28"/>
          <w:szCs w:val="28"/>
        </w:rPr>
        <w:t>4,23%, 2016г.-4,58%).</w:t>
      </w:r>
    </w:p>
    <w:p w:rsidR="00772900" w:rsidRDefault="00772900" w:rsidP="001D7A0C">
      <w:pPr>
        <w:ind w:firstLine="709"/>
        <w:jc w:val="both"/>
        <w:rPr>
          <w:sz w:val="28"/>
          <w:szCs w:val="28"/>
        </w:rPr>
      </w:pPr>
    </w:p>
    <w:p w:rsidR="001D7A0C" w:rsidRPr="001D7A0C" w:rsidRDefault="001D7A0C" w:rsidP="001D7A0C">
      <w:pPr>
        <w:ind w:firstLine="709"/>
        <w:jc w:val="both"/>
        <w:rPr>
          <w:sz w:val="28"/>
          <w:szCs w:val="28"/>
        </w:rPr>
      </w:pPr>
      <w:r w:rsidRPr="001D7A0C">
        <w:rPr>
          <w:sz w:val="28"/>
          <w:szCs w:val="28"/>
        </w:rPr>
        <w:t xml:space="preserve">В рамках реализации мероприятий подпрограммы «Дополнительные меры социальной поддержки населению района» муниципальной программы «Система социальной защиты граждан в Северо-Енисейском районе» в 2018 году предоставлялись дополнительные меры социальной поддержки населению района. </w:t>
      </w:r>
      <w:r w:rsidRPr="001D7A0C">
        <w:rPr>
          <w:sz w:val="28"/>
          <w:szCs w:val="28"/>
          <w:u w:val="single"/>
        </w:rPr>
        <w:t xml:space="preserve">Их получили </w:t>
      </w:r>
      <w:r w:rsidRPr="001D7A0C">
        <w:rPr>
          <w:b/>
          <w:sz w:val="28"/>
          <w:szCs w:val="28"/>
          <w:u w:val="single"/>
        </w:rPr>
        <w:t>1</w:t>
      </w:r>
      <w:r w:rsidR="009341B1">
        <w:rPr>
          <w:b/>
          <w:sz w:val="28"/>
          <w:szCs w:val="28"/>
          <w:u w:val="single"/>
        </w:rPr>
        <w:t xml:space="preserve"> </w:t>
      </w:r>
      <w:r w:rsidRPr="001D7A0C">
        <w:rPr>
          <w:b/>
          <w:sz w:val="28"/>
          <w:szCs w:val="28"/>
          <w:u w:val="single"/>
        </w:rPr>
        <w:t>245 человек</w:t>
      </w:r>
      <w:r w:rsidRPr="001D7A0C">
        <w:rPr>
          <w:sz w:val="28"/>
          <w:szCs w:val="28"/>
          <w:u w:val="single"/>
        </w:rPr>
        <w:t xml:space="preserve">, на сумму </w:t>
      </w:r>
      <w:r w:rsidRPr="001D7A0C">
        <w:rPr>
          <w:b/>
          <w:sz w:val="28"/>
          <w:szCs w:val="28"/>
          <w:u w:val="single"/>
        </w:rPr>
        <w:t>6</w:t>
      </w:r>
      <w:r w:rsidR="009341B1">
        <w:rPr>
          <w:b/>
          <w:sz w:val="28"/>
          <w:szCs w:val="28"/>
          <w:u w:val="single"/>
        </w:rPr>
        <w:t xml:space="preserve"> </w:t>
      </w:r>
      <w:r w:rsidRPr="001D7A0C">
        <w:rPr>
          <w:b/>
          <w:sz w:val="28"/>
          <w:szCs w:val="28"/>
          <w:u w:val="single"/>
        </w:rPr>
        <w:t>546,7 тыс. рублей</w:t>
      </w:r>
      <w:r w:rsidRPr="001D7A0C">
        <w:rPr>
          <w:sz w:val="28"/>
          <w:szCs w:val="28"/>
        </w:rPr>
        <w:t xml:space="preserve">. </w:t>
      </w:r>
    </w:p>
    <w:p w:rsidR="009341B1" w:rsidRDefault="009341B1" w:rsidP="001D7A0C">
      <w:pPr>
        <w:ind w:firstLine="709"/>
        <w:jc w:val="both"/>
        <w:rPr>
          <w:sz w:val="28"/>
          <w:szCs w:val="28"/>
        </w:rPr>
      </w:pPr>
    </w:p>
    <w:p w:rsidR="001D7A0C" w:rsidRPr="001D7A0C" w:rsidRDefault="001D7A0C" w:rsidP="001D7A0C">
      <w:pPr>
        <w:ind w:firstLine="709"/>
        <w:jc w:val="both"/>
        <w:rPr>
          <w:sz w:val="28"/>
          <w:szCs w:val="28"/>
        </w:rPr>
      </w:pPr>
      <w:r w:rsidRPr="001D7A0C">
        <w:rPr>
          <w:sz w:val="28"/>
          <w:szCs w:val="28"/>
        </w:rPr>
        <w:t>Предоставление дополнительных мер социальной поддержки населению района осуществлялось по следующим направлениям:</w:t>
      </w:r>
    </w:p>
    <w:p w:rsidR="001D7A0C" w:rsidRPr="001D7A0C" w:rsidRDefault="001D7A0C" w:rsidP="001D7A0C">
      <w:pPr>
        <w:ind w:firstLine="709"/>
        <w:jc w:val="both"/>
        <w:rPr>
          <w:sz w:val="28"/>
          <w:szCs w:val="28"/>
        </w:rPr>
      </w:pPr>
      <w:r w:rsidRPr="001D7A0C">
        <w:rPr>
          <w:sz w:val="28"/>
          <w:szCs w:val="28"/>
        </w:rPr>
        <w:t xml:space="preserve">1) социальная поддержка и социальная помощь отдельным категориям граждан, награжденным знаками отличия и почетными званиями Северо-Енисейского района (получателей </w:t>
      </w:r>
      <w:r w:rsidRPr="001D7A0C">
        <w:rPr>
          <w:b/>
          <w:sz w:val="28"/>
          <w:szCs w:val="28"/>
        </w:rPr>
        <w:t>– 230 человек</w:t>
      </w:r>
      <w:r w:rsidRPr="001D7A0C">
        <w:rPr>
          <w:sz w:val="28"/>
          <w:szCs w:val="28"/>
        </w:rPr>
        <w:t xml:space="preserve"> в общей сумме </w:t>
      </w:r>
      <w:r w:rsidRPr="001D7A0C">
        <w:rPr>
          <w:b/>
          <w:sz w:val="28"/>
          <w:szCs w:val="28"/>
        </w:rPr>
        <w:t>932,9 тыс. рублей</w:t>
      </w:r>
      <w:r w:rsidRPr="001D7A0C">
        <w:rPr>
          <w:sz w:val="28"/>
          <w:szCs w:val="28"/>
        </w:rPr>
        <w:t xml:space="preserve">); </w:t>
      </w:r>
    </w:p>
    <w:p w:rsidR="009341B1" w:rsidRDefault="009341B1" w:rsidP="001D7A0C">
      <w:pPr>
        <w:ind w:firstLine="709"/>
        <w:jc w:val="both"/>
        <w:rPr>
          <w:sz w:val="28"/>
          <w:szCs w:val="28"/>
        </w:rPr>
      </w:pPr>
    </w:p>
    <w:p w:rsidR="001D7A0C" w:rsidRPr="001D7A0C" w:rsidRDefault="001D7A0C" w:rsidP="001D7A0C">
      <w:pPr>
        <w:ind w:firstLine="709"/>
        <w:jc w:val="both"/>
        <w:rPr>
          <w:sz w:val="28"/>
          <w:szCs w:val="28"/>
        </w:rPr>
      </w:pPr>
      <w:proofErr w:type="gramStart"/>
      <w:r w:rsidRPr="001D7A0C">
        <w:rPr>
          <w:sz w:val="28"/>
          <w:szCs w:val="28"/>
        </w:rPr>
        <w:t xml:space="preserve">2) социальная поддержка пенсионерам, в виде ежемесячных денежных выплат неработающим гражданам, имеющим длительный трудовой стаж на территории Северо-Енисейского района и постоянно проживающим в населенных пунктах района (получателей – </w:t>
      </w:r>
      <w:r w:rsidRPr="001D7A0C">
        <w:rPr>
          <w:b/>
          <w:sz w:val="28"/>
          <w:szCs w:val="28"/>
        </w:rPr>
        <w:t>666 человек</w:t>
      </w:r>
      <w:r w:rsidRPr="001D7A0C">
        <w:rPr>
          <w:sz w:val="28"/>
          <w:szCs w:val="28"/>
        </w:rPr>
        <w:t xml:space="preserve"> в общей сумме </w:t>
      </w:r>
      <w:r w:rsidRPr="001D7A0C">
        <w:rPr>
          <w:b/>
          <w:sz w:val="28"/>
          <w:szCs w:val="28"/>
        </w:rPr>
        <w:t>1</w:t>
      </w:r>
      <w:r w:rsidR="009341B1">
        <w:rPr>
          <w:b/>
          <w:sz w:val="28"/>
          <w:szCs w:val="28"/>
        </w:rPr>
        <w:t xml:space="preserve"> </w:t>
      </w:r>
      <w:r w:rsidRPr="001D7A0C">
        <w:rPr>
          <w:b/>
          <w:sz w:val="28"/>
          <w:szCs w:val="28"/>
        </w:rPr>
        <w:t>652,6 тыс. рублей</w:t>
      </w:r>
      <w:r w:rsidRPr="001D7A0C">
        <w:rPr>
          <w:sz w:val="28"/>
          <w:szCs w:val="28"/>
        </w:rPr>
        <w:t>);</w:t>
      </w:r>
      <w:proofErr w:type="gramEnd"/>
    </w:p>
    <w:p w:rsidR="009341B1" w:rsidRDefault="009341B1" w:rsidP="001D7A0C">
      <w:pPr>
        <w:ind w:firstLine="709"/>
        <w:jc w:val="both"/>
        <w:rPr>
          <w:sz w:val="28"/>
          <w:szCs w:val="28"/>
        </w:rPr>
      </w:pPr>
    </w:p>
    <w:p w:rsidR="001D7A0C" w:rsidRPr="001D7A0C" w:rsidRDefault="001D7A0C" w:rsidP="001D7A0C">
      <w:pPr>
        <w:ind w:firstLine="709"/>
        <w:jc w:val="both"/>
        <w:rPr>
          <w:sz w:val="28"/>
          <w:szCs w:val="28"/>
        </w:rPr>
      </w:pPr>
      <w:r w:rsidRPr="001D7A0C">
        <w:rPr>
          <w:sz w:val="28"/>
          <w:szCs w:val="28"/>
        </w:rPr>
        <w:t xml:space="preserve">3) социальная поддержка семьям с новорожденными детьми (получателей – </w:t>
      </w:r>
      <w:r w:rsidRPr="001D7A0C">
        <w:rPr>
          <w:b/>
          <w:sz w:val="28"/>
          <w:szCs w:val="28"/>
        </w:rPr>
        <w:t>35 сем</w:t>
      </w:r>
      <w:r>
        <w:rPr>
          <w:b/>
          <w:sz w:val="28"/>
          <w:szCs w:val="28"/>
        </w:rPr>
        <w:t>ей</w:t>
      </w:r>
      <w:r w:rsidRPr="001D7A0C">
        <w:rPr>
          <w:sz w:val="28"/>
          <w:szCs w:val="28"/>
        </w:rPr>
        <w:t xml:space="preserve"> в общей сумме </w:t>
      </w:r>
      <w:r w:rsidRPr="001D7A0C">
        <w:rPr>
          <w:b/>
          <w:sz w:val="28"/>
          <w:szCs w:val="28"/>
        </w:rPr>
        <w:t>350,0</w:t>
      </w:r>
      <w:r w:rsidRPr="001D7A0C">
        <w:rPr>
          <w:sz w:val="28"/>
          <w:szCs w:val="28"/>
        </w:rPr>
        <w:t xml:space="preserve"> тыс. рублей);</w:t>
      </w:r>
    </w:p>
    <w:p w:rsidR="009341B1" w:rsidRDefault="009341B1" w:rsidP="001D7A0C">
      <w:pPr>
        <w:ind w:firstLine="709"/>
        <w:jc w:val="both"/>
        <w:rPr>
          <w:sz w:val="28"/>
          <w:szCs w:val="28"/>
        </w:rPr>
      </w:pPr>
    </w:p>
    <w:p w:rsidR="001D7A0C" w:rsidRPr="001D7A0C" w:rsidRDefault="001D7A0C" w:rsidP="001D7A0C">
      <w:pPr>
        <w:ind w:firstLine="709"/>
        <w:jc w:val="both"/>
        <w:rPr>
          <w:sz w:val="28"/>
          <w:szCs w:val="28"/>
        </w:rPr>
      </w:pPr>
      <w:r w:rsidRPr="001D7A0C">
        <w:rPr>
          <w:sz w:val="28"/>
          <w:szCs w:val="28"/>
        </w:rPr>
        <w:t xml:space="preserve">4) социальная поддержка беременных женщин, проживающих в районе (получателей – </w:t>
      </w:r>
      <w:r w:rsidRPr="001D7A0C">
        <w:rPr>
          <w:b/>
          <w:sz w:val="28"/>
          <w:szCs w:val="28"/>
        </w:rPr>
        <w:t>56 женщин</w:t>
      </w:r>
      <w:r w:rsidRPr="001D7A0C">
        <w:rPr>
          <w:sz w:val="28"/>
          <w:szCs w:val="28"/>
        </w:rPr>
        <w:t xml:space="preserve"> в общей сумме </w:t>
      </w:r>
      <w:r w:rsidRPr="001D7A0C">
        <w:rPr>
          <w:b/>
          <w:sz w:val="28"/>
          <w:szCs w:val="28"/>
        </w:rPr>
        <w:t>119,0 тыс. рублей</w:t>
      </w:r>
      <w:r w:rsidRPr="001D7A0C">
        <w:rPr>
          <w:sz w:val="28"/>
          <w:szCs w:val="28"/>
        </w:rPr>
        <w:t>);</w:t>
      </w:r>
    </w:p>
    <w:p w:rsidR="009341B1" w:rsidRDefault="009341B1" w:rsidP="001D7A0C">
      <w:pPr>
        <w:ind w:firstLine="709"/>
        <w:jc w:val="both"/>
        <w:rPr>
          <w:sz w:val="28"/>
          <w:szCs w:val="28"/>
        </w:rPr>
      </w:pPr>
    </w:p>
    <w:p w:rsidR="001D7A0C" w:rsidRPr="001D7A0C" w:rsidRDefault="001D7A0C" w:rsidP="001D7A0C">
      <w:pPr>
        <w:ind w:firstLine="709"/>
        <w:jc w:val="both"/>
        <w:rPr>
          <w:sz w:val="28"/>
          <w:szCs w:val="28"/>
        </w:rPr>
      </w:pPr>
      <w:r w:rsidRPr="001D7A0C">
        <w:rPr>
          <w:sz w:val="28"/>
          <w:szCs w:val="28"/>
        </w:rPr>
        <w:t xml:space="preserve">5) социальная поддержка семьям, дети в которых обучаются в высших и средних учебных заведениях Красноярского края (получателей – </w:t>
      </w:r>
      <w:r w:rsidRPr="001D7A0C">
        <w:rPr>
          <w:b/>
          <w:sz w:val="28"/>
          <w:szCs w:val="28"/>
        </w:rPr>
        <w:t>34 семьи</w:t>
      </w:r>
      <w:r w:rsidRPr="001D7A0C">
        <w:rPr>
          <w:sz w:val="28"/>
          <w:szCs w:val="28"/>
        </w:rPr>
        <w:t xml:space="preserve"> в общей сумме </w:t>
      </w:r>
      <w:r w:rsidRPr="001D7A0C">
        <w:rPr>
          <w:b/>
          <w:sz w:val="28"/>
          <w:szCs w:val="28"/>
        </w:rPr>
        <w:t>1</w:t>
      </w:r>
      <w:r w:rsidR="009341B1">
        <w:rPr>
          <w:b/>
          <w:sz w:val="28"/>
          <w:szCs w:val="28"/>
        </w:rPr>
        <w:t xml:space="preserve"> </w:t>
      </w:r>
      <w:r w:rsidRPr="001D7A0C">
        <w:rPr>
          <w:b/>
          <w:sz w:val="28"/>
          <w:szCs w:val="28"/>
        </w:rPr>
        <w:t>196,0 тыс. рублей</w:t>
      </w:r>
      <w:r w:rsidRPr="001D7A0C">
        <w:rPr>
          <w:sz w:val="28"/>
          <w:szCs w:val="28"/>
        </w:rPr>
        <w:t>);</w:t>
      </w:r>
    </w:p>
    <w:p w:rsidR="009341B1" w:rsidRDefault="009341B1" w:rsidP="001D7A0C">
      <w:pPr>
        <w:ind w:firstLine="709"/>
        <w:jc w:val="both"/>
        <w:rPr>
          <w:sz w:val="28"/>
          <w:szCs w:val="28"/>
        </w:rPr>
      </w:pPr>
    </w:p>
    <w:p w:rsidR="001D7A0C" w:rsidRPr="001D7A0C" w:rsidRDefault="001D7A0C" w:rsidP="001D7A0C">
      <w:pPr>
        <w:ind w:firstLine="709"/>
        <w:jc w:val="both"/>
        <w:rPr>
          <w:sz w:val="28"/>
          <w:szCs w:val="28"/>
        </w:rPr>
      </w:pPr>
      <w:r w:rsidRPr="001D7A0C">
        <w:rPr>
          <w:sz w:val="28"/>
          <w:szCs w:val="28"/>
        </w:rPr>
        <w:t xml:space="preserve">6) социальная поддержка семьям, воспитывающим детей-инвалидов (получателей – </w:t>
      </w:r>
      <w:r w:rsidRPr="001D7A0C">
        <w:rPr>
          <w:b/>
          <w:sz w:val="28"/>
          <w:szCs w:val="28"/>
        </w:rPr>
        <w:t>50 семей</w:t>
      </w:r>
      <w:r w:rsidRPr="001D7A0C">
        <w:rPr>
          <w:sz w:val="28"/>
          <w:szCs w:val="28"/>
        </w:rPr>
        <w:t xml:space="preserve">  в общей сумме </w:t>
      </w:r>
      <w:r w:rsidRPr="001D7A0C">
        <w:rPr>
          <w:b/>
          <w:sz w:val="28"/>
          <w:szCs w:val="28"/>
        </w:rPr>
        <w:t>50,0 тыс. рублей</w:t>
      </w:r>
      <w:r w:rsidRPr="001D7A0C">
        <w:rPr>
          <w:sz w:val="28"/>
          <w:szCs w:val="28"/>
        </w:rPr>
        <w:t>);</w:t>
      </w:r>
    </w:p>
    <w:p w:rsidR="009341B1" w:rsidRDefault="009341B1" w:rsidP="001D7A0C">
      <w:pPr>
        <w:ind w:firstLine="709"/>
        <w:jc w:val="both"/>
        <w:rPr>
          <w:sz w:val="28"/>
          <w:szCs w:val="28"/>
        </w:rPr>
      </w:pPr>
    </w:p>
    <w:p w:rsidR="001D7A0C" w:rsidRPr="001D7A0C" w:rsidRDefault="001D7A0C" w:rsidP="001D7A0C">
      <w:pPr>
        <w:ind w:firstLine="709"/>
        <w:jc w:val="both"/>
        <w:rPr>
          <w:sz w:val="28"/>
          <w:szCs w:val="28"/>
        </w:rPr>
      </w:pPr>
      <w:r w:rsidRPr="001D7A0C">
        <w:rPr>
          <w:sz w:val="28"/>
          <w:szCs w:val="28"/>
        </w:rPr>
        <w:t xml:space="preserve">7) единовременная адресная материальная помощь отдельным категориям граждан, проживающим в </w:t>
      </w:r>
      <w:proofErr w:type="gramStart"/>
      <w:r w:rsidRPr="001D7A0C">
        <w:rPr>
          <w:sz w:val="28"/>
          <w:szCs w:val="28"/>
        </w:rPr>
        <w:t>районе</w:t>
      </w:r>
      <w:proofErr w:type="gramEnd"/>
      <w:r w:rsidRPr="001D7A0C">
        <w:rPr>
          <w:sz w:val="28"/>
          <w:szCs w:val="28"/>
        </w:rPr>
        <w:t xml:space="preserve"> (получателей - </w:t>
      </w:r>
      <w:r w:rsidRPr="001D7A0C">
        <w:rPr>
          <w:b/>
          <w:sz w:val="28"/>
          <w:szCs w:val="28"/>
        </w:rPr>
        <w:t>119 человек</w:t>
      </w:r>
      <w:r w:rsidRPr="001D7A0C">
        <w:rPr>
          <w:sz w:val="28"/>
          <w:szCs w:val="28"/>
        </w:rPr>
        <w:t xml:space="preserve"> в общей сумме </w:t>
      </w:r>
      <w:r w:rsidRPr="001D7A0C">
        <w:rPr>
          <w:b/>
          <w:sz w:val="28"/>
          <w:szCs w:val="28"/>
        </w:rPr>
        <w:t>590,0 тыс. рублей)</w:t>
      </w:r>
      <w:r w:rsidRPr="001D7A0C">
        <w:rPr>
          <w:sz w:val="28"/>
          <w:szCs w:val="28"/>
        </w:rPr>
        <w:t>;</w:t>
      </w:r>
    </w:p>
    <w:p w:rsidR="009341B1" w:rsidRDefault="009341B1" w:rsidP="001D7A0C">
      <w:pPr>
        <w:ind w:firstLine="709"/>
        <w:jc w:val="both"/>
        <w:rPr>
          <w:sz w:val="28"/>
          <w:szCs w:val="28"/>
        </w:rPr>
      </w:pPr>
    </w:p>
    <w:p w:rsidR="001D7A0C" w:rsidRPr="001D7A0C" w:rsidRDefault="001D7A0C" w:rsidP="001D7A0C">
      <w:pPr>
        <w:ind w:firstLine="709"/>
        <w:jc w:val="both"/>
        <w:rPr>
          <w:sz w:val="28"/>
          <w:szCs w:val="28"/>
        </w:rPr>
      </w:pPr>
      <w:r w:rsidRPr="001D7A0C">
        <w:rPr>
          <w:sz w:val="28"/>
          <w:szCs w:val="28"/>
        </w:rPr>
        <w:t xml:space="preserve">8) дополнительные меры социальной поддержки одиноким гражданам, достигшим возраста – женщины 55 лет, мужчины 60 лет и одиноким неработающим гражданам, имеющим группу инвалидности, со среднедушевым денежным доходом ниже величины прожиточного минимума, установленного на душу населения Красноярского края для Северо-Енисейского района (получателей – </w:t>
      </w:r>
      <w:r w:rsidRPr="001D7A0C">
        <w:rPr>
          <w:b/>
          <w:sz w:val="28"/>
          <w:szCs w:val="28"/>
        </w:rPr>
        <w:t>18 человек</w:t>
      </w:r>
      <w:r w:rsidRPr="001D7A0C">
        <w:rPr>
          <w:sz w:val="28"/>
          <w:szCs w:val="28"/>
        </w:rPr>
        <w:t xml:space="preserve"> в общей сумме </w:t>
      </w:r>
      <w:r w:rsidRPr="001D7A0C">
        <w:rPr>
          <w:b/>
          <w:sz w:val="28"/>
          <w:szCs w:val="28"/>
        </w:rPr>
        <w:t>127,2 тыс. рублей</w:t>
      </w:r>
      <w:r w:rsidRPr="001D7A0C">
        <w:rPr>
          <w:sz w:val="28"/>
          <w:szCs w:val="28"/>
        </w:rPr>
        <w:t>);</w:t>
      </w:r>
    </w:p>
    <w:p w:rsidR="009341B1" w:rsidRDefault="009341B1" w:rsidP="001D7A0C">
      <w:pPr>
        <w:ind w:firstLine="709"/>
        <w:jc w:val="both"/>
        <w:rPr>
          <w:sz w:val="28"/>
          <w:szCs w:val="28"/>
        </w:rPr>
      </w:pPr>
    </w:p>
    <w:p w:rsidR="001D7A0C" w:rsidRPr="001D7A0C" w:rsidRDefault="001D7A0C" w:rsidP="001D7A0C">
      <w:pPr>
        <w:ind w:firstLine="709"/>
        <w:jc w:val="both"/>
        <w:rPr>
          <w:sz w:val="28"/>
          <w:szCs w:val="28"/>
        </w:rPr>
      </w:pPr>
      <w:proofErr w:type="gramStart"/>
      <w:r w:rsidRPr="001D7A0C">
        <w:rPr>
          <w:sz w:val="28"/>
          <w:szCs w:val="28"/>
        </w:rPr>
        <w:t xml:space="preserve">9) социальная поддержка отдельных категорий граждан в виде единовременной выплаты Ветеранам Великой Отечественной войны, пожилым гражданам к празднованию годовщины Победы в Великой Отечественной войне 1941-1945 годов, Дню пожилого человека (получателей – </w:t>
      </w:r>
      <w:r w:rsidRPr="001D7A0C">
        <w:rPr>
          <w:b/>
          <w:sz w:val="28"/>
          <w:szCs w:val="28"/>
        </w:rPr>
        <w:t>155 граждан</w:t>
      </w:r>
      <w:r w:rsidRPr="001D7A0C">
        <w:rPr>
          <w:sz w:val="28"/>
          <w:szCs w:val="28"/>
        </w:rPr>
        <w:t xml:space="preserve"> в общей сумме </w:t>
      </w:r>
      <w:r w:rsidRPr="001D7A0C">
        <w:rPr>
          <w:b/>
          <w:sz w:val="28"/>
          <w:szCs w:val="28"/>
        </w:rPr>
        <w:t>185,0 тыс. рублей</w:t>
      </w:r>
      <w:r w:rsidRPr="001D7A0C">
        <w:rPr>
          <w:sz w:val="28"/>
          <w:szCs w:val="28"/>
        </w:rPr>
        <w:t>);</w:t>
      </w:r>
      <w:proofErr w:type="gramEnd"/>
    </w:p>
    <w:p w:rsidR="009341B1" w:rsidRDefault="009341B1" w:rsidP="001D7A0C">
      <w:pPr>
        <w:ind w:firstLine="709"/>
        <w:jc w:val="both"/>
        <w:rPr>
          <w:sz w:val="28"/>
          <w:szCs w:val="28"/>
        </w:rPr>
      </w:pPr>
    </w:p>
    <w:p w:rsidR="001D7A0C" w:rsidRPr="001D7A0C" w:rsidRDefault="001D7A0C" w:rsidP="001D7A0C">
      <w:pPr>
        <w:ind w:firstLine="709"/>
        <w:jc w:val="both"/>
        <w:rPr>
          <w:sz w:val="28"/>
          <w:szCs w:val="28"/>
        </w:rPr>
      </w:pPr>
      <w:proofErr w:type="gramStart"/>
      <w:r w:rsidRPr="001D7A0C">
        <w:rPr>
          <w:sz w:val="28"/>
          <w:szCs w:val="28"/>
        </w:rPr>
        <w:t xml:space="preserve">10) единовременная адресная материальная помощь на приобретение овощей неработающим гражданам, достигшим возраста 55 лет – женщины, 60 лет – мужчины, постоянно проживающим на территории района, которым назначена трудовая пенсия по старости и (или) по инвалидности, имеющим стаж работы в </w:t>
      </w:r>
      <w:r w:rsidRPr="001D7A0C">
        <w:rPr>
          <w:sz w:val="28"/>
          <w:szCs w:val="28"/>
        </w:rPr>
        <w:lastRenderedPageBreak/>
        <w:t xml:space="preserve">районе не менее 10 лет (получателей – </w:t>
      </w:r>
      <w:r w:rsidRPr="001D7A0C">
        <w:rPr>
          <w:b/>
          <w:sz w:val="28"/>
          <w:szCs w:val="28"/>
        </w:rPr>
        <w:t>1</w:t>
      </w:r>
      <w:r w:rsidR="009341B1">
        <w:rPr>
          <w:b/>
          <w:sz w:val="28"/>
          <w:szCs w:val="28"/>
        </w:rPr>
        <w:t xml:space="preserve"> </w:t>
      </w:r>
      <w:r w:rsidRPr="001D7A0C">
        <w:rPr>
          <w:b/>
          <w:sz w:val="28"/>
          <w:szCs w:val="28"/>
        </w:rPr>
        <w:t>120 человек</w:t>
      </w:r>
      <w:r w:rsidRPr="001D7A0C">
        <w:rPr>
          <w:sz w:val="28"/>
          <w:szCs w:val="28"/>
        </w:rPr>
        <w:t xml:space="preserve"> в общей сумме </w:t>
      </w:r>
      <w:r w:rsidRPr="001D7A0C">
        <w:rPr>
          <w:b/>
          <w:sz w:val="28"/>
          <w:szCs w:val="28"/>
        </w:rPr>
        <w:t>1</w:t>
      </w:r>
      <w:r w:rsidR="009341B1">
        <w:rPr>
          <w:b/>
          <w:sz w:val="28"/>
          <w:szCs w:val="28"/>
        </w:rPr>
        <w:t xml:space="preserve"> </w:t>
      </w:r>
      <w:r w:rsidRPr="001D7A0C">
        <w:rPr>
          <w:b/>
          <w:sz w:val="28"/>
          <w:szCs w:val="28"/>
        </w:rPr>
        <w:t>344,0 тыс. рублей</w:t>
      </w:r>
      <w:r w:rsidRPr="001D7A0C">
        <w:rPr>
          <w:sz w:val="28"/>
          <w:szCs w:val="28"/>
        </w:rPr>
        <w:t>).</w:t>
      </w:r>
      <w:proofErr w:type="gramEnd"/>
    </w:p>
    <w:p w:rsidR="009341B1" w:rsidRDefault="009341B1" w:rsidP="001D7A0C">
      <w:pPr>
        <w:ind w:firstLine="708"/>
        <w:jc w:val="both"/>
        <w:rPr>
          <w:sz w:val="28"/>
          <w:szCs w:val="28"/>
        </w:rPr>
      </w:pPr>
    </w:p>
    <w:p w:rsidR="001D7A0C" w:rsidRPr="001D7A0C" w:rsidRDefault="001D7A0C" w:rsidP="001D7A0C">
      <w:pPr>
        <w:ind w:firstLine="708"/>
        <w:jc w:val="both"/>
        <w:rPr>
          <w:sz w:val="28"/>
          <w:szCs w:val="28"/>
        </w:rPr>
      </w:pPr>
      <w:r w:rsidRPr="001D7A0C">
        <w:rPr>
          <w:sz w:val="28"/>
          <w:szCs w:val="28"/>
        </w:rPr>
        <w:t xml:space="preserve">На протяжении всего 2018 года велась активная работа по информированию населения района о мерах социальной поддержки и социальному обслуживанию. В 2018 году проведено </w:t>
      </w:r>
      <w:r w:rsidRPr="001D7A0C">
        <w:rPr>
          <w:b/>
          <w:sz w:val="28"/>
          <w:szCs w:val="28"/>
        </w:rPr>
        <w:t>17 встреч</w:t>
      </w:r>
      <w:r w:rsidRPr="001D7A0C">
        <w:rPr>
          <w:sz w:val="28"/>
          <w:szCs w:val="28"/>
        </w:rPr>
        <w:t xml:space="preserve"> с населением района, проводились выезды в населенные пункты района и встречи в организациях.</w:t>
      </w:r>
    </w:p>
    <w:p w:rsidR="001D7A0C" w:rsidRPr="001D7A0C" w:rsidRDefault="001D7A0C" w:rsidP="001D7A0C">
      <w:pPr>
        <w:ind w:firstLine="708"/>
        <w:jc w:val="both"/>
        <w:rPr>
          <w:sz w:val="28"/>
          <w:szCs w:val="28"/>
        </w:rPr>
      </w:pPr>
      <w:r w:rsidRPr="001D7A0C">
        <w:rPr>
          <w:sz w:val="28"/>
          <w:szCs w:val="28"/>
        </w:rPr>
        <w:t xml:space="preserve">В соответствии с приказом министерства социальной политики Красноярского края от 12.03.2018 № 149-ОД отделом социальной защиты населения администрации Северо-Енисейского района с 26 марта по 06 апреля 2018 года проведена «Декада качества». </w:t>
      </w:r>
    </w:p>
    <w:p w:rsidR="001D7A0C" w:rsidRPr="001D7A0C" w:rsidRDefault="001D7A0C" w:rsidP="001D7A0C">
      <w:pPr>
        <w:jc w:val="both"/>
        <w:rPr>
          <w:sz w:val="28"/>
          <w:szCs w:val="28"/>
        </w:rPr>
      </w:pPr>
      <w:r w:rsidRPr="001D7A0C">
        <w:rPr>
          <w:sz w:val="28"/>
          <w:szCs w:val="28"/>
        </w:rPr>
        <w:tab/>
        <w:t xml:space="preserve">Для ее проведения с 19.03.2018 года организована информационно-разъяснительная работа, подготовлены и отправлены бланки анкет в отделение Пенсионного фонда и МФЦ Северо-Енисейского района, размещена информация на официальном сайте Северо-Енисейского района и на информационных стендах отдела социальной защиты населения, в зданиях администраций населенных пунктов района, МБУ </w:t>
      </w:r>
      <w:proofErr w:type="gramStart"/>
      <w:r w:rsidRPr="001D7A0C">
        <w:rPr>
          <w:sz w:val="28"/>
          <w:szCs w:val="28"/>
        </w:rPr>
        <w:t>СО</w:t>
      </w:r>
      <w:proofErr w:type="gramEnd"/>
      <w:r w:rsidRPr="001D7A0C">
        <w:rPr>
          <w:sz w:val="28"/>
          <w:szCs w:val="28"/>
        </w:rPr>
        <w:t xml:space="preserve"> «Комплексный центр». </w:t>
      </w:r>
    </w:p>
    <w:p w:rsidR="001D7A0C" w:rsidRPr="001D7A0C" w:rsidRDefault="001D7A0C" w:rsidP="001D7A0C">
      <w:pPr>
        <w:jc w:val="both"/>
        <w:rPr>
          <w:sz w:val="28"/>
          <w:szCs w:val="28"/>
        </w:rPr>
      </w:pPr>
      <w:r w:rsidRPr="001D7A0C">
        <w:rPr>
          <w:sz w:val="28"/>
          <w:szCs w:val="28"/>
        </w:rPr>
        <w:tab/>
        <w:t>С 26 марта по 06 апреля проведен опрос граждан о качестве предоставления социальных услуг.</w:t>
      </w:r>
    </w:p>
    <w:p w:rsidR="001D7A0C" w:rsidRPr="001D7A0C" w:rsidRDefault="001D7A0C" w:rsidP="001D7A0C">
      <w:pPr>
        <w:jc w:val="both"/>
        <w:rPr>
          <w:sz w:val="28"/>
          <w:szCs w:val="28"/>
        </w:rPr>
      </w:pPr>
      <w:r w:rsidRPr="001D7A0C">
        <w:rPr>
          <w:sz w:val="28"/>
          <w:szCs w:val="28"/>
        </w:rPr>
        <w:tab/>
        <w:t xml:space="preserve">По результатам опроса 100% респондентов </w:t>
      </w:r>
      <w:proofErr w:type="gramStart"/>
      <w:r w:rsidRPr="001D7A0C">
        <w:rPr>
          <w:sz w:val="28"/>
          <w:szCs w:val="28"/>
        </w:rPr>
        <w:t>удовлетворены</w:t>
      </w:r>
      <w:proofErr w:type="gramEnd"/>
      <w:r w:rsidRPr="001D7A0C">
        <w:rPr>
          <w:sz w:val="28"/>
          <w:szCs w:val="28"/>
        </w:rPr>
        <w:t xml:space="preserve"> качеством </w:t>
      </w:r>
    </w:p>
    <w:p w:rsidR="001D7A0C" w:rsidRPr="001D7A0C" w:rsidRDefault="001D7A0C" w:rsidP="001D7A0C">
      <w:pPr>
        <w:jc w:val="both"/>
        <w:rPr>
          <w:sz w:val="28"/>
          <w:szCs w:val="28"/>
        </w:rPr>
      </w:pPr>
      <w:r w:rsidRPr="001D7A0C">
        <w:rPr>
          <w:sz w:val="28"/>
          <w:szCs w:val="28"/>
        </w:rPr>
        <w:t xml:space="preserve">социальных услуг. </w:t>
      </w:r>
    </w:p>
    <w:p w:rsidR="001D7A0C" w:rsidRPr="001D7A0C" w:rsidRDefault="001D7A0C" w:rsidP="001D7A0C">
      <w:pPr>
        <w:jc w:val="both"/>
        <w:rPr>
          <w:sz w:val="28"/>
          <w:szCs w:val="28"/>
        </w:rPr>
      </w:pPr>
      <w:r w:rsidRPr="001D7A0C">
        <w:rPr>
          <w:sz w:val="28"/>
          <w:szCs w:val="28"/>
        </w:rPr>
        <w:tab/>
      </w:r>
      <w:proofErr w:type="gramStart"/>
      <w:r w:rsidRPr="001D7A0C">
        <w:rPr>
          <w:b/>
          <w:sz w:val="28"/>
          <w:szCs w:val="28"/>
        </w:rPr>
        <w:t>100%</w:t>
      </w:r>
      <w:r w:rsidRPr="001D7A0C">
        <w:rPr>
          <w:sz w:val="28"/>
          <w:szCs w:val="28"/>
        </w:rPr>
        <w:t xml:space="preserve"> опрошенных понятна информация, полученная от специалистов.</w:t>
      </w:r>
      <w:proofErr w:type="gramEnd"/>
    </w:p>
    <w:p w:rsidR="001D7A0C" w:rsidRPr="001D7A0C" w:rsidRDefault="001D7A0C" w:rsidP="001D7A0C">
      <w:pPr>
        <w:jc w:val="both"/>
        <w:rPr>
          <w:sz w:val="28"/>
          <w:szCs w:val="28"/>
        </w:rPr>
      </w:pPr>
      <w:r w:rsidRPr="001D7A0C">
        <w:rPr>
          <w:sz w:val="28"/>
          <w:szCs w:val="28"/>
        </w:rPr>
        <w:tab/>
      </w:r>
      <w:r w:rsidRPr="001D7A0C">
        <w:rPr>
          <w:b/>
          <w:sz w:val="28"/>
          <w:szCs w:val="28"/>
        </w:rPr>
        <w:t>77,6%</w:t>
      </w:r>
      <w:r w:rsidRPr="001D7A0C">
        <w:rPr>
          <w:sz w:val="28"/>
          <w:szCs w:val="28"/>
        </w:rPr>
        <w:t xml:space="preserve"> опрошенных граждан считает, что информация о перечне государственных услуг, условиях и порядке их предоставления в отделе социальной защиты является достаточной, </w:t>
      </w:r>
      <w:r w:rsidRPr="001D7A0C">
        <w:rPr>
          <w:b/>
          <w:sz w:val="28"/>
          <w:szCs w:val="28"/>
        </w:rPr>
        <w:t>7,1%</w:t>
      </w:r>
      <w:r w:rsidRPr="001D7A0C">
        <w:rPr>
          <w:sz w:val="28"/>
          <w:szCs w:val="28"/>
        </w:rPr>
        <w:t xml:space="preserve"> - информации недостаточно, </w:t>
      </w:r>
      <w:r w:rsidRPr="001D7A0C">
        <w:rPr>
          <w:b/>
          <w:sz w:val="28"/>
          <w:szCs w:val="28"/>
        </w:rPr>
        <w:t>15,3%</w:t>
      </w:r>
      <w:r w:rsidRPr="001D7A0C">
        <w:rPr>
          <w:sz w:val="28"/>
          <w:szCs w:val="28"/>
        </w:rPr>
        <w:t xml:space="preserve"> - затрудняются ответить.</w:t>
      </w:r>
    </w:p>
    <w:p w:rsidR="001D7A0C" w:rsidRPr="001D7A0C" w:rsidRDefault="001D7A0C" w:rsidP="001D7A0C">
      <w:pPr>
        <w:jc w:val="both"/>
        <w:rPr>
          <w:sz w:val="28"/>
          <w:szCs w:val="28"/>
        </w:rPr>
      </w:pPr>
      <w:r w:rsidRPr="001D7A0C">
        <w:rPr>
          <w:sz w:val="28"/>
          <w:szCs w:val="28"/>
        </w:rPr>
        <w:tab/>
      </w:r>
      <w:r w:rsidRPr="001D7A0C">
        <w:rPr>
          <w:b/>
          <w:sz w:val="28"/>
          <w:szCs w:val="28"/>
        </w:rPr>
        <w:t>100%</w:t>
      </w:r>
      <w:r w:rsidRPr="001D7A0C">
        <w:rPr>
          <w:sz w:val="28"/>
          <w:szCs w:val="28"/>
        </w:rPr>
        <w:t xml:space="preserve"> респондентов считают, что специалисты во время приема документов вежливы, доброжелательны и внимательны.</w:t>
      </w:r>
    </w:p>
    <w:p w:rsidR="001D7A0C" w:rsidRPr="001D7A0C" w:rsidRDefault="001D7A0C" w:rsidP="001D7A0C">
      <w:pPr>
        <w:jc w:val="both"/>
        <w:rPr>
          <w:sz w:val="28"/>
          <w:szCs w:val="28"/>
        </w:rPr>
      </w:pPr>
      <w:r w:rsidRPr="001D7A0C">
        <w:rPr>
          <w:sz w:val="28"/>
          <w:szCs w:val="28"/>
        </w:rPr>
        <w:tab/>
      </w:r>
      <w:r w:rsidRPr="001D7A0C">
        <w:rPr>
          <w:b/>
          <w:sz w:val="28"/>
          <w:szCs w:val="28"/>
        </w:rPr>
        <w:t>92%</w:t>
      </w:r>
      <w:r w:rsidRPr="001D7A0C">
        <w:rPr>
          <w:sz w:val="28"/>
          <w:szCs w:val="28"/>
        </w:rPr>
        <w:t xml:space="preserve"> опрошенных считают объекты и условия оказания государственных и муниципальных услуг </w:t>
      </w:r>
      <w:proofErr w:type="gramStart"/>
      <w:r w:rsidRPr="001D7A0C">
        <w:rPr>
          <w:sz w:val="28"/>
          <w:szCs w:val="28"/>
        </w:rPr>
        <w:t>доступными</w:t>
      </w:r>
      <w:proofErr w:type="gramEnd"/>
      <w:r w:rsidRPr="001D7A0C">
        <w:rPr>
          <w:sz w:val="28"/>
          <w:szCs w:val="28"/>
        </w:rPr>
        <w:t>, 8% - малодоступными.</w:t>
      </w:r>
    </w:p>
    <w:p w:rsidR="001D7A0C" w:rsidRPr="001D7A0C" w:rsidRDefault="001D7A0C" w:rsidP="001D7A0C">
      <w:pPr>
        <w:jc w:val="both"/>
        <w:rPr>
          <w:sz w:val="28"/>
          <w:szCs w:val="28"/>
        </w:rPr>
      </w:pPr>
      <w:r w:rsidRPr="001D7A0C">
        <w:rPr>
          <w:sz w:val="28"/>
          <w:szCs w:val="28"/>
        </w:rPr>
        <w:tab/>
        <w:t xml:space="preserve"> </w:t>
      </w:r>
      <w:r w:rsidRPr="001D7A0C">
        <w:rPr>
          <w:b/>
          <w:sz w:val="28"/>
          <w:szCs w:val="28"/>
        </w:rPr>
        <w:t>75,3%</w:t>
      </w:r>
      <w:r w:rsidRPr="001D7A0C">
        <w:rPr>
          <w:sz w:val="28"/>
          <w:szCs w:val="28"/>
        </w:rPr>
        <w:t xml:space="preserve"> граждан полностью удовлетворены компетентностью специалистов отдела социальной защиты населения, </w:t>
      </w:r>
      <w:r w:rsidRPr="001D7A0C">
        <w:rPr>
          <w:b/>
          <w:sz w:val="28"/>
          <w:szCs w:val="28"/>
        </w:rPr>
        <w:t>16,5%</w:t>
      </w:r>
      <w:r w:rsidRPr="001D7A0C">
        <w:rPr>
          <w:sz w:val="28"/>
          <w:szCs w:val="28"/>
        </w:rPr>
        <w:t xml:space="preserve"> - чем-то удовлетворены, чем-то нет, </w:t>
      </w:r>
      <w:r w:rsidRPr="001D7A0C">
        <w:rPr>
          <w:b/>
          <w:sz w:val="28"/>
          <w:szCs w:val="28"/>
        </w:rPr>
        <w:t>8,2%</w:t>
      </w:r>
      <w:r w:rsidRPr="001D7A0C">
        <w:rPr>
          <w:sz w:val="28"/>
          <w:szCs w:val="28"/>
        </w:rPr>
        <w:t xml:space="preserve"> - затруднились ответить. </w:t>
      </w:r>
    </w:p>
    <w:p w:rsidR="001D7A0C" w:rsidRPr="001D7A0C" w:rsidRDefault="001D7A0C" w:rsidP="001D7A0C">
      <w:pPr>
        <w:jc w:val="both"/>
        <w:rPr>
          <w:sz w:val="28"/>
          <w:szCs w:val="28"/>
        </w:rPr>
      </w:pPr>
      <w:r w:rsidRPr="001D7A0C">
        <w:rPr>
          <w:sz w:val="28"/>
          <w:szCs w:val="28"/>
        </w:rPr>
        <w:tab/>
      </w:r>
      <w:r w:rsidRPr="001D7A0C">
        <w:rPr>
          <w:b/>
          <w:sz w:val="28"/>
          <w:szCs w:val="28"/>
        </w:rPr>
        <w:t>100%</w:t>
      </w:r>
      <w:r w:rsidRPr="001D7A0C">
        <w:rPr>
          <w:sz w:val="28"/>
          <w:szCs w:val="28"/>
        </w:rPr>
        <w:t xml:space="preserve"> опрошенных воспользовались получением услуг через «Одно окно» и отметили, что это удобно. </w:t>
      </w:r>
    </w:p>
    <w:p w:rsidR="001D7A0C" w:rsidRPr="001D7A0C" w:rsidRDefault="001D7A0C" w:rsidP="001D7A0C">
      <w:pPr>
        <w:jc w:val="both"/>
        <w:rPr>
          <w:sz w:val="28"/>
          <w:szCs w:val="28"/>
        </w:rPr>
      </w:pPr>
      <w:r w:rsidRPr="001D7A0C">
        <w:rPr>
          <w:sz w:val="28"/>
          <w:szCs w:val="28"/>
        </w:rPr>
        <w:tab/>
        <w:t>Исходя из анализа опроса, проведенного отделом социальной защиты населения, составлен план мероприятий по повышению качества и эффективности деятельности отдела социальной защиты населения администрации Северо-Енисейского района в 2018 году.</w:t>
      </w:r>
    </w:p>
    <w:p w:rsidR="001D7A0C" w:rsidRPr="007E311B" w:rsidRDefault="001D7A0C" w:rsidP="001D7A0C">
      <w:pPr>
        <w:ind w:firstLine="709"/>
        <w:jc w:val="both"/>
        <w:rPr>
          <w:sz w:val="28"/>
          <w:szCs w:val="28"/>
        </w:rPr>
      </w:pPr>
      <w:r w:rsidRPr="001D7A0C">
        <w:rPr>
          <w:sz w:val="28"/>
          <w:szCs w:val="28"/>
        </w:rPr>
        <w:t xml:space="preserve">За 2018 год звание «Ветеран труда»  получили </w:t>
      </w:r>
      <w:r w:rsidRPr="001D7A0C">
        <w:rPr>
          <w:b/>
          <w:sz w:val="28"/>
          <w:szCs w:val="28"/>
        </w:rPr>
        <w:t>11 человек</w:t>
      </w:r>
      <w:r w:rsidRPr="001D7A0C">
        <w:rPr>
          <w:sz w:val="28"/>
          <w:szCs w:val="28"/>
        </w:rPr>
        <w:t xml:space="preserve">, «Ветеран труда края» </w:t>
      </w:r>
      <w:r w:rsidRPr="001D7A0C">
        <w:rPr>
          <w:b/>
          <w:sz w:val="28"/>
          <w:szCs w:val="28"/>
        </w:rPr>
        <w:t>89 человек</w:t>
      </w:r>
      <w:r w:rsidRPr="001D7A0C">
        <w:rPr>
          <w:sz w:val="28"/>
          <w:szCs w:val="28"/>
        </w:rPr>
        <w:t>.</w:t>
      </w:r>
      <w:r w:rsidRPr="007E311B">
        <w:rPr>
          <w:sz w:val="28"/>
          <w:szCs w:val="28"/>
        </w:rPr>
        <w:t xml:space="preserve">  </w:t>
      </w:r>
    </w:p>
    <w:p w:rsidR="001D7A0C" w:rsidRPr="007E311B" w:rsidRDefault="001D7A0C" w:rsidP="001D7A0C">
      <w:pPr>
        <w:ind w:firstLine="709"/>
        <w:jc w:val="both"/>
        <w:rPr>
          <w:sz w:val="28"/>
          <w:szCs w:val="28"/>
        </w:rPr>
      </w:pPr>
      <w:r w:rsidRPr="007E311B">
        <w:rPr>
          <w:sz w:val="28"/>
          <w:szCs w:val="28"/>
        </w:rPr>
        <w:t>Все целевые ориентиры по Указу Президента РФ от 07.05.2012 № 597 – Северо-Енисейский район выполнил.</w:t>
      </w:r>
    </w:p>
    <w:p w:rsidR="00085DF4" w:rsidRDefault="00085DF4" w:rsidP="005E0D48">
      <w:pPr>
        <w:ind w:firstLine="709"/>
        <w:jc w:val="both"/>
        <w:rPr>
          <w:sz w:val="28"/>
          <w:szCs w:val="28"/>
          <w:highlight w:val="yellow"/>
          <w:u w:val="single"/>
        </w:rPr>
      </w:pPr>
    </w:p>
    <w:p w:rsidR="00772900" w:rsidRDefault="00772900" w:rsidP="005E0D48">
      <w:pPr>
        <w:ind w:firstLine="709"/>
        <w:jc w:val="both"/>
        <w:rPr>
          <w:sz w:val="28"/>
          <w:szCs w:val="28"/>
          <w:highlight w:val="yellow"/>
          <w:u w:val="single"/>
        </w:rPr>
      </w:pPr>
    </w:p>
    <w:p w:rsidR="00772900" w:rsidRPr="00BD0477" w:rsidRDefault="00772900" w:rsidP="005E0D48">
      <w:pPr>
        <w:ind w:firstLine="709"/>
        <w:jc w:val="both"/>
        <w:rPr>
          <w:sz w:val="28"/>
          <w:szCs w:val="28"/>
          <w:highlight w:val="yellow"/>
          <w:u w:val="single"/>
        </w:rPr>
      </w:pPr>
    </w:p>
    <w:p w:rsidR="00B56C27" w:rsidRPr="00F25AFA" w:rsidRDefault="00B56C27" w:rsidP="005E0D48">
      <w:pPr>
        <w:pStyle w:val="10"/>
        <w:rPr>
          <w:sz w:val="36"/>
          <w:szCs w:val="36"/>
        </w:rPr>
      </w:pPr>
      <w:bookmarkStart w:id="95" w:name="_Toc361390415"/>
      <w:bookmarkStart w:id="96" w:name="_Toc18153656"/>
      <w:r w:rsidRPr="00F25AFA">
        <w:rPr>
          <w:sz w:val="36"/>
          <w:szCs w:val="36"/>
        </w:rPr>
        <w:lastRenderedPageBreak/>
        <w:t>Жилищно-коммунальное хозяйство</w:t>
      </w:r>
      <w:bookmarkEnd w:id="95"/>
      <w:bookmarkEnd w:id="96"/>
    </w:p>
    <w:p w:rsidR="00B56C27" w:rsidRPr="00F25AFA" w:rsidRDefault="00B56C27" w:rsidP="005E0D48">
      <w:pPr>
        <w:ind w:firstLine="709"/>
        <w:jc w:val="both"/>
        <w:rPr>
          <w:sz w:val="28"/>
          <w:szCs w:val="28"/>
        </w:rPr>
      </w:pPr>
    </w:p>
    <w:p w:rsidR="00D324ED" w:rsidRPr="00F25AFA" w:rsidRDefault="00D324ED" w:rsidP="005E0D48">
      <w:pPr>
        <w:shd w:val="clear" w:color="auto" w:fill="FFFFFF"/>
        <w:tabs>
          <w:tab w:val="left" w:pos="9451"/>
        </w:tabs>
        <w:autoSpaceDE w:val="0"/>
        <w:autoSpaceDN w:val="0"/>
        <w:adjustRightInd w:val="0"/>
        <w:ind w:firstLine="567"/>
        <w:jc w:val="center"/>
        <w:rPr>
          <w:rFonts w:ascii="Times New Roman CYR" w:hAnsi="Times New Roman CYR" w:cs="Times New Roman CYR"/>
          <w:b/>
          <w:bCs/>
          <w:color w:val="000000"/>
          <w:sz w:val="28"/>
          <w:szCs w:val="28"/>
          <w:u w:val="single"/>
        </w:rPr>
      </w:pPr>
      <w:r w:rsidRPr="00F25AFA">
        <w:rPr>
          <w:rFonts w:ascii="Times New Roman CYR" w:hAnsi="Times New Roman CYR" w:cs="Times New Roman CYR"/>
          <w:b/>
          <w:bCs/>
          <w:color w:val="000000"/>
          <w:sz w:val="28"/>
          <w:szCs w:val="28"/>
          <w:u w:val="single"/>
        </w:rPr>
        <w:t>Жилищно-коммунальное хозяйство</w:t>
      </w:r>
    </w:p>
    <w:p w:rsidR="009341B1" w:rsidRDefault="009341B1" w:rsidP="005E0D48">
      <w:pPr>
        <w:shd w:val="clear" w:color="auto" w:fill="FFFFFF"/>
        <w:tabs>
          <w:tab w:val="left" w:pos="9451"/>
        </w:tabs>
        <w:autoSpaceDE w:val="0"/>
        <w:autoSpaceDN w:val="0"/>
        <w:adjustRightInd w:val="0"/>
        <w:ind w:firstLine="567"/>
        <w:jc w:val="both"/>
        <w:rPr>
          <w:rFonts w:ascii="Times New Roman CYR" w:hAnsi="Times New Roman CYR" w:cs="Times New Roman CYR"/>
          <w:color w:val="000000"/>
          <w:sz w:val="28"/>
          <w:szCs w:val="28"/>
        </w:rPr>
      </w:pPr>
    </w:p>
    <w:p w:rsidR="00D324ED" w:rsidRPr="00F25AFA" w:rsidRDefault="00D324ED" w:rsidP="005E0D48">
      <w:pPr>
        <w:shd w:val="clear" w:color="auto" w:fill="FFFFFF"/>
        <w:tabs>
          <w:tab w:val="left" w:pos="9451"/>
        </w:tabs>
        <w:autoSpaceDE w:val="0"/>
        <w:autoSpaceDN w:val="0"/>
        <w:adjustRightInd w:val="0"/>
        <w:ind w:firstLine="567"/>
        <w:jc w:val="both"/>
        <w:rPr>
          <w:rFonts w:ascii="Times New Roman CYR" w:hAnsi="Times New Roman CYR" w:cs="Times New Roman CYR"/>
          <w:color w:val="000000"/>
          <w:sz w:val="28"/>
          <w:szCs w:val="28"/>
        </w:rPr>
      </w:pPr>
      <w:r w:rsidRPr="00F25AFA">
        <w:rPr>
          <w:rFonts w:ascii="Times New Roman CYR" w:hAnsi="Times New Roman CYR" w:cs="Times New Roman CYR"/>
          <w:color w:val="000000"/>
          <w:sz w:val="28"/>
          <w:szCs w:val="28"/>
        </w:rPr>
        <w:t xml:space="preserve">Главное достижение Северо-Енисейского района - это уверенность населения в завтрашнем </w:t>
      </w:r>
      <w:proofErr w:type="gramStart"/>
      <w:r w:rsidRPr="00F25AFA">
        <w:rPr>
          <w:rFonts w:ascii="Times New Roman CYR" w:hAnsi="Times New Roman CYR" w:cs="Times New Roman CYR"/>
          <w:color w:val="000000"/>
          <w:sz w:val="28"/>
          <w:szCs w:val="28"/>
        </w:rPr>
        <w:t>дне</w:t>
      </w:r>
      <w:proofErr w:type="gramEnd"/>
      <w:r w:rsidRPr="00F25AFA">
        <w:rPr>
          <w:rFonts w:ascii="Times New Roman CYR" w:hAnsi="Times New Roman CYR" w:cs="Times New Roman CYR"/>
          <w:color w:val="000000"/>
          <w:sz w:val="28"/>
          <w:szCs w:val="28"/>
        </w:rPr>
        <w:t xml:space="preserve">. </w:t>
      </w:r>
    </w:p>
    <w:p w:rsidR="00D324ED" w:rsidRPr="00F25AFA" w:rsidRDefault="00D324ED" w:rsidP="005E0D48">
      <w:pPr>
        <w:autoSpaceDE w:val="0"/>
        <w:autoSpaceDN w:val="0"/>
        <w:adjustRightInd w:val="0"/>
        <w:ind w:firstLine="709"/>
        <w:jc w:val="both"/>
        <w:rPr>
          <w:rFonts w:ascii="Times New Roman CYR" w:hAnsi="Times New Roman CYR" w:cs="Times New Roman CYR"/>
          <w:sz w:val="28"/>
          <w:szCs w:val="28"/>
        </w:rPr>
      </w:pPr>
      <w:r w:rsidRPr="00F25AFA">
        <w:rPr>
          <w:rFonts w:ascii="Times New Roman CYR" w:hAnsi="Times New Roman CYR" w:cs="Times New Roman CYR"/>
          <w:sz w:val="28"/>
          <w:szCs w:val="28"/>
        </w:rPr>
        <w:t xml:space="preserve">Единая система управления жилищно-коммунальным хозяйством Северо-Енисейского района позволила внести позитивные, положительные результаты по модернизации </w:t>
      </w:r>
      <w:r w:rsidRPr="00F25AFA">
        <w:rPr>
          <w:rFonts w:ascii="Times New Roman CYR" w:hAnsi="Times New Roman CYR" w:cs="Times New Roman CYR"/>
          <w:color w:val="000000"/>
          <w:sz w:val="28"/>
          <w:szCs w:val="28"/>
        </w:rPr>
        <w:t>систем жизнеобеспечения населения</w:t>
      </w:r>
      <w:r w:rsidRPr="00F25AFA">
        <w:rPr>
          <w:rFonts w:ascii="Times New Roman CYR" w:hAnsi="Times New Roman CYR" w:cs="Times New Roman CYR"/>
          <w:sz w:val="28"/>
          <w:szCs w:val="28"/>
        </w:rPr>
        <w:t xml:space="preserve">. </w:t>
      </w:r>
    </w:p>
    <w:p w:rsidR="00D324ED" w:rsidRPr="00F25AFA" w:rsidRDefault="00D324ED" w:rsidP="005E0D48">
      <w:pPr>
        <w:autoSpaceDE w:val="0"/>
        <w:autoSpaceDN w:val="0"/>
        <w:adjustRightInd w:val="0"/>
        <w:ind w:firstLine="709"/>
        <w:jc w:val="both"/>
        <w:rPr>
          <w:rFonts w:ascii="Times New Roman CYR" w:hAnsi="Times New Roman CYR" w:cs="Times New Roman CYR"/>
          <w:sz w:val="28"/>
          <w:szCs w:val="28"/>
        </w:rPr>
      </w:pPr>
      <w:r w:rsidRPr="00F25AFA">
        <w:rPr>
          <w:rFonts w:ascii="Times New Roman CYR" w:hAnsi="Times New Roman CYR" w:cs="Times New Roman CYR"/>
          <w:sz w:val="28"/>
          <w:szCs w:val="28"/>
        </w:rPr>
        <w:t xml:space="preserve">Жилищно-коммунальные услуги на территории района оказывает муниципальное унитарное предприятие «Управление коммуникационным комплексом Северо-Енисейского района». На балансе предприятия находятся 7 муниципальных котельных, суммарная мощность которых составляет 112,48 Гкал/час, </w:t>
      </w:r>
      <w:r w:rsidR="00F25AFA" w:rsidRPr="00F25AFA">
        <w:rPr>
          <w:rFonts w:ascii="Times New Roman CYR" w:hAnsi="Times New Roman CYR" w:cs="Times New Roman CYR"/>
          <w:sz w:val="28"/>
          <w:szCs w:val="28"/>
        </w:rPr>
        <w:t>10</w:t>
      </w:r>
      <w:r w:rsidRPr="00F25AFA">
        <w:rPr>
          <w:rFonts w:ascii="Times New Roman CYR" w:hAnsi="Times New Roman CYR" w:cs="Times New Roman CYR"/>
          <w:sz w:val="28"/>
          <w:szCs w:val="28"/>
        </w:rPr>
        <w:t xml:space="preserve"> дизельных электростанций. </w:t>
      </w:r>
    </w:p>
    <w:p w:rsidR="00D324ED" w:rsidRPr="004F0509" w:rsidRDefault="00D324ED" w:rsidP="005E0D48">
      <w:pPr>
        <w:autoSpaceDE w:val="0"/>
        <w:autoSpaceDN w:val="0"/>
        <w:adjustRightInd w:val="0"/>
        <w:ind w:firstLine="709"/>
        <w:jc w:val="both"/>
        <w:rPr>
          <w:rFonts w:ascii="Times New Roman CYR" w:hAnsi="Times New Roman CYR" w:cs="Times New Roman CYR"/>
          <w:sz w:val="28"/>
          <w:szCs w:val="28"/>
        </w:rPr>
      </w:pPr>
      <w:r w:rsidRPr="004F0509">
        <w:rPr>
          <w:rFonts w:ascii="Times New Roman CYR" w:hAnsi="Times New Roman CYR" w:cs="Times New Roman CYR"/>
          <w:sz w:val="28"/>
          <w:szCs w:val="28"/>
        </w:rPr>
        <w:t>С 2004 года все котельные района переведены на жидкое топливо. На отопительный сезон 201</w:t>
      </w:r>
      <w:r w:rsidR="00F25AFA" w:rsidRPr="004F0509">
        <w:rPr>
          <w:rFonts w:ascii="Times New Roman CYR" w:hAnsi="Times New Roman CYR" w:cs="Times New Roman CYR"/>
          <w:sz w:val="28"/>
          <w:szCs w:val="28"/>
        </w:rPr>
        <w:t>8</w:t>
      </w:r>
      <w:r w:rsidRPr="004F0509">
        <w:rPr>
          <w:rFonts w:ascii="Times New Roman CYR" w:hAnsi="Times New Roman CYR" w:cs="Times New Roman CYR"/>
          <w:sz w:val="28"/>
          <w:szCs w:val="28"/>
        </w:rPr>
        <w:t>-201</w:t>
      </w:r>
      <w:r w:rsidR="00F25AFA" w:rsidRPr="004F0509">
        <w:rPr>
          <w:rFonts w:ascii="Times New Roman CYR" w:hAnsi="Times New Roman CYR" w:cs="Times New Roman CYR"/>
          <w:sz w:val="28"/>
          <w:szCs w:val="28"/>
        </w:rPr>
        <w:t>9</w:t>
      </w:r>
      <w:r w:rsidRPr="004F0509">
        <w:rPr>
          <w:rFonts w:ascii="Times New Roman CYR" w:hAnsi="Times New Roman CYR" w:cs="Times New Roman CYR"/>
          <w:sz w:val="28"/>
          <w:szCs w:val="28"/>
        </w:rPr>
        <w:t xml:space="preserve"> годов в район завезено порядка </w:t>
      </w:r>
      <w:r w:rsidR="004F0509" w:rsidRPr="004F0509">
        <w:rPr>
          <w:rFonts w:ascii="Times New Roman CYR" w:hAnsi="Times New Roman CYR" w:cs="Times New Roman CYR"/>
          <w:sz w:val="28"/>
          <w:szCs w:val="28"/>
        </w:rPr>
        <w:t>12,99</w:t>
      </w:r>
      <w:r w:rsidRPr="004F0509">
        <w:rPr>
          <w:rFonts w:ascii="Times New Roman CYR" w:hAnsi="Times New Roman CYR" w:cs="Times New Roman CYR"/>
          <w:sz w:val="28"/>
          <w:szCs w:val="28"/>
        </w:rPr>
        <w:t xml:space="preserve"> тыс. тонн жидкого котельно-печного топлива с Юрубчено-Тохомского месторождения, расположенного на расстоянии 260 км от районного центра.</w:t>
      </w:r>
    </w:p>
    <w:p w:rsidR="00D324ED" w:rsidRPr="004F0509" w:rsidRDefault="00D324ED" w:rsidP="005E0D48">
      <w:pPr>
        <w:autoSpaceDE w:val="0"/>
        <w:autoSpaceDN w:val="0"/>
        <w:adjustRightInd w:val="0"/>
        <w:ind w:firstLine="709"/>
        <w:jc w:val="both"/>
        <w:rPr>
          <w:rFonts w:ascii="Times New Roman CYR" w:hAnsi="Times New Roman CYR" w:cs="Times New Roman CYR"/>
          <w:sz w:val="28"/>
          <w:szCs w:val="28"/>
        </w:rPr>
      </w:pPr>
      <w:r w:rsidRPr="004F0509">
        <w:rPr>
          <w:rFonts w:ascii="Times New Roman CYR" w:hAnsi="Times New Roman CYR" w:cs="Times New Roman CYR"/>
          <w:sz w:val="28"/>
          <w:szCs w:val="28"/>
        </w:rPr>
        <w:t>Перевод с угля на жидкое котельно-печное топливо позволил Северо-Енисейскому району решить проблему с обеспечением населения теплом, в районе сегодня имеется профицит тепла.</w:t>
      </w:r>
    </w:p>
    <w:p w:rsidR="00D324ED" w:rsidRPr="004F0509" w:rsidRDefault="00D324ED" w:rsidP="005E0D48">
      <w:pPr>
        <w:autoSpaceDE w:val="0"/>
        <w:autoSpaceDN w:val="0"/>
        <w:adjustRightInd w:val="0"/>
        <w:ind w:firstLine="709"/>
        <w:jc w:val="both"/>
        <w:rPr>
          <w:rFonts w:ascii="Times New Roman CYR" w:hAnsi="Times New Roman CYR" w:cs="Times New Roman CYR"/>
          <w:sz w:val="28"/>
          <w:szCs w:val="28"/>
        </w:rPr>
      </w:pPr>
      <w:r w:rsidRPr="004F0509">
        <w:rPr>
          <w:rFonts w:ascii="Times New Roman CYR" w:hAnsi="Times New Roman CYR" w:cs="Times New Roman CYR"/>
          <w:sz w:val="28"/>
          <w:szCs w:val="28"/>
        </w:rPr>
        <w:t xml:space="preserve">Ежегодно в районе проводятся мероприятия по подготовке жилищного фонда и объектов жилищно-коммунального назначения к эксплуатации в зимних условиях, результатом которых является 100%-ая готовность района к отопительному периоду и выдача Енисейским управлением </w:t>
      </w:r>
      <w:proofErr w:type="spellStart"/>
      <w:r w:rsidRPr="004F0509">
        <w:rPr>
          <w:rFonts w:ascii="Times New Roman CYR" w:hAnsi="Times New Roman CYR" w:cs="Times New Roman CYR"/>
          <w:sz w:val="28"/>
          <w:szCs w:val="28"/>
        </w:rPr>
        <w:t>Ростехнадзора</w:t>
      </w:r>
      <w:proofErr w:type="spellEnd"/>
      <w:r w:rsidRPr="004F0509">
        <w:rPr>
          <w:rFonts w:ascii="Times New Roman CYR" w:hAnsi="Times New Roman CYR" w:cs="Times New Roman CYR"/>
          <w:sz w:val="28"/>
          <w:szCs w:val="28"/>
        </w:rPr>
        <w:t xml:space="preserve"> Красноярского края паспорта готовности без замечаний.</w:t>
      </w:r>
    </w:p>
    <w:p w:rsidR="00D324ED" w:rsidRPr="00E15A50" w:rsidRDefault="00D324ED" w:rsidP="005E0D48">
      <w:pPr>
        <w:autoSpaceDE w:val="0"/>
        <w:autoSpaceDN w:val="0"/>
        <w:adjustRightInd w:val="0"/>
        <w:ind w:firstLine="709"/>
        <w:jc w:val="both"/>
        <w:rPr>
          <w:rFonts w:ascii="Times New Roman CYR" w:hAnsi="Times New Roman CYR" w:cs="Times New Roman CYR"/>
          <w:sz w:val="28"/>
          <w:szCs w:val="28"/>
        </w:rPr>
      </w:pPr>
      <w:r w:rsidRPr="00E15A50">
        <w:rPr>
          <w:rFonts w:ascii="Times New Roman CYR" w:hAnsi="Times New Roman CYR" w:cs="Times New Roman CYR"/>
          <w:sz w:val="28"/>
          <w:szCs w:val="28"/>
        </w:rPr>
        <w:t>Общая протяженность сетей тепловодоснабжения составляет 28,95 км. Отпуск теплоэнергии в 201</w:t>
      </w:r>
      <w:r w:rsidR="00E15A50" w:rsidRPr="00E15A50">
        <w:rPr>
          <w:rFonts w:ascii="Times New Roman CYR" w:hAnsi="Times New Roman CYR" w:cs="Times New Roman CYR"/>
          <w:sz w:val="28"/>
          <w:szCs w:val="28"/>
        </w:rPr>
        <w:t>8</w:t>
      </w:r>
      <w:r w:rsidRPr="00E15A50">
        <w:rPr>
          <w:rFonts w:ascii="Times New Roman CYR" w:hAnsi="Times New Roman CYR" w:cs="Times New Roman CYR"/>
          <w:sz w:val="28"/>
          <w:szCs w:val="28"/>
        </w:rPr>
        <w:t xml:space="preserve"> году составил 97,</w:t>
      </w:r>
      <w:r w:rsidR="00E15A50" w:rsidRPr="00E15A50">
        <w:rPr>
          <w:rFonts w:ascii="Times New Roman CYR" w:hAnsi="Times New Roman CYR" w:cs="Times New Roman CYR"/>
          <w:sz w:val="28"/>
          <w:szCs w:val="28"/>
        </w:rPr>
        <w:t>62</w:t>
      </w:r>
      <w:r w:rsidRPr="00E15A50">
        <w:rPr>
          <w:rFonts w:ascii="Times New Roman CYR" w:hAnsi="Times New Roman CYR" w:cs="Times New Roman CYR"/>
          <w:sz w:val="28"/>
          <w:szCs w:val="28"/>
        </w:rPr>
        <w:t xml:space="preserve"> тыс. Гкал, это на </w:t>
      </w:r>
      <w:r w:rsidR="00E15A50" w:rsidRPr="00E15A50">
        <w:rPr>
          <w:rFonts w:ascii="Times New Roman CYR" w:hAnsi="Times New Roman CYR" w:cs="Times New Roman CYR"/>
          <w:sz w:val="28"/>
          <w:szCs w:val="28"/>
        </w:rPr>
        <w:t>0,460</w:t>
      </w:r>
      <w:r w:rsidRPr="00E15A50">
        <w:rPr>
          <w:rFonts w:ascii="Times New Roman CYR" w:hAnsi="Times New Roman CYR" w:cs="Times New Roman CYR"/>
          <w:sz w:val="28"/>
          <w:szCs w:val="28"/>
        </w:rPr>
        <w:t xml:space="preserve"> тыс. Гкал </w:t>
      </w:r>
      <w:r w:rsidR="00E15A50" w:rsidRPr="00E15A50">
        <w:rPr>
          <w:rFonts w:ascii="Times New Roman CYR" w:hAnsi="Times New Roman CYR" w:cs="Times New Roman CYR"/>
          <w:sz w:val="28"/>
          <w:szCs w:val="28"/>
        </w:rPr>
        <w:t>больше</w:t>
      </w:r>
      <w:r w:rsidRPr="00E15A50">
        <w:rPr>
          <w:rFonts w:ascii="Times New Roman CYR" w:hAnsi="Times New Roman CYR" w:cs="Times New Roman CYR"/>
          <w:sz w:val="28"/>
          <w:szCs w:val="28"/>
        </w:rPr>
        <w:t>, чем в 201</w:t>
      </w:r>
      <w:r w:rsidR="00E15A50" w:rsidRPr="00E15A50">
        <w:rPr>
          <w:rFonts w:ascii="Times New Roman CYR" w:hAnsi="Times New Roman CYR" w:cs="Times New Roman CYR"/>
          <w:sz w:val="28"/>
          <w:szCs w:val="28"/>
        </w:rPr>
        <w:t>7</w:t>
      </w:r>
      <w:r w:rsidRPr="00E15A50">
        <w:rPr>
          <w:rFonts w:ascii="Times New Roman CYR" w:hAnsi="Times New Roman CYR" w:cs="Times New Roman CYR"/>
          <w:sz w:val="28"/>
          <w:szCs w:val="28"/>
        </w:rPr>
        <w:t xml:space="preserve"> году (9</w:t>
      </w:r>
      <w:r w:rsidR="00E15A50" w:rsidRPr="00E15A50">
        <w:rPr>
          <w:rFonts w:ascii="Times New Roman CYR" w:hAnsi="Times New Roman CYR" w:cs="Times New Roman CYR"/>
          <w:sz w:val="28"/>
          <w:szCs w:val="28"/>
        </w:rPr>
        <w:t>7</w:t>
      </w:r>
      <w:r w:rsidRPr="00E15A50">
        <w:rPr>
          <w:rFonts w:ascii="Times New Roman CYR" w:hAnsi="Times New Roman CYR" w:cs="Times New Roman CYR"/>
          <w:sz w:val="28"/>
          <w:szCs w:val="28"/>
        </w:rPr>
        <w:t>,</w:t>
      </w:r>
      <w:r w:rsidR="00E15A50" w:rsidRPr="00E15A50">
        <w:rPr>
          <w:rFonts w:ascii="Times New Roman CYR" w:hAnsi="Times New Roman CYR" w:cs="Times New Roman CYR"/>
          <w:sz w:val="28"/>
          <w:szCs w:val="28"/>
        </w:rPr>
        <w:t>16</w:t>
      </w:r>
      <w:r w:rsidRPr="00E15A50">
        <w:rPr>
          <w:rFonts w:ascii="Times New Roman CYR" w:hAnsi="Times New Roman CYR" w:cs="Times New Roman CYR"/>
          <w:sz w:val="28"/>
          <w:szCs w:val="28"/>
        </w:rPr>
        <w:t xml:space="preserve"> тыс. Гкал), по прогнозным данным к 202</w:t>
      </w:r>
      <w:r w:rsidR="00E15A50" w:rsidRPr="00E15A50">
        <w:rPr>
          <w:rFonts w:ascii="Times New Roman CYR" w:hAnsi="Times New Roman CYR" w:cs="Times New Roman CYR"/>
          <w:sz w:val="28"/>
          <w:szCs w:val="28"/>
        </w:rPr>
        <w:t>2</w:t>
      </w:r>
      <w:r w:rsidRPr="00E15A50">
        <w:rPr>
          <w:rFonts w:ascii="Times New Roman CYR" w:hAnsi="Times New Roman CYR" w:cs="Times New Roman CYR"/>
          <w:sz w:val="28"/>
          <w:szCs w:val="28"/>
        </w:rPr>
        <w:t xml:space="preserve"> году показатель составит</w:t>
      </w:r>
      <w:r w:rsidR="00E15A50">
        <w:rPr>
          <w:rFonts w:ascii="Times New Roman CYR" w:hAnsi="Times New Roman CYR" w:cs="Times New Roman CYR"/>
          <w:sz w:val="28"/>
          <w:szCs w:val="28"/>
        </w:rPr>
        <w:t xml:space="preserve"> </w:t>
      </w:r>
      <w:r w:rsidRPr="00E15A50">
        <w:rPr>
          <w:rFonts w:ascii="Times New Roman CYR" w:hAnsi="Times New Roman CYR" w:cs="Times New Roman CYR"/>
          <w:sz w:val="28"/>
          <w:szCs w:val="28"/>
        </w:rPr>
        <w:t xml:space="preserve"> </w:t>
      </w:r>
      <w:r w:rsidR="00E15A50">
        <w:rPr>
          <w:rFonts w:ascii="Times New Roman CYR" w:hAnsi="Times New Roman CYR" w:cs="Times New Roman CYR"/>
          <w:sz w:val="28"/>
          <w:szCs w:val="28"/>
        </w:rPr>
        <w:t>98,5</w:t>
      </w:r>
      <w:r w:rsidRPr="00E15A50">
        <w:rPr>
          <w:rFonts w:ascii="Times New Roman CYR" w:hAnsi="Times New Roman CYR" w:cs="Times New Roman CYR"/>
          <w:sz w:val="28"/>
          <w:szCs w:val="28"/>
        </w:rPr>
        <w:t xml:space="preserve"> тыс. Гкал. Увеличение связано с увеличением доли благоустроенного жилья.</w:t>
      </w:r>
    </w:p>
    <w:p w:rsidR="00D324ED" w:rsidRPr="007D27AD" w:rsidRDefault="00D324ED" w:rsidP="005E0D48">
      <w:pPr>
        <w:autoSpaceDE w:val="0"/>
        <w:autoSpaceDN w:val="0"/>
        <w:adjustRightInd w:val="0"/>
        <w:ind w:firstLine="709"/>
        <w:jc w:val="both"/>
        <w:rPr>
          <w:rFonts w:ascii="Times New Roman CYR" w:hAnsi="Times New Roman CYR" w:cs="Times New Roman CYR"/>
          <w:sz w:val="28"/>
          <w:szCs w:val="28"/>
        </w:rPr>
      </w:pPr>
      <w:r w:rsidRPr="007D27AD">
        <w:rPr>
          <w:rFonts w:ascii="Times New Roman CYR" w:hAnsi="Times New Roman CYR" w:cs="Times New Roman CYR"/>
          <w:sz w:val="28"/>
          <w:szCs w:val="28"/>
        </w:rPr>
        <w:t>В 201</w:t>
      </w:r>
      <w:r w:rsidR="007D27AD" w:rsidRPr="007D27AD">
        <w:rPr>
          <w:rFonts w:ascii="Times New Roman CYR" w:hAnsi="Times New Roman CYR" w:cs="Times New Roman CYR"/>
          <w:sz w:val="28"/>
          <w:szCs w:val="28"/>
        </w:rPr>
        <w:t>8</w:t>
      </w:r>
      <w:r w:rsidRPr="007D27AD">
        <w:rPr>
          <w:rFonts w:ascii="Times New Roman CYR" w:hAnsi="Times New Roman CYR" w:cs="Times New Roman CYR"/>
          <w:sz w:val="28"/>
          <w:szCs w:val="28"/>
        </w:rPr>
        <w:t xml:space="preserve"> году объем отпуска воды, по сравнению с 201</w:t>
      </w:r>
      <w:r w:rsidR="007D27AD" w:rsidRPr="007D27AD">
        <w:rPr>
          <w:rFonts w:ascii="Times New Roman CYR" w:hAnsi="Times New Roman CYR" w:cs="Times New Roman CYR"/>
          <w:sz w:val="28"/>
          <w:szCs w:val="28"/>
        </w:rPr>
        <w:t>7</w:t>
      </w:r>
      <w:r w:rsidRPr="007D27AD">
        <w:rPr>
          <w:rFonts w:ascii="Times New Roman CYR" w:hAnsi="Times New Roman CYR" w:cs="Times New Roman CYR"/>
          <w:sz w:val="28"/>
          <w:szCs w:val="28"/>
        </w:rPr>
        <w:t xml:space="preserve"> годом (</w:t>
      </w:r>
      <w:r w:rsidR="007D27AD" w:rsidRPr="007D27AD">
        <w:rPr>
          <w:rFonts w:ascii="Times New Roman CYR" w:hAnsi="Times New Roman CYR" w:cs="Times New Roman CYR"/>
          <w:sz w:val="28"/>
          <w:szCs w:val="28"/>
        </w:rPr>
        <w:t xml:space="preserve">718,99 </w:t>
      </w:r>
      <w:r w:rsidRPr="007D27AD">
        <w:rPr>
          <w:rFonts w:ascii="Times New Roman CYR" w:hAnsi="Times New Roman CYR" w:cs="Times New Roman CYR"/>
          <w:sz w:val="28"/>
          <w:szCs w:val="28"/>
        </w:rPr>
        <w:t xml:space="preserve">тыс. куб.м.), </w:t>
      </w:r>
      <w:r w:rsidR="007D27AD" w:rsidRPr="007D27AD">
        <w:rPr>
          <w:rFonts w:ascii="Times New Roman CYR" w:hAnsi="Times New Roman CYR" w:cs="Times New Roman CYR"/>
          <w:sz w:val="28"/>
          <w:szCs w:val="28"/>
        </w:rPr>
        <w:t>увеличился</w:t>
      </w:r>
      <w:r w:rsidRPr="007D27AD">
        <w:rPr>
          <w:rFonts w:ascii="Times New Roman CYR" w:hAnsi="Times New Roman CYR" w:cs="Times New Roman CYR"/>
          <w:sz w:val="28"/>
          <w:szCs w:val="28"/>
        </w:rPr>
        <w:t xml:space="preserve"> на </w:t>
      </w:r>
      <w:r w:rsidR="007D27AD" w:rsidRPr="007D27AD">
        <w:rPr>
          <w:rFonts w:ascii="Times New Roman CYR" w:hAnsi="Times New Roman CYR" w:cs="Times New Roman CYR"/>
          <w:sz w:val="28"/>
          <w:szCs w:val="28"/>
        </w:rPr>
        <w:t>4</w:t>
      </w:r>
      <w:r w:rsidRPr="007D27AD">
        <w:rPr>
          <w:rFonts w:ascii="Times New Roman CYR" w:hAnsi="Times New Roman CYR" w:cs="Times New Roman CYR"/>
          <w:sz w:val="28"/>
          <w:szCs w:val="28"/>
        </w:rPr>
        <w:t xml:space="preserve">% и составил </w:t>
      </w:r>
      <w:r w:rsidR="007D27AD" w:rsidRPr="007D27AD">
        <w:rPr>
          <w:rFonts w:ascii="Times New Roman CYR" w:hAnsi="Times New Roman CYR" w:cs="Times New Roman CYR"/>
          <w:sz w:val="28"/>
          <w:szCs w:val="28"/>
        </w:rPr>
        <w:t>747,19</w:t>
      </w:r>
      <w:r w:rsidRPr="007D27AD">
        <w:rPr>
          <w:rFonts w:ascii="Times New Roman CYR" w:hAnsi="Times New Roman CYR" w:cs="Times New Roman CYR"/>
          <w:sz w:val="28"/>
          <w:szCs w:val="28"/>
        </w:rPr>
        <w:t xml:space="preserve"> тыс. куб.м.</w:t>
      </w:r>
      <w:r w:rsidR="000D5579">
        <w:rPr>
          <w:rFonts w:ascii="Times New Roman CYR" w:hAnsi="Times New Roman CYR" w:cs="Times New Roman CYR"/>
          <w:sz w:val="28"/>
          <w:szCs w:val="28"/>
        </w:rPr>
        <w:t xml:space="preserve"> за счет увеличения </w:t>
      </w:r>
      <w:r w:rsidR="00AF49EC">
        <w:rPr>
          <w:rFonts w:ascii="Times New Roman CYR" w:hAnsi="Times New Roman CYR" w:cs="Times New Roman CYR"/>
          <w:sz w:val="28"/>
          <w:szCs w:val="28"/>
        </w:rPr>
        <w:t xml:space="preserve">количества </w:t>
      </w:r>
      <w:r w:rsidR="000D5579">
        <w:rPr>
          <w:rFonts w:ascii="Times New Roman CYR" w:hAnsi="Times New Roman CYR" w:cs="Times New Roman CYR"/>
          <w:sz w:val="28"/>
          <w:szCs w:val="28"/>
        </w:rPr>
        <w:t>потребителей.</w:t>
      </w:r>
    </w:p>
    <w:p w:rsidR="00D324ED" w:rsidRPr="007D27AD" w:rsidRDefault="00D324ED" w:rsidP="005E0D48">
      <w:pPr>
        <w:autoSpaceDE w:val="0"/>
        <w:autoSpaceDN w:val="0"/>
        <w:adjustRightInd w:val="0"/>
        <w:ind w:firstLine="709"/>
        <w:jc w:val="both"/>
        <w:rPr>
          <w:rFonts w:ascii="Times New Roman CYR" w:hAnsi="Times New Roman CYR" w:cs="Times New Roman CYR"/>
          <w:sz w:val="28"/>
          <w:szCs w:val="28"/>
        </w:rPr>
      </w:pPr>
      <w:r w:rsidRPr="007D27AD">
        <w:rPr>
          <w:rFonts w:ascii="Times New Roman CYR" w:hAnsi="Times New Roman CYR" w:cs="Times New Roman CYR"/>
          <w:sz w:val="28"/>
          <w:szCs w:val="28"/>
        </w:rPr>
        <w:t>Наибольший объем водопотребления по району, 9</w:t>
      </w:r>
      <w:r w:rsidR="000D5579">
        <w:rPr>
          <w:rFonts w:ascii="Times New Roman CYR" w:hAnsi="Times New Roman CYR" w:cs="Times New Roman CYR"/>
          <w:sz w:val="28"/>
          <w:szCs w:val="28"/>
        </w:rPr>
        <w:t>1</w:t>
      </w:r>
      <w:r w:rsidRPr="007D27AD">
        <w:rPr>
          <w:rFonts w:ascii="Times New Roman CYR" w:hAnsi="Times New Roman CYR" w:cs="Times New Roman CYR"/>
          <w:sz w:val="28"/>
          <w:szCs w:val="28"/>
        </w:rPr>
        <w:t>,</w:t>
      </w:r>
      <w:r w:rsidR="000D5579">
        <w:rPr>
          <w:rFonts w:ascii="Times New Roman CYR" w:hAnsi="Times New Roman CYR" w:cs="Times New Roman CYR"/>
          <w:sz w:val="28"/>
          <w:szCs w:val="28"/>
        </w:rPr>
        <w:t>8</w:t>
      </w:r>
      <w:r w:rsidRPr="007D27AD">
        <w:rPr>
          <w:rFonts w:ascii="Times New Roman CYR" w:hAnsi="Times New Roman CYR" w:cs="Times New Roman CYR"/>
          <w:sz w:val="28"/>
          <w:szCs w:val="28"/>
        </w:rPr>
        <w:t xml:space="preserve">% от общего объема водопотребления, приходится на гп Северо-Енисейский. Население городского поселка обеспечивается водой из водохранилища, расположенного на </w:t>
      </w:r>
      <w:proofErr w:type="spellStart"/>
      <w:r w:rsidRPr="007D27AD">
        <w:rPr>
          <w:rFonts w:ascii="Times New Roman CYR" w:hAnsi="Times New Roman CYR" w:cs="Times New Roman CYR"/>
          <w:sz w:val="28"/>
          <w:szCs w:val="28"/>
        </w:rPr>
        <w:t>р</w:t>
      </w:r>
      <w:proofErr w:type="gramStart"/>
      <w:r w:rsidRPr="007D27AD">
        <w:rPr>
          <w:rFonts w:ascii="Times New Roman CYR" w:hAnsi="Times New Roman CYR" w:cs="Times New Roman CYR"/>
          <w:sz w:val="28"/>
          <w:szCs w:val="28"/>
        </w:rPr>
        <w:t>.О</w:t>
      </w:r>
      <w:proofErr w:type="gramEnd"/>
      <w:r w:rsidRPr="007D27AD">
        <w:rPr>
          <w:rFonts w:ascii="Times New Roman CYR" w:hAnsi="Times New Roman CYR" w:cs="Times New Roman CYR"/>
          <w:sz w:val="28"/>
          <w:szCs w:val="28"/>
        </w:rPr>
        <w:t>ллонокон</w:t>
      </w:r>
      <w:proofErr w:type="spellEnd"/>
      <w:r w:rsidRPr="007D27AD">
        <w:rPr>
          <w:rFonts w:ascii="Times New Roman CYR" w:hAnsi="Times New Roman CYR" w:cs="Times New Roman CYR"/>
          <w:sz w:val="28"/>
          <w:szCs w:val="28"/>
        </w:rPr>
        <w:t xml:space="preserve"> в 4,5 км севернее поселка. Разбор воды в населенных пунктах без централизованного водоснабжения осуществляется через бочки и водоразборные колонки.</w:t>
      </w:r>
    </w:p>
    <w:p w:rsidR="002677E1" w:rsidRDefault="00D324ED" w:rsidP="005E0D48">
      <w:pPr>
        <w:autoSpaceDE w:val="0"/>
        <w:autoSpaceDN w:val="0"/>
        <w:adjustRightInd w:val="0"/>
        <w:ind w:firstLine="709"/>
        <w:jc w:val="both"/>
        <w:rPr>
          <w:rFonts w:ascii="Times New Roman CYR" w:hAnsi="Times New Roman CYR" w:cs="Times New Roman CYR"/>
          <w:sz w:val="28"/>
          <w:szCs w:val="28"/>
        </w:rPr>
      </w:pPr>
      <w:proofErr w:type="gramStart"/>
      <w:r w:rsidRPr="000D5579">
        <w:rPr>
          <w:rFonts w:ascii="Times New Roman CYR" w:hAnsi="Times New Roman CYR" w:cs="Times New Roman CYR"/>
          <w:sz w:val="28"/>
          <w:szCs w:val="28"/>
        </w:rPr>
        <w:t>Общая сумма доходов от реализации жилищно-коммунальных услуг, оказанных населению, организаций, оказывающих жилищно-коммунальные услуги, с учетом финансирования из бюджетов всех уровней в 201</w:t>
      </w:r>
      <w:r w:rsidR="000D5579" w:rsidRPr="000D5579">
        <w:rPr>
          <w:rFonts w:ascii="Times New Roman CYR" w:hAnsi="Times New Roman CYR" w:cs="Times New Roman CYR"/>
          <w:sz w:val="28"/>
          <w:szCs w:val="28"/>
        </w:rPr>
        <w:t>8</w:t>
      </w:r>
      <w:r w:rsidRPr="000D5579">
        <w:rPr>
          <w:rFonts w:ascii="Times New Roman CYR" w:hAnsi="Times New Roman CYR" w:cs="Times New Roman CYR"/>
          <w:sz w:val="28"/>
          <w:szCs w:val="28"/>
        </w:rPr>
        <w:t xml:space="preserve"> году составила </w:t>
      </w:r>
      <w:r w:rsidR="00933C1D" w:rsidRPr="00204C88">
        <w:rPr>
          <w:rFonts w:ascii="Times New Roman CYR" w:hAnsi="Times New Roman CYR" w:cs="Times New Roman CYR"/>
          <w:sz w:val="28"/>
          <w:szCs w:val="28"/>
        </w:rPr>
        <w:t>151 251,50</w:t>
      </w:r>
      <w:r w:rsidRPr="00204C88">
        <w:rPr>
          <w:rFonts w:ascii="Times New Roman CYR" w:hAnsi="Times New Roman CYR" w:cs="Times New Roman CYR"/>
          <w:sz w:val="28"/>
          <w:szCs w:val="28"/>
        </w:rPr>
        <w:t xml:space="preserve"> тыс. руб. В соответствии с </w:t>
      </w:r>
      <w:r w:rsidR="007751D8">
        <w:rPr>
          <w:rFonts w:ascii="Times New Roman CYR" w:hAnsi="Times New Roman CYR" w:cs="Times New Roman CYR"/>
          <w:sz w:val="28"/>
          <w:szCs w:val="28"/>
        </w:rPr>
        <w:t>вводом</w:t>
      </w:r>
      <w:r w:rsidR="000476B8">
        <w:rPr>
          <w:rFonts w:ascii="Times New Roman CYR" w:hAnsi="Times New Roman CYR" w:cs="Times New Roman CYR"/>
          <w:sz w:val="28"/>
          <w:szCs w:val="28"/>
        </w:rPr>
        <w:t xml:space="preserve"> </w:t>
      </w:r>
      <w:r w:rsidR="009D42C7">
        <w:rPr>
          <w:rFonts w:ascii="Times New Roman CYR" w:hAnsi="Times New Roman CYR" w:cs="Times New Roman CYR"/>
          <w:sz w:val="28"/>
          <w:szCs w:val="28"/>
        </w:rPr>
        <w:t xml:space="preserve">в эксплуатацию </w:t>
      </w:r>
      <w:r w:rsidR="008E19E9">
        <w:rPr>
          <w:rFonts w:ascii="Times New Roman CYR" w:hAnsi="Times New Roman CYR" w:cs="Times New Roman CYR"/>
          <w:sz w:val="28"/>
          <w:szCs w:val="28"/>
        </w:rPr>
        <w:t>многоквартирных жилых домов</w:t>
      </w:r>
      <w:r w:rsidR="007751D8">
        <w:rPr>
          <w:rFonts w:ascii="Times New Roman CYR" w:hAnsi="Times New Roman CYR" w:cs="Times New Roman CYR"/>
          <w:sz w:val="28"/>
          <w:szCs w:val="28"/>
        </w:rPr>
        <w:t xml:space="preserve"> </w:t>
      </w:r>
      <w:r w:rsidR="00854ABF">
        <w:rPr>
          <w:rFonts w:ascii="Times New Roman CYR" w:hAnsi="Times New Roman CYR" w:cs="Times New Roman CYR"/>
          <w:sz w:val="28"/>
          <w:szCs w:val="28"/>
        </w:rPr>
        <w:t>площадью</w:t>
      </w:r>
      <w:r w:rsidR="007751D8">
        <w:rPr>
          <w:rFonts w:ascii="Times New Roman CYR" w:hAnsi="Times New Roman CYR" w:cs="Times New Roman CYR"/>
          <w:sz w:val="28"/>
          <w:szCs w:val="28"/>
        </w:rPr>
        <w:t xml:space="preserve"> </w:t>
      </w:r>
      <w:r w:rsidR="007751D8" w:rsidRPr="00854ABF">
        <w:rPr>
          <w:rFonts w:ascii="Times New Roman CYR" w:hAnsi="Times New Roman CYR" w:cs="Times New Roman CYR"/>
          <w:sz w:val="28"/>
          <w:szCs w:val="28"/>
        </w:rPr>
        <w:t>2545,60</w:t>
      </w:r>
      <w:r w:rsidR="007751D8">
        <w:rPr>
          <w:rFonts w:ascii="Times New Roman CYR" w:hAnsi="Times New Roman CYR" w:cs="Times New Roman CYR"/>
          <w:sz w:val="28"/>
          <w:szCs w:val="28"/>
        </w:rPr>
        <w:t xml:space="preserve"> кв.м. и </w:t>
      </w:r>
      <w:r w:rsidR="007751D8" w:rsidRPr="00204C88">
        <w:rPr>
          <w:rFonts w:ascii="Times New Roman CYR" w:hAnsi="Times New Roman CYR" w:cs="Times New Roman CYR"/>
          <w:sz w:val="28"/>
          <w:szCs w:val="28"/>
        </w:rPr>
        <w:t>прогнозом инфляции</w:t>
      </w:r>
      <w:r w:rsidR="007751D8">
        <w:rPr>
          <w:rFonts w:ascii="Times New Roman CYR" w:hAnsi="Times New Roman CYR" w:cs="Times New Roman CYR"/>
          <w:sz w:val="28"/>
          <w:szCs w:val="28"/>
        </w:rPr>
        <w:t>,</w:t>
      </w:r>
      <w:r w:rsidR="007751D8" w:rsidRPr="00204C88">
        <w:rPr>
          <w:rFonts w:ascii="Times New Roman CYR" w:hAnsi="Times New Roman CYR" w:cs="Times New Roman CYR"/>
          <w:sz w:val="28"/>
          <w:szCs w:val="28"/>
        </w:rPr>
        <w:t xml:space="preserve"> </w:t>
      </w:r>
      <w:r w:rsidR="007751D8">
        <w:rPr>
          <w:rFonts w:ascii="Times New Roman CYR" w:hAnsi="Times New Roman CYR" w:cs="Times New Roman CYR"/>
          <w:sz w:val="28"/>
          <w:szCs w:val="28"/>
        </w:rPr>
        <w:t>о</w:t>
      </w:r>
      <w:r w:rsidR="007751D8" w:rsidRPr="000D5579">
        <w:rPr>
          <w:rFonts w:ascii="Times New Roman CYR" w:hAnsi="Times New Roman CYR" w:cs="Times New Roman CYR"/>
          <w:sz w:val="28"/>
          <w:szCs w:val="28"/>
        </w:rPr>
        <w:t>бщая сумма доходов от реализации жилищно-коммунальных услуг</w:t>
      </w:r>
      <w:r w:rsidR="007751D8" w:rsidRPr="00204C88">
        <w:rPr>
          <w:rFonts w:ascii="Times New Roman CYR" w:hAnsi="Times New Roman CYR" w:cs="Times New Roman CYR"/>
          <w:sz w:val="28"/>
          <w:szCs w:val="28"/>
        </w:rPr>
        <w:t xml:space="preserve"> до 2022 года составит </w:t>
      </w:r>
      <w:r w:rsidR="007751D8">
        <w:rPr>
          <w:rFonts w:ascii="Times New Roman CYR" w:hAnsi="Times New Roman CYR" w:cs="Times New Roman CYR"/>
          <w:sz w:val="28"/>
          <w:szCs w:val="28"/>
        </w:rPr>
        <w:t>224 929,95</w:t>
      </w:r>
      <w:r w:rsidR="007751D8" w:rsidRPr="00204C88">
        <w:rPr>
          <w:rFonts w:ascii="Times New Roman CYR" w:hAnsi="Times New Roman CYR" w:cs="Times New Roman CYR"/>
          <w:sz w:val="28"/>
          <w:szCs w:val="28"/>
        </w:rPr>
        <w:t xml:space="preserve"> тыс. руб</w:t>
      </w:r>
      <w:r w:rsidR="007751D8">
        <w:rPr>
          <w:rFonts w:ascii="Times New Roman CYR" w:hAnsi="Times New Roman CYR" w:cs="Times New Roman CYR"/>
          <w:sz w:val="28"/>
          <w:szCs w:val="28"/>
        </w:rPr>
        <w:t>.</w:t>
      </w:r>
      <w:r w:rsidRPr="00204C88">
        <w:rPr>
          <w:rFonts w:ascii="Times New Roman CYR" w:hAnsi="Times New Roman CYR" w:cs="Times New Roman CYR"/>
          <w:sz w:val="28"/>
          <w:szCs w:val="28"/>
        </w:rPr>
        <w:t xml:space="preserve"> </w:t>
      </w:r>
      <w:proofErr w:type="gramEnd"/>
    </w:p>
    <w:p w:rsidR="00D324ED" w:rsidRPr="00EE76EF" w:rsidRDefault="00D324ED" w:rsidP="005E0D48">
      <w:pPr>
        <w:autoSpaceDE w:val="0"/>
        <w:autoSpaceDN w:val="0"/>
        <w:adjustRightInd w:val="0"/>
        <w:ind w:firstLine="709"/>
        <w:jc w:val="both"/>
        <w:rPr>
          <w:rFonts w:ascii="Times New Roman CYR" w:hAnsi="Times New Roman CYR" w:cs="Times New Roman CYR"/>
          <w:sz w:val="28"/>
          <w:szCs w:val="28"/>
        </w:rPr>
      </w:pPr>
      <w:r w:rsidRPr="00EE76EF">
        <w:rPr>
          <w:rFonts w:ascii="Times New Roman CYR" w:hAnsi="Times New Roman CYR" w:cs="Times New Roman CYR"/>
          <w:sz w:val="28"/>
          <w:szCs w:val="28"/>
        </w:rPr>
        <w:lastRenderedPageBreak/>
        <w:t>Уровень собираемости платежей за предоставленные жилищно-коммунальные услуги в 201</w:t>
      </w:r>
      <w:r w:rsidR="002677E1" w:rsidRPr="00EE76EF">
        <w:rPr>
          <w:rFonts w:ascii="Times New Roman CYR" w:hAnsi="Times New Roman CYR" w:cs="Times New Roman CYR"/>
          <w:sz w:val="28"/>
          <w:szCs w:val="28"/>
        </w:rPr>
        <w:t>8</w:t>
      </w:r>
      <w:r w:rsidRPr="00EE76EF">
        <w:rPr>
          <w:rFonts w:ascii="Times New Roman CYR" w:hAnsi="Times New Roman CYR" w:cs="Times New Roman CYR"/>
          <w:sz w:val="28"/>
          <w:szCs w:val="28"/>
        </w:rPr>
        <w:t xml:space="preserve"> году составил </w:t>
      </w:r>
      <w:r w:rsidR="002677E1" w:rsidRPr="00EE76EF">
        <w:rPr>
          <w:rFonts w:ascii="Times New Roman CYR" w:hAnsi="Times New Roman CYR" w:cs="Times New Roman CYR"/>
          <w:sz w:val="28"/>
          <w:szCs w:val="28"/>
        </w:rPr>
        <w:t>81,4</w:t>
      </w:r>
      <w:r w:rsidRPr="00EE76EF">
        <w:rPr>
          <w:rFonts w:ascii="Times New Roman CYR" w:hAnsi="Times New Roman CYR" w:cs="Times New Roman CYR"/>
          <w:sz w:val="28"/>
          <w:szCs w:val="28"/>
        </w:rPr>
        <w:t>%. В соответствии с прогнозом инфляции в крае до 202</w:t>
      </w:r>
      <w:r w:rsidR="002677E1" w:rsidRPr="00EE76EF">
        <w:rPr>
          <w:rFonts w:ascii="Times New Roman CYR" w:hAnsi="Times New Roman CYR" w:cs="Times New Roman CYR"/>
          <w:sz w:val="28"/>
          <w:szCs w:val="28"/>
        </w:rPr>
        <w:t>2</w:t>
      </w:r>
      <w:r w:rsidRPr="00EE76EF">
        <w:rPr>
          <w:rFonts w:ascii="Times New Roman CYR" w:hAnsi="Times New Roman CYR" w:cs="Times New Roman CYR"/>
          <w:sz w:val="28"/>
          <w:szCs w:val="28"/>
        </w:rPr>
        <w:t xml:space="preserve"> года данный показатель по оценке 201</w:t>
      </w:r>
      <w:r w:rsidR="00EE76EF" w:rsidRPr="00EE76EF">
        <w:rPr>
          <w:rFonts w:ascii="Times New Roman CYR" w:hAnsi="Times New Roman CYR" w:cs="Times New Roman CYR"/>
          <w:sz w:val="28"/>
          <w:szCs w:val="28"/>
        </w:rPr>
        <w:t>9</w:t>
      </w:r>
      <w:r w:rsidRPr="00EE76EF">
        <w:rPr>
          <w:rFonts w:ascii="Times New Roman CYR" w:hAnsi="Times New Roman CYR" w:cs="Times New Roman CYR"/>
          <w:sz w:val="28"/>
          <w:szCs w:val="28"/>
        </w:rPr>
        <w:t xml:space="preserve"> года составит 8</w:t>
      </w:r>
      <w:r w:rsidR="00EE76EF" w:rsidRPr="00EE76EF">
        <w:rPr>
          <w:rFonts w:ascii="Times New Roman CYR" w:hAnsi="Times New Roman CYR" w:cs="Times New Roman CYR"/>
          <w:sz w:val="28"/>
          <w:szCs w:val="28"/>
        </w:rPr>
        <w:t>2</w:t>
      </w:r>
      <w:r w:rsidR="00F53C51">
        <w:rPr>
          <w:rFonts w:ascii="Times New Roman CYR" w:hAnsi="Times New Roman CYR" w:cs="Times New Roman CYR"/>
          <w:sz w:val="28"/>
          <w:szCs w:val="28"/>
        </w:rPr>
        <w:t>,0</w:t>
      </w:r>
      <w:r w:rsidRPr="00EE76EF">
        <w:rPr>
          <w:rFonts w:ascii="Times New Roman CYR" w:hAnsi="Times New Roman CYR" w:cs="Times New Roman CYR"/>
          <w:sz w:val="28"/>
          <w:szCs w:val="28"/>
        </w:rPr>
        <w:t>%, а к 202</w:t>
      </w:r>
      <w:r w:rsidR="00EE76EF" w:rsidRPr="00EE76EF">
        <w:rPr>
          <w:rFonts w:ascii="Times New Roman CYR" w:hAnsi="Times New Roman CYR" w:cs="Times New Roman CYR"/>
          <w:sz w:val="28"/>
          <w:szCs w:val="28"/>
        </w:rPr>
        <w:t>2</w:t>
      </w:r>
      <w:r w:rsidRPr="00EE76EF">
        <w:rPr>
          <w:rFonts w:ascii="Times New Roman CYR" w:hAnsi="Times New Roman CYR" w:cs="Times New Roman CYR"/>
          <w:sz w:val="28"/>
          <w:szCs w:val="28"/>
        </w:rPr>
        <w:t xml:space="preserve"> планируется увеличение до </w:t>
      </w:r>
      <w:r w:rsidR="00EE76EF" w:rsidRPr="00EE76EF">
        <w:rPr>
          <w:rFonts w:ascii="Times New Roman CYR" w:hAnsi="Times New Roman CYR" w:cs="Times New Roman CYR"/>
          <w:sz w:val="28"/>
          <w:szCs w:val="28"/>
        </w:rPr>
        <w:t>83</w:t>
      </w:r>
      <w:r w:rsidR="00F53C51">
        <w:rPr>
          <w:rFonts w:ascii="Times New Roman CYR" w:hAnsi="Times New Roman CYR" w:cs="Times New Roman CYR"/>
          <w:sz w:val="28"/>
          <w:szCs w:val="28"/>
        </w:rPr>
        <w:t>,0</w:t>
      </w:r>
      <w:r w:rsidRPr="00EE76EF">
        <w:rPr>
          <w:rFonts w:ascii="Times New Roman CYR" w:hAnsi="Times New Roman CYR" w:cs="Times New Roman CYR"/>
          <w:sz w:val="28"/>
          <w:szCs w:val="28"/>
        </w:rPr>
        <w:t>%.</w:t>
      </w:r>
    </w:p>
    <w:p w:rsidR="00D324ED" w:rsidRPr="00EE76EF" w:rsidRDefault="00D324ED" w:rsidP="005E0D48">
      <w:pPr>
        <w:shd w:val="clear" w:color="auto" w:fill="FFFFFF"/>
        <w:autoSpaceDE w:val="0"/>
        <w:autoSpaceDN w:val="0"/>
        <w:adjustRightInd w:val="0"/>
        <w:ind w:firstLine="709"/>
        <w:jc w:val="both"/>
        <w:rPr>
          <w:rFonts w:ascii="Times New Roman CYR" w:hAnsi="Times New Roman CYR" w:cs="Times New Roman CYR"/>
          <w:sz w:val="28"/>
          <w:szCs w:val="28"/>
        </w:rPr>
      </w:pPr>
      <w:r w:rsidRPr="00EE76EF">
        <w:rPr>
          <w:rFonts w:ascii="Times New Roman CYR" w:hAnsi="Times New Roman CYR" w:cs="Times New Roman CYR"/>
          <w:color w:val="000000"/>
          <w:sz w:val="28"/>
          <w:szCs w:val="28"/>
        </w:rPr>
        <w:t>Р</w:t>
      </w:r>
      <w:r w:rsidRPr="00EE76EF">
        <w:rPr>
          <w:rFonts w:ascii="Times New Roman CYR" w:hAnsi="Times New Roman CYR" w:cs="Times New Roman CYR"/>
          <w:sz w:val="28"/>
          <w:szCs w:val="28"/>
        </w:rPr>
        <w:t xml:space="preserve">еализация потенциала энергосбережения и повышения энергетической эффективности на основе модернизации, технологического развития и перехода к рациональному и экологически ответственному использованию энергетических ресурсов позволила контролировать и экономить потребление энергоресурсов. </w:t>
      </w:r>
    </w:p>
    <w:p w:rsidR="008E0B08" w:rsidRDefault="00D324ED" w:rsidP="008E0B08">
      <w:pPr>
        <w:ind w:firstLine="567"/>
        <w:jc w:val="both"/>
        <w:rPr>
          <w:sz w:val="28"/>
          <w:szCs w:val="28"/>
        </w:rPr>
      </w:pPr>
      <w:r w:rsidRPr="00EE76EF">
        <w:rPr>
          <w:rFonts w:ascii="Times New Roman CYR" w:hAnsi="Times New Roman CYR" w:cs="Times New Roman CYR"/>
          <w:sz w:val="28"/>
          <w:szCs w:val="28"/>
        </w:rPr>
        <w:t>В рамках реализации муниципальной программы «Управление муниципальным имуществом» в 201</w:t>
      </w:r>
      <w:r w:rsidR="00EE76EF" w:rsidRPr="00EE76EF">
        <w:rPr>
          <w:rFonts w:ascii="Times New Roman CYR" w:hAnsi="Times New Roman CYR" w:cs="Times New Roman CYR"/>
          <w:sz w:val="28"/>
          <w:szCs w:val="28"/>
        </w:rPr>
        <w:t>8</w:t>
      </w:r>
      <w:r w:rsidRPr="00EE76EF">
        <w:rPr>
          <w:rFonts w:ascii="Times New Roman CYR" w:hAnsi="Times New Roman CYR" w:cs="Times New Roman CYR"/>
          <w:sz w:val="28"/>
          <w:szCs w:val="28"/>
        </w:rPr>
        <w:t xml:space="preserve"> году приобретены и установлены индивидуальные приборы учета горячей и холодной воды, а также электрической энергии в жилых помещениях муниципального жилого фонда, в том числе:</w:t>
      </w:r>
      <w:r w:rsidR="008E0B08" w:rsidRPr="008E0B08">
        <w:rPr>
          <w:sz w:val="28"/>
          <w:szCs w:val="28"/>
        </w:rPr>
        <w:t xml:space="preserve"> </w:t>
      </w:r>
    </w:p>
    <w:p w:rsidR="008E0B08" w:rsidRPr="00C22E36" w:rsidRDefault="008E0B08" w:rsidP="008E0B08">
      <w:pPr>
        <w:ind w:firstLine="567"/>
        <w:jc w:val="both"/>
        <w:rPr>
          <w:sz w:val="28"/>
          <w:szCs w:val="28"/>
        </w:rPr>
      </w:pPr>
      <w:r w:rsidRPr="00C22E36">
        <w:rPr>
          <w:sz w:val="28"/>
          <w:szCs w:val="28"/>
        </w:rPr>
        <w:t xml:space="preserve">индивидуальные приборы учета холодной воды в количестве </w:t>
      </w:r>
      <w:r w:rsidRPr="00C22E36">
        <w:rPr>
          <w:b/>
          <w:sz w:val="28"/>
          <w:szCs w:val="28"/>
        </w:rPr>
        <w:t>75</w:t>
      </w:r>
      <w:r w:rsidRPr="00C22E36">
        <w:rPr>
          <w:sz w:val="28"/>
          <w:szCs w:val="28"/>
        </w:rPr>
        <w:t xml:space="preserve"> шт.;</w:t>
      </w:r>
    </w:p>
    <w:p w:rsidR="008E0B08" w:rsidRPr="00C22E36" w:rsidRDefault="008E0B08" w:rsidP="008E0B08">
      <w:pPr>
        <w:ind w:firstLine="567"/>
        <w:jc w:val="both"/>
        <w:rPr>
          <w:sz w:val="28"/>
          <w:szCs w:val="28"/>
        </w:rPr>
      </w:pPr>
      <w:r w:rsidRPr="00C22E36">
        <w:rPr>
          <w:sz w:val="28"/>
          <w:szCs w:val="28"/>
        </w:rPr>
        <w:t xml:space="preserve">индивидуальные приборы учета горячей воды в количестве </w:t>
      </w:r>
      <w:r w:rsidRPr="00C22E36">
        <w:rPr>
          <w:b/>
          <w:sz w:val="28"/>
          <w:szCs w:val="28"/>
        </w:rPr>
        <w:t>75</w:t>
      </w:r>
      <w:r w:rsidRPr="00C22E36">
        <w:rPr>
          <w:sz w:val="28"/>
          <w:szCs w:val="28"/>
        </w:rPr>
        <w:t xml:space="preserve"> шт.;</w:t>
      </w:r>
    </w:p>
    <w:p w:rsidR="008E0B08" w:rsidRPr="00C22E36" w:rsidRDefault="008E0B08" w:rsidP="008E0B08">
      <w:pPr>
        <w:ind w:firstLine="567"/>
        <w:jc w:val="both"/>
        <w:rPr>
          <w:sz w:val="28"/>
          <w:szCs w:val="28"/>
        </w:rPr>
      </w:pPr>
      <w:r w:rsidRPr="00C22E36">
        <w:rPr>
          <w:sz w:val="28"/>
          <w:szCs w:val="28"/>
        </w:rPr>
        <w:t xml:space="preserve">индивидуальные приборы учета электрической энергии в количестве </w:t>
      </w:r>
      <w:r w:rsidRPr="00C22E36">
        <w:rPr>
          <w:b/>
          <w:sz w:val="28"/>
          <w:szCs w:val="28"/>
        </w:rPr>
        <w:t>12</w:t>
      </w:r>
      <w:r w:rsidRPr="00C22E36">
        <w:rPr>
          <w:sz w:val="28"/>
          <w:szCs w:val="28"/>
        </w:rPr>
        <w:t xml:space="preserve"> шт.</w:t>
      </w:r>
    </w:p>
    <w:p w:rsidR="00D324ED" w:rsidRPr="00F67BFE" w:rsidRDefault="008E0B08" w:rsidP="00F67BFE">
      <w:pPr>
        <w:ind w:firstLine="567"/>
        <w:jc w:val="both"/>
        <w:rPr>
          <w:sz w:val="28"/>
          <w:szCs w:val="28"/>
        </w:rPr>
      </w:pPr>
      <w:r w:rsidRPr="00C22E36">
        <w:rPr>
          <w:sz w:val="28"/>
          <w:szCs w:val="28"/>
        </w:rPr>
        <w:t xml:space="preserve">Также, в 2018 году проведена поверка в муниципальном жилом фонде </w:t>
      </w:r>
      <w:r w:rsidRPr="00C22E36">
        <w:rPr>
          <w:b/>
          <w:sz w:val="28"/>
          <w:szCs w:val="28"/>
        </w:rPr>
        <w:t xml:space="preserve">350 </w:t>
      </w:r>
      <w:r w:rsidRPr="00C22E36">
        <w:rPr>
          <w:sz w:val="28"/>
          <w:szCs w:val="28"/>
        </w:rPr>
        <w:t>индивидуальных приборов учета холодной и горячей воды.</w:t>
      </w:r>
    </w:p>
    <w:p w:rsidR="00D324ED" w:rsidRPr="00F67BFE" w:rsidRDefault="00D324ED" w:rsidP="005E0D48">
      <w:pPr>
        <w:shd w:val="clear" w:color="auto" w:fill="FFFFFF"/>
        <w:autoSpaceDE w:val="0"/>
        <w:autoSpaceDN w:val="0"/>
        <w:adjustRightInd w:val="0"/>
        <w:ind w:firstLine="709"/>
        <w:jc w:val="both"/>
        <w:rPr>
          <w:rFonts w:ascii="Times New Roman CYR" w:hAnsi="Times New Roman CYR" w:cs="Times New Roman CYR"/>
          <w:sz w:val="28"/>
          <w:szCs w:val="28"/>
        </w:rPr>
      </w:pPr>
      <w:r w:rsidRPr="00F67BFE">
        <w:rPr>
          <w:rFonts w:ascii="Times New Roman CYR" w:hAnsi="Times New Roman CYR" w:cs="Times New Roman CYR"/>
          <w:sz w:val="28"/>
          <w:szCs w:val="28"/>
        </w:rPr>
        <w:t xml:space="preserve">В настоящее время индивидуальными приборами учета холодной воды оснащены 2 </w:t>
      </w:r>
      <w:r w:rsidR="00F67BFE" w:rsidRPr="00F67BFE">
        <w:rPr>
          <w:rFonts w:ascii="Times New Roman CYR" w:hAnsi="Times New Roman CYR" w:cs="Times New Roman CYR"/>
          <w:sz w:val="28"/>
          <w:szCs w:val="28"/>
        </w:rPr>
        <w:t>433</w:t>
      </w:r>
      <w:r w:rsidRPr="00F67BFE">
        <w:rPr>
          <w:rFonts w:ascii="Times New Roman CYR" w:hAnsi="Times New Roman CYR" w:cs="Times New Roman CYR"/>
          <w:sz w:val="28"/>
          <w:szCs w:val="28"/>
        </w:rPr>
        <w:t xml:space="preserve"> квартир, горячей воды – 2 </w:t>
      </w:r>
      <w:r w:rsidR="00F67BFE" w:rsidRPr="00F67BFE">
        <w:rPr>
          <w:rFonts w:ascii="Times New Roman CYR" w:hAnsi="Times New Roman CYR" w:cs="Times New Roman CYR"/>
          <w:sz w:val="28"/>
          <w:szCs w:val="28"/>
        </w:rPr>
        <w:t>2312</w:t>
      </w:r>
      <w:r w:rsidRPr="00F67BFE">
        <w:rPr>
          <w:rFonts w:ascii="Times New Roman CYR" w:hAnsi="Times New Roman CYR" w:cs="Times New Roman CYR"/>
          <w:sz w:val="28"/>
          <w:szCs w:val="28"/>
        </w:rPr>
        <w:t xml:space="preserve"> квартиры, электрической энергии – 2 </w:t>
      </w:r>
      <w:r w:rsidR="00F67BFE" w:rsidRPr="00F67BFE">
        <w:rPr>
          <w:rFonts w:ascii="Times New Roman CYR" w:hAnsi="Times New Roman CYR" w:cs="Times New Roman CYR"/>
          <w:sz w:val="28"/>
          <w:szCs w:val="28"/>
        </w:rPr>
        <w:t>900</w:t>
      </w:r>
      <w:r w:rsidRPr="00F67BFE">
        <w:rPr>
          <w:rFonts w:ascii="Times New Roman CYR" w:hAnsi="Times New Roman CYR" w:cs="Times New Roman CYR"/>
          <w:sz w:val="28"/>
          <w:szCs w:val="28"/>
        </w:rPr>
        <w:t xml:space="preserve"> квартиры.</w:t>
      </w:r>
    </w:p>
    <w:p w:rsidR="00D324ED" w:rsidRPr="00BD0477" w:rsidRDefault="00D324ED" w:rsidP="005E0D48">
      <w:pPr>
        <w:autoSpaceDE w:val="0"/>
        <w:autoSpaceDN w:val="0"/>
        <w:adjustRightInd w:val="0"/>
        <w:ind w:firstLine="709"/>
        <w:jc w:val="both"/>
        <w:rPr>
          <w:rFonts w:ascii="Times New Roman CYR" w:hAnsi="Times New Roman CYR" w:cs="Times New Roman CYR"/>
          <w:sz w:val="28"/>
          <w:szCs w:val="28"/>
          <w:highlight w:val="yellow"/>
        </w:rPr>
      </w:pPr>
    </w:p>
    <w:p w:rsidR="00D324ED" w:rsidRPr="00EE76EF" w:rsidRDefault="00D324ED" w:rsidP="005E0D48">
      <w:pPr>
        <w:autoSpaceDE w:val="0"/>
        <w:autoSpaceDN w:val="0"/>
        <w:adjustRightInd w:val="0"/>
        <w:ind w:firstLine="709"/>
        <w:jc w:val="both"/>
        <w:rPr>
          <w:rFonts w:ascii="Times New Roman CYR" w:hAnsi="Times New Roman CYR" w:cs="Times New Roman CYR"/>
          <w:color w:val="333333"/>
          <w:sz w:val="28"/>
          <w:szCs w:val="28"/>
        </w:rPr>
      </w:pPr>
      <w:r w:rsidRPr="00EE76EF">
        <w:rPr>
          <w:rFonts w:ascii="Times New Roman CYR" w:hAnsi="Times New Roman CYR" w:cs="Times New Roman CYR"/>
          <w:sz w:val="28"/>
          <w:szCs w:val="28"/>
        </w:rPr>
        <w:t xml:space="preserve">Техническая оснащенность, применение новых технологий, современных, энергосберегающих материалов позволили </w:t>
      </w:r>
      <w:r w:rsidRPr="00EE76EF">
        <w:rPr>
          <w:rFonts w:ascii="Times New Roman CYR" w:hAnsi="Times New Roman CYR" w:cs="Times New Roman CYR"/>
          <w:color w:val="333333"/>
          <w:sz w:val="28"/>
          <w:szCs w:val="28"/>
        </w:rPr>
        <w:t xml:space="preserve">решить проблемы, затрагивающие интересы людей, в том числе </w:t>
      </w:r>
      <w:r w:rsidRPr="00EE76EF">
        <w:rPr>
          <w:rFonts w:ascii="Times New Roman CYR" w:hAnsi="Times New Roman CYR" w:cs="Times New Roman CYR"/>
          <w:color w:val="000000"/>
          <w:sz w:val="28"/>
          <w:szCs w:val="28"/>
        </w:rPr>
        <w:t>обеспечить население района качественными жилищно-коммунальными услугами</w:t>
      </w:r>
      <w:r w:rsidRPr="00EE76EF">
        <w:rPr>
          <w:rFonts w:ascii="Times New Roman CYR" w:hAnsi="Times New Roman CYR" w:cs="Times New Roman CYR"/>
          <w:color w:val="333333"/>
          <w:sz w:val="28"/>
          <w:szCs w:val="28"/>
        </w:rPr>
        <w:t>.</w:t>
      </w:r>
    </w:p>
    <w:p w:rsidR="00F67BFE" w:rsidRPr="00772900" w:rsidRDefault="00D324ED" w:rsidP="00F67BFE">
      <w:pPr>
        <w:ind w:firstLine="567"/>
        <w:jc w:val="both"/>
        <w:rPr>
          <w:sz w:val="28"/>
          <w:szCs w:val="28"/>
        </w:rPr>
      </w:pPr>
      <w:r w:rsidRPr="00EE76EF">
        <w:rPr>
          <w:rFonts w:ascii="Times New Roman CYR" w:hAnsi="Times New Roman CYR" w:cs="Times New Roman CYR"/>
          <w:color w:val="333333"/>
          <w:sz w:val="28"/>
          <w:szCs w:val="28"/>
        </w:rPr>
        <w:t>В</w:t>
      </w:r>
      <w:r w:rsidRPr="00EE76EF">
        <w:rPr>
          <w:rFonts w:ascii="Times New Roman CYR" w:hAnsi="Times New Roman CYR" w:cs="Times New Roman CYR"/>
          <w:color w:val="000000"/>
          <w:sz w:val="28"/>
          <w:szCs w:val="28"/>
        </w:rPr>
        <w:t xml:space="preserve"> целях </w:t>
      </w:r>
      <w:proofErr w:type="gramStart"/>
      <w:r w:rsidRPr="00EE76EF">
        <w:rPr>
          <w:rFonts w:ascii="Times New Roman CYR" w:hAnsi="Times New Roman CYR" w:cs="Times New Roman CYR"/>
          <w:color w:val="000000"/>
          <w:sz w:val="28"/>
          <w:szCs w:val="28"/>
        </w:rPr>
        <w:t>повышения надежности функционирования систем жизнеобеспечения населения</w:t>
      </w:r>
      <w:proofErr w:type="gramEnd"/>
      <w:r w:rsidRPr="00EE76EF">
        <w:rPr>
          <w:rFonts w:ascii="Times New Roman CYR" w:hAnsi="Times New Roman CYR" w:cs="Times New Roman CYR"/>
          <w:color w:val="000000"/>
          <w:sz w:val="28"/>
          <w:szCs w:val="28"/>
        </w:rPr>
        <w:t xml:space="preserve"> </w:t>
      </w:r>
      <w:r w:rsidRPr="00EE76EF">
        <w:rPr>
          <w:rFonts w:ascii="Times New Roman CYR" w:hAnsi="Times New Roman CYR" w:cs="Times New Roman CYR"/>
          <w:color w:val="333333"/>
          <w:sz w:val="28"/>
          <w:szCs w:val="28"/>
        </w:rPr>
        <w:t>Северо-Енисейского района</w:t>
      </w:r>
      <w:r w:rsidR="00F67BFE">
        <w:rPr>
          <w:rFonts w:ascii="Times New Roman CYR" w:hAnsi="Times New Roman CYR" w:cs="Times New Roman CYR"/>
          <w:color w:val="333333"/>
          <w:sz w:val="28"/>
          <w:szCs w:val="28"/>
        </w:rPr>
        <w:t>,</w:t>
      </w:r>
      <w:r w:rsidRPr="00EE76EF">
        <w:rPr>
          <w:rFonts w:ascii="Times New Roman CYR" w:hAnsi="Times New Roman CYR" w:cs="Times New Roman CYR"/>
          <w:color w:val="333333"/>
          <w:sz w:val="28"/>
          <w:szCs w:val="28"/>
        </w:rPr>
        <w:t xml:space="preserve"> ежегодно проводится </w:t>
      </w:r>
      <w:r w:rsidRPr="00772900">
        <w:rPr>
          <w:rFonts w:ascii="Times New Roman CYR" w:hAnsi="Times New Roman CYR" w:cs="Times New Roman CYR"/>
          <w:color w:val="000000"/>
          <w:sz w:val="28"/>
          <w:szCs w:val="28"/>
        </w:rPr>
        <w:t>капитальный ремонт жилищного фонда и объектов жилищно-коммунального назначения.</w:t>
      </w:r>
      <w:r w:rsidR="00F67BFE" w:rsidRPr="00772900">
        <w:rPr>
          <w:sz w:val="28"/>
          <w:szCs w:val="28"/>
        </w:rPr>
        <w:t xml:space="preserve"> </w:t>
      </w:r>
    </w:p>
    <w:p w:rsidR="00F67BFE" w:rsidRPr="00772900" w:rsidRDefault="00F67BFE" w:rsidP="00F67BFE">
      <w:pPr>
        <w:ind w:firstLine="567"/>
        <w:jc w:val="both"/>
        <w:rPr>
          <w:sz w:val="28"/>
          <w:szCs w:val="28"/>
        </w:rPr>
      </w:pPr>
      <w:r w:rsidRPr="00772900">
        <w:rPr>
          <w:rFonts w:ascii="Times New Roman CYR" w:hAnsi="Times New Roman CYR" w:cs="Times New Roman CYR"/>
          <w:color w:val="000000"/>
          <w:sz w:val="28"/>
          <w:szCs w:val="28"/>
        </w:rPr>
        <w:t>Кроме того, большое внимание администрация района уделяет архитектурному облику поселков района, и в первую очередь, уровню их благоустройства</w:t>
      </w:r>
      <w:r w:rsidR="00772900" w:rsidRPr="00772900">
        <w:rPr>
          <w:sz w:val="28"/>
          <w:szCs w:val="28"/>
        </w:rPr>
        <w:t>.</w:t>
      </w:r>
    </w:p>
    <w:p w:rsidR="00D324ED" w:rsidRPr="00F67BFE" w:rsidRDefault="00D324ED" w:rsidP="00C14728">
      <w:pPr>
        <w:autoSpaceDE w:val="0"/>
        <w:autoSpaceDN w:val="0"/>
        <w:adjustRightInd w:val="0"/>
        <w:ind w:firstLine="709"/>
        <w:jc w:val="both"/>
        <w:rPr>
          <w:rFonts w:ascii="Times New Roman CYR" w:hAnsi="Times New Roman CYR" w:cs="Times New Roman CYR"/>
          <w:color w:val="FF0000"/>
          <w:sz w:val="28"/>
          <w:szCs w:val="28"/>
        </w:rPr>
      </w:pPr>
      <w:r w:rsidRPr="00C14728">
        <w:rPr>
          <w:rFonts w:ascii="Times New Roman CYR" w:hAnsi="Times New Roman CYR" w:cs="Times New Roman CYR"/>
          <w:color w:val="000000"/>
          <w:sz w:val="28"/>
          <w:szCs w:val="28"/>
        </w:rPr>
        <w:t xml:space="preserve">В целях </w:t>
      </w:r>
      <w:proofErr w:type="gramStart"/>
      <w:r w:rsidRPr="00C14728">
        <w:rPr>
          <w:rFonts w:ascii="Times New Roman CYR" w:hAnsi="Times New Roman CYR" w:cs="Times New Roman CYR"/>
          <w:color w:val="000000"/>
          <w:sz w:val="28"/>
          <w:szCs w:val="28"/>
        </w:rPr>
        <w:t>решения вопросов организации благоустройства территории населенных пунктов</w:t>
      </w:r>
      <w:proofErr w:type="gramEnd"/>
      <w:r w:rsidRPr="00C14728">
        <w:rPr>
          <w:rFonts w:ascii="Times New Roman CYR" w:hAnsi="Times New Roman CYR" w:cs="Times New Roman CYR"/>
          <w:color w:val="000000"/>
          <w:sz w:val="28"/>
          <w:szCs w:val="28"/>
        </w:rPr>
        <w:t xml:space="preserve"> Северо-Енисейского района, решением районного Совета депутатов от </w:t>
      </w:r>
      <w:r w:rsidRPr="00772900">
        <w:rPr>
          <w:rFonts w:ascii="Times New Roman CYR" w:hAnsi="Times New Roman CYR" w:cs="Times New Roman CYR"/>
          <w:color w:val="FF0000"/>
          <w:sz w:val="28"/>
          <w:szCs w:val="28"/>
        </w:rPr>
        <w:t>31 марта 2017 года №264-21 утверждены Правила благоустройства территории района.</w:t>
      </w:r>
    </w:p>
    <w:p w:rsidR="00D324ED" w:rsidRPr="00C14728" w:rsidRDefault="00D324ED" w:rsidP="00C14728">
      <w:pPr>
        <w:autoSpaceDE w:val="0"/>
        <w:autoSpaceDN w:val="0"/>
        <w:adjustRightInd w:val="0"/>
        <w:ind w:firstLine="709"/>
        <w:jc w:val="both"/>
        <w:rPr>
          <w:rFonts w:ascii="Times New Roman CYR" w:hAnsi="Times New Roman CYR" w:cs="Times New Roman CYR"/>
          <w:color w:val="000000"/>
          <w:sz w:val="28"/>
          <w:szCs w:val="28"/>
        </w:rPr>
      </w:pPr>
      <w:r w:rsidRPr="00C14728">
        <w:rPr>
          <w:rFonts w:ascii="Times New Roman CYR" w:hAnsi="Times New Roman CYR" w:cs="Times New Roman CYR"/>
          <w:color w:val="000000"/>
          <w:sz w:val="28"/>
          <w:szCs w:val="28"/>
        </w:rPr>
        <w:t xml:space="preserve">Администрация района осуществляет постоянный контроль за благоустройством территорий, за озеленением, за соблюдением чистоты и порядка в населенных </w:t>
      </w:r>
      <w:proofErr w:type="gramStart"/>
      <w:r w:rsidRPr="00C14728">
        <w:rPr>
          <w:rFonts w:ascii="Times New Roman CYR" w:hAnsi="Times New Roman CYR" w:cs="Times New Roman CYR"/>
          <w:color w:val="000000"/>
          <w:sz w:val="28"/>
          <w:szCs w:val="28"/>
        </w:rPr>
        <w:t>пунктах</w:t>
      </w:r>
      <w:proofErr w:type="gramEnd"/>
      <w:r w:rsidRPr="00C14728">
        <w:rPr>
          <w:rFonts w:ascii="Times New Roman CYR" w:hAnsi="Times New Roman CYR" w:cs="Times New Roman CYR"/>
          <w:color w:val="000000"/>
          <w:sz w:val="28"/>
          <w:szCs w:val="28"/>
        </w:rPr>
        <w:t xml:space="preserve"> района. Составлены и утверждены списки улиц и проездов, подлежащих механизированной уборке, определены сроки и периодичность уборки на территориях в поселках района.</w:t>
      </w:r>
    </w:p>
    <w:p w:rsidR="00D324ED" w:rsidRPr="00C14728" w:rsidRDefault="00D324ED" w:rsidP="00C14728">
      <w:pPr>
        <w:autoSpaceDE w:val="0"/>
        <w:autoSpaceDN w:val="0"/>
        <w:adjustRightInd w:val="0"/>
        <w:ind w:firstLine="709"/>
        <w:jc w:val="both"/>
        <w:rPr>
          <w:rFonts w:ascii="Times New Roman CYR" w:hAnsi="Times New Roman CYR" w:cs="Times New Roman CYR"/>
          <w:sz w:val="28"/>
          <w:szCs w:val="28"/>
        </w:rPr>
      </w:pPr>
      <w:r w:rsidRPr="00C14728">
        <w:rPr>
          <w:rFonts w:ascii="Times New Roman CYR" w:hAnsi="Times New Roman CYR" w:cs="Times New Roman CYR"/>
          <w:sz w:val="28"/>
          <w:szCs w:val="28"/>
        </w:rPr>
        <w:t xml:space="preserve">В целях улучшения санитарного состояния, благоустройства и озеленения населенных пунктов района ежегодно в летний период проводятся двухмесячники по благоустройству, которые дают положительные результаты. </w:t>
      </w:r>
    </w:p>
    <w:p w:rsidR="00D324ED" w:rsidRPr="0034369A" w:rsidRDefault="00D324ED" w:rsidP="0034369A">
      <w:pPr>
        <w:autoSpaceDE w:val="0"/>
        <w:autoSpaceDN w:val="0"/>
        <w:adjustRightInd w:val="0"/>
        <w:ind w:firstLine="709"/>
        <w:jc w:val="both"/>
        <w:rPr>
          <w:rFonts w:ascii="Times New Roman CYR" w:hAnsi="Times New Roman CYR" w:cs="Times New Roman CYR"/>
          <w:color w:val="000000"/>
          <w:sz w:val="28"/>
          <w:szCs w:val="28"/>
        </w:rPr>
      </w:pPr>
      <w:r w:rsidRPr="0034369A">
        <w:rPr>
          <w:rFonts w:ascii="Times New Roman CYR" w:hAnsi="Times New Roman CYR" w:cs="Times New Roman CYR"/>
          <w:sz w:val="28"/>
          <w:szCs w:val="28"/>
        </w:rPr>
        <w:t>В 201</w:t>
      </w:r>
      <w:r w:rsidR="00C14728" w:rsidRPr="0034369A">
        <w:rPr>
          <w:rFonts w:ascii="Times New Roman CYR" w:hAnsi="Times New Roman CYR" w:cs="Times New Roman CYR"/>
          <w:sz w:val="28"/>
          <w:szCs w:val="28"/>
        </w:rPr>
        <w:t>8</w:t>
      </w:r>
      <w:r w:rsidRPr="0034369A">
        <w:rPr>
          <w:rFonts w:ascii="Times New Roman CYR" w:hAnsi="Times New Roman CYR" w:cs="Times New Roman CYR"/>
          <w:sz w:val="28"/>
          <w:szCs w:val="28"/>
        </w:rPr>
        <w:t xml:space="preserve"> году в двухмесячнике приняли участие 3352 жителя, задействовано более 100 единиц техники, убранная площадь населенных пунктов, включая рекреационную территорию вокруг поселков, составила 28,7 гектар, ликвидировано 6 несанкционированных свалок, выдано 29 предписаний по соблюдению правил </w:t>
      </w:r>
      <w:r w:rsidRPr="0034369A">
        <w:rPr>
          <w:rFonts w:ascii="Times New Roman CYR" w:hAnsi="Times New Roman CYR" w:cs="Times New Roman CYR"/>
          <w:sz w:val="28"/>
          <w:szCs w:val="28"/>
        </w:rPr>
        <w:lastRenderedPageBreak/>
        <w:t>благоустройства, привлечено к административной ответственности за нарушение правил благоустройства 28 граждан.</w:t>
      </w:r>
    </w:p>
    <w:p w:rsidR="009341B1" w:rsidRDefault="009341B1" w:rsidP="001B1CFB">
      <w:pPr>
        <w:ind w:firstLine="567"/>
        <w:jc w:val="both"/>
        <w:rPr>
          <w:b/>
          <w:sz w:val="28"/>
          <w:szCs w:val="28"/>
          <w:u w:val="single"/>
        </w:rPr>
      </w:pPr>
    </w:p>
    <w:p w:rsidR="001B1CFB" w:rsidRPr="008A011C" w:rsidRDefault="001B1CFB" w:rsidP="001B1CFB">
      <w:pPr>
        <w:ind w:firstLine="567"/>
        <w:jc w:val="both"/>
        <w:rPr>
          <w:b/>
          <w:sz w:val="28"/>
          <w:szCs w:val="28"/>
          <w:u w:val="single"/>
        </w:rPr>
      </w:pPr>
      <w:r w:rsidRPr="008A011C">
        <w:rPr>
          <w:b/>
          <w:sz w:val="28"/>
          <w:szCs w:val="28"/>
          <w:u w:val="single"/>
        </w:rPr>
        <w:t xml:space="preserve">В 2018 году по итогам краевого конкурса Губернатора Красноярского края «Жители – за чистоту и благоустройство» реализовано </w:t>
      </w:r>
      <w:r>
        <w:rPr>
          <w:b/>
          <w:sz w:val="28"/>
          <w:szCs w:val="28"/>
          <w:u w:val="single"/>
        </w:rPr>
        <w:t>5</w:t>
      </w:r>
      <w:r w:rsidRPr="008A011C">
        <w:rPr>
          <w:b/>
          <w:sz w:val="28"/>
          <w:szCs w:val="28"/>
          <w:u w:val="single"/>
        </w:rPr>
        <w:t xml:space="preserve"> проект</w:t>
      </w:r>
      <w:r>
        <w:rPr>
          <w:b/>
          <w:sz w:val="28"/>
          <w:szCs w:val="28"/>
          <w:u w:val="single"/>
        </w:rPr>
        <w:t>ов</w:t>
      </w:r>
      <w:r w:rsidRPr="008A011C">
        <w:rPr>
          <w:sz w:val="28"/>
          <w:szCs w:val="28"/>
        </w:rPr>
        <w:t xml:space="preserve">: в гп Северо-Енисейский реализован проект «Мишки на Севере», установлены ограждения, качели и </w:t>
      </w:r>
      <w:proofErr w:type="spellStart"/>
      <w:r w:rsidRPr="008A011C">
        <w:rPr>
          <w:sz w:val="28"/>
          <w:szCs w:val="28"/>
        </w:rPr>
        <w:t>топиарные</w:t>
      </w:r>
      <w:proofErr w:type="spellEnd"/>
      <w:r w:rsidRPr="008A011C">
        <w:rPr>
          <w:sz w:val="28"/>
          <w:szCs w:val="28"/>
        </w:rPr>
        <w:t xml:space="preserve"> фигуры (медведица с медвежатами); в п. Брянка выполнен проект по благоустройству детской площадки, установлены МАФы спортивной направленности; </w:t>
      </w:r>
      <w:proofErr w:type="gramStart"/>
      <w:r w:rsidRPr="008A011C">
        <w:rPr>
          <w:sz w:val="28"/>
          <w:szCs w:val="28"/>
        </w:rPr>
        <w:t>в п. Вангаш благоустроили территорию памятного знака «</w:t>
      </w:r>
      <w:r w:rsidRPr="008A011C">
        <w:rPr>
          <w:rFonts w:eastAsia="Calibri"/>
          <w:sz w:val="28"/>
          <w:szCs w:val="28"/>
        </w:rPr>
        <w:t>Воинам-Вангашцам, павшим на полях сражений»;</w:t>
      </w:r>
      <w:r w:rsidRPr="008A011C">
        <w:rPr>
          <w:sz w:val="28"/>
          <w:szCs w:val="28"/>
        </w:rPr>
        <w:t xml:space="preserve"> в п. Тея и п. Вельмо обустроили детские игровые площадки, с установлением малых архитектурных форм</w:t>
      </w:r>
      <w:r>
        <w:rPr>
          <w:sz w:val="28"/>
          <w:szCs w:val="28"/>
        </w:rPr>
        <w:t>.</w:t>
      </w:r>
      <w:proofErr w:type="gramEnd"/>
    </w:p>
    <w:p w:rsidR="00D324ED" w:rsidRPr="00A71984" w:rsidRDefault="00D324ED" w:rsidP="005E0D48">
      <w:pPr>
        <w:shd w:val="clear" w:color="auto" w:fill="FFFFFF"/>
        <w:autoSpaceDE w:val="0"/>
        <w:autoSpaceDN w:val="0"/>
        <w:adjustRightInd w:val="0"/>
        <w:ind w:firstLine="709"/>
        <w:jc w:val="both"/>
        <w:rPr>
          <w:rFonts w:ascii="Times New Roman CYR" w:hAnsi="Times New Roman CYR" w:cs="Times New Roman CYR"/>
          <w:color w:val="000000"/>
          <w:sz w:val="28"/>
          <w:szCs w:val="28"/>
        </w:rPr>
      </w:pPr>
      <w:r w:rsidRPr="00A71984">
        <w:rPr>
          <w:rFonts w:ascii="Times New Roman CYR" w:hAnsi="Times New Roman CYR" w:cs="Times New Roman CYR"/>
          <w:color w:val="000000"/>
          <w:sz w:val="28"/>
          <w:szCs w:val="28"/>
        </w:rPr>
        <w:t xml:space="preserve">На территории Северо-Енисейского района созданы и осуществляют свою деятельность </w:t>
      </w:r>
      <w:r w:rsidR="00C14728" w:rsidRPr="00A71984">
        <w:rPr>
          <w:rFonts w:ascii="Times New Roman CYR" w:hAnsi="Times New Roman CYR" w:cs="Times New Roman CYR"/>
          <w:color w:val="000000"/>
          <w:sz w:val="28"/>
          <w:szCs w:val="28"/>
        </w:rPr>
        <w:t>17</w:t>
      </w:r>
      <w:r w:rsidRPr="00A71984">
        <w:rPr>
          <w:rFonts w:ascii="Times New Roman CYR" w:hAnsi="Times New Roman CYR" w:cs="Times New Roman CYR"/>
          <w:color w:val="000000"/>
          <w:sz w:val="28"/>
          <w:szCs w:val="28"/>
        </w:rPr>
        <w:t xml:space="preserve"> территориальных общественных самоуправлений:</w:t>
      </w:r>
    </w:p>
    <w:p w:rsidR="00C14728" w:rsidRPr="00A71984" w:rsidRDefault="00C14728" w:rsidP="005E0D48">
      <w:pPr>
        <w:shd w:val="clear" w:color="auto" w:fill="FFFFFF"/>
        <w:autoSpaceDE w:val="0"/>
        <w:autoSpaceDN w:val="0"/>
        <w:adjustRightInd w:val="0"/>
        <w:ind w:firstLine="709"/>
        <w:jc w:val="both"/>
        <w:rPr>
          <w:rFonts w:ascii="Times New Roman CYR" w:hAnsi="Times New Roman CYR" w:cs="Times New Roman CYR"/>
          <w:color w:val="000000"/>
          <w:sz w:val="28"/>
          <w:szCs w:val="28"/>
        </w:rPr>
      </w:pPr>
      <w:r w:rsidRPr="00A71984">
        <w:rPr>
          <w:rFonts w:ascii="Times New Roman CYR" w:hAnsi="Times New Roman CYR" w:cs="Times New Roman CYR"/>
          <w:color w:val="000000"/>
          <w:sz w:val="28"/>
          <w:szCs w:val="28"/>
        </w:rPr>
        <w:t xml:space="preserve">гп  Северо-Енисейский – 7  ТОСов </w:t>
      </w:r>
    </w:p>
    <w:p w:rsidR="00D324ED" w:rsidRPr="00C14728" w:rsidRDefault="00D324ED" w:rsidP="005E0D48">
      <w:pPr>
        <w:shd w:val="clear" w:color="auto" w:fill="FFFFFF"/>
        <w:autoSpaceDE w:val="0"/>
        <w:autoSpaceDN w:val="0"/>
        <w:adjustRightInd w:val="0"/>
        <w:ind w:firstLine="709"/>
        <w:jc w:val="both"/>
        <w:rPr>
          <w:rFonts w:ascii="Times New Roman CYR" w:hAnsi="Times New Roman CYR" w:cs="Times New Roman CYR"/>
          <w:color w:val="000000"/>
          <w:sz w:val="28"/>
          <w:szCs w:val="28"/>
        </w:rPr>
      </w:pPr>
      <w:proofErr w:type="gramStart"/>
      <w:r w:rsidRPr="00C14728">
        <w:rPr>
          <w:rFonts w:ascii="Times New Roman CYR" w:hAnsi="Times New Roman CYR" w:cs="Times New Roman CYR"/>
          <w:color w:val="000000"/>
          <w:sz w:val="28"/>
          <w:szCs w:val="28"/>
        </w:rPr>
        <w:t>п. Тея - 6 ТОСов (Кузнецовский, Октябрьский, Солнечный, Радужный, Тарасовский, Дружные соседи);</w:t>
      </w:r>
      <w:proofErr w:type="gramEnd"/>
    </w:p>
    <w:p w:rsidR="00D324ED" w:rsidRPr="00C14728" w:rsidRDefault="00D324ED" w:rsidP="005E0D48">
      <w:pPr>
        <w:shd w:val="clear" w:color="auto" w:fill="FFFFFF"/>
        <w:autoSpaceDE w:val="0"/>
        <w:autoSpaceDN w:val="0"/>
        <w:adjustRightInd w:val="0"/>
        <w:ind w:firstLine="709"/>
        <w:jc w:val="both"/>
        <w:rPr>
          <w:rFonts w:ascii="Times New Roman CYR" w:hAnsi="Times New Roman CYR" w:cs="Times New Roman CYR"/>
          <w:color w:val="000000"/>
          <w:sz w:val="28"/>
          <w:szCs w:val="28"/>
        </w:rPr>
      </w:pPr>
      <w:r w:rsidRPr="00C14728">
        <w:rPr>
          <w:rFonts w:ascii="Times New Roman CYR" w:hAnsi="Times New Roman CYR" w:cs="Times New Roman CYR"/>
          <w:color w:val="000000"/>
          <w:sz w:val="28"/>
          <w:szCs w:val="28"/>
        </w:rPr>
        <w:t xml:space="preserve">п. Новая Калами - 2 ТОСа (Лесная Сказка и </w:t>
      </w:r>
      <w:proofErr w:type="gramStart"/>
      <w:r w:rsidRPr="00C14728">
        <w:rPr>
          <w:rFonts w:ascii="Times New Roman CYR" w:hAnsi="Times New Roman CYR" w:cs="Times New Roman CYR"/>
          <w:color w:val="000000"/>
          <w:sz w:val="28"/>
          <w:szCs w:val="28"/>
        </w:rPr>
        <w:t>Советский</w:t>
      </w:r>
      <w:proofErr w:type="gramEnd"/>
      <w:r w:rsidRPr="00C14728">
        <w:rPr>
          <w:rFonts w:ascii="Times New Roman CYR" w:hAnsi="Times New Roman CYR" w:cs="Times New Roman CYR"/>
          <w:color w:val="000000"/>
          <w:sz w:val="28"/>
          <w:szCs w:val="28"/>
        </w:rPr>
        <w:t>);</w:t>
      </w:r>
    </w:p>
    <w:p w:rsidR="00D324ED" w:rsidRPr="00C14728" w:rsidRDefault="00D324ED" w:rsidP="005E0D48">
      <w:pPr>
        <w:shd w:val="clear" w:color="auto" w:fill="FFFFFF"/>
        <w:autoSpaceDE w:val="0"/>
        <w:autoSpaceDN w:val="0"/>
        <w:adjustRightInd w:val="0"/>
        <w:ind w:firstLine="709"/>
        <w:jc w:val="both"/>
        <w:rPr>
          <w:rFonts w:ascii="Times New Roman CYR" w:hAnsi="Times New Roman CYR" w:cs="Times New Roman CYR"/>
          <w:color w:val="000000"/>
          <w:sz w:val="28"/>
          <w:szCs w:val="28"/>
        </w:rPr>
      </w:pPr>
      <w:r w:rsidRPr="00C14728">
        <w:rPr>
          <w:rFonts w:ascii="Times New Roman CYR" w:hAnsi="Times New Roman CYR" w:cs="Times New Roman CYR"/>
          <w:color w:val="000000"/>
          <w:sz w:val="28"/>
          <w:szCs w:val="28"/>
        </w:rPr>
        <w:t>п. Брянка - 1 ТОС (</w:t>
      </w:r>
      <w:proofErr w:type="gramStart"/>
      <w:r w:rsidRPr="00C14728">
        <w:rPr>
          <w:rFonts w:ascii="Times New Roman CYR" w:hAnsi="Times New Roman CYR" w:cs="Times New Roman CYR"/>
          <w:color w:val="000000"/>
          <w:sz w:val="28"/>
          <w:szCs w:val="28"/>
        </w:rPr>
        <w:t>Лесной</w:t>
      </w:r>
      <w:proofErr w:type="gramEnd"/>
      <w:r w:rsidRPr="00C14728">
        <w:rPr>
          <w:rFonts w:ascii="Times New Roman CYR" w:hAnsi="Times New Roman CYR" w:cs="Times New Roman CYR"/>
          <w:color w:val="000000"/>
          <w:sz w:val="28"/>
          <w:szCs w:val="28"/>
        </w:rPr>
        <w:t>).</w:t>
      </w:r>
    </w:p>
    <w:p w:rsidR="00D324ED" w:rsidRPr="00C14728" w:rsidRDefault="00D324ED" w:rsidP="005E0D48">
      <w:pPr>
        <w:shd w:val="clear" w:color="auto" w:fill="FFFFFF"/>
        <w:autoSpaceDE w:val="0"/>
        <w:autoSpaceDN w:val="0"/>
        <w:adjustRightInd w:val="0"/>
        <w:ind w:firstLine="709"/>
        <w:jc w:val="both"/>
        <w:rPr>
          <w:rFonts w:ascii="Times New Roman CYR" w:hAnsi="Times New Roman CYR" w:cs="Times New Roman CYR"/>
          <w:sz w:val="28"/>
          <w:szCs w:val="28"/>
        </w:rPr>
      </w:pPr>
      <w:r w:rsidRPr="00C14728">
        <w:rPr>
          <w:rFonts w:ascii="Times New Roman CYR" w:hAnsi="Times New Roman CYR" w:cs="Times New Roman CYR"/>
          <w:sz w:val="28"/>
          <w:szCs w:val="28"/>
        </w:rPr>
        <w:t>ТОСы в тесном взаимодействии с главами администраций поселков района провели большую работу – это и активное участие в мероприятиях по санитарной очистке, благоустройству и озеленению территории своих поселков, участие в культурно-массовых и спортивных мероприятиях района, а также оказание посильной помощи пожилым людям и малоимущим гражданам в своих поселках и многое другое.</w:t>
      </w:r>
    </w:p>
    <w:p w:rsidR="00D324ED" w:rsidRPr="00C14728" w:rsidRDefault="00B7387A" w:rsidP="005E0D48">
      <w:pPr>
        <w:shd w:val="clear" w:color="auto" w:fill="FFFFFF"/>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О</w:t>
      </w:r>
      <w:r w:rsidR="00D324ED" w:rsidRPr="00C14728">
        <w:rPr>
          <w:rFonts w:ascii="Times New Roman CYR" w:hAnsi="Times New Roman CYR" w:cs="Times New Roman CYR"/>
          <w:sz w:val="28"/>
          <w:szCs w:val="28"/>
        </w:rPr>
        <w:t xml:space="preserve">бустраиваются уличные дороги, укладываются водопропускные трубы и многое другое. </w:t>
      </w:r>
    </w:p>
    <w:p w:rsidR="00D324ED" w:rsidRPr="00BD0477" w:rsidRDefault="00EE46D1" w:rsidP="005E0D48">
      <w:pPr>
        <w:autoSpaceDE w:val="0"/>
        <w:autoSpaceDN w:val="0"/>
        <w:adjustRightInd w:val="0"/>
        <w:ind w:firstLine="709"/>
        <w:jc w:val="both"/>
        <w:rPr>
          <w:rFonts w:ascii="Calibri" w:hAnsi="Calibri" w:cs="Calibri"/>
          <w:sz w:val="28"/>
          <w:szCs w:val="28"/>
          <w:highlight w:val="yellow"/>
        </w:rPr>
      </w:pPr>
      <w:r w:rsidRPr="00940D8A">
        <w:rPr>
          <w:rFonts w:ascii="Times New Roman CYR" w:hAnsi="Times New Roman CYR" w:cs="Times New Roman CYR"/>
          <w:sz w:val="28"/>
          <w:szCs w:val="28"/>
        </w:rPr>
        <w:t xml:space="preserve">В 2018 году </w:t>
      </w:r>
      <w:r w:rsidRPr="00084702">
        <w:rPr>
          <w:rFonts w:ascii="Times New Roman CYR" w:hAnsi="Times New Roman CYR" w:cs="Times New Roman CYR"/>
          <w:sz w:val="28"/>
          <w:szCs w:val="28"/>
        </w:rPr>
        <w:t xml:space="preserve">заасфальтировано </w:t>
      </w:r>
      <w:r w:rsidRPr="00084702">
        <w:rPr>
          <w:rFonts w:ascii="Times New Roman CYR" w:hAnsi="Times New Roman CYR" w:cs="Times New Roman CYR"/>
          <w:b/>
          <w:bCs/>
          <w:sz w:val="28"/>
          <w:szCs w:val="28"/>
        </w:rPr>
        <w:t>2,</w:t>
      </w:r>
      <w:r>
        <w:rPr>
          <w:rFonts w:ascii="Times New Roman CYR" w:hAnsi="Times New Roman CYR" w:cs="Times New Roman CYR"/>
          <w:b/>
          <w:bCs/>
          <w:sz w:val="28"/>
          <w:szCs w:val="28"/>
        </w:rPr>
        <w:t>4</w:t>
      </w:r>
      <w:r w:rsidRPr="00084702">
        <w:rPr>
          <w:rFonts w:ascii="Times New Roman CYR" w:hAnsi="Times New Roman CYR" w:cs="Times New Roman CYR"/>
          <w:b/>
          <w:bCs/>
          <w:sz w:val="28"/>
          <w:szCs w:val="28"/>
        </w:rPr>
        <w:t xml:space="preserve"> км</w:t>
      </w:r>
      <w:r w:rsidRPr="00084702">
        <w:rPr>
          <w:rFonts w:ascii="Times New Roman CYR" w:hAnsi="Times New Roman CYR" w:cs="Times New Roman CYR"/>
          <w:sz w:val="28"/>
          <w:szCs w:val="28"/>
        </w:rPr>
        <w:t xml:space="preserve"> улично-дорожной сети района (в гп Северо-Енисейский – 1,9 км, п. Новая Калами - 0,</w:t>
      </w:r>
      <w:r>
        <w:rPr>
          <w:rFonts w:ascii="Times New Roman CYR" w:hAnsi="Times New Roman CYR" w:cs="Times New Roman CYR"/>
          <w:sz w:val="28"/>
          <w:szCs w:val="28"/>
        </w:rPr>
        <w:t>5</w:t>
      </w:r>
      <w:r w:rsidRPr="00084702">
        <w:rPr>
          <w:rFonts w:ascii="Times New Roman CYR" w:hAnsi="Times New Roman CYR" w:cs="Times New Roman CYR"/>
          <w:sz w:val="28"/>
          <w:szCs w:val="28"/>
        </w:rPr>
        <w:t xml:space="preserve"> км.), проведены работы по восстановлению профиля гравийных дорог протяженностью </w:t>
      </w:r>
      <w:r w:rsidRPr="00084702">
        <w:rPr>
          <w:rFonts w:ascii="Times New Roman CYR" w:hAnsi="Times New Roman CYR" w:cs="Times New Roman CYR"/>
          <w:b/>
          <w:bCs/>
          <w:sz w:val="28"/>
          <w:szCs w:val="28"/>
        </w:rPr>
        <w:t>3</w:t>
      </w:r>
      <w:r w:rsidRPr="00E44017">
        <w:rPr>
          <w:rFonts w:ascii="Times New Roman CYR" w:hAnsi="Times New Roman CYR" w:cs="Times New Roman CYR"/>
          <w:b/>
          <w:bCs/>
          <w:sz w:val="28"/>
          <w:szCs w:val="28"/>
        </w:rPr>
        <w:t>,</w:t>
      </w:r>
      <w:r>
        <w:rPr>
          <w:rFonts w:ascii="Times New Roman CYR" w:hAnsi="Times New Roman CYR" w:cs="Times New Roman CYR"/>
          <w:b/>
          <w:bCs/>
          <w:sz w:val="28"/>
          <w:szCs w:val="28"/>
        </w:rPr>
        <w:t>9</w:t>
      </w:r>
      <w:r w:rsidRPr="00E44017">
        <w:rPr>
          <w:rFonts w:ascii="Times New Roman CYR" w:hAnsi="Times New Roman CYR" w:cs="Times New Roman CYR"/>
          <w:b/>
          <w:bCs/>
          <w:sz w:val="28"/>
          <w:szCs w:val="28"/>
        </w:rPr>
        <w:t xml:space="preserve"> км</w:t>
      </w:r>
      <w:r w:rsidRPr="00E44017">
        <w:rPr>
          <w:rFonts w:ascii="Times New Roman CYR" w:hAnsi="Times New Roman CYR" w:cs="Times New Roman CYR"/>
          <w:sz w:val="28"/>
          <w:szCs w:val="28"/>
        </w:rPr>
        <w:t xml:space="preserve"> (в гп Северо-Енисейский – 1,</w:t>
      </w:r>
      <w:r>
        <w:rPr>
          <w:rFonts w:ascii="Times New Roman CYR" w:hAnsi="Times New Roman CYR" w:cs="Times New Roman CYR"/>
          <w:sz w:val="28"/>
          <w:szCs w:val="28"/>
        </w:rPr>
        <w:t>1</w:t>
      </w:r>
      <w:r w:rsidRPr="00E44017">
        <w:rPr>
          <w:rFonts w:ascii="Times New Roman CYR" w:hAnsi="Times New Roman CYR" w:cs="Times New Roman CYR"/>
          <w:sz w:val="28"/>
          <w:szCs w:val="28"/>
        </w:rPr>
        <w:t xml:space="preserve"> км, в п. Тея – 1,2 км, п. Брянка – 1,6 км)</w:t>
      </w:r>
      <w:r w:rsidRPr="00E44017">
        <w:rPr>
          <w:rFonts w:ascii="Calibri" w:hAnsi="Calibri" w:cs="Calibri"/>
          <w:sz w:val="28"/>
          <w:szCs w:val="28"/>
        </w:rPr>
        <w:t>.</w:t>
      </w:r>
    </w:p>
    <w:p w:rsidR="00D324ED" w:rsidRPr="00BD0477" w:rsidRDefault="00D324ED" w:rsidP="005E0D48">
      <w:pPr>
        <w:autoSpaceDE w:val="0"/>
        <w:autoSpaceDN w:val="0"/>
        <w:adjustRightInd w:val="0"/>
        <w:ind w:firstLine="709"/>
        <w:jc w:val="both"/>
        <w:rPr>
          <w:rFonts w:ascii="Times New Roman CYR" w:hAnsi="Times New Roman CYR" w:cs="Times New Roman CYR"/>
          <w:b/>
          <w:bCs/>
          <w:sz w:val="28"/>
          <w:szCs w:val="28"/>
          <w:highlight w:val="yellow"/>
          <w:u w:val="single"/>
        </w:rPr>
      </w:pPr>
    </w:p>
    <w:p w:rsidR="00D324ED" w:rsidRPr="008E0B08" w:rsidRDefault="00D324ED" w:rsidP="005E0D48">
      <w:pPr>
        <w:autoSpaceDE w:val="0"/>
        <w:autoSpaceDN w:val="0"/>
        <w:adjustRightInd w:val="0"/>
        <w:ind w:firstLine="709"/>
        <w:jc w:val="both"/>
        <w:rPr>
          <w:rFonts w:ascii="Times New Roman CYR" w:hAnsi="Times New Roman CYR" w:cs="Times New Roman CYR"/>
          <w:b/>
          <w:bCs/>
          <w:sz w:val="28"/>
          <w:szCs w:val="28"/>
          <w:u w:val="single"/>
        </w:rPr>
      </w:pPr>
      <w:r w:rsidRPr="008E0B08">
        <w:rPr>
          <w:rFonts w:ascii="Times New Roman CYR" w:hAnsi="Times New Roman CYR" w:cs="Times New Roman CYR"/>
          <w:b/>
          <w:bCs/>
          <w:sz w:val="28"/>
          <w:szCs w:val="28"/>
          <w:u w:val="single"/>
        </w:rPr>
        <w:t>2018 год</w:t>
      </w:r>
    </w:p>
    <w:p w:rsidR="00D324ED" w:rsidRPr="006A5ACA" w:rsidRDefault="00D324ED" w:rsidP="005E0D48">
      <w:pPr>
        <w:autoSpaceDE w:val="0"/>
        <w:autoSpaceDN w:val="0"/>
        <w:adjustRightInd w:val="0"/>
        <w:ind w:firstLine="567"/>
        <w:jc w:val="both"/>
        <w:rPr>
          <w:rFonts w:ascii="Times New Roman CYR" w:hAnsi="Times New Roman CYR" w:cs="Times New Roman CYR"/>
          <w:color w:val="FF0000"/>
          <w:sz w:val="28"/>
          <w:szCs w:val="28"/>
        </w:rPr>
      </w:pPr>
      <w:r w:rsidRPr="006A5ACA">
        <w:rPr>
          <w:rFonts w:ascii="Times New Roman CYR" w:hAnsi="Times New Roman CYR" w:cs="Times New Roman CYR"/>
          <w:color w:val="FF0000"/>
          <w:sz w:val="28"/>
          <w:szCs w:val="28"/>
          <w:u w:val="single"/>
        </w:rPr>
        <w:t>В рамках реализации муниципальной программы «Реформирование и модернизация жилищно-коммунального хозяйства и повышение энергетической эффективности»</w:t>
      </w:r>
      <w:r w:rsidRPr="006A5ACA">
        <w:rPr>
          <w:rFonts w:ascii="Times New Roman CYR" w:hAnsi="Times New Roman CYR" w:cs="Times New Roman CYR"/>
          <w:color w:val="FF0000"/>
          <w:sz w:val="28"/>
          <w:szCs w:val="28"/>
        </w:rPr>
        <w:t xml:space="preserve"> на 2018 год </w:t>
      </w:r>
      <w:r w:rsidR="006A5ACA" w:rsidRPr="006A5ACA">
        <w:rPr>
          <w:rFonts w:ascii="Times New Roman CYR" w:hAnsi="Times New Roman CYR" w:cs="Times New Roman CYR"/>
          <w:color w:val="FF0000"/>
          <w:sz w:val="28"/>
          <w:szCs w:val="28"/>
        </w:rPr>
        <w:t xml:space="preserve">выполнены </w:t>
      </w:r>
      <w:r w:rsidRPr="006A5ACA">
        <w:rPr>
          <w:rFonts w:ascii="Times New Roman CYR" w:hAnsi="Times New Roman CYR" w:cs="Times New Roman CYR"/>
          <w:color w:val="FF0000"/>
          <w:sz w:val="28"/>
          <w:szCs w:val="28"/>
        </w:rPr>
        <w:t xml:space="preserve"> мероприятия</w:t>
      </w:r>
      <w:r w:rsidRPr="006A5ACA">
        <w:rPr>
          <w:rFonts w:ascii="Times New Roman CYR" w:hAnsi="Times New Roman CYR" w:cs="Times New Roman CYR"/>
          <w:b/>
          <w:bCs/>
          <w:color w:val="FF0000"/>
          <w:sz w:val="28"/>
          <w:szCs w:val="28"/>
          <w:u w:val="single"/>
        </w:rPr>
        <w:t xml:space="preserve"> на сумму </w:t>
      </w:r>
      <w:r w:rsidR="008E0B08" w:rsidRPr="006A5ACA">
        <w:rPr>
          <w:rFonts w:ascii="Times New Roman CYR" w:hAnsi="Times New Roman CYR" w:cs="Times New Roman CYR"/>
          <w:b/>
          <w:bCs/>
          <w:color w:val="FF0000"/>
          <w:sz w:val="28"/>
          <w:szCs w:val="28"/>
          <w:u w:val="single"/>
        </w:rPr>
        <w:t>239,551</w:t>
      </w:r>
      <w:r w:rsidRPr="006A5ACA">
        <w:rPr>
          <w:rFonts w:ascii="Times New Roman CYR" w:hAnsi="Times New Roman CYR" w:cs="Times New Roman CYR"/>
          <w:b/>
          <w:bCs/>
          <w:color w:val="FF0000"/>
          <w:sz w:val="28"/>
          <w:szCs w:val="28"/>
          <w:u w:val="single"/>
        </w:rPr>
        <w:t xml:space="preserve"> млн. руб.,</w:t>
      </w:r>
      <w:r w:rsidRPr="006A5ACA">
        <w:rPr>
          <w:rFonts w:ascii="Times New Roman CYR" w:hAnsi="Times New Roman CYR" w:cs="Times New Roman CYR"/>
          <w:color w:val="FF0000"/>
          <w:sz w:val="28"/>
          <w:szCs w:val="28"/>
        </w:rPr>
        <w:t xml:space="preserve"> в том числе</w:t>
      </w:r>
      <w:r w:rsidR="006A5ACA" w:rsidRPr="006A5ACA">
        <w:rPr>
          <w:rFonts w:ascii="Times New Roman CYR" w:hAnsi="Times New Roman CYR" w:cs="Times New Roman CYR"/>
          <w:color w:val="FF0000"/>
          <w:sz w:val="28"/>
          <w:szCs w:val="28"/>
        </w:rPr>
        <w:t>:</w:t>
      </w:r>
    </w:p>
    <w:p w:rsidR="00481C23" w:rsidRPr="006A5ACA" w:rsidRDefault="00D324ED" w:rsidP="008E0B08">
      <w:pPr>
        <w:tabs>
          <w:tab w:val="left" w:pos="993"/>
        </w:tabs>
        <w:ind w:firstLine="709"/>
        <w:jc w:val="both"/>
        <w:rPr>
          <w:bCs/>
          <w:color w:val="FF0000"/>
          <w:sz w:val="28"/>
          <w:szCs w:val="28"/>
        </w:rPr>
      </w:pPr>
      <w:r w:rsidRPr="006A5ACA">
        <w:rPr>
          <w:rFonts w:ascii="Times New Roman CYR" w:hAnsi="Times New Roman CYR" w:cs="Times New Roman CYR"/>
          <w:color w:val="FF0000"/>
          <w:sz w:val="28"/>
          <w:szCs w:val="28"/>
        </w:rPr>
        <w:t xml:space="preserve">1. Строительство объектов жилищно-коммунального хозяйства </w:t>
      </w:r>
      <w:r w:rsidRPr="006A5ACA">
        <w:rPr>
          <w:rFonts w:ascii="Times New Roman CYR" w:hAnsi="Times New Roman CYR" w:cs="Times New Roman CYR"/>
          <w:b/>
          <w:bCs/>
          <w:color w:val="FF0000"/>
          <w:sz w:val="28"/>
          <w:szCs w:val="28"/>
          <w:u w:val="single"/>
        </w:rPr>
        <w:t xml:space="preserve">на сумму </w:t>
      </w:r>
      <w:r w:rsidR="008E0B08" w:rsidRPr="006A5ACA">
        <w:rPr>
          <w:rFonts w:ascii="Times New Roman CYR" w:hAnsi="Times New Roman CYR" w:cs="Times New Roman CYR"/>
          <w:b/>
          <w:bCs/>
          <w:color w:val="FF0000"/>
          <w:sz w:val="28"/>
          <w:szCs w:val="28"/>
          <w:u w:val="single"/>
        </w:rPr>
        <w:t>220,361</w:t>
      </w:r>
      <w:r w:rsidRPr="006A5ACA">
        <w:rPr>
          <w:rFonts w:ascii="Times New Roman CYR" w:hAnsi="Times New Roman CYR" w:cs="Times New Roman CYR"/>
          <w:b/>
          <w:bCs/>
          <w:color w:val="FF0000"/>
          <w:sz w:val="28"/>
          <w:szCs w:val="28"/>
          <w:u w:val="single"/>
        </w:rPr>
        <w:t xml:space="preserve"> млн. руб.</w:t>
      </w:r>
      <w:r w:rsidRPr="006A5ACA">
        <w:rPr>
          <w:rFonts w:ascii="Times New Roman CYR" w:hAnsi="Times New Roman CYR" w:cs="Times New Roman CYR"/>
          <w:color w:val="FF0000"/>
          <w:sz w:val="28"/>
          <w:szCs w:val="28"/>
        </w:rPr>
        <w:t>, в том числе:</w:t>
      </w:r>
      <w:r w:rsidR="008E0B08" w:rsidRPr="006A5ACA">
        <w:rPr>
          <w:bCs/>
          <w:color w:val="FF0000"/>
          <w:sz w:val="28"/>
          <w:szCs w:val="28"/>
        </w:rPr>
        <w:t xml:space="preserve"> </w:t>
      </w:r>
    </w:p>
    <w:p w:rsidR="008E0B08" w:rsidRPr="006A5ACA" w:rsidRDefault="008E0B08" w:rsidP="008E0B08">
      <w:pPr>
        <w:tabs>
          <w:tab w:val="left" w:pos="993"/>
        </w:tabs>
        <w:ind w:firstLine="709"/>
        <w:jc w:val="both"/>
        <w:rPr>
          <w:color w:val="FF0000"/>
          <w:sz w:val="28"/>
          <w:szCs w:val="28"/>
        </w:rPr>
      </w:pPr>
      <w:r w:rsidRPr="006A5ACA">
        <w:rPr>
          <w:bCs/>
          <w:color w:val="FF0000"/>
          <w:sz w:val="28"/>
          <w:szCs w:val="28"/>
        </w:rPr>
        <w:t xml:space="preserve">1) Начато </w:t>
      </w:r>
      <w:r w:rsidRPr="006A5ACA">
        <w:rPr>
          <w:color w:val="FF0000"/>
          <w:sz w:val="28"/>
          <w:szCs w:val="28"/>
        </w:rPr>
        <w:t xml:space="preserve">строительство первой очереди участка надземных инженерных сетей тепловодоснабжения от ЦПК № 1 до тепловой камеры № 133А по ул. Донского в гп Северо-Енисейский на сумму </w:t>
      </w:r>
      <w:r w:rsidRPr="006A5ACA">
        <w:rPr>
          <w:b/>
          <w:color w:val="FF0000"/>
          <w:sz w:val="28"/>
          <w:szCs w:val="28"/>
          <w:u w:val="single"/>
        </w:rPr>
        <w:t xml:space="preserve">24,453 млн. руб. </w:t>
      </w:r>
    </w:p>
    <w:p w:rsidR="008E0B08" w:rsidRPr="006A5ACA" w:rsidRDefault="008E0B08" w:rsidP="008E0B08">
      <w:pPr>
        <w:ind w:firstLine="709"/>
        <w:jc w:val="both"/>
        <w:rPr>
          <w:rFonts w:eastAsia="Calibri"/>
          <w:color w:val="FF0000"/>
          <w:sz w:val="28"/>
          <w:szCs w:val="28"/>
          <w:lang w:eastAsia="en-US"/>
        </w:rPr>
      </w:pPr>
      <w:r w:rsidRPr="006A5ACA">
        <w:rPr>
          <w:rFonts w:eastAsia="Calibri"/>
          <w:color w:val="FF0000"/>
          <w:sz w:val="28"/>
          <w:szCs w:val="28"/>
          <w:u w:val="single"/>
          <w:lang w:eastAsia="en-US"/>
        </w:rPr>
        <w:t xml:space="preserve">За 2018 год проведена следующая работа: </w:t>
      </w:r>
      <w:r w:rsidRPr="006A5ACA">
        <w:rPr>
          <w:rFonts w:eastAsia="Calibri"/>
          <w:color w:val="FF0000"/>
          <w:sz w:val="28"/>
          <w:szCs w:val="28"/>
          <w:lang w:eastAsia="en-US"/>
        </w:rPr>
        <w:t xml:space="preserve">проведен аукцион, по результатам которого выбран подрядчик МУП «УККР», заключен муниципальный контракт от 23.07.2018 №1008385, выполнены работы первой очереди строительства объекта. Денежные средства бюджета района освоены в сумме </w:t>
      </w:r>
      <w:r w:rsidRPr="006A5ACA">
        <w:rPr>
          <w:rFonts w:eastAsia="Calibri"/>
          <w:b/>
          <w:color w:val="FF0000"/>
          <w:sz w:val="28"/>
          <w:szCs w:val="28"/>
          <w:u w:val="single"/>
          <w:lang w:eastAsia="en-US"/>
        </w:rPr>
        <w:t xml:space="preserve">4,814 млн. руб. </w:t>
      </w:r>
    </w:p>
    <w:p w:rsidR="008E0B08" w:rsidRPr="006A5ACA" w:rsidRDefault="008E0B08" w:rsidP="008E0B08">
      <w:pPr>
        <w:tabs>
          <w:tab w:val="left" w:pos="993"/>
        </w:tabs>
        <w:ind w:firstLine="567"/>
        <w:jc w:val="both"/>
        <w:rPr>
          <w:color w:val="FF0000"/>
          <w:sz w:val="28"/>
          <w:szCs w:val="28"/>
        </w:rPr>
      </w:pPr>
      <w:r w:rsidRPr="006A5ACA">
        <w:rPr>
          <w:rFonts w:eastAsia="Calibri"/>
          <w:color w:val="FF0000"/>
          <w:sz w:val="28"/>
          <w:szCs w:val="28"/>
          <w:lang w:eastAsia="en-US"/>
        </w:rPr>
        <w:lastRenderedPageBreak/>
        <w:t xml:space="preserve">По состоянию на 31.12.2018 профинансировано и освоено средств бюджета района в сумме </w:t>
      </w:r>
      <w:r w:rsidRPr="006A5ACA">
        <w:rPr>
          <w:rFonts w:eastAsia="Calibri"/>
          <w:b/>
          <w:color w:val="FF0000"/>
          <w:sz w:val="28"/>
          <w:szCs w:val="28"/>
          <w:u w:val="single"/>
          <w:lang w:eastAsia="en-US"/>
        </w:rPr>
        <w:t>19,639 млн. руб.</w:t>
      </w:r>
      <w:r w:rsidRPr="006A5ACA">
        <w:rPr>
          <w:color w:val="FF0000"/>
          <w:sz w:val="28"/>
          <w:szCs w:val="28"/>
        </w:rPr>
        <w:t xml:space="preserve"> Второй этап строительства будет продолжен в 2019 году.</w:t>
      </w:r>
    </w:p>
    <w:p w:rsidR="008E0B08" w:rsidRDefault="008E0B08" w:rsidP="008E0B08">
      <w:pPr>
        <w:tabs>
          <w:tab w:val="left" w:pos="993"/>
        </w:tabs>
        <w:ind w:firstLine="567"/>
        <w:jc w:val="both"/>
        <w:rPr>
          <w:sz w:val="28"/>
          <w:szCs w:val="28"/>
        </w:rPr>
      </w:pPr>
      <w:r>
        <w:rPr>
          <w:bCs/>
          <w:sz w:val="28"/>
          <w:szCs w:val="28"/>
        </w:rPr>
        <w:t xml:space="preserve">2) Выполнены работы по </w:t>
      </w:r>
      <w:r>
        <w:rPr>
          <w:sz w:val="28"/>
          <w:szCs w:val="28"/>
        </w:rPr>
        <w:t>строительству</w:t>
      </w:r>
      <w:r w:rsidRPr="001E6D25">
        <w:rPr>
          <w:sz w:val="28"/>
          <w:szCs w:val="28"/>
        </w:rPr>
        <w:t xml:space="preserve"> 3–</w:t>
      </w:r>
      <w:proofErr w:type="spellStart"/>
      <w:r w:rsidRPr="001E6D25">
        <w:rPr>
          <w:sz w:val="28"/>
          <w:szCs w:val="28"/>
        </w:rPr>
        <w:t>й</w:t>
      </w:r>
      <w:proofErr w:type="spellEnd"/>
      <w:r w:rsidRPr="001E6D25">
        <w:rPr>
          <w:sz w:val="28"/>
          <w:szCs w:val="28"/>
        </w:rPr>
        <w:t xml:space="preserve"> очереди расходного склада нефтепродуктов </w:t>
      </w:r>
      <w:proofErr w:type="spellStart"/>
      <w:r w:rsidRPr="001E6D25">
        <w:rPr>
          <w:sz w:val="28"/>
          <w:szCs w:val="28"/>
        </w:rPr>
        <w:t>п</w:t>
      </w:r>
      <w:proofErr w:type="gramStart"/>
      <w:r w:rsidRPr="001E6D25">
        <w:rPr>
          <w:sz w:val="28"/>
          <w:szCs w:val="28"/>
        </w:rPr>
        <w:t>.</w:t>
      </w:r>
      <w:r w:rsidRPr="005A7CF1">
        <w:rPr>
          <w:sz w:val="28"/>
          <w:szCs w:val="28"/>
        </w:rPr>
        <w:t>Е</w:t>
      </w:r>
      <w:proofErr w:type="gramEnd"/>
      <w:r w:rsidRPr="005A7CF1">
        <w:rPr>
          <w:sz w:val="28"/>
          <w:szCs w:val="28"/>
        </w:rPr>
        <w:t>нашимо</w:t>
      </w:r>
      <w:proofErr w:type="spellEnd"/>
      <w:r w:rsidRPr="005A7CF1">
        <w:rPr>
          <w:sz w:val="28"/>
          <w:szCs w:val="28"/>
        </w:rPr>
        <w:t xml:space="preserve"> на сумму </w:t>
      </w:r>
      <w:r>
        <w:rPr>
          <w:b/>
          <w:sz w:val="28"/>
          <w:szCs w:val="28"/>
          <w:u w:val="single"/>
        </w:rPr>
        <w:t>169,369</w:t>
      </w:r>
      <w:r w:rsidRPr="005A7CF1">
        <w:rPr>
          <w:b/>
          <w:sz w:val="28"/>
          <w:szCs w:val="28"/>
          <w:u w:val="single"/>
        </w:rPr>
        <w:t xml:space="preserve"> млн. руб.</w:t>
      </w:r>
      <w:r>
        <w:rPr>
          <w:sz w:val="28"/>
          <w:szCs w:val="28"/>
        </w:rPr>
        <w:t xml:space="preserve"> </w:t>
      </w:r>
    </w:p>
    <w:p w:rsidR="008E0B08" w:rsidRDefault="008E0B08" w:rsidP="008E0B08">
      <w:pPr>
        <w:ind w:firstLine="567"/>
        <w:jc w:val="both"/>
        <w:rPr>
          <w:rFonts w:eastAsia="Calibri"/>
          <w:sz w:val="28"/>
          <w:szCs w:val="28"/>
          <w:lang w:eastAsia="en-US"/>
        </w:rPr>
      </w:pPr>
      <w:r w:rsidRPr="00A9316D">
        <w:rPr>
          <w:rFonts w:eastAsia="Calibri"/>
          <w:sz w:val="28"/>
          <w:szCs w:val="28"/>
          <w:u w:val="single"/>
          <w:lang w:eastAsia="en-US"/>
        </w:rPr>
        <w:t>За 2018 год проведена следующая работа:</w:t>
      </w:r>
      <w:r>
        <w:rPr>
          <w:rFonts w:eastAsia="Calibri"/>
          <w:sz w:val="28"/>
          <w:szCs w:val="28"/>
          <w:u w:val="single"/>
          <w:lang w:eastAsia="en-US"/>
        </w:rPr>
        <w:t xml:space="preserve"> </w:t>
      </w:r>
      <w:r w:rsidRPr="00C655D6">
        <w:rPr>
          <w:rFonts w:eastAsia="Calibri"/>
          <w:sz w:val="28"/>
          <w:szCs w:val="28"/>
          <w:lang w:eastAsia="en-US"/>
        </w:rPr>
        <w:t xml:space="preserve">проведен аукцион, по результатам которого выбран подрядчик </w:t>
      </w:r>
      <w:r w:rsidRPr="001E6D25">
        <w:rPr>
          <w:bCs/>
          <w:sz w:val="28"/>
          <w:szCs w:val="28"/>
        </w:rPr>
        <w:t>ООО «ЭлектроМонтажСтрой», г. Красноярск</w:t>
      </w:r>
      <w:r>
        <w:rPr>
          <w:rFonts w:eastAsia="Calibri"/>
          <w:sz w:val="28"/>
          <w:szCs w:val="28"/>
          <w:lang w:eastAsia="en-US"/>
        </w:rPr>
        <w:t>,</w:t>
      </w:r>
      <w:r w:rsidRPr="00C655D6">
        <w:rPr>
          <w:rFonts w:eastAsia="Calibri"/>
          <w:sz w:val="28"/>
          <w:szCs w:val="28"/>
          <w:lang w:eastAsia="en-US"/>
        </w:rPr>
        <w:t xml:space="preserve"> заключен муниципальный контракт</w:t>
      </w:r>
      <w:r>
        <w:rPr>
          <w:rFonts w:eastAsia="Calibri"/>
          <w:sz w:val="28"/>
          <w:szCs w:val="28"/>
          <w:lang w:eastAsia="en-US"/>
        </w:rPr>
        <w:t xml:space="preserve"> от 13.04.2018 №922251,</w:t>
      </w:r>
      <w:r w:rsidRPr="00C655D6">
        <w:rPr>
          <w:rFonts w:eastAsia="Calibri"/>
          <w:sz w:val="28"/>
          <w:szCs w:val="28"/>
          <w:lang w:eastAsia="en-US"/>
        </w:rPr>
        <w:t xml:space="preserve"> </w:t>
      </w:r>
      <w:r>
        <w:rPr>
          <w:rFonts w:eastAsia="Calibri"/>
          <w:sz w:val="28"/>
          <w:szCs w:val="28"/>
          <w:lang w:eastAsia="en-US"/>
        </w:rPr>
        <w:t>выполнены работы завершающего этапа строительства</w:t>
      </w:r>
      <w:r w:rsidRPr="00D96694">
        <w:rPr>
          <w:rFonts w:eastAsia="Calibri"/>
          <w:sz w:val="28"/>
          <w:szCs w:val="28"/>
          <w:lang w:eastAsia="en-US"/>
        </w:rPr>
        <w:t>.</w:t>
      </w:r>
      <w:r w:rsidRPr="00C655D6">
        <w:rPr>
          <w:rFonts w:eastAsia="Calibri"/>
          <w:sz w:val="28"/>
          <w:szCs w:val="28"/>
          <w:lang w:eastAsia="en-US"/>
        </w:rPr>
        <w:t xml:space="preserve"> </w:t>
      </w:r>
    </w:p>
    <w:p w:rsidR="008E0B08" w:rsidRDefault="008E0B08" w:rsidP="008E0B08">
      <w:pPr>
        <w:ind w:firstLine="567"/>
        <w:jc w:val="both"/>
        <w:rPr>
          <w:rFonts w:eastAsia="Calibri"/>
          <w:sz w:val="28"/>
          <w:szCs w:val="28"/>
          <w:lang w:eastAsia="en-US"/>
        </w:rPr>
      </w:pPr>
      <w:r>
        <w:rPr>
          <w:rFonts w:eastAsia="Calibri"/>
          <w:sz w:val="28"/>
          <w:szCs w:val="28"/>
          <w:lang w:eastAsia="en-US"/>
        </w:rPr>
        <w:t xml:space="preserve">Денежные средства бюджета района освоены в сумме </w:t>
      </w:r>
      <w:r>
        <w:rPr>
          <w:rFonts w:eastAsia="Calibri"/>
          <w:b/>
          <w:sz w:val="28"/>
          <w:szCs w:val="28"/>
          <w:u w:val="single"/>
          <w:lang w:eastAsia="en-US"/>
        </w:rPr>
        <w:t>154,928 млн. руб</w:t>
      </w:r>
      <w:r w:rsidRPr="00334A67">
        <w:rPr>
          <w:rFonts w:eastAsia="Calibri"/>
          <w:b/>
          <w:sz w:val="28"/>
          <w:szCs w:val="28"/>
          <w:u w:val="single"/>
          <w:lang w:eastAsia="en-US"/>
        </w:rPr>
        <w:t>.</w:t>
      </w:r>
      <w:r>
        <w:rPr>
          <w:rFonts w:eastAsia="Calibri"/>
          <w:b/>
          <w:sz w:val="28"/>
          <w:szCs w:val="28"/>
          <w:u w:val="single"/>
          <w:lang w:eastAsia="en-US"/>
        </w:rPr>
        <w:t xml:space="preserve"> </w:t>
      </w:r>
    </w:p>
    <w:p w:rsidR="008E0B08" w:rsidRPr="00F67BFE" w:rsidRDefault="008E0B08" w:rsidP="00F67BFE">
      <w:pPr>
        <w:ind w:firstLine="567"/>
        <w:jc w:val="both"/>
        <w:rPr>
          <w:rFonts w:eastAsia="Calibri"/>
          <w:sz w:val="28"/>
          <w:szCs w:val="28"/>
          <w:lang w:eastAsia="en-US"/>
        </w:rPr>
      </w:pPr>
      <w:r>
        <w:rPr>
          <w:rFonts w:eastAsia="Calibri"/>
          <w:sz w:val="28"/>
          <w:szCs w:val="28"/>
          <w:lang w:eastAsia="en-US"/>
        </w:rPr>
        <w:t xml:space="preserve">Второй этап </w:t>
      </w:r>
      <w:r w:rsidRPr="0057667F">
        <w:rPr>
          <w:rFonts w:eastAsia="Calibri"/>
          <w:sz w:val="28"/>
          <w:szCs w:val="28"/>
          <w:lang w:eastAsia="en-US"/>
        </w:rPr>
        <w:t xml:space="preserve">строительства </w:t>
      </w:r>
      <w:r>
        <w:rPr>
          <w:rFonts w:eastAsia="Calibri"/>
          <w:sz w:val="28"/>
          <w:szCs w:val="28"/>
          <w:lang w:eastAsia="en-US"/>
        </w:rPr>
        <w:t>будет продолжен</w:t>
      </w:r>
      <w:r w:rsidRPr="0057667F">
        <w:rPr>
          <w:rFonts w:eastAsia="Calibri"/>
          <w:sz w:val="28"/>
          <w:szCs w:val="28"/>
          <w:lang w:eastAsia="en-US"/>
        </w:rPr>
        <w:t xml:space="preserve"> в 2019 году за счет средств бюджета района в сумме</w:t>
      </w:r>
      <w:r>
        <w:rPr>
          <w:rFonts w:eastAsia="Calibri"/>
          <w:b/>
          <w:sz w:val="28"/>
          <w:szCs w:val="28"/>
          <w:u w:val="single"/>
          <w:lang w:eastAsia="en-US"/>
        </w:rPr>
        <w:t xml:space="preserve"> 14,441 млн</w:t>
      </w:r>
      <w:proofErr w:type="gramStart"/>
      <w:r>
        <w:rPr>
          <w:rFonts w:eastAsia="Calibri"/>
          <w:b/>
          <w:sz w:val="28"/>
          <w:szCs w:val="28"/>
          <w:u w:val="single"/>
          <w:lang w:eastAsia="en-US"/>
        </w:rPr>
        <w:t>.р</w:t>
      </w:r>
      <w:proofErr w:type="gramEnd"/>
      <w:r>
        <w:rPr>
          <w:rFonts w:eastAsia="Calibri"/>
          <w:b/>
          <w:sz w:val="28"/>
          <w:szCs w:val="28"/>
          <w:u w:val="single"/>
          <w:lang w:eastAsia="en-US"/>
        </w:rPr>
        <w:t>уб.</w:t>
      </w:r>
    </w:p>
    <w:p w:rsidR="008E0B08" w:rsidRDefault="008E0B08" w:rsidP="008E0B08">
      <w:pPr>
        <w:tabs>
          <w:tab w:val="left" w:pos="993"/>
        </w:tabs>
        <w:ind w:firstLine="567"/>
        <w:jc w:val="both"/>
        <w:rPr>
          <w:sz w:val="28"/>
          <w:szCs w:val="28"/>
          <w:u w:val="single"/>
        </w:rPr>
      </w:pPr>
      <w:r w:rsidRPr="001E6D25">
        <w:rPr>
          <w:sz w:val="28"/>
          <w:szCs w:val="28"/>
          <w:u w:val="single"/>
        </w:rPr>
        <w:t>2</w:t>
      </w:r>
      <w:r>
        <w:rPr>
          <w:sz w:val="28"/>
          <w:szCs w:val="28"/>
          <w:u w:val="single"/>
        </w:rPr>
        <w:t>.</w:t>
      </w:r>
      <w:r w:rsidRPr="001E6D25">
        <w:rPr>
          <w:sz w:val="28"/>
          <w:szCs w:val="28"/>
          <w:u w:val="single"/>
        </w:rPr>
        <w:t xml:space="preserve"> </w:t>
      </w:r>
      <w:r>
        <w:rPr>
          <w:sz w:val="28"/>
          <w:szCs w:val="28"/>
          <w:u w:val="single"/>
        </w:rPr>
        <w:t>Проведен к</w:t>
      </w:r>
      <w:r w:rsidRPr="001E6D25">
        <w:rPr>
          <w:sz w:val="28"/>
          <w:szCs w:val="28"/>
          <w:u w:val="single"/>
        </w:rPr>
        <w:t xml:space="preserve">апитальный ремонт объектов </w:t>
      </w:r>
      <w:r w:rsidRPr="000E45C4">
        <w:rPr>
          <w:sz w:val="28"/>
          <w:szCs w:val="28"/>
          <w:u w:val="single"/>
        </w:rPr>
        <w:t>жилищно-коммунального хозяйства района</w:t>
      </w:r>
      <w:r w:rsidRPr="000E45C4">
        <w:rPr>
          <w:color w:val="FF0000"/>
          <w:sz w:val="28"/>
          <w:szCs w:val="28"/>
          <w:u w:val="single"/>
        </w:rPr>
        <w:t xml:space="preserve"> </w:t>
      </w:r>
      <w:r w:rsidRPr="000E45C4">
        <w:rPr>
          <w:sz w:val="28"/>
          <w:szCs w:val="28"/>
          <w:u w:val="single"/>
        </w:rPr>
        <w:t>на сумму</w:t>
      </w:r>
      <w:r w:rsidRPr="000E45C4">
        <w:rPr>
          <w:b/>
          <w:sz w:val="28"/>
          <w:szCs w:val="28"/>
          <w:u w:val="single"/>
        </w:rPr>
        <w:t xml:space="preserve"> </w:t>
      </w:r>
      <w:r>
        <w:rPr>
          <w:b/>
          <w:sz w:val="28"/>
          <w:szCs w:val="28"/>
          <w:u w:val="single"/>
        </w:rPr>
        <w:t>5,665</w:t>
      </w:r>
      <w:r w:rsidRPr="000E45C4">
        <w:rPr>
          <w:b/>
          <w:sz w:val="28"/>
          <w:szCs w:val="28"/>
          <w:u w:val="single"/>
        </w:rPr>
        <w:t xml:space="preserve"> млн. руб</w:t>
      </w:r>
      <w:r>
        <w:rPr>
          <w:b/>
          <w:sz w:val="28"/>
          <w:szCs w:val="28"/>
          <w:u w:val="single"/>
        </w:rPr>
        <w:t>.</w:t>
      </w:r>
      <w:r w:rsidRPr="000E45C4">
        <w:rPr>
          <w:sz w:val="28"/>
          <w:szCs w:val="28"/>
          <w:u w:val="single"/>
        </w:rPr>
        <w:t>:</w:t>
      </w:r>
    </w:p>
    <w:p w:rsidR="008E0B08" w:rsidRPr="000E45C4" w:rsidRDefault="008E0B08" w:rsidP="008E0B08">
      <w:pPr>
        <w:tabs>
          <w:tab w:val="left" w:pos="993"/>
        </w:tabs>
        <w:ind w:firstLine="567"/>
        <w:jc w:val="both"/>
        <w:rPr>
          <w:sz w:val="28"/>
          <w:szCs w:val="28"/>
        </w:rPr>
      </w:pPr>
      <w:r w:rsidRPr="0027266B">
        <w:rPr>
          <w:sz w:val="28"/>
          <w:szCs w:val="28"/>
        </w:rPr>
        <w:t>1)</w:t>
      </w:r>
      <w:r w:rsidRPr="000E45C4">
        <w:rPr>
          <w:bCs/>
          <w:sz w:val="28"/>
          <w:szCs w:val="28"/>
        </w:rPr>
        <w:t xml:space="preserve"> капитальный ремонт участка </w:t>
      </w:r>
      <w:r w:rsidRPr="000E45C4">
        <w:rPr>
          <w:sz w:val="28"/>
          <w:szCs w:val="28"/>
        </w:rPr>
        <w:t>сети теплосети от ул</w:t>
      </w:r>
      <w:proofErr w:type="gramStart"/>
      <w:r w:rsidRPr="000E45C4">
        <w:rPr>
          <w:sz w:val="28"/>
          <w:szCs w:val="28"/>
        </w:rPr>
        <w:t>.Л</w:t>
      </w:r>
      <w:proofErr w:type="gramEnd"/>
      <w:r w:rsidRPr="000E45C4">
        <w:rPr>
          <w:sz w:val="28"/>
          <w:szCs w:val="28"/>
        </w:rPr>
        <w:t>енина, 2 до ул.Ленина, 8</w:t>
      </w:r>
      <w:r w:rsidRPr="002B42B3">
        <w:rPr>
          <w:sz w:val="28"/>
          <w:szCs w:val="28"/>
        </w:rPr>
        <w:t>, протяженностью 342 м., в гп</w:t>
      </w:r>
      <w:r w:rsidRPr="000E45C4">
        <w:rPr>
          <w:sz w:val="28"/>
          <w:szCs w:val="28"/>
        </w:rPr>
        <w:t xml:space="preserve"> Северо-Енисейский</w:t>
      </w:r>
      <w:r w:rsidRPr="000E45C4">
        <w:rPr>
          <w:bCs/>
          <w:sz w:val="28"/>
          <w:szCs w:val="28"/>
        </w:rPr>
        <w:t xml:space="preserve"> на сумму </w:t>
      </w:r>
      <w:r w:rsidRPr="000E45C4">
        <w:rPr>
          <w:b/>
          <w:bCs/>
          <w:sz w:val="28"/>
          <w:szCs w:val="28"/>
          <w:u w:val="single"/>
        </w:rPr>
        <w:t>1,112 млн. руб.</w:t>
      </w:r>
      <w:r w:rsidRPr="000E45C4">
        <w:rPr>
          <w:bCs/>
          <w:sz w:val="28"/>
          <w:szCs w:val="28"/>
          <w:u w:val="single"/>
        </w:rPr>
        <w:t>;</w:t>
      </w:r>
    </w:p>
    <w:p w:rsidR="008E0B08" w:rsidRPr="000E45C4" w:rsidRDefault="008E0B08" w:rsidP="008E0B08">
      <w:pPr>
        <w:ind w:firstLine="567"/>
        <w:jc w:val="both"/>
        <w:rPr>
          <w:sz w:val="28"/>
          <w:szCs w:val="28"/>
        </w:rPr>
      </w:pPr>
      <w:r>
        <w:rPr>
          <w:sz w:val="28"/>
          <w:szCs w:val="28"/>
        </w:rPr>
        <w:t>2</w:t>
      </w:r>
      <w:r w:rsidRPr="000E45C4">
        <w:rPr>
          <w:sz w:val="28"/>
          <w:szCs w:val="28"/>
        </w:rPr>
        <w:t xml:space="preserve">) </w:t>
      </w:r>
      <w:r w:rsidRPr="000E45C4">
        <w:rPr>
          <w:bCs/>
          <w:sz w:val="28"/>
          <w:szCs w:val="28"/>
        </w:rPr>
        <w:t xml:space="preserve">капитальный ремонт участка </w:t>
      </w:r>
      <w:r w:rsidRPr="000E45C4">
        <w:rPr>
          <w:sz w:val="28"/>
          <w:szCs w:val="28"/>
        </w:rPr>
        <w:t>теплос</w:t>
      </w:r>
      <w:r>
        <w:rPr>
          <w:sz w:val="28"/>
          <w:szCs w:val="28"/>
        </w:rPr>
        <w:t>ети от здания котельной до ТК №</w:t>
      </w:r>
      <w:r w:rsidRPr="000E45C4">
        <w:rPr>
          <w:sz w:val="28"/>
          <w:szCs w:val="28"/>
        </w:rPr>
        <w:t xml:space="preserve">3, протяженностью 100 м., в п. </w:t>
      </w:r>
      <w:proofErr w:type="gramStart"/>
      <w:r w:rsidRPr="000E45C4">
        <w:rPr>
          <w:sz w:val="28"/>
          <w:szCs w:val="28"/>
        </w:rPr>
        <w:t>Новая</w:t>
      </w:r>
      <w:proofErr w:type="gramEnd"/>
      <w:r w:rsidRPr="000E45C4">
        <w:rPr>
          <w:sz w:val="28"/>
          <w:szCs w:val="28"/>
        </w:rPr>
        <w:t xml:space="preserve"> Калами на сумму</w:t>
      </w:r>
      <w:r w:rsidRPr="000E45C4">
        <w:rPr>
          <w:b/>
          <w:sz w:val="28"/>
          <w:szCs w:val="28"/>
        </w:rPr>
        <w:t xml:space="preserve"> </w:t>
      </w:r>
      <w:r w:rsidRPr="000E45C4">
        <w:rPr>
          <w:b/>
          <w:sz w:val="28"/>
          <w:szCs w:val="28"/>
          <w:u w:val="single"/>
        </w:rPr>
        <w:t>1,186 млн. руб</w:t>
      </w:r>
      <w:r w:rsidRPr="000E45C4">
        <w:rPr>
          <w:b/>
          <w:sz w:val="28"/>
          <w:szCs w:val="28"/>
        </w:rPr>
        <w:t>.</w:t>
      </w:r>
      <w:r>
        <w:rPr>
          <w:rFonts w:eastAsia="Calibri"/>
          <w:sz w:val="28"/>
          <w:szCs w:val="28"/>
          <w:u w:val="single"/>
          <w:lang w:eastAsia="en-US"/>
        </w:rPr>
        <w:t>;</w:t>
      </w:r>
    </w:p>
    <w:p w:rsidR="008E0B08" w:rsidRPr="000E45C4" w:rsidRDefault="008E0B08" w:rsidP="008E0B08">
      <w:pPr>
        <w:ind w:firstLine="567"/>
        <w:jc w:val="both"/>
        <w:rPr>
          <w:sz w:val="28"/>
          <w:szCs w:val="28"/>
        </w:rPr>
      </w:pPr>
      <w:r>
        <w:rPr>
          <w:bCs/>
          <w:sz w:val="28"/>
          <w:szCs w:val="28"/>
        </w:rPr>
        <w:t>3</w:t>
      </w:r>
      <w:r w:rsidRPr="000E45C4">
        <w:rPr>
          <w:bCs/>
          <w:sz w:val="28"/>
          <w:szCs w:val="28"/>
        </w:rPr>
        <w:t xml:space="preserve">) капитальный ремонт участка </w:t>
      </w:r>
      <w:r w:rsidRPr="000E45C4">
        <w:rPr>
          <w:sz w:val="28"/>
          <w:szCs w:val="28"/>
        </w:rPr>
        <w:t xml:space="preserve">теплосети от ТК № 3 до ТК № 6, протяженностью 45 м., в п. </w:t>
      </w:r>
      <w:proofErr w:type="gramStart"/>
      <w:r w:rsidRPr="000E45C4">
        <w:rPr>
          <w:sz w:val="28"/>
          <w:szCs w:val="28"/>
        </w:rPr>
        <w:t>Новая</w:t>
      </w:r>
      <w:proofErr w:type="gramEnd"/>
      <w:r w:rsidRPr="000E45C4">
        <w:rPr>
          <w:sz w:val="28"/>
          <w:szCs w:val="28"/>
        </w:rPr>
        <w:t xml:space="preserve"> Калами на сумму </w:t>
      </w:r>
      <w:r>
        <w:rPr>
          <w:b/>
          <w:sz w:val="28"/>
          <w:szCs w:val="28"/>
          <w:u w:val="single"/>
        </w:rPr>
        <w:t>0,277</w:t>
      </w:r>
      <w:r w:rsidRPr="000E45C4">
        <w:rPr>
          <w:b/>
          <w:sz w:val="28"/>
          <w:szCs w:val="28"/>
          <w:u w:val="single"/>
        </w:rPr>
        <w:t xml:space="preserve"> млн. руб</w:t>
      </w:r>
      <w:r w:rsidRPr="000E45C4">
        <w:rPr>
          <w:sz w:val="28"/>
          <w:szCs w:val="28"/>
        </w:rPr>
        <w:t>.</w:t>
      </w:r>
      <w:r w:rsidRPr="00E1751F">
        <w:rPr>
          <w:bCs/>
          <w:sz w:val="28"/>
          <w:szCs w:val="28"/>
          <w:u w:val="single"/>
        </w:rPr>
        <w:t>;</w:t>
      </w:r>
    </w:p>
    <w:p w:rsidR="008E0B08" w:rsidRPr="000E45C4" w:rsidRDefault="008E0B08" w:rsidP="008E0B08">
      <w:pPr>
        <w:ind w:firstLine="567"/>
        <w:jc w:val="both"/>
        <w:rPr>
          <w:sz w:val="28"/>
          <w:szCs w:val="28"/>
        </w:rPr>
      </w:pPr>
      <w:r>
        <w:rPr>
          <w:bCs/>
          <w:sz w:val="28"/>
          <w:szCs w:val="28"/>
        </w:rPr>
        <w:t>4</w:t>
      </w:r>
      <w:r w:rsidRPr="000E45C4">
        <w:rPr>
          <w:bCs/>
          <w:sz w:val="28"/>
          <w:szCs w:val="28"/>
        </w:rPr>
        <w:t xml:space="preserve">) капитальный ремонт участка </w:t>
      </w:r>
      <w:r w:rsidRPr="000E45C4">
        <w:rPr>
          <w:sz w:val="28"/>
          <w:szCs w:val="28"/>
        </w:rPr>
        <w:t xml:space="preserve">теплосети от ТК № 6 до ТК № 7, протяженностью 45 м., в п. </w:t>
      </w:r>
      <w:proofErr w:type="gramStart"/>
      <w:r w:rsidRPr="000E45C4">
        <w:rPr>
          <w:sz w:val="28"/>
          <w:szCs w:val="28"/>
        </w:rPr>
        <w:t>Новая</w:t>
      </w:r>
      <w:proofErr w:type="gramEnd"/>
      <w:r w:rsidRPr="000E45C4">
        <w:rPr>
          <w:sz w:val="28"/>
          <w:szCs w:val="28"/>
        </w:rPr>
        <w:t xml:space="preserve"> Калами на сумму </w:t>
      </w:r>
      <w:r w:rsidRPr="000E45C4">
        <w:rPr>
          <w:b/>
          <w:sz w:val="28"/>
          <w:szCs w:val="28"/>
          <w:u w:val="single"/>
        </w:rPr>
        <w:t>0,27</w:t>
      </w:r>
      <w:r>
        <w:rPr>
          <w:b/>
          <w:sz w:val="28"/>
          <w:szCs w:val="28"/>
          <w:u w:val="single"/>
        </w:rPr>
        <w:t>7</w:t>
      </w:r>
      <w:r w:rsidRPr="000E45C4">
        <w:rPr>
          <w:b/>
          <w:sz w:val="28"/>
          <w:szCs w:val="28"/>
          <w:u w:val="single"/>
        </w:rPr>
        <w:t xml:space="preserve"> млн. руб</w:t>
      </w:r>
      <w:r w:rsidRPr="000E45C4">
        <w:rPr>
          <w:sz w:val="28"/>
          <w:szCs w:val="28"/>
        </w:rPr>
        <w:t>.</w:t>
      </w:r>
      <w:r w:rsidRPr="000E45C4">
        <w:rPr>
          <w:bCs/>
          <w:sz w:val="28"/>
          <w:szCs w:val="28"/>
          <w:u w:val="single"/>
        </w:rPr>
        <w:t>;</w:t>
      </w:r>
    </w:p>
    <w:p w:rsidR="008E0B08" w:rsidRPr="000E45C4" w:rsidRDefault="008E0B08" w:rsidP="008E0B08">
      <w:pPr>
        <w:ind w:firstLine="567"/>
        <w:jc w:val="both"/>
        <w:rPr>
          <w:sz w:val="28"/>
          <w:szCs w:val="28"/>
        </w:rPr>
      </w:pPr>
      <w:r>
        <w:rPr>
          <w:sz w:val="28"/>
          <w:szCs w:val="28"/>
        </w:rPr>
        <w:t>5</w:t>
      </w:r>
      <w:r w:rsidRPr="000E45C4">
        <w:rPr>
          <w:sz w:val="28"/>
          <w:szCs w:val="28"/>
        </w:rPr>
        <w:t xml:space="preserve">) </w:t>
      </w:r>
      <w:r w:rsidRPr="000E45C4">
        <w:rPr>
          <w:bCs/>
          <w:sz w:val="28"/>
          <w:szCs w:val="28"/>
        </w:rPr>
        <w:t xml:space="preserve">капитальный ремонт участка </w:t>
      </w:r>
      <w:r w:rsidRPr="002B42B3">
        <w:rPr>
          <w:sz w:val="28"/>
          <w:szCs w:val="28"/>
        </w:rPr>
        <w:t>сети холодного водоснабжения</w:t>
      </w:r>
      <w:r w:rsidRPr="000E45C4">
        <w:rPr>
          <w:sz w:val="28"/>
          <w:szCs w:val="28"/>
        </w:rPr>
        <w:t xml:space="preserve"> от ул</w:t>
      </w:r>
      <w:proofErr w:type="gramStart"/>
      <w:r w:rsidRPr="000E45C4">
        <w:rPr>
          <w:sz w:val="28"/>
          <w:szCs w:val="28"/>
        </w:rPr>
        <w:t>.Л</w:t>
      </w:r>
      <w:proofErr w:type="gramEnd"/>
      <w:r w:rsidRPr="000E45C4">
        <w:rPr>
          <w:sz w:val="28"/>
          <w:szCs w:val="28"/>
        </w:rPr>
        <w:t>енина, 2 до ул. Ленина, 8, протяженностью 171 м., в гп Северо-Енисейский</w:t>
      </w:r>
      <w:r w:rsidRPr="000E45C4">
        <w:rPr>
          <w:bCs/>
          <w:sz w:val="28"/>
          <w:szCs w:val="28"/>
          <w:u w:val="single"/>
        </w:rPr>
        <w:t xml:space="preserve"> </w:t>
      </w:r>
      <w:r w:rsidRPr="000E45C4">
        <w:rPr>
          <w:bCs/>
          <w:sz w:val="28"/>
          <w:szCs w:val="28"/>
        </w:rPr>
        <w:t xml:space="preserve">на сумму </w:t>
      </w:r>
      <w:r>
        <w:rPr>
          <w:b/>
          <w:bCs/>
          <w:sz w:val="28"/>
          <w:szCs w:val="28"/>
          <w:u w:val="single"/>
        </w:rPr>
        <w:t>0,290</w:t>
      </w:r>
      <w:r w:rsidRPr="000E45C4">
        <w:rPr>
          <w:b/>
          <w:bCs/>
          <w:sz w:val="28"/>
          <w:szCs w:val="28"/>
          <w:u w:val="single"/>
        </w:rPr>
        <w:t xml:space="preserve"> млн. руб.</w:t>
      </w:r>
      <w:r w:rsidRPr="000E45C4">
        <w:rPr>
          <w:bCs/>
          <w:sz w:val="28"/>
          <w:szCs w:val="28"/>
          <w:u w:val="single"/>
        </w:rPr>
        <w:t>;</w:t>
      </w:r>
    </w:p>
    <w:p w:rsidR="008E0B08" w:rsidRPr="000E45C4" w:rsidRDefault="008E0B08" w:rsidP="008E0B08">
      <w:pPr>
        <w:ind w:firstLine="567"/>
        <w:jc w:val="both"/>
        <w:rPr>
          <w:sz w:val="28"/>
          <w:szCs w:val="28"/>
        </w:rPr>
      </w:pPr>
      <w:r>
        <w:rPr>
          <w:sz w:val="28"/>
          <w:szCs w:val="28"/>
        </w:rPr>
        <w:t>6</w:t>
      </w:r>
      <w:r w:rsidRPr="000E45C4">
        <w:rPr>
          <w:sz w:val="28"/>
          <w:szCs w:val="28"/>
        </w:rPr>
        <w:t>) капитальный ремонт участка теплосети от здания муниципального бюджетного дошкольного образовательного учреждения «Новокаламинский детский сад № 7» до ул. Нагорная, 9</w:t>
      </w:r>
      <w:proofErr w:type="gramStart"/>
      <w:r w:rsidRPr="000E45C4">
        <w:rPr>
          <w:sz w:val="28"/>
          <w:szCs w:val="28"/>
        </w:rPr>
        <w:t xml:space="preserve"> А</w:t>
      </w:r>
      <w:proofErr w:type="gramEnd"/>
      <w:r w:rsidRPr="000E45C4">
        <w:rPr>
          <w:sz w:val="28"/>
          <w:szCs w:val="28"/>
        </w:rPr>
        <w:t xml:space="preserve"> и 9 Б, протяженностью 150 м, в п. Новая Калами </w:t>
      </w:r>
      <w:r w:rsidRPr="000E45C4">
        <w:rPr>
          <w:bCs/>
          <w:sz w:val="28"/>
          <w:szCs w:val="28"/>
        </w:rPr>
        <w:t>на сумму</w:t>
      </w:r>
      <w:r w:rsidRPr="000E45C4">
        <w:rPr>
          <w:bCs/>
          <w:sz w:val="28"/>
          <w:szCs w:val="28"/>
          <w:u w:val="single"/>
        </w:rPr>
        <w:t xml:space="preserve"> </w:t>
      </w:r>
      <w:r w:rsidRPr="000E45C4">
        <w:rPr>
          <w:b/>
          <w:bCs/>
          <w:sz w:val="28"/>
          <w:szCs w:val="28"/>
          <w:u w:val="single"/>
        </w:rPr>
        <w:t>0,406 млн. руб.</w:t>
      </w:r>
      <w:r w:rsidRPr="000E45C4">
        <w:rPr>
          <w:sz w:val="28"/>
          <w:szCs w:val="28"/>
        </w:rPr>
        <w:t>;</w:t>
      </w:r>
    </w:p>
    <w:p w:rsidR="008E0B08" w:rsidRPr="009E5030" w:rsidRDefault="008E0B08" w:rsidP="008E0B08">
      <w:pPr>
        <w:ind w:firstLine="567"/>
        <w:jc w:val="both"/>
        <w:rPr>
          <w:sz w:val="28"/>
          <w:szCs w:val="28"/>
        </w:rPr>
      </w:pPr>
      <w:r>
        <w:rPr>
          <w:sz w:val="28"/>
          <w:szCs w:val="28"/>
        </w:rPr>
        <w:t>7</w:t>
      </w:r>
      <w:r w:rsidRPr="000E45C4">
        <w:rPr>
          <w:sz w:val="28"/>
          <w:szCs w:val="28"/>
        </w:rPr>
        <w:t xml:space="preserve">) капитальный ремонт участка теплосети от здания школьных мастерских, ул. Дражников, 14 до здания муниципального бюджетного дошкольного образовательного учреждения «Новокаламинский детский сад № 7», ул. Нагорная, 9, протяженностью 153 м, в п. Новая Калами </w:t>
      </w:r>
      <w:r w:rsidRPr="000E45C4">
        <w:rPr>
          <w:bCs/>
          <w:sz w:val="28"/>
          <w:szCs w:val="28"/>
        </w:rPr>
        <w:t xml:space="preserve">на сумму </w:t>
      </w:r>
      <w:r w:rsidRPr="000E45C4">
        <w:rPr>
          <w:b/>
          <w:bCs/>
          <w:sz w:val="28"/>
          <w:szCs w:val="28"/>
          <w:u w:val="single"/>
        </w:rPr>
        <w:t>0,</w:t>
      </w:r>
      <w:r>
        <w:rPr>
          <w:b/>
          <w:bCs/>
          <w:sz w:val="28"/>
          <w:szCs w:val="28"/>
          <w:u w:val="single"/>
        </w:rPr>
        <w:t>681</w:t>
      </w:r>
      <w:r w:rsidRPr="000E45C4">
        <w:rPr>
          <w:b/>
          <w:bCs/>
          <w:sz w:val="28"/>
          <w:szCs w:val="28"/>
          <w:u w:val="single"/>
        </w:rPr>
        <w:t xml:space="preserve"> млн. </w:t>
      </w:r>
      <w:r w:rsidRPr="009E5030">
        <w:rPr>
          <w:b/>
          <w:bCs/>
          <w:sz w:val="28"/>
          <w:szCs w:val="28"/>
          <w:u w:val="single"/>
        </w:rPr>
        <w:t>руб.</w:t>
      </w:r>
      <w:r w:rsidRPr="009E5030">
        <w:rPr>
          <w:sz w:val="28"/>
          <w:szCs w:val="28"/>
        </w:rPr>
        <w:t>;</w:t>
      </w:r>
    </w:p>
    <w:p w:rsidR="008E0B08" w:rsidRPr="002B42B3" w:rsidRDefault="008E0B08" w:rsidP="008E0B08">
      <w:pPr>
        <w:ind w:firstLine="567"/>
        <w:jc w:val="both"/>
        <w:rPr>
          <w:sz w:val="28"/>
          <w:szCs w:val="28"/>
        </w:rPr>
      </w:pPr>
      <w:r>
        <w:rPr>
          <w:sz w:val="28"/>
          <w:szCs w:val="28"/>
        </w:rPr>
        <w:t>8</w:t>
      </w:r>
      <w:r w:rsidRPr="009E5030">
        <w:rPr>
          <w:sz w:val="28"/>
          <w:szCs w:val="28"/>
        </w:rPr>
        <w:t xml:space="preserve">) капитальный ремонт </w:t>
      </w:r>
      <w:r w:rsidRPr="002B42B3">
        <w:rPr>
          <w:sz w:val="28"/>
          <w:szCs w:val="28"/>
        </w:rPr>
        <w:t>участка сети холодного водоснабжения</w:t>
      </w:r>
      <w:r w:rsidRPr="002B42B3">
        <w:rPr>
          <w:rFonts w:ascii="Arial" w:hAnsi="Arial" w:cs="Arial"/>
          <w:sz w:val="28"/>
          <w:szCs w:val="28"/>
        </w:rPr>
        <w:t xml:space="preserve"> </w:t>
      </w:r>
      <w:r w:rsidRPr="002B42B3">
        <w:rPr>
          <w:sz w:val="28"/>
          <w:szCs w:val="28"/>
        </w:rPr>
        <w:t>от здания школьных мастерских, ул</w:t>
      </w:r>
      <w:proofErr w:type="gramStart"/>
      <w:r w:rsidRPr="002B42B3">
        <w:rPr>
          <w:sz w:val="28"/>
          <w:szCs w:val="28"/>
        </w:rPr>
        <w:t>.Д</w:t>
      </w:r>
      <w:proofErr w:type="gramEnd"/>
      <w:r w:rsidRPr="002B42B3">
        <w:rPr>
          <w:sz w:val="28"/>
          <w:szCs w:val="28"/>
        </w:rPr>
        <w:t xml:space="preserve">ражников, 14 до здания муниципального бюджетного дошкольного образовательного учреждения «Новокаламинский детский сад №7», ул.Нагорная, 9, протяженностью </w:t>
      </w:r>
      <w:r>
        <w:rPr>
          <w:sz w:val="28"/>
          <w:szCs w:val="28"/>
        </w:rPr>
        <w:t>137</w:t>
      </w:r>
      <w:r w:rsidRPr="002B42B3">
        <w:rPr>
          <w:sz w:val="28"/>
          <w:szCs w:val="28"/>
        </w:rPr>
        <w:t xml:space="preserve"> м, п.Новая Калами</w:t>
      </w:r>
      <w:r w:rsidRPr="002B42B3">
        <w:rPr>
          <w:bCs/>
          <w:sz w:val="28"/>
          <w:szCs w:val="28"/>
        </w:rPr>
        <w:t xml:space="preserve"> на сумму </w:t>
      </w:r>
      <w:r w:rsidRPr="002B42B3">
        <w:rPr>
          <w:b/>
          <w:bCs/>
          <w:sz w:val="28"/>
          <w:szCs w:val="28"/>
          <w:u w:val="single"/>
        </w:rPr>
        <w:t>0,528 млн. руб.</w:t>
      </w:r>
      <w:r w:rsidRPr="002B42B3">
        <w:rPr>
          <w:sz w:val="28"/>
          <w:szCs w:val="28"/>
        </w:rPr>
        <w:t>;</w:t>
      </w:r>
    </w:p>
    <w:p w:rsidR="008E0B08" w:rsidRPr="002B42B3" w:rsidRDefault="008E0B08" w:rsidP="008E0B08">
      <w:pPr>
        <w:ind w:firstLine="567"/>
        <w:jc w:val="both"/>
        <w:rPr>
          <w:rFonts w:eastAsia="Calibri"/>
          <w:sz w:val="28"/>
          <w:szCs w:val="28"/>
          <w:lang w:eastAsia="en-US"/>
        </w:rPr>
      </w:pPr>
      <w:r>
        <w:rPr>
          <w:rFonts w:eastAsia="Calibri"/>
          <w:sz w:val="28"/>
          <w:szCs w:val="28"/>
          <w:lang w:eastAsia="en-US"/>
        </w:rPr>
        <w:t>9</w:t>
      </w:r>
      <w:r w:rsidRPr="002B42B3">
        <w:rPr>
          <w:rFonts w:eastAsia="Calibri"/>
          <w:sz w:val="28"/>
          <w:szCs w:val="28"/>
          <w:lang w:eastAsia="en-US"/>
        </w:rPr>
        <w:t>) капитальный ремонт участка теплосети от здания магазина №9 по ул. Октябрьская, 20 до проезда к зданию администрации п. Тея и п.</w:t>
      </w:r>
      <w:r w:rsidRPr="008E0B08">
        <w:rPr>
          <w:rFonts w:eastAsia="Calibri"/>
          <w:sz w:val="28"/>
          <w:szCs w:val="28"/>
          <w:lang w:eastAsia="en-US"/>
        </w:rPr>
        <w:t xml:space="preserve"> </w:t>
      </w:r>
      <w:r w:rsidRPr="002B42B3">
        <w:rPr>
          <w:rFonts w:eastAsia="Calibri"/>
          <w:sz w:val="28"/>
          <w:szCs w:val="28"/>
          <w:lang w:eastAsia="en-US"/>
        </w:rPr>
        <w:t>Суворовский, ул. Клубная, 1,</w:t>
      </w:r>
      <w:r w:rsidRPr="002B42B3">
        <w:rPr>
          <w:sz w:val="28"/>
          <w:szCs w:val="28"/>
        </w:rPr>
        <w:t xml:space="preserve"> протяженностью 51,2 м, в</w:t>
      </w:r>
      <w:r w:rsidRPr="002B42B3">
        <w:rPr>
          <w:rFonts w:eastAsia="Calibri"/>
          <w:sz w:val="28"/>
          <w:szCs w:val="28"/>
          <w:lang w:eastAsia="en-US"/>
        </w:rPr>
        <w:t xml:space="preserve"> п. Тея </w:t>
      </w:r>
      <w:r w:rsidRPr="002B42B3">
        <w:rPr>
          <w:bCs/>
          <w:sz w:val="28"/>
          <w:szCs w:val="28"/>
        </w:rPr>
        <w:t>на сумму</w:t>
      </w:r>
      <w:r w:rsidRPr="002B42B3">
        <w:rPr>
          <w:b/>
          <w:bCs/>
          <w:sz w:val="28"/>
          <w:szCs w:val="28"/>
        </w:rPr>
        <w:t xml:space="preserve"> </w:t>
      </w:r>
      <w:r w:rsidRPr="002B42B3">
        <w:rPr>
          <w:b/>
          <w:bCs/>
          <w:sz w:val="28"/>
          <w:szCs w:val="28"/>
          <w:u w:val="single"/>
        </w:rPr>
        <w:t>0,194 млн. руб.</w:t>
      </w:r>
      <w:r w:rsidRPr="002B42B3">
        <w:rPr>
          <w:sz w:val="28"/>
          <w:szCs w:val="28"/>
        </w:rPr>
        <w:t>;</w:t>
      </w:r>
    </w:p>
    <w:p w:rsidR="008E0B08" w:rsidRPr="002B42B3" w:rsidRDefault="008E0B08" w:rsidP="008E0B08">
      <w:pPr>
        <w:ind w:firstLine="567"/>
        <w:jc w:val="both"/>
        <w:rPr>
          <w:sz w:val="28"/>
          <w:szCs w:val="28"/>
        </w:rPr>
      </w:pPr>
      <w:r w:rsidRPr="002B42B3">
        <w:rPr>
          <w:rFonts w:eastAsia="Calibri"/>
          <w:sz w:val="28"/>
          <w:szCs w:val="28"/>
          <w:lang w:eastAsia="en-US"/>
        </w:rPr>
        <w:t>1</w:t>
      </w:r>
      <w:r>
        <w:rPr>
          <w:rFonts w:eastAsia="Calibri"/>
          <w:sz w:val="28"/>
          <w:szCs w:val="28"/>
          <w:lang w:eastAsia="en-US"/>
        </w:rPr>
        <w:t>0</w:t>
      </w:r>
      <w:r w:rsidRPr="002B42B3">
        <w:rPr>
          <w:rFonts w:eastAsia="Calibri"/>
          <w:sz w:val="28"/>
          <w:szCs w:val="28"/>
          <w:lang w:eastAsia="en-US"/>
        </w:rPr>
        <w:t xml:space="preserve">) капитальный ремонт участка сети холодного водоснабжения от здания магазина №9 по ул. Октябрьская, 20 до проезда к зданию администрации п. Тея и п. Суворовский, ул. Клубная, 1, </w:t>
      </w:r>
      <w:r w:rsidRPr="002B42B3">
        <w:rPr>
          <w:sz w:val="28"/>
          <w:szCs w:val="28"/>
        </w:rPr>
        <w:t>протяженностью 25,6 м, в</w:t>
      </w:r>
      <w:r w:rsidRPr="002B42B3">
        <w:rPr>
          <w:rFonts w:eastAsia="Calibri"/>
          <w:sz w:val="28"/>
          <w:szCs w:val="28"/>
          <w:lang w:eastAsia="en-US"/>
        </w:rPr>
        <w:t xml:space="preserve"> п. Тея </w:t>
      </w:r>
      <w:r w:rsidRPr="002B42B3">
        <w:rPr>
          <w:bCs/>
          <w:sz w:val="28"/>
          <w:szCs w:val="28"/>
        </w:rPr>
        <w:t>на сумму</w:t>
      </w:r>
      <w:r w:rsidRPr="002B42B3">
        <w:rPr>
          <w:bCs/>
          <w:sz w:val="28"/>
          <w:szCs w:val="28"/>
          <w:u w:val="single"/>
        </w:rPr>
        <w:t xml:space="preserve"> </w:t>
      </w:r>
      <w:r w:rsidRPr="002B42B3">
        <w:rPr>
          <w:b/>
          <w:bCs/>
          <w:sz w:val="28"/>
          <w:szCs w:val="28"/>
          <w:u w:val="single"/>
        </w:rPr>
        <w:t>0,044 млн. руб.</w:t>
      </w:r>
      <w:r w:rsidRPr="002B42B3">
        <w:rPr>
          <w:sz w:val="28"/>
          <w:szCs w:val="28"/>
        </w:rPr>
        <w:t>;</w:t>
      </w:r>
    </w:p>
    <w:p w:rsidR="008E0B08" w:rsidRPr="009E5030" w:rsidRDefault="008E0B08" w:rsidP="008E0B08">
      <w:pPr>
        <w:ind w:firstLine="567"/>
        <w:jc w:val="both"/>
        <w:rPr>
          <w:sz w:val="28"/>
          <w:szCs w:val="28"/>
        </w:rPr>
      </w:pPr>
      <w:r w:rsidRPr="002B42B3">
        <w:rPr>
          <w:sz w:val="28"/>
          <w:szCs w:val="28"/>
        </w:rPr>
        <w:t>1</w:t>
      </w:r>
      <w:r>
        <w:rPr>
          <w:sz w:val="28"/>
          <w:szCs w:val="28"/>
        </w:rPr>
        <w:t>1</w:t>
      </w:r>
      <w:r w:rsidRPr="002B42B3">
        <w:rPr>
          <w:sz w:val="28"/>
          <w:szCs w:val="28"/>
        </w:rPr>
        <w:t xml:space="preserve">) капитальный ремонт участка сети холодного водоснабжения, ул. Клубная, 5, протяженностью 25,1 м, в п. Тея </w:t>
      </w:r>
      <w:r w:rsidRPr="002B42B3">
        <w:rPr>
          <w:bCs/>
          <w:sz w:val="28"/>
          <w:szCs w:val="28"/>
        </w:rPr>
        <w:t xml:space="preserve">на сумму </w:t>
      </w:r>
      <w:r w:rsidRPr="002B42B3">
        <w:rPr>
          <w:b/>
          <w:bCs/>
          <w:sz w:val="28"/>
          <w:szCs w:val="28"/>
          <w:u w:val="single"/>
        </w:rPr>
        <w:t>0,015</w:t>
      </w:r>
      <w:r w:rsidRPr="000E45C4">
        <w:rPr>
          <w:b/>
          <w:bCs/>
          <w:sz w:val="28"/>
          <w:szCs w:val="28"/>
          <w:u w:val="single"/>
        </w:rPr>
        <w:t xml:space="preserve"> млн. руб.</w:t>
      </w:r>
      <w:r w:rsidRPr="009E5030">
        <w:rPr>
          <w:sz w:val="28"/>
          <w:szCs w:val="28"/>
        </w:rPr>
        <w:t>;</w:t>
      </w:r>
    </w:p>
    <w:p w:rsidR="008E0B08" w:rsidRPr="009E5030" w:rsidRDefault="008E0B08" w:rsidP="008E0B08">
      <w:pPr>
        <w:ind w:firstLine="567"/>
        <w:jc w:val="both"/>
        <w:rPr>
          <w:sz w:val="28"/>
          <w:szCs w:val="28"/>
        </w:rPr>
      </w:pPr>
      <w:r w:rsidRPr="009E5030">
        <w:rPr>
          <w:sz w:val="28"/>
          <w:szCs w:val="28"/>
        </w:rPr>
        <w:lastRenderedPageBreak/>
        <w:t>1</w:t>
      </w:r>
      <w:r>
        <w:rPr>
          <w:sz w:val="28"/>
          <w:szCs w:val="28"/>
        </w:rPr>
        <w:t>2</w:t>
      </w:r>
      <w:r w:rsidRPr="009E5030">
        <w:rPr>
          <w:sz w:val="28"/>
          <w:szCs w:val="28"/>
        </w:rPr>
        <w:t xml:space="preserve">) капитальный ремонт участка теплосети, ул. Клубная, 5, протяженностью 50,2 м, в п. Тея </w:t>
      </w:r>
      <w:r w:rsidRPr="009E5030">
        <w:rPr>
          <w:bCs/>
          <w:sz w:val="28"/>
          <w:szCs w:val="28"/>
        </w:rPr>
        <w:t xml:space="preserve">на сумму </w:t>
      </w:r>
      <w:r w:rsidRPr="009E5030">
        <w:rPr>
          <w:b/>
          <w:bCs/>
          <w:sz w:val="28"/>
          <w:szCs w:val="28"/>
          <w:u w:val="single"/>
        </w:rPr>
        <w:t>0,048 млн. руб.</w:t>
      </w:r>
      <w:r w:rsidRPr="009E5030">
        <w:rPr>
          <w:sz w:val="28"/>
          <w:szCs w:val="28"/>
        </w:rPr>
        <w:t>;</w:t>
      </w:r>
    </w:p>
    <w:p w:rsidR="008E0B08" w:rsidRPr="009E5030" w:rsidRDefault="008E0B08" w:rsidP="008E0B08">
      <w:pPr>
        <w:ind w:firstLine="567"/>
        <w:jc w:val="both"/>
        <w:rPr>
          <w:sz w:val="28"/>
          <w:szCs w:val="28"/>
        </w:rPr>
      </w:pPr>
      <w:r w:rsidRPr="009E5030">
        <w:rPr>
          <w:sz w:val="28"/>
          <w:szCs w:val="28"/>
        </w:rPr>
        <w:t>1</w:t>
      </w:r>
      <w:r>
        <w:rPr>
          <w:sz w:val="28"/>
          <w:szCs w:val="28"/>
        </w:rPr>
        <w:t>3</w:t>
      </w:r>
      <w:r w:rsidRPr="009E5030">
        <w:rPr>
          <w:sz w:val="28"/>
          <w:szCs w:val="28"/>
        </w:rPr>
        <w:t xml:space="preserve">) капитальный ремонт </w:t>
      </w:r>
      <w:r w:rsidRPr="002B42B3">
        <w:rPr>
          <w:sz w:val="28"/>
          <w:szCs w:val="28"/>
        </w:rPr>
        <w:t>участка сети водоотведения</w:t>
      </w:r>
      <w:r w:rsidRPr="009E5030">
        <w:rPr>
          <w:sz w:val="28"/>
          <w:szCs w:val="28"/>
        </w:rPr>
        <w:t>, ул. Клубная, 5, протяженностью 40,0 м, в п. Тея</w:t>
      </w:r>
      <w:r w:rsidRPr="009E5030">
        <w:rPr>
          <w:bCs/>
          <w:sz w:val="28"/>
          <w:szCs w:val="28"/>
        </w:rPr>
        <w:t xml:space="preserve"> на сумму </w:t>
      </w:r>
      <w:r w:rsidRPr="009E5030">
        <w:rPr>
          <w:b/>
          <w:bCs/>
          <w:sz w:val="28"/>
          <w:szCs w:val="28"/>
          <w:u w:val="single"/>
        </w:rPr>
        <w:t>0,095 млн. руб.</w:t>
      </w:r>
      <w:r w:rsidRPr="009E5030">
        <w:rPr>
          <w:sz w:val="28"/>
          <w:szCs w:val="28"/>
        </w:rPr>
        <w:t>;</w:t>
      </w:r>
    </w:p>
    <w:p w:rsidR="008E0B08" w:rsidRPr="009E5030" w:rsidRDefault="008E0B08" w:rsidP="008E0B08">
      <w:pPr>
        <w:ind w:firstLine="567"/>
        <w:jc w:val="both"/>
        <w:rPr>
          <w:sz w:val="28"/>
          <w:szCs w:val="28"/>
        </w:rPr>
      </w:pPr>
      <w:r w:rsidRPr="009E5030">
        <w:rPr>
          <w:sz w:val="28"/>
          <w:szCs w:val="28"/>
        </w:rPr>
        <w:t>1</w:t>
      </w:r>
      <w:r>
        <w:rPr>
          <w:sz w:val="28"/>
          <w:szCs w:val="28"/>
        </w:rPr>
        <w:t>4</w:t>
      </w:r>
      <w:r w:rsidRPr="009E5030">
        <w:rPr>
          <w:sz w:val="28"/>
          <w:szCs w:val="28"/>
        </w:rPr>
        <w:t xml:space="preserve">) капитальный ремонт здания бани по ул. </w:t>
      </w:r>
      <w:proofErr w:type="gramStart"/>
      <w:r w:rsidRPr="009E5030">
        <w:rPr>
          <w:sz w:val="28"/>
          <w:szCs w:val="28"/>
        </w:rPr>
        <w:t>Центральная</w:t>
      </w:r>
      <w:proofErr w:type="gramEnd"/>
      <w:r w:rsidRPr="009E5030">
        <w:rPr>
          <w:sz w:val="28"/>
          <w:szCs w:val="28"/>
        </w:rPr>
        <w:t xml:space="preserve">, 38 в п. Вангаш </w:t>
      </w:r>
      <w:r w:rsidRPr="009E5030">
        <w:rPr>
          <w:bCs/>
          <w:sz w:val="28"/>
          <w:szCs w:val="28"/>
        </w:rPr>
        <w:t xml:space="preserve">на сумму </w:t>
      </w:r>
      <w:r w:rsidRPr="009E5030">
        <w:rPr>
          <w:b/>
          <w:bCs/>
          <w:sz w:val="28"/>
          <w:szCs w:val="28"/>
          <w:u w:val="single"/>
        </w:rPr>
        <w:t>0,512 млн. руб.</w:t>
      </w:r>
      <w:r w:rsidRPr="009E5030">
        <w:rPr>
          <w:bCs/>
          <w:sz w:val="28"/>
          <w:szCs w:val="28"/>
        </w:rPr>
        <w:t xml:space="preserve"> </w:t>
      </w:r>
    </w:p>
    <w:p w:rsidR="008E0B08" w:rsidRDefault="008E0B08" w:rsidP="008E0B08">
      <w:pPr>
        <w:ind w:firstLine="709"/>
        <w:jc w:val="both"/>
        <w:rPr>
          <w:rFonts w:eastAsia="Calibri"/>
          <w:sz w:val="28"/>
          <w:szCs w:val="28"/>
          <w:lang w:eastAsia="en-US"/>
        </w:rPr>
      </w:pPr>
    </w:p>
    <w:p w:rsidR="008E0B08" w:rsidRDefault="008E0B08" w:rsidP="008E0B08">
      <w:pPr>
        <w:jc w:val="center"/>
        <w:rPr>
          <w:rFonts w:eastAsia="Calibri"/>
          <w:sz w:val="28"/>
          <w:szCs w:val="28"/>
          <w:lang w:eastAsia="en-US"/>
        </w:rPr>
      </w:pPr>
      <w:r w:rsidRPr="00BC1CC1">
        <w:rPr>
          <w:rFonts w:eastAsia="Calibri"/>
          <w:noProof/>
          <w:sz w:val="28"/>
          <w:szCs w:val="28"/>
        </w:rPr>
        <w:drawing>
          <wp:inline distT="0" distB="0" distL="0" distR="0">
            <wp:extent cx="6256546" cy="4309399"/>
            <wp:effectExtent l="19050" t="0" r="0" b="0"/>
            <wp:docPr id="51" name="Рисунок 2" descr="Still0218_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ill0218_00003"/>
                    <pic:cNvPicPr>
                      <a:picLocks noChangeAspect="1" noChangeArrowheads="1"/>
                    </pic:cNvPicPr>
                  </pic:nvPicPr>
                  <pic:blipFill>
                    <a:blip r:embed="rId104" cstate="print"/>
                    <a:srcRect/>
                    <a:stretch>
                      <a:fillRect/>
                    </a:stretch>
                  </pic:blipFill>
                  <pic:spPr bwMode="auto">
                    <a:xfrm>
                      <a:off x="0" y="0"/>
                      <a:ext cx="6290479" cy="4332772"/>
                    </a:xfrm>
                    <a:prstGeom prst="rect">
                      <a:avLst/>
                    </a:prstGeom>
                    <a:noFill/>
                    <a:ln w="9525">
                      <a:noFill/>
                      <a:miter lim="800000"/>
                      <a:headEnd/>
                      <a:tailEnd/>
                    </a:ln>
                  </pic:spPr>
                </pic:pic>
              </a:graphicData>
            </a:graphic>
          </wp:inline>
        </w:drawing>
      </w:r>
    </w:p>
    <w:p w:rsidR="008E0B08" w:rsidRDefault="008E0B08" w:rsidP="002C54DE">
      <w:pPr>
        <w:jc w:val="center"/>
        <w:rPr>
          <w:rFonts w:eastAsia="Calibri"/>
          <w:sz w:val="28"/>
          <w:szCs w:val="28"/>
          <w:lang w:eastAsia="en-US"/>
        </w:rPr>
      </w:pPr>
      <w:r w:rsidRPr="00BC1CC1">
        <w:rPr>
          <w:rFonts w:eastAsia="Calibri"/>
          <w:noProof/>
          <w:sz w:val="28"/>
          <w:szCs w:val="28"/>
        </w:rPr>
        <w:drawing>
          <wp:inline distT="0" distB="0" distL="0" distR="0">
            <wp:extent cx="6227084" cy="3394841"/>
            <wp:effectExtent l="19050" t="0" r="2266" b="0"/>
            <wp:docPr id="52" name="Рисунок 1" descr="Still0218_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ill0218_00000"/>
                    <pic:cNvPicPr>
                      <a:picLocks noChangeAspect="1" noChangeArrowheads="1"/>
                    </pic:cNvPicPr>
                  </pic:nvPicPr>
                  <pic:blipFill>
                    <a:blip r:embed="rId105" cstate="print"/>
                    <a:srcRect/>
                    <a:stretch>
                      <a:fillRect/>
                    </a:stretch>
                  </pic:blipFill>
                  <pic:spPr bwMode="auto">
                    <a:xfrm>
                      <a:off x="0" y="0"/>
                      <a:ext cx="6252827" cy="3408875"/>
                    </a:xfrm>
                    <a:prstGeom prst="rect">
                      <a:avLst/>
                    </a:prstGeom>
                    <a:noFill/>
                    <a:ln w="9525">
                      <a:noFill/>
                      <a:miter lim="800000"/>
                      <a:headEnd/>
                      <a:tailEnd/>
                    </a:ln>
                  </pic:spPr>
                </pic:pic>
              </a:graphicData>
            </a:graphic>
          </wp:inline>
        </w:drawing>
      </w:r>
    </w:p>
    <w:p w:rsidR="008E0B08" w:rsidRPr="00A86D18" w:rsidRDefault="008E0B08" w:rsidP="008E0B08">
      <w:pPr>
        <w:tabs>
          <w:tab w:val="left" w:pos="426"/>
          <w:tab w:val="left" w:pos="709"/>
        </w:tabs>
        <w:jc w:val="center"/>
        <w:rPr>
          <w:b/>
          <w:u w:val="single"/>
        </w:rPr>
      </w:pPr>
      <w:r w:rsidRPr="00A86D18">
        <w:rPr>
          <w:b/>
          <w:u w:val="single"/>
        </w:rPr>
        <w:t>Капитальный ремонт участков сети тепловодоснабжения в гп Северо-Енисейский</w:t>
      </w:r>
    </w:p>
    <w:p w:rsidR="008E0B08" w:rsidRDefault="008E0B08" w:rsidP="008E0B08">
      <w:pPr>
        <w:ind w:firstLine="709"/>
        <w:jc w:val="both"/>
        <w:rPr>
          <w:rFonts w:eastAsia="Calibri"/>
          <w:sz w:val="28"/>
          <w:szCs w:val="28"/>
          <w:lang w:eastAsia="en-US"/>
        </w:rPr>
      </w:pPr>
    </w:p>
    <w:p w:rsidR="00B63824" w:rsidRDefault="00B63824" w:rsidP="008E0B08">
      <w:pPr>
        <w:ind w:firstLine="567"/>
        <w:jc w:val="both"/>
        <w:rPr>
          <w:rFonts w:eastAsia="Calibri"/>
          <w:sz w:val="28"/>
          <w:szCs w:val="28"/>
          <w:u w:val="single"/>
          <w:lang w:eastAsia="en-US"/>
        </w:rPr>
      </w:pPr>
    </w:p>
    <w:p w:rsidR="008E0B08" w:rsidRPr="009E5030" w:rsidRDefault="008E0B08" w:rsidP="008E0B08">
      <w:pPr>
        <w:ind w:firstLine="567"/>
        <w:jc w:val="both"/>
        <w:rPr>
          <w:sz w:val="28"/>
          <w:szCs w:val="28"/>
        </w:rPr>
      </w:pPr>
      <w:proofErr w:type="gramStart"/>
      <w:r>
        <w:rPr>
          <w:rFonts w:eastAsia="Calibri"/>
          <w:sz w:val="28"/>
          <w:szCs w:val="28"/>
          <w:u w:val="single"/>
          <w:lang w:eastAsia="en-US"/>
        </w:rPr>
        <w:t>Кроме того, в</w:t>
      </w:r>
      <w:r w:rsidRPr="009E5030">
        <w:rPr>
          <w:sz w:val="28"/>
          <w:szCs w:val="28"/>
          <w:u w:val="single"/>
        </w:rPr>
        <w:t xml:space="preserve"> рамках реализации государственной программы Красноярского края «Реформирование и модернизация жилищно-коммунального хозяйства и повышение энергетической эффективности»</w:t>
      </w:r>
      <w:r w:rsidRPr="009E5030">
        <w:rPr>
          <w:sz w:val="28"/>
          <w:szCs w:val="28"/>
        </w:rPr>
        <w:t xml:space="preserve"> </w:t>
      </w:r>
      <w:r w:rsidRPr="009E5030">
        <w:rPr>
          <w:bCs/>
          <w:sz w:val="28"/>
          <w:szCs w:val="28"/>
        </w:rPr>
        <w:t xml:space="preserve">на реализацию неотложных мероприятий по повышению эксплуатационной надежности объектов коммунальной инфраструктуры Северо-Енисейскому району на 2018 год выделена субсидия из </w:t>
      </w:r>
      <w:r w:rsidRPr="009E5030">
        <w:rPr>
          <w:sz w:val="28"/>
          <w:szCs w:val="28"/>
        </w:rPr>
        <w:t xml:space="preserve">бюджета Красноярского края </w:t>
      </w:r>
      <w:r w:rsidRPr="009E5030">
        <w:rPr>
          <w:bCs/>
          <w:sz w:val="28"/>
          <w:szCs w:val="28"/>
        </w:rPr>
        <w:t xml:space="preserve">и предусмотрено долевое участие бюджета Северо-Енисейского района </w:t>
      </w:r>
      <w:r w:rsidRPr="009E5030">
        <w:rPr>
          <w:b/>
          <w:sz w:val="28"/>
          <w:szCs w:val="28"/>
          <w:u w:val="single"/>
        </w:rPr>
        <w:t>на сумму 6,</w:t>
      </w:r>
      <w:r>
        <w:rPr>
          <w:b/>
          <w:sz w:val="28"/>
          <w:szCs w:val="28"/>
          <w:u w:val="single"/>
        </w:rPr>
        <w:t>665</w:t>
      </w:r>
      <w:r w:rsidRPr="009E5030">
        <w:rPr>
          <w:b/>
          <w:sz w:val="28"/>
          <w:szCs w:val="28"/>
          <w:u w:val="single"/>
        </w:rPr>
        <w:t xml:space="preserve"> млн. руб.</w:t>
      </w:r>
      <w:r w:rsidRPr="009E5030">
        <w:rPr>
          <w:sz w:val="28"/>
          <w:szCs w:val="28"/>
        </w:rPr>
        <w:t xml:space="preserve"> (краевой бюджет – </w:t>
      </w:r>
      <w:r>
        <w:rPr>
          <w:b/>
          <w:sz w:val="28"/>
          <w:szCs w:val="28"/>
          <w:u w:val="single"/>
        </w:rPr>
        <w:t>5,942</w:t>
      </w:r>
      <w:r w:rsidRPr="009E5030">
        <w:rPr>
          <w:b/>
          <w:sz w:val="28"/>
          <w:szCs w:val="28"/>
          <w:u w:val="single"/>
        </w:rPr>
        <w:t xml:space="preserve"> млн. руб</w:t>
      </w:r>
      <w:r w:rsidRPr="009E5030">
        <w:rPr>
          <w:sz w:val="28"/>
          <w:szCs w:val="28"/>
          <w:u w:val="single"/>
        </w:rPr>
        <w:t>.</w:t>
      </w:r>
      <w:r w:rsidRPr="009E5030">
        <w:rPr>
          <w:sz w:val="28"/>
          <w:szCs w:val="28"/>
        </w:rPr>
        <w:t xml:space="preserve">, бюджет района – </w:t>
      </w:r>
      <w:r w:rsidRPr="009E5030">
        <w:rPr>
          <w:b/>
          <w:sz w:val="28"/>
          <w:szCs w:val="28"/>
          <w:u w:val="single"/>
        </w:rPr>
        <w:t>0,7</w:t>
      </w:r>
      <w:r>
        <w:rPr>
          <w:b/>
          <w:sz w:val="28"/>
          <w:szCs w:val="28"/>
          <w:u w:val="single"/>
        </w:rPr>
        <w:t>2</w:t>
      </w:r>
      <w:r w:rsidRPr="009E5030">
        <w:rPr>
          <w:b/>
          <w:sz w:val="28"/>
          <w:szCs w:val="28"/>
          <w:u w:val="single"/>
        </w:rPr>
        <w:t>3</w:t>
      </w:r>
      <w:proofErr w:type="gramEnd"/>
      <w:r w:rsidRPr="009E5030">
        <w:rPr>
          <w:b/>
          <w:sz w:val="28"/>
          <w:szCs w:val="28"/>
          <w:u w:val="single"/>
        </w:rPr>
        <w:t xml:space="preserve"> млн. руб.</w:t>
      </w:r>
      <w:r w:rsidRPr="009E5030">
        <w:rPr>
          <w:b/>
          <w:sz w:val="28"/>
          <w:szCs w:val="28"/>
        </w:rPr>
        <w:t xml:space="preserve">) </w:t>
      </w:r>
      <w:r w:rsidRPr="009E5030">
        <w:rPr>
          <w:bCs/>
          <w:sz w:val="28"/>
          <w:szCs w:val="28"/>
        </w:rPr>
        <w:t xml:space="preserve">на выполнение </w:t>
      </w:r>
      <w:r w:rsidRPr="009E5030">
        <w:rPr>
          <w:sz w:val="28"/>
          <w:szCs w:val="28"/>
        </w:rPr>
        <w:t>к</w:t>
      </w:r>
      <w:r w:rsidRPr="009E5030">
        <w:rPr>
          <w:bCs/>
          <w:sz w:val="28"/>
          <w:szCs w:val="28"/>
        </w:rPr>
        <w:t xml:space="preserve">апитального ремонта </w:t>
      </w:r>
      <w:r w:rsidRPr="009E5030">
        <w:rPr>
          <w:sz w:val="28"/>
          <w:szCs w:val="28"/>
        </w:rPr>
        <w:t>прямоугольного водогрейного котла КВГМ-15 станционного № 2 котельной № 1 по ул</w:t>
      </w:r>
      <w:proofErr w:type="gramStart"/>
      <w:r w:rsidRPr="009E5030">
        <w:rPr>
          <w:sz w:val="28"/>
          <w:szCs w:val="28"/>
        </w:rPr>
        <w:t>.Н</w:t>
      </w:r>
      <w:proofErr w:type="gramEnd"/>
      <w:r w:rsidRPr="009E5030">
        <w:rPr>
          <w:sz w:val="28"/>
          <w:szCs w:val="28"/>
        </w:rPr>
        <w:t>абережная, 6А в гп Северо-Енисейский.</w:t>
      </w:r>
    </w:p>
    <w:p w:rsidR="009341B1" w:rsidRDefault="009341B1" w:rsidP="008E0B08">
      <w:pPr>
        <w:ind w:firstLine="567"/>
        <w:jc w:val="both"/>
        <w:rPr>
          <w:rFonts w:eastAsia="Calibri"/>
          <w:sz w:val="28"/>
          <w:szCs w:val="28"/>
          <w:u w:val="single"/>
          <w:lang w:eastAsia="en-US"/>
        </w:rPr>
      </w:pPr>
    </w:p>
    <w:p w:rsidR="008E0B08" w:rsidRDefault="008E0B08" w:rsidP="008E0B08">
      <w:pPr>
        <w:ind w:firstLine="567"/>
        <w:jc w:val="both"/>
        <w:rPr>
          <w:rFonts w:eastAsia="Calibri"/>
          <w:sz w:val="28"/>
          <w:szCs w:val="28"/>
          <w:lang w:eastAsia="en-US"/>
        </w:rPr>
      </w:pPr>
      <w:r>
        <w:rPr>
          <w:rFonts w:eastAsia="Calibri"/>
          <w:sz w:val="28"/>
          <w:szCs w:val="28"/>
          <w:u w:val="single"/>
          <w:lang w:eastAsia="en-US"/>
        </w:rPr>
        <w:t>В</w:t>
      </w:r>
      <w:r w:rsidRPr="00A9316D">
        <w:rPr>
          <w:rFonts w:eastAsia="Calibri"/>
          <w:sz w:val="28"/>
          <w:szCs w:val="28"/>
          <w:u w:val="single"/>
          <w:lang w:eastAsia="en-US"/>
        </w:rPr>
        <w:t xml:space="preserve"> 2018 год</w:t>
      </w:r>
      <w:r>
        <w:rPr>
          <w:rFonts w:eastAsia="Calibri"/>
          <w:sz w:val="28"/>
          <w:szCs w:val="28"/>
          <w:u w:val="single"/>
          <w:lang w:eastAsia="en-US"/>
        </w:rPr>
        <w:t>у</w:t>
      </w:r>
      <w:r w:rsidRPr="00A9316D">
        <w:rPr>
          <w:rFonts w:eastAsia="Calibri"/>
          <w:sz w:val="28"/>
          <w:szCs w:val="28"/>
          <w:u w:val="single"/>
          <w:lang w:eastAsia="en-US"/>
        </w:rPr>
        <w:t xml:space="preserve"> </w:t>
      </w:r>
      <w:r w:rsidRPr="00C655D6">
        <w:rPr>
          <w:rFonts w:eastAsia="Calibri"/>
          <w:sz w:val="28"/>
          <w:szCs w:val="28"/>
          <w:lang w:eastAsia="en-US"/>
        </w:rPr>
        <w:t xml:space="preserve">проведен аукцион, по результатам которого выбран подрядчик </w:t>
      </w:r>
      <w:r>
        <w:rPr>
          <w:bCs/>
          <w:sz w:val="28"/>
          <w:szCs w:val="28"/>
        </w:rPr>
        <w:t>и</w:t>
      </w:r>
      <w:r w:rsidRPr="00C655D6">
        <w:rPr>
          <w:rFonts w:eastAsia="Calibri"/>
          <w:sz w:val="28"/>
          <w:szCs w:val="28"/>
          <w:lang w:eastAsia="en-US"/>
        </w:rPr>
        <w:t xml:space="preserve"> заключен муниципальный контракт</w:t>
      </w:r>
      <w:r>
        <w:rPr>
          <w:rFonts w:eastAsia="Calibri"/>
          <w:sz w:val="28"/>
          <w:szCs w:val="28"/>
          <w:lang w:eastAsia="en-US"/>
        </w:rPr>
        <w:t xml:space="preserve"> от 03.07.2018 №992765 на сумму </w:t>
      </w:r>
      <w:r w:rsidRPr="00972F24">
        <w:rPr>
          <w:rFonts w:eastAsia="Calibri"/>
          <w:b/>
          <w:sz w:val="28"/>
          <w:szCs w:val="28"/>
          <w:u w:val="single"/>
          <w:lang w:eastAsia="en-US"/>
        </w:rPr>
        <w:t>6,</w:t>
      </w:r>
      <w:r>
        <w:rPr>
          <w:rFonts w:eastAsia="Calibri"/>
          <w:b/>
          <w:sz w:val="28"/>
          <w:szCs w:val="28"/>
          <w:u w:val="single"/>
          <w:lang w:eastAsia="en-US"/>
        </w:rPr>
        <w:t>665</w:t>
      </w:r>
      <w:r w:rsidRPr="00972F24">
        <w:rPr>
          <w:rFonts w:eastAsia="Calibri"/>
          <w:b/>
          <w:sz w:val="28"/>
          <w:szCs w:val="28"/>
          <w:u w:val="single"/>
          <w:lang w:eastAsia="en-US"/>
        </w:rPr>
        <w:t xml:space="preserve"> млн. руб.</w:t>
      </w:r>
      <w:r>
        <w:rPr>
          <w:rFonts w:eastAsia="Calibri"/>
          <w:b/>
          <w:sz w:val="28"/>
          <w:szCs w:val="28"/>
          <w:u w:val="single"/>
          <w:lang w:eastAsia="en-US"/>
        </w:rPr>
        <w:t xml:space="preserve"> </w:t>
      </w:r>
      <w:r w:rsidRPr="00A01D59">
        <w:rPr>
          <w:rFonts w:eastAsia="Calibri"/>
          <w:sz w:val="28"/>
          <w:szCs w:val="28"/>
          <w:u w:val="single"/>
          <w:lang w:eastAsia="en-US"/>
        </w:rPr>
        <w:t xml:space="preserve">Выполнен </w:t>
      </w:r>
      <w:r w:rsidRPr="00A01D59">
        <w:rPr>
          <w:rFonts w:eastAsia="Calibri"/>
          <w:sz w:val="28"/>
          <w:szCs w:val="28"/>
          <w:lang w:eastAsia="en-US"/>
        </w:rPr>
        <w:t xml:space="preserve"> </w:t>
      </w:r>
      <w:r w:rsidRPr="009E5030">
        <w:rPr>
          <w:sz w:val="28"/>
          <w:szCs w:val="28"/>
        </w:rPr>
        <w:t>к</w:t>
      </w:r>
      <w:r w:rsidRPr="009E5030">
        <w:rPr>
          <w:bCs/>
          <w:sz w:val="28"/>
          <w:szCs w:val="28"/>
        </w:rPr>
        <w:t>апитальн</w:t>
      </w:r>
      <w:r>
        <w:rPr>
          <w:bCs/>
          <w:sz w:val="28"/>
          <w:szCs w:val="28"/>
        </w:rPr>
        <w:t>ый</w:t>
      </w:r>
      <w:r w:rsidRPr="009E5030">
        <w:rPr>
          <w:bCs/>
          <w:sz w:val="28"/>
          <w:szCs w:val="28"/>
        </w:rPr>
        <w:t xml:space="preserve"> ремонт </w:t>
      </w:r>
      <w:r w:rsidRPr="009E5030">
        <w:rPr>
          <w:sz w:val="28"/>
          <w:szCs w:val="28"/>
        </w:rPr>
        <w:t>прямоугольного водогрейного котла КВГМ-15 станционного № 2 котельной № 1</w:t>
      </w:r>
      <w:r>
        <w:rPr>
          <w:sz w:val="28"/>
          <w:szCs w:val="28"/>
        </w:rPr>
        <w:t xml:space="preserve"> </w:t>
      </w:r>
    </w:p>
    <w:p w:rsidR="008E0B08" w:rsidRDefault="008E0B08" w:rsidP="008E0B08">
      <w:pPr>
        <w:ind w:firstLine="567"/>
        <w:jc w:val="both"/>
        <w:rPr>
          <w:rFonts w:eastAsia="Calibri"/>
          <w:sz w:val="28"/>
          <w:szCs w:val="28"/>
          <w:lang w:eastAsia="en-US"/>
        </w:rPr>
      </w:pPr>
    </w:p>
    <w:p w:rsidR="008E0B08" w:rsidRDefault="008E0B08" w:rsidP="008E0B08">
      <w:pPr>
        <w:ind w:firstLine="567"/>
        <w:jc w:val="both"/>
        <w:rPr>
          <w:rFonts w:eastAsia="Calibri"/>
          <w:sz w:val="28"/>
          <w:szCs w:val="28"/>
          <w:lang w:eastAsia="en-US"/>
        </w:rPr>
      </w:pPr>
      <w:r>
        <w:rPr>
          <w:rFonts w:eastAsia="Calibri"/>
          <w:sz w:val="28"/>
          <w:szCs w:val="28"/>
          <w:u w:val="single"/>
          <w:lang w:eastAsia="en-US"/>
        </w:rPr>
        <w:t>Также, в</w:t>
      </w:r>
      <w:r w:rsidRPr="00CC55D0">
        <w:rPr>
          <w:rFonts w:eastAsia="Calibri"/>
          <w:sz w:val="28"/>
          <w:szCs w:val="28"/>
          <w:u w:val="single"/>
          <w:lang w:eastAsia="en-US"/>
        </w:rPr>
        <w:t xml:space="preserve"> 2018 году в области жилищно-коммунального хозяйства Северо-Енисейского района были выполнены прочие мероприятия по улучшению технического состояния объектов ЖКХ района</w:t>
      </w:r>
      <w:r w:rsidRPr="00CC55D0">
        <w:rPr>
          <w:rFonts w:eastAsia="Calibri"/>
          <w:sz w:val="28"/>
          <w:szCs w:val="28"/>
          <w:lang w:eastAsia="en-US"/>
        </w:rPr>
        <w:t xml:space="preserve"> и укреплению материально-технической базы жилищно-коммунального хозяйства района на общую сумму </w:t>
      </w:r>
      <w:r w:rsidRPr="00CC55D0">
        <w:rPr>
          <w:rFonts w:eastAsia="Calibri"/>
          <w:b/>
          <w:sz w:val="28"/>
          <w:szCs w:val="28"/>
          <w:u w:val="single"/>
          <w:lang w:eastAsia="en-US"/>
        </w:rPr>
        <w:t>7,776 млн.</w:t>
      </w:r>
      <w:r w:rsidR="009341B1">
        <w:rPr>
          <w:rFonts w:eastAsia="Calibri"/>
          <w:b/>
          <w:sz w:val="28"/>
          <w:szCs w:val="28"/>
          <w:u w:val="single"/>
          <w:lang w:eastAsia="en-US"/>
        </w:rPr>
        <w:t xml:space="preserve"> </w:t>
      </w:r>
      <w:r w:rsidRPr="00CC55D0">
        <w:rPr>
          <w:rFonts w:eastAsia="Calibri"/>
          <w:b/>
          <w:sz w:val="28"/>
          <w:szCs w:val="28"/>
          <w:u w:val="single"/>
          <w:lang w:eastAsia="en-US"/>
        </w:rPr>
        <w:t>руб.</w:t>
      </w:r>
      <w:r>
        <w:rPr>
          <w:rFonts w:eastAsia="Calibri"/>
          <w:sz w:val="28"/>
          <w:szCs w:val="28"/>
          <w:lang w:eastAsia="en-US"/>
        </w:rPr>
        <w:t xml:space="preserve"> </w:t>
      </w:r>
    </w:p>
    <w:p w:rsidR="009341B1" w:rsidRDefault="009341B1" w:rsidP="008E0B08">
      <w:pPr>
        <w:ind w:firstLine="567"/>
        <w:jc w:val="both"/>
        <w:rPr>
          <w:rFonts w:eastAsia="Calibri"/>
          <w:sz w:val="28"/>
          <w:szCs w:val="28"/>
          <w:lang w:eastAsia="en-US"/>
        </w:rPr>
      </w:pPr>
    </w:p>
    <w:p w:rsidR="008E0B08" w:rsidRDefault="008E0B08" w:rsidP="008E0B08">
      <w:pPr>
        <w:ind w:firstLine="567"/>
        <w:jc w:val="both"/>
        <w:rPr>
          <w:rFonts w:eastAsia="Calibri"/>
          <w:sz w:val="28"/>
          <w:szCs w:val="28"/>
          <w:lang w:eastAsia="en-US"/>
        </w:rPr>
      </w:pPr>
      <w:r>
        <w:rPr>
          <w:rFonts w:eastAsia="Calibri"/>
          <w:sz w:val="28"/>
          <w:szCs w:val="28"/>
          <w:lang w:eastAsia="en-US"/>
        </w:rPr>
        <w:t>Проведены текущие ремонты коробов сетей теплоснабжения в п.</w:t>
      </w:r>
      <w:r w:rsidR="009341B1">
        <w:rPr>
          <w:rFonts w:eastAsia="Calibri"/>
          <w:sz w:val="28"/>
          <w:szCs w:val="28"/>
          <w:lang w:eastAsia="en-US"/>
        </w:rPr>
        <w:t xml:space="preserve"> </w:t>
      </w:r>
      <w:r>
        <w:rPr>
          <w:rFonts w:eastAsia="Calibri"/>
          <w:sz w:val="28"/>
          <w:szCs w:val="28"/>
          <w:lang w:eastAsia="en-US"/>
        </w:rPr>
        <w:t>Вангаш, техническое перевооружение модульного здания раздевалок для крытой хоккейной коробки в гп северо-Енисейский, замена труб участков сетей водоснабжения в гп северо-Енисейский, приобретены автомашины и оборудование для нужд жилищно-коммунального хозяйства.</w:t>
      </w:r>
    </w:p>
    <w:p w:rsidR="008E0B08" w:rsidRPr="009E5030" w:rsidRDefault="008E0B08" w:rsidP="008E0B08">
      <w:pPr>
        <w:tabs>
          <w:tab w:val="left" w:pos="993"/>
        </w:tabs>
        <w:ind w:firstLine="567"/>
        <w:jc w:val="both"/>
        <w:rPr>
          <w:rFonts w:eastAsia="Calibri"/>
          <w:sz w:val="28"/>
          <w:szCs w:val="28"/>
          <w:lang w:eastAsia="en-US"/>
        </w:rPr>
      </w:pPr>
    </w:p>
    <w:p w:rsidR="008E0B08" w:rsidRPr="00342363" w:rsidRDefault="008E0B08" w:rsidP="008E0B08">
      <w:pPr>
        <w:pBdr>
          <w:right w:val="none" w:sz="4" w:space="2" w:color="000000"/>
        </w:pBdr>
        <w:tabs>
          <w:tab w:val="left" w:pos="720"/>
        </w:tabs>
        <w:ind w:firstLine="567"/>
        <w:jc w:val="both"/>
        <w:rPr>
          <w:color w:val="000000"/>
          <w:sz w:val="28"/>
          <w:szCs w:val="28"/>
          <w:shd w:val="clear" w:color="auto" w:fill="F8F8F8"/>
        </w:rPr>
      </w:pPr>
      <w:r w:rsidRPr="00342363">
        <w:rPr>
          <w:b/>
          <w:sz w:val="28"/>
          <w:szCs w:val="28"/>
          <w:u w:val="single"/>
        </w:rPr>
        <w:t xml:space="preserve">Вместе с тем, </w:t>
      </w:r>
      <w:r w:rsidRPr="00A27C29">
        <w:rPr>
          <w:color w:val="000000"/>
          <w:sz w:val="28"/>
          <w:szCs w:val="28"/>
        </w:rPr>
        <w:t xml:space="preserve">один из важнейших вопросов – это </w:t>
      </w:r>
      <w:r>
        <w:rPr>
          <w:color w:val="2D2D2D"/>
          <w:spacing w:val="2"/>
          <w:sz w:val="28"/>
          <w:szCs w:val="28"/>
        </w:rPr>
        <w:t>повышение уровня жизни</w:t>
      </w:r>
      <w:r w:rsidRPr="00342363">
        <w:rPr>
          <w:color w:val="2D2D2D"/>
          <w:spacing w:val="2"/>
          <w:sz w:val="28"/>
          <w:szCs w:val="28"/>
          <w:shd w:val="clear" w:color="auto" w:fill="FFFFFF"/>
        </w:rPr>
        <w:t xml:space="preserve"> населения района</w:t>
      </w:r>
      <w:r>
        <w:rPr>
          <w:color w:val="2D2D2D"/>
          <w:spacing w:val="2"/>
          <w:sz w:val="28"/>
          <w:szCs w:val="28"/>
          <w:shd w:val="clear" w:color="auto" w:fill="FFFFFF"/>
        </w:rPr>
        <w:t>, в том числе</w:t>
      </w:r>
      <w:r w:rsidRPr="00342363">
        <w:rPr>
          <w:color w:val="2D2D2D"/>
          <w:spacing w:val="2"/>
          <w:sz w:val="28"/>
          <w:szCs w:val="28"/>
          <w:shd w:val="clear" w:color="auto" w:fill="FFFFFF"/>
        </w:rPr>
        <w:t xml:space="preserve"> за счёт </w:t>
      </w:r>
      <w:r>
        <w:rPr>
          <w:color w:val="2D2D2D"/>
          <w:spacing w:val="2"/>
          <w:sz w:val="28"/>
          <w:szCs w:val="28"/>
          <w:shd w:val="clear" w:color="auto" w:fill="FFFFFF"/>
        </w:rPr>
        <w:t>улучшения</w:t>
      </w:r>
      <w:r w:rsidRPr="00342363">
        <w:rPr>
          <w:color w:val="2D2D2D"/>
          <w:spacing w:val="2"/>
          <w:sz w:val="28"/>
          <w:szCs w:val="28"/>
          <w:shd w:val="clear" w:color="auto" w:fill="FFFFFF"/>
        </w:rPr>
        <w:t xml:space="preserve"> качества питьевой воды.</w:t>
      </w:r>
    </w:p>
    <w:p w:rsidR="008E0B08" w:rsidRPr="00334642" w:rsidRDefault="008E0B08" w:rsidP="008E0B08">
      <w:pPr>
        <w:pBdr>
          <w:right w:val="none" w:sz="4" w:space="2" w:color="000000"/>
        </w:pBdr>
        <w:tabs>
          <w:tab w:val="left" w:pos="720"/>
        </w:tabs>
        <w:ind w:firstLine="567"/>
        <w:jc w:val="both"/>
        <w:rPr>
          <w:b/>
          <w:sz w:val="28"/>
          <w:szCs w:val="28"/>
          <w:u w:val="single"/>
        </w:rPr>
      </w:pPr>
      <w:r>
        <w:rPr>
          <w:color w:val="000000"/>
          <w:sz w:val="28"/>
          <w:szCs w:val="28"/>
        </w:rPr>
        <w:t>В целях о</w:t>
      </w:r>
      <w:r w:rsidRPr="00334642">
        <w:rPr>
          <w:color w:val="000000"/>
          <w:sz w:val="28"/>
          <w:szCs w:val="28"/>
        </w:rPr>
        <w:t>беспечени</w:t>
      </w:r>
      <w:r>
        <w:rPr>
          <w:color w:val="000000"/>
          <w:sz w:val="28"/>
          <w:szCs w:val="28"/>
        </w:rPr>
        <w:t>я</w:t>
      </w:r>
      <w:r w:rsidRPr="00334642">
        <w:rPr>
          <w:color w:val="000000"/>
          <w:sz w:val="28"/>
          <w:szCs w:val="28"/>
        </w:rPr>
        <w:t xml:space="preserve"> населения качественной питьевой водой</w:t>
      </w:r>
      <w:r w:rsidRPr="00334642">
        <w:rPr>
          <w:sz w:val="28"/>
          <w:szCs w:val="28"/>
        </w:rPr>
        <w:t>, соответствующей требованиям безопасности и безвредности, установленным санитарно-эпидемиологическими правилами,</w:t>
      </w:r>
      <w:r w:rsidRPr="00334642">
        <w:rPr>
          <w:color w:val="000000"/>
          <w:sz w:val="28"/>
          <w:szCs w:val="28"/>
          <w:shd w:val="clear" w:color="auto" w:fill="F8F8F8"/>
        </w:rPr>
        <w:t xml:space="preserve"> </w:t>
      </w:r>
      <w:r w:rsidRPr="00334642">
        <w:rPr>
          <w:color w:val="000000"/>
          <w:sz w:val="28"/>
          <w:szCs w:val="28"/>
        </w:rPr>
        <w:t>мероприяти</w:t>
      </w:r>
      <w:r>
        <w:rPr>
          <w:color w:val="000000"/>
          <w:sz w:val="28"/>
          <w:szCs w:val="28"/>
        </w:rPr>
        <w:t>е</w:t>
      </w:r>
      <w:r w:rsidRPr="00334642">
        <w:rPr>
          <w:color w:val="000000"/>
          <w:sz w:val="28"/>
          <w:szCs w:val="28"/>
        </w:rPr>
        <w:t xml:space="preserve"> по </w:t>
      </w:r>
      <w:r w:rsidRPr="00334642">
        <w:rPr>
          <w:b/>
          <w:color w:val="000000"/>
          <w:sz w:val="28"/>
          <w:szCs w:val="28"/>
          <w:u w:val="single"/>
        </w:rPr>
        <w:t>с</w:t>
      </w:r>
      <w:r w:rsidRPr="00334642">
        <w:rPr>
          <w:b/>
          <w:sz w:val="28"/>
          <w:szCs w:val="28"/>
          <w:u w:val="single"/>
        </w:rPr>
        <w:t>троительству водозабора подземных вод для хозяйственно-питьевого водоснабжения гп Северо-Енисейский</w:t>
      </w:r>
      <w:r w:rsidRPr="005E3891">
        <w:rPr>
          <w:color w:val="000000"/>
          <w:sz w:val="28"/>
          <w:szCs w:val="28"/>
        </w:rPr>
        <w:t xml:space="preserve"> </w:t>
      </w:r>
      <w:r w:rsidRPr="00334642">
        <w:rPr>
          <w:color w:val="000000"/>
          <w:sz w:val="28"/>
          <w:szCs w:val="28"/>
        </w:rPr>
        <w:t>включен</w:t>
      </w:r>
      <w:r>
        <w:rPr>
          <w:color w:val="000000"/>
          <w:sz w:val="28"/>
          <w:szCs w:val="28"/>
        </w:rPr>
        <w:t>о</w:t>
      </w:r>
      <w:r w:rsidRPr="00334642">
        <w:rPr>
          <w:color w:val="000000"/>
          <w:sz w:val="28"/>
          <w:szCs w:val="28"/>
        </w:rPr>
        <w:t xml:space="preserve"> в муниципальную программу</w:t>
      </w:r>
      <w:r>
        <w:rPr>
          <w:color w:val="000000"/>
          <w:sz w:val="28"/>
          <w:szCs w:val="28"/>
        </w:rPr>
        <w:t>.</w:t>
      </w:r>
    </w:p>
    <w:p w:rsidR="008E0B08" w:rsidRPr="00334642" w:rsidRDefault="008E0B08" w:rsidP="008E0B08">
      <w:pPr>
        <w:ind w:firstLine="567"/>
        <w:jc w:val="both"/>
        <w:rPr>
          <w:sz w:val="28"/>
          <w:szCs w:val="28"/>
        </w:rPr>
      </w:pPr>
      <w:r w:rsidRPr="00334642">
        <w:rPr>
          <w:sz w:val="28"/>
          <w:szCs w:val="28"/>
        </w:rPr>
        <w:t xml:space="preserve">За счет средств бюджета района проведена работа по бурению скважин, по утверждению запасов подземных вод, проведены изыскания, определен дебит запасов воды, проводится мониторинг качества воды. </w:t>
      </w:r>
    </w:p>
    <w:p w:rsidR="008E0B08" w:rsidRDefault="008E0B08" w:rsidP="008E0B08">
      <w:pPr>
        <w:pBdr>
          <w:right w:val="none" w:sz="4" w:space="2" w:color="000000"/>
        </w:pBdr>
        <w:tabs>
          <w:tab w:val="left" w:pos="720"/>
        </w:tabs>
        <w:ind w:firstLine="567"/>
        <w:jc w:val="both"/>
        <w:rPr>
          <w:sz w:val="28"/>
          <w:szCs w:val="28"/>
        </w:rPr>
      </w:pPr>
      <w:r w:rsidRPr="00334642">
        <w:rPr>
          <w:sz w:val="28"/>
          <w:szCs w:val="28"/>
        </w:rPr>
        <w:t>Также, за счет средств бюджета района разработана проектная документация на строительство водозабора подземных вод в гп Северо-Енисейский производительностью 3 тыс. куб.м. в сутки и получено положительное заключение государственной экспертизы.</w:t>
      </w:r>
    </w:p>
    <w:p w:rsidR="008E0B08" w:rsidRDefault="008E0B08" w:rsidP="008E0B08">
      <w:pPr>
        <w:pBdr>
          <w:right w:val="none" w:sz="4" w:space="2" w:color="000000"/>
        </w:pBdr>
        <w:tabs>
          <w:tab w:val="left" w:pos="720"/>
        </w:tabs>
        <w:ind w:firstLine="567"/>
        <w:jc w:val="both"/>
        <w:rPr>
          <w:sz w:val="28"/>
          <w:szCs w:val="28"/>
        </w:rPr>
      </w:pPr>
      <w:r>
        <w:rPr>
          <w:sz w:val="28"/>
          <w:szCs w:val="28"/>
        </w:rPr>
        <w:t>В 2018 году проведен аукцион и заключен муниципальный контракт</w:t>
      </w:r>
      <w:r w:rsidRPr="009729AC">
        <w:rPr>
          <w:rFonts w:eastAsia="Calibri"/>
          <w:sz w:val="28"/>
          <w:szCs w:val="28"/>
          <w:lang w:eastAsia="en-US"/>
        </w:rPr>
        <w:t xml:space="preserve"> </w:t>
      </w:r>
      <w:r>
        <w:rPr>
          <w:rFonts w:eastAsia="Calibri"/>
          <w:sz w:val="28"/>
          <w:szCs w:val="28"/>
          <w:lang w:eastAsia="en-US"/>
        </w:rPr>
        <w:t xml:space="preserve">от 23.08.2018 №1024745. </w:t>
      </w:r>
      <w:r w:rsidRPr="00A01D59">
        <w:rPr>
          <w:rFonts w:eastAsia="Calibri"/>
          <w:sz w:val="28"/>
          <w:szCs w:val="28"/>
          <w:lang w:eastAsia="en-US"/>
        </w:rPr>
        <w:t xml:space="preserve">Второй этап </w:t>
      </w:r>
      <w:r>
        <w:rPr>
          <w:rFonts w:eastAsia="Calibri"/>
          <w:sz w:val="28"/>
          <w:szCs w:val="28"/>
          <w:lang w:eastAsia="en-US"/>
        </w:rPr>
        <w:t>строительства будет продолжен</w:t>
      </w:r>
      <w:r w:rsidRPr="00A01D59">
        <w:rPr>
          <w:rFonts w:eastAsia="Calibri"/>
          <w:sz w:val="28"/>
          <w:szCs w:val="28"/>
          <w:lang w:eastAsia="en-US"/>
        </w:rPr>
        <w:t xml:space="preserve"> в 2019 году на </w:t>
      </w:r>
      <w:r w:rsidRPr="00A01D59">
        <w:rPr>
          <w:rFonts w:eastAsia="Calibri"/>
          <w:sz w:val="28"/>
          <w:szCs w:val="28"/>
          <w:lang w:eastAsia="en-US"/>
        </w:rPr>
        <w:lastRenderedPageBreak/>
        <w:t>сумму</w:t>
      </w:r>
      <w:r>
        <w:rPr>
          <w:rFonts w:eastAsia="Calibri"/>
          <w:b/>
          <w:sz w:val="28"/>
          <w:szCs w:val="28"/>
          <w:u w:val="single"/>
          <w:lang w:eastAsia="en-US"/>
        </w:rPr>
        <w:t xml:space="preserve"> 71,623 млн.</w:t>
      </w:r>
      <w:r w:rsidR="009341B1">
        <w:rPr>
          <w:rFonts w:eastAsia="Calibri"/>
          <w:b/>
          <w:sz w:val="28"/>
          <w:szCs w:val="28"/>
          <w:u w:val="single"/>
          <w:lang w:eastAsia="en-US"/>
        </w:rPr>
        <w:t xml:space="preserve"> </w:t>
      </w:r>
      <w:r>
        <w:rPr>
          <w:rFonts w:eastAsia="Calibri"/>
          <w:b/>
          <w:sz w:val="28"/>
          <w:szCs w:val="28"/>
          <w:u w:val="single"/>
          <w:lang w:eastAsia="en-US"/>
        </w:rPr>
        <w:t xml:space="preserve">руб., </w:t>
      </w:r>
      <w:r w:rsidRPr="00A01D59">
        <w:rPr>
          <w:rFonts w:eastAsia="Calibri"/>
          <w:sz w:val="28"/>
          <w:szCs w:val="28"/>
          <w:lang w:eastAsia="en-US"/>
        </w:rPr>
        <w:t>в том числе: краевой бюджет –</w:t>
      </w:r>
      <w:r>
        <w:rPr>
          <w:rFonts w:eastAsia="Calibri"/>
          <w:b/>
          <w:sz w:val="28"/>
          <w:szCs w:val="28"/>
          <w:u w:val="single"/>
          <w:lang w:eastAsia="en-US"/>
        </w:rPr>
        <w:t xml:space="preserve"> 19,603 млн.</w:t>
      </w:r>
      <w:r w:rsidR="009341B1">
        <w:rPr>
          <w:rFonts w:eastAsia="Calibri"/>
          <w:b/>
          <w:sz w:val="28"/>
          <w:szCs w:val="28"/>
          <w:u w:val="single"/>
          <w:lang w:eastAsia="en-US"/>
        </w:rPr>
        <w:t xml:space="preserve"> </w:t>
      </w:r>
      <w:r>
        <w:rPr>
          <w:rFonts w:eastAsia="Calibri"/>
          <w:b/>
          <w:sz w:val="28"/>
          <w:szCs w:val="28"/>
          <w:u w:val="single"/>
          <w:lang w:eastAsia="en-US"/>
        </w:rPr>
        <w:t xml:space="preserve">руб., </w:t>
      </w:r>
      <w:r w:rsidRPr="00A01D59">
        <w:rPr>
          <w:rFonts w:eastAsia="Calibri"/>
          <w:sz w:val="28"/>
          <w:szCs w:val="28"/>
          <w:lang w:eastAsia="en-US"/>
        </w:rPr>
        <w:t>бюджет района –</w:t>
      </w:r>
      <w:r>
        <w:rPr>
          <w:rFonts w:eastAsia="Calibri"/>
          <w:b/>
          <w:sz w:val="28"/>
          <w:szCs w:val="28"/>
          <w:u w:val="single"/>
          <w:lang w:eastAsia="en-US"/>
        </w:rPr>
        <w:t xml:space="preserve"> 52,020 млн.</w:t>
      </w:r>
      <w:r w:rsidR="009341B1">
        <w:rPr>
          <w:rFonts w:eastAsia="Calibri"/>
          <w:b/>
          <w:sz w:val="28"/>
          <w:szCs w:val="28"/>
          <w:u w:val="single"/>
          <w:lang w:eastAsia="en-US"/>
        </w:rPr>
        <w:t xml:space="preserve"> </w:t>
      </w:r>
      <w:r>
        <w:rPr>
          <w:rFonts w:eastAsia="Calibri"/>
          <w:b/>
          <w:sz w:val="28"/>
          <w:szCs w:val="28"/>
          <w:u w:val="single"/>
          <w:lang w:eastAsia="en-US"/>
        </w:rPr>
        <w:t>руб.</w:t>
      </w:r>
    </w:p>
    <w:p w:rsidR="00D324ED" w:rsidRPr="00BD0477" w:rsidRDefault="00D324ED" w:rsidP="005E0D48">
      <w:pPr>
        <w:autoSpaceDE w:val="0"/>
        <w:autoSpaceDN w:val="0"/>
        <w:adjustRightInd w:val="0"/>
        <w:ind w:firstLine="567"/>
        <w:jc w:val="both"/>
        <w:rPr>
          <w:rFonts w:ascii="Times New Roman CYR" w:hAnsi="Times New Roman CYR" w:cs="Times New Roman CYR"/>
          <w:sz w:val="28"/>
          <w:szCs w:val="28"/>
          <w:highlight w:val="yellow"/>
        </w:rPr>
      </w:pPr>
    </w:p>
    <w:p w:rsidR="00D324ED" w:rsidRPr="00481C23" w:rsidRDefault="00D324ED" w:rsidP="005E0D48">
      <w:pPr>
        <w:autoSpaceDE w:val="0"/>
        <w:autoSpaceDN w:val="0"/>
        <w:adjustRightInd w:val="0"/>
        <w:ind w:firstLine="709"/>
        <w:jc w:val="both"/>
        <w:rPr>
          <w:rFonts w:ascii="Times New Roman CYR" w:hAnsi="Times New Roman CYR" w:cs="Times New Roman CYR"/>
          <w:b/>
          <w:bCs/>
          <w:sz w:val="28"/>
          <w:szCs w:val="28"/>
          <w:u w:val="single"/>
        </w:rPr>
      </w:pPr>
      <w:r w:rsidRPr="00481C23">
        <w:rPr>
          <w:rFonts w:ascii="Times New Roman CYR" w:hAnsi="Times New Roman CYR" w:cs="Times New Roman CYR"/>
          <w:b/>
          <w:bCs/>
          <w:sz w:val="28"/>
          <w:szCs w:val="28"/>
          <w:u w:val="single"/>
        </w:rPr>
        <w:t>2019 год</w:t>
      </w:r>
    </w:p>
    <w:p w:rsidR="009341B1" w:rsidRDefault="009341B1" w:rsidP="0035432A">
      <w:pPr>
        <w:autoSpaceDE w:val="0"/>
        <w:autoSpaceDN w:val="0"/>
        <w:adjustRightInd w:val="0"/>
        <w:ind w:firstLine="567"/>
        <w:jc w:val="both"/>
        <w:rPr>
          <w:rFonts w:ascii="Times New Roman CYR" w:hAnsi="Times New Roman CYR" w:cs="Times New Roman CYR"/>
          <w:sz w:val="28"/>
          <w:szCs w:val="28"/>
          <w:u w:val="single"/>
        </w:rPr>
      </w:pPr>
    </w:p>
    <w:p w:rsidR="0035432A" w:rsidRPr="0035432A" w:rsidRDefault="00D324ED" w:rsidP="0035432A">
      <w:pPr>
        <w:autoSpaceDE w:val="0"/>
        <w:autoSpaceDN w:val="0"/>
        <w:adjustRightInd w:val="0"/>
        <w:ind w:firstLine="567"/>
        <w:jc w:val="both"/>
        <w:rPr>
          <w:rFonts w:ascii="Times New Roman CYR" w:hAnsi="Times New Roman CYR" w:cs="Times New Roman CYR"/>
          <w:sz w:val="28"/>
          <w:szCs w:val="28"/>
        </w:rPr>
      </w:pPr>
      <w:r w:rsidRPr="00481C23">
        <w:rPr>
          <w:rFonts w:ascii="Times New Roman CYR" w:hAnsi="Times New Roman CYR" w:cs="Times New Roman CYR"/>
          <w:sz w:val="28"/>
          <w:szCs w:val="28"/>
          <w:u w:val="single"/>
        </w:rPr>
        <w:t>В рамках реализации муниципальной программы «Реформирование и модернизация жилищно-коммунального хозяйства и повышение энергетической эффективности»</w:t>
      </w:r>
      <w:r w:rsidRPr="00481C23">
        <w:rPr>
          <w:rFonts w:ascii="Times New Roman CYR" w:hAnsi="Times New Roman CYR" w:cs="Times New Roman CYR"/>
          <w:sz w:val="28"/>
          <w:szCs w:val="28"/>
        </w:rPr>
        <w:t xml:space="preserve"> на 2019 год </w:t>
      </w:r>
      <w:r w:rsidR="00E34149">
        <w:rPr>
          <w:rFonts w:ascii="Times New Roman CYR" w:hAnsi="Times New Roman CYR" w:cs="Times New Roman CYR"/>
          <w:sz w:val="28"/>
          <w:szCs w:val="28"/>
        </w:rPr>
        <w:t xml:space="preserve">в целях повышения надежности функционирования систем жизнеобеспечения населения, в бюджете района предусмотрено финансирование </w:t>
      </w:r>
      <w:r w:rsidRPr="00E34149">
        <w:rPr>
          <w:rFonts w:ascii="Times New Roman CYR" w:hAnsi="Times New Roman CYR" w:cs="Times New Roman CYR"/>
          <w:b/>
          <w:bCs/>
          <w:sz w:val="28"/>
          <w:szCs w:val="28"/>
          <w:u w:val="single"/>
        </w:rPr>
        <w:t xml:space="preserve">на сумму </w:t>
      </w:r>
      <w:r w:rsidR="00E34149">
        <w:rPr>
          <w:rFonts w:ascii="Times New Roman CYR" w:hAnsi="Times New Roman CYR" w:cs="Times New Roman CYR"/>
          <w:b/>
          <w:bCs/>
          <w:sz w:val="28"/>
          <w:szCs w:val="28"/>
          <w:u w:val="single"/>
        </w:rPr>
        <w:t>103,08</w:t>
      </w:r>
      <w:r w:rsidRPr="00E34149">
        <w:rPr>
          <w:rFonts w:ascii="Times New Roman CYR" w:hAnsi="Times New Roman CYR" w:cs="Times New Roman CYR"/>
          <w:b/>
          <w:bCs/>
          <w:sz w:val="28"/>
          <w:szCs w:val="28"/>
          <w:u w:val="single"/>
        </w:rPr>
        <w:t xml:space="preserve"> млн. руб.,</w:t>
      </w:r>
      <w:r w:rsidRPr="00E34149">
        <w:rPr>
          <w:rFonts w:ascii="Times New Roman CYR" w:hAnsi="Times New Roman CYR" w:cs="Times New Roman CYR"/>
          <w:sz w:val="28"/>
          <w:szCs w:val="28"/>
        </w:rPr>
        <w:t xml:space="preserve"> </w:t>
      </w:r>
      <w:r w:rsidR="00BB0353">
        <w:rPr>
          <w:rFonts w:ascii="Times New Roman CYR" w:hAnsi="Times New Roman CYR" w:cs="Times New Roman CYR"/>
          <w:sz w:val="28"/>
          <w:szCs w:val="28"/>
        </w:rPr>
        <w:t>с учетом средств из краевого бюджета в сумме 7,0 млн</w:t>
      </w:r>
      <w:proofErr w:type="gramStart"/>
      <w:r w:rsidR="00BB0353">
        <w:rPr>
          <w:rFonts w:ascii="Times New Roman CYR" w:hAnsi="Times New Roman CYR" w:cs="Times New Roman CYR"/>
          <w:sz w:val="28"/>
          <w:szCs w:val="28"/>
        </w:rPr>
        <w:t>.р</w:t>
      </w:r>
      <w:proofErr w:type="gramEnd"/>
      <w:r w:rsidR="00BB0353">
        <w:rPr>
          <w:rFonts w:ascii="Times New Roman CYR" w:hAnsi="Times New Roman CYR" w:cs="Times New Roman CYR"/>
          <w:sz w:val="28"/>
          <w:szCs w:val="28"/>
        </w:rPr>
        <w:t xml:space="preserve">уб., </w:t>
      </w:r>
      <w:r w:rsidRPr="00E34149">
        <w:rPr>
          <w:rFonts w:ascii="Times New Roman CYR" w:hAnsi="Times New Roman CYR" w:cs="Times New Roman CYR"/>
          <w:sz w:val="28"/>
          <w:szCs w:val="28"/>
        </w:rPr>
        <w:t>в том числе</w:t>
      </w:r>
      <w:r w:rsidR="00BB0353">
        <w:rPr>
          <w:rFonts w:ascii="Times New Roman CYR" w:hAnsi="Times New Roman CYR" w:cs="Times New Roman CYR"/>
          <w:sz w:val="28"/>
          <w:szCs w:val="28"/>
        </w:rPr>
        <w:t xml:space="preserve"> на следующие мероприятия</w:t>
      </w:r>
      <w:r w:rsidRPr="00E34149">
        <w:rPr>
          <w:rFonts w:ascii="Times New Roman CYR" w:hAnsi="Times New Roman CYR" w:cs="Times New Roman CYR"/>
          <w:sz w:val="28"/>
          <w:szCs w:val="28"/>
        </w:rPr>
        <w:t>:</w:t>
      </w:r>
    </w:p>
    <w:p w:rsidR="009341B1" w:rsidRDefault="009341B1" w:rsidP="005E0D48">
      <w:pPr>
        <w:widowControl w:val="0"/>
        <w:tabs>
          <w:tab w:val="left" w:pos="9459"/>
        </w:tabs>
        <w:autoSpaceDE w:val="0"/>
        <w:autoSpaceDN w:val="0"/>
        <w:adjustRightInd w:val="0"/>
        <w:ind w:firstLine="709"/>
        <w:jc w:val="both"/>
        <w:rPr>
          <w:rFonts w:ascii="Times New Roman CYR" w:hAnsi="Times New Roman CYR" w:cs="Times New Roman CYR"/>
          <w:b/>
          <w:sz w:val="28"/>
          <w:szCs w:val="28"/>
          <w:u w:val="single"/>
        </w:rPr>
      </w:pPr>
    </w:p>
    <w:p w:rsidR="00D324ED" w:rsidRDefault="00D324ED" w:rsidP="005E0D48">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sidRPr="00E34149">
        <w:rPr>
          <w:rFonts w:ascii="Times New Roman CYR" w:hAnsi="Times New Roman CYR" w:cs="Times New Roman CYR"/>
          <w:b/>
          <w:sz w:val="28"/>
          <w:szCs w:val="28"/>
          <w:u w:val="single"/>
        </w:rPr>
        <w:t>1. Строительство объектов жилищно-коммунального хозяйства</w:t>
      </w:r>
      <w:r w:rsidRPr="00053D1E">
        <w:rPr>
          <w:rFonts w:ascii="Times New Roman CYR" w:hAnsi="Times New Roman CYR" w:cs="Times New Roman CYR"/>
          <w:sz w:val="28"/>
          <w:szCs w:val="28"/>
        </w:rPr>
        <w:t xml:space="preserve"> </w:t>
      </w:r>
      <w:r w:rsidRPr="00053D1E">
        <w:rPr>
          <w:rFonts w:ascii="Times New Roman CYR" w:hAnsi="Times New Roman CYR" w:cs="Times New Roman CYR"/>
          <w:b/>
          <w:bCs/>
          <w:sz w:val="28"/>
          <w:szCs w:val="28"/>
          <w:u w:val="single"/>
        </w:rPr>
        <w:t xml:space="preserve">на сумму </w:t>
      </w:r>
      <w:r w:rsidR="00053D1E" w:rsidRPr="00053D1E">
        <w:rPr>
          <w:rFonts w:ascii="Times New Roman CYR" w:hAnsi="Times New Roman CYR" w:cs="Times New Roman CYR"/>
          <w:b/>
          <w:bCs/>
          <w:sz w:val="28"/>
          <w:szCs w:val="28"/>
          <w:u w:val="single"/>
        </w:rPr>
        <w:t>57,28</w:t>
      </w:r>
      <w:r w:rsidRPr="00053D1E">
        <w:rPr>
          <w:rFonts w:ascii="Times New Roman CYR" w:hAnsi="Times New Roman CYR" w:cs="Times New Roman CYR"/>
          <w:b/>
          <w:bCs/>
          <w:sz w:val="28"/>
          <w:szCs w:val="28"/>
          <w:u w:val="single"/>
        </w:rPr>
        <w:t xml:space="preserve"> млн. руб.</w:t>
      </w:r>
      <w:r w:rsidRPr="00053D1E">
        <w:rPr>
          <w:rFonts w:ascii="Times New Roman CYR" w:hAnsi="Times New Roman CYR" w:cs="Times New Roman CYR"/>
          <w:sz w:val="28"/>
          <w:szCs w:val="28"/>
        </w:rPr>
        <w:t>, в том числе:</w:t>
      </w:r>
    </w:p>
    <w:p w:rsidR="00053D1E" w:rsidRDefault="00053D1E" w:rsidP="005E0D48">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1) третья очередь строительства объекта капитального строительства «Расходный склад нефтепродуктов в п. Енашимо,  на сумму </w:t>
      </w:r>
      <w:r>
        <w:rPr>
          <w:rFonts w:ascii="Times New Roman CYR" w:hAnsi="Times New Roman CYR" w:cs="Times New Roman CYR"/>
          <w:b/>
          <w:sz w:val="28"/>
          <w:szCs w:val="28"/>
        </w:rPr>
        <w:t>31,16</w:t>
      </w:r>
      <w:r w:rsidRPr="00053D1E">
        <w:rPr>
          <w:rFonts w:ascii="Times New Roman CYR" w:hAnsi="Times New Roman CYR" w:cs="Times New Roman CYR"/>
          <w:b/>
          <w:sz w:val="28"/>
          <w:szCs w:val="28"/>
        </w:rPr>
        <w:t xml:space="preserve"> млн. руб</w:t>
      </w:r>
      <w:r>
        <w:rPr>
          <w:rFonts w:ascii="Times New Roman CYR" w:hAnsi="Times New Roman CYR" w:cs="Times New Roman CYR"/>
          <w:sz w:val="28"/>
          <w:szCs w:val="28"/>
        </w:rPr>
        <w:t>.;</w:t>
      </w:r>
    </w:p>
    <w:p w:rsidR="00053D1E" w:rsidRDefault="00053D1E" w:rsidP="005E0D48">
      <w:pPr>
        <w:widowControl w:val="0"/>
        <w:tabs>
          <w:tab w:val="left" w:pos="9459"/>
        </w:tabs>
        <w:autoSpaceDE w:val="0"/>
        <w:autoSpaceDN w:val="0"/>
        <w:adjustRightInd w:val="0"/>
        <w:ind w:firstLine="709"/>
        <w:jc w:val="both"/>
        <w:rPr>
          <w:sz w:val="28"/>
          <w:szCs w:val="28"/>
        </w:rPr>
      </w:pPr>
      <w:r>
        <w:rPr>
          <w:rFonts w:ascii="Times New Roman CYR" w:hAnsi="Times New Roman CYR" w:cs="Times New Roman CYR"/>
          <w:sz w:val="28"/>
          <w:szCs w:val="28"/>
        </w:rPr>
        <w:t>2)</w:t>
      </w:r>
      <w:r w:rsidRPr="00053D1E">
        <w:rPr>
          <w:sz w:val="20"/>
          <w:szCs w:val="26"/>
        </w:rPr>
        <w:t xml:space="preserve"> </w:t>
      </w:r>
      <w:r>
        <w:rPr>
          <w:sz w:val="28"/>
          <w:szCs w:val="28"/>
        </w:rPr>
        <w:t>п</w:t>
      </w:r>
      <w:r w:rsidRPr="00053D1E">
        <w:rPr>
          <w:sz w:val="28"/>
          <w:szCs w:val="28"/>
        </w:rPr>
        <w:t>ервая очередь строительства участка надземных инженерных сетей тепловодоснабжения от ЦПК № 1 до тепловой камеры № 133А ул. Донского в гп Северо-Енисейский</w:t>
      </w:r>
      <w:r>
        <w:rPr>
          <w:sz w:val="28"/>
          <w:szCs w:val="28"/>
        </w:rPr>
        <w:t xml:space="preserve"> на сумму </w:t>
      </w:r>
      <w:r w:rsidRPr="00053D1E">
        <w:rPr>
          <w:b/>
          <w:sz w:val="28"/>
          <w:szCs w:val="28"/>
        </w:rPr>
        <w:t>4,81 млн</w:t>
      </w:r>
      <w:proofErr w:type="gramStart"/>
      <w:r w:rsidRPr="00053D1E">
        <w:rPr>
          <w:b/>
          <w:sz w:val="28"/>
          <w:szCs w:val="28"/>
        </w:rPr>
        <w:t>.р</w:t>
      </w:r>
      <w:proofErr w:type="gramEnd"/>
      <w:r w:rsidRPr="00053D1E">
        <w:rPr>
          <w:b/>
          <w:sz w:val="28"/>
          <w:szCs w:val="28"/>
        </w:rPr>
        <w:t>уб</w:t>
      </w:r>
      <w:r>
        <w:rPr>
          <w:sz w:val="28"/>
          <w:szCs w:val="28"/>
        </w:rPr>
        <w:t>.;</w:t>
      </w:r>
    </w:p>
    <w:p w:rsidR="00053D1E" w:rsidRDefault="00053D1E" w:rsidP="005E0D48">
      <w:pPr>
        <w:widowControl w:val="0"/>
        <w:tabs>
          <w:tab w:val="left" w:pos="9459"/>
        </w:tabs>
        <w:autoSpaceDE w:val="0"/>
        <w:autoSpaceDN w:val="0"/>
        <w:adjustRightInd w:val="0"/>
        <w:ind w:firstLine="709"/>
        <w:jc w:val="both"/>
        <w:rPr>
          <w:sz w:val="28"/>
          <w:szCs w:val="28"/>
        </w:rPr>
      </w:pPr>
      <w:r>
        <w:rPr>
          <w:sz w:val="28"/>
          <w:szCs w:val="28"/>
        </w:rPr>
        <w:t xml:space="preserve">3) строительство </w:t>
      </w:r>
      <w:r w:rsidRPr="00053D1E">
        <w:rPr>
          <w:sz w:val="28"/>
          <w:szCs w:val="28"/>
        </w:rPr>
        <w:t xml:space="preserve">участка </w:t>
      </w:r>
      <w:r>
        <w:rPr>
          <w:sz w:val="28"/>
          <w:szCs w:val="28"/>
        </w:rPr>
        <w:t xml:space="preserve"> сети </w:t>
      </w:r>
      <w:r w:rsidRPr="00053D1E">
        <w:rPr>
          <w:sz w:val="28"/>
          <w:szCs w:val="28"/>
        </w:rPr>
        <w:t xml:space="preserve"> тепловодоснабжения от котельной по ул. Школьная, 44 до двух строящихся объектов, ул. Новая, 9А и ул. Новая, 9Б в п. Брянка</w:t>
      </w:r>
      <w:r>
        <w:rPr>
          <w:sz w:val="28"/>
          <w:szCs w:val="28"/>
        </w:rPr>
        <w:t xml:space="preserve"> на сумму </w:t>
      </w:r>
      <w:r w:rsidRPr="00053D1E">
        <w:rPr>
          <w:b/>
          <w:sz w:val="28"/>
          <w:szCs w:val="28"/>
        </w:rPr>
        <w:t>0, 500 млн</w:t>
      </w:r>
      <w:proofErr w:type="gramStart"/>
      <w:r w:rsidRPr="00053D1E">
        <w:rPr>
          <w:b/>
          <w:sz w:val="28"/>
          <w:szCs w:val="28"/>
        </w:rPr>
        <w:t>.р</w:t>
      </w:r>
      <w:proofErr w:type="gramEnd"/>
      <w:r w:rsidRPr="00053D1E">
        <w:rPr>
          <w:b/>
          <w:sz w:val="28"/>
          <w:szCs w:val="28"/>
        </w:rPr>
        <w:t>уб.;</w:t>
      </w:r>
    </w:p>
    <w:p w:rsidR="00053D1E" w:rsidRPr="00053D1E" w:rsidRDefault="00053D1E" w:rsidP="005E0D48">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Pr>
          <w:sz w:val="28"/>
          <w:szCs w:val="28"/>
        </w:rPr>
        <w:t xml:space="preserve">4) </w:t>
      </w:r>
      <w:r w:rsidRPr="00053D1E">
        <w:rPr>
          <w:sz w:val="28"/>
          <w:szCs w:val="28"/>
        </w:rPr>
        <w:t>строительств</w:t>
      </w:r>
      <w:r>
        <w:rPr>
          <w:sz w:val="28"/>
          <w:szCs w:val="28"/>
        </w:rPr>
        <w:t>о в</w:t>
      </w:r>
      <w:r w:rsidRPr="00053D1E">
        <w:rPr>
          <w:sz w:val="28"/>
          <w:szCs w:val="28"/>
        </w:rPr>
        <w:t>тор</w:t>
      </w:r>
      <w:r>
        <w:rPr>
          <w:sz w:val="28"/>
          <w:szCs w:val="28"/>
        </w:rPr>
        <w:t>ой</w:t>
      </w:r>
      <w:r w:rsidRPr="00053D1E">
        <w:rPr>
          <w:sz w:val="28"/>
          <w:szCs w:val="28"/>
        </w:rPr>
        <w:t xml:space="preserve"> очеред</w:t>
      </w:r>
      <w:r>
        <w:rPr>
          <w:sz w:val="28"/>
          <w:szCs w:val="28"/>
        </w:rPr>
        <w:t>и</w:t>
      </w:r>
      <w:r w:rsidRPr="00053D1E">
        <w:rPr>
          <w:sz w:val="28"/>
          <w:szCs w:val="28"/>
        </w:rPr>
        <w:t xml:space="preserve"> участка надземных инженерных сетей тепловодоснабжения от ЦПК № 1 до тепловой камеры № 133А, ул. Донского, </w:t>
      </w:r>
      <w:r>
        <w:rPr>
          <w:sz w:val="28"/>
          <w:szCs w:val="28"/>
        </w:rPr>
        <w:t xml:space="preserve">в гп </w:t>
      </w:r>
      <w:r w:rsidRPr="00053D1E">
        <w:rPr>
          <w:sz w:val="28"/>
          <w:szCs w:val="28"/>
        </w:rPr>
        <w:t xml:space="preserve"> Северо-Енисейский</w:t>
      </w:r>
      <w:r>
        <w:rPr>
          <w:sz w:val="28"/>
          <w:szCs w:val="28"/>
        </w:rPr>
        <w:t xml:space="preserve"> на сумму  </w:t>
      </w:r>
      <w:r w:rsidRPr="00053D1E">
        <w:rPr>
          <w:b/>
          <w:sz w:val="28"/>
          <w:szCs w:val="28"/>
        </w:rPr>
        <w:t xml:space="preserve">20,68 </w:t>
      </w:r>
      <w:proofErr w:type="spellStart"/>
      <w:r w:rsidRPr="00053D1E">
        <w:rPr>
          <w:b/>
          <w:sz w:val="28"/>
          <w:szCs w:val="28"/>
        </w:rPr>
        <w:t>млн</w:t>
      </w:r>
      <w:proofErr w:type="gramStart"/>
      <w:r w:rsidRPr="00053D1E">
        <w:rPr>
          <w:b/>
          <w:sz w:val="28"/>
          <w:szCs w:val="28"/>
        </w:rPr>
        <w:t>.р</w:t>
      </w:r>
      <w:proofErr w:type="gramEnd"/>
      <w:r w:rsidRPr="00053D1E">
        <w:rPr>
          <w:b/>
          <w:sz w:val="28"/>
          <w:szCs w:val="28"/>
        </w:rPr>
        <w:t>уб</w:t>
      </w:r>
      <w:proofErr w:type="spellEnd"/>
      <w:r w:rsidRPr="00053D1E">
        <w:rPr>
          <w:b/>
          <w:sz w:val="28"/>
          <w:szCs w:val="28"/>
        </w:rPr>
        <w:t>;</w:t>
      </w:r>
      <w:r>
        <w:rPr>
          <w:sz w:val="28"/>
          <w:szCs w:val="28"/>
        </w:rPr>
        <w:t xml:space="preserve"> </w:t>
      </w:r>
    </w:p>
    <w:p w:rsidR="00053D1E" w:rsidRPr="00053D1E" w:rsidRDefault="00053D1E" w:rsidP="005E0D48">
      <w:pPr>
        <w:widowControl w:val="0"/>
        <w:tabs>
          <w:tab w:val="left" w:pos="9459"/>
        </w:tabs>
        <w:autoSpaceDE w:val="0"/>
        <w:autoSpaceDN w:val="0"/>
        <w:adjustRightInd w:val="0"/>
        <w:ind w:firstLine="709"/>
        <w:jc w:val="both"/>
        <w:rPr>
          <w:rFonts w:ascii="Times New Roman CYR" w:hAnsi="Times New Roman CYR" w:cs="Times New Roman CYR"/>
          <w:b/>
          <w:sz w:val="28"/>
          <w:szCs w:val="28"/>
        </w:rPr>
      </w:pPr>
      <w:r>
        <w:rPr>
          <w:rFonts w:ascii="Times New Roman CYR" w:hAnsi="Times New Roman CYR" w:cs="Times New Roman CYR"/>
          <w:sz w:val="28"/>
          <w:szCs w:val="28"/>
        </w:rPr>
        <w:t>5)</w:t>
      </w:r>
      <w:r w:rsidRPr="00053D1E">
        <w:rPr>
          <w:sz w:val="20"/>
          <w:szCs w:val="26"/>
        </w:rPr>
        <w:t xml:space="preserve"> </w:t>
      </w:r>
      <w:r w:rsidRPr="00053D1E">
        <w:rPr>
          <w:sz w:val="28"/>
          <w:szCs w:val="28"/>
        </w:rPr>
        <w:t>Расходы на получение технических условий для технологического присоединения к сетям электроснабжения для строительства объектов муниципальной собственности Северо-Енисейского района</w:t>
      </w:r>
      <w:r>
        <w:rPr>
          <w:sz w:val="28"/>
          <w:szCs w:val="28"/>
        </w:rPr>
        <w:t xml:space="preserve"> на </w:t>
      </w:r>
      <w:r w:rsidRPr="00053D1E">
        <w:rPr>
          <w:b/>
          <w:sz w:val="28"/>
          <w:szCs w:val="28"/>
        </w:rPr>
        <w:t>сумму  0,1</w:t>
      </w:r>
      <w:r>
        <w:rPr>
          <w:b/>
          <w:sz w:val="28"/>
          <w:szCs w:val="28"/>
        </w:rPr>
        <w:t>3</w:t>
      </w:r>
      <w:r w:rsidRPr="00053D1E">
        <w:rPr>
          <w:b/>
          <w:sz w:val="28"/>
          <w:szCs w:val="28"/>
        </w:rPr>
        <w:t xml:space="preserve"> млн. руб.</w:t>
      </w:r>
    </w:p>
    <w:p w:rsidR="009341B1" w:rsidRDefault="009341B1" w:rsidP="005E0D48">
      <w:pPr>
        <w:widowControl w:val="0"/>
        <w:tabs>
          <w:tab w:val="left" w:pos="9459"/>
        </w:tabs>
        <w:autoSpaceDE w:val="0"/>
        <w:autoSpaceDN w:val="0"/>
        <w:adjustRightInd w:val="0"/>
        <w:ind w:firstLine="709"/>
        <w:jc w:val="both"/>
        <w:rPr>
          <w:rFonts w:ascii="Times New Roman CYR" w:hAnsi="Times New Roman CYR" w:cs="Times New Roman CYR"/>
          <w:b/>
          <w:sz w:val="28"/>
          <w:szCs w:val="28"/>
        </w:rPr>
      </w:pPr>
    </w:p>
    <w:p w:rsidR="00053D1E" w:rsidRPr="00053D1E" w:rsidRDefault="00053D1E" w:rsidP="005E0D48">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sidRPr="00E34149">
        <w:rPr>
          <w:rFonts w:ascii="Times New Roman CYR" w:hAnsi="Times New Roman CYR" w:cs="Times New Roman CYR"/>
          <w:b/>
          <w:sz w:val="28"/>
          <w:szCs w:val="28"/>
        </w:rPr>
        <w:t>2.</w:t>
      </w:r>
      <w:r>
        <w:rPr>
          <w:rFonts w:ascii="Times New Roman CYR" w:hAnsi="Times New Roman CYR" w:cs="Times New Roman CYR"/>
          <w:sz w:val="28"/>
          <w:szCs w:val="28"/>
        </w:rPr>
        <w:t xml:space="preserve"> </w:t>
      </w:r>
      <w:r w:rsidRPr="00E34149">
        <w:rPr>
          <w:rFonts w:ascii="Times New Roman CYR" w:hAnsi="Times New Roman CYR" w:cs="Times New Roman CYR"/>
          <w:b/>
          <w:sz w:val="28"/>
          <w:szCs w:val="28"/>
          <w:u w:val="single"/>
        </w:rPr>
        <w:t>Обновление материально-технической базы предприятий коммунального комплекса района</w:t>
      </w:r>
      <w:r w:rsidR="00CB5D2B" w:rsidRPr="00E34149">
        <w:rPr>
          <w:rFonts w:ascii="Times New Roman CYR" w:hAnsi="Times New Roman CYR" w:cs="Times New Roman CYR"/>
          <w:b/>
          <w:sz w:val="28"/>
          <w:szCs w:val="28"/>
          <w:u w:val="single"/>
        </w:rPr>
        <w:t xml:space="preserve"> для приобретения </w:t>
      </w:r>
      <w:proofErr w:type="spellStart"/>
      <w:r w:rsidR="00CB5D2B" w:rsidRPr="00E34149">
        <w:rPr>
          <w:rFonts w:ascii="Times New Roman CYR" w:hAnsi="Times New Roman CYR" w:cs="Times New Roman CYR"/>
          <w:b/>
          <w:sz w:val="28"/>
          <w:szCs w:val="28"/>
          <w:u w:val="single"/>
        </w:rPr>
        <w:t>автотехники</w:t>
      </w:r>
      <w:proofErr w:type="spellEnd"/>
      <w:r w:rsidR="00CB5D2B" w:rsidRPr="00E34149">
        <w:rPr>
          <w:rFonts w:ascii="Times New Roman CYR" w:hAnsi="Times New Roman CYR" w:cs="Times New Roman CYR"/>
          <w:sz w:val="28"/>
          <w:szCs w:val="28"/>
          <w:u w:val="single"/>
        </w:rPr>
        <w:t xml:space="preserve">  </w:t>
      </w:r>
      <w:r w:rsidR="00CB5D2B" w:rsidRPr="00E34149">
        <w:rPr>
          <w:rFonts w:ascii="Times New Roman CYR" w:hAnsi="Times New Roman CYR" w:cs="Times New Roman CYR"/>
          <w:b/>
          <w:sz w:val="28"/>
          <w:szCs w:val="28"/>
          <w:u w:val="single"/>
        </w:rPr>
        <w:t>на сумму</w:t>
      </w:r>
      <w:r w:rsidR="00CB5D2B" w:rsidRPr="00CB5D2B">
        <w:rPr>
          <w:rFonts w:ascii="Times New Roman CYR" w:hAnsi="Times New Roman CYR" w:cs="Times New Roman CYR"/>
          <w:b/>
          <w:sz w:val="28"/>
          <w:szCs w:val="28"/>
          <w:u w:val="single"/>
        </w:rPr>
        <w:t xml:space="preserve"> 2,37 млн. руб</w:t>
      </w:r>
      <w:r w:rsidR="00CB5D2B">
        <w:rPr>
          <w:rFonts w:ascii="Times New Roman CYR" w:hAnsi="Times New Roman CYR" w:cs="Times New Roman CYR"/>
          <w:sz w:val="28"/>
          <w:szCs w:val="28"/>
        </w:rPr>
        <w:t>., в том числе:</w:t>
      </w:r>
    </w:p>
    <w:p w:rsidR="00053D1E" w:rsidRPr="00CB5D2B" w:rsidRDefault="00CB5D2B" w:rsidP="005E0D48">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1</w:t>
      </w:r>
      <w:r w:rsidRPr="00CB5D2B">
        <w:rPr>
          <w:rFonts w:ascii="Times New Roman CYR" w:hAnsi="Times New Roman CYR" w:cs="Times New Roman CYR"/>
          <w:sz w:val="28"/>
          <w:szCs w:val="28"/>
        </w:rPr>
        <w:t>)</w:t>
      </w:r>
      <w:r w:rsidRPr="00CB5D2B">
        <w:rPr>
          <w:sz w:val="28"/>
          <w:szCs w:val="28"/>
        </w:rPr>
        <w:t xml:space="preserve"> </w:t>
      </w:r>
      <w:r w:rsidR="00E34149">
        <w:rPr>
          <w:sz w:val="28"/>
          <w:szCs w:val="28"/>
        </w:rPr>
        <w:t>п</w:t>
      </w:r>
      <w:r w:rsidRPr="00CB5D2B">
        <w:rPr>
          <w:sz w:val="28"/>
          <w:szCs w:val="28"/>
        </w:rPr>
        <w:t>риобретение автоцистерны для перевозки пищевых жидкостей</w:t>
      </w:r>
      <w:r>
        <w:rPr>
          <w:sz w:val="28"/>
          <w:szCs w:val="28"/>
        </w:rPr>
        <w:t xml:space="preserve"> на сумму  </w:t>
      </w:r>
    </w:p>
    <w:p w:rsidR="00CB5D2B" w:rsidRPr="00E34149" w:rsidRDefault="00CB5D2B" w:rsidP="00CB5D2B">
      <w:pPr>
        <w:widowControl w:val="0"/>
        <w:tabs>
          <w:tab w:val="left" w:pos="9459"/>
        </w:tabs>
        <w:autoSpaceDE w:val="0"/>
        <w:autoSpaceDN w:val="0"/>
        <w:adjustRightInd w:val="0"/>
        <w:jc w:val="both"/>
        <w:rPr>
          <w:rFonts w:ascii="Times New Roman CYR" w:hAnsi="Times New Roman CYR" w:cs="Times New Roman CYR"/>
          <w:sz w:val="28"/>
          <w:szCs w:val="28"/>
          <w:u w:val="single"/>
        </w:rPr>
      </w:pPr>
      <w:r w:rsidRPr="00E34149">
        <w:rPr>
          <w:rFonts w:ascii="Times New Roman CYR" w:hAnsi="Times New Roman CYR" w:cs="Times New Roman CYR"/>
          <w:sz w:val="28"/>
          <w:szCs w:val="28"/>
          <w:u w:val="single"/>
        </w:rPr>
        <w:t>2,37 млн. руб.</w:t>
      </w:r>
    </w:p>
    <w:p w:rsidR="00CB5D2B" w:rsidRDefault="00CB5D2B" w:rsidP="00CB5D2B">
      <w:pPr>
        <w:widowControl w:val="0"/>
        <w:tabs>
          <w:tab w:val="left" w:pos="9459"/>
        </w:tabs>
        <w:autoSpaceDE w:val="0"/>
        <w:autoSpaceDN w:val="0"/>
        <w:adjustRightInd w:val="0"/>
        <w:jc w:val="both"/>
        <w:rPr>
          <w:rFonts w:ascii="Times New Roman CYR" w:hAnsi="Times New Roman CYR" w:cs="Times New Roman CYR"/>
          <w:b/>
          <w:sz w:val="28"/>
          <w:szCs w:val="28"/>
          <w:u w:val="single"/>
        </w:rPr>
      </w:pPr>
    </w:p>
    <w:p w:rsidR="00E34149" w:rsidRPr="00E34149" w:rsidRDefault="00CB5D2B" w:rsidP="00E34149">
      <w:pPr>
        <w:widowControl w:val="0"/>
        <w:tabs>
          <w:tab w:val="left" w:pos="9459"/>
        </w:tabs>
        <w:autoSpaceDE w:val="0"/>
        <w:autoSpaceDN w:val="0"/>
        <w:adjustRightInd w:val="0"/>
        <w:jc w:val="both"/>
        <w:rPr>
          <w:b/>
          <w:sz w:val="28"/>
          <w:szCs w:val="28"/>
          <w:u w:val="single"/>
        </w:rPr>
      </w:pPr>
      <w:r w:rsidRPr="00CB5D2B">
        <w:rPr>
          <w:sz w:val="28"/>
          <w:szCs w:val="28"/>
        </w:rPr>
        <w:t xml:space="preserve">       </w:t>
      </w:r>
      <w:r w:rsidR="00651633" w:rsidRPr="00E34149">
        <w:rPr>
          <w:b/>
          <w:sz w:val="28"/>
          <w:szCs w:val="28"/>
        </w:rPr>
        <w:t>3</w:t>
      </w:r>
      <w:r w:rsidRPr="00E34149">
        <w:rPr>
          <w:b/>
          <w:sz w:val="28"/>
          <w:szCs w:val="28"/>
        </w:rPr>
        <w:t xml:space="preserve">. </w:t>
      </w:r>
      <w:r w:rsidRPr="00E34149">
        <w:rPr>
          <w:b/>
          <w:sz w:val="28"/>
          <w:szCs w:val="28"/>
          <w:u w:val="single"/>
        </w:rPr>
        <w:t xml:space="preserve">Приобретение оборудования для нужд муниципальных котельных на сумму </w:t>
      </w:r>
      <w:r w:rsidR="00E34149" w:rsidRPr="00E34149">
        <w:rPr>
          <w:b/>
          <w:sz w:val="28"/>
          <w:szCs w:val="28"/>
          <w:u w:val="single"/>
        </w:rPr>
        <w:t>15, 14 млн</w:t>
      </w:r>
      <w:proofErr w:type="gramStart"/>
      <w:r w:rsidR="00E34149" w:rsidRPr="00E34149">
        <w:rPr>
          <w:b/>
          <w:sz w:val="28"/>
          <w:szCs w:val="28"/>
          <w:u w:val="single"/>
        </w:rPr>
        <w:t>.р</w:t>
      </w:r>
      <w:proofErr w:type="gramEnd"/>
      <w:r w:rsidR="00E34149" w:rsidRPr="00E34149">
        <w:rPr>
          <w:b/>
          <w:sz w:val="28"/>
          <w:szCs w:val="28"/>
          <w:u w:val="single"/>
        </w:rPr>
        <w:t>уб., в том числе:</w:t>
      </w:r>
    </w:p>
    <w:p w:rsidR="00CB5D2B" w:rsidRPr="00E34149" w:rsidRDefault="00CB5D2B" w:rsidP="00CB5D2B">
      <w:pPr>
        <w:widowControl w:val="0"/>
        <w:tabs>
          <w:tab w:val="left" w:pos="9459"/>
        </w:tabs>
        <w:autoSpaceDE w:val="0"/>
        <w:autoSpaceDN w:val="0"/>
        <w:adjustRightInd w:val="0"/>
        <w:ind w:left="142"/>
        <w:jc w:val="both"/>
        <w:rPr>
          <w:b/>
          <w:sz w:val="28"/>
          <w:szCs w:val="28"/>
        </w:rPr>
      </w:pPr>
    </w:p>
    <w:p w:rsidR="00CB5D2B" w:rsidRPr="00CB5D2B" w:rsidRDefault="00651633" w:rsidP="00CB5D2B">
      <w:pPr>
        <w:widowControl w:val="0"/>
        <w:tabs>
          <w:tab w:val="left" w:pos="9459"/>
        </w:tabs>
        <w:autoSpaceDE w:val="0"/>
        <w:autoSpaceDN w:val="0"/>
        <w:adjustRightInd w:val="0"/>
        <w:jc w:val="both"/>
        <w:rPr>
          <w:sz w:val="28"/>
          <w:szCs w:val="28"/>
        </w:rPr>
      </w:pPr>
      <w:r>
        <w:rPr>
          <w:sz w:val="28"/>
          <w:szCs w:val="28"/>
        </w:rPr>
        <w:t xml:space="preserve">        </w:t>
      </w:r>
      <w:r w:rsidR="00CB5D2B" w:rsidRPr="00CB5D2B">
        <w:rPr>
          <w:sz w:val="28"/>
          <w:szCs w:val="28"/>
        </w:rPr>
        <w:t>1)</w:t>
      </w:r>
      <w:r>
        <w:rPr>
          <w:sz w:val="28"/>
          <w:szCs w:val="28"/>
        </w:rPr>
        <w:t xml:space="preserve"> </w:t>
      </w:r>
      <w:r w:rsidR="00CB5D2B" w:rsidRPr="00CB5D2B">
        <w:rPr>
          <w:sz w:val="28"/>
          <w:szCs w:val="28"/>
        </w:rPr>
        <w:t xml:space="preserve">приобретение водогрейного котла в </w:t>
      </w:r>
      <w:proofErr w:type="gramStart"/>
      <w:r w:rsidR="00CB5D2B" w:rsidRPr="00CB5D2B">
        <w:rPr>
          <w:sz w:val="28"/>
          <w:szCs w:val="28"/>
        </w:rPr>
        <w:t>комплекте</w:t>
      </w:r>
      <w:proofErr w:type="gramEnd"/>
      <w:r w:rsidR="00CB5D2B" w:rsidRPr="00CB5D2B">
        <w:rPr>
          <w:sz w:val="28"/>
          <w:szCs w:val="28"/>
        </w:rPr>
        <w:t xml:space="preserve"> с горелкой и автоматикой безопасности для котельной в п. Вангаш  на  сумму </w:t>
      </w:r>
      <w:r w:rsidR="00CB5D2B" w:rsidRPr="00CB5D2B">
        <w:rPr>
          <w:b/>
          <w:sz w:val="28"/>
          <w:szCs w:val="28"/>
        </w:rPr>
        <w:t>3,28 млн.</w:t>
      </w:r>
      <w:r w:rsidR="009341B1">
        <w:rPr>
          <w:b/>
          <w:sz w:val="28"/>
          <w:szCs w:val="28"/>
        </w:rPr>
        <w:t xml:space="preserve"> </w:t>
      </w:r>
      <w:r w:rsidR="00CB5D2B" w:rsidRPr="00CB5D2B">
        <w:rPr>
          <w:b/>
          <w:sz w:val="28"/>
          <w:szCs w:val="28"/>
        </w:rPr>
        <w:t>руб</w:t>
      </w:r>
      <w:r w:rsidR="00CB5D2B" w:rsidRPr="00CB5D2B">
        <w:rPr>
          <w:sz w:val="28"/>
          <w:szCs w:val="28"/>
        </w:rPr>
        <w:t>.;</w:t>
      </w:r>
    </w:p>
    <w:p w:rsidR="00CB5D2B" w:rsidRDefault="00CB5D2B" w:rsidP="00CB5D2B">
      <w:pPr>
        <w:widowControl w:val="0"/>
        <w:tabs>
          <w:tab w:val="left" w:pos="9459"/>
        </w:tabs>
        <w:autoSpaceDE w:val="0"/>
        <w:autoSpaceDN w:val="0"/>
        <w:adjustRightInd w:val="0"/>
        <w:ind w:left="142"/>
        <w:jc w:val="both"/>
        <w:rPr>
          <w:sz w:val="28"/>
          <w:szCs w:val="28"/>
        </w:rPr>
      </w:pPr>
      <w:r w:rsidRPr="00CB5D2B">
        <w:rPr>
          <w:rFonts w:ascii="Times New Roman CYR" w:hAnsi="Times New Roman CYR" w:cs="Times New Roman CYR"/>
          <w:sz w:val="28"/>
          <w:szCs w:val="28"/>
        </w:rPr>
        <w:t xml:space="preserve">    </w:t>
      </w:r>
      <w:r w:rsidR="00651633">
        <w:rPr>
          <w:rFonts w:ascii="Times New Roman CYR" w:hAnsi="Times New Roman CYR" w:cs="Times New Roman CYR"/>
          <w:sz w:val="28"/>
          <w:szCs w:val="28"/>
        </w:rPr>
        <w:t xml:space="preserve"> </w:t>
      </w:r>
      <w:r w:rsidRPr="00CB5D2B">
        <w:rPr>
          <w:rFonts w:ascii="Times New Roman CYR" w:hAnsi="Times New Roman CYR" w:cs="Times New Roman CYR"/>
          <w:sz w:val="28"/>
          <w:szCs w:val="28"/>
        </w:rPr>
        <w:t xml:space="preserve"> 2)</w:t>
      </w:r>
      <w:r w:rsidRPr="00CB5D2B">
        <w:rPr>
          <w:sz w:val="20"/>
          <w:szCs w:val="20"/>
        </w:rPr>
        <w:t xml:space="preserve"> </w:t>
      </w:r>
      <w:r w:rsidRPr="00CB5D2B">
        <w:rPr>
          <w:sz w:val="28"/>
          <w:szCs w:val="28"/>
        </w:rPr>
        <w:t xml:space="preserve">приобретение водогрейного котла в </w:t>
      </w:r>
      <w:proofErr w:type="gramStart"/>
      <w:r w:rsidRPr="00CB5D2B">
        <w:rPr>
          <w:sz w:val="28"/>
          <w:szCs w:val="28"/>
        </w:rPr>
        <w:t>комплекте</w:t>
      </w:r>
      <w:proofErr w:type="gramEnd"/>
      <w:r w:rsidRPr="00CB5D2B">
        <w:rPr>
          <w:sz w:val="28"/>
          <w:szCs w:val="28"/>
        </w:rPr>
        <w:t xml:space="preserve"> с горелкой и автоматикой безопасности для котельной в п. Брянка</w:t>
      </w:r>
      <w:r>
        <w:rPr>
          <w:sz w:val="28"/>
          <w:szCs w:val="28"/>
        </w:rPr>
        <w:t xml:space="preserve"> на сумму </w:t>
      </w:r>
      <w:r w:rsidRPr="00CB5D2B">
        <w:rPr>
          <w:b/>
          <w:sz w:val="28"/>
          <w:szCs w:val="28"/>
        </w:rPr>
        <w:t>3,21 млн.</w:t>
      </w:r>
      <w:r w:rsidR="009341B1">
        <w:rPr>
          <w:b/>
          <w:sz w:val="28"/>
          <w:szCs w:val="28"/>
        </w:rPr>
        <w:t xml:space="preserve"> </w:t>
      </w:r>
      <w:r w:rsidRPr="00CB5D2B">
        <w:rPr>
          <w:b/>
          <w:sz w:val="28"/>
          <w:szCs w:val="28"/>
        </w:rPr>
        <w:t>руб</w:t>
      </w:r>
      <w:r>
        <w:rPr>
          <w:sz w:val="28"/>
          <w:szCs w:val="28"/>
        </w:rPr>
        <w:t>.</w:t>
      </w:r>
      <w:r w:rsidR="00651633">
        <w:rPr>
          <w:sz w:val="28"/>
          <w:szCs w:val="28"/>
        </w:rPr>
        <w:t>;</w:t>
      </w:r>
    </w:p>
    <w:p w:rsidR="00651633" w:rsidRPr="00651633" w:rsidRDefault="00651633" w:rsidP="00CB5D2B">
      <w:pPr>
        <w:widowControl w:val="0"/>
        <w:tabs>
          <w:tab w:val="left" w:pos="9459"/>
        </w:tabs>
        <w:autoSpaceDE w:val="0"/>
        <w:autoSpaceDN w:val="0"/>
        <w:adjustRightInd w:val="0"/>
        <w:ind w:left="142"/>
        <w:jc w:val="both"/>
        <w:rPr>
          <w:rFonts w:ascii="Times New Roman CYR" w:hAnsi="Times New Roman CYR" w:cs="Times New Roman CYR"/>
          <w:sz w:val="28"/>
          <w:szCs w:val="28"/>
        </w:rPr>
      </w:pPr>
      <w:r>
        <w:rPr>
          <w:sz w:val="28"/>
          <w:szCs w:val="28"/>
        </w:rPr>
        <w:t xml:space="preserve">      3)</w:t>
      </w:r>
      <w:r w:rsidRPr="00651633">
        <w:rPr>
          <w:sz w:val="20"/>
          <w:szCs w:val="20"/>
        </w:rPr>
        <w:t xml:space="preserve"> </w:t>
      </w:r>
      <w:r w:rsidRPr="00651633">
        <w:rPr>
          <w:sz w:val="28"/>
          <w:szCs w:val="28"/>
        </w:rPr>
        <w:t>приобретение водогрейного котла в комплекте с горелкой и автоматикой безопасности для котельной №3 в гп Северо-Енисейский</w:t>
      </w:r>
      <w:r>
        <w:rPr>
          <w:sz w:val="28"/>
          <w:szCs w:val="28"/>
        </w:rPr>
        <w:t xml:space="preserve"> на сумму </w:t>
      </w:r>
      <w:r w:rsidRPr="00651633">
        <w:rPr>
          <w:b/>
          <w:sz w:val="28"/>
          <w:szCs w:val="28"/>
        </w:rPr>
        <w:t>6,65 млн</w:t>
      </w:r>
      <w:proofErr w:type="gramStart"/>
      <w:r w:rsidRPr="00651633">
        <w:rPr>
          <w:b/>
          <w:sz w:val="28"/>
          <w:szCs w:val="28"/>
        </w:rPr>
        <w:t>.р</w:t>
      </w:r>
      <w:proofErr w:type="gramEnd"/>
      <w:r w:rsidRPr="00651633">
        <w:rPr>
          <w:b/>
          <w:sz w:val="28"/>
          <w:szCs w:val="28"/>
        </w:rPr>
        <w:t>уб.;</w:t>
      </w:r>
    </w:p>
    <w:p w:rsidR="00CB5D2B" w:rsidRDefault="00651633" w:rsidP="00651633">
      <w:pPr>
        <w:widowControl w:val="0"/>
        <w:tabs>
          <w:tab w:val="left" w:pos="9459"/>
        </w:tabs>
        <w:autoSpaceDE w:val="0"/>
        <w:autoSpaceDN w:val="0"/>
        <w:adjustRightInd w:val="0"/>
        <w:jc w:val="both"/>
        <w:rPr>
          <w:sz w:val="28"/>
          <w:szCs w:val="28"/>
        </w:rPr>
      </w:pPr>
      <w:r>
        <w:rPr>
          <w:rFonts w:ascii="Times New Roman CYR" w:hAnsi="Times New Roman CYR" w:cs="Times New Roman CYR"/>
          <w:sz w:val="28"/>
          <w:szCs w:val="28"/>
        </w:rPr>
        <w:t xml:space="preserve">        4)</w:t>
      </w:r>
      <w:r w:rsidRPr="00651633">
        <w:rPr>
          <w:sz w:val="20"/>
          <w:szCs w:val="20"/>
        </w:rPr>
        <w:t xml:space="preserve"> </w:t>
      </w:r>
      <w:r w:rsidRPr="00651633">
        <w:rPr>
          <w:sz w:val="28"/>
          <w:szCs w:val="28"/>
        </w:rPr>
        <w:t>приобретение технологического оборудования для котельных населенных пунктов Северо-Енисейского района</w:t>
      </w:r>
      <w:r>
        <w:rPr>
          <w:sz w:val="28"/>
          <w:szCs w:val="28"/>
        </w:rPr>
        <w:t xml:space="preserve"> на сумму </w:t>
      </w:r>
      <w:r w:rsidRPr="00651633">
        <w:rPr>
          <w:b/>
          <w:sz w:val="28"/>
          <w:szCs w:val="28"/>
        </w:rPr>
        <w:t>1,97 млн.</w:t>
      </w:r>
      <w:r w:rsidR="009341B1">
        <w:rPr>
          <w:b/>
          <w:sz w:val="28"/>
          <w:szCs w:val="28"/>
        </w:rPr>
        <w:t xml:space="preserve"> </w:t>
      </w:r>
      <w:r w:rsidRPr="00651633">
        <w:rPr>
          <w:b/>
          <w:sz w:val="28"/>
          <w:szCs w:val="28"/>
        </w:rPr>
        <w:t>руб</w:t>
      </w:r>
      <w:r>
        <w:rPr>
          <w:sz w:val="28"/>
          <w:szCs w:val="28"/>
        </w:rPr>
        <w:t>.;</w:t>
      </w:r>
    </w:p>
    <w:p w:rsidR="00651633" w:rsidRDefault="00651633" w:rsidP="00651633">
      <w:pPr>
        <w:widowControl w:val="0"/>
        <w:tabs>
          <w:tab w:val="left" w:pos="9459"/>
        </w:tabs>
        <w:autoSpaceDE w:val="0"/>
        <w:autoSpaceDN w:val="0"/>
        <w:adjustRightInd w:val="0"/>
        <w:jc w:val="both"/>
        <w:rPr>
          <w:sz w:val="28"/>
          <w:szCs w:val="28"/>
        </w:rPr>
      </w:pPr>
      <w:r>
        <w:rPr>
          <w:sz w:val="28"/>
          <w:szCs w:val="28"/>
        </w:rPr>
        <w:lastRenderedPageBreak/>
        <w:t xml:space="preserve">        </w:t>
      </w:r>
      <w:r w:rsidR="0035432A">
        <w:rPr>
          <w:sz w:val="28"/>
          <w:szCs w:val="28"/>
        </w:rPr>
        <w:t>5)</w:t>
      </w:r>
      <w:r>
        <w:rPr>
          <w:sz w:val="28"/>
          <w:szCs w:val="28"/>
        </w:rPr>
        <w:t xml:space="preserve"> </w:t>
      </w:r>
      <w:r w:rsidRPr="00651633">
        <w:rPr>
          <w:sz w:val="28"/>
          <w:szCs w:val="28"/>
        </w:rPr>
        <w:t>приобретение запасных частей и расходных материалов для коммунальной техники, расходных материалов для нужд жилищно-коммунального хозяйства</w:t>
      </w:r>
      <w:r>
        <w:rPr>
          <w:sz w:val="28"/>
          <w:szCs w:val="28"/>
        </w:rPr>
        <w:t xml:space="preserve"> на сумму </w:t>
      </w:r>
      <w:r w:rsidRPr="00651633">
        <w:rPr>
          <w:b/>
          <w:sz w:val="28"/>
          <w:szCs w:val="28"/>
        </w:rPr>
        <w:t>0,03 млн.</w:t>
      </w:r>
      <w:r w:rsidR="009341B1">
        <w:rPr>
          <w:b/>
          <w:sz w:val="28"/>
          <w:szCs w:val="28"/>
        </w:rPr>
        <w:t xml:space="preserve"> </w:t>
      </w:r>
      <w:r w:rsidRPr="00651633">
        <w:rPr>
          <w:b/>
          <w:sz w:val="28"/>
          <w:szCs w:val="28"/>
        </w:rPr>
        <w:t>руб</w:t>
      </w:r>
      <w:r>
        <w:rPr>
          <w:sz w:val="28"/>
          <w:szCs w:val="28"/>
        </w:rPr>
        <w:t>.;</w:t>
      </w:r>
    </w:p>
    <w:p w:rsidR="009341B1" w:rsidRDefault="00651633" w:rsidP="00651633">
      <w:pPr>
        <w:widowControl w:val="0"/>
        <w:tabs>
          <w:tab w:val="left" w:pos="9459"/>
        </w:tabs>
        <w:autoSpaceDE w:val="0"/>
        <w:autoSpaceDN w:val="0"/>
        <w:adjustRightInd w:val="0"/>
        <w:jc w:val="both"/>
        <w:rPr>
          <w:sz w:val="28"/>
          <w:szCs w:val="28"/>
        </w:rPr>
      </w:pPr>
      <w:r>
        <w:rPr>
          <w:sz w:val="28"/>
          <w:szCs w:val="28"/>
        </w:rPr>
        <w:t xml:space="preserve">        </w:t>
      </w:r>
    </w:p>
    <w:p w:rsidR="00651633" w:rsidRDefault="0035432A" w:rsidP="009341B1">
      <w:pPr>
        <w:widowControl w:val="0"/>
        <w:tabs>
          <w:tab w:val="left" w:pos="9459"/>
        </w:tabs>
        <w:autoSpaceDE w:val="0"/>
        <w:autoSpaceDN w:val="0"/>
        <w:adjustRightInd w:val="0"/>
        <w:ind w:firstLine="426"/>
        <w:jc w:val="both"/>
        <w:rPr>
          <w:b/>
          <w:sz w:val="28"/>
          <w:szCs w:val="28"/>
        </w:rPr>
      </w:pPr>
      <w:r w:rsidRPr="0035432A">
        <w:rPr>
          <w:b/>
          <w:sz w:val="28"/>
          <w:szCs w:val="28"/>
        </w:rPr>
        <w:t>4.</w:t>
      </w:r>
      <w:r w:rsidR="00651633" w:rsidRPr="0035432A">
        <w:rPr>
          <w:b/>
          <w:sz w:val="28"/>
          <w:szCs w:val="28"/>
        </w:rPr>
        <w:t xml:space="preserve"> </w:t>
      </w:r>
      <w:r w:rsidRPr="0035432A">
        <w:rPr>
          <w:b/>
          <w:sz w:val="28"/>
          <w:szCs w:val="28"/>
          <w:u w:val="single"/>
        </w:rPr>
        <w:t>А</w:t>
      </w:r>
      <w:r w:rsidR="00651633" w:rsidRPr="0035432A">
        <w:rPr>
          <w:b/>
          <w:sz w:val="28"/>
          <w:szCs w:val="28"/>
          <w:u w:val="single"/>
        </w:rPr>
        <w:t>ктуализация схем теплоснабжения, подготовка и актуализация схем водоснабжения и водоотведения населенных пунктов Северо-Енисейского района на сумму</w:t>
      </w:r>
      <w:r w:rsidR="00651633" w:rsidRPr="0035432A">
        <w:rPr>
          <w:sz w:val="28"/>
          <w:szCs w:val="28"/>
          <w:u w:val="single"/>
        </w:rPr>
        <w:t xml:space="preserve"> </w:t>
      </w:r>
      <w:r w:rsidR="00651633" w:rsidRPr="0035432A">
        <w:rPr>
          <w:b/>
          <w:sz w:val="28"/>
          <w:szCs w:val="28"/>
          <w:u w:val="single"/>
        </w:rPr>
        <w:t>0,3 млн.</w:t>
      </w:r>
      <w:r w:rsidR="009341B1">
        <w:rPr>
          <w:b/>
          <w:sz w:val="28"/>
          <w:szCs w:val="28"/>
          <w:u w:val="single"/>
        </w:rPr>
        <w:t xml:space="preserve"> </w:t>
      </w:r>
      <w:r w:rsidR="00651633" w:rsidRPr="0035432A">
        <w:rPr>
          <w:b/>
          <w:sz w:val="28"/>
          <w:szCs w:val="28"/>
          <w:u w:val="single"/>
        </w:rPr>
        <w:t>руб</w:t>
      </w:r>
      <w:r w:rsidR="00651633" w:rsidRPr="00651633">
        <w:rPr>
          <w:b/>
          <w:sz w:val="28"/>
          <w:szCs w:val="28"/>
        </w:rPr>
        <w:t>.</w:t>
      </w:r>
    </w:p>
    <w:p w:rsidR="009341B1" w:rsidRDefault="00DD3AF6" w:rsidP="00651633">
      <w:pPr>
        <w:widowControl w:val="0"/>
        <w:tabs>
          <w:tab w:val="left" w:pos="9459"/>
        </w:tabs>
        <w:autoSpaceDE w:val="0"/>
        <w:autoSpaceDN w:val="0"/>
        <w:adjustRightInd w:val="0"/>
        <w:jc w:val="both"/>
        <w:rPr>
          <w:b/>
          <w:sz w:val="28"/>
          <w:szCs w:val="28"/>
        </w:rPr>
      </w:pPr>
      <w:r>
        <w:rPr>
          <w:b/>
          <w:sz w:val="28"/>
          <w:szCs w:val="28"/>
        </w:rPr>
        <w:t xml:space="preserve">         </w:t>
      </w:r>
    </w:p>
    <w:p w:rsidR="00DD3AF6" w:rsidRPr="00DD3AF6" w:rsidRDefault="0035432A" w:rsidP="009341B1">
      <w:pPr>
        <w:widowControl w:val="0"/>
        <w:tabs>
          <w:tab w:val="left" w:pos="9459"/>
        </w:tabs>
        <w:autoSpaceDE w:val="0"/>
        <w:autoSpaceDN w:val="0"/>
        <w:adjustRightInd w:val="0"/>
        <w:ind w:firstLine="426"/>
        <w:jc w:val="both"/>
        <w:rPr>
          <w:rFonts w:ascii="Times New Roman CYR" w:hAnsi="Times New Roman CYR" w:cs="Times New Roman CYR"/>
          <w:sz w:val="28"/>
          <w:szCs w:val="28"/>
        </w:rPr>
      </w:pPr>
      <w:r w:rsidRPr="0035432A">
        <w:rPr>
          <w:b/>
          <w:sz w:val="28"/>
          <w:szCs w:val="28"/>
        </w:rPr>
        <w:t>5.</w:t>
      </w:r>
      <w:r w:rsidR="00DD3AF6" w:rsidRPr="0035432A">
        <w:rPr>
          <w:b/>
          <w:sz w:val="28"/>
          <w:szCs w:val="28"/>
        </w:rPr>
        <w:t xml:space="preserve"> </w:t>
      </w:r>
      <w:r w:rsidRPr="0035432A">
        <w:rPr>
          <w:b/>
          <w:sz w:val="28"/>
          <w:szCs w:val="28"/>
          <w:u w:val="single"/>
        </w:rPr>
        <w:t>С</w:t>
      </w:r>
      <w:r w:rsidR="00DD3AF6" w:rsidRPr="0035432A">
        <w:rPr>
          <w:b/>
          <w:sz w:val="28"/>
          <w:szCs w:val="28"/>
          <w:u w:val="single"/>
        </w:rPr>
        <w:t>одержание муниципального имущества (регулировка и настройка сетей теплоснабжения гп Северо-Енисейский для оптимизации режима распределения тепловой энергии) на сумму</w:t>
      </w:r>
      <w:r w:rsidR="00DD3AF6" w:rsidRPr="0035432A">
        <w:rPr>
          <w:sz w:val="28"/>
          <w:szCs w:val="28"/>
          <w:u w:val="single"/>
        </w:rPr>
        <w:t xml:space="preserve"> </w:t>
      </w:r>
      <w:r w:rsidR="00DD3AF6" w:rsidRPr="0035432A">
        <w:rPr>
          <w:b/>
          <w:sz w:val="28"/>
          <w:szCs w:val="28"/>
          <w:u w:val="single"/>
        </w:rPr>
        <w:t>9,93 млн.</w:t>
      </w:r>
      <w:r w:rsidR="009341B1">
        <w:rPr>
          <w:b/>
          <w:sz w:val="28"/>
          <w:szCs w:val="28"/>
          <w:u w:val="single"/>
        </w:rPr>
        <w:t xml:space="preserve"> </w:t>
      </w:r>
      <w:r w:rsidR="00DD3AF6" w:rsidRPr="0035432A">
        <w:rPr>
          <w:b/>
          <w:sz w:val="28"/>
          <w:szCs w:val="28"/>
          <w:u w:val="single"/>
        </w:rPr>
        <w:t>руб</w:t>
      </w:r>
      <w:r w:rsidR="00DD3AF6">
        <w:rPr>
          <w:sz w:val="28"/>
          <w:szCs w:val="28"/>
        </w:rPr>
        <w:t>.</w:t>
      </w:r>
    </w:p>
    <w:p w:rsidR="00CB5D2B" w:rsidRPr="00DD3AF6" w:rsidRDefault="00CB5D2B" w:rsidP="005E0D48">
      <w:pPr>
        <w:widowControl w:val="0"/>
        <w:tabs>
          <w:tab w:val="left" w:pos="9459"/>
        </w:tabs>
        <w:autoSpaceDE w:val="0"/>
        <w:autoSpaceDN w:val="0"/>
        <w:adjustRightInd w:val="0"/>
        <w:ind w:firstLine="709"/>
        <w:jc w:val="both"/>
        <w:rPr>
          <w:rFonts w:ascii="Times New Roman CYR" w:hAnsi="Times New Roman CYR" w:cs="Times New Roman CYR"/>
          <w:sz w:val="28"/>
          <w:szCs w:val="28"/>
        </w:rPr>
      </w:pPr>
    </w:p>
    <w:p w:rsidR="00D324ED" w:rsidRPr="007F6F93" w:rsidRDefault="0035432A" w:rsidP="0035432A">
      <w:pPr>
        <w:tabs>
          <w:tab w:val="left" w:pos="993"/>
        </w:tabs>
        <w:autoSpaceDE w:val="0"/>
        <w:autoSpaceDN w:val="0"/>
        <w:adjustRightInd w:val="0"/>
        <w:ind w:left="142"/>
        <w:jc w:val="both"/>
        <w:rPr>
          <w:rFonts w:ascii="Times New Roman CYR" w:hAnsi="Times New Roman CYR" w:cs="Times New Roman CYR"/>
          <w:b/>
          <w:sz w:val="28"/>
          <w:szCs w:val="28"/>
          <w:u w:val="single"/>
        </w:rPr>
      </w:pPr>
      <w:r>
        <w:rPr>
          <w:rFonts w:ascii="Times New Roman CYR" w:hAnsi="Times New Roman CYR" w:cs="Times New Roman CYR"/>
          <w:sz w:val="28"/>
          <w:szCs w:val="28"/>
        </w:rPr>
        <w:t xml:space="preserve">  </w:t>
      </w:r>
      <w:r w:rsidRPr="0035432A">
        <w:rPr>
          <w:rFonts w:ascii="Times New Roman CYR" w:hAnsi="Times New Roman CYR" w:cs="Times New Roman CYR"/>
          <w:sz w:val="28"/>
          <w:szCs w:val="28"/>
        </w:rPr>
        <w:t xml:space="preserve">  </w:t>
      </w:r>
      <w:r>
        <w:rPr>
          <w:rFonts w:ascii="Times New Roman CYR" w:hAnsi="Times New Roman CYR" w:cs="Times New Roman CYR"/>
          <w:b/>
          <w:sz w:val="28"/>
          <w:szCs w:val="28"/>
        </w:rPr>
        <w:t>6</w:t>
      </w:r>
      <w:r w:rsidRPr="0035432A">
        <w:rPr>
          <w:rFonts w:ascii="Times New Roman CYR" w:hAnsi="Times New Roman CYR" w:cs="Times New Roman CYR"/>
          <w:b/>
          <w:sz w:val="28"/>
          <w:szCs w:val="28"/>
        </w:rPr>
        <w:t xml:space="preserve">.  </w:t>
      </w:r>
      <w:r w:rsidR="00D324ED" w:rsidRPr="0035432A">
        <w:rPr>
          <w:rFonts w:ascii="Times New Roman CYR" w:hAnsi="Times New Roman CYR" w:cs="Times New Roman CYR"/>
          <w:b/>
          <w:sz w:val="28"/>
          <w:szCs w:val="28"/>
          <w:u w:val="single"/>
        </w:rPr>
        <w:t>Капитальный ремонт объектов жилищно-коммунального хозяйства района</w:t>
      </w:r>
      <w:r w:rsidR="00D324ED" w:rsidRPr="0035432A">
        <w:rPr>
          <w:rFonts w:ascii="Times New Roman CYR" w:hAnsi="Times New Roman CYR" w:cs="Times New Roman CYR"/>
          <w:sz w:val="28"/>
          <w:szCs w:val="28"/>
          <w:u w:val="single"/>
        </w:rPr>
        <w:t xml:space="preserve"> </w:t>
      </w:r>
      <w:r w:rsidR="00D324ED" w:rsidRPr="0035432A">
        <w:rPr>
          <w:rFonts w:ascii="Times New Roman CYR" w:hAnsi="Times New Roman CYR" w:cs="Times New Roman CYR"/>
          <w:b/>
          <w:bCs/>
          <w:sz w:val="28"/>
          <w:szCs w:val="28"/>
          <w:u w:val="single"/>
        </w:rPr>
        <w:t>на</w:t>
      </w:r>
      <w:r w:rsidR="00D324ED" w:rsidRPr="0035432A">
        <w:rPr>
          <w:rFonts w:ascii="Times New Roman CYR" w:hAnsi="Times New Roman CYR" w:cs="Times New Roman CYR"/>
          <w:b/>
          <w:bCs/>
          <w:sz w:val="28"/>
          <w:szCs w:val="28"/>
        </w:rPr>
        <w:t xml:space="preserve"> </w:t>
      </w:r>
      <w:r w:rsidR="00D324ED" w:rsidRPr="0035432A">
        <w:rPr>
          <w:rFonts w:ascii="Times New Roman CYR" w:hAnsi="Times New Roman CYR" w:cs="Times New Roman CYR"/>
          <w:b/>
          <w:bCs/>
          <w:sz w:val="28"/>
          <w:szCs w:val="28"/>
          <w:u w:val="single"/>
        </w:rPr>
        <w:t xml:space="preserve">сумму </w:t>
      </w:r>
      <w:r w:rsidRPr="0035432A">
        <w:rPr>
          <w:rFonts w:ascii="Times New Roman CYR" w:hAnsi="Times New Roman CYR" w:cs="Times New Roman CYR"/>
          <w:b/>
          <w:bCs/>
          <w:sz w:val="28"/>
          <w:szCs w:val="28"/>
          <w:u w:val="single"/>
        </w:rPr>
        <w:t>18,0</w:t>
      </w:r>
      <w:r w:rsidR="00021AE9">
        <w:rPr>
          <w:rFonts w:ascii="Times New Roman CYR" w:hAnsi="Times New Roman CYR" w:cs="Times New Roman CYR"/>
          <w:b/>
          <w:bCs/>
          <w:sz w:val="28"/>
          <w:szCs w:val="28"/>
          <w:u w:val="single"/>
        </w:rPr>
        <w:t>6</w:t>
      </w:r>
      <w:r w:rsidRPr="0035432A">
        <w:rPr>
          <w:rFonts w:ascii="Times New Roman CYR" w:hAnsi="Times New Roman CYR" w:cs="Times New Roman CYR"/>
          <w:b/>
          <w:bCs/>
          <w:sz w:val="28"/>
          <w:szCs w:val="28"/>
          <w:u w:val="single"/>
        </w:rPr>
        <w:t xml:space="preserve"> млн.</w:t>
      </w:r>
      <w:r w:rsidR="00D324ED" w:rsidRPr="0035432A">
        <w:rPr>
          <w:rFonts w:ascii="Times New Roman CYR" w:hAnsi="Times New Roman CYR" w:cs="Times New Roman CYR"/>
          <w:b/>
          <w:bCs/>
          <w:sz w:val="28"/>
          <w:szCs w:val="28"/>
          <w:u w:val="single"/>
        </w:rPr>
        <w:t xml:space="preserve"> руб.</w:t>
      </w:r>
      <w:r w:rsidR="00D324ED" w:rsidRPr="0035432A">
        <w:rPr>
          <w:rFonts w:ascii="Times New Roman CYR" w:hAnsi="Times New Roman CYR" w:cs="Times New Roman CYR"/>
          <w:sz w:val="28"/>
          <w:szCs w:val="28"/>
          <w:u w:val="single"/>
        </w:rPr>
        <w:t xml:space="preserve">, </w:t>
      </w:r>
      <w:r w:rsidR="00D324ED" w:rsidRPr="007F6F93">
        <w:rPr>
          <w:rFonts w:ascii="Times New Roman CYR" w:hAnsi="Times New Roman CYR" w:cs="Times New Roman CYR"/>
          <w:b/>
          <w:sz w:val="28"/>
          <w:szCs w:val="28"/>
          <w:u w:val="single"/>
        </w:rPr>
        <w:t>в том числе</w:t>
      </w:r>
      <w:r w:rsidR="007F6F93" w:rsidRPr="007F6F93">
        <w:rPr>
          <w:rFonts w:ascii="Times New Roman CYR" w:hAnsi="Times New Roman CYR" w:cs="Times New Roman CYR"/>
          <w:b/>
          <w:sz w:val="28"/>
          <w:szCs w:val="28"/>
          <w:u w:val="single"/>
        </w:rPr>
        <w:t xml:space="preserve"> за счет  средств</w:t>
      </w:r>
      <w:r w:rsidR="001B7FBE">
        <w:rPr>
          <w:rFonts w:ascii="Times New Roman CYR" w:hAnsi="Times New Roman CYR" w:cs="Times New Roman CYR"/>
          <w:b/>
          <w:sz w:val="28"/>
          <w:szCs w:val="28"/>
          <w:u w:val="single"/>
        </w:rPr>
        <w:t xml:space="preserve"> из </w:t>
      </w:r>
      <w:r w:rsidR="007F6F93" w:rsidRPr="007F6F93">
        <w:rPr>
          <w:rFonts w:ascii="Times New Roman CYR" w:hAnsi="Times New Roman CYR" w:cs="Times New Roman CYR"/>
          <w:b/>
          <w:sz w:val="28"/>
          <w:szCs w:val="28"/>
          <w:u w:val="single"/>
        </w:rPr>
        <w:t xml:space="preserve"> краевого  бюджета в сумме 7,0 млн.</w:t>
      </w:r>
      <w:r w:rsidR="009341B1">
        <w:rPr>
          <w:rFonts w:ascii="Times New Roman CYR" w:hAnsi="Times New Roman CYR" w:cs="Times New Roman CYR"/>
          <w:b/>
          <w:sz w:val="28"/>
          <w:szCs w:val="28"/>
          <w:u w:val="single"/>
        </w:rPr>
        <w:t xml:space="preserve"> </w:t>
      </w:r>
      <w:r w:rsidR="007F6F93" w:rsidRPr="007F6F93">
        <w:rPr>
          <w:rFonts w:ascii="Times New Roman CYR" w:hAnsi="Times New Roman CYR" w:cs="Times New Roman CYR"/>
          <w:b/>
          <w:sz w:val="28"/>
          <w:szCs w:val="28"/>
          <w:u w:val="single"/>
        </w:rPr>
        <w:t>руб.</w:t>
      </w:r>
      <w:r w:rsidR="00D324ED" w:rsidRPr="007F6F93">
        <w:rPr>
          <w:rFonts w:ascii="Times New Roman CYR" w:hAnsi="Times New Roman CYR" w:cs="Times New Roman CYR"/>
          <w:b/>
          <w:sz w:val="28"/>
          <w:szCs w:val="28"/>
          <w:u w:val="single"/>
        </w:rPr>
        <w:t>:</w:t>
      </w:r>
    </w:p>
    <w:p w:rsidR="009341B1" w:rsidRDefault="0035432A" w:rsidP="0035432A">
      <w:pPr>
        <w:tabs>
          <w:tab w:val="left" w:pos="993"/>
        </w:tabs>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t xml:space="preserve">           </w:t>
      </w:r>
    </w:p>
    <w:p w:rsidR="0035432A" w:rsidRDefault="0035432A" w:rsidP="009341B1">
      <w:pPr>
        <w:tabs>
          <w:tab w:val="left" w:pos="993"/>
        </w:tabs>
        <w:autoSpaceDE w:val="0"/>
        <w:autoSpaceDN w:val="0"/>
        <w:adjustRightInd w:val="0"/>
        <w:ind w:firstLine="709"/>
        <w:jc w:val="both"/>
        <w:rPr>
          <w:sz w:val="28"/>
          <w:szCs w:val="28"/>
        </w:rPr>
      </w:pPr>
      <w:r>
        <w:rPr>
          <w:rFonts w:ascii="Times New Roman CYR" w:hAnsi="Times New Roman CYR" w:cs="Times New Roman CYR"/>
          <w:sz w:val="28"/>
          <w:szCs w:val="28"/>
        </w:rPr>
        <w:t>1</w:t>
      </w:r>
      <w:r w:rsidRPr="00021AE9">
        <w:rPr>
          <w:rFonts w:ascii="Times New Roman CYR" w:hAnsi="Times New Roman CYR" w:cs="Times New Roman CYR"/>
          <w:sz w:val="28"/>
          <w:szCs w:val="28"/>
        </w:rPr>
        <w:t>)</w:t>
      </w:r>
      <w:r w:rsidRPr="00021AE9">
        <w:rPr>
          <w:sz w:val="28"/>
          <w:szCs w:val="28"/>
        </w:rPr>
        <w:t xml:space="preserve"> </w:t>
      </w:r>
      <w:r w:rsidR="00021AE9" w:rsidRPr="00021AE9">
        <w:rPr>
          <w:sz w:val="28"/>
          <w:szCs w:val="28"/>
        </w:rPr>
        <w:t>капитальный ремонт ТПС №3, ул. Карла Маркса, гп Северо-Енисейский</w:t>
      </w:r>
      <w:r w:rsidR="00021AE9">
        <w:rPr>
          <w:sz w:val="28"/>
          <w:szCs w:val="28"/>
        </w:rPr>
        <w:t xml:space="preserve"> на сумму </w:t>
      </w:r>
      <w:r w:rsidR="00021AE9" w:rsidRPr="00021AE9">
        <w:rPr>
          <w:b/>
          <w:sz w:val="28"/>
          <w:szCs w:val="28"/>
        </w:rPr>
        <w:t>1,41 млн.</w:t>
      </w:r>
      <w:r w:rsidR="00021AE9">
        <w:rPr>
          <w:b/>
          <w:sz w:val="28"/>
          <w:szCs w:val="28"/>
        </w:rPr>
        <w:t xml:space="preserve"> </w:t>
      </w:r>
      <w:r w:rsidR="00021AE9" w:rsidRPr="00021AE9">
        <w:rPr>
          <w:b/>
          <w:sz w:val="28"/>
          <w:szCs w:val="28"/>
        </w:rPr>
        <w:t>руб</w:t>
      </w:r>
      <w:r w:rsidR="00F00E88">
        <w:rPr>
          <w:b/>
          <w:sz w:val="28"/>
          <w:szCs w:val="28"/>
        </w:rPr>
        <w:t>.</w:t>
      </w:r>
      <w:r w:rsidR="00021AE9">
        <w:rPr>
          <w:sz w:val="28"/>
          <w:szCs w:val="28"/>
        </w:rPr>
        <w:t>;</w:t>
      </w:r>
    </w:p>
    <w:p w:rsidR="00021AE9" w:rsidRPr="00021AE9" w:rsidRDefault="00021AE9" w:rsidP="00021AE9">
      <w:pPr>
        <w:tabs>
          <w:tab w:val="left" w:pos="318"/>
        </w:tabs>
        <w:jc w:val="both"/>
        <w:rPr>
          <w:sz w:val="28"/>
          <w:szCs w:val="28"/>
        </w:rPr>
      </w:pPr>
      <w:r>
        <w:rPr>
          <w:sz w:val="28"/>
          <w:szCs w:val="28"/>
        </w:rPr>
        <w:t xml:space="preserve">           2)</w:t>
      </w:r>
      <w:r w:rsidRPr="00021AE9">
        <w:rPr>
          <w:color w:val="FF0000"/>
          <w:sz w:val="20"/>
          <w:szCs w:val="20"/>
        </w:rPr>
        <w:t xml:space="preserve"> </w:t>
      </w:r>
      <w:r w:rsidRPr="00021AE9">
        <w:rPr>
          <w:sz w:val="28"/>
          <w:szCs w:val="28"/>
        </w:rPr>
        <w:t>капитальный ремонт участка теплосети, ТПС № 2 до ТК № 133, ул. Донского, гп Северо-Енисейский</w:t>
      </w:r>
      <w:r>
        <w:rPr>
          <w:sz w:val="28"/>
          <w:szCs w:val="28"/>
        </w:rPr>
        <w:t xml:space="preserve"> на сумму </w:t>
      </w:r>
      <w:r w:rsidRPr="00021AE9">
        <w:rPr>
          <w:b/>
          <w:sz w:val="28"/>
          <w:szCs w:val="28"/>
        </w:rPr>
        <w:t>3,53 млн</w:t>
      </w:r>
      <w:proofErr w:type="gramStart"/>
      <w:r w:rsidRPr="00021AE9">
        <w:rPr>
          <w:b/>
          <w:sz w:val="28"/>
          <w:szCs w:val="28"/>
        </w:rPr>
        <w:t>.р</w:t>
      </w:r>
      <w:proofErr w:type="gramEnd"/>
      <w:r w:rsidRPr="00021AE9">
        <w:rPr>
          <w:b/>
          <w:sz w:val="28"/>
          <w:szCs w:val="28"/>
        </w:rPr>
        <w:t>уб</w:t>
      </w:r>
      <w:r>
        <w:rPr>
          <w:b/>
          <w:sz w:val="28"/>
          <w:szCs w:val="28"/>
        </w:rPr>
        <w:t>.;</w:t>
      </w:r>
    </w:p>
    <w:p w:rsidR="0035432A" w:rsidRPr="00021AE9" w:rsidRDefault="00021AE9" w:rsidP="00021AE9">
      <w:pPr>
        <w:tabs>
          <w:tab w:val="left" w:pos="993"/>
        </w:tabs>
        <w:autoSpaceDE w:val="0"/>
        <w:autoSpaceDN w:val="0"/>
        <w:adjustRightInd w:val="0"/>
        <w:ind w:firstLine="708"/>
        <w:jc w:val="both"/>
        <w:rPr>
          <w:rFonts w:ascii="Times New Roman CYR" w:hAnsi="Times New Roman CYR" w:cs="Times New Roman CYR"/>
          <w:sz w:val="28"/>
          <w:szCs w:val="28"/>
        </w:rPr>
      </w:pPr>
      <w:r w:rsidRPr="00021AE9">
        <w:rPr>
          <w:rFonts w:ascii="Times New Roman CYR" w:hAnsi="Times New Roman CYR" w:cs="Times New Roman CYR"/>
          <w:sz w:val="28"/>
          <w:szCs w:val="28"/>
        </w:rPr>
        <w:t>3)</w:t>
      </w:r>
      <w:r>
        <w:rPr>
          <w:rFonts w:ascii="Times New Roman CYR" w:hAnsi="Times New Roman CYR" w:cs="Times New Roman CYR"/>
          <w:sz w:val="28"/>
          <w:szCs w:val="28"/>
        </w:rPr>
        <w:t xml:space="preserve"> </w:t>
      </w:r>
      <w:r w:rsidRPr="00021AE9">
        <w:rPr>
          <w:sz w:val="28"/>
          <w:szCs w:val="28"/>
        </w:rPr>
        <w:t>капитальный ремонт участка теплосети от здания школьных мастерских, ул. Дражников, 14 до здания муниципального бюджетного дошкольного образовательного учреждения «Новокаламинский детский сад № 7», ул. Нагорная, 9, п. Новая Калами</w:t>
      </w:r>
      <w:r>
        <w:rPr>
          <w:sz w:val="28"/>
          <w:szCs w:val="28"/>
        </w:rPr>
        <w:t xml:space="preserve"> на сумму </w:t>
      </w:r>
      <w:r w:rsidRPr="00021AE9">
        <w:rPr>
          <w:b/>
          <w:sz w:val="28"/>
          <w:szCs w:val="28"/>
        </w:rPr>
        <w:t>0,68 млн.</w:t>
      </w:r>
      <w:r w:rsidR="00F00E88">
        <w:rPr>
          <w:b/>
          <w:sz w:val="28"/>
          <w:szCs w:val="28"/>
        </w:rPr>
        <w:t xml:space="preserve"> </w:t>
      </w:r>
      <w:r w:rsidRPr="00021AE9">
        <w:rPr>
          <w:b/>
          <w:sz w:val="28"/>
          <w:szCs w:val="28"/>
        </w:rPr>
        <w:t>руб.</w:t>
      </w:r>
    </w:p>
    <w:p w:rsidR="0035432A" w:rsidRPr="00021AE9" w:rsidRDefault="00021AE9" w:rsidP="00021AE9">
      <w:pPr>
        <w:tabs>
          <w:tab w:val="left" w:pos="993"/>
        </w:tabs>
        <w:autoSpaceDE w:val="0"/>
        <w:autoSpaceDN w:val="0"/>
        <w:adjustRightInd w:val="0"/>
        <w:ind w:firstLine="708"/>
        <w:jc w:val="both"/>
        <w:rPr>
          <w:rFonts w:ascii="Times New Roman CYR" w:hAnsi="Times New Roman CYR" w:cs="Times New Roman CYR"/>
          <w:b/>
          <w:sz w:val="28"/>
          <w:szCs w:val="28"/>
        </w:rPr>
      </w:pPr>
      <w:r w:rsidRPr="00021AE9">
        <w:rPr>
          <w:rFonts w:ascii="Times New Roman CYR" w:hAnsi="Times New Roman CYR" w:cs="Times New Roman CYR"/>
          <w:sz w:val="28"/>
          <w:szCs w:val="28"/>
        </w:rPr>
        <w:t>4)</w:t>
      </w:r>
      <w:r>
        <w:rPr>
          <w:rFonts w:ascii="Times New Roman CYR" w:hAnsi="Times New Roman CYR" w:cs="Times New Roman CYR"/>
          <w:sz w:val="28"/>
          <w:szCs w:val="28"/>
        </w:rPr>
        <w:t xml:space="preserve"> </w:t>
      </w:r>
      <w:r w:rsidRPr="00021AE9">
        <w:rPr>
          <w:sz w:val="28"/>
          <w:szCs w:val="28"/>
        </w:rPr>
        <w:t>капитальный ремонт здания бани, ул</w:t>
      </w:r>
      <w:proofErr w:type="gramStart"/>
      <w:r w:rsidR="00BB0353">
        <w:rPr>
          <w:sz w:val="28"/>
          <w:szCs w:val="28"/>
        </w:rPr>
        <w:t>.</w:t>
      </w:r>
      <w:r w:rsidRPr="00021AE9">
        <w:rPr>
          <w:sz w:val="28"/>
          <w:szCs w:val="28"/>
        </w:rPr>
        <w:t>Л</w:t>
      </w:r>
      <w:proofErr w:type="gramEnd"/>
      <w:r w:rsidRPr="00021AE9">
        <w:rPr>
          <w:sz w:val="28"/>
          <w:szCs w:val="28"/>
        </w:rPr>
        <w:t>есная, 2А, п.Тея</w:t>
      </w:r>
      <w:r>
        <w:rPr>
          <w:sz w:val="28"/>
          <w:szCs w:val="28"/>
        </w:rPr>
        <w:t xml:space="preserve"> на сумму </w:t>
      </w:r>
      <w:r w:rsidRPr="00021AE9">
        <w:rPr>
          <w:b/>
          <w:sz w:val="28"/>
          <w:szCs w:val="28"/>
        </w:rPr>
        <w:t>1,87 млн.руб.;</w:t>
      </w:r>
    </w:p>
    <w:p w:rsidR="0035432A" w:rsidRPr="00021AE9" w:rsidRDefault="00021AE9" w:rsidP="00021AE9">
      <w:pPr>
        <w:tabs>
          <w:tab w:val="left" w:pos="993"/>
        </w:tabs>
        <w:autoSpaceDE w:val="0"/>
        <w:autoSpaceDN w:val="0"/>
        <w:adjustRightInd w:val="0"/>
        <w:ind w:firstLine="708"/>
        <w:jc w:val="both"/>
        <w:rPr>
          <w:rFonts w:ascii="Times New Roman CYR" w:hAnsi="Times New Roman CYR" w:cs="Times New Roman CYR"/>
          <w:sz w:val="28"/>
          <w:szCs w:val="28"/>
        </w:rPr>
      </w:pPr>
      <w:r w:rsidRPr="00021AE9">
        <w:rPr>
          <w:rFonts w:ascii="Times New Roman CYR" w:hAnsi="Times New Roman CYR" w:cs="Times New Roman CYR"/>
          <w:sz w:val="28"/>
          <w:szCs w:val="28"/>
        </w:rPr>
        <w:t>5)</w:t>
      </w:r>
      <w:r>
        <w:rPr>
          <w:rFonts w:ascii="Times New Roman CYR" w:hAnsi="Times New Roman CYR" w:cs="Times New Roman CYR"/>
          <w:sz w:val="28"/>
          <w:szCs w:val="28"/>
        </w:rPr>
        <w:t xml:space="preserve"> </w:t>
      </w:r>
      <w:r w:rsidRPr="00021AE9">
        <w:rPr>
          <w:sz w:val="28"/>
          <w:szCs w:val="28"/>
        </w:rPr>
        <w:t>расходы на подготовку проектов капитальных ремонтов объектов муниципальной собственности Северо-Енисейского района</w:t>
      </w:r>
      <w:r>
        <w:rPr>
          <w:sz w:val="28"/>
          <w:szCs w:val="28"/>
        </w:rPr>
        <w:t xml:space="preserve"> на сумму </w:t>
      </w:r>
      <w:r w:rsidRPr="00021AE9">
        <w:rPr>
          <w:b/>
          <w:sz w:val="28"/>
          <w:szCs w:val="28"/>
        </w:rPr>
        <w:t>0,2 млн</w:t>
      </w:r>
      <w:r w:rsidR="00F00E88">
        <w:rPr>
          <w:b/>
          <w:sz w:val="28"/>
          <w:szCs w:val="28"/>
        </w:rPr>
        <w:t>.</w:t>
      </w:r>
      <w:r w:rsidRPr="00021AE9">
        <w:rPr>
          <w:b/>
          <w:sz w:val="28"/>
          <w:szCs w:val="28"/>
        </w:rPr>
        <w:t xml:space="preserve"> руб.</w:t>
      </w:r>
      <w:r>
        <w:rPr>
          <w:b/>
          <w:sz w:val="28"/>
          <w:szCs w:val="28"/>
        </w:rPr>
        <w:t>;</w:t>
      </w:r>
    </w:p>
    <w:p w:rsidR="0035432A" w:rsidRPr="00021AE9" w:rsidRDefault="00021AE9" w:rsidP="00021AE9">
      <w:pPr>
        <w:tabs>
          <w:tab w:val="left" w:pos="993"/>
        </w:tabs>
        <w:autoSpaceDE w:val="0"/>
        <w:autoSpaceDN w:val="0"/>
        <w:adjustRightInd w:val="0"/>
        <w:ind w:firstLine="708"/>
        <w:jc w:val="both"/>
        <w:rPr>
          <w:rFonts w:ascii="Times New Roman CYR" w:hAnsi="Times New Roman CYR" w:cs="Times New Roman CYR"/>
          <w:b/>
          <w:sz w:val="28"/>
          <w:szCs w:val="28"/>
        </w:rPr>
      </w:pPr>
      <w:r w:rsidRPr="00021AE9">
        <w:rPr>
          <w:rFonts w:ascii="Times New Roman CYR" w:hAnsi="Times New Roman CYR" w:cs="Times New Roman CYR"/>
          <w:sz w:val="28"/>
          <w:szCs w:val="28"/>
        </w:rPr>
        <w:t>6)</w:t>
      </w:r>
      <w:r>
        <w:rPr>
          <w:rFonts w:ascii="Times New Roman CYR" w:hAnsi="Times New Roman CYR" w:cs="Times New Roman CYR"/>
          <w:sz w:val="28"/>
          <w:szCs w:val="28"/>
        </w:rPr>
        <w:t xml:space="preserve"> </w:t>
      </w:r>
      <w:r w:rsidRPr="00021AE9">
        <w:rPr>
          <w:sz w:val="28"/>
          <w:szCs w:val="28"/>
        </w:rPr>
        <w:t>расходы на проверку достоверности определения сметной стоимости капитального ремонта объектов муниципальной собственности Северо-Енисейского района</w:t>
      </w:r>
      <w:r>
        <w:rPr>
          <w:sz w:val="28"/>
          <w:szCs w:val="28"/>
        </w:rPr>
        <w:t xml:space="preserve"> на сумму </w:t>
      </w:r>
      <w:r w:rsidRPr="00021AE9">
        <w:rPr>
          <w:b/>
          <w:sz w:val="28"/>
          <w:szCs w:val="28"/>
        </w:rPr>
        <w:t>0,0</w:t>
      </w:r>
      <w:r w:rsidR="00BB0353">
        <w:rPr>
          <w:b/>
          <w:sz w:val="28"/>
          <w:szCs w:val="28"/>
        </w:rPr>
        <w:t>5</w:t>
      </w:r>
      <w:r w:rsidRPr="00021AE9">
        <w:rPr>
          <w:b/>
          <w:sz w:val="28"/>
          <w:szCs w:val="28"/>
        </w:rPr>
        <w:t xml:space="preserve"> млн</w:t>
      </w:r>
      <w:proofErr w:type="gramStart"/>
      <w:r w:rsidRPr="00021AE9">
        <w:rPr>
          <w:b/>
          <w:sz w:val="28"/>
          <w:szCs w:val="28"/>
        </w:rPr>
        <w:t>.р</w:t>
      </w:r>
      <w:proofErr w:type="gramEnd"/>
      <w:r w:rsidRPr="00021AE9">
        <w:rPr>
          <w:b/>
          <w:sz w:val="28"/>
          <w:szCs w:val="28"/>
        </w:rPr>
        <w:t>уб.;</w:t>
      </w:r>
    </w:p>
    <w:p w:rsidR="0035432A" w:rsidRPr="00021AE9" w:rsidRDefault="00021AE9" w:rsidP="00021AE9">
      <w:pPr>
        <w:tabs>
          <w:tab w:val="left" w:pos="993"/>
        </w:tabs>
        <w:autoSpaceDE w:val="0"/>
        <w:autoSpaceDN w:val="0"/>
        <w:adjustRightInd w:val="0"/>
        <w:ind w:firstLine="708"/>
        <w:jc w:val="both"/>
        <w:rPr>
          <w:rFonts w:ascii="Times New Roman CYR" w:hAnsi="Times New Roman CYR" w:cs="Times New Roman CYR"/>
          <w:sz w:val="28"/>
          <w:szCs w:val="28"/>
        </w:rPr>
      </w:pPr>
      <w:r w:rsidRPr="00021AE9">
        <w:rPr>
          <w:rFonts w:ascii="Times New Roman CYR" w:hAnsi="Times New Roman CYR" w:cs="Times New Roman CYR"/>
          <w:sz w:val="28"/>
          <w:szCs w:val="28"/>
        </w:rPr>
        <w:t>7)</w:t>
      </w:r>
      <w:r>
        <w:rPr>
          <w:rFonts w:ascii="Times New Roman CYR" w:hAnsi="Times New Roman CYR" w:cs="Times New Roman CYR"/>
          <w:sz w:val="28"/>
          <w:szCs w:val="28"/>
        </w:rPr>
        <w:t xml:space="preserve"> </w:t>
      </w:r>
      <w:r w:rsidRPr="00021AE9">
        <w:rPr>
          <w:sz w:val="28"/>
          <w:szCs w:val="28"/>
        </w:rPr>
        <w:t>капитальный ремонт участка сети холодного водоснабжения от здания школьных мастерских, ул. Дражников, 14 до здания муниципального бюджетного дошкольного образовательного учреждения «Новокаламинский детский сад № 7», ул. Нагорная, 9, п. Новая Калами</w:t>
      </w:r>
      <w:r>
        <w:rPr>
          <w:sz w:val="28"/>
          <w:szCs w:val="28"/>
        </w:rPr>
        <w:t xml:space="preserve"> на сумму </w:t>
      </w:r>
      <w:r w:rsidRPr="00021AE9">
        <w:rPr>
          <w:b/>
          <w:sz w:val="28"/>
          <w:szCs w:val="28"/>
        </w:rPr>
        <w:t>0,53 млн. руб.;</w:t>
      </w:r>
    </w:p>
    <w:p w:rsidR="0035432A" w:rsidRPr="007F6F93" w:rsidRDefault="007F6F93" w:rsidP="007F6F93">
      <w:pPr>
        <w:tabs>
          <w:tab w:val="left" w:pos="993"/>
        </w:tabs>
        <w:autoSpaceDE w:val="0"/>
        <w:autoSpaceDN w:val="0"/>
        <w:adjustRightInd w:val="0"/>
        <w:ind w:firstLine="708"/>
        <w:jc w:val="both"/>
        <w:rPr>
          <w:rFonts w:ascii="Times New Roman CYR" w:hAnsi="Times New Roman CYR" w:cs="Times New Roman CYR"/>
          <w:sz w:val="28"/>
          <w:szCs w:val="28"/>
        </w:rPr>
      </w:pPr>
      <w:r w:rsidRPr="007F6F93">
        <w:rPr>
          <w:rFonts w:ascii="Times New Roman CYR" w:hAnsi="Times New Roman CYR" w:cs="Times New Roman CYR"/>
          <w:sz w:val="28"/>
          <w:szCs w:val="28"/>
        </w:rPr>
        <w:t>8)</w:t>
      </w:r>
      <w:r w:rsidRPr="007F6F93">
        <w:rPr>
          <w:sz w:val="20"/>
          <w:szCs w:val="20"/>
        </w:rPr>
        <w:t xml:space="preserve"> </w:t>
      </w:r>
      <w:r w:rsidRPr="007F6F93">
        <w:rPr>
          <w:sz w:val="28"/>
          <w:szCs w:val="28"/>
        </w:rPr>
        <w:t xml:space="preserve">капитальный ремонт водогрейных котлов КВГМ-6,5 в гп Северо-Енисейский и в </w:t>
      </w:r>
      <w:proofErr w:type="spellStart"/>
      <w:proofErr w:type="gramStart"/>
      <w:r w:rsidRPr="007F6F93">
        <w:rPr>
          <w:sz w:val="28"/>
          <w:szCs w:val="28"/>
        </w:rPr>
        <w:t>п</w:t>
      </w:r>
      <w:proofErr w:type="spellEnd"/>
      <w:proofErr w:type="gramEnd"/>
      <w:r w:rsidRPr="007F6F93">
        <w:rPr>
          <w:sz w:val="28"/>
          <w:szCs w:val="28"/>
        </w:rPr>
        <w:t xml:space="preserve"> Новая Калами</w:t>
      </w:r>
      <w:r>
        <w:rPr>
          <w:sz w:val="28"/>
          <w:szCs w:val="28"/>
        </w:rPr>
        <w:t xml:space="preserve"> на сумму </w:t>
      </w:r>
      <w:r w:rsidRPr="007F6F93">
        <w:rPr>
          <w:b/>
          <w:sz w:val="28"/>
          <w:szCs w:val="28"/>
        </w:rPr>
        <w:t>9,79 млн.руб.</w:t>
      </w:r>
      <w:r>
        <w:rPr>
          <w:b/>
          <w:sz w:val="28"/>
          <w:szCs w:val="28"/>
        </w:rPr>
        <w:t xml:space="preserve">, </w:t>
      </w:r>
      <w:r w:rsidRPr="007F6F93">
        <w:rPr>
          <w:sz w:val="28"/>
          <w:szCs w:val="28"/>
        </w:rPr>
        <w:t>в том числе за счет средств из краевого бюджета  7,0 млн.руб.</w:t>
      </w:r>
    </w:p>
    <w:p w:rsidR="009341B1" w:rsidRDefault="009341B1" w:rsidP="005E0D48">
      <w:pPr>
        <w:tabs>
          <w:tab w:val="left" w:pos="993"/>
        </w:tabs>
        <w:autoSpaceDE w:val="0"/>
        <w:autoSpaceDN w:val="0"/>
        <w:adjustRightInd w:val="0"/>
        <w:ind w:firstLine="709"/>
        <w:jc w:val="both"/>
        <w:rPr>
          <w:rFonts w:ascii="Times New Roman CYR" w:hAnsi="Times New Roman CYR" w:cs="Times New Roman CYR"/>
          <w:b/>
          <w:bCs/>
          <w:sz w:val="28"/>
          <w:szCs w:val="28"/>
          <w:u w:val="single"/>
        </w:rPr>
      </w:pPr>
    </w:p>
    <w:p w:rsidR="00D324ED" w:rsidRPr="001B7FBE" w:rsidRDefault="00D324ED" w:rsidP="005E0D48">
      <w:pPr>
        <w:tabs>
          <w:tab w:val="left" w:pos="993"/>
        </w:tabs>
        <w:autoSpaceDE w:val="0"/>
        <w:autoSpaceDN w:val="0"/>
        <w:adjustRightInd w:val="0"/>
        <w:ind w:firstLine="709"/>
        <w:jc w:val="both"/>
        <w:rPr>
          <w:rFonts w:ascii="Times New Roman CYR" w:hAnsi="Times New Roman CYR" w:cs="Times New Roman CYR"/>
          <w:b/>
          <w:bCs/>
          <w:sz w:val="28"/>
          <w:szCs w:val="28"/>
          <w:u w:val="single"/>
        </w:rPr>
      </w:pPr>
      <w:r w:rsidRPr="001B7FBE">
        <w:rPr>
          <w:rFonts w:ascii="Times New Roman CYR" w:hAnsi="Times New Roman CYR" w:cs="Times New Roman CYR"/>
          <w:b/>
          <w:bCs/>
          <w:sz w:val="28"/>
          <w:szCs w:val="28"/>
          <w:u w:val="single"/>
        </w:rPr>
        <w:t>2020 год</w:t>
      </w:r>
    </w:p>
    <w:p w:rsidR="009341B1" w:rsidRDefault="009341B1" w:rsidP="005E0D48">
      <w:pPr>
        <w:autoSpaceDE w:val="0"/>
        <w:autoSpaceDN w:val="0"/>
        <w:adjustRightInd w:val="0"/>
        <w:ind w:firstLine="567"/>
        <w:jc w:val="both"/>
        <w:rPr>
          <w:rFonts w:ascii="Times New Roman CYR" w:hAnsi="Times New Roman CYR" w:cs="Times New Roman CYR"/>
          <w:sz w:val="28"/>
          <w:szCs w:val="28"/>
          <w:u w:val="single"/>
        </w:rPr>
      </w:pPr>
    </w:p>
    <w:p w:rsidR="00D324ED" w:rsidRPr="001B7FBE" w:rsidRDefault="00D324ED" w:rsidP="005E0D48">
      <w:pPr>
        <w:autoSpaceDE w:val="0"/>
        <w:autoSpaceDN w:val="0"/>
        <w:adjustRightInd w:val="0"/>
        <w:ind w:firstLine="567"/>
        <w:jc w:val="both"/>
        <w:rPr>
          <w:rFonts w:ascii="Times New Roman CYR" w:hAnsi="Times New Roman CYR" w:cs="Times New Roman CYR"/>
          <w:color w:val="000000"/>
          <w:sz w:val="28"/>
          <w:szCs w:val="28"/>
        </w:rPr>
      </w:pPr>
      <w:r w:rsidRPr="001B7FBE">
        <w:rPr>
          <w:rFonts w:ascii="Times New Roman CYR" w:hAnsi="Times New Roman CYR" w:cs="Times New Roman CYR"/>
          <w:sz w:val="28"/>
          <w:szCs w:val="28"/>
          <w:u w:val="single"/>
        </w:rPr>
        <w:t>В рамках реализации муниципальной программы «Реформирование и модернизация жилищно-коммунального хозяйства и повышение энергетической эффективности»</w:t>
      </w:r>
      <w:r w:rsidRPr="001B7FBE">
        <w:rPr>
          <w:rFonts w:ascii="Times New Roman CYR" w:hAnsi="Times New Roman CYR" w:cs="Times New Roman CYR"/>
          <w:sz w:val="28"/>
          <w:szCs w:val="28"/>
        </w:rPr>
        <w:t xml:space="preserve"> на 2020 год предусмотрены</w:t>
      </w:r>
      <w:r w:rsidRPr="001B7FBE">
        <w:rPr>
          <w:rFonts w:ascii="Times New Roman CYR" w:hAnsi="Times New Roman CYR" w:cs="Times New Roman CYR"/>
          <w:color w:val="000000"/>
          <w:sz w:val="28"/>
          <w:szCs w:val="28"/>
        </w:rPr>
        <w:t xml:space="preserve"> следующие мероприятия</w:t>
      </w:r>
      <w:r w:rsidRPr="001B7FBE">
        <w:rPr>
          <w:rFonts w:ascii="Times New Roman CYR" w:hAnsi="Times New Roman CYR" w:cs="Times New Roman CYR"/>
          <w:b/>
          <w:bCs/>
          <w:sz w:val="28"/>
          <w:szCs w:val="28"/>
          <w:u w:val="single"/>
        </w:rPr>
        <w:t xml:space="preserve"> на сумму </w:t>
      </w:r>
      <w:r w:rsidR="001B7FBE" w:rsidRPr="001B7FBE">
        <w:rPr>
          <w:rFonts w:ascii="Times New Roman CYR" w:hAnsi="Times New Roman CYR" w:cs="Times New Roman CYR"/>
          <w:b/>
          <w:bCs/>
          <w:sz w:val="28"/>
          <w:szCs w:val="28"/>
          <w:u w:val="single"/>
        </w:rPr>
        <w:t>3,9</w:t>
      </w:r>
      <w:r w:rsidRPr="001B7FBE">
        <w:rPr>
          <w:rFonts w:ascii="Times New Roman CYR" w:hAnsi="Times New Roman CYR" w:cs="Times New Roman CYR"/>
          <w:b/>
          <w:bCs/>
          <w:sz w:val="28"/>
          <w:szCs w:val="28"/>
          <w:u w:val="single"/>
        </w:rPr>
        <w:t xml:space="preserve"> млн. руб.,</w:t>
      </w:r>
      <w:r w:rsidRPr="001B7FBE">
        <w:rPr>
          <w:rFonts w:ascii="Times New Roman CYR" w:hAnsi="Times New Roman CYR" w:cs="Times New Roman CYR"/>
          <w:sz w:val="28"/>
          <w:szCs w:val="28"/>
        </w:rPr>
        <w:t xml:space="preserve"> в том числе:</w:t>
      </w:r>
    </w:p>
    <w:p w:rsidR="00D324ED" w:rsidRPr="001B7FBE" w:rsidRDefault="001B7FBE" w:rsidP="005E0D48">
      <w:pPr>
        <w:tabs>
          <w:tab w:val="left" w:pos="993"/>
        </w:tabs>
        <w:autoSpaceDE w:val="0"/>
        <w:autoSpaceDN w:val="0"/>
        <w:adjustRightInd w:val="0"/>
        <w:ind w:firstLine="709"/>
        <w:jc w:val="both"/>
        <w:rPr>
          <w:rFonts w:ascii="Times New Roman CYR" w:hAnsi="Times New Roman CYR" w:cs="Times New Roman CYR"/>
          <w:sz w:val="28"/>
          <w:szCs w:val="28"/>
          <w:u w:val="single"/>
        </w:rPr>
      </w:pPr>
      <w:r w:rsidRPr="001B7FBE">
        <w:rPr>
          <w:rFonts w:ascii="Times New Roman CYR" w:hAnsi="Times New Roman CYR" w:cs="Times New Roman CYR"/>
          <w:sz w:val="28"/>
          <w:szCs w:val="28"/>
          <w:u w:val="single"/>
        </w:rPr>
        <w:lastRenderedPageBreak/>
        <w:t>1</w:t>
      </w:r>
      <w:r w:rsidR="00D324ED" w:rsidRPr="001B7FBE">
        <w:rPr>
          <w:rFonts w:ascii="Times New Roman CYR" w:hAnsi="Times New Roman CYR" w:cs="Times New Roman CYR"/>
          <w:sz w:val="28"/>
          <w:szCs w:val="28"/>
          <w:u w:val="single"/>
        </w:rPr>
        <w:t xml:space="preserve">. Капитальный ремонт объектов жилищно-коммунального хозяйства района </w:t>
      </w:r>
      <w:r w:rsidR="00D324ED" w:rsidRPr="001B7FBE">
        <w:rPr>
          <w:rFonts w:ascii="Times New Roman CYR" w:hAnsi="Times New Roman CYR" w:cs="Times New Roman CYR"/>
          <w:b/>
          <w:bCs/>
          <w:sz w:val="28"/>
          <w:szCs w:val="28"/>
          <w:u w:val="single"/>
        </w:rPr>
        <w:t xml:space="preserve">на сумму </w:t>
      </w:r>
      <w:r w:rsidRPr="001B7FBE">
        <w:rPr>
          <w:rFonts w:ascii="Times New Roman CYR" w:hAnsi="Times New Roman CYR" w:cs="Times New Roman CYR"/>
          <w:b/>
          <w:bCs/>
          <w:sz w:val="28"/>
          <w:szCs w:val="28"/>
          <w:u w:val="single"/>
        </w:rPr>
        <w:t>3,6 млн.</w:t>
      </w:r>
      <w:r w:rsidR="00D324ED" w:rsidRPr="001B7FBE">
        <w:rPr>
          <w:rFonts w:ascii="Times New Roman CYR" w:hAnsi="Times New Roman CYR" w:cs="Times New Roman CYR"/>
          <w:b/>
          <w:bCs/>
          <w:sz w:val="28"/>
          <w:szCs w:val="28"/>
          <w:u w:val="single"/>
        </w:rPr>
        <w:t xml:space="preserve"> руб.</w:t>
      </w:r>
      <w:r w:rsidR="00D324ED" w:rsidRPr="001B7FBE">
        <w:rPr>
          <w:rFonts w:ascii="Times New Roman CYR" w:hAnsi="Times New Roman CYR" w:cs="Times New Roman CYR"/>
          <w:sz w:val="28"/>
          <w:szCs w:val="28"/>
          <w:u w:val="single"/>
        </w:rPr>
        <w:t>, в том числе:</w:t>
      </w:r>
    </w:p>
    <w:p w:rsidR="00D324ED" w:rsidRPr="001B7FBE" w:rsidRDefault="00D324ED" w:rsidP="005E0D48">
      <w:pPr>
        <w:tabs>
          <w:tab w:val="left" w:pos="993"/>
        </w:tabs>
        <w:autoSpaceDE w:val="0"/>
        <w:autoSpaceDN w:val="0"/>
        <w:adjustRightInd w:val="0"/>
        <w:ind w:firstLine="709"/>
        <w:jc w:val="both"/>
        <w:rPr>
          <w:rFonts w:ascii="Times New Roman CYR" w:hAnsi="Times New Roman CYR" w:cs="Times New Roman CYR"/>
          <w:sz w:val="28"/>
          <w:szCs w:val="28"/>
        </w:rPr>
      </w:pPr>
      <w:r w:rsidRPr="001B7FBE">
        <w:rPr>
          <w:rFonts w:ascii="Times New Roman CYR" w:hAnsi="Times New Roman CYR" w:cs="Times New Roman CYR"/>
          <w:sz w:val="28"/>
          <w:szCs w:val="28"/>
        </w:rPr>
        <w:t>1) капитальный ремонт участка сети тепловодоснабжения от ТК-93А до ТК-104, протяженностью 462,8 м., в гп Северо-Енисейский</w:t>
      </w:r>
      <w:r w:rsidRPr="001B7FBE">
        <w:rPr>
          <w:rFonts w:ascii="Times New Roman CYR" w:hAnsi="Times New Roman CYR" w:cs="Times New Roman CYR"/>
          <w:sz w:val="28"/>
          <w:szCs w:val="28"/>
          <w:u w:val="single"/>
        </w:rPr>
        <w:t xml:space="preserve"> на сумму 3,6 млн. руб.</w:t>
      </w:r>
      <w:r w:rsidRPr="001B7FBE">
        <w:rPr>
          <w:rFonts w:ascii="Times New Roman CYR" w:hAnsi="Times New Roman CYR" w:cs="Times New Roman CYR"/>
          <w:sz w:val="28"/>
          <w:szCs w:val="28"/>
        </w:rPr>
        <w:t>;</w:t>
      </w:r>
    </w:p>
    <w:p w:rsidR="001B7FBE" w:rsidRPr="001B7FBE" w:rsidRDefault="00D324ED" w:rsidP="005E0D48">
      <w:pPr>
        <w:tabs>
          <w:tab w:val="left" w:pos="993"/>
        </w:tabs>
        <w:autoSpaceDE w:val="0"/>
        <w:autoSpaceDN w:val="0"/>
        <w:adjustRightInd w:val="0"/>
        <w:ind w:firstLine="709"/>
        <w:jc w:val="both"/>
        <w:rPr>
          <w:rFonts w:ascii="Times New Roman CYR" w:hAnsi="Times New Roman CYR" w:cs="Times New Roman CYR"/>
          <w:sz w:val="28"/>
          <w:szCs w:val="28"/>
        </w:rPr>
      </w:pPr>
      <w:r w:rsidRPr="001B7FBE">
        <w:rPr>
          <w:rFonts w:ascii="Times New Roman CYR" w:hAnsi="Times New Roman CYR" w:cs="Times New Roman CYR"/>
          <w:sz w:val="28"/>
          <w:szCs w:val="28"/>
        </w:rPr>
        <w:t xml:space="preserve">2) </w:t>
      </w:r>
      <w:r w:rsidR="001B7FBE" w:rsidRPr="001B7FBE">
        <w:rPr>
          <w:sz w:val="28"/>
          <w:szCs w:val="28"/>
        </w:rPr>
        <w:t xml:space="preserve">расходы на подготовку проектов капитальных ремонтов объектов муниципальной собственности Северо-Енисейского района на сумму </w:t>
      </w:r>
      <w:r w:rsidR="001B7FBE" w:rsidRPr="001B7FBE">
        <w:rPr>
          <w:b/>
          <w:sz w:val="28"/>
          <w:szCs w:val="28"/>
        </w:rPr>
        <w:t>0,1 млн.</w:t>
      </w:r>
      <w:r w:rsidR="009341B1">
        <w:rPr>
          <w:b/>
          <w:sz w:val="28"/>
          <w:szCs w:val="28"/>
        </w:rPr>
        <w:t xml:space="preserve"> </w:t>
      </w:r>
      <w:r w:rsidR="001B7FBE" w:rsidRPr="001B7FBE">
        <w:rPr>
          <w:b/>
          <w:sz w:val="28"/>
          <w:szCs w:val="28"/>
        </w:rPr>
        <w:t>руб</w:t>
      </w:r>
      <w:r w:rsidR="001B7FBE" w:rsidRPr="001B7FBE">
        <w:rPr>
          <w:sz w:val="28"/>
          <w:szCs w:val="28"/>
        </w:rPr>
        <w:t>.;</w:t>
      </w:r>
    </w:p>
    <w:p w:rsidR="00D324ED" w:rsidRPr="001B7FBE" w:rsidRDefault="00D324ED" w:rsidP="005E0D48">
      <w:pPr>
        <w:tabs>
          <w:tab w:val="left" w:pos="993"/>
        </w:tabs>
        <w:autoSpaceDE w:val="0"/>
        <w:autoSpaceDN w:val="0"/>
        <w:adjustRightInd w:val="0"/>
        <w:ind w:firstLine="709"/>
        <w:jc w:val="both"/>
        <w:rPr>
          <w:rFonts w:ascii="Times New Roman CYR" w:hAnsi="Times New Roman CYR" w:cs="Times New Roman CYR"/>
          <w:sz w:val="28"/>
          <w:szCs w:val="28"/>
          <w:highlight w:val="yellow"/>
          <w:u w:val="single"/>
        </w:rPr>
      </w:pPr>
      <w:r w:rsidRPr="001B7FBE">
        <w:rPr>
          <w:rFonts w:ascii="Times New Roman CYR" w:hAnsi="Times New Roman CYR" w:cs="Times New Roman CYR"/>
          <w:sz w:val="28"/>
          <w:szCs w:val="28"/>
        </w:rPr>
        <w:t xml:space="preserve">3) </w:t>
      </w:r>
      <w:r w:rsidR="001B7FBE" w:rsidRPr="001B7FBE">
        <w:rPr>
          <w:sz w:val="28"/>
          <w:szCs w:val="28"/>
        </w:rPr>
        <w:t xml:space="preserve">расходы на проверку </w:t>
      </w:r>
      <w:proofErr w:type="gramStart"/>
      <w:r w:rsidR="001B7FBE" w:rsidRPr="001B7FBE">
        <w:rPr>
          <w:sz w:val="28"/>
          <w:szCs w:val="28"/>
        </w:rPr>
        <w:t>достоверности определения сметной стоимости капитального ремонта объектов муниципальной собственности</w:t>
      </w:r>
      <w:proofErr w:type="gramEnd"/>
      <w:r w:rsidR="001B7FBE" w:rsidRPr="001B7FBE">
        <w:rPr>
          <w:sz w:val="28"/>
          <w:szCs w:val="28"/>
        </w:rPr>
        <w:t xml:space="preserve"> Северо-Енисейского района</w:t>
      </w:r>
      <w:r w:rsidR="001B7FBE">
        <w:rPr>
          <w:sz w:val="28"/>
          <w:szCs w:val="28"/>
        </w:rPr>
        <w:t xml:space="preserve"> на сумму </w:t>
      </w:r>
      <w:r w:rsidR="001B7FBE" w:rsidRPr="00296890">
        <w:rPr>
          <w:b/>
          <w:sz w:val="28"/>
          <w:szCs w:val="28"/>
        </w:rPr>
        <w:t>0,2 млн.</w:t>
      </w:r>
      <w:r w:rsidR="009341B1">
        <w:rPr>
          <w:b/>
          <w:sz w:val="28"/>
          <w:szCs w:val="28"/>
        </w:rPr>
        <w:t xml:space="preserve"> </w:t>
      </w:r>
      <w:r w:rsidR="001B7FBE" w:rsidRPr="00296890">
        <w:rPr>
          <w:b/>
          <w:sz w:val="28"/>
          <w:szCs w:val="28"/>
        </w:rPr>
        <w:t>руб</w:t>
      </w:r>
      <w:r w:rsidR="001B7FBE">
        <w:rPr>
          <w:sz w:val="28"/>
          <w:szCs w:val="28"/>
        </w:rPr>
        <w:t>.</w:t>
      </w:r>
    </w:p>
    <w:p w:rsidR="00D324ED" w:rsidRPr="00BD0477" w:rsidRDefault="00D324ED" w:rsidP="005E0D48">
      <w:pPr>
        <w:tabs>
          <w:tab w:val="left" w:pos="993"/>
        </w:tabs>
        <w:autoSpaceDE w:val="0"/>
        <w:autoSpaceDN w:val="0"/>
        <w:adjustRightInd w:val="0"/>
        <w:ind w:firstLine="709"/>
        <w:jc w:val="both"/>
        <w:rPr>
          <w:rFonts w:ascii="Times New Roman CYR" w:hAnsi="Times New Roman CYR" w:cs="Times New Roman CYR"/>
          <w:b/>
          <w:bCs/>
          <w:sz w:val="28"/>
          <w:szCs w:val="28"/>
          <w:highlight w:val="yellow"/>
          <w:u w:val="single"/>
        </w:rPr>
      </w:pPr>
    </w:p>
    <w:p w:rsidR="009341B1" w:rsidRDefault="00D324ED" w:rsidP="009341B1">
      <w:pPr>
        <w:tabs>
          <w:tab w:val="left" w:pos="993"/>
        </w:tabs>
        <w:autoSpaceDE w:val="0"/>
        <w:autoSpaceDN w:val="0"/>
        <w:adjustRightInd w:val="0"/>
        <w:ind w:firstLine="709"/>
        <w:jc w:val="both"/>
        <w:rPr>
          <w:rFonts w:ascii="Times New Roman CYR" w:hAnsi="Times New Roman CYR" w:cs="Times New Roman CYR"/>
          <w:b/>
          <w:bCs/>
          <w:sz w:val="28"/>
          <w:szCs w:val="28"/>
          <w:u w:val="single"/>
        </w:rPr>
      </w:pPr>
      <w:r w:rsidRPr="002C54DE">
        <w:rPr>
          <w:rFonts w:ascii="Times New Roman CYR" w:hAnsi="Times New Roman CYR" w:cs="Times New Roman CYR"/>
          <w:b/>
          <w:bCs/>
          <w:sz w:val="28"/>
          <w:szCs w:val="28"/>
          <w:u w:val="single"/>
        </w:rPr>
        <w:t>2021 год</w:t>
      </w:r>
    </w:p>
    <w:p w:rsidR="009341B1" w:rsidRDefault="009341B1" w:rsidP="009341B1">
      <w:pPr>
        <w:tabs>
          <w:tab w:val="left" w:pos="993"/>
        </w:tabs>
        <w:autoSpaceDE w:val="0"/>
        <w:autoSpaceDN w:val="0"/>
        <w:adjustRightInd w:val="0"/>
        <w:ind w:firstLine="709"/>
        <w:jc w:val="both"/>
        <w:rPr>
          <w:rFonts w:ascii="Times New Roman CYR" w:hAnsi="Times New Roman CYR" w:cs="Times New Roman CYR"/>
          <w:sz w:val="28"/>
          <w:szCs w:val="28"/>
        </w:rPr>
      </w:pPr>
    </w:p>
    <w:p w:rsidR="00D324ED" w:rsidRPr="002C54DE" w:rsidRDefault="00D324ED" w:rsidP="009341B1">
      <w:pPr>
        <w:autoSpaceDE w:val="0"/>
        <w:autoSpaceDN w:val="0"/>
        <w:adjustRightInd w:val="0"/>
        <w:spacing w:after="200"/>
        <w:ind w:firstLine="709"/>
        <w:jc w:val="both"/>
        <w:rPr>
          <w:rFonts w:ascii="Times New Roman CYR" w:hAnsi="Times New Roman CYR" w:cs="Times New Roman CYR"/>
          <w:sz w:val="28"/>
          <w:szCs w:val="28"/>
        </w:rPr>
      </w:pPr>
      <w:r w:rsidRPr="002C54DE">
        <w:rPr>
          <w:rFonts w:ascii="Times New Roman CYR" w:hAnsi="Times New Roman CYR" w:cs="Times New Roman CYR"/>
          <w:sz w:val="28"/>
          <w:szCs w:val="28"/>
        </w:rPr>
        <w:t>Строительство и капитальный ремонт объектов жилищно-коммунального хозяйства в 2021 году за счет средств бюджета района не планируется.</w:t>
      </w:r>
    </w:p>
    <w:p w:rsidR="00704E89" w:rsidRPr="00923283" w:rsidRDefault="00704E89" w:rsidP="00704E89">
      <w:pPr>
        <w:autoSpaceDE w:val="0"/>
        <w:autoSpaceDN w:val="0"/>
        <w:adjustRightInd w:val="0"/>
        <w:ind w:firstLine="709"/>
        <w:jc w:val="both"/>
        <w:rPr>
          <w:rFonts w:ascii="Times New Roman CYR" w:hAnsi="Times New Roman CYR" w:cs="Times New Roman CYR"/>
          <w:sz w:val="28"/>
          <w:szCs w:val="28"/>
        </w:rPr>
      </w:pPr>
      <w:r w:rsidRPr="00923283">
        <w:rPr>
          <w:rFonts w:ascii="Times New Roman CYR" w:hAnsi="Times New Roman CYR" w:cs="Times New Roman CYR"/>
          <w:sz w:val="28"/>
          <w:szCs w:val="28"/>
        </w:rPr>
        <w:t>В 201</w:t>
      </w:r>
      <w:r>
        <w:rPr>
          <w:rFonts w:ascii="Times New Roman CYR" w:hAnsi="Times New Roman CYR" w:cs="Times New Roman CYR"/>
          <w:sz w:val="28"/>
          <w:szCs w:val="28"/>
        </w:rPr>
        <w:t>8</w:t>
      </w:r>
      <w:r w:rsidRPr="00923283">
        <w:rPr>
          <w:rFonts w:ascii="Times New Roman CYR" w:hAnsi="Times New Roman CYR" w:cs="Times New Roman CYR"/>
          <w:sz w:val="28"/>
          <w:szCs w:val="28"/>
        </w:rPr>
        <w:t xml:space="preserve"> году отмечается увеличение образования отходов производства и потребления к уровню 201</w:t>
      </w:r>
      <w:r>
        <w:rPr>
          <w:rFonts w:ascii="Times New Roman CYR" w:hAnsi="Times New Roman CYR" w:cs="Times New Roman CYR"/>
          <w:sz w:val="28"/>
          <w:szCs w:val="28"/>
        </w:rPr>
        <w:t>7</w:t>
      </w:r>
      <w:r w:rsidRPr="00923283">
        <w:rPr>
          <w:rFonts w:ascii="Times New Roman CYR" w:hAnsi="Times New Roman CYR" w:cs="Times New Roman CYR"/>
          <w:sz w:val="28"/>
          <w:szCs w:val="28"/>
        </w:rPr>
        <w:t xml:space="preserve"> года на </w:t>
      </w:r>
      <w:r>
        <w:rPr>
          <w:rFonts w:ascii="Times New Roman CYR" w:hAnsi="Times New Roman CYR" w:cs="Times New Roman CYR"/>
          <w:sz w:val="28"/>
          <w:szCs w:val="28"/>
        </w:rPr>
        <w:t>74,27</w:t>
      </w:r>
      <w:r w:rsidRPr="00923283">
        <w:rPr>
          <w:rFonts w:ascii="Times New Roman CYR" w:hAnsi="Times New Roman CYR" w:cs="Times New Roman CYR"/>
          <w:sz w:val="28"/>
          <w:szCs w:val="28"/>
        </w:rPr>
        <w:t>%, с 191 577 825,20 тон</w:t>
      </w:r>
      <w:r>
        <w:rPr>
          <w:rFonts w:ascii="Times New Roman CYR" w:hAnsi="Times New Roman CYR" w:cs="Times New Roman CYR"/>
          <w:sz w:val="28"/>
          <w:szCs w:val="28"/>
        </w:rPr>
        <w:t xml:space="preserve"> до 257 955 617,39 тон</w:t>
      </w:r>
      <w:r w:rsidRPr="00923283">
        <w:rPr>
          <w:rFonts w:ascii="Times New Roman CYR" w:hAnsi="Times New Roman CYR" w:cs="Times New Roman CYR"/>
          <w:sz w:val="28"/>
          <w:szCs w:val="28"/>
        </w:rPr>
        <w:t>.</w:t>
      </w:r>
    </w:p>
    <w:p w:rsidR="00704E89" w:rsidRPr="00663B26" w:rsidRDefault="00704E89" w:rsidP="00704E89">
      <w:pPr>
        <w:autoSpaceDE w:val="0"/>
        <w:autoSpaceDN w:val="0"/>
        <w:adjustRightInd w:val="0"/>
        <w:ind w:firstLine="709"/>
        <w:jc w:val="both"/>
        <w:rPr>
          <w:rFonts w:ascii="Times New Roman CYR" w:hAnsi="Times New Roman CYR" w:cs="Times New Roman CYR"/>
          <w:sz w:val="28"/>
          <w:szCs w:val="28"/>
        </w:rPr>
      </w:pPr>
      <w:r w:rsidRPr="00923283">
        <w:rPr>
          <w:rFonts w:ascii="Times New Roman CYR" w:hAnsi="Times New Roman CYR" w:cs="Times New Roman CYR"/>
          <w:sz w:val="28"/>
          <w:szCs w:val="28"/>
        </w:rPr>
        <w:t>В структуре образующихся отходов производства и потребления наибольший удельный вес занимают отходы производства V класса опасности для окружающей среды – практически неопасные. В 201</w:t>
      </w:r>
      <w:r>
        <w:rPr>
          <w:rFonts w:ascii="Times New Roman CYR" w:hAnsi="Times New Roman CYR" w:cs="Times New Roman CYR"/>
          <w:sz w:val="28"/>
          <w:szCs w:val="28"/>
        </w:rPr>
        <w:t>8</w:t>
      </w:r>
      <w:r w:rsidRPr="00923283">
        <w:rPr>
          <w:rFonts w:ascii="Times New Roman CYR" w:hAnsi="Times New Roman CYR" w:cs="Times New Roman CYR"/>
          <w:sz w:val="28"/>
          <w:szCs w:val="28"/>
        </w:rPr>
        <w:t xml:space="preserve"> году их доля составляла 99,9% (</w:t>
      </w:r>
      <w:r>
        <w:rPr>
          <w:rFonts w:ascii="Times New Roman CYR" w:hAnsi="Times New Roman CYR" w:cs="Times New Roman CYR"/>
          <w:sz w:val="28"/>
          <w:szCs w:val="28"/>
        </w:rPr>
        <w:t>257 937 532,592</w:t>
      </w:r>
      <w:r w:rsidRPr="00923283">
        <w:rPr>
          <w:rFonts w:ascii="Times New Roman CYR" w:hAnsi="Times New Roman CYR" w:cs="Times New Roman CYR"/>
          <w:sz w:val="28"/>
          <w:szCs w:val="28"/>
        </w:rPr>
        <w:t xml:space="preserve"> тон.).</w:t>
      </w:r>
    </w:p>
    <w:p w:rsidR="00704E89" w:rsidRPr="00663B26" w:rsidRDefault="00704E89" w:rsidP="00704E89">
      <w:pPr>
        <w:autoSpaceDE w:val="0"/>
        <w:autoSpaceDN w:val="0"/>
        <w:adjustRightInd w:val="0"/>
        <w:ind w:firstLine="709"/>
        <w:jc w:val="both"/>
        <w:rPr>
          <w:rFonts w:ascii="Times New Roman CYR" w:hAnsi="Times New Roman CYR" w:cs="Times New Roman CYR"/>
          <w:sz w:val="28"/>
          <w:szCs w:val="28"/>
        </w:rPr>
      </w:pPr>
      <w:r w:rsidRPr="00663B26">
        <w:rPr>
          <w:rFonts w:ascii="Times New Roman CYR" w:hAnsi="Times New Roman CYR" w:cs="Times New Roman CYR"/>
          <w:sz w:val="28"/>
          <w:szCs w:val="28"/>
        </w:rPr>
        <w:t>Для размещения, образующихся на территории района отходов, в районе выделены земельные участки для целей строительства полигонов по захоронению твердых бытовых отходов в п. Брянка (0,51 га).</w:t>
      </w:r>
    </w:p>
    <w:p w:rsidR="00704E89" w:rsidRPr="00663B26" w:rsidRDefault="00704E89" w:rsidP="00704E89">
      <w:pPr>
        <w:autoSpaceDE w:val="0"/>
        <w:autoSpaceDN w:val="0"/>
        <w:adjustRightInd w:val="0"/>
        <w:ind w:firstLine="709"/>
        <w:jc w:val="both"/>
        <w:rPr>
          <w:rFonts w:ascii="Times New Roman CYR" w:hAnsi="Times New Roman CYR" w:cs="Times New Roman CYR"/>
          <w:sz w:val="28"/>
          <w:szCs w:val="28"/>
        </w:rPr>
      </w:pPr>
      <w:r w:rsidRPr="00663B26">
        <w:rPr>
          <w:rFonts w:ascii="Times New Roman CYR" w:hAnsi="Times New Roman CYR" w:cs="Times New Roman CYR"/>
          <w:sz w:val="28"/>
          <w:szCs w:val="28"/>
        </w:rPr>
        <w:t>Функционируют полигоны</w:t>
      </w:r>
      <w:r w:rsidRPr="00663B26">
        <w:rPr>
          <w:rFonts w:ascii="Times New Roman CYR" w:hAnsi="Times New Roman CYR" w:cs="Times New Roman CYR"/>
        </w:rPr>
        <w:t xml:space="preserve"> </w:t>
      </w:r>
      <w:r w:rsidRPr="00663B26">
        <w:rPr>
          <w:rFonts w:ascii="Times New Roman CYR" w:hAnsi="Times New Roman CYR" w:cs="Times New Roman CYR"/>
          <w:sz w:val="28"/>
          <w:szCs w:val="28"/>
        </w:rPr>
        <w:t>по захоронению твердых бытовых отходов в населенных пунктах  гп Северо-Енисейский (15,8 га), п. Новая Калами (0,48 га), п. Тея  (0,53 га), п. Вангаш (0,37 га).</w:t>
      </w:r>
    </w:p>
    <w:p w:rsidR="004327D9" w:rsidRPr="00BD0477" w:rsidRDefault="004327D9" w:rsidP="005E0D48">
      <w:pPr>
        <w:ind w:firstLine="709"/>
        <w:jc w:val="both"/>
        <w:rPr>
          <w:sz w:val="28"/>
          <w:szCs w:val="28"/>
          <w:highlight w:val="yellow"/>
        </w:rPr>
      </w:pPr>
    </w:p>
    <w:p w:rsidR="004327D9" w:rsidRPr="002074D3" w:rsidRDefault="004327D9" w:rsidP="005E0D48">
      <w:pPr>
        <w:ind w:firstLine="709"/>
        <w:jc w:val="both"/>
        <w:rPr>
          <w:sz w:val="28"/>
          <w:szCs w:val="28"/>
        </w:rPr>
      </w:pPr>
      <w:r w:rsidRPr="002074D3">
        <w:rPr>
          <w:sz w:val="28"/>
          <w:szCs w:val="28"/>
        </w:rPr>
        <w:t>Характеристика полигонов Т</w:t>
      </w:r>
      <w:r w:rsidR="002614F5">
        <w:rPr>
          <w:sz w:val="28"/>
          <w:szCs w:val="28"/>
        </w:rPr>
        <w:t>К</w:t>
      </w:r>
      <w:r w:rsidRPr="002074D3">
        <w:rPr>
          <w:sz w:val="28"/>
          <w:szCs w:val="28"/>
        </w:rPr>
        <w:t xml:space="preserve">О представлена в таблице № </w:t>
      </w:r>
      <w:r w:rsidR="00C300FE" w:rsidRPr="002074D3">
        <w:rPr>
          <w:sz w:val="28"/>
          <w:szCs w:val="28"/>
        </w:rPr>
        <w:t>1</w:t>
      </w:r>
      <w:r w:rsidR="002C54DE">
        <w:rPr>
          <w:sz w:val="28"/>
          <w:szCs w:val="28"/>
        </w:rPr>
        <w:t>7</w:t>
      </w:r>
      <w:r w:rsidRPr="002074D3">
        <w:rPr>
          <w:sz w:val="28"/>
          <w:szCs w:val="28"/>
        </w:rPr>
        <w:t>:</w:t>
      </w:r>
    </w:p>
    <w:p w:rsidR="004327D9" w:rsidRPr="002074D3" w:rsidRDefault="004327D9" w:rsidP="005E0D48">
      <w:pPr>
        <w:ind w:firstLine="567"/>
        <w:jc w:val="right"/>
        <w:rPr>
          <w:sz w:val="28"/>
          <w:szCs w:val="28"/>
        </w:rPr>
      </w:pPr>
      <w:r w:rsidRPr="002074D3">
        <w:rPr>
          <w:sz w:val="28"/>
          <w:szCs w:val="28"/>
        </w:rPr>
        <w:t xml:space="preserve">Таблица № </w:t>
      </w:r>
      <w:r w:rsidR="00C300FE" w:rsidRPr="002074D3">
        <w:rPr>
          <w:sz w:val="28"/>
          <w:szCs w:val="28"/>
        </w:rPr>
        <w:t>1</w:t>
      </w:r>
      <w:r w:rsidR="002C54DE">
        <w:rPr>
          <w:sz w:val="28"/>
          <w:szCs w:val="28"/>
        </w:rPr>
        <w:t>7</w:t>
      </w:r>
    </w:p>
    <w:tbl>
      <w:tblPr>
        <w:tblW w:w="0" w:type="auto"/>
        <w:jc w:val="center"/>
        <w:tblLayout w:type="fixed"/>
        <w:tblLook w:val="0000"/>
      </w:tblPr>
      <w:tblGrid>
        <w:gridCol w:w="648"/>
        <w:gridCol w:w="2484"/>
        <w:gridCol w:w="1410"/>
        <w:gridCol w:w="1552"/>
        <w:gridCol w:w="1553"/>
        <w:gridCol w:w="2565"/>
      </w:tblGrid>
      <w:tr w:rsidR="004327D9" w:rsidRPr="002074D3" w:rsidTr="00ED049D">
        <w:trPr>
          <w:trHeight w:val="2232"/>
          <w:jc w:val="center"/>
        </w:trPr>
        <w:tc>
          <w:tcPr>
            <w:tcW w:w="648" w:type="dxa"/>
            <w:tcBorders>
              <w:top w:val="single" w:sz="4" w:space="0" w:color="000000"/>
              <w:left w:val="single" w:sz="4" w:space="0" w:color="000000"/>
              <w:bottom w:val="single" w:sz="4" w:space="0" w:color="000000"/>
              <w:right w:val="nil"/>
            </w:tcBorders>
          </w:tcPr>
          <w:p w:rsidR="004327D9" w:rsidRPr="002074D3" w:rsidRDefault="004327D9" w:rsidP="005E0D48">
            <w:pPr>
              <w:jc w:val="center"/>
              <w:rPr>
                <w:b/>
                <w:bCs/>
              </w:rPr>
            </w:pPr>
            <w:proofErr w:type="spellStart"/>
            <w:proofErr w:type="gramStart"/>
            <w:r w:rsidRPr="002074D3">
              <w:rPr>
                <w:b/>
                <w:bCs/>
              </w:rPr>
              <w:t>п</w:t>
            </w:r>
            <w:proofErr w:type="spellEnd"/>
            <w:proofErr w:type="gramEnd"/>
            <w:r w:rsidRPr="002074D3">
              <w:rPr>
                <w:b/>
                <w:bCs/>
              </w:rPr>
              <w:t>/</w:t>
            </w:r>
            <w:proofErr w:type="spellStart"/>
            <w:r w:rsidRPr="002074D3">
              <w:rPr>
                <w:b/>
                <w:bCs/>
              </w:rPr>
              <w:t>п</w:t>
            </w:r>
            <w:proofErr w:type="spellEnd"/>
          </w:p>
        </w:tc>
        <w:tc>
          <w:tcPr>
            <w:tcW w:w="2484" w:type="dxa"/>
            <w:tcBorders>
              <w:top w:val="single" w:sz="4" w:space="0" w:color="000000"/>
              <w:left w:val="single" w:sz="4" w:space="0" w:color="000000"/>
              <w:bottom w:val="single" w:sz="4" w:space="0" w:color="000000"/>
              <w:right w:val="nil"/>
            </w:tcBorders>
          </w:tcPr>
          <w:p w:rsidR="004327D9" w:rsidRPr="002074D3" w:rsidRDefault="004327D9" w:rsidP="005E0D48">
            <w:pPr>
              <w:ind w:hanging="216"/>
              <w:jc w:val="center"/>
              <w:rPr>
                <w:b/>
                <w:bCs/>
              </w:rPr>
            </w:pPr>
            <w:r w:rsidRPr="002074D3">
              <w:rPr>
                <w:b/>
                <w:bCs/>
              </w:rPr>
              <w:t>Населенный пункт</w:t>
            </w:r>
          </w:p>
        </w:tc>
        <w:tc>
          <w:tcPr>
            <w:tcW w:w="1410" w:type="dxa"/>
            <w:tcBorders>
              <w:top w:val="single" w:sz="4" w:space="0" w:color="000000"/>
              <w:left w:val="single" w:sz="4" w:space="0" w:color="000000"/>
              <w:bottom w:val="single" w:sz="4" w:space="0" w:color="000000"/>
              <w:right w:val="nil"/>
            </w:tcBorders>
          </w:tcPr>
          <w:p w:rsidR="004327D9" w:rsidRPr="002074D3" w:rsidRDefault="004327D9" w:rsidP="005E0D48">
            <w:pPr>
              <w:jc w:val="center"/>
              <w:rPr>
                <w:b/>
                <w:bCs/>
              </w:rPr>
            </w:pPr>
            <w:r w:rsidRPr="002074D3">
              <w:rPr>
                <w:b/>
                <w:bCs/>
              </w:rPr>
              <w:t xml:space="preserve">Площадь, </w:t>
            </w:r>
            <w:proofErr w:type="gramStart"/>
            <w:r w:rsidRPr="002074D3">
              <w:rPr>
                <w:b/>
                <w:bCs/>
              </w:rPr>
              <w:t>га</w:t>
            </w:r>
            <w:proofErr w:type="gramEnd"/>
          </w:p>
        </w:tc>
        <w:tc>
          <w:tcPr>
            <w:tcW w:w="1552" w:type="dxa"/>
            <w:tcBorders>
              <w:top w:val="single" w:sz="4" w:space="0" w:color="000000"/>
              <w:left w:val="single" w:sz="4" w:space="0" w:color="000000"/>
              <w:bottom w:val="single" w:sz="4" w:space="0" w:color="000000"/>
              <w:right w:val="nil"/>
            </w:tcBorders>
          </w:tcPr>
          <w:p w:rsidR="004327D9" w:rsidRPr="002074D3" w:rsidRDefault="004327D9" w:rsidP="005E0D48">
            <w:pPr>
              <w:jc w:val="center"/>
              <w:rPr>
                <w:b/>
                <w:bCs/>
              </w:rPr>
            </w:pPr>
            <w:r w:rsidRPr="002074D3">
              <w:rPr>
                <w:b/>
                <w:bCs/>
              </w:rPr>
              <w:t>Мощность, тыс</w:t>
            </w:r>
            <w:proofErr w:type="gramStart"/>
            <w:r w:rsidRPr="002074D3">
              <w:rPr>
                <w:b/>
                <w:bCs/>
              </w:rPr>
              <w:t>.т</w:t>
            </w:r>
            <w:proofErr w:type="gramEnd"/>
            <w:r w:rsidRPr="002074D3">
              <w:rPr>
                <w:b/>
                <w:bCs/>
              </w:rPr>
              <w:t>онн</w:t>
            </w:r>
          </w:p>
        </w:tc>
        <w:tc>
          <w:tcPr>
            <w:tcW w:w="1553" w:type="dxa"/>
            <w:tcBorders>
              <w:top w:val="single" w:sz="4" w:space="0" w:color="000000"/>
              <w:left w:val="single" w:sz="4" w:space="0" w:color="000000"/>
              <w:bottom w:val="single" w:sz="4" w:space="0" w:color="000000"/>
              <w:right w:val="nil"/>
            </w:tcBorders>
          </w:tcPr>
          <w:p w:rsidR="004327D9" w:rsidRPr="002074D3" w:rsidRDefault="004327D9" w:rsidP="005E0D48">
            <w:pPr>
              <w:jc w:val="center"/>
              <w:rPr>
                <w:b/>
                <w:bCs/>
              </w:rPr>
            </w:pPr>
            <w:r w:rsidRPr="002074D3">
              <w:rPr>
                <w:b/>
                <w:bCs/>
              </w:rPr>
              <w:t xml:space="preserve">Удаление от населенного пункта, </w:t>
            </w:r>
            <w:proofErr w:type="gramStart"/>
            <w:r w:rsidRPr="002074D3">
              <w:rPr>
                <w:b/>
                <w:bCs/>
              </w:rPr>
              <w:t>км</w:t>
            </w:r>
            <w:proofErr w:type="gramEnd"/>
          </w:p>
        </w:tc>
        <w:tc>
          <w:tcPr>
            <w:tcW w:w="2565" w:type="dxa"/>
            <w:tcBorders>
              <w:top w:val="single" w:sz="4" w:space="0" w:color="000000"/>
              <w:left w:val="single" w:sz="4" w:space="0" w:color="000000"/>
              <w:bottom w:val="single" w:sz="4" w:space="0" w:color="000000"/>
              <w:right w:val="single" w:sz="4" w:space="0" w:color="000000"/>
            </w:tcBorders>
          </w:tcPr>
          <w:p w:rsidR="004327D9" w:rsidRPr="002074D3" w:rsidRDefault="004327D9" w:rsidP="005E0D48">
            <w:pPr>
              <w:jc w:val="center"/>
              <w:rPr>
                <w:b/>
                <w:bCs/>
              </w:rPr>
            </w:pPr>
            <w:r w:rsidRPr="002074D3">
              <w:rPr>
                <w:b/>
                <w:bCs/>
              </w:rPr>
              <w:t>Постановление (распоряжение) о предоставлении земель</w:t>
            </w:r>
          </w:p>
        </w:tc>
      </w:tr>
      <w:tr w:rsidR="004327D9" w:rsidRPr="002074D3" w:rsidTr="00ED049D">
        <w:trPr>
          <w:trHeight w:val="1099"/>
          <w:jc w:val="center"/>
        </w:trPr>
        <w:tc>
          <w:tcPr>
            <w:tcW w:w="648" w:type="dxa"/>
            <w:tcBorders>
              <w:top w:val="nil"/>
              <w:left w:val="single" w:sz="4" w:space="0" w:color="000000"/>
              <w:bottom w:val="single" w:sz="4" w:space="0" w:color="000000"/>
              <w:right w:val="nil"/>
            </w:tcBorders>
          </w:tcPr>
          <w:p w:rsidR="004327D9" w:rsidRPr="002074D3" w:rsidRDefault="004327D9" w:rsidP="005E0D48">
            <w:pPr>
              <w:jc w:val="center"/>
            </w:pPr>
            <w:r w:rsidRPr="002074D3">
              <w:t>1</w:t>
            </w:r>
          </w:p>
        </w:tc>
        <w:tc>
          <w:tcPr>
            <w:tcW w:w="2484" w:type="dxa"/>
            <w:tcBorders>
              <w:top w:val="nil"/>
              <w:left w:val="single" w:sz="4" w:space="0" w:color="000000"/>
              <w:bottom w:val="single" w:sz="4" w:space="0" w:color="000000"/>
              <w:right w:val="nil"/>
            </w:tcBorders>
          </w:tcPr>
          <w:p w:rsidR="004327D9" w:rsidRPr="002074D3" w:rsidRDefault="004327D9" w:rsidP="005E0D48">
            <w:pPr>
              <w:jc w:val="center"/>
            </w:pPr>
            <w:r w:rsidRPr="002074D3">
              <w:t>гп Северо-Енисейский</w:t>
            </w:r>
          </w:p>
        </w:tc>
        <w:tc>
          <w:tcPr>
            <w:tcW w:w="1410" w:type="dxa"/>
            <w:tcBorders>
              <w:top w:val="nil"/>
              <w:left w:val="single" w:sz="4" w:space="0" w:color="000000"/>
              <w:bottom w:val="single" w:sz="4" w:space="0" w:color="000000"/>
              <w:right w:val="nil"/>
            </w:tcBorders>
          </w:tcPr>
          <w:p w:rsidR="004327D9" w:rsidRPr="002074D3" w:rsidRDefault="004327D9" w:rsidP="005E0D48">
            <w:pPr>
              <w:jc w:val="center"/>
            </w:pPr>
            <w:r w:rsidRPr="002074D3">
              <w:t>15,8</w:t>
            </w:r>
          </w:p>
        </w:tc>
        <w:tc>
          <w:tcPr>
            <w:tcW w:w="1552" w:type="dxa"/>
            <w:tcBorders>
              <w:top w:val="nil"/>
              <w:left w:val="single" w:sz="4" w:space="0" w:color="000000"/>
              <w:bottom w:val="single" w:sz="4" w:space="0" w:color="000000"/>
              <w:right w:val="nil"/>
            </w:tcBorders>
          </w:tcPr>
          <w:p w:rsidR="004327D9" w:rsidRPr="002074D3" w:rsidRDefault="004327D9" w:rsidP="005E0D48">
            <w:pPr>
              <w:tabs>
                <w:tab w:val="center" w:pos="623"/>
              </w:tabs>
            </w:pPr>
            <w:r w:rsidRPr="002074D3">
              <w:tab/>
              <w:t>64,4</w:t>
            </w:r>
          </w:p>
        </w:tc>
        <w:tc>
          <w:tcPr>
            <w:tcW w:w="1553" w:type="dxa"/>
            <w:tcBorders>
              <w:top w:val="nil"/>
              <w:left w:val="single" w:sz="4" w:space="0" w:color="000000"/>
              <w:bottom w:val="single" w:sz="4" w:space="0" w:color="000000"/>
              <w:right w:val="nil"/>
            </w:tcBorders>
          </w:tcPr>
          <w:p w:rsidR="004327D9" w:rsidRPr="002074D3" w:rsidRDefault="004327D9" w:rsidP="005E0D48">
            <w:pPr>
              <w:jc w:val="center"/>
            </w:pPr>
            <w:r w:rsidRPr="002074D3">
              <w:t>1,2</w:t>
            </w:r>
          </w:p>
        </w:tc>
        <w:tc>
          <w:tcPr>
            <w:tcW w:w="2565" w:type="dxa"/>
            <w:tcBorders>
              <w:top w:val="nil"/>
              <w:left w:val="single" w:sz="4" w:space="0" w:color="000000"/>
              <w:bottom w:val="single" w:sz="4" w:space="0" w:color="000000"/>
              <w:right w:val="single" w:sz="4" w:space="0" w:color="000000"/>
            </w:tcBorders>
          </w:tcPr>
          <w:p w:rsidR="004327D9" w:rsidRPr="002074D3" w:rsidRDefault="004327D9" w:rsidP="005E0D48">
            <w:pPr>
              <w:jc w:val="center"/>
            </w:pPr>
            <w:r w:rsidRPr="002074D3">
              <w:t>№892-ос</w:t>
            </w:r>
            <w:r w:rsidR="00ED049D">
              <w:t xml:space="preserve"> </w:t>
            </w:r>
            <w:r w:rsidR="00ED049D" w:rsidRPr="002074D3">
              <w:t>от 08.02.2016</w:t>
            </w:r>
          </w:p>
        </w:tc>
      </w:tr>
      <w:tr w:rsidR="004327D9" w:rsidRPr="002074D3" w:rsidTr="00ED049D">
        <w:trPr>
          <w:trHeight w:val="533"/>
          <w:jc w:val="center"/>
        </w:trPr>
        <w:tc>
          <w:tcPr>
            <w:tcW w:w="648" w:type="dxa"/>
            <w:tcBorders>
              <w:top w:val="nil"/>
              <w:left w:val="single" w:sz="4" w:space="0" w:color="000000"/>
              <w:bottom w:val="single" w:sz="4" w:space="0" w:color="000000"/>
              <w:right w:val="nil"/>
            </w:tcBorders>
          </w:tcPr>
          <w:p w:rsidR="004327D9" w:rsidRPr="002074D3" w:rsidRDefault="004327D9" w:rsidP="005E0D48">
            <w:pPr>
              <w:jc w:val="center"/>
            </w:pPr>
            <w:r w:rsidRPr="002074D3">
              <w:t>2</w:t>
            </w:r>
          </w:p>
        </w:tc>
        <w:tc>
          <w:tcPr>
            <w:tcW w:w="2484" w:type="dxa"/>
            <w:tcBorders>
              <w:top w:val="nil"/>
              <w:left w:val="single" w:sz="4" w:space="0" w:color="000000"/>
              <w:bottom w:val="single" w:sz="4" w:space="0" w:color="000000"/>
              <w:right w:val="nil"/>
            </w:tcBorders>
          </w:tcPr>
          <w:p w:rsidR="004327D9" w:rsidRPr="002074D3" w:rsidRDefault="004327D9" w:rsidP="005E0D48">
            <w:pPr>
              <w:jc w:val="center"/>
            </w:pPr>
            <w:r w:rsidRPr="002074D3">
              <w:t>п</w:t>
            </w:r>
            <w:proofErr w:type="gramStart"/>
            <w:r w:rsidRPr="002074D3">
              <w:t>.Т</w:t>
            </w:r>
            <w:proofErr w:type="gramEnd"/>
            <w:r w:rsidRPr="002074D3">
              <w:t>ея</w:t>
            </w:r>
          </w:p>
        </w:tc>
        <w:tc>
          <w:tcPr>
            <w:tcW w:w="1410" w:type="dxa"/>
            <w:tcBorders>
              <w:top w:val="nil"/>
              <w:left w:val="single" w:sz="4" w:space="0" w:color="000000"/>
              <w:bottom w:val="single" w:sz="4" w:space="0" w:color="000000"/>
              <w:right w:val="nil"/>
            </w:tcBorders>
          </w:tcPr>
          <w:p w:rsidR="004327D9" w:rsidRPr="002074D3" w:rsidRDefault="004327D9" w:rsidP="005E0D48">
            <w:pPr>
              <w:jc w:val="center"/>
            </w:pPr>
            <w:r w:rsidRPr="002074D3">
              <w:t>0,528</w:t>
            </w:r>
          </w:p>
        </w:tc>
        <w:tc>
          <w:tcPr>
            <w:tcW w:w="1552" w:type="dxa"/>
            <w:tcBorders>
              <w:top w:val="nil"/>
              <w:left w:val="single" w:sz="4" w:space="0" w:color="000000"/>
              <w:bottom w:val="single" w:sz="4" w:space="0" w:color="000000"/>
              <w:right w:val="nil"/>
            </w:tcBorders>
          </w:tcPr>
          <w:p w:rsidR="004327D9" w:rsidRPr="002074D3" w:rsidRDefault="004327D9" w:rsidP="005E0D48">
            <w:pPr>
              <w:jc w:val="center"/>
            </w:pPr>
            <w:r w:rsidRPr="002074D3">
              <w:t>5,75</w:t>
            </w:r>
          </w:p>
        </w:tc>
        <w:tc>
          <w:tcPr>
            <w:tcW w:w="1553" w:type="dxa"/>
            <w:tcBorders>
              <w:top w:val="nil"/>
              <w:left w:val="single" w:sz="4" w:space="0" w:color="000000"/>
              <w:bottom w:val="single" w:sz="4" w:space="0" w:color="000000"/>
              <w:right w:val="nil"/>
            </w:tcBorders>
          </w:tcPr>
          <w:p w:rsidR="004327D9" w:rsidRPr="002074D3" w:rsidRDefault="004327D9" w:rsidP="005E0D48">
            <w:pPr>
              <w:jc w:val="center"/>
            </w:pPr>
            <w:r w:rsidRPr="002074D3">
              <w:t>2,5</w:t>
            </w:r>
          </w:p>
        </w:tc>
        <w:tc>
          <w:tcPr>
            <w:tcW w:w="2565" w:type="dxa"/>
            <w:tcBorders>
              <w:top w:val="nil"/>
              <w:left w:val="single" w:sz="4" w:space="0" w:color="000000"/>
              <w:bottom w:val="single" w:sz="4" w:space="0" w:color="000000"/>
              <w:right w:val="single" w:sz="4" w:space="0" w:color="000000"/>
            </w:tcBorders>
          </w:tcPr>
          <w:p w:rsidR="004327D9" w:rsidRPr="002074D3" w:rsidRDefault="004327D9" w:rsidP="005E0D48">
            <w:pPr>
              <w:jc w:val="center"/>
            </w:pPr>
            <w:r w:rsidRPr="002074D3">
              <w:t>№77 от 10.03.1998г</w:t>
            </w:r>
          </w:p>
        </w:tc>
      </w:tr>
      <w:tr w:rsidR="004327D9" w:rsidRPr="002074D3" w:rsidTr="00ED049D">
        <w:trPr>
          <w:trHeight w:val="566"/>
          <w:jc w:val="center"/>
        </w:trPr>
        <w:tc>
          <w:tcPr>
            <w:tcW w:w="648" w:type="dxa"/>
            <w:tcBorders>
              <w:top w:val="nil"/>
              <w:left w:val="single" w:sz="4" w:space="0" w:color="000000"/>
              <w:bottom w:val="single" w:sz="4" w:space="0" w:color="000000"/>
              <w:right w:val="nil"/>
            </w:tcBorders>
          </w:tcPr>
          <w:p w:rsidR="004327D9" w:rsidRPr="002074D3" w:rsidRDefault="004327D9" w:rsidP="005E0D48">
            <w:pPr>
              <w:jc w:val="center"/>
            </w:pPr>
            <w:r w:rsidRPr="002074D3">
              <w:t>3</w:t>
            </w:r>
          </w:p>
        </w:tc>
        <w:tc>
          <w:tcPr>
            <w:tcW w:w="2484" w:type="dxa"/>
            <w:tcBorders>
              <w:top w:val="nil"/>
              <w:left w:val="single" w:sz="4" w:space="0" w:color="000000"/>
              <w:bottom w:val="single" w:sz="4" w:space="0" w:color="000000"/>
              <w:right w:val="nil"/>
            </w:tcBorders>
          </w:tcPr>
          <w:p w:rsidR="004327D9" w:rsidRPr="002074D3" w:rsidRDefault="004327D9" w:rsidP="005E0D48">
            <w:pPr>
              <w:jc w:val="center"/>
            </w:pPr>
            <w:r w:rsidRPr="002074D3">
              <w:t>п</w:t>
            </w:r>
            <w:proofErr w:type="gramStart"/>
            <w:r w:rsidRPr="002074D3">
              <w:t>.Н</w:t>
            </w:r>
            <w:proofErr w:type="gramEnd"/>
            <w:r w:rsidRPr="002074D3">
              <w:t>овая Калами</w:t>
            </w:r>
          </w:p>
        </w:tc>
        <w:tc>
          <w:tcPr>
            <w:tcW w:w="1410" w:type="dxa"/>
            <w:tcBorders>
              <w:top w:val="nil"/>
              <w:left w:val="single" w:sz="4" w:space="0" w:color="000000"/>
              <w:bottom w:val="single" w:sz="4" w:space="0" w:color="000000"/>
              <w:right w:val="nil"/>
            </w:tcBorders>
          </w:tcPr>
          <w:p w:rsidR="004327D9" w:rsidRPr="002074D3" w:rsidRDefault="004327D9" w:rsidP="005E0D48">
            <w:pPr>
              <w:jc w:val="center"/>
            </w:pPr>
            <w:r w:rsidRPr="002074D3">
              <w:t>0,48</w:t>
            </w:r>
          </w:p>
        </w:tc>
        <w:tc>
          <w:tcPr>
            <w:tcW w:w="1552" w:type="dxa"/>
            <w:tcBorders>
              <w:top w:val="nil"/>
              <w:left w:val="single" w:sz="4" w:space="0" w:color="000000"/>
              <w:bottom w:val="single" w:sz="4" w:space="0" w:color="000000"/>
              <w:right w:val="nil"/>
            </w:tcBorders>
          </w:tcPr>
          <w:p w:rsidR="004327D9" w:rsidRPr="002074D3" w:rsidRDefault="004327D9" w:rsidP="005E0D48">
            <w:pPr>
              <w:jc w:val="center"/>
            </w:pPr>
            <w:r w:rsidRPr="002074D3">
              <w:t>3,045</w:t>
            </w:r>
          </w:p>
        </w:tc>
        <w:tc>
          <w:tcPr>
            <w:tcW w:w="1553" w:type="dxa"/>
            <w:tcBorders>
              <w:top w:val="nil"/>
              <w:left w:val="single" w:sz="4" w:space="0" w:color="000000"/>
              <w:bottom w:val="single" w:sz="4" w:space="0" w:color="000000"/>
              <w:right w:val="nil"/>
            </w:tcBorders>
          </w:tcPr>
          <w:p w:rsidR="004327D9" w:rsidRPr="002074D3" w:rsidRDefault="004327D9" w:rsidP="005E0D48">
            <w:pPr>
              <w:jc w:val="center"/>
            </w:pPr>
            <w:r w:rsidRPr="002074D3">
              <w:t>2,5</w:t>
            </w:r>
          </w:p>
        </w:tc>
        <w:tc>
          <w:tcPr>
            <w:tcW w:w="2565" w:type="dxa"/>
            <w:tcBorders>
              <w:top w:val="nil"/>
              <w:left w:val="single" w:sz="4" w:space="0" w:color="000000"/>
              <w:bottom w:val="single" w:sz="4" w:space="0" w:color="000000"/>
              <w:right w:val="single" w:sz="4" w:space="0" w:color="000000"/>
            </w:tcBorders>
          </w:tcPr>
          <w:p w:rsidR="004327D9" w:rsidRPr="002074D3" w:rsidRDefault="004327D9" w:rsidP="005E0D48">
            <w:pPr>
              <w:jc w:val="center"/>
            </w:pPr>
            <w:r w:rsidRPr="002074D3">
              <w:t>№77 от 10.03.1998г</w:t>
            </w:r>
          </w:p>
        </w:tc>
      </w:tr>
      <w:tr w:rsidR="004327D9" w:rsidRPr="00BD0477" w:rsidTr="00ED049D">
        <w:trPr>
          <w:trHeight w:val="566"/>
          <w:jc w:val="center"/>
        </w:trPr>
        <w:tc>
          <w:tcPr>
            <w:tcW w:w="648" w:type="dxa"/>
            <w:tcBorders>
              <w:top w:val="nil"/>
              <w:left w:val="single" w:sz="4" w:space="0" w:color="000000"/>
              <w:bottom w:val="single" w:sz="4" w:space="0" w:color="000000"/>
              <w:right w:val="nil"/>
            </w:tcBorders>
          </w:tcPr>
          <w:p w:rsidR="004327D9" w:rsidRPr="002074D3" w:rsidRDefault="004327D9" w:rsidP="005E0D48">
            <w:pPr>
              <w:jc w:val="center"/>
            </w:pPr>
            <w:r w:rsidRPr="002074D3">
              <w:t>4</w:t>
            </w:r>
          </w:p>
        </w:tc>
        <w:tc>
          <w:tcPr>
            <w:tcW w:w="2484" w:type="dxa"/>
            <w:tcBorders>
              <w:top w:val="nil"/>
              <w:left w:val="single" w:sz="4" w:space="0" w:color="000000"/>
              <w:bottom w:val="single" w:sz="4" w:space="0" w:color="000000"/>
              <w:right w:val="nil"/>
            </w:tcBorders>
          </w:tcPr>
          <w:p w:rsidR="004327D9" w:rsidRPr="002074D3" w:rsidRDefault="004327D9" w:rsidP="005E0D48">
            <w:pPr>
              <w:jc w:val="center"/>
            </w:pPr>
            <w:proofErr w:type="spellStart"/>
            <w:r w:rsidRPr="002074D3">
              <w:t>п</w:t>
            </w:r>
            <w:proofErr w:type="gramStart"/>
            <w:r w:rsidRPr="002074D3">
              <w:t>.В</w:t>
            </w:r>
            <w:proofErr w:type="gramEnd"/>
            <w:r w:rsidRPr="002074D3">
              <w:t>ангаш</w:t>
            </w:r>
            <w:proofErr w:type="spellEnd"/>
          </w:p>
        </w:tc>
        <w:tc>
          <w:tcPr>
            <w:tcW w:w="1410" w:type="dxa"/>
            <w:tcBorders>
              <w:top w:val="nil"/>
              <w:left w:val="single" w:sz="4" w:space="0" w:color="000000"/>
              <w:bottom w:val="single" w:sz="4" w:space="0" w:color="000000"/>
              <w:right w:val="nil"/>
            </w:tcBorders>
          </w:tcPr>
          <w:p w:rsidR="004327D9" w:rsidRPr="002074D3" w:rsidRDefault="004327D9" w:rsidP="005E0D48">
            <w:pPr>
              <w:jc w:val="center"/>
            </w:pPr>
            <w:r w:rsidRPr="002074D3">
              <w:t>0,37</w:t>
            </w:r>
          </w:p>
        </w:tc>
        <w:tc>
          <w:tcPr>
            <w:tcW w:w="1552" w:type="dxa"/>
            <w:tcBorders>
              <w:top w:val="nil"/>
              <w:left w:val="single" w:sz="4" w:space="0" w:color="000000"/>
              <w:bottom w:val="single" w:sz="4" w:space="0" w:color="000000"/>
              <w:right w:val="nil"/>
            </w:tcBorders>
          </w:tcPr>
          <w:p w:rsidR="004327D9" w:rsidRPr="002074D3" w:rsidRDefault="004327D9" w:rsidP="005E0D48">
            <w:pPr>
              <w:jc w:val="center"/>
            </w:pPr>
            <w:r w:rsidRPr="002074D3">
              <w:t>1,75</w:t>
            </w:r>
          </w:p>
        </w:tc>
        <w:tc>
          <w:tcPr>
            <w:tcW w:w="1553" w:type="dxa"/>
            <w:tcBorders>
              <w:top w:val="nil"/>
              <w:left w:val="single" w:sz="4" w:space="0" w:color="000000"/>
              <w:bottom w:val="single" w:sz="4" w:space="0" w:color="000000"/>
              <w:right w:val="nil"/>
            </w:tcBorders>
          </w:tcPr>
          <w:p w:rsidR="004327D9" w:rsidRPr="002074D3" w:rsidRDefault="004327D9" w:rsidP="005E0D48">
            <w:pPr>
              <w:jc w:val="center"/>
            </w:pPr>
            <w:r w:rsidRPr="002074D3">
              <w:t>1,75</w:t>
            </w:r>
          </w:p>
        </w:tc>
        <w:tc>
          <w:tcPr>
            <w:tcW w:w="2565" w:type="dxa"/>
            <w:tcBorders>
              <w:top w:val="nil"/>
              <w:left w:val="single" w:sz="4" w:space="0" w:color="000000"/>
              <w:bottom w:val="single" w:sz="4" w:space="0" w:color="000000"/>
              <w:right w:val="single" w:sz="4" w:space="0" w:color="000000"/>
            </w:tcBorders>
          </w:tcPr>
          <w:p w:rsidR="004327D9" w:rsidRPr="002074D3" w:rsidRDefault="004327D9" w:rsidP="005E0D48">
            <w:pPr>
              <w:jc w:val="center"/>
            </w:pPr>
            <w:r w:rsidRPr="002074D3">
              <w:t>№77 от 10.03.1998г</w:t>
            </w:r>
          </w:p>
        </w:tc>
      </w:tr>
    </w:tbl>
    <w:p w:rsidR="004327D9" w:rsidRPr="000C3F84" w:rsidRDefault="004327D9" w:rsidP="00D822FA">
      <w:pPr>
        <w:numPr>
          <w:ilvl w:val="0"/>
          <w:numId w:val="10"/>
        </w:numPr>
        <w:ind w:left="1069" w:hanging="360"/>
        <w:jc w:val="both"/>
        <w:rPr>
          <w:b/>
          <w:bCs/>
          <w:sz w:val="28"/>
          <w:szCs w:val="28"/>
          <w:u w:val="single"/>
        </w:rPr>
      </w:pPr>
      <w:r w:rsidRPr="000C3F84">
        <w:rPr>
          <w:b/>
          <w:bCs/>
          <w:sz w:val="28"/>
          <w:szCs w:val="28"/>
          <w:u w:val="single"/>
        </w:rPr>
        <w:lastRenderedPageBreak/>
        <w:t>гп Северо-Енисейский:</w:t>
      </w:r>
    </w:p>
    <w:p w:rsidR="004327D9" w:rsidRPr="000C3F84" w:rsidRDefault="004327D9" w:rsidP="005E0D48">
      <w:pPr>
        <w:ind w:firstLine="709"/>
        <w:jc w:val="both"/>
        <w:rPr>
          <w:sz w:val="28"/>
          <w:szCs w:val="28"/>
        </w:rPr>
      </w:pPr>
      <w:r w:rsidRPr="000C3F84">
        <w:rPr>
          <w:sz w:val="28"/>
          <w:szCs w:val="28"/>
        </w:rPr>
        <w:t>Расчетный срок эксплуатации полигона 22 года, вместимость составляет 64 400 тн, при годовом поступлении 2300 тонн (2900 м3). Площадь полигона составляет - 15,8 га. Объем уплотненных отходов принимается 0,8 т/м3, неуплотненных (принимаемых на полигон) - 0,2 т/м3.</w:t>
      </w:r>
    </w:p>
    <w:p w:rsidR="004327D9" w:rsidRPr="000C3F84" w:rsidRDefault="004327D9" w:rsidP="005E0D48">
      <w:pPr>
        <w:ind w:firstLine="709"/>
        <w:jc w:val="both"/>
        <w:rPr>
          <w:sz w:val="28"/>
          <w:szCs w:val="28"/>
        </w:rPr>
      </w:pPr>
      <w:r w:rsidRPr="000C3F84">
        <w:rPr>
          <w:sz w:val="28"/>
          <w:szCs w:val="28"/>
        </w:rPr>
        <w:t xml:space="preserve">Рассматриваемый полигон траншейного типа, всего предусмотрено 28 траншей. Проектная вместимость каждой траншеи 2 300 м, заполнение рассчитано на 9,5 месяцев. Каждая очередь разбита на карты, длиной 18 м, шириной 5 м. Складирование отходов производится послойно, высота промежуточных слоев не более 0,5 м, толщина изолирующего слоя 0,25 м, с обязательным уплотнением бульдозером. </w:t>
      </w:r>
    </w:p>
    <w:p w:rsidR="004327D9" w:rsidRPr="000C3F84" w:rsidRDefault="004327D9" w:rsidP="005E0D48">
      <w:pPr>
        <w:ind w:firstLine="709"/>
        <w:jc w:val="both"/>
        <w:rPr>
          <w:sz w:val="28"/>
          <w:szCs w:val="28"/>
        </w:rPr>
      </w:pPr>
      <w:r w:rsidRPr="000C3F84">
        <w:rPr>
          <w:sz w:val="28"/>
          <w:szCs w:val="28"/>
        </w:rPr>
        <w:t>Высота уплотненного слоя составляет 2 м, производится засыпка отходов грунтом толщиной 0,4м, также производится уплотнение бульдозером.</w:t>
      </w:r>
    </w:p>
    <w:p w:rsidR="004327D9" w:rsidRPr="000C3F84" w:rsidRDefault="004327D9" w:rsidP="005E0D48">
      <w:pPr>
        <w:ind w:firstLine="709"/>
        <w:jc w:val="both"/>
        <w:rPr>
          <w:sz w:val="28"/>
          <w:szCs w:val="28"/>
        </w:rPr>
      </w:pPr>
      <w:r w:rsidRPr="000C3F84">
        <w:rPr>
          <w:sz w:val="28"/>
          <w:szCs w:val="28"/>
        </w:rPr>
        <w:t xml:space="preserve">Воздействие объекта размещения бытовых отходов на окружающую среду определяется техническими условиями эксплуатации и физико-географическими особенностями размещения. </w:t>
      </w:r>
    </w:p>
    <w:p w:rsidR="004327D9" w:rsidRPr="000C3F84" w:rsidRDefault="004327D9" w:rsidP="005E0D48">
      <w:pPr>
        <w:ind w:firstLine="709"/>
        <w:jc w:val="both"/>
        <w:rPr>
          <w:sz w:val="28"/>
          <w:szCs w:val="28"/>
        </w:rPr>
      </w:pPr>
      <w:r w:rsidRPr="000C3F84">
        <w:rPr>
          <w:sz w:val="28"/>
          <w:szCs w:val="28"/>
        </w:rPr>
        <w:t>Предприятием разработан и утвержден план-график аналитического контроля полигона.</w:t>
      </w:r>
    </w:p>
    <w:p w:rsidR="004327D9" w:rsidRPr="000C3F84" w:rsidRDefault="004327D9" w:rsidP="005E0D48">
      <w:pPr>
        <w:ind w:firstLine="709"/>
        <w:jc w:val="both"/>
        <w:rPr>
          <w:sz w:val="28"/>
          <w:szCs w:val="28"/>
        </w:rPr>
      </w:pPr>
    </w:p>
    <w:p w:rsidR="004327D9" w:rsidRPr="000C3F84" w:rsidRDefault="004327D9" w:rsidP="005E0D48">
      <w:pPr>
        <w:ind w:firstLine="709"/>
        <w:jc w:val="both"/>
        <w:rPr>
          <w:b/>
          <w:bCs/>
          <w:sz w:val="28"/>
          <w:szCs w:val="28"/>
          <w:u w:val="single"/>
        </w:rPr>
      </w:pPr>
      <w:r w:rsidRPr="000C3F84">
        <w:rPr>
          <w:b/>
          <w:bCs/>
          <w:sz w:val="28"/>
          <w:szCs w:val="28"/>
          <w:u w:val="single"/>
        </w:rPr>
        <w:t>2) п. Тея:</w:t>
      </w:r>
    </w:p>
    <w:p w:rsidR="004327D9" w:rsidRPr="000C3F84" w:rsidRDefault="004327D9" w:rsidP="005E0D48">
      <w:pPr>
        <w:ind w:firstLine="709"/>
        <w:jc w:val="both"/>
        <w:rPr>
          <w:sz w:val="28"/>
          <w:szCs w:val="28"/>
        </w:rPr>
      </w:pPr>
      <w:r w:rsidRPr="000C3F84">
        <w:rPr>
          <w:sz w:val="28"/>
          <w:szCs w:val="28"/>
        </w:rPr>
        <w:t>Расчетный срок эксплуатации полигона 25 лет, вместимость составляет 5 750 тн, при годовом поступлении 230 тонн (320 м3). Площадь полигона составляет -  0,528 га.</w:t>
      </w:r>
    </w:p>
    <w:p w:rsidR="004327D9" w:rsidRPr="000C3F84" w:rsidRDefault="004327D9" w:rsidP="005E0D48">
      <w:pPr>
        <w:ind w:firstLine="709"/>
        <w:jc w:val="both"/>
        <w:rPr>
          <w:sz w:val="28"/>
          <w:szCs w:val="28"/>
        </w:rPr>
      </w:pPr>
      <w:r w:rsidRPr="000C3F84">
        <w:rPr>
          <w:sz w:val="28"/>
          <w:szCs w:val="28"/>
        </w:rPr>
        <w:t>Рассматриваемый полигон траншейного типа, всего предусмотрено три траншеи. Проектная вместимость каждой траншеи 2700м3, заполнение рассчитано на 8,4 года.</w:t>
      </w:r>
    </w:p>
    <w:p w:rsidR="004327D9" w:rsidRPr="000C3F84" w:rsidRDefault="004327D9" w:rsidP="005E0D48">
      <w:pPr>
        <w:ind w:firstLine="709"/>
        <w:jc w:val="both"/>
        <w:rPr>
          <w:sz w:val="28"/>
          <w:szCs w:val="28"/>
        </w:rPr>
      </w:pPr>
      <w:r w:rsidRPr="000C3F84">
        <w:rPr>
          <w:sz w:val="28"/>
          <w:szCs w:val="28"/>
        </w:rPr>
        <w:t>Каждая очередь разбита на карты, длиной 18 м, шириной 5 м. Складирование отходов производится послойно, высота промежуточных слоев не более 0,5 м, толщина изолирующего слоя 0,25 м, с обязательным уплотнением бульдозером. Высота уплотненного слоя составляет 2 м, производится засыпка отходов грунтом толщиной 0,4 м, также производится уплотнение бульдозером.</w:t>
      </w:r>
    </w:p>
    <w:p w:rsidR="004327D9" w:rsidRPr="000C3F84" w:rsidRDefault="004327D9" w:rsidP="005E0D48">
      <w:pPr>
        <w:ind w:firstLine="709"/>
        <w:jc w:val="both"/>
        <w:rPr>
          <w:sz w:val="28"/>
          <w:szCs w:val="28"/>
        </w:rPr>
      </w:pPr>
      <w:r w:rsidRPr="000C3F84">
        <w:rPr>
          <w:sz w:val="28"/>
          <w:szCs w:val="28"/>
        </w:rPr>
        <w:t>Защита окружающей среды обеспечена проектным устройством полигона, имеющего ограждение по периметру, нагорные канавы глубиной 0,8 м для предотвращения заливания полигона талыми водами в весенний период.</w:t>
      </w:r>
    </w:p>
    <w:p w:rsidR="004327D9" w:rsidRPr="000C3F84" w:rsidRDefault="004327D9" w:rsidP="005E0D48">
      <w:pPr>
        <w:ind w:firstLine="709"/>
        <w:jc w:val="both"/>
        <w:rPr>
          <w:b/>
          <w:bCs/>
          <w:sz w:val="28"/>
          <w:szCs w:val="28"/>
          <w:u w:val="single"/>
        </w:rPr>
      </w:pPr>
    </w:p>
    <w:p w:rsidR="004327D9" w:rsidRPr="000C3F84" w:rsidRDefault="004327D9" w:rsidP="005E0D48">
      <w:pPr>
        <w:ind w:left="1069" w:hanging="360"/>
        <w:jc w:val="both"/>
        <w:rPr>
          <w:b/>
          <w:bCs/>
          <w:sz w:val="28"/>
          <w:szCs w:val="28"/>
          <w:u w:val="single"/>
        </w:rPr>
      </w:pPr>
      <w:r w:rsidRPr="000C3F84">
        <w:rPr>
          <w:b/>
          <w:bCs/>
          <w:sz w:val="28"/>
          <w:szCs w:val="28"/>
        </w:rPr>
        <w:t>2)</w:t>
      </w:r>
      <w:r w:rsidRPr="000C3F84">
        <w:rPr>
          <w:b/>
          <w:bCs/>
          <w:sz w:val="28"/>
          <w:szCs w:val="28"/>
        </w:rPr>
        <w:tab/>
      </w:r>
      <w:r w:rsidRPr="000C3F84">
        <w:rPr>
          <w:b/>
          <w:bCs/>
          <w:sz w:val="28"/>
          <w:szCs w:val="28"/>
          <w:u w:val="single"/>
        </w:rPr>
        <w:t>п.</w:t>
      </w:r>
      <w:r w:rsidR="009341B1">
        <w:rPr>
          <w:b/>
          <w:bCs/>
          <w:sz w:val="28"/>
          <w:szCs w:val="28"/>
          <w:u w:val="single"/>
        </w:rPr>
        <w:t xml:space="preserve"> </w:t>
      </w:r>
      <w:r w:rsidRPr="000C3F84">
        <w:rPr>
          <w:b/>
          <w:bCs/>
          <w:sz w:val="28"/>
          <w:szCs w:val="28"/>
          <w:u w:val="single"/>
        </w:rPr>
        <w:t>Новая Калами:</w:t>
      </w:r>
    </w:p>
    <w:p w:rsidR="004327D9" w:rsidRPr="000C3F84" w:rsidRDefault="004327D9" w:rsidP="005E0D48">
      <w:pPr>
        <w:ind w:firstLine="709"/>
        <w:jc w:val="both"/>
        <w:rPr>
          <w:sz w:val="28"/>
          <w:szCs w:val="28"/>
        </w:rPr>
      </w:pPr>
      <w:r w:rsidRPr="000C3F84">
        <w:rPr>
          <w:sz w:val="28"/>
          <w:szCs w:val="28"/>
        </w:rPr>
        <w:t>Расчетный срок эксплуатации полигона 25 лет, вместимость составляет 3 045 тн. Площадь полигона 0,4779 га.</w:t>
      </w:r>
    </w:p>
    <w:p w:rsidR="004327D9" w:rsidRPr="000C3F84" w:rsidRDefault="004327D9" w:rsidP="005E0D48">
      <w:pPr>
        <w:ind w:firstLine="709"/>
        <w:jc w:val="both"/>
        <w:rPr>
          <w:sz w:val="28"/>
          <w:szCs w:val="28"/>
        </w:rPr>
      </w:pPr>
      <w:r w:rsidRPr="000C3F84">
        <w:rPr>
          <w:sz w:val="28"/>
          <w:szCs w:val="28"/>
        </w:rPr>
        <w:t>Рассматриваемый полигон траншейного типа, всего предусмотрено пять траншей. Проектная вместимость каждой траншеи 840 м3, заполнение рассчитано на 5 лет. Каждая очередь разбита на карты, длиной от 30 до 150 м, шириной 5 м. Складирование отходов производится послойно, высота промежуточных слоев не более 0,5 м, толщина изолирующего слоя 0,25 м, с обязательным уплотнением бульдозером. Высота уплотненного слоя составляет 2 м, производится засыпка отходов грунтом толщиной 0,4 м, так же производится уплотнение бульдозером.</w:t>
      </w:r>
    </w:p>
    <w:p w:rsidR="004327D9" w:rsidRPr="000C3F84" w:rsidRDefault="004327D9" w:rsidP="005E0D48">
      <w:pPr>
        <w:ind w:firstLine="709"/>
        <w:jc w:val="both"/>
        <w:rPr>
          <w:sz w:val="28"/>
          <w:szCs w:val="28"/>
        </w:rPr>
      </w:pPr>
      <w:r w:rsidRPr="000C3F84">
        <w:rPr>
          <w:sz w:val="28"/>
          <w:szCs w:val="28"/>
        </w:rPr>
        <w:lastRenderedPageBreak/>
        <w:t>Защита подземных вод обеспечена проектным устройством полигона, имеющего ограждение по периметру и обвалование.</w:t>
      </w:r>
    </w:p>
    <w:p w:rsidR="004327D9" w:rsidRPr="000C3F84" w:rsidRDefault="004327D9" w:rsidP="005E0D48">
      <w:pPr>
        <w:ind w:firstLine="709"/>
        <w:jc w:val="both"/>
        <w:rPr>
          <w:b/>
          <w:bCs/>
          <w:sz w:val="28"/>
          <w:szCs w:val="28"/>
          <w:u w:val="single"/>
        </w:rPr>
      </w:pPr>
    </w:p>
    <w:p w:rsidR="004327D9" w:rsidRPr="000C3F84" w:rsidRDefault="004327D9" w:rsidP="005E0D48">
      <w:pPr>
        <w:ind w:firstLine="709"/>
        <w:jc w:val="both"/>
        <w:rPr>
          <w:b/>
          <w:bCs/>
          <w:sz w:val="28"/>
          <w:szCs w:val="28"/>
          <w:u w:val="single"/>
        </w:rPr>
      </w:pPr>
      <w:r w:rsidRPr="000C3F84">
        <w:rPr>
          <w:b/>
          <w:bCs/>
          <w:sz w:val="28"/>
          <w:szCs w:val="28"/>
          <w:u w:val="single"/>
        </w:rPr>
        <w:t>4)п.</w:t>
      </w:r>
      <w:r w:rsidR="009341B1">
        <w:rPr>
          <w:b/>
          <w:bCs/>
          <w:sz w:val="28"/>
          <w:szCs w:val="28"/>
          <w:u w:val="single"/>
        </w:rPr>
        <w:t xml:space="preserve"> </w:t>
      </w:r>
      <w:r w:rsidRPr="000C3F84">
        <w:rPr>
          <w:b/>
          <w:bCs/>
          <w:sz w:val="28"/>
          <w:szCs w:val="28"/>
          <w:u w:val="single"/>
        </w:rPr>
        <w:t>Вангаш:</w:t>
      </w:r>
    </w:p>
    <w:p w:rsidR="004327D9" w:rsidRPr="000C3F84" w:rsidRDefault="004327D9" w:rsidP="005E0D48">
      <w:pPr>
        <w:ind w:firstLine="709"/>
        <w:jc w:val="both"/>
        <w:rPr>
          <w:sz w:val="28"/>
          <w:szCs w:val="28"/>
        </w:rPr>
      </w:pPr>
      <w:r w:rsidRPr="000C3F84">
        <w:rPr>
          <w:sz w:val="28"/>
          <w:szCs w:val="28"/>
        </w:rPr>
        <w:t>Расчетный срок эксплуатации полигона 25 лет, вместимость составляет 1 750 тн. Площадь полигона составляет - 0,37 га.</w:t>
      </w:r>
    </w:p>
    <w:p w:rsidR="004327D9" w:rsidRPr="000C3F84" w:rsidRDefault="004327D9" w:rsidP="005E0D48">
      <w:pPr>
        <w:ind w:firstLine="709"/>
        <w:jc w:val="both"/>
        <w:rPr>
          <w:sz w:val="28"/>
          <w:szCs w:val="28"/>
        </w:rPr>
      </w:pPr>
      <w:r w:rsidRPr="000C3F84">
        <w:rPr>
          <w:sz w:val="28"/>
          <w:szCs w:val="28"/>
        </w:rPr>
        <w:t>Рассматриваемый полигон траншейного типа, проектная вместимость каждой траншеи рассчитана на 4 года. Каждая очередь разбита на карты, длиной от 30 до 150 м, шириной 5 м. Складирование отходов производится послойно, высота промежуточных слоев не более 0,5 м, толщина изолирующего слоя 0,25 м, с обязательным уплотнением бульдозером. Высота уплотненного слоя составляет 2 м, производится засыпка отходов грунтом толщиной 0,4 м, так же производится уплотнение бульдозером.</w:t>
      </w:r>
    </w:p>
    <w:p w:rsidR="004327D9" w:rsidRPr="000C3F84" w:rsidRDefault="004327D9" w:rsidP="005E0D48">
      <w:pPr>
        <w:ind w:firstLine="709"/>
        <w:jc w:val="both"/>
        <w:rPr>
          <w:sz w:val="28"/>
          <w:szCs w:val="28"/>
        </w:rPr>
      </w:pPr>
      <w:r w:rsidRPr="000C3F84">
        <w:rPr>
          <w:sz w:val="28"/>
          <w:szCs w:val="28"/>
        </w:rPr>
        <w:t xml:space="preserve">Защита окружающей среды обеспечена проектным устройством полигона, имеющего ограждение по периметру, нагорные канавы и обвалование. </w:t>
      </w:r>
    </w:p>
    <w:p w:rsidR="004327D9" w:rsidRPr="000C3F84" w:rsidRDefault="004327D9" w:rsidP="005E0D48">
      <w:pPr>
        <w:ind w:firstLine="709"/>
        <w:jc w:val="both"/>
        <w:rPr>
          <w:sz w:val="28"/>
          <w:szCs w:val="28"/>
        </w:rPr>
      </w:pPr>
      <w:r w:rsidRPr="000C3F84">
        <w:rPr>
          <w:sz w:val="28"/>
          <w:szCs w:val="28"/>
        </w:rPr>
        <w:t>Полигоны предназначены для размещения отходов 4 и 5 класса опасности, состав отходов неоднородный.</w:t>
      </w:r>
    </w:p>
    <w:p w:rsidR="004327D9" w:rsidRPr="000C3F84" w:rsidRDefault="004327D9" w:rsidP="005E0D48">
      <w:pPr>
        <w:ind w:firstLine="709"/>
        <w:jc w:val="both"/>
        <w:rPr>
          <w:sz w:val="28"/>
          <w:szCs w:val="28"/>
        </w:rPr>
      </w:pPr>
    </w:p>
    <w:p w:rsidR="004327D9" w:rsidRPr="000C3F84" w:rsidRDefault="004327D9" w:rsidP="005E0D48">
      <w:pPr>
        <w:ind w:firstLine="709"/>
        <w:jc w:val="both"/>
        <w:rPr>
          <w:sz w:val="28"/>
          <w:szCs w:val="28"/>
        </w:rPr>
      </w:pPr>
      <w:r w:rsidRPr="000C3F84">
        <w:rPr>
          <w:sz w:val="28"/>
          <w:szCs w:val="28"/>
        </w:rPr>
        <w:t xml:space="preserve">В районе функционируют четыре гидротехнических сооружения, информация по которым представлена в таблице </w:t>
      </w:r>
      <w:r w:rsidR="00C300FE" w:rsidRPr="000C3F84">
        <w:rPr>
          <w:sz w:val="28"/>
          <w:szCs w:val="28"/>
        </w:rPr>
        <w:t>1</w:t>
      </w:r>
      <w:r w:rsidR="002C54DE">
        <w:rPr>
          <w:sz w:val="28"/>
          <w:szCs w:val="28"/>
        </w:rPr>
        <w:t>8</w:t>
      </w:r>
      <w:r w:rsidRPr="000C3F84">
        <w:rPr>
          <w:sz w:val="28"/>
          <w:szCs w:val="28"/>
        </w:rPr>
        <w:t>.</w:t>
      </w:r>
    </w:p>
    <w:p w:rsidR="004327D9" w:rsidRPr="000C3F84" w:rsidRDefault="004327D9" w:rsidP="005E0D48">
      <w:pPr>
        <w:ind w:firstLine="709"/>
        <w:jc w:val="both"/>
        <w:rPr>
          <w:sz w:val="28"/>
          <w:szCs w:val="28"/>
        </w:rPr>
      </w:pPr>
    </w:p>
    <w:p w:rsidR="004327D9" w:rsidRPr="000C3F84" w:rsidRDefault="004327D9" w:rsidP="005E0D48">
      <w:pPr>
        <w:ind w:firstLine="567"/>
        <w:jc w:val="right"/>
        <w:rPr>
          <w:sz w:val="28"/>
          <w:szCs w:val="28"/>
        </w:rPr>
      </w:pPr>
      <w:r w:rsidRPr="000C3F84">
        <w:rPr>
          <w:sz w:val="28"/>
          <w:szCs w:val="28"/>
        </w:rPr>
        <w:t xml:space="preserve">Таблица </w:t>
      </w:r>
      <w:r w:rsidR="00C300FE" w:rsidRPr="000C3F84">
        <w:rPr>
          <w:sz w:val="28"/>
          <w:szCs w:val="28"/>
        </w:rPr>
        <w:t>1</w:t>
      </w:r>
      <w:r w:rsidR="002C54DE">
        <w:rPr>
          <w:sz w:val="28"/>
          <w:szCs w:val="28"/>
        </w:rPr>
        <w:t>8</w:t>
      </w:r>
    </w:p>
    <w:tbl>
      <w:tblPr>
        <w:tblW w:w="0" w:type="auto"/>
        <w:jc w:val="center"/>
        <w:tblLayout w:type="fixed"/>
        <w:tblLook w:val="0000"/>
      </w:tblPr>
      <w:tblGrid>
        <w:gridCol w:w="411"/>
        <w:gridCol w:w="2160"/>
        <w:gridCol w:w="1951"/>
        <w:gridCol w:w="1260"/>
        <w:gridCol w:w="1440"/>
        <w:gridCol w:w="1292"/>
        <w:gridCol w:w="1536"/>
      </w:tblGrid>
      <w:tr w:rsidR="004327D9" w:rsidRPr="000C3F84">
        <w:trPr>
          <w:jc w:val="center"/>
        </w:trPr>
        <w:tc>
          <w:tcPr>
            <w:tcW w:w="411" w:type="dxa"/>
            <w:tcBorders>
              <w:top w:val="single" w:sz="4" w:space="0" w:color="000000"/>
              <w:left w:val="single" w:sz="4" w:space="0" w:color="000000"/>
              <w:bottom w:val="single" w:sz="4" w:space="0" w:color="000000"/>
              <w:right w:val="nil"/>
            </w:tcBorders>
          </w:tcPr>
          <w:p w:rsidR="004327D9" w:rsidRPr="000C3F84" w:rsidRDefault="004327D9" w:rsidP="005E0D48">
            <w:pPr>
              <w:ind w:firstLine="567"/>
              <w:jc w:val="center"/>
              <w:rPr>
                <w:b/>
                <w:bCs/>
              </w:rPr>
            </w:pPr>
            <w:r w:rsidRPr="000C3F84">
              <w:rPr>
                <w:b/>
                <w:bCs/>
              </w:rPr>
              <w:t>№№</w:t>
            </w:r>
          </w:p>
        </w:tc>
        <w:tc>
          <w:tcPr>
            <w:tcW w:w="2160" w:type="dxa"/>
            <w:tcBorders>
              <w:top w:val="single" w:sz="4" w:space="0" w:color="000000"/>
              <w:left w:val="single" w:sz="4" w:space="0" w:color="000000"/>
              <w:bottom w:val="single" w:sz="4" w:space="0" w:color="000000"/>
              <w:right w:val="nil"/>
            </w:tcBorders>
            <w:vAlign w:val="center"/>
          </w:tcPr>
          <w:p w:rsidR="004327D9" w:rsidRPr="000C3F84" w:rsidRDefault="004327D9" w:rsidP="005E0D48">
            <w:pPr>
              <w:jc w:val="center"/>
              <w:rPr>
                <w:b/>
                <w:bCs/>
              </w:rPr>
            </w:pPr>
            <w:r w:rsidRPr="000C3F84">
              <w:rPr>
                <w:b/>
                <w:bCs/>
              </w:rPr>
              <w:t>Наименование</w:t>
            </w:r>
          </w:p>
        </w:tc>
        <w:tc>
          <w:tcPr>
            <w:tcW w:w="1951" w:type="dxa"/>
            <w:tcBorders>
              <w:top w:val="single" w:sz="4" w:space="0" w:color="000000"/>
              <w:left w:val="single" w:sz="4" w:space="0" w:color="000000"/>
              <w:bottom w:val="single" w:sz="4" w:space="0" w:color="000000"/>
              <w:right w:val="nil"/>
            </w:tcBorders>
            <w:vAlign w:val="center"/>
          </w:tcPr>
          <w:p w:rsidR="004327D9" w:rsidRPr="000C3F84" w:rsidRDefault="004327D9" w:rsidP="005E0D48">
            <w:pPr>
              <w:jc w:val="center"/>
              <w:rPr>
                <w:b/>
                <w:bCs/>
              </w:rPr>
            </w:pPr>
            <w:r w:rsidRPr="000C3F84">
              <w:rPr>
                <w:b/>
                <w:bCs/>
              </w:rPr>
              <w:t>Населенный пункт</w:t>
            </w:r>
          </w:p>
        </w:tc>
        <w:tc>
          <w:tcPr>
            <w:tcW w:w="1260" w:type="dxa"/>
            <w:tcBorders>
              <w:top w:val="single" w:sz="4" w:space="0" w:color="000000"/>
              <w:left w:val="single" w:sz="4" w:space="0" w:color="000000"/>
              <w:bottom w:val="single" w:sz="4" w:space="0" w:color="000000"/>
              <w:right w:val="nil"/>
            </w:tcBorders>
            <w:vAlign w:val="center"/>
          </w:tcPr>
          <w:p w:rsidR="004327D9" w:rsidRPr="000C3F84" w:rsidRDefault="004327D9" w:rsidP="005E0D48">
            <w:pPr>
              <w:jc w:val="center"/>
              <w:rPr>
                <w:b/>
                <w:bCs/>
              </w:rPr>
            </w:pPr>
            <w:r w:rsidRPr="000C3F84">
              <w:rPr>
                <w:b/>
                <w:bCs/>
              </w:rPr>
              <w:t>Бассейн</w:t>
            </w:r>
          </w:p>
        </w:tc>
        <w:tc>
          <w:tcPr>
            <w:tcW w:w="1440" w:type="dxa"/>
            <w:tcBorders>
              <w:top w:val="single" w:sz="4" w:space="0" w:color="000000"/>
              <w:left w:val="single" w:sz="4" w:space="0" w:color="000000"/>
              <w:bottom w:val="single" w:sz="4" w:space="0" w:color="000000"/>
              <w:right w:val="nil"/>
            </w:tcBorders>
            <w:vAlign w:val="center"/>
          </w:tcPr>
          <w:p w:rsidR="004327D9" w:rsidRPr="000C3F84" w:rsidRDefault="004327D9" w:rsidP="005E0D48">
            <w:pPr>
              <w:jc w:val="center"/>
              <w:rPr>
                <w:b/>
                <w:bCs/>
              </w:rPr>
            </w:pPr>
            <w:r w:rsidRPr="000C3F84">
              <w:rPr>
                <w:b/>
                <w:bCs/>
              </w:rPr>
              <w:t>Река</w:t>
            </w:r>
          </w:p>
        </w:tc>
        <w:tc>
          <w:tcPr>
            <w:tcW w:w="1292" w:type="dxa"/>
            <w:tcBorders>
              <w:top w:val="single" w:sz="4" w:space="0" w:color="000000"/>
              <w:left w:val="single" w:sz="4" w:space="0" w:color="000000"/>
              <w:bottom w:val="single" w:sz="4" w:space="0" w:color="000000"/>
              <w:right w:val="nil"/>
            </w:tcBorders>
            <w:vAlign w:val="center"/>
          </w:tcPr>
          <w:p w:rsidR="004327D9" w:rsidRPr="000C3F84" w:rsidRDefault="004327D9" w:rsidP="005E0D48">
            <w:pPr>
              <w:jc w:val="center"/>
              <w:rPr>
                <w:b/>
                <w:bCs/>
              </w:rPr>
            </w:pPr>
            <w:r w:rsidRPr="000C3F84">
              <w:rPr>
                <w:b/>
                <w:bCs/>
              </w:rPr>
              <w:t>Расстояние от устья</w:t>
            </w:r>
          </w:p>
        </w:tc>
        <w:tc>
          <w:tcPr>
            <w:tcW w:w="1536" w:type="dxa"/>
            <w:tcBorders>
              <w:top w:val="single" w:sz="4" w:space="0" w:color="000000"/>
              <w:left w:val="single" w:sz="4" w:space="0" w:color="000000"/>
              <w:bottom w:val="single" w:sz="4" w:space="0" w:color="000000"/>
              <w:right w:val="single" w:sz="4" w:space="0" w:color="000000"/>
            </w:tcBorders>
            <w:vAlign w:val="center"/>
          </w:tcPr>
          <w:p w:rsidR="004327D9" w:rsidRPr="000C3F84" w:rsidRDefault="004327D9" w:rsidP="005E0D48">
            <w:pPr>
              <w:jc w:val="center"/>
              <w:rPr>
                <w:b/>
                <w:bCs/>
              </w:rPr>
            </w:pPr>
            <w:r w:rsidRPr="000C3F84">
              <w:rPr>
                <w:b/>
                <w:bCs/>
              </w:rPr>
              <w:t>Характеристика состояния</w:t>
            </w:r>
          </w:p>
        </w:tc>
      </w:tr>
      <w:tr w:rsidR="004327D9" w:rsidRPr="000C3F84">
        <w:trPr>
          <w:jc w:val="center"/>
        </w:trPr>
        <w:tc>
          <w:tcPr>
            <w:tcW w:w="411" w:type="dxa"/>
            <w:tcBorders>
              <w:top w:val="nil"/>
              <w:left w:val="single" w:sz="4" w:space="0" w:color="000000"/>
              <w:bottom w:val="single" w:sz="4" w:space="0" w:color="000000"/>
              <w:right w:val="nil"/>
            </w:tcBorders>
          </w:tcPr>
          <w:p w:rsidR="004327D9" w:rsidRPr="000C3F84" w:rsidRDefault="004327D9" w:rsidP="005E0D48">
            <w:pPr>
              <w:ind w:firstLine="567"/>
              <w:jc w:val="center"/>
            </w:pPr>
            <w:r w:rsidRPr="000C3F84">
              <w:t>11</w:t>
            </w:r>
          </w:p>
        </w:tc>
        <w:tc>
          <w:tcPr>
            <w:tcW w:w="2160" w:type="dxa"/>
            <w:tcBorders>
              <w:top w:val="nil"/>
              <w:left w:val="single" w:sz="4" w:space="0" w:color="000000"/>
              <w:bottom w:val="single" w:sz="4" w:space="0" w:color="000000"/>
              <w:right w:val="nil"/>
            </w:tcBorders>
            <w:vAlign w:val="center"/>
          </w:tcPr>
          <w:p w:rsidR="004327D9" w:rsidRPr="000C3F84" w:rsidRDefault="004327D9" w:rsidP="005E0D48">
            <w:pPr>
              <w:jc w:val="center"/>
            </w:pPr>
            <w:r w:rsidRPr="000C3F84">
              <w:t xml:space="preserve">Плотина с водохранилищем на </w:t>
            </w:r>
            <w:proofErr w:type="spellStart"/>
            <w:r w:rsidRPr="000C3F84">
              <w:t>р</w:t>
            </w:r>
            <w:proofErr w:type="gramStart"/>
            <w:r w:rsidRPr="000C3F84">
              <w:t>.О</w:t>
            </w:r>
            <w:proofErr w:type="gramEnd"/>
            <w:r w:rsidRPr="000C3F84">
              <w:t>ллонокон</w:t>
            </w:r>
            <w:proofErr w:type="spellEnd"/>
          </w:p>
        </w:tc>
        <w:tc>
          <w:tcPr>
            <w:tcW w:w="1951" w:type="dxa"/>
            <w:tcBorders>
              <w:top w:val="nil"/>
              <w:left w:val="single" w:sz="4" w:space="0" w:color="000000"/>
              <w:bottom w:val="single" w:sz="4" w:space="0" w:color="000000"/>
              <w:right w:val="nil"/>
            </w:tcBorders>
            <w:vAlign w:val="center"/>
          </w:tcPr>
          <w:p w:rsidR="004327D9" w:rsidRPr="000C3F84" w:rsidRDefault="004327D9" w:rsidP="005E0D48">
            <w:pPr>
              <w:jc w:val="center"/>
            </w:pPr>
            <w:r w:rsidRPr="000C3F84">
              <w:t>гп Северо-Енисейский</w:t>
            </w:r>
          </w:p>
        </w:tc>
        <w:tc>
          <w:tcPr>
            <w:tcW w:w="1260" w:type="dxa"/>
            <w:tcBorders>
              <w:top w:val="nil"/>
              <w:left w:val="single" w:sz="4" w:space="0" w:color="000000"/>
              <w:bottom w:val="single" w:sz="4" w:space="0" w:color="000000"/>
              <w:right w:val="nil"/>
            </w:tcBorders>
            <w:vAlign w:val="center"/>
          </w:tcPr>
          <w:p w:rsidR="004327D9" w:rsidRPr="000C3F84" w:rsidRDefault="004327D9" w:rsidP="005E0D48">
            <w:pPr>
              <w:jc w:val="center"/>
            </w:pPr>
            <w:proofErr w:type="spellStart"/>
            <w:r w:rsidRPr="000C3F84">
              <w:t>р</w:t>
            </w:r>
            <w:proofErr w:type="gramStart"/>
            <w:r w:rsidRPr="000C3F84">
              <w:t>.В</w:t>
            </w:r>
            <w:proofErr w:type="gramEnd"/>
            <w:r w:rsidRPr="000C3F84">
              <w:t>ельмо</w:t>
            </w:r>
            <w:proofErr w:type="spellEnd"/>
          </w:p>
        </w:tc>
        <w:tc>
          <w:tcPr>
            <w:tcW w:w="1440" w:type="dxa"/>
            <w:tcBorders>
              <w:top w:val="nil"/>
              <w:left w:val="single" w:sz="4" w:space="0" w:color="000000"/>
              <w:bottom w:val="single" w:sz="4" w:space="0" w:color="000000"/>
              <w:right w:val="nil"/>
            </w:tcBorders>
            <w:vAlign w:val="center"/>
          </w:tcPr>
          <w:p w:rsidR="004327D9" w:rsidRPr="000C3F84" w:rsidRDefault="004327D9" w:rsidP="005E0D48">
            <w:pPr>
              <w:jc w:val="center"/>
            </w:pPr>
            <w:r w:rsidRPr="000C3F84">
              <w:t>Оллонокон</w:t>
            </w:r>
          </w:p>
        </w:tc>
        <w:tc>
          <w:tcPr>
            <w:tcW w:w="1292" w:type="dxa"/>
            <w:tcBorders>
              <w:top w:val="nil"/>
              <w:left w:val="single" w:sz="4" w:space="0" w:color="000000"/>
              <w:bottom w:val="single" w:sz="4" w:space="0" w:color="000000"/>
              <w:right w:val="nil"/>
            </w:tcBorders>
            <w:vAlign w:val="center"/>
          </w:tcPr>
          <w:p w:rsidR="004327D9" w:rsidRPr="000C3F84" w:rsidRDefault="004327D9" w:rsidP="005E0D48">
            <w:pPr>
              <w:jc w:val="center"/>
            </w:pPr>
            <w:r w:rsidRPr="000C3F84">
              <w:t>74 км.</w:t>
            </w:r>
          </w:p>
        </w:tc>
        <w:tc>
          <w:tcPr>
            <w:tcW w:w="1536" w:type="dxa"/>
            <w:tcBorders>
              <w:top w:val="nil"/>
              <w:left w:val="single" w:sz="4" w:space="0" w:color="000000"/>
              <w:bottom w:val="single" w:sz="4" w:space="0" w:color="000000"/>
              <w:right w:val="single" w:sz="4" w:space="0" w:color="000000"/>
            </w:tcBorders>
            <w:vAlign w:val="center"/>
          </w:tcPr>
          <w:p w:rsidR="004327D9" w:rsidRPr="000C3F84" w:rsidRDefault="004327D9" w:rsidP="005E0D48">
            <w:pPr>
              <w:jc w:val="center"/>
            </w:pPr>
            <w:r w:rsidRPr="000C3F84">
              <w:t>удовлетворительное</w:t>
            </w:r>
          </w:p>
        </w:tc>
      </w:tr>
      <w:tr w:rsidR="004327D9" w:rsidRPr="000C3F84">
        <w:trPr>
          <w:jc w:val="center"/>
        </w:trPr>
        <w:tc>
          <w:tcPr>
            <w:tcW w:w="411" w:type="dxa"/>
            <w:tcBorders>
              <w:top w:val="nil"/>
              <w:left w:val="single" w:sz="4" w:space="0" w:color="000000"/>
              <w:bottom w:val="single" w:sz="4" w:space="0" w:color="000000"/>
              <w:right w:val="nil"/>
            </w:tcBorders>
          </w:tcPr>
          <w:p w:rsidR="004327D9" w:rsidRPr="000C3F84" w:rsidRDefault="004327D9" w:rsidP="005E0D48">
            <w:pPr>
              <w:ind w:firstLine="567"/>
              <w:jc w:val="center"/>
            </w:pPr>
            <w:r w:rsidRPr="000C3F84">
              <w:t>22</w:t>
            </w:r>
          </w:p>
        </w:tc>
        <w:tc>
          <w:tcPr>
            <w:tcW w:w="2160" w:type="dxa"/>
            <w:tcBorders>
              <w:top w:val="nil"/>
              <w:left w:val="single" w:sz="4" w:space="0" w:color="000000"/>
              <w:bottom w:val="single" w:sz="4" w:space="0" w:color="000000"/>
              <w:right w:val="nil"/>
            </w:tcBorders>
            <w:vAlign w:val="center"/>
          </w:tcPr>
          <w:p w:rsidR="00C77D71" w:rsidRDefault="004327D9" w:rsidP="005E0D48">
            <w:pPr>
              <w:jc w:val="center"/>
            </w:pPr>
            <w:r w:rsidRPr="000C3F84">
              <w:t xml:space="preserve">Хвостохранилище ЗИФ </w:t>
            </w:r>
          </w:p>
          <w:p w:rsidR="004327D9" w:rsidRPr="000C3F84" w:rsidRDefault="004327D9" w:rsidP="005E0D48">
            <w:pPr>
              <w:jc w:val="center"/>
            </w:pPr>
            <w:r w:rsidRPr="000C3F84">
              <w:t>(ООО «Соврудник»)</w:t>
            </w:r>
          </w:p>
        </w:tc>
        <w:tc>
          <w:tcPr>
            <w:tcW w:w="1951" w:type="dxa"/>
            <w:tcBorders>
              <w:top w:val="nil"/>
              <w:left w:val="single" w:sz="4" w:space="0" w:color="000000"/>
              <w:bottom w:val="single" w:sz="4" w:space="0" w:color="000000"/>
              <w:right w:val="nil"/>
            </w:tcBorders>
            <w:vAlign w:val="center"/>
          </w:tcPr>
          <w:p w:rsidR="004327D9" w:rsidRPr="000C3F84" w:rsidRDefault="004327D9" w:rsidP="005E0D48">
            <w:pPr>
              <w:jc w:val="center"/>
            </w:pPr>
            <w:r w:rsidRPr="000C3F84">
              <w:t>гп Северо-Енисейский</w:t>
            </w:r>
          </w:p>
        </w:tc>
        <w:tc>
          <w:tcPr>
            <w:tcW w:w="1260" w:type="dxa"/>
            <w:tcBorders>
              <w:top w:val="nil"/>
              <w:left w:val="single" w:sz="4" w:space="0" w:color="000000"/>
              <w:bottom w:val="single" w:sz="4" w:space="0" w:color="000000"/>
              <w:right w:val="nil"/>
            </w:tcBorders>
            <w:vAlign w:val="center"/>
          </w:tcPr>
          <w:p w:rsidR="004327D9" w:rsidRPr="000C3F84" w:rsidRDefault="004327D9" w:rsidP="005E0D48">
            <w:pPr>
              <w:jc w:val="center"/>
            </w:pPr>
            <w:proofErr w:type="spellStart"/>
            <w:r w:rsidRPr="000C3F84">
              <w:t>р</w:t>
            </w:r>
            <w:proofErr w:type="gramStart"/>
            <w:r w:rsidRPr="000C3F84">
              <w:t>.В</w:t>
            </w:r>
            <w:proofErr w:type="gramEnd"/>
            <w:r w:rsidRPr="000C3F84">
              <w:t>ельмо</w:t>
            </w:r>
            <w:proofErr w:type="spellEnd"/>
          </w:p>
        </w:tc>
        <w:tc>
          <w:tcPr>
            <w:tcW w:w="1440" w:type="dxa"/>
            <w:tcBorders>
              <w:top w:val="nil"/>
              <w:left w:val="single" w:sz="4" w:space="0" w:color="000000"/>
              <w:bottom w:val="single" w:sz="4" w:space="0" w:color="000000"/>
              <w:right w:val="nil"/>
            </w:tcBorders>
            <w:vAlign w:val="center"/>
          </w:tcPr>
          <w:p w:rsidR="004327D9" w:rsidRPr="000C3F84" w:rsidRDefault="004327D9" w:rsidP="005E0D48">
            <w:pPr>
              <w:jc w:val="center"/>
            </w:pPr>
            <w:proofErr w:type="spellStart"/>
            <w:r w:rsidRPr="000C3F84">
              <w:t>Безымянка</w:t>
            </w:r>
            <w:proofErr w:type="spellEnd"/>
          </w:p>
        </w:tc>
        <w:tc>
          <w:tcPr>
            <w:tcW w:w="1292" w:type="dxa"/>
            <w:tcBorders>
              <w:top w:val="nil"/>
              <w:left w:val="single" w:sz="4" w:space="0" w:color="000000"/>
              <w:bottom w:val="single" w:sz="4" w:space="0" w:color="000000"/>
              <w:right w:val="nil"/>
            </w:tcBorders>
            <w:vAlign w:val="center"/>
          </w:tcPr>
          <w:p w:rsidR="004327D9" w:rsidRPr="000C3F84" w:rsidRDefault="004327D9" w:rsidP="005E0D48">
            <w:pPr>
              <w:jc w:val="center"/>
            </w:pPr>
            <w:r w:rsidRPr="000C3F84">
              <w:t>4 км.</w:t>
            </w:r>
          </w:p>
        </w:tc>
        <w:tc>
          <w:tcPr>
            <w:tcW w:w="1536" w:type="dxa"/>
            <w:tcBorders>
              <w:top w:val="nil"/>
              <w:left w:val="single" w:sz="4" w:space="0" w:color="000000"/>
              <w:bottom w:val="single" w:sz="4" w:space="0" w:color="000000"/>
              <w:right w:val="single" w:sz="4" w:space="0" w:color="000000"/>
            </w:tcBorders>
            <w:vAlign w:val="center"/>
          </w:tcPr>
          <w:p w:rsidR="004327D9" w:rsidRPr="000C3F84" w:rsidRDefault="004327D9" w:rsidP="005E0D48">
            <w:pPr>
              <w:jc w:val="center"/>
            </w:pPr>
            <w:r w:rsidRPr="000C3F84">
              <w:t>удовлетворительное</w:t>
            </w:r>
          </w:p>
        </w:tc>
      </w:tr>
      <w:tr w:rsidR="004327D9" w:rsidRPr="000C3F84">
        <w:trPr>
          <w:jc w:val="center"/>
        </w:trPr>
        <w:tc>
          <w:tcPr>
            <w:tcW w:w="411" w:type="dxa"/>
            <w:tcBorders>
              <w:top w:val="nil"/>
              <w:left w:val="single" w:sz="4" w:space="0" w:color="000000"/>
              <w:bottom w:val="single" w:sz="4" w:space="0" w:color="000000"/>
              <w:right w:val="nil"/>
            </w:tcBorders>
          </w:tcPr>
          <w:p w:rsidR="004327D9" w:rsidRPr="000C3F84" w:rsidRDefault="004327D9" w:rsidP="005E0D48">
            <w:pPr>
              <w:ind w:firstLine="567"/>
              <w:jc w:val="center"/>
            </w:pPr>
            <w:r w:rsidRPr="000C3F84">
              <w:t>33</w:t>
            </w:r>
          </w:p>
        </w:tc>
        <w:tc>
          <w:tcPr>
            <w:tcW w:w="2160" w:type="dxa"/>
            <w:tcBorders>
              <w:top w:val="nil"/>
              <w:left w:val="single" w:sz="4" w:space="0" w:color="000000"/>
              <w:bottom w:val="single" w:sz="4" w:space="0" w:color="000000"/>
              <w:right w:val="nil"/>
            </w:tcBorders>
            <w:vAlign w:val="center"/>
          </w:tcPr>
          <w:p w:rsidR="00C77D71" w:rsidRDefault="004327D9" w:rsidP="005E0D48">
            <w:pPr>
              <w:jc w:val="center"/>
            </w:pPr>
            <w:r w:rsidRPr="000C3F84">
              <w:t xml:space="preserve">Хвостохранилище ЗИФ </w:t>
            </w:r>
          </w:p>
          <w:p w:rsidR="004327D9" w:rsidRPr="000C3F84" w:rsidRDefault="004327D9" w:rsidP="005E0D48">
            <w:pPr>
              <w:jc w:val="center"/>
            </w:pPr>
            <w:r w:rsidRPr="000C3F84">
              <w:t>(ЗАО  «Полюс»)</w:t>
            </w:r>
          </w:p>
        </w:tc>
        <w:tc>
          <w:tcPr>
            <w:tcW w:w="1951" w:type="dxa"/>
            <w:tcBorders>
              <w:top w:val="nil"/>
              <w:left w:val="single" w:sz="4" w:space="0" w:color="000000"/>
              <w:bottom w:val="single" w:sz="4" w:space="0" w:color="000000"/>
              <w:right w:val="nil"/>
            </w:tcBorders>
            <w:vAlign w:val="center"/>
          </w:tcPr>
          <w:p w:rsidR="004327D9" w:rsidRPr="000C3F84" w:rsidRDefault="004327D9" w:rsidP="005E0D48">
            <w:pPr>
              <w:jc w:val="center"/>
            </w:pPr>
            <w:r w:rsidRPr="000C3F84">
              <w:t>п. Еруда</w:t>
            </w:r>
          </w:p>
        </w:tc>
        <w:tc>
          <w:tcPr>
            <w:tcW w:w="1260" w:type="dxa"/>
            <w:tcBorders>
              <w:top w:val="nil"/>
              <w:left w:val="single" w:sz="4" w:space="0" w:color="000000"/>
              <w:bottom w:val="single" w:sz="4" w:space="0" w:color="000000"/>
              <w:right w:val="nil"/>
            </w:tcBorders>
            <w:vAlign w:val="center"/>
          </w:tcPr>
          <w:p w:rsidR="004327D9" w:rsidRPr="000C3F84" w:rsidRDefault="004327D9" w:rsidP="005E0D48">
            <w:pPr>
              <w:jc w:val="center"/>
            </w:pPr>
            <w:proofErr w:type="spellStart"/>
            <w:r w:rsidRPr="000C3F84">
              <w:t>р</w:t>
            </w:r>
            <w:proofErr w:type="gramStart"/>
            <w:r w:rsidRPr="000C3F84">
              <w:t>.В</w:t>
            </w:r>
            <w:proofErr w:type="gramEnd"/>
            <w:r w:rsidRPr="000C3F84">
              <w:t>ельмо</w:t>
            </w:r>
            <w:proofErr w:type="spellEnd"/>
          </w:p>
        </w:tc>
        <w:tc>
          <w:tcPr>
            <w:tcW w:w="1440" w:type="dxa"/>
            <w:tcBorders>
              <w:top w:val="nil"/>
              <w:left w:val="single" w:sz="4" w:space="0" w:color="000000"/>
              <w:bottom w:val="single" w:sz="4" w:space="0" w:color="000000"/>
              <w:right w:val="nil"/>
            </w:tcBorders>
            <w:vAlign w:val="center"/>
          </w:tcPr>
          <w:p w:rsidR="004327D9" w:rsidRPr="000C3F84" w:rsidRDefault="004327D9" w:rsidP="005E0D48">
            <w:pPr>
              <w:jc w:val="center"/>
            </w:pPr>
            <w:r w:rsidRPr="000C3F84">
              <w:t>Енашимо</w:t>
            </w:r>
          </w:p>
        </w:tc>
        <w:tc>
          <w:tcPr>
            <w:tcW w:w="1292" w:type="dxa"/>
            <w:tcBorders>
              <w:top w:val="nil"/>
              <w:left w:val="single" w:sz="4" w:space="0" w:color="000000"/>
              <w:bottom w:val="single" w:sz="4" w:space="0" w:color="000000"/>
              <w:right w:val="nil"/>
            </w:tcBorders>
            <w:vAlign w:val="center"/>
          </w:tcPr>
          <w:p w:rsidR="004327D9" w:rsidRPr="000C3F84" w:rsidRDefault="004327D9" w:rsidP="005E0D48">
            <w:pPr>
              <w:jc w:val="center"/>
            </w:pPr>
            <w:r w:rsidRPr="000C3F84">
              <w:t>90 км.</w:t>
            </w:r>
          </w:p>
        </w:tc>
        <w:tc>
          <w:tcPr>
            <w:tcW w:w="1536" w:type="dxa"/>
            <w:tcBorders>
              <w:top w:val="nil"/>
              <w:left w:val="single" w:sz="4" w:space="0" w:color="000000"/>
              <w:bottom w:val="single" w:sz="4" w:space="0" w:color="000000"/>
              <w:right w:val="single" w:sz="4" w:space="0" w:color="000000"/>
            </w:tcBorders>
            <w:vAlign w:val="center"/>
          </w:tcPr>
          <w:p w:rsidR="004327D9" w:rsidRPr="000C3F84" w:rsidRDefault="004327D9" w:rsidP="005E0D48">
            <w:pPr>
              <w:jc w:val="center"/>
            </w:pPr>
            <w:r w:rsidRPr="000C3F84">
              <w:t>удовлетворительное</w:t>
            </w:r>
          </w:p>
        </w:tc>
      </w:tr>
      <w:tr w:rsidR="004327D9" w:rsidRPr="00BD0477">
        <w:trPr>
          <w:jc w:val="center"/>
        </w:trPr>
        <w:tc>
          <w:tcPr>
            <w:tcW w:w="411" w:type="dxa"/>
            <w:tcBorders>
              <w:top w:val="nil"/>
              <w:left w:val="single" w:sz="4" w:space="0" w:color="000000"/>
              <w:bottom w:val="single" w:sz="4" w:space="0" w:color="000000"/>
              <w:right w:val="nil"/>
            </w:tcBorders>
          </w:tcPr>
          <w:p w:rsidR="004327D9" w:rsidRPr="000C3F84" w:rsidRDefault="004327D9" w:rsidP="005E0D48">
            <w:pPr>
              <w:ind w:firstLine="567"/>
              <w:jc w:val="center"/>
            </w:pPr>
            <w:r w:rsidRPr="000C3F84">
              <w:t>44</w:t>
            </w:r>
          </w:p>
        </w:tc>
        <w:tc>
          <w:tcPr>
            <w:tcW w:w="2160" w:type="dxa"/>
            <w:tcBorders>
              <w:top w:val="nil"/>
              <w:left w:val="single" w:sz="4" w:space="0" w:color="000000"/>
              <w:bottom w:val="single" w:sz="4" w:space="0" w:color="000000"/>
              <w:right w:val="nil"/>
            </w:tcBorders>
            <w:vAlign w:val="center"/>
          </w:tcPr>
          <w:p w:rsidR="00C77D71" w:rsidRDefault="004327D9" w:rsidP="005E0D48">
            <w:pPr>
              <w:jc w:val="center"/>
            </w:pPr>
            <w:r w:rsidRPr="000C3F84">
              <w:t xml:space="preserve">Плотина гидроузла </w:t>
            </w:r>
          </w:p>
          <w:p w:rsidR="004327D9" w:rsidRPr="000C3F84" w:rsidRDefault="004327D9" w:rsidP="005E0D48">
            <w:pPr>
              <w:jc w:val="center"/>
            </w:pPr>
            <w:r w:rsidRPr="000C3F84">
              <w:t>(ООО «Енашиминская ГЭС)</w:t>
            </w:r>
          </w:p>
        </w:tc>
        <w:tc>
          <w:tcPr>
            <w:tcW w:w="1951" w:type="dxa"/>
            <w:tcBorders>
              <w:top w:val="nil"/>
              <w:left w:val="single" w:sz="4" w:space="0" w:color="000000"/>
              <w:bottom w:val="single" w:sz="4" w:space="0" w:color="000000"/>
              <w:right w:val="nil"/>
            </w:tcBorders>
            <w:vAlign w:val="center"/>
          </w:tcPr>
          <w:p w:rsidR="004327D9" w:rsidRPr="000C3F84" w:rsidRDefault="004327D9" w:rsidP="005E0D48">
            <w:pPr>
              <w:jc w:val="center"/>
            </w:pPr>
            <w:r w:rsidRPr="000C3F84">
              <w:t>п. Енашиминский</w:t>
            </w:r>
          </w:p>
        </w:tc>
        <w:tc>
          <w:tcPr>
            <w:tcW w:w="1260" w:type="dxa"/>
            <w:tcBorders>
              <w:top w:val="nil"/>
              <w:left w:val="single" w:sz="4" w:space="0" w:color="000000"/>
              <w:bottom w:val="single" w:sz="4" w:space="0" w:color="000000"/>
              <w:right w:val="nil"/>
            </w:tcBorders>
            <w:vAlign w:val="center"/>
          </w:tcPr>
          <w:p w:rsidR="004327D9" w:rsidRPr="000C3F84" w:rsidRDefault="004327D9" w:rsidP="005E0D48">
            <w:pPr>
              <w:jc w:val="center"/>
            </w:pPr>
            <w:proofErr w:type="spellStart"/>
            <w:r w:rsidRPr="000C3F84">
              <w:t>р</w:t>
            </w:r>
            <w:proofErr w:type="gramStart"/>
            <w:r w:rsidRPr="000C3F84">
              <w:t>.В</w:t>
            </w:r>
            <w:proofErr w:type="gramEnd"/>
            <w:r w:rsidRPr="000C3F84">
              <w:t>ельмо</w:t>
            </w:r>
            <w:proofErr w:type="spellEnd"/>
          </w:p>
        </w:tc>
        <w:tc>
          <w:tcPr>
            <w:tcW w:w="1440" w:type="dxa"/>
            <w:tcBorders>
              <w:top w:val="nil"/>
              <w:left w:val="single" w:sz="4" w:space="0" w:color="000000"/>
              <w:bottom w:val="single" w:sz="4" w:space="0" w:color="000000"/>
              <w:right w:val="nil"/>
            </w:tcBorders>
            <w:vAlign w:val="center"/>
          </w:tcPr>
          <w:p w:rsidR="004327D9" w:rsidRPr="000C3F84" w:rsidRDefault="004327D9" w:rsidP="005E0D48">
            <w:pPr>
              <w:jc w:val="center"/>
            </w:pPr>
            <w:r w:rsidRPr="000C3F84">
              <w:t>Енашимо</w:t>
            </w:r>
          </w:p>
        </w:tc>
        <w:tc>
          <w:tcPr>
            <w:tcW w:w="1292" w:type="dxa"/>
            <w:tcBorders>
              <w:top w:val="nil"/>
              <w:left w:val="single" w:sz="4" w:space="0" w:color="000000"/>
              <w:bottom w:val="single" w:sz="4" w:space="0" w:color="000000"/>
              <w:right w:val="nil"/>
            </w:tcBorders>
            <w:vAlign w:val="center"/>
          </w:tcPr>
          <w:p w:rsidR="004327D9" w:rsidRPr="000C3F84" w:rsidRDefault="004327D9" w:rsidP="005E0D48">
            <w:pPr>
              <w:jc w:val="center"/>
            </w:pPr>
            <w:r w:rsidRPr="000C3F84">
              <w:t>60 км.</w:t>
            </w:r>
          </w:p>
        </w:tc>
        <w:tc>
          <w:tcPr>
            <w:tcW w:w="1536" w:type="dxa"/>
            <w:tcBorders>
              <w:top w:val="nil"/>
              <w:left w:val="single" w:sz="4" w:space="0" w:color="000000"/>
              <w:bottom w:val="single" w:sz="4" w:space="0" w:color="000000"/>
              <w:right w:val="single" w:sz="4" w:space="0" w:color="000000"/>
            </w:tcBorders>
            <w:vAlign w:val="center"/>
          </w:tcPr>
          <w:p w:rsidR="004327D9" w:rsidRPr="000C3F84" w:rsidRDefault="004327D9" w:rsidP="005E0D48">
            <w:pPr>
              <w:jc w:val="center"/>
            </w:pPr>
            <w:r w:rsidRPr="000C3F84">
              <w:t>удовлетворительное</w:t>
            </w:r>
          </w:p>
        </w:tc>
      </w:tr>
    </w:tbl>
    <w:p w:rsidR="004327D9" w:rsidRPr="00BD0477" w:rsidRDefault="004327D9" w:rsidP="005E0D48">
      <w:pPr>
        <w:ind w:firstLine="567"/>
        <w:jc w:val="both"/>
        <w:rPr>
          <w:sz w:val="28"/>
          <w:szCs w:val="28"/>
          <w:highlight w:val="yellow"/>
        </w:rPr>
      </w:pPr>
    </w:p>
    <w:p w:rsidR="004327D9" w:rsidRPr="00A41E1F" w:rsidRDefault="004327D9" w:rsidP="005E0D48">
      <w:pPr>
        <w:ind w:firstLine="709"/>
        <w:jc w:val="both"/>
        <w:rPr>
          <w:sz w:val="28"/>
          <w:szCs w:val="28"/>
        </w:rPr>
      </w:pPr>
      <w:r w:rsidRPr="00A41E1F">
        <w:rPr>
          <w:sz w:val="28"/>
          <w:szCs w:val="28"/>
        </w:rPr>
        <w:t xml:space="preserve">Все </w:t>
      </w:r>
      <w:proofErr w:type="gramStart"/>
      <w:r w:rsidRPr="00A41E1F">
        <w:rPr>
          <w:sz w:val="28"/>
          <w:szCs w:val="28"/>
        </w:rPr>
        <w:t>гидротехнических</w:t>
      </w:r>
      <w:proofErr w:type="gramEnd"/>
      <w:r w:rsidRPr="00A41E1F">
        <w:rPr>
          <w:sz w:val="28"/>
          <w:szCs w:val="28"/>
        </w:rPr>
        <w:t xml:space="preserve"> сооружения находятся в удовлетворительном состоянии.</w:t>
      </w:r>
    </w:p>
    <w:p w:rsidR="004327D9" w:rsidRPr="00A41E1F" w:rsidRDefault="004327D9" w:rsidP="005E0D48">
      <w:pPr>
        <w:ind w:firstLine="709"/>
        <w:jc w:val="both"/>
        <w:rPr>
          <w:sz w:val="28"/>
          <w:szCs w:val="28"/>
        </w:rPr>
      </w:pPr>
      <w:r w:rsidRPr="00A41E1F">
        <w:rPr>
          <w:sz w:val="28"/>
          <w:szCs w:val="28"/>
        </w:rPr>
        <w:t>На территории Северо-Енисейского района нет предприятий по обезвреживанию и переработке отходов.</w:t>
      </w:r>
    </w:p>
    <w:p w:rsidR="004327D9" w:rsidRPr="00A41E1F" w:rsidRDefault="004327D9" w:rsidP="005E0D48">
      <w:pPr>
        <w:ind w:firstLine="709"/>
        <w:jc w:val="both"/>
        <w:rPr>
          <w:b/>
          <w:bCs/>
          <w:sz w:val="28"/>
          <w:szCs w:val="28"/>
          <w:u w:val="single"/>
        </w:rPr>
      </w:pPr>
      <w:r w:rsidRPr="00A41E1F">
        <w:rPr>
          <w:b/>
          <w:bCs/>
          <w:sz w:val="28"/>
          <w:szCs w:val="28"/>
          <w:u w:val="single"/>
        </w:rPr>
        <w:t>Основными мероприятиями, направленными на охрану окружающей среды в Северо-Енисейском районе, являются:</w:t>
      </w:r>
    </w:p>
    <w:p w:rsidR="004327D9" w:rsidRPr="00A41E1F" w:rsidRDefault="004327D9" w:rsidP="005E0D48">
      <w:pPr>
        <w:ind w:firstLine="709"/>
        <w:jc w:val="both"/>
        <w:rPr>
          <w:sz w:val="28"/>
          <w:szCs w:val="28"/>
        </w:rPr>
      </w:pPr>
      <w:r w:rsidRPr="00A41E1F">
        <w:rPr>
          <w:sz w:val="28"/>
          <w:szCs w:val="28"/>
        </w:rPr>
        <w:lastRenderedPageBreak/>
        <w:t>строительство водозабора подземных вод в гп Северо-Енисейский для снабжения водой гарантированного качества жителей районного центра;</w:t>
      </w:r>
    </w:p>
    <w:p w:rsidR="004327D9" w:rsidRPr="00A41E1F" w:rsidRDefault="004327D9" w:rsidP="005E0D48">
      <w:pPr>
        <w:ind w:firstLine="709"/>
        <w:jc w:val="both"/>
        <w:rPr>
          <w:sz w:val="28"/>
          <w:szCs w:val="28"/>
        </w:rPr>
      </w:pPr>
      <w:r w:rsidRPr="00A41E1F">
        <w:rPr>
          <w:sz w:val="28"/>
          <w:szCs w:val="28"/>
        </w:rPr>
        <w:t>строительство водозабора подземных вод в п. Тея</w:t>
      </w:r>
      <w:r w:rsidRPr="00A41E1F">
        <w:t xml:space="preserve"> </w:t>
      </w:r>
      <w:r w:rsidRPr="00A41E1F">
        <w:rPr>
          <w:sz w:val="28"/>
          <w:szCs w:val="28"/>
        </w:rPr>
        <w:t>для снабжения водой гарантированного качества жителей п. Тея;</w:t>
      </w:r>
    </w:p>
    <w:p w:rsidR="004327D9" w:rsidRPr="00A41E1F" w:rsidRDefault="004327D9" w:rsidP="005E0D48">
      <w:pPr>
        <w:ind w:firstLine="709"/>
        <w:jc w:val="both"/>
        <w:rPr>
          <w:sz w:val="28"/>
          <w:szCs w:val="28"/>
        </w:rPr>
      </w:pPr>
      <w:r w:rsidRPr="00A41E1F">
        <w:rPr>
          <w:sz w:val="28"/>
          <w:szCs w:val="28"/>
        </w:rPr>
        <w:t xml:space="preserve">строительство водозабора подземных вод в п. </w:t>
      </w:r>
      <w:proofErr w:type="gramStart"/>
      <w:r w:rsidRPr="00A41E1F">
        <w:rPr>
          <w:sz w:val="28"/>
          <w:szCs w:val="28"/>
        </w:rPr>
        <w:t>Новая</w:t>
      </w:r>
      <w:proofErr w:type="gramEnd"/>
      <w:r w:rsidRPr="00A41E1F">
        <w:rPr>
          <w:sz w:val="28"/>
          <w:szCs w:val="28"/>
        </w:rPr>
        <w:t xml:space="preserve"> Калами</w:t>
      </w:r>
      <w:r w:rsidRPr="00A41E1F">
        <w:t xml:space="preserve"> </w:t>
      </w:r>
      <w:r w:rsidRPr="00A41E1F">
        <w:rPr>
          <w:sz w:val="28"/>
          <w:szCs w:val="28"/>
        </w:rPr>
        <w:t>для снабжения водой гарантированного качества жителей п. Новая Калами;</w:t>
      </w:r>
    </w:p>
    <w:p w:rsidR="004327D9" w:rsidRPr="00A41E1F" w:rsidRDefault="004327D9" w:rsidP="005E0D48">
      <w:pPr>
        <w:ind w:firstLine="709"/>
        <w:jc w:val="both"/>
        <w:rPr>
          <w:sz w:val="28"/>
          <w:szCs w:val="28"/>
        </w:rPr>
      </w:pPr>
      <w:r w:rsidRPr="00A41E1F">
        <w:rPr>
          <w:sz w:val="28"/>
          <w:szCs w:val="28"/>
        </w:rPr>
        <w:t>запуск очистных сооружений в гп Северо-Енисейский и п. Тея, мощностью 5,0 тыс.м</w:t>
      </w:r>
      <w:proofErr w:type="gramStart"/>
      <w:r w:rsidRPr="00A41E1F">
        <w:rPr>
          <w:sz w:val="28"/>
          <w:szCs w:val="28"/>
        </w:rPr>
        <w:t>.к</w:t>
      </w:r>
      <w:proofErr w:type="gramEnd"/>
      <w:r w:rsidRPr="00A41E1F">
        <w:rPr>
          <w:sz w:val="28"/>
          <w:szCs w:val="28"/>
        </w:rPr>
        <w:t>уб./сутки;</w:t>
      </w:r>
    </w:p>
    <w:p w:rsidR="004327D9" w:rsidRPr="00A41E1F" w:rsidRDefault="004327D9" w:rsidP="005E0D48">
      <w:pPr>
        <w:ind w:firstLine="709"/>
        <w:jc w:val="both"/>
        <w:rPr>
          <w:sz w:val="28"/>
          <w:szCs w:val="28"/>
        </w:rPr>
      </w:pPr>
      <w:r w:rsidRPr="00A41E1F">
        <w:rPr>
          <w:sz w:val="28"/>
          <w:szCs w:val="28"/>
        </w:rPr>
        <w:t>расчистка русла р. Вельмо для защиты от подтопления п. Вельмо.</w:t>
      </w:r>
    </w:p>
    <w:p w:rsidR="004327D9" w:rsidRPr="00A41E1F" w:rsidRDefault="004327D9" w:rsidP="005E0D48">
      <w:pPr>
        <w:ind w:firstLine="709"/>
        <w:jc w:val="both"/>
        <w:rPr>
          <w:sz w:val="28"/>
          <w:szCs w:val="28"/>
        </w:rPr>
      </w:pPr>
      <w:r w:rsidRPr="00A41E1F">
        <w:rPr>
          <w:sz w:val="28"/>
          <w:szCs w:val="28"/>
        </w:rPr>
        <w:t xml:space="preserve">На территории Северо-Енисейского района отсутствуют скотомогильники, места массового захоронения отходов производства и потребления, химических, взрывчатых, токсичных, отравляющих веществ. Кладбища находятся вне </w:t>
      </w:r>
      <w:proofErr w:type="spellStart"/>
      <w:r w:rsidRPr="00A41E1F">
        <w:rPr>
          <w:sz w:val="28"/>
          <w:szCs w:val="28"/>
        </w:rPr>
        <w:t>водоохранных</w:t>
      </w:r>
      <w:proofErr w:type="spellEnd"/>
      <w:r w:rsidRPr="00A41E1F">
        <w:rPr>
          <w:sz w:val="28"/>
          <w:szCs w:val="28"/>
        </w:rPr>
        <w:t xml:space="preserve"> зон, угроза загрязнения водных объектов отсутствует.</w:t>
      </w:r>
    </w:p>
    <w:p w:rsidR="004327D9" w:rsidRPr="00A41E1F" w:rsidRDefault="004327D9" w:rsidP="005E0D48">
      <w:pPr>
        <w:ind w:firstLine="709"/>
        <w:jc w:val="both"/>
        <w:rPr>
          <w:sz w:val="28"/>
          <w:szCs w:val="28"/>
        </w:rPr>
      </w:pPr>
      <w:r w:rsidRPr="00A41E1F">
        <w:rPr>
          <w:sz w:val="28"/>
          <w:szCs w:val="28"/>
        </w:rPr>
        <w:t xml:space="preserve">частности, НИП «ЭПРИС» разработаны мероприятия по рекультивации земель </w:t>
      </w:r>
      <w:proofErr w:type="spellStart"/>
      <w:r w:rsidRPr="00A41E1F">
        <w:rPr>
          <w:sz w:val="28"/>
          <w:szCs w:val="28"/>
        </w:rPr>
        <w:t>гослесфонда</w:t>
      </w:r>
      <w:proofErr w:type="spellEnd"/>
      <w:r w:rsidRPr="00A41E1F">
        <w:rPr>
          <w:sz w:val="28"/>
          <w:szCs w:val="28"/>
        </w:rPr>
        <w:t>, нарушенных разработкой месторождений россыпного золота. Проведенные специальные исследования показали возможность формирования высокопродуктивных участков лесных угодий на отработанных полигонах.</w:t>
      </w:r>
    </w:p>
    <w:p w:rsidR="004327D9" w:rsidRDefault="004327D9" w:rsidP="005E0D48">
      <w:pPr>
        <w:ind w:firstLine="709"/>
        <w:jc w:val="both"/>
        <w:rPr>
          <w:sz w:val="28"/>
          <w:szCs w:val="28"/>
        </w:rPr>
      </w:pPr>
      <w:r w:rsidRPr="00A41E1F">
        <w:rPr>
          <w:sz w:val="28"/>
          <w:szCs w:val="28"/>
        </w:rPr>
        <w:t>Данные по выбросам в атмосферу загрязняющих веще</w:t>
      </w:r>
      <w:proofErr w:type="gramStart"/>
      <w:r w:rsidRPr="00A41E1F">
        <w:rPr>
          <w:sz w:val="28"/>
          <w:szCs w:val="28"/>
        </w:rPr>
        <w:t>ств пр</w:t>
      </w:r>
      <w:proofErr w:type="gramEnd"/>
      <w:r w:rsidRPr="00A41E1F">
        <w:rPr>
          <w:sz w:val="28"/>
          <w:szCs w:val="28"/>
        </w:rPr>
        <w:t>едставлены в таблице №</w:t>
      </w:r>
      <w:r w:rsidR="00C300FE" w:rsidRPr="00A41E1F">
        <w:rPr>
          <w:sz w:val="28"/>
          <w:szCs w:val="28"/>
        </w:rPr>
        <w:t>20</w:t>
      </w:r>
      <w:r w:rsidR="00DE6753">
        <w:rPr>
          <w:sz w:val="28"/>
          <w:szCs w:val="28"/>
        </w:rPr>
        <w:t>.</w:t>
      </w:r>
    </w:p>
    <w:p w:rsidR="001C5DA5" w:rsidRPr="00A41E1F" w:rsidRDefault="001C5DA5" w:rsidP="005E0D48">
      <w:pPr>
        <w:ind w:firstLine="709"/>
        <w:jc w:val="both"/>
        <w:rPr>
          <w:sz w:val="28"/>
          <w:szCs w:val="28"/>
        </w:rPr>
      </w:pPr>
    </w:p>
    <w:p w:rsidR="00F67CFE" w:rsidRDefault="00F67CFE" w:rsidP="00F67CFE">
      <w:pPr>
        <w:autoSpaceDE w:val="0"/>
        <w:autoSpaceDN w:val="0"/>
        <w:adjustRightInd w:val="0"/>
        <w:ind w:firstLine="567"/>
        <w:jc w:val="center"/>
        <w:rPr>
          <w:rFonts w:ascii="Times New Roman CYR" w:hAnsi="Times New Roman CYR" w:cs="Times New Roman CYR"/>
          <w:b/>
          <w:bCs/>
          <w:sz w:val="28"/>
          <w:szCs w:val="28"/>
          <w:u w:val="single"/>
        </w:rPr>
      </w:pPr>
      <w:r>
        <w:rPr>
          <w:rFonts w:ascii="Times New Roman CYR" w:hAnsi="Times New Roman CYR" w:cs="Times New Roman CYR"/>
          <w:b/>
          <w:bCs/>
          <w:sz w:val="28"/>
          <w:szCs w:val="28"/>
          <w:u w:val="single"/>
        </w:rPr>
        <w:t>Объем загрязняющих веществ, отходящих от стационарных источников загрязнения атмосферного воздуха</w:t>
      </w:r>
    </w:p>
    <w:p w:rsidR="00F67CFE" w:rsidRDefault="00F67CFE" w:rsidP="00F67CFE">
      <w:pPr>
        <w:autoSpaceDE w:val="0"/>
        <w:autoSpaceDN w:val="0"/>
        <w:adjustRightInd w:val="0"/>
        <w:ind w:firstLine="709"/>
        <w:jc w:val="center"/>
        <w:rPr>
          <w:rFonts w:ascii="Times New Roman CYR" w:hAnsi="Times New Roman CYR" w:cs="Times New Roman CYR"/>
          <w:b/>
          <w:bCs/>
          <w:sz w:val="28"/>
          <w:szCs w:val="28"/>
          <w:u w:val="single"/>
        </w:rPr>
      </w:pPr>
    </w:p>
    <w:p w:rsidR="00F67CFE" w:rsidRDefault="00F67CFE" w:rsidP="00F67CF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В Северо-Енисейском районе на протяжении более 100 лет разрабатываются золотоносные месторождения, в связи, с чем администрацией района ежегодно проводится значительный объем работ, направленный на снижение антропогенной нагрузки на окружающую среду. Экологическая политика в районе выстраивается на комплексном подходе к решению вопроса охраны окружающей природной среды. В этой связи, за счет сре</w:t>
      </w:r>
      <w:proofErr w:type="gramStart"/>
      <w:r>
        <w:rPr>
          <w:rFonts w:ascii="Times New Roman CYR" w:hAnsi="Times New Roman CYR" w:cs="Times New Roman CYR"/>
          <w:sz w:val="28"/>
          <w:szCs w:val="28"/>
        </w:rPr>
        <w:t>дств пр</w:t>
      </w:r>
      <w:proofErr w:type="gramEnd"/>
      <w:r>
        <w:rPr>
          <w:rFonts w:ascii="Times New Roman CYR" w:hAnsi="Times New Roman CYR" w:cs="Times New Roman CYR"/>
          <w:sz w:val="28"/>
          <w:szCs w:val="28"/>
        </w:rPr>
        <w:t xml:space="preserve">едприятий района привлекаются научно-исследовательские институты для разработки мероприятий по снижению и ликвидации экологических последствий разработок месторождений золота. В частности, НИП «ЭПРИС» разработаны мероприятия по рекультивации земель </w:t>
      </w:r>
      <w:proofErr w:type="spellStart"/>
      <w:r>
        <w:rPr>
          <w:rFonts w:ascii="Times New Roman CYR" w:hAnsi="Times New Roman CYR" w:cs="Times New Roman CYR"/>
          <w:sz w:val="28"/>
          <w:szCs w:val="28"/>
        </w:rPr>
        <w:t>гослесфонда</w:t>
      </w:r>
      <w:proofErr w:type="spellEnd"/>
      <w:r>
        <w:rPr>
          <w:rFonts w:ascii="Times New Roman CYR" w:hAnsi="Times New Roman CYR" w:cs="Times New Roman CYR"/>
          <w:sz w:val="28"/>
          <w:szCs w:val="28"/>
        </w:rPr>
        <w:t>, нарушенных разработкой месторождений россыпного золота. Проведенные специальные исследования показали возможность формирования высокопродуктивных участков лесных угодий на отработанных полигонах.</w:t>
      </w:r>
    </w:p>
    <w:p w:rsidR="009341B1" w:rsidRDefault="009341B1" w:rsidP="00F67CFE">
      <w:pPr>
        <w:autoSpaceDE w:val="0"/>
        <w:autoSpaceDN w:val="0"/>
        <w:adjustRightInd w:val="0"/>
        <w:ind w:firstLine="709"/>
        <w:jc w:val="both"/>
        <w:rPr>
          <w:rFonts w:ascii="Times New Roman CYR" w:hAnsi="Times New Roman CYR" w:cs="Times New Roman CYR"/>
          <w:sz w:val="28"/>
          <w:szCs w:val="28"/>
        </w:rPr>
      </w:pPr>
    </w:p>
    <w:p w:rsidR="00F67CFE" w:rsidRDefault="00F67CFE" w:rsidP="00F67CF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Данные по выбросам в атмосферу загрязняющих веще</w:t>
      </w:r>
      <w:proofErr w:type="gramStart"/>
      <w:r>
        <w:rPr>
          <w:rFonts w:ascii="Times New Roman CYR" w:hAnsi="Times New Roman CYR" w:cs="Times New Roman CYR"/>
          <w:sz w:val="28"/>
          <w:szCs w:val="28"/>
        </w:rPr>
        <w:t>ств пр</w:t>
      </w:r>
      <w:proofErr w:type="gramEnd"/>
      <w:r>
        <w:rPr>
          <w:rFonts w:ascii="Times New Roman CYR" w:hAnsi="Times New Roman CYR" w:cs="Times New Roman CYR"/>
          <w:sz w:val="28"/>
          <w:szCs w:val="28"/>
        </w:rPr>
        <w:t xml:space="preserve">едставлены в таблице </w:t>
      </w:r>
      <w:r w:rsidR="002C54DE">
        <w:rPr>
          <w:rFonts w:ascii="Times New Roman CYR" w:hAnsi="Times New Roman CYR" w:cs="Times New Roman CYR"/>
          <w:sz w:val="28"/>
          <w:szCs w:val="28"/>
        </w:rPr>
        <w:t>19.</w:t>
      </w:r>
    </w:p>
    <w:p w:rsidR="00F67CFE" w:rsidRDefault="002C54DE" w:rsidP="00F67CFE">
      <w:pPr>
        <w:autoSpaceDE w:val="0"/>
        <w:autoSpaceDN w:val="0"/>
        <w:adjustRightInd w:val="0"/>
        <w:ind w:firstLine="709"/>
        <w:jc w:val="right"/>
        <w:rPr>
          <w:rFonts w:ascii="Times New Roman CYR" w:hAnsi="Times New Roman CYR" w:cs="Times New Roman CYR"/>
          <w:sz w:val="28"/>
          <w:szCs w:val="28"/>
        </w:rPr>
      </w:pPr>
      <w:r>
        <w:rPr>
          <w:rFonts w:ascii="Times New Roman CYR" w:hAnsi="Times New Roman CYR" w:cs="Times New Roman CYR"/>
          <w:sz w:val="28"/>
          <w:szCs w:val="28"/>
        </w:rPr>
        <w:t>Таблица 19</w:t>
      </w:r>
    </w:p>
    <w:tbl>
      <w:tblPr>
        <w:tblW w:w="0" w:type="auto"/>
        <w:jc w:val="center"/>
        <w:tblLayout w:type="fixed"/>
        <w:tblLook w:val="04A0"/>
      </w:tblPr>
      <w:tblGrid>
        <w:gridCol w:w="4322"/>
        <w:gridCol w:w="1423"/>
        <w:gridCol w:w="2066"/>
        <w:gridCol w:w="2404"/>
      </w:tblGrid>
      <w:tr w:rsidR="00F67CFE" w:rsidTr="00F00E88">
        <w:trPr>
          <w:trHeight w:val="822"/>
          <w:jc w:val="center"/>
        </w:trPr>
        <w:tc>
          <w:tcPr>
            <w:tcW w:w="4322" w:type="dxa"/>
            <w:tcBorders>
              <w:top w:val="single" w:sz="4" w:space="0" w:color="000000"/>
              <w:left w:val="single" w:sz="4" w:space="0" w:color="000000"/>
              <w:bottom w:val="single" w:sz="4" w:space="0" w:color="000000"/>
              <w:right w:val="nil"/>
            </w:tcBorders>
            <w:vAlign w:val="center"/>
            <w:hideMark/>
          </w:tcPr>
          <w:p w:rsidR="00F67CFE" w:rsidRDefault="00F67CFE">
            <w:pPr>
              <w:autoSpaceDE w:val="0"/>
              <w:autoSpaceDN w:val="0"/>
              <w:adjustRightInd w:val="0"/>
              <w:spacing w:line="276" w:lineRule="auto"/>
              <w:jc w:val="center"/>
              <w:rPr>
                <w:rFonts w:ascii="Times New Roman CYR" w:hAnsi="Times New Roman CYR" w:cs="Times New Roman CYR"/>
                <w:b/>
                <w:bCs/>
              </w:rPr>
            </w:pPr>
            <w:r>
              <w:rPr>
                <w:rFonts w:ascii="Times New Roman CYR" w:hAnsi="Times New Roman CYR" w:cs="Times New Roman CYR"/>
                <w:b/>
                <w:bCs/>
              </w:rPr>
              <w:t>Наименование показателей</w:t>
            </w:r>
          </w:p>
        </w:tc>
        <w:tc>
          <w:tcPr>
            <w:tcW w:w="1423" w:type="dxa"/>
            <w:tcBorders>
              <w:top w:val="single" w:sz="4" w:space="0" w:color="000000"/>
              <w:left w:val="single" w:sz="4" w:space="0" w:color="000000"/>
              <w:bottom w:val="single" w:sz="4" w:space="0" w:color="000000"/>
              <w:right w:val="nil"/>
            </w:tcBorders>
            <w:vAlign w:val="center"/>
            <w:hideMark/>
          </w:tcPr>
          <w:p w:rsidR="00F67CFE" w:rsidRDefault="00F67CFE">
            <w:pPr>
              <w:autoSpaceDE w:val="0"/>
              <w:autoSpaceDN w:val="0"/>
              <w:adjustRightInd w:val="0"/>
              <w:spacing w:line="276" w:lineRule="auto"/>
              <w:jc w:val="center"/>
              <w:rPr>
                <w:rFonts w:ascii="Times New Roman CYR" w:hAnsi="Times New Roman CYR" w:cs="Times New Roman CYR"/>
                <w:b/>
                <w:bCs/>
              </w:rPr>
            </w:pPr>
            <w:r>
              <w:rPr>
                <w:rFonts w:ascii="Times New Roman CYR" w:hAnsi="Times New Roman CYR" w:cs="Times New Roman CYR"/>
                <w:b/>
                <w:bCs/>
              </w:rPr>
              <w:t>ед.</w:t>
            </w:r>
          </w:p>
          <w:p w:rsidR="00F67CFE" w:rsidRDefault="00F67CFE">
            <w:pPr>
              <w:autoSpaceDE w:val="0"/>
              <w:autoSpaceDN w:val="0"/>
              <w:adjustRightInd w:val="0"/>
              <w:spacing w:line="276" w:lineRule="auto"/>
              <w:jc w:val="center"/>
              <w:rPr>
                <w:rFonts w:ascii="Times New Roman CYR" w:hAnsi="Times New Roman CYR" w:cs="Times New Roman CYR"/>
                <w:b/>
                <w:bCs/>
              </w:rPr>
            </w:pPr>
            <w:r>
              <w:rPr>
                <w:rFonts w:ascii="Times New Roman CYR" w:hAnsi="Times New Roman CYR" w:cs="Times New Roman CYR"/>
                <w:b/>
                <w:bCs/>
              </w:rPr>
              <w:t>измерения</w:t>
            </w:r>
          </w:p>
        </w:tc>
        <w:tc>
          <w:tcPr>
            <w:tcW w:w="2066" w:type="dxa"/>
            <w:tcBorders>
              <w:top w:val="single" w:sz="4" w:space="0" w:color="000000"/>
              <w:left w:val="single" w:sz="4" w:space="0" w:color="000000"/>
              <w:bottom w:val="single" w:sz="4" w:space="0" w:color="000000"/>
              <w:right w:val="single" w:sz="4" w:space="0" w:color="000000"/>
            </w:tcBorders>
            <w:vAlign w:val="center"/>
            <w:hideMark/>
          </w:tcPr>
          <w:p w:rsidR="00F67CFE" w:rsidRDefault="00F67CFE">
            <w:pPr>
              <w:autoSpaceDE w:val="0"/>
              <w:autoSpaceDN w:val="0"/>
              <w:adjustRightInd w:val="0"/>
              <w:spacing w:line="276" w:lineRule="auto"/>
              <w:jc w:val="center"/>
              <w:rPr>
                <w:rFonts w:ascii="Times New Roman CYR" w:hAnsi="Times New Roman CYR" w:cs="Times New Roman CYR"/>
                <w:b/>
                <w:bCs/>
              </w:rPr>
            </w:pPr>
            <w:r>
              <w:rPr>
                <w:rFonts w:ascii="Times New Roman CYR" w:hAnsi="Times New Roman CYR" w:cs="Times New Roman CYR"/>
                <w:b/>
                <w:bCs/>
              </w:rPr>
              <w:t>2017 год</w:t>
            </w:r>
          </w:p>
        </w:tc>
        <w:tc>
          <w:tcPr>
            <w:tcW w:w="2404" w:type="dxa"/>
            <w:tcBorders>
              <w:top w:val="single" w:sz="4" w:space="0" w:color="000000"/>
              <w:left w:val="single" w:sz="4" w:space="0" w:color="000000"/>
              <w:bottom w:val="single" w:sz="4" w:space="0" w:color="000000"/>
              <w:right w:val="single" w:sz="4" w:space="0" w:color="000000"/>
            </w:tcBorders>
            <w:vAlign w:val="center"/>
            <w:hideMark/>
          </w:tcPr>
          <w:p w:rsidR="00F67CFE" w:rsidRDefault="00F67CFE">
            <w:pPr>
              <w:autoSpaceDE w:val="0"/>
              <w:autoSpaceDN w:val="0"/>
              <w:adjustRightInd w:val="0"/>
              <w:spacing w:line="276" w:lineRule="auto"/>
              <w:jc w:val="center"/>
              <w:rPr>
                <w:rFonts w:ascii="Times New Roman CYR" w:hAnsi="Times New Roman CYR" w:cs="Times New Roman CYR"/>
                <w:b/>
                <w:bCs/>
              </w:rPr>
            </w:pPr>
            <w:r>
              <w:rPr>
                <w:rFonts w:ascii="Times New Roman CYR" w:hAnsi="Times New Roman CYR" w:cs="Times New Roman CYR"/>
                <w:b/>
                <w:bCs/>
              </w:rPr>
              <w:t>2018 год</w:t>
            </w:r>
          </w:p>
        </w:tc>
      </w:tr>
      <w:tr w:rsidR="00F67CFE" w:rsidTr="00F00E88">
        <w:trPr>
          <w:trHeight w:val="1401"/>
          <w:jc w:val="center"/>
        </w:trPr>
        <w:tc>
          <w:tcPr>
            <w:tcW w:w="4322" w:type="dxa"/>
            <w:tcBorders>
              <w:top w:val="nil"/>
              <w:left w:val="single" w:sz="4" w:space="0" w:color="000000"/>
              <w:bottom w:val="single" w:sz="4" w:space="0" w:color="000000"/>
              <w:right w:val="nil"/>
            </w:tcBorders>
            <w:vAlign w:val="center"/>
            <w:hideMark/>
          </w:tcPr>
          <w:p w:rsidR="00F67CFE" w:rsidRDefault="00F67CFE">
            <w:pPr>
              <w:autoSpaceDE w:val="0"/>
              <w:autoSpaceDN w:val="0"/>
              <w:adjustRightInd w:val="0"/>
              <w:spacing w:line="276" w:lineRule="auto"/>
              <w:rPr>
                <w:rFonts w:ascii="Times New Roman CYR" w:hAnsi="Times New Roman CYR" w:cs="Times New Roman CYR"/>
              </w:rPr>
            </w:pPr>
            <w:r>
              <w:rPr>
                <w:rFonts w:ascii="Times New Roman CYR" w:hAnsi="Times New Roman CYR" w:cs="Times New Roman CYR"/>
              </w:rPr>
              <w:t>Объем загрязняющих веществ, отходящих от стационарных источников загрязнения атмосферного воздуха</w:t>
            </w:r>
          </w:p>
        </w:tc>
        <w:tc>
          <w:tcPr>
            <w:tcW w:w="1423" w:type="dxa"/>
            <w:tcBorders>
              <w:top w:val="nil"/>
              <w:left w:val="single" w:sz="4" w:space="0" w:color="000000"/>
              <w:bottom w:val="single" w:sz="4" w:space="0" w:color="000000"/>
              <w:right w:val="nil"/>
            </w:tcBorders>
            <w:vAlign w:val="center"/>
            <w:hideMark/>
          </w:tcPr>
          <w:p w:rsidR="00F67CFE" w:rsidRDefault="00F67CFE">
            <w:pPr>
              <w:autoSpaceDE w:val="0"/>
              <w:autoSpaceDN w:val="0"/>
              <w:adjustRightInd w:val="0"/>
              <w:spacing w:line="276" w:lineRule="auto"/>
              <w:jc w:val="center"/>
              <w:rPr>
                <w:rFonts w:ascii="Times New Roman CYR" w:hAnsi="Times New Roman CYR" w:cs="Times New Roman CYR"/>
              </w:rPr>
            </w:pPr>
            <w:r>
              <w:rPr>
                <w:rFonts w:ascii="Times New Roman CYR" w:hAnsi="Times New Roman CYR" w:cs="Times New Roman CYR"/>
              </w:rPr>
              <w:t>тн</w:t>
            </w:r>
          </w:p>
        </w:tc>
        <w:tc>
          <w:tcPr>
            <w:tcW w:w="2066" w:type="dxa"/>
            <w:tcBorders>
              <w:top w:val="nil"/>
              <w:left w:val="single" w:sz="4" w:space="0" w:color="000000"/>
              <w:bottom w:val="single" w:sz="4" w:space="0" w:color="000000"/>
              <w:right w:val="single" w:sz="4" w:space="0" w:color="000000"/>
            </w:tcBorders>
            <w:vAlign w:val="center"/>
            <w:hideMark/>
          </w:tcPr>
          <w:p w:rsidR="00F67CFE" w:rsidRDefault="00F67CFE">
            <w:pPr>
              <w:autoSpaceDE w:val="0"/>
              <w:autoSpaceDN w:val="0"/>
              <w:adjustRightInd w:val="0"/>
              <w:spacing w:line="276" w:lineRule="auto"/>
              <w:jc w:val="center"/>
              <w:rPr>
                <w:rFonts w:ascii="Times New Roman CYR" w:hAnsi="Times New Roman CYR" w:cs="Times New Roman CYR"/>
              </w:rPr>
            </w:pPr>
            <w:r>
              <w:rPr>
                <w:rFonts w:ascii="Times New Roman CYR" w:hAnsi="Times New Roman CYR" w:cs="Times New Roman CYR"/>
              </w:rPr>
              <w:t>33 182,00</w:t>
            </w:r>
          </w:p>
        </w:tc>
        <w:tc>
          <w:tcPr>
            <w:tcW w:w="2404" w:type="dxa"/>
            <w:tcBorders>
              <w:top w:val="nil"/>
              <w:left w:val="single" w:sz="4" w:space="0" w:color="000000"/>
              <w:bottom w:val="single" w:sz="4" w:space="0" w:color="000000"/>
              <w:right w:val="single" w:sz="4" w:space="0" w:color="000000"/>
            </w:tcBorders>
            <w:vAlign w:val="center"/>
            <w:hideMark/>
          </w:tcPr>
          <w:p w:rsidR="00F67CFE" w:rsidRDefault="00F67CFE">
            <w:pPr>
              <w:autoSpaceDE w:val="0"/>
              <w:autoSpaceDN w:val="0"/>
              <w:adjustRightInd w:val="0"/>
              <w:spacing w:line="276" w:lineRule="auto"/>
              <w:jc w:val="center"/>
              <w:rPr>
                <w:rFonts w:ascii="Times New Roman CYR" w:hAnsi="Times New Roman CYR" w:cs="Times New Roman CYR"/>
              </w:rPr>
            </w:pPr>
            <w:r>
              <w:rPr>
                <w:rFonts w:ascii="Times New Roman CYR" w:hAnsi="Times New Roman CYR" w:cs="Times New Roman CYR"/>
              </w:rPr>
              <w:t>30 853,00</w:t>
            </w:r>
          </w:p>
        </w:tc>
      </w:tr>
      <w:tr w:rsidR="00F67CFE" w:rsidTr="00F00E88">
        <w:trPr>
          <w:trHeight w:val="1244"/>
          <w:jc w:val="center"/>
        </w:trPr>
        <w:tc>
          <w:tcPr>
            <w:tcW w:w="4322" w:type="dxa"/>
            <w:tcBorders>
              <w:top w:val="nil"/>
              <w:left w:val="single" w:sz="4" w:space="0" w:color="000000"/>
              <w:bottom w:val="single" w:sz="4" w:space="0" w:color="000000"/>
              <w:right w:val="nil"/>
            </w:tcBorders>
            <w:vAlign w:val="center"/>
            <w:hideMark/>
          </w:tcPr>
          <w:p w:rsidR="00F67CFE" w:rsidRDefault="00F67CFE">
            <w:pPr>
              <w:autoSpaceDE w:val="0"/>
              <w:autoSpaceDN w:val="0"/>
              <w:adjustRightInd w:val="0"/>
              <w:spacing w:line="276" w:lineRule="auto"/>
              <w:rPr>
                <w:rFonts w:ascii="Times New Roman CYR" w:hAnsi="Times New Roman CYR" w:cs="Times New Roman CYR"/>
              </w:rPr>
            </w:pPr>
            <w:r>
              <w:rPr>
                <w:rFonts w:ascii="Times New Roman CYR" w:hAnsi="Times New Roman CYR" w:cs="Times New Roman CYR"/>
              </w:rPr>
              <w:lastRenderedPageBreak/>
              <w:t>объем загрязняющих веществ, отходящих от стационарных источников загрязнения атмосферного воздуха, уловленных и обезвреженных</w:t>
            </w:r>
          </w:p>
        </w:tc>
        <w:tc>
          <w:tcPr>
            <w:tcW w:w="1423" w:type="dxa"/>
            <w:tcBorders>
              <w:top w:val="nil"/>
              <w:left w:val="single" w:sz="4" w:space="0" w:color="000000"/>
              <w:bottom w:val="single" w:sz="4" w:space="0" w:color="000000"/>
              <w:right w:val="nil"/>
            </w:tcBorders>
            <w:vAlign w:val="center"/>
            <w:hideMark/>
          </w:tcPr>
          <w:p w:rsidR="00F67CFE" w:rsidRDefault="00F67CFE">
            <w:pPr>
              <w:autoSpaceDE w:val="0"/>
              <w:autoSpaceDN w:val="0"/>
              <w:adjustRightInd w:val="0"/>
              <w:spacing w:line="276" w:lineRule="auto"/>
              <w:jc w:val="center"/>
              <w:rPr>
                <w:rFonts w:ascii="Times New Roman CYR" w:hAnsi="Times New Roman CYR" w:cs="Times New Roman CYR"/>
              </w:rPr>
            </w:pPr>
            <w:r>
              <w:rPr>
                <w:rFonts w:ascii="Times New Roman CYR" w:hAnsi="Times New Roman CYR" w:cs="Times New Roman CYR"/>
              </w:rPr>
              <w:t>тн</w:t>
            </w:r>
          </w:p>
        </w:tc>
        <w:tc>
          <w:tcPr>
            <w:tcW w:w="2066" w:type="dxa"/>
            <w:tcBorders>
              <w:top w:val="nil"/>
              <w:left w:val="single" w:sz="4" w:space="0" w:color="000000"/>
              <w:bottom w:val="single" w:sz="4" w:space="0" w:color="000000"/>
              <w:right w:val="single" w:sz="4" w:space="0" w:color="000000"/>
            </w:tcBorders>
            <w:vAlign w:val="center"/>
            <w:hideMark/>
          </w:tcPr>
          <w:p w:rsidR="00F67CFE" w:rsidRDefault="00F67CFE">
            <w:pPr>
              <w:autoSpaceDE w:val="0"/>
              <w:autoSpaceDN w:val="0"/>
              <w:adjustRightInd w:val="0"/>
              <w:spacing w:line="276" w:lineRule="auto"/>
              <w:jc w:val="center"/>
              <w:rPr>
                <w:rFonts w:ascii="Times New Roman CYR" w:hAnsi="Times New Roman CYR" w:cs="Times New Roman CYR"/>
              </w:rPr>
            </w:pPr>
            <w:r>
              <w:rPr>
                <w:rFonts w:ascii="Times New Roman CYR" w:hAnsi="Times New Roman CYR" w:cs="Times New Roman CYR"/>
              </w:rPr>
              <w:t>12 239,00</w:t>
            </w:r>
          </w:p>
        </w:tc>
        <w:tc>
          <w:tcPr>
            <w:tcW w:w="2404" w:type="dxa"/>
            <w:tcBorders>
              <w:top w:val="nil"/>
              <w:left w:val="single" w:sz="4" w:space="0" w:color="000000"/>
              <w:bottom w:val="single" w:sz="4" w:space="0" w:color="000000"/>
              <w:right w:val="single" w:sz="4" w:space="0" w:color="000000"/>
            </w:tcBorders>
            <w:vAlign w:val="center"/>
            <w:hideMark/>
          </w:tcPr>
          <w:p w:rsidR="00F67CFE" w:rsidRDefault="00F67CFE">
            <w:pPr>
              <w:autoSpaceDE w:val="0"/>
              <w:autoSpaceDN w:val="0"/>
              <w:adjustRightInd w:val="0"/>
              <w:spacing w:line="276" w:lineRule="auto"/>
              <w:jc w:val="center"/>
              <w:rPr>
                <w:rFonts w:ascii="Times New Roman CYR" w:hAnsi="Times New Roman CYR" w:cs="Times New Roman CYR"/>
              </w:rPr>
            </w:pPr>
            <w:r>
              <w:rPr>
                <w:rFonts w:ascii="Times New Roman CYR" w:hAnsi="Times New Roman CYR" w:cs="Times New Roman CYR"/>
              </w:rPr>
              <w:t>10 680,00</w:t>
            </w:r>
          </w:p>
        </w:tc>
      </w:tr>
      <w:tr w:rsidR="00F67CFE" w:rsidTr="00F00E88">
        <w:trPr>
          <w:trHeight w:val="702"/>
          <w:jc w:val="center"/>
        </w:trPr>
        <w:tc>
          <w:tcPr>
            <w:tcW w:w="4322" w:type="dxa"/>
            <w:tcBorders>
              <w:top w:val="nil"/>
              <w:left w:val="single" w:sz="4" w:space="0" w:color="000000"/>
              <w:bottom w:val="single" w:sz="4" w:space="0" w:color="auto"/>
              <w:right w:val="nil"/>
            </w:tcBorders>
            <w:vAlign w:val="center"/>
            <w:hideMark/>
          </w:tcPr>
          <w:p w:rsidR="00F67CFE" w:rsidRDefault="00F67CFE">
            <w:pPr>
              <w:autoSpaceDE w:val="0"/>
              <w:autoSpaceDN w:val="0"/>
              <w:adjustRightInd w:val="0"/>
              <w:spacing w:line="276" w:lineRule="auto"/>
              <w:rPr>
                <w:rFonts w:ascii="Times New Roman CYR" w:hAnsi="Times New Roman CYR" w:cs="Times New Roman CYR"/>
              </w:rPr>
            </w:pPr>
            <w:r>
              <w:rPr>
                <w:rFonts w:ascii="Times New Roman CYR" w:hAnsi="Times New Roman CYR" w:cs="Times New Roman CYR"/>
              </w:rPr>
              <w:t>Удельный вес уловленных и обезвреженных вредных веществ в общем объеме загрязняющих веществ, отходящих от стационарных источников загрязнения атмосферного воздуха</w:t>
            </w:r>
          </w:p>
        </w:tc>
        <w:tc>
          <w:tcPr>
            <w:tcW w:w="1423" w:type="dxa"/>
            <w:tcBorders>
              <w:top w:val="nil"/>
              <w:left w:val="single" w:sz="4" w:space="0" w:color="000000"/>
              <w:bottom w:val="single" w:sz="4" w:space="0" w:color="auto"/>
              <w:right w:val="nil"/>
            </w:tcBorders>
            <w:vAlign w:val="center"/>
            <w:hideMark/>
          </w:tcPr>
          <w:p w:rsidR="00F67CFE" w:rsidRDefault="00F67CFE">
            <w:pPr>
              <w:autoSpaceDE w:val="0"/>
              <w:autoSpaceDN w:val="0"/>
              <w:adjustRightInd w:val="0"/>
              <w:spacing w:line="276" w:lineRule="auto"/>
              <w:jc w:val="center"/>
              <w:rPr>
                <w:rFonts w:ascii="Times New Roman CYR" w:hAnsi="Times New Roman CYR" w:cs="Times New Roman CYR"/>
              </w:rPr>
            </w:pPr>
            <w:r>
              <w:rPr>
                <w:rFonts w:ascii="Times New Roman CYR" w:hAnsi="Times New Roman CYR" w:cs="Times New Roman CYR"/>
              </w:rPr>
              <w:t>%</w:t>
            </w:r>
          </w:p>
        </w:tc>
        <w:tc>
          <w:tcPr>
            <w:tcW w:w="2066" w:type="dxa"/>
            <w:tcBorders>
              <w:top w:val="nil"/>
              <w:left w:val="single" w:sz="4" w:space="0" w:color="000000"/>
              <w:bottom w:val="single" w:sz="4" w:space="0" w:color="auto"/>
              <w:right w:val="single" w:sz="4" w:space="0" w:color="000000"/>
            </w:tcBorders>
            <w:vAlign w:val="center"/>
            <w:hideMark/>
          </w:tcPr>
          <w:p w:rsidR="00F67CFE" w:rsidRDefault="00F67CFE">
            <w:pPr>
              <w:autoSpaceDE w:val="0"/>
              <w:autoSpaceDN w:val="0"/>
              <w:adjustRightInd w:val="0"/>
              <w:spacing w:line="276" w:lineRule="auto"/>
              <w:jc w:val="center"/>
              <w:rPr>
                <w:rFonts w:ascii="Times New Roman CYR" w:hAnsi="Times New Roman CYR" w:cs="Times New Roman CYR"/>
              </w:rPr>
            </w:pPr>
            <w:r>
              <w:rPr>
                <w:rFonts w:ascii="Times New Roman CYR" w:hAnsi="Times New Roman CYR" w:cs="Times New Roman CYR"/>
              </w:rPr>
              <w:t>36,90</w:t>
            </w:r>
          </w:p>
        </w:tc>
        <w:tc>
          <w:tcPr>
            <w:tcW w:w="2404" w:type="dxa"/>
            <w:tcBorders>
              <w:top w:val="nil"/>
              <w:left w:val="single" w:sz="4" w:space="0" w:color="000000"/>
              <w:bottom w:val="single" w:sz="4" w:space="0" w:color="auto"/>
              <w:right w:val="single" w:sz="4" w:space="0" w:color="000000"/>
            </w:tcBorders>
            <w:vAlign w:val="center"/>
            <w:hideMark/>
          </w:tcPr>
          <w:p w:rsidR="00F67CFE" w:rsidRDefault="00F67CFE">
            <w:pPr>
              <w:autoSpaceDE w:val="0"/>
              <w:autoSpaceDN w:val="0"/>
              <w:adjustRightInd w:val="0"/>
              <w:spacing w:line="276" w:lineRule="auto"/>
              <w:jc w:val="center"/>
              <w:rPr>
                <w:rFonts w:ascii="Times New Roman CYR" w:hAnsi="Times New Roman CYR" w:cs="Times New Roman CYR"/>
              </w:rPr>
            </w:pPr>
            <w:r>
              <w:rPr>
                <w:rFonts w:ascii="Times New Roman CYR" w:hAnsi="Times New Roman CYR" w:cs="Times New Roman CYR"/>
              </w:rPr>
              <w:t>34,62</w:t>
            </w:r>
          </w:p>
        </w:tc>
      </w:tr>
      <w:tr w:rsidR="00F67CFE" w:rsidTr="00F00E88">
        <w:trPr>
          <w:trHeight w:val="1472"/>
          <w:jc w:val="center"/>
        </w:trPr>
        <w:tc>
          <w:tcPr>
            <w:tcW w:w="4322" w:type="dxa"/>
            <w:tcBorders>
              <w:top w:val="single" w:sz="4" w:space="0" w:color="auto"/>
              <w:left w:val="single" w:sz="4" w:space="0" w:color="000000"/>
              <w:bottom w:val="single" w:sz="4" w:space="0" w:color="auto"/>
              <w:right w:val="nil"/>
            </w:tcBorders>
            <w:vAlign w:val="center"/>
            <w:hideMark/>
          </w:tcPr>
          <w:p w:rsidR="00F67CFE" w:rsidRDefault="00F67CFE">
            <w:pPr>
              <w:autoSpaceDE w:val="0"/>
              <w:autoSpaceDN w:val="0"/>
              <w:adjustRightInd w:val="0"/>
              <w:spacing w:line="276" w:lineRule="auto"/>
              <w:rPr>
                <w:rFonts w:ascii="Times New Roman CYR" w:hAnsi="Times New Roman CYR" w:cs="Times New Roman CYR"/>
              </w:rPr>
            </w:pPr>
            <w:r>
              <w:rPr>
                <w:rFonts w:ascii="Times New Roman CYR" w:hAnsi="Times New Roman CYR" w:cs="Times New Roman CYR"/>
              </w:rPr>
              <w:t>Выброшено в атмосферный воздух загрязняющих веществ от стационарных источников загрязнения атмосферного воздуха</w:t>
            </w:r>
          </w:p>
        </w:tc>
        <w:tc>
          <w:tcPr>
            <w:tcW w:w="1423" w:type="dxa"/>
            <w:tcBorders>
              <w:top w:val="single" w:sz="4" w:space="0" w:color="auto"/>
              <w:left w:val="single" w:sz="4" w:space="0" w:color="000000"/>
              <w:bottom w:val="single" w:sz="4" w:space="0" w:color="auto"/>
              <w:right w:val="nil"/>
            </w:tcBorders>
            <w:vAlign w:val="center"/>
            <w:hideMark/>
          </w:tcPr>
          <w:p w:rsidR="00F67CFE" w:rsidRDefault="00F67CFE">
            <w:pPr>
              <w:autoSpaceDE w:val="0"/>
              <w:autoSpaceDN w:val="0"/>
              <w:adjustRightInd w:val="0"/>
              <w:spacing w:line="276" w:lineRule="auto"/>
              <w:jc w:val="center"/>
              <w:rPr>
                <w:rFonts w:ascii="Times New Roman CYR" w:hAnsi="Times New Roman CYR" w:cs="Times New Roman CYR"/>
              </w:rPr>
            </w:pPr>
            <w:r>
              <w:rPr>
                <w:rFonts w:ascii="Times New Roman CYR" w:hAnsi="Times New Roman CYR" w:cs="Times New Roman CYR"/>
              </w:rPr>
              <w:t>тн</w:t>
            </w:r>
          </w:p>
        </w:tc>
        <w:tc>
          <w:tcPr>
            <w:tcW w:w="2066" w:type="dxa"/>
            <w:tcBorders>
              <w:top w:val="single" w:sz="4" w:space="0" w:color="auto"/>
              <w:left w:val="single" w:sz="4" w:space="0" w:color="000000"/>
              <w:bottom w:val="single" w:sz="4" w:space="0" w:color="auto"/>
              <w:right w:val="single" w:sz="4" w:space="0" w:color="000000"/>
            </w:tcBorders>
            <w:vAlign w:val="center"/>
            <w:hideMark/>
          </w:tcPr>
          <w:p w:rsidR="00F67CFE" w:rsidRDefault="00F67CFE">
            <w:pPr>
              <w:autoSpaceDE w:val="0"/>
              <w:autoSpaceDN w:val="0"/>
              <w:adjustRightInd w:val="0"/>
              <w:spacing w:line="276" w:lineRule="auto"/>
              <w:jc w:val="center"/>
              <w:rPr>
                <w:rFonts w:ascii="Times New Roman CYR" w:hAnsi="Times New Roman CYR" w:cs="Times New Roman CYR"/>
              </w:rPr>
            </w:pPr>
            <w:r>
              <w:rPr>
                <w:rFonts w:ascii="Times New Roman CYR" w:hAnsi="Times New Roman CYR" w:cs="Times New Roman CYR"/>
              </w:rPr>
              <w:t>20 944,00</w:t>
            </w:r>
          </w:p>
        </w:tc>
        <w:tc>
          <w:tcPr>
            <w:tcW w:w="2404" w:type="dxa"/>
            <w:tcBorders>
              <w:top w:val="single" w:sz="4" w:space="0" w:color="auto"/>
              <w:left w:val="single" w:sz="4" w:space="0" w:color="000000"/>
              <w:bottom w:val="single" w:sz="4" w:space="0" w:color="auto"/>
              <w:right w:val="single" w:sz="4" w:space="0" w:color="000000"/>
            </w:tcBorders>
            <w:vAlign w:val="center"/>
            <w:hideMark/>
          </w:tcPr>
          <w:p w:rsidR="00F67CFE" w:rsidRDefault="00F67CFE">
            <w:pPr>
              <w:autoSpaceDE w:val="0"/>
              <w:autoSpaceDN w:val="0"/>
              <w:adjustRightInd w:val="0"/>
              <w:spacing w:line="276" w:lineRule="auto"/>
              <w:jc w:val="center"/>
              <w:rPr>
                <w:rFonts w:ascii="Times New Roman CYR" w:hAnsi="Times New Roman CYR" w:cs="Times New Roman CYR"/>
              </w:rPr>
            </w:pPr>
            <w:r>
              <w:rPr>
                <w:rFonts w:ascii="Times New Roman CYR" w:hAnsi="Times New Roman CYR" w:cs="Times New Roman CYR"/>
              </w:rPr>
              <w:t>20 173,00</w:t>
            </w:r>
          </w:p>
        </w:tc>
      </w:tr>
      <w:tr w:rsidR="00F67CFE" w:rsidTr="00F00E88">
        <w:trPr>
          <w:trHeight w:val="1445"/>
          <w:jc w:val="center"/>
        </w:trPr>
        <w:tc>
          <w:tcPr>
            <w:tcW w:w="4322" w:type="dxa"/>
            <w:tcBorders>
              <w:top w:val="single" w:sz="4" w:space="0" w:color="auto"/>
              <w:left w:val="single" w:sz="4" w:space="0" w:color="000000"/>
              <w:bottom w:val="single" w:sz="4" w:space="0" w:color="auto"/>
              <w:right w:val="nil"/>
            </w:tcBorders>
            <w:vAlign w:val="center"/>
            <w:hideMark/>
          </w:tcPr>
          <w:p w:rsidR="00F67CFE" w:rsidRDefault="00F67CFE">
            <w:pPr>
              <w:autoSpaceDE w:val="0"/>
              <w:autoSpaceDN w:val="0"/>
              <w:adjustRightInd w:val="0"/>
              <w:spacing w:line="276" w:lineRule="auto"/>
              <w:rPr>
                <w:rFonts w:ascii="Times New Roman CYR" w:hAnsi="Times New Roman CYR" w:cs="Times New Roman CYR"/>
              </w:rPr>
            </w:pPr>
            <w:r>
              <w:rPr>
                <w:rFonts w:ascii="Times New Roman CYR" w:hAnsi="Times New Roman CYR" w:cs="Times New Roman CYR"/>
              </w:rPr>
              <w:t>Объем выбросов в атмосферный воздух загрязняющих веществ от передвижных источников</w:t>
            </w:r>
          </w:p>
        </w:tc>
        <w:tc>
          <w:tcPr>
            <w:tcW w:w="1423" w:type="dxa"/>
            <w:tcBorders>
              <w:top w:val="single" w:sz="4" w:space="0" w:color="auto"/>
              <w:left w:val="single" w:sz="4" w:space="0" w:color="000000"/>
              <w:bottom w:val="single" w:sz="4" w:space="0" w:color="auto"/>
              <w:right w:val="nil"/>
            </w:tcBorders>
            <w:vAlign w:val="center"/>
            <w:hideMark/>
          </w:tcPr>
          <w:p w:rsidR="00F67CFE" w:rsidRDefault="00F67CFE">
            <w:pPr>
              <w:autoSpaceDE w:val="0"/>
              <w:autoSpaceDN w:val="0"/>
              <w:adjustRightInd w:val="0"/>
              <w:spacing w:line="276" w:lineRule="auto"/>
              <w:jc w:val="center"/>
              <w:rPr>
                <w:rFonts w:ascii="Times New Roman CYR" w:hAnsi="Times New Roman CYR" w:cs="Times New Roman CYR"/>
              </w:rPr>
            </w:pPr>
            <w:r>
              <w:rPr>
                <w:rFonts w:ascii="Times New Roman CYR" w:hAnsi="Times New Roman CYR" w:cs="Times New Roman CYR"/>
              </w:rPr>
              <w:t>тн</w:t>
            </w:r>
          </w:p>
        </w:tc>
        <w:tc>
          <w:tcPr>
            <w:tcW w:w="2066" w:type="dxa"/>
            <w:tcBorders>
              <w:top w:val="single" w:sz="4" w:space="0" w:color="auto"/>
              <w:left w:val="single" w:sz="4" w:space="0" w:color="000000"/>
              <w:bottom w:val="single" w:sz="4" w:space="0" w:color="auto"/>
              <w:right w:val="single" w:sz="4" w:space="0" w:color="000000"/>
            </w:tcBorders>
            <w:vAlign w:val="center"/>
            <w:hideMark/>
          </w:tcPr>
          <w:p w:rsidR="00F67CFE" w:rsidRDefault="00F67CFE">
            <w:pPr>
              <w:autoSpaceDE w:val="0"/>
              <w:autoSpaceDN w:val="0"/>
              <w:adjustRightInd w:val="0"/>
              <w:spacing w:line="276" w:lineRule="auto"/>
              <w:jc w:val="center"/>
              <w:rPr>
                <w:rFonts w:ascii="Times New Roman CYR" w:hAnsi="Times New Roman CYR" w:cs="Times New Roman CYR"/>
              </w:rPr>
            </w:pPr>
            <w:r>
              <w:rPr>
                <w:rFonts w:ascii="Times New Roman CYR" w:hAnsi="Times New Roman CYR" w:cs="Times New Roman CYR"/>
              </w:rPr>
              <w:t>4 004,00</w:t>
            </w:r>
          </w:p>
        </w:tc>
        <w:tc>
          <w:tcPr>
            <w:tcW w:w="2404" w:type="dxa"/>
            <w:tcBorders>
              <w:top w:val="single" w:sz="4" w:space="0" w:color="auto"/>
              <w:left w:val="single" w:sz="4" w:space="0" w:color="000000"/>
              <w:bottom w:val="single" w:sz="4" w:space="0" w:color="auto"/>
              <w:right w:val="single" w:sz="4" w:space="0" w:color="000000"/>
            </w:tcBorders>
            <w:vAlign w:val="center"/>
            <w:hideMark/>
          </w:tcPr>
          <w:p w:rsidR="00F67CFE" w:rsidRDefault="00F67CFE">
            <w:pPr>
              <w:autoSpaceDE w:val="0"/>
              <w:autoSpaceDN w:val="0"/>
              <w:adjustRightInd w:val="0"/>
              <w:spacing w:line="276" w:lineRule="auto"/>
              <w:jc w:val="center"/>
              <w:rPr>
                <w:rFonts w:ascii="Times New Roman CYR" w:hAnsi="Times New Roman CYR" w:cs="Times New Roman CYR"/>
              </w:rPr>
            </w:pPr>
            <w:r>
              <w:rPr>
                <w:rFonts w:ascii="Times New Roman CYR" w:hAnsi="Times New Roman CYR" w:cs="Times New Roman CYR"/>
              </w:rPr>
              <w:t>4 400,00</w:t>
            </w:r>
          </w:p>
        </w:tc>
      </w:tr>
    </w:tbl>
    <w:p w:rsidR="00F67CFE" w:rsidRDefault="00F67CFE" w:rsidP="00F67CFE">
      <w:pPr>
        <w:autoSpaceDE w:val="0"/>
        <w:autoSpaceDN w:val="0"/>
        <w:adjustRightInd w:val="0"/>
        <w:ind w:firstLine="709"/>
        <w:jc w:val="both"/>
        <w:rPr>
          <w:rFonts w:ascii="Times New Roman CYR" w:hAnsi="Times New Roman CYR" w:cs="Times New Roman CYR"/>
          <w:sz w:val="28"/>
          <w:szCs w:val="28"/>
        </w:rPr>
      </w:pPr>
    </w:p>
    <w:p w:rsidR="00F67CFE" w:rsidRDefault="00F67CFE" w:rsidP="00F67CF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В 2018 году объем </w:t>
      </w:r>
      <w:proofErr w:type="gramStart"/>
      <w:r>
        <w:rPr>
          <w:rFonts w:ascii="Times New Roman CYR" w:hAnsi="Times New Roman CYR" w:cs="Times New Roman CYR"/>
          <w:sz w:val="28"/>
          <w:szCs w:val="28"/>
        </w:rPr>
        <w:t>загрязняющих веществ, отходящих от стационарных источников загрязнения атмосферного воздуха снизился</w:t>
      </w:r>
      <w:proofErr w:type="gramEnd"/>
      <w:r>
        <w:rPr>
          <w:rFonts w:ascii="Times New Roman CYR" w:hAnsi="Times New Roman CYR" w:cs="Times New Roman CYR"/>
          <w:sz w:val="28"/>
          <w:szCs w:val="28"/>
        </w:rPr>
        <w:t xml:space="preserve"> на 2 329 тонн по сравнению с 2017 годом и составил 30 853 тонны.</w:t>
      </w:r>
    </w:p>
    <w:p w:rsidR="00F67CFE" w:rsidRDefault="00F67CFE" w:rsidP="00F67CF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Показатель объема загрязняющих веществ, отходящих от стационарных источников загрязнения атмосферного воздуха, уловленных и обезвреженных, уменьшился на 1 559 тонн относительно 2017 года и составил 10 680 тонн.</w:t>
      </w:r>
    </w:p>
    <w:p w:rsidR="00F67CFE" w:rsidRDefault="00F67CFE" w:rsidP="00F67CF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Объем выбросов в атмосферу, загрязняющих веще</w:t>
      </w:r>
      <w:proofErr w:type="gramStart"/>
      <w:r>
        <w:rPr>
          <w:rFonts w:ascii="Times New Roman CYR" w:hAnsi="Times New Roman CYR" w:cs="Times New Roman CYR"/>
          <w:sz w:val="28"/>
          <w:szCs w:val="28"/>
        </w:rPr>
        <w:t>ств ст</w:t>
      </w:r>
      <w:proofErr w:type="gramEnd"/>
      <w:r>
        <w:rPr>
          <w:rFonts w:ascii="Times New Roman CYR" w:hAnsi="Times New Roman CYR" w:cs="Times New Roman CYR"/>
          <w:sz w:val="28"/>
          <w:szCs w:val="28"/>
        </w:rPr>
        <w:t>ационарными источниками загрязнения, предприятий Северо-Енисейского района в 2018 году составил 20 173 тонны и снизился по сравнению с прошлым годом на 771 тонну.</w:t>
      </w:r>
    </w:p>
    <w:p w:rsidR="00F67CFE" w:rsidRDefault="00F67CFE" w:rsidP="00F67CF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Предприятиями района из общего количества загрязняющих веществ, отходящих от всех стационарных источников загрязнения, уловлено и обезврежено 34,62 % вредных веществ. </w:t>
      </w:r>
    </w:p>
    <w:p w:rsidR="00F67CFE" w:rsidRDefault="00F67CFE" w:rsidP="00F67CF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Статистические данные по объемам выбросов в атмосферный воздух загрязняющих веществ от передвижных источников за 2018 год отсутствуют. В связи с этим данные рассчитаны исходя из количества автомобильных средств, зарегистрированных на территории Северо-Енисейского района.</w:t>
      </w:r>
    </w:p>
    <w:p w:rsidR="00F67CFE" w:rsidRDefault="00F67CFE" w:rsidP="00F67CF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Объем выбросов в атмосферный воздух загрязняющих веществ от передвижных источников за 2018 год составил 4 400 тонн, что на 396 тонны больше, чем в 2017 году (4 004,00 тонн).</w:t>
      </w:r>
    </w:p>
    <w:p w:rsidR="00F67CFE" w:rsidRDefault="00F67CFE" w:rsidP="00F67CFE"/>
    <w:p w:rsidR="004327D9" w:rsidRPr="00A849DA" w:rsidRDefault="004327D9" w:rsidP="005E0D48">
      <w:pPr>
        <w:ind w:firstLine="709"/>
        <w:jc w:val="both"/>
        <w:rPr>
          <w:b/>
          <w:bCs/>
          <w:sz w:val="28"/>
          <w:szCs w:val="28"/>
          <w:u w:val="single"/>
        </w:rPr>
      </w:pPr>
      <w:r w:rsidRPr="00A849DA">
        <w:rPr>
          <w:b/>
          <w:bCs/>
          <w:sz w:val="28"/>
          <w:szCs w:val="28"/>
          <w:u w:val="single"/>
        </w:rPr>
        <w:t>Основными мероприятиями, направленными на охрану окружающей среды в Северо-Енисейском районе, являются:</w:t>
      </w:r>
    </w:p>
    <w:p w:rsidR="004327D9" w:rsidRPr="00A849DA" w:rsidRDefault="004327D9" w:rsidP="005E0D48">
      <w:pPr>
        <w:ind w:firstLine="709"/>
        <w:jc w:val="both"/>
        <w:rPr>
          <w:sz w:val="28"/>
          <w:szCs w:val="28"/>
        </w:rPr>
      </w:pPr>
      <w:r w:rsidRPr="00A849DA">
        <w:rPr>
          <w:sz w:val="28"/>
          <w:szCs w:val="28"/>
        </w:rPr>
        <w:t>строительство водозабора подземных вод в гп Северо-Енисейский для снабжения водой гарантированного качества жителей районного центра;</w:t>
      </w:r>
    </w:p>
    <w:p w:rsidR="004327D9" w:rsidRPr="00A849DA" w:rsidRDefault="004327D9" w:rsidP="005E0D48">
      <w:pPr>
        <w:ind w:firstLine="709"/>
        <w:jc w:val="both"/>
        <w:rPr>
          <w:sz w:val="28"/>
          <w:szCs w:val="28"/>
        </w:rPr>
      </w:pPr>
      <w:r w:rsidRPr="00A849DA">
        <w:rPr>
          <w:sz w:val="28"/>
          <w:szCs w:val="28"/>
        </w:rPr>
        <w:t>строительство водозабора подземных вод в п. Тея</w:t>
      </w:r>
      <w:r w:rsidRPr="00A849DA">
        <w:t xml:space="preserve"> </w:t>
      </w:r>
      <w:r w:rsidRPr="00A849DA">
        <w:rPr>
          <w:sz w:val="28"/>
          <w:szCs w:val="28"/>
        </w:rPr>
        <w:t>для снабжения водой гарантированного качества жителей п. Тея;</w:t>
      </w:r>
    </w:p>
    <w:p w:rsidR="004327D9" w:rsidRPr="00A849DA" w:rsidRDefault="004327D9" w:rsidP="005E0D48">
      <w:pPr>
        <w:ind w:firstLine="709"/>
        <w:jc w:val="both"/>
        <w:rPr>
          <w:sz w:val="28"/>
          <w:szCs w:val="28"/>
        </w:rPr>
      </w:pPr>
      <w:r w:rsidRPr="00A849DA">
        <w:rPr>
          <w:sz w:val="28"/>
          <w:szCs w:val="28"/>
        </w:rPr>
        <w:lastRenderedPageBreak/>
        <w:t xml:space="preserve">строительство водозабора подземных вод в п. </w:t>
      </w:r>
      <w:proofErr w:type="gramStart"/>
      <w:r w:rsidRPr="00A849DA">
        <w:rPr>
          <w:sz w:val="28"/>
          <w:szCs w:val="28"/>
        </w:rPr>
        <w:t>Новая</w:t>
      </w:r>
      <w:proofErr w:type="gramEnd"/>
      <w:r w:rsidRPr="00A849DA">
        <w:rPr>
          <w:sz w:val="28"/>
          <w:szCs w:val="28"/>
        </w:rPr>
        <w:t xml:space="preserve"> Калами</w:t>
      </w:r>
      <w:r w:rsidRPr="00A849DA">
        <w:t xml:space="preserve"> </w:t>
      </w:r>
      <w:r w:rsidRPr="00A849DA">
        <w:rPr>
          <w:sz w:val="28"/>
          <w:szCs w:val="28"/>
        </w:rPr>
        <w:t>для снабжения водой гарантированного качества жителей п. Новая Калами;</w:t>
      </w:r>
    </w:p>
    <w:p w:rsidR="004327D9" w:rsidRPr="00A849DA" w:rsidRDefault="004327D9" w:rsidP="005E0D48">
      <w:pPr>
        <w:ind w:firstLine="709"/>
        <w:jc w:val="both"/>
        <w:rPr>
          <w:sz w:val="28"/>
          <w:szCs w:val="28"/>
        </w:rPr>
      </w:pPr>
      <w:r w:rsidRPr="00A849DA">
        <w:rPr>
          <w:sz w:val="28"/>
          <w:szCs w:val="28"/>
        </w:rPr>
        <w:t>запуск очистных сооружений в гп Северо-Енисейский и п. Тея, мощностью 5,0 тыс.м</w:t>
      </w:r>
      <w:proofErr w:type="gramStart"/>
      <w:r w:rsidRPr="00A849DA">
        <w:rPr>
          <w:sz w:val="28"/>
          <w:szCs w:val="28"/>
        </w:rPr>
        <w:t>.к</w:t>
      </w:r>
      <w:proofErr w:type="gramEnd"/>
      <w:r w:rsidRPr="00A849DA">
        <w:rPr>
          <w:sz w:val="28"/>
          <w:szCs w:val="28"/>
        </w:rPr>
        <w:t>уб./сутки;</w:t>
      </w:r>
    </w:p>
    <w:p w:rsidR="004327D9" w:rsidRPr="00A849DA" w:rsidRDefault="004327D9" w:rsidP="005E0D48">
      <w:pPr>
        <w:ind w:firstLine="709"/>
        <w:jc w:val="both"/>
        <w:rPr>
          <w:sz w:val="28"/>
          <w:szCs w:val="28"/>
        </w:rPr>
      </w:pPr>
      <w:r w:rsidRPr="00A849DA">
        <w:rPr>
          <w:sz w:val="28"/>
          <w:szCs w:val="28"/>
        </w:rPr>
        <w:t>расчистка русла р. Вельмо для защиты от подтопления п. Вельмо.</w:t>
      </w:r>
    </w:p>
    <w:p w:rsidR="004327D9" w:rsidRPr="00A849DA" w:rsidRDefault="004327D9" w:rsidP="005E0D48">
      <w:pPr>
        <w:ind w:firstLine="709"/>
        <w:jc w:val="both"/>
        <w:rPr>
          <w:sz w:val="28"/>
          <w:szCs w:val="28"/>
        </w:rPr>
      </w:pPr>
      <w:r w:rsidRPr="00A849DA">
        <w:rPr>
          <w:sz w:val="28"/>
          <w:szCs w:val="28"/>
        </w:rPr>
        <w:t xml:space="preserve">На территории Северо-Енисейского района отсутствуют скотомогильники, места массового захоронения отходов производства и потребления, химических, взрывчатых, токсичных, отравляющих веществ. Кладбища находятся вне </w:t>
      </w:r>
      <w:proofErr w:type="spellStart"/>
      <w:r w:rsidRPr="00A849DA">
        <w:rPr>
          <w:sz w:val="28"/>
          <w:szCs w:val="28"/>
        </w:rPr>
        <w:t>водоохранных</w:t>
      </w:r>
      <w:proofErr w:type="spellEnd"/>
      <w:r w:rsidRPr="00A849DA">
        <w:rPr>
          <w:sz w:val="28"/>
          <w:szCs w:val="28"/>
        </w:rPr>
        <w:t xml:space="preserve"> зон, угроза загрязнения водных объектов отсутствует.</w:t>
      </w:r>
    </w:p>
    <w:p w:rsidR="004327D9" w:rsidRPr="00A849DA" w:rsidRDefault="004327D9" w:rsidP="005E0D48">
      <w:pPr>
        <w:ind w:firstLine="709"/>
        <w:jc w:val="both"/>
        <w:rPr>
          <w:sz w:val="28"/>
          <w:szCs w:val="28"/>
        </w:rPr>
      </w:pPr>
      <w:r w:rsidRPr="00A849DA">
        <w:rPr>
          <w:sz w:val="28"/>
          <w:szCs w:val="28"/>
        </w:rPr>
        <w:t>Единственной  в  районе ресурсоснабжающей,  управляющей</w:t>
      </w:r>
      <w:r w:rsidRPr="00A849DA">
        <w:rPr>
          <w:sz w:val="28"/>
          <w:szCs w:val="28"/>
        </w:rPr>
        <w:tab/>
        <w:t xml:space="preserve"> организацией и региональным оператором по обращению с ТКО является муниципальное унитарное предприятие «Управление коммуникационным комплексом Северо-Енисейского района» (МУП «УККР»).</w:t>
      </w:r>
    </w:p>
    <w:p w:rsidR="004327D9" w:rsidRDefault="004327D9" w:rsidP="005E0D48">
      <w:pPr>
        <w:ind w:firstLine="709"/>
        <w:jc w:val="both"/>
        <w:rPr>
          <w:sz w:val="28"/>
          <w:szCs w:val="28"/>
        </w:rPr>
      </w:pPr>
      <w:r w:rsidRPr="00A849DA">
        <w:rPr>
          <w:sz w:val="28"/>
          <w:szCs w:val="28"/>
        </w:rPr>
        <w:t>За 201</w:t>
      </w:r>
      <w:r w:rsidR="00793B06">
        <w:rPr>
          <w:sz w:val="28"/>
          <w:szCs w:val="28"/>
        </w:rPr>
        <w:t>8</w:t>
      </w:r>
      <w:r w:rsidRPr="00A849DA">
        <w:rPr>
          <w:sz w:val="28"/>
          <w:szCs w:val="28"/>
        </w:rPr>
        <w:t xml:space="preserve"> год МУП «УККР» вывезено твердых коммунальных отходов 2</w:t>
      </w:r>
      <w:r w:rsidR="00793B06">
        <w:rPr>
          <w:sz w:val="28"/>
          <w:szCs w:val="28"/>
        </w:rPr>
        <w:t>3</w:t>
      </w:r>
      <w:r w:rsidRPr="00A849DA">
        <w:rPr>
          <w:sz w:val="28"/>
          <w:szCs w:val="28"/>
        </w:rPr>
        <w:t>,8</w:t>
      </w:r>
      <w:r w:rsidR="00793B06">
        <w:rPr>
          <w:sz w:val="28"/>
          <w:szCs w:val="28"/>
        </w:rPr>
        <w:t>9</w:t>
      </w:r>
      <w:r w:rsidRPr="00A849DA">
        <w:rPr>
          <w:sz w:val="28"/>
          <w:szCs w:val="28"/>
        </w:rPr>
        <w:t xml:space="preserve"> тыс. куб. м.</w:t>
      </w:r>
    </w:p>
    <w:p w:rsidR="004327D9" w:rsidRPr="00BD0477" w:rsidRDefault="004327D9" w:rsidP="005E0D48">
      <w:pPr>
        <w:jc w:val="center"/>
        <w:rPr>
          <w:rFonts w:ascii="Arial" w:hAnsi="Arial" w:cs="Arial"/>
          <w:b/>
          <w:bCs/>
          <w:sz w:val="16"/>
          <w:szCs w:val="16"/>
          <w:highlight w:val="yellow"/>
        </w:rPr>
      </w:pPr>
    </w:p>
    <w:p w:rsidR="00F614CB" w:rsidRPr="00F72CB3" w:rsidRDefault="00F614CB" w:rsidP="005E0D48">
      <w:pPr>
        <w:pStyle w:val="10"/>
        <w:rPr>
          <w:sz w:val="36"/>
          <w:szCs w:val="36"/>
        </w:rPr>
      </w:pPr>
      <w:bookmarkStart w:id="97" w:name="_Toc18153657"/>
      <w:r w:rsidRPr="00F72CB3">
        <w:rPr>
          <w:rFonts w:eastAsia="Arial Unicode MS"/>
          <w:sz w:val="36"/>
          <w:szCs w:val="36"/>
        </w:rPr>
        <w:t>Правонарушения</w:t>
      </w:r>
      <w:bookmarkEnd w:id="97"/>
    </w:p>
    <w:p w:rsidR="00F614CB" w:rsidRPr="00BD0477" w:rsidRDefault="00F614CB" w:rsidP="005E0D48">
      <w:pPr>
        <w:ind w:firstLine="709"/>
        <w:jc w:val="both"/>
        <w:rPr>
          <w:sz w:val="36"/>
          <w:szCs w:val="36"/>
          <w:highlight w:val="yellow"/>
        </w:rPr>
      </w:pPr>
    </w:p>
    <w:p w:rsidR="00F72CB3" w:rsidRPr="00BD0477" w:rsidRDefault="00F72CB3" w:rsidP="00F72CB3">
      <w:pPr>
        <w:ind w:firstLine="567"/>
        <w:jc w:val="both"/>
        <w:rPr>
          <w:sz w:val="28"/>
          <w:szCs w:val="28"/>
          <w:highlight w:val="yellow"/>
        </w:rPr>
      </w:pPr>
      <w:r w:rsidRPr="000F1724">
        <w:rPr>
          <w:sz w:val="28"/>
          <w:szCs w:val="28"/>
        </w:rPr>
        <w:t xml:space="preserve">По итогам 2018 года число зарегистрированных в районе преступлений увеличилось на 8% (всего зарегистрировано </w:t>
      </w:r>
      <w:r w:rsidRPr="00F72CB3">
        <w:rPr>
          <w:b/>
          <w:sz w:val="28"/>
          <w:szCs w:val="28"/>
        </w:rPr>
        <w:t>174</w:t>
      </w:r>
      <w:r w:rsidRPr="000F1724">
        <w:rPr>
          <w:sz w:val="28"/>
          <w:szCs w:val="28"/>
        </w:rPr>
        <w:t xml:space="preserve"> преступления).</w:t>
      </w:r>
    </w:p>
    <w:p w:rsidR="00F72CB3" w:rsidRPr="000F1724" w:rsidRDefault="00F72CB3" w:rsidP="00F72CB3">
      <w:pPr>
        <w:ind w:firstLine="567"/>
        <w:jc w:val="both"/>
        <w:rPr>
          <w:sz w:val="28"/>
          <w:szCs w:val="28"/>
        </w:rPr>
      </w:pPr>
      <w:r w:rsidRPr="000F1724">
        <w:rPr>
          <w:sz w:val="28"/>
          <w:szCs w:val="28"/>
        </w:rPr>
        <w:t xml:space="preserve">В 2018 году </w:t>
      </w:r>
      <w:r>
        <w:rPr>
          <w:sz w:val="28"/>
          <w:szCs w:val="28"/>
        </w:rPr>
        <w:t>ч</w:t>
      </w:r>
      <w:r w:rsidRPr="000F1724">
        <w:rPr>
          <w:sz w:val="28"/>
          <w:szCs w:val="28"/>
        </w:rPr>
        <w:t>исло преступлений совершенных в 2018 году по отношению к 2017 году составило:</w:t>
      </w:r>
    </w:p>
    <w:p w:rsidR="00F72CB3" w:rsidRDefault="00F72CB3" w:rsidP="00F72CB3">
      <w:pPr>
        <w:ind w:firstLine="567"/>
        <w:jc w:val="both"/>
        <w:rPr>
          <w:sz w:val="28"/>
          <w:szCs w:val="28"/>
        </w:rPr>
      </w:pPr>
      <w:r w:rsidRPr="0099662F">
        <w:rPr>
          <w:sz w:val="28"/>
          <w:szCs w:val="28"/>
        </w:rPr>
        <w:t xml:space="preserve">число преступлений тяжких и особо тяжких уменьшилось с 19 до </w:t>
      </w:r>
      <w:r w:rsidRPr="00F72CB3">
        <w:rPr>
          <w:b/>
          <w:sz w:val="28"/>
          <w:szCs w:val="28"/>
        </w:rPr>
        <w:t>15</w:t>
      </w:r>
      <w:r w:rsidRPr="0099662F">
        <w:rPr>
          <w:sz w:val="28"/>
          <w:szCs w:val="28"/>
        </w:rPr>
        <w:t>;</w:t>
      </w:r>
    </w:p>
    <w:p w:rsidR="00F72CB3" w:rsidRPr="0099662F" w:rsidRDefault="00F72CB3" w:rsidP="00F72CB3">
      <w:pPr>
        <w:ind w:firstLine="567"/>
        <w:jc w:val="both"/>
        <w:rPr>
          <w:sz w:val="28"/>
          <w:szCs w:val="28"/>
        </w:rPr>
      </w:pPr>
      <w:r>
        <w:rPr>
          <w:sz w:val="28"/>
          <w:szCs w:val="28"/>
        </w:rPr>
        <w:t xml:space="preserve">число преступлений, совершенных в общественных местах уменьшилось с 66 до </w:t>
      </w:r>
      <w:r w:rsidRPr="00F72CB3">
        <w:rPr>
          <w:b/>
          <w:sz w:val="28"/>
          <w:szCs w:val="28"/>
        </w:rPr>
        <w:t>39</w:t>
      </w:r>
      <w:r>
        <w:rPr>
          <w:sz w:val="28"/>
          <w:szCs w:val="28"/>
        </w:rPr>
        <w:t>;</w:t>
      </w:r>
    </w:p>
    <w:p w:rsidR="00F72CB3" w:rsidRPr="00F72CB3" w:rsidRDefault="00F72CB3" w:rsidP="00F72CB3">
      <w:pPr>
        <w:ind w:firstLine="567"/>
        <w:jc w:val="both"/>
        <w:rPr>
          <w:sz w:val="28"/>
          <w:szCs w:val="28"/>
        </w:rPr>
      </w:pPr>
      <w:r w:rsidRPr="0099662F">
        <w:rPr>
          <w:sz w:val="28"/>
          <w:szCs w:val="28"/>
        </w:rPr>
        <w:t xml:space="preserve">число преступлений, совершенных несовершеннолетними увеличилось с 1 до </w:t>
      </w:r>
      <w:r w:rsidRPr="00F72CB3">
        <w:rPr>
          <w:b/>
          <w:sz w:val="28"/>
          <w:szCs w:val="28"/>
        </w:rPr>
        <w:t>2</w:t>
      </w:r>
      <w:r w:rsidRPr="0099662F">
        <w:rPr>
          <w:sz w:val="28"/>
          <w:szCs w:val="28"/>
        </w:rPr>
        <w:t>.</w:t>
      </w:r>
    </w:p>
    <w:p w:rsidR="00144697" w:rsidRPr="00F72CB3" w:rsidRDefault="00F72CB3" w:rsidP="00F72CB3">
      <w:pPr>
        <w:ind w:firstLine="567"/>
        <w:jc w:val="both"/>
        <w:rPr>
          <w:sz w:val="28"/>
          <w:szCs w:val="28"/>
        </w:rPr>
      </w:pPr>
      <w:r w:rsidRPr="00F72CB3">
        <w:rPr>
          <w:sz w:val="28"/>
          <w:szCs w:val="28"/>
        </w:rPr>
        <w:t xml:space="preserve">Динамика количества зарегистрированных преступлений показана на рисунке </w:t>
      </w:r>
      <w:r w:rsidR="002C54DE">
        <w:rPr>
          <w:sz w:val="28"/>
          <w:szCs w:val="28"/>
        </w:rPr>
        <w:t>44</w:t>
      </w:r>
      <w:r w:rsidRPr="00F72CB3">
        <w:rPr>
          <w:sz w:val="28"/>
          <w:szCs w:val="28"/>
        </w:rPr>
        <w:t>.</w:t>
      </w:r>
    </w:p>
    <w:p w:rsidR="00144697" w:rsidRPr="00BD0477" w:rsidRDefault="00F72CB3" w:rsidP="005E0D48">
      <w:pPr>
        <w:jc w:val="center"/>
        <w:rPr>
          <w:sz w:val="28"/>
          <w:szCs w:val="28"/>
          <w:highlight w:val="yellow"/>
        </w:rPr>
      </w:pPr>
      <w:bookmarkStart w:id="98" w:name="_GoBack"/>
      <w:r w:rsidRPr="00F72CB3">
        <w:rPr>
          <w:noProof/>
          <w:sz w:val="28"/>
          <w:szCs w:val="28"/>
        </w:rPr>
        <w:drawing>
          <wp:inline distT="0" distB="0" distL="0" distR="0">
            <wp:extent cx="6219081" cy="3478924"/>
            <wp:effectExtent l="19050" t="0" r="10269" b="7226"/>
            <wp:docPr id="30" name="Объект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bookmarkEnd w:id="98"/>
    <w:p w:rsidR="00144697" w:rsidRPr="00F72CB3" w:rsidRDefault="00144697" w:rsidP="005E0D48">
      <w:pPr>
        <w:jc w:val="center"/>
        <w:rPr>
          <w:b/>
        </w:rPr>
      </w:pPr>
      <w:r w:rsidRPr="00F72CB3">
        <w:rPr>
          <w:b/>
        </w:rPr>
        <w:t xml:space="preserve">Рис. </w:t>
      </w:r>
      <w:r w:rsidR="002C54DE">
        <w:rPr>
          <w:b/>
        </w:rPr>
        <w:t>44</w:t>
      </w:r>
      <w:r w:rsidRPr="00F72CB3">
        <w:rPr>
          <w:b/>
        </w:rPr>
        <w:t>. Динамика количества зарегистрированных преступлений</w:t>
      </w:r>
    </w:p>
    <w:p w:rsidR="00F72CB3" w:rsidRPr="00AA1DA7" w:rsidRDefault="00F72CB3" w:rsidP="00F72CB3">
      <w:pPr>
        <w:ind w:firstLine="567"/>
        <w:jc w:val="both"/>
        <w:rPr>
          <w:sz w:val="28"/>
          <w:szCs w:val="28"/>
        </w:rPr>
      </w:pPr>
      <w:r w:rsidRPr="00AA1DA7">
        <w:rPr>
          <w:sz w:val="28"/>
          <w:szCs w:val="28"/>
        </w:rPr>
        <w:lastRenderedPageBreak/>
        <w:t xml:space="preserve">За 2018 год на территории Северо-Енисейского района не зарегистрированы случаи </w:t>
      </w:r>
      <w:r w:rsidRPr="00AA1DA7">
        <w:rPr>
          <w:sz w:val="28"/>
          <w:szCs w:val="20"/>
        </w:rPr>
        <w:t>изнасилований, разбойных нападений, хулиганств, поджогов.</w:t>
      </w:r>
    </w:p>
    <w:p w:rsidR="00F72CB3" w:rsidRPr="003652E7" w:rsidRDefault="00F72CB3" w:rsidP="00F72CB3">
      <w:pPr>
        <w:ind w:firstLine="567"/>
        <w:jc w:val="both"/>
        <w:rPr>
          <w:sz w:val="28"/>
          <w:szCs w:val="28"/>
        </w:rPr>
      </w:pPr>
      <w:r w:rsidRPr="00AA1DA7">
        <w:rPr>
          <w:sz w:val="28"/>
          <w:szCs w:val="28"/>
        </w:rPr>
        <w:t xml:space="preserve">При этом произошло снижение количества грабежей до </w:t>
      </w:r>
      <w:r w:rsidRPr="00F72CB3">
        <w:rPr>
          <w:b/>
          <w:sz w:val="28"/>
          <w:szCs w:val="28"/>
        </w:rPr>
        <w:t>1</w:t>
      </w:r>
      <w:r w:rsidRPr="00AA1DA7">
        <w:rPr>
          <w:sz w:val="28"/>
          <w:szCs w:val="28"/>
        </w:rPr>
        <w:t xml:space="preserve"> случая (2017 год – 4 случая), на </w:t>
      </w:r>
      <w:r w:rsidRPr="00AA1DA7">
        <w:rPr>
          <w:b/>
          <w:sz w:val="28"/>
          <w:szCs w:val="28"/>
        </w:rPr>
        <w:t>66,7%</w:t>
      </w:r>
      <w:r w:rsidRPr="00AA1DA7">
        <w:rPr>
          <w:sz w:val="28"/>
          <w:szCs w:val="28"/>
        </w:rPr>
        <w:t xml:space="preserve"> </w:t>
      </w:r>
      <w:r w:rsidRPr="003652E7">
        <w:rPr>
          <w:sz w:val="28"/>
          <w:szCs w:val="28"/>
        </w:rPr>
        <w:t xml:space="preserve">уменьшилось количество ДТП со смертельным исходом – </w:t>
      </w:r>
      <w:r w:rsidRPr="00F72CB3">
        <w:rPr>
          <w:b/>
          <w:sz w:val="28"/>
          <w:szCs w:val="28"/>
        </w:rPr>
        <w:t>1</w:t>
      </w:r>
      <w:r w:rsidRPr="003652E7">
        <w:rPr>
          <w:sz w:val="28"/>
          <w:szCs w:val="28"/>
        </w:rPr>
        <w:t xml:space="preserve"> ДТП (2017 год – 3 ДТП), снизилось умышленное причинение тяжкого вреда здоровью - </w:t>
      </w:r>
      <w:r w:rsidRPr="00F72CB3">
        <w:rPr>
          <w:b/>
          <w:sz w:val="28"/>
          <w:szCs w:val="28"/>
        </w:rPr>
        <w:t>1</w:t>
      </w:r>
      <w:r w:rsidRPr="003652E7">
        <w:rPr>
          <w:sz w:val="28"/>
          <w:szCs w:val="28"/>
        </w:rPr>
        <w:t xml:space="preserve"> случай, что на 2 случая меньше показателя 2017 года.</w:t>
      </w:r>
    </w:p>
    <w:p w:rsidR="00F72CB3" w:rsidRPr="003652E7" w:rsidRDefault="00F72CB3" w:rsidP="00F72CB3">
      <w:pPr>
        <w:ind w:firstLine="567"/>
        <w:jc w:val="both"/>
        <w:rPr>
          <w:b/>
          <w:sz w:val="28"/>
        </w:rPr>
      </w:pPr>
      <w:r w:rsidRPr="00FC571C">
        <w:rPr>
          <w:sz w:val="28"/>
        </w:rPr>
        <w:t xml:space="preserve">За 2018 год выявлено </w:t>
      </w:r>
      <w:r w:rsidRPr="00FC571C">
        <w:rPr>
          <w:b/>
          <w:sz w:val="28"/>
        </w:rPr>
        <w:t>127</w:t>
      </w:r>
      <w:r w:rsidRPr="00FC571C">
        <w:rPr>
          <w:sz w:val="28"/>
        </w:rPr>
        <w:t xml:space="preserve"> </w:t>
      </w:r>
      <w:r w:rsidRPr="003652E7">
        <w:rPr>
          <w:sz w:val="28"/>
        </w:rPr>
        <w:t xml:space="preserve">лиц, совершивших преступления, из них привлечены к уголовной ответственности </w:t>
      </w:r>
      <w:r w:rsidRPr="00F72CB3">
        <w:rPr>
          <w:b/>
          <w:sz w:val="28"/>
        </w:rPr>
        <w:t>92</w:t>
      </w:r>
      <w:r w:rsidRPr="003652E7">
        <w:rPr>
          <w:b/>
          <w:sz w:val="28"/>
        </w:rPr>
        <w:t xml:space="preserve"> </w:t>
      </w:r>
      <w:r w:rsidRPr="003652E7">
        <w:rPr>
          <w:sz w:val="28"/>
        </w:rPr>
        <w:t>гражданина,</w:t>
      </w:r>
      <w:r w:rsidRPr="003652E7">
        <w:rPr>
          <w:b/>
          <w:sz w:val="28"/>
        </w:rPr>
        <w:t xml:space="preserve"> </w:t>
      </w:r>
      <w:r w:rsidRPr="003652E7">
        <w:rPr>
          <w:sz w:val="28"/>
        </w:rPr>
        <w:t xml:space="preserve">из них: </w:t>
      </w:r>
      <w:r w:rsidRPr="00F72CB3">
        <w:rPr>
          <w:b/>
          <w:sz w:val="28"/>
        </w:rPr>
        <w:t>4</w:t>
      </w:r>
      <w:r w:rsidRPr="003652E7">
        <w:rPr>
          <w:b/>
          <w:sz w:val="28"/>
        </w:rPr>
        <w:t>8</w:t>
      </w:r>
      <w:r w:rsidRPr="003652E7">
        <w:rPr>
          <w:sz w:val="28"/>
        </w:rPr>
        <w:t xml:space="preserve"> человек, не имеющих постоянного источника дохода, </w:t>
      </w:r>
      <w:r w:rsidRPr="00F72CB3">
        <w:rPr>
          <w:b/>
          <w:sz w:val="28"/>
        </w:rPr>
        <w:t>32</w:t>
      </w:r>
      <w:r w:rsidRPr="003652E7">
        <w:rPr>
          <w:sz w:val="28"/>
        </w:rPr>
        <w:t xml:space="preserve"> работающих, </w:t>
      </w:r>
      <w:r w:rsidRPr="00F72CB3">
        <w:rPr>
          <w:b/>
          <w:sz w:val="28"/>
        </w:rPr>
        <w:t>1</w:t>
      </w:r>
      <w:r w:rsidRPr="003652E7">
        <w:rPr>
          <w:sz w:val="28"/>
        </w:rPr>
        <w:t xml:space="preserve"> служащих, </w:t>
      </w:r>
      <w:r w:rsidRPr="00F72CB3">
        <w:rPr>
          <w:b/>
          <w:sz w:val="28"/>
        </w:rPr>
        <w:t>4</w:t>
      </w:r>
      <w:r w:rsidRPr="003652E7">
        <w:rPr>
          <w:sz w:val="28"/>
        </w:rPr>
        <w:t xml:space="preserve"> частных предпринимателя. </w:t>
      </w:r>
    </w:p>
    <w:p w:rsidR="00F72CB3" w:rsidRPr="00782897" w:rsidRDefault="00F72CB3" w:rsidP="00F72CB3">
      <w:pPr>
        <w:ind w:firstLine="567"/>
        <w:jc w:val="both"/>
        <w:rPr>
          <w:sz w:val="28"/>
          <w:szCs w:val="28"/>
        </w:rPr>
      </w:pPr>
      <w:r w:rsidRPr="00FC571C">
        <w:rPr>
          <w:sz w:val="28"/>
          <w:szCs w:val="28"/>
        </w:rPr>
        <w:t xml:space="preserve">За 2018 год количество преступлений, совершенных в общественных местах составило </w:t>
      </w:r>
      <w:r w:rsidRPr="00FC571C">
        <w:rPr>
          <w:b/>
          <w:sz w:val="28"/>
          <w:szCs w:val="28"/>
        </w:rPr>
        <w:t xml:space="preserve">39 </w:t>
      </w:r>
      <w:r w:rsidRPr="00FC571C">
        <w:rPr>
          <w:sz w:val="28"/>
          <w:szCs w:val="28"/>
        </w:rPr>
        <w:t xml:space="preserve">преступных проявлений, удельный вес этой категории преступлений, в общей массе </w:t>
      </w:r>
      <w:r w:rsidRPr="00782897">
        <w:rPr>
          <w:sz w:val="28"/>
          <w:szCs w:val="28"/>
        </w:rPr>
        <w:t xml:space="preserve">зарегистрированных, составил </w:t>
      </w:r>
      <w:r w:rsidRPr="00782897">
        <w:rPr>
          <w:b/>
          <w:sz w:val="28"/>
          <w:szCs w:val="28"/>
        </w:rPr>
        <w:t>22,4%</w:t>
      </w:r>
      <w:r w:rsidRPr="00782897">
        <w:rPr>
          <w:sz w:val="28"/>
          <w:szCs w:val="28"/>
        </w:rPr>
        <w:t xml:space="preserve">. Количество преступлений, совершенных на улице - </w:t>
      </w:r>
      <w:r w:rsidRPr="00F72CB3">
        <w:rPr>
          <w:b/>
          <w:sz w:val="28"/>
          <w:szCs w:val="28"/>
        </w:rPr>
        <w:t>33</w:t>
      </w:r>
      <w:r w:rsidRPr="00782897">
        <w:rPr>
          <w:sz w:val="28"/>
          <w:szCs w:val="28"/>
        </w:rPr>
        <w:t xml:space="preserve"> (2017 год - 55). </w:t>
      </w:r>
    </w:p>
    <w:p w:rsidR="00F72CB3" w:rsidRPr="00782897" w:rsidRDefault="00F72CB3" w:rsidP="00F72CB3">
      <w:pPr>
        <w:ind w:firstLine="567"/>
        <w:jc w:val="both"/>
        <w:rPr>
          <w:sz w:val="28"/>
          <w:szCs w:val="28"/>
        </w:rPr>
      </w:pPr>
      <w:r w:rsidRPr="00782897">
        <w:rPr>
          <w:sz w:val="28"/>
          <w:szCs w:val="28"/>
        </w:rPr>
        <w:t xml:space="preserve">Преступлений, совершенных на бытовой почве в анализируемом периоде зарегистрировано </w:t>
      </w:r>
      <w:r w:rsidRPr="00F72CB3">
        <w:rPr>
          <w:b/>
          <w:sz w:val="28"/>
          <w:szCs w:val="28"/>
        </w:rPr>
        <w:t>1</w:t>
      </w:r>
      <w:r w:rsidRPr="00782897">
        <w:rPr>
          <w:sz w:val="28"/>
          <w:szCs w:val="28"/>
        </w:rPr>
        <w:t xml:space="preserve"> (2017 год - 9).</w:t>
      </w:r>
    </w:p>
    <w:p w:rsidR="00F72CB3" w:rsidRPr="00581897" w:rsidRDefault="00F72CB3" w:rsidP="00F72CB3">
      <w:pPr>
        <w:ind w:firstLine="567"/>
        <w:jc w:val="both"/>
        <w:rPr>
          <w:sz w:val="28"/>
          <w:szCs w:val="28"/>
        </w:rPr>
      </w:pPr>
      <w:r w:rsidRPr="00581897">
        <w:rPr>
          <w:sz w:val="28"/>
          <w:szCs w:val="28"/>
        </w:rPr>
        <w:t xml:space="preserve">По итогам 2018 года наблюдается рост преступлений лицами, ранее совершившими преступления, с 68 в 2017 году до </w:t>
      </w:r>
      <w:r w:rsidRPr="00F72CB3">
        <w:rPr>
          <w:b/>
          <w:sz w:val="28"/>
          <w:szCs w:val="28"/>
        </w:rPr>
        <w:t>71</w:t>
      </w:r>
      <w:r w:rsidRPr="00581897">
        <w:rPr>
          <w:sz w:val="28"/>
          <w:szCs w:val="28"/>
        </w:rPr>
        <w:t>.</w:t>
      </w:r>
    </w:p>
    <w:p w:rsidR="00F72CB3" w:rsidRPr="00123EBD" w:rsidRDefault="00F72CB3" w:rsidP="00F72CB3">
      <w:pPr>
        <w:ind w:firstLine="567"/>
        <w:jc w:val="both"/>
        <w:rPr>
          <w:sz w:val="28"/>
          <w:szCs w:val="28"/>
        </w:rPr>
      </w:pPr>
      <w:r w:rsidRPr="00123EBD">
        <w:rPr>
          <w:sz w:val="28"/>
          <w:szCs w:val="28"/>
        </w:rPr>
        <w:t>За 201</w:t>
      </w:r>
      <w:r>
        <w:rPr>
          <w:sz w:val="28"/>
          <w:szCs w:val="28"/>
        </w:rPr>
        <w:t>8</w:t>
      </w:r>
      <w:r w:rsidRPr="00123EBD">
        <w:rPr>
          <w:sz w:val="28"/>
          <w:szCs w:val="28"/>
        </w:rPr>
        <w:t xml:space="preserve"> год на территории района совершено </w:t>
      </w:r>
      <w:r w:rsidRPr="00F72CB3">
        <w:rPr>
          <w:b/>
          <w:sz w:val="28"/>
          <w:szCs w:val="28"/>
        </w:rPr>
        <w:t>150</w:t>
      </w:r>
      <w:r w:rsidRPr="00123EBD">
        <w:rPr>
          <w:b/>
          <w:sz w:val="28"/>
          <w:szCs w:val="28"/>
        </w:rPr>
        <w:t xml:space="preserve"> </w:t>
      </w:r>
      <w:r w:rsidRPr="00123EBD">
        <w:rPr>
          <w:sz w:val="28"/>
          <w:szCs w:val="28"/>
        </w:rPr>
        <w:t xml:space="preserve">дорожно-транспортных происшествий, погибло </w:t>
      </w:r>
      <w:r w:rsidRPr="00F72CB3">
        <w:rPr>
          <w:b/>
          <w:sz w:val="28"/>
          <w:szCs w:val="28"/>
        </w:rPr>
        <w:t>2</w:t>
      </w:r>
      <w:r w:rsidRPr="00123EBD">
        <w:rPr>
          <w:sz w:val="28"/>
          <w:szCs w:val="28"/>
        </w:rPr>
        <w:t xml:space="preserve"> человека. Выявлено </w:t>
      </w:r>
      <w:r w:rsidRPr="00F72CB3">
        <w:rPr>
          <w:b/>
          <w:sz w:val="28"/>
          <w:szCs w:val="28"/>
        </w:rPr>
        <w:t>399</w:t>
      </w:r>
      <w:r w:rsidRPr="00123EBD">
        <w:rPr>
          <w:b/>
          <w:sz w:val="28"/>
          <w:szCs w:val="28"/>
        </w:rPr>
        <w:t>8</w:t>
      </w:r>
      <w:r w:rsidRPr="00123EBD">
        <w:rPr>
          <w:sz w:val="28"/>
          <w:szCs w:val="28"/>
        </w:rPr>
        <w:t xml:space="preserve"> административных правонарушений в области дорожного движения, </w:t>
      </w:r>
      <w:r>
        <w:rPr>
          <w:sz w:val="28"/>
          <w:szCs w:val="28"/>
        </w:rPr>
        <w:t xml:space="preserve">в </w:t>
      </w:r>
      <w:r w:rsidRPr="00123EBD">
        <w:rPr>
          <w:sz w:val="28"/>
          <w:szCs w:val="28"/>
        </w:rPr>
        <w:t xml:space="preserve">т. ч. за управление транспортным средством в состоянии опьянения – </w:t>
      </w:r>
      <w:r w:rsidRPr="00F72CB3">
        <w:rPr>
          <w:b/>
          <w:sz w:val="28"/>
          <w:szCs w:val="28"/>
        </w:rPr>
        <w:t>93</w:t>
      </w:r>
      <w:r w:rsidRPr="00123EBD">
        <w:rPr>
          <w:b/>
          <w:sz w:val="28"/>
          <w:szCs w:val="28"/>
        </w:rPr>
        <w:t>,</w:t>
      </w:r>
      <w:r w:rsidRPr="00123EBD">
        <w:rPr>
          <w:sz w:val="28"/>
          <w:szCs w:val="28"/>
        </w:rPr>
        <w:t xml:space="preserve"> за выезд на полосу встречного движения </w:t>
      </w:r>
      <w:r w:rsidRPr="00123EBD">
        <w:rPr>
          <w:b/>
          <w:sz w:val="28"/>
          <w:szCs w:val="28"/>
        </w:rPr>
        <w:t>8</w:t>
      </w:r>
      <w:r w:rsidRPr="00123EBD">
        <w:rPr>
          <w:sz w:val="28"/>
          <w:szCs w:val="28"/>
        </w:rPr>
        <w:t xml:space="preserve">. По направленным в суд материалам об административных правонарушениях принято </w:t>
      </w:r>
      <w:r w:rsidRPr="00F72CB3">
        <w:rPr>
          <w:b/>
          <w:sz w:val="28"/>
          <w:szCs w:val="28"/>
        </w:rPr>
        <w:t>13</w:t>
      </w:r>
      <w:r w:rsidRPr="00123EBD">
        <w:rPr>
          <w:sz w:val="28"/>
          <w:szCs w:val="28"/>
        </w:rPr>
        <w:t xml:space="preserve"> решений о лишении водителей права управления</w:t>
      </w:r>
      <w:r>
        <w:rPr>
          <w:sz w:val="28"/>
          <w:szCs w:val="28"/>
        </w:rPr>
        <w:t xml:space="preserve"> транспортным средством</w:t>
      </w:r>
      <w:r w:rsidRPr="00123EBD">
        <w:rPr>
          <w:sz w:val="28"/>
          <w:szCs w:val="28"/>
        </w:rPr>
        <w:t>.</w:t>
      </w:r>
    </w:p>
    <w:p w:rsidR="00F72CB3" w:rsidRPr="001C4750" w:rsidRDefault="00F72CB3" w:rsidP="00F72CB3">
      <w:pPr>
        <w:ind w:firstLine="567"/>
        <w:jc w:val="both"/>
        <w:rPr>
          <w:b/>
          <w:bCs/>
          <w:color w:val="7A0026"/>
          <w:sz w:val="27"/>
          <w:szCs w:val="27"/>
        </w:rPr>
      </w:pPr>
      <w:r w:rsidRPr="001C4750">
        <w:rPr>
          <w:sz w:val="28"/>
          <w:szCs w:val="28"/>
        </w:rPr>
        <w:t xml:space="preserve">В течение 2018 года правоохранительными органами продолжена работа по борьбе с экономическими преступлениями, выявлено </w:t>
      </w:r>
      <w:r w:rsidRPr="00F72CB3">
        <w:rPr>
          <w:b/>
          <w:sz w:val="28"/>
          <w:szCs w:val="28"/>
        </w:rPr>
        <w:t>3</w:t>
      </w:r>
      <w:r w:rsidRPr="001C4750">
        <w:rPr>
          <w:sz w:val="28"/>
          <w:szCs w:val="28"/>
        </w:rPr>
        <w:t xml:space="preserve"> преступления, рост по отношению к 2017 году составил </w:t>
      </w:r>
      <w:r w:rsidRPr="00F72CB3">
        <w:rPr>
          <w:b/>
          <w:sz w:val="28"/>
          <w:szCs w:val="28"/>
        </w:rPr>
        <w:t>33,3%</w:t>
      </w:r>
      <w:r w:rsidRPr="001C4750">
        <w:rPr>
          <w:sz w:val="28"/>
          <w:szCs w:val="28"/>
        </w:rPr>
        <w:t xml:space="preserve"> (2 – в 2017 году).</w:t>
      </w:r>
      <w:r w:rsidRPr="001C4750">
        <w:rPr>
          <w:b/>
          <w:bCs/>
          <w:color w:val="7A0026"/>
          <w:sz w:val="27"/>
          <w:szCs w:val="27"/>
        </w:rPr>
        <w:t xml:space="preserve"> </w:t>
      </w:r>
    </w:p>
    <w:p w:rsidR="00144697" w:rsidRDefault="00F72CB3" w:rsidP="00F72CB3">
      <w:pPr>
        <w:ind w:firstLine="709"/>
        <w:jc w:val="both"/>
        <w:rPr>
          <w:sz w:val="28"/>
          <w:szCs w:val="28"/>
        </w:rPr>
      </w:pPr>
      <w:r w:rsidRPr="00436B5A">
        <w:rPr>
          <w:sz w:val="28"/>
          <w:szCs w:val="28"/>
        </w:rPr>
        <w:t xml:space="preserve">Динамика количества тяжких и особо тяжких преступлений показана на рисунке </w:t>
      </w:r>
      <w:r w:rsidR="002C54DE">
        <w:rPr>
          <w:sz w:val="28"/>
          <w:szCs w:val="28"/>
        </w:rPr>
        <w:t>45</w:t>
      </w:r>
      <w:r w:rsidRPr="00436B5A">
        <w:rPr>
          <w:sz w:val="28"/>
          <w:szCs w:val="28"/>
        </w:rPr>
        <w:t>.</w:t>
      </w:r>
    </w:p>
    <w:p w:rsidR="00144697" w:rsidRPr="00BD0477" w:rsidRDefault="00F72CB3" w:rsidP="005E0D48">
      <w:pPr>
        <w:jc w:val="center"/>
        <w:rPr>
          <w:b/>
          <w:highlight w:val="yellow"/>
        </w:rPr>
      </w:pPr>
      <w:r w:rsidRPr="00F72CB3">
        <w:rPr>
          <w:b/>
          <w:noProof/>
        </w:rPr>
        <w:drawing>
          <wp:inline distT="0" distB="0" distL="0" distR="0">
            <wp:extent cx="6220001" cy="3016469"/>
            <wp:effectExtent l="19050" t="0" r="28399" b="0"/>
            <wp:docPr id="42" name="Объект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rsidR="00144697" w:rsidRPr="00F72CB3" w:rsidRDefault="00144697" w:rsidP="005E0D48">
      <w:pPr>
        <w:jc w:val="center"/>
        <w:rPr>
          <w:b/>
        </w:rPr>
      </w:pPr>
      <w:r w:rsidRPr="00F72CB3">
        <w:rPr>
          <w:b/>
        </w:rPr>
        <w:t xml:space="preserve">Рис. </w:t>
      </w:r>
      <w:r w:rsidR="002C54DE">
        <w:rPr>
          <w:b/>
        </w:rPr>
        <w:t>45</w:t>
      </w:r>
      <w:r w:rsidRPr="00F72CB3">
        <w:rPr>
          <w:b/>
        </w:rPr>
        <w:t>. Динамика количества тяжких и особо тяжких преступлений, ед.</w:t>
      </w:r>
    </w:p>
    <w:p w:rsidR="00144697" w:rsidRPr="00BD0477" w:rsidRDefault="00144697" w:rsidP="005E0D48">
      <w:pPr>
        <w:ind w:firstLine="709"/>
        <w:jc w:val="center"/>
        <w:rPr>
          <w:sz w:val="28"/>
          <w:szCs w:val="28"/>
          <w:highlight w:val="yellow"/>
        </w:rPr>
      </w:pPr>
    </w:p>
    <w:p w:rsidR="00F72CB3" w:rsidRPr="00FD08F7" w:rsidRDefault="00F72CB3" w:rsidP="00F72CB3">
      <w:pPr>
        <w:ind w:firstLine="567"/>
        <w:jc w:val="both"/>
        <w:rPr>
          <w:sz w:val="28"/>
        </w:rPr>
      </w:pPr>
      <w:r w:rsidRPr="00FD08F7">
        <w:rPr>
          <w:sz w:val="28"/>
        </w:rPr>
        <w:t xml:space="preserve">В рамках оперативно-профилактического мероприятия, направленного на пресечение правонарушений в сфере реализации незаконного оборота алкогольной и спиртсодержащей продукции, было изъято </w:t>
      </w:r>
      <w:r w:rsidRPr="00F72CB3">
        <w:rPr>
          <w:b/>
          <w:sz w:val="28"/>
          <w:szCs w:val="28"/>
        </w:rPr>
        <w:t>635,39</w:t>
      </w:r>
      <w:r w:rsidRPr="00FD08F7">
        <w:rPr>
          <w:sz w:val="28"/>
        </w:rPr>
        <w:t xml:space="preserve"> литра алкогольной, спиртсодержащей продукции.</w:t>
      </w:r>
    </w:p>
    <w:p w:rsidR="00F72CB3" w:rsidRPr="00FD08F7" w:rsidRDefault="00F72CB3" w:rsidP="00F72CB3">
      <w:pPr>
        <w:ind w:firstLine="567"/>
        <w:jc w:val="both"/>
        <w:rPr>
          <w:sz w:val="28"/>
          <w:szCs w:val="28"/>
        </w:rPr>
      </w:pPr>
      <w:r w:rsidRPr="00FD08F7">
        <w:rPr>
          <w:sz w:val="28"/>
          <w:szCs w:val="28"/>
        </w:rPr>
        <w:t xml:space="preserve">Сумму наложенных штрафов (без ГИБДД) по административным протоколам, рассмотренным должностными лицами отделения, составлено </w:t>
      </w:r>
      <w:r w:rsidRPr="00FD08F7">
        <w:rPr>
          <w:b/>
          <w:sz w:val="28"/>
          <w:szCs w:val="28"/>
        </w:rPr>
        <w:t>149,0 тыс. руб.</w:t>
      </w:r>
      <w:r w:rsidRPr="00FD08F7">
        <w:rPr>
          <w:sz w:val="28"/>
          <w:szCs w:val="28"/>
        </w:rPr>
        <w:t xml:space="preserve">, из которых взыскано </w:t>
      </w:r>
      <w:r w:rsidRPr="00FD08F7">
        <w:rPr>
          <w:b/>
          <w:sz w:val="28"/>
          <w:szCs w:val="28"/>
        </w:rPr>
        <w:t>125,0 тыс. руб</w:t>
      </w:r>
      <w:r w:rsidRPr="00FD08F7">
        <w:rPr>
          <w:sz w:val="28"/>
          <w:szCs w:val="28"/>
        </w:rPr>
        <w:t xml:space="preserve">. К административной ответственности за неуплату штрафа привлечено </w:t>
      </w:r>
      <w:r w:rsidRPr="00F72CB3">
        <w:rPr>
          <w:b/>
          <w:sz w:val="28"/>
          <w:szCs w:val="28"/>
        </w:rPr>
        <w:t>12</w:t>
      </w:r>
      <w:r w:rsidRPr="00FD08F7">
        <w:rPr>
          <w:sz w:val="28"/>
          <w:szCs w:val="28"/>
        </w:rPr>
        <w:t xml:space="preserve"> человек.</w:t>
      </w:r>
    </w:p>
    <w:p w:rsidR="00B63824" w:rsidRDefault="00B63824" w:rsidP="00F72CB3">
      <w:pPr>
        <w:ind w:firstLine="567"/>
        <w:jc w:val="both"/>
        <w:rPr>
          <w:sz w:val="28"/>
          <w:szCs w:val="28"/>
        </w:rPr>
      </w:pPr>
    </w:p>
    <w:p w:rsidR="00F72CB3" w:rsidRPr="00BD0477" w:rsidRDefault="00F72CB3" w:rsidP="00F72CB3">
      <w:pPr>
        <w:ind w:firstLine="567"/>
        <w:jc w:val="both"/>
        <w:rPr>
          <w:sz w:val="28"/>
          <w:szCs w:val="28"/>
          <w:highlight w:val="yellow"/>
        </w:rPr>
      </w:pPr>
      <w:r w:rsidRPr="007A487B">
        <w:rPr>
          <w:sz w:val="28"/>
          <w:szCs w:val="28"/>
        </w:rPr>
        <w:t xml:space="preserve">Всего правоохранительными органами за 2018 </w:t>
      </w:r>
      <w:r w:rsidRPr="00253962">
        <w:rPr>
          <w:sz w:val="28"/>
          <w:szCs w:val="28"/>
        </w:rPr>
        <w:t xml:space="preserve">год раскрыто </w:t>
      </w:r>
      <w:r w:rsidRPr="00253962">
        <w:rPr>
          <w:b/>
          <w:sz w:val="28"/>
          <w:szCs w:val="28"/>
        </w:rPr>
        <w:t xml:space="preserve">134 </w:t>
      </w:r>
      <w:r w:rsidRPr="00253962">
        <w:rPr>
          <w:sz w:val="28"/>
          <w:szCs w:val="28"/>
        </w:rPr>
        <w:t xml:space="preserve">преступления. </w:t>
      </w:r>
      <w:r w:rsidRPr="007A487B">
        <w:rPr>
          <w:sz w:val="28"/>
          <w:szCs w:val="28"/>
        </w:rPr>
        <w:t xml:space="preserve">Раскрыто преступлений прошлых лет – </w:t>
      </w:r>
      <w:r w:rsidRPr="007A487B">
        <w:rPr>
          <w:b/>
          <w:sz w:val="28"/>
          <w:szCs w:val="28"/>
        </w:rPr>
        <w:t>2</w:t>
      </w:r>
      <w:r w:rsidRPr="007A487B">
        <w:rPr>
          <w:sz w:val="28"/>
          <w:szCs w:val="28"/>
        </w:rPr>
        <w:t xml:space="preserve">. Общий процент раскрываемости составил </w:t>
      </w:r>
      <w:r w:rsidRPr="007A487B">
        <w:rPr>
          <w:b/>
          <w:sz w:val="28"/>
          <w:szCs w:val="28"/>
        </w:rPr>
        <w:t>75,7%.</w:t>
      </w:r>
    </w:p>
    <w:p w:rsidR="00F72CB3" w:rsidRPr="00253962" w:rsidRDefault="00F72CB3" w:rsidP="00F72CB3">
      <w:pPr>
        <w:ind w:firstLine="567"/>
        <w:jc w:val="both"/>
        <w:rPr>
          <w:sz w:val="28"/>
          <w:szCs w:val="28"/>
        </w:rPr>
      </w:pPr>
      <w:r w:rsidRPr="00253962">
        <w:rPr>
          <w:sz w:val="28"/>
          <w:szCs w:val="28"/>
        </w:rPr>
        <w:t xml:space="preserve">Преступлений экстремисткой и террористической направленности на территории района за анализируемый период не зарегистрировано, а также группировок экстремисткой направленности не выявлено. </w:t>
      </w:r>
    </w:p>
    <w:p w:rsidR="00F72CB3" w:rsidRPr="00253962" w:rsidRDefault="00F72CB3" w:rsidP="00F72CB3">
      <w:pPr>
        <w:ind w:firstLine="567"/>
        <w:jc w:val="both"/>
        <w:rPr>
          <w:sz w:val="28"/>
          <w:szCs w:val="28"/>
        </w:rPr>
      </w:pPr>
      <w:r w:rsidRPr="00253962">
        <w:rPr>
          <w:sz w:val="28"/>
          <w:szCs w:val="28"/>
        </w:rPr>
        <w:t>Деятельность подразделений Отделения МВД России по Северо-Енисейскому району в течении года была направлена на защиту граждан от преступных посягательств, усиление профилактической работы, охрану общественного порядка и общественной безопасности.</w:t>
      </w:r>
    </w:p>
    <w:p w:rsidR="00B63824" w:rsidRDefault="00B63824" w:rsidP="00F72CB3">
      <w:pPr>
        <w:ind w:firstLine="567"/>
        <w:jc w:val="both"/>
        <w:rPr>
          <w:sz w:val="28"/>
          <w:szCs w:val="20"/>
        </w:rPr>
      </w:pPr>
    </w:p>
    <w:p w:rsidR="00F72CB3" w:rsidRPr="00003B99" w:rsidRDefault="00F72CB3" w:rsidP="00F72CB3">
      <w:pPr>
        <w:ind w:firstLine="567"/>
        <w:jc w:val="both"/>
        <w:rPr>
          <w:sz w:val="28"/>
          <w:szCs w:val="28"/>
        </w:rPr>
      </w:pPr>
      <w:r w:rsidRPr="005634F2">
        <w:rPr>
          <w:sz w:val="28"/>
          <w:szCs w:val="20"/>
        </w:rPr>
        <w:t xml:space="preserve">Пресечено правонарушений общественного </w:t>
      </w:r>
      <w:r w:rsidRPr="00003B99">
        <w:rPr>
          <w:sz w:val="28"/>
          <w:szCs w:val="20"/>
        </w:rPr>
        <w:t>порядка</w:t>
      </w:r>
      <w:r w:rsidRPr="00003B99">
        <w:rPr>
          <w:sz w:val="28"/>
          <w:szCs w:val="28"/>
        </w:rPr>
        <w:t xml:space="preserve"> </w:t>
      </w:r>
      <w:r w:rsidRPr="00003B99">
        <w:rPr>
          <w:b/>
          <w:sz w:val="28"/>
          <w:szCs w:val="28"/>
        </w:rPr>
        <w:t>94</w:t>
      </w:r>
      <w:r w:rsidRPr="00003B99">
        <w:rPr>
          <w:sz w:val="28"/>
          <w:szCs w:val="28"/>
        </w:rPr>
        <w:t>, из них:</w:t>
      </w:r>
    </w:p>
    <w:p w:rsidR="00F72CB3" w:rsidRPr="00003B99" w:rsidRDefault="00F72CB3" w:rsidP="00F72CB3">
      <w:pPr>
        <w:ind w:firstLine="567"/>
        <w:jc w:val="both"/>
        <w:rPr>
          <w:sz w:val="28"/>
          <w:szCs w:val="28"/>
        </w:rPr>
      </w:pPr>
      <w:r w:rsidRPr="00003B99">
        <w:rPr>
          <w:sz w:val="28"/>
          <w:szCs w:val="20"/>
        </w:rPr>
        <w:t xml:space="preserve">ст. </w:t>
      </w:r>
      <w:r w:rsidRPr="00003B99">
        <w:rPr>
          <w:b/>
          <w:sz w:val="28"/>
          <w:szCs w:val="20"/>
        </w:rPr>
        <w:t>20.21</w:t>
      </w:r>
      <w:r w:rsidRPr="00003B99">
        <w:rPr>
          <w:sz w:val="28"/>
          <w:szCs w:val="20"/>
        </w:rPr>
        <w:t xml:space="preserve"> </w:t>
      </w:r>
      <w:r w:rsidRPr="00003B99">
        <w:rPr>
          <w:i/>
        </w:rPr>
        <w:t>(появление в состоянии алкогольного опьянения в общественных местах)</w:t>
      </w:r>
      <w:r w:rsidRPr="00003B99">
        <w:rPr>
          <w:sz w:val="28"/>
          <w:szCs w:val="20"/>
        </w:rPr>
        <w:t xml:space="preserve"> </w:t>
      </w:r>
      <w:r w:rsidRPr="00F72CB3">
        <w:rPr>
          <w:b/>
          <w:sz w:val="28"/>
          <w:szCs w:val="20"/>
        </w:rPr>
        <w:t>31</w:t>
      </w:r>
      <w:r w:rsidRPr="00003B99">
        <w:rPr>
          <w:sz w:val="28"/>
          <w:szCs w:val="28"/>
        </w:rPr>
        <w:t>;</w:t>
      </w:r>
    </w:p>
    <w:p w:rsidR="00F72CB3" w:rsidRPr="00003B99" w:rsidRDefault="00F72CB3" w:rsidP="00F72CB3">
      <w:pPr>
        <w:ind w:firstLine="567"/>
        <w:jc w:val="both"/>
        <w:rPr>
          <w:sz w:val="28"/>
          <w:szCs w:val="28"/>
        </w:rPr>
      </w:pPr>
      <w:r w:rsidRPr="00003B99">
        <w:rPr>
          <w:sz w:val="28"/>
          <w:szCs w:val="20"/>
        </w:rPr>
        <w:t xml:space="preserve">ст. </w:t>
      </w:r>
      <w:r w:rsidRPr="00003B99">
        <w:rPr>
          <w:b/>
          <w:sz w:val="28"/>
          <w:szCs w:val="20"/>
        </w:rPr>
        <w:t>20.20</w:t>
      </w:r>
      <w:r w:rsidRPr="00003B99">
        <w:rPr>
          <w:sz w:val="28"/>
          <w:szCs w:val="20"/>
        </w:rPr>
        <w:t xml:space="preserve"> </w:t>
      </w:r>
      <w:r w:rsidRPr="00003B99">
        <w:rPr>
          <w:i/>
        </w:rPr>
        <w:t>(распитие алкогольной продукции в общественных местах)</w:t>
      </w:r>
      <w:r w:rsidRPr="00003B99">
        <w:rPr>
          <w:sz w:val="28"/>
          <w:szCs w:val="20"/>
        </w:rPr>
        <w:t xml:space="preserve"> </w:t>
      </w:r>
      <w:r w:rsidRPr="00F72CB3">
        <w:rPr>
          <w:b/>
          <w:sz w:val="28"/>
          <w:szCs w:val="20"/>
        </w:rPr>
        <w:t>13</w:t>
      </w:r>
      <w:r w:rsidRPr="00003B99">
        <w:rPr>
          <w:sz w:val="28"/>
          <w:szCs w:val="28"/>
        </w:rPr>
        <w:t>;</w:t>
      </w:r>
    </w:p>
    <w:p w:rsidR="00F72CB3" w:rsidRPr="00003B99" w:rsidRDefault="00F72CB3" w:rsidP="00F72CB3">
      <w:pPr>
        <w:ind w:firstLine="567"/>
        <w:jc w:val="both"/>
        <w:rPr>
          <w:sz w:val="28"/>
          <w:szCs w:val="28"/>
        </w:rPr>
      </w:pPr>
      <w:r w:rsidRPr="00003B99">
        <w:rPr>
          <w:sz w:val="28"/>
          <w:szCs w:val="20"/>
        </w:rPr>
        <w:t xml:space="preserve">ст. </w:t>
      </w:r>
      <w:r w:rsidRPr="00003B99">
        <w:rPr>
          <w:b/>
          <w:sz w:val="28"/>
          <w:szCs w:val="20"/>
        </w:rPr>
        <w:t>20.22</w:t>
      </w:r>
      <w:r w:rsidRPr="00003B99">
        <w:rPr>
          <w:sz w:val="28"/>
          <w:szCs w:val="20"/>
        </w:rPr>
        <w:t xml:space="preserve"> </w:t>
      </w:r>
      <w:r w:rsidRPr="00003B99">
        <w:rPr>
          <w:i/>
        </w:rPr>
        <w:t>(н</w:t>
      </w:r>
      <w:r w:rsidRPr="00003B99">
        <w:rPr>
          <w:bCs/>
          <w:i/>
        </w:rPr>
        <w:t>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w:t>
      </w:r>
      <w:r w:rsidRPr="00003B99">
        <w:rPr>
          <w:i/>
        </w:rPr>
        <w:t>)</w:t>
      </w:r>
      <w:r w:rsidRPr="00003B99">
        <w:rPr>
          <w:sz w:val="28"/>
          <w:szCs w:val="20"/>
        </w:rPr>
        <w:t xml:space="preserve"> </w:t>
      </w:r>
      <w:r w:rsidRPr="00F72CB3">
        <w:rPr>
          <w:b/>
          <w:sz w:val="28"/>
          <w:szCs w:val="20"/>
        </w:rPr>
        <w:t>3</w:t>
      </w:r>
      <w:r w:rsidRPr="00003B99">
        <w:rPr>
          <w:sz w:val="28"/>
          <w:szCs w:val="28"/>
        </w:rPr>
        <w:t>.</w:t>
      </w:r>
    </w:p>
    <w:p w:rsidR="00B63824" w:rsidRDefault="00B63824" w:rsidP="00F72CB3">
      <w:pPr>
        <w:pStyle w:val="ad"/>
        <w:tabs>
          <w:tab w:val="left" w:pos="700"/>
        </w:tabs>
        <w:ind w:firstLine="567"/>
        <w:rPr>
          <w:szCs w:val="28"/>
        </w:rPr>
      </w:pPr>
    </w:p>
    <w:p w:rsidR="00F72CB3" w:rsidRPr="00003B99" w:rsidRDefault="00F72CB3" w:rsidP="00F72CB3">
      <w:pPr>
        <w:pStyle w:val="ad"/>
        <w:tabs>
          <w:tab w:val="left" w:pos="700"/>
        </w:tabs>
        <w:ind w:firstLine="567"/>
        <w:rPr>
          <w:szCs w:val="28"/>
        </w:rPr>
      </w:pPr>
      <w:r w:rsidRPr="00003B99">
        <w:rPr>
          <w:szCs w:val="28"/>
        </w:rPr>
        <w:t xml:space="preserve">В отчетном периоде ОМВД особое внимание уделялось профилактике безнадзорности и правонарушений несовершеннолетних. </w:t>
      </w:r>
    </w:p>
    <w:p w:rsidR="00F72CB3" w:rsidRPr="00762D52" w:rsidRDefault="00F72CB3" w:rsidP="00F72CB3">
      <w:pPr>
        <w:pStyle w:val="ad"/>
        <w:tabs>
          <w:tab w:val="left" w:pos="700"/>
        </w:tabs>
        <w:ind w:firstLine="567"/>
        <w:rPr>
          <w:szCs w:val="28"/>
        </w:rPr>
      </w:pPr>
      <w:r w:rsidRPr="00762D52">
        <w:rPr>
          <w:szCs w:val="28"/>
        </w:rPr>
        <w:t>В этом направлении на территории района проведены мероприятия «</w:t>
      </w:r>
      <w:r w:rsidRPr="00762D52">
        <w:t>Шанс</w:t>
      </w:r>
      <w:r w:rsidRPr="00762D52">
        <w:rPr>
          <w:szCs w:val="28"/>
        </w:rPr>
        <w:t>», «</w:t>
      </w:r>
      <w:r w:rsidRPr="00762D52">
        <w:t>Вместе защитим наших детей</w:t>
      </w:r>
      <w:r w:rsidRPr="00762D52">
        <w:rPr>
          <w:szCs w:val="28"/>
        </w:rPr>
        <w:t>», «</w:t>
      </w:r>
      <w:r w:rsidRPr="00762D52">
        <w:t>Твой выбор</w:t>
      </w:r>
      <w:r w:rsidRPr="00762D52">
        <w:rPr>
          <w:szCs w:val="28"/>
        </w:rPr>
        <w:t>», «</w:t>
      </w:r>
      <w:r w:rsidRPr="00762D52">
        <w:t>Безопасная среда</w:t>
      </w:r>
      <w:r w:rsidRPr="00762D52">
        <w:rPr>
          <w:szCs w:val="28"/>
        </w:rPr>
        <w:t>», «</w:t>
      </w:r>
      <w:r w:rsidRPr="00762D52">
        <w:t>Подросток</w:t>
      </w:r>
      <w:r w:rsidRPr="00762D52">
        <w:rPr>
          <w:szCs w:val="28"/>
        </w:rPr>
        <w:t>» и «</w:t>
      </w:r>
      <w:r w:rsidRPr="00762D52">
        <w:t>Помоги пойти учиться</w:t>
      </w:r>
      <w:r w:rsidRPr="00762D52">
        <w:rPr>
          <w:szCs w:val="28"/>
        </w:rPr>
        <w:t xml:space="preserve">».  </w:t>
      </w:r>
    </w:p>
    <w:p w:rsidR="00F72CB3" w:rsidRDefault="00F72CB3" w:rsidP="00F72CB3">
      <w:pPr>
        <w:ind w:firstLine="709"/>
        <w:jc w:val="both"/>
        <w:rPr>
          <w:sz w:val="28"/>
          <w:szCs w:val="20"/>
        </w:rPr>
      </w:pPr>
      <w:r w:rsidRPr="00281E1B">
        <w:rPr>
          <w:sz w:val="28"/>
          <w:szCs w:val="20"/>
        </w:rPr>
        <w:t xml:space="preserve">Проведено </w:t>
      </w:r>
      <w:r w:rsidRPr="00F72CB3">
        <w:rPr>
          <w:b/>
          <w:sz w:val="28"/>
          <w:szCs w:val="20"/>
        </w:rPr>
        <w:t>39</w:t>
      </w:r>
      <w:r w:rsidRPr="00281E1B">
        <w:rPr>
          <w:sz w:val="28"/>
          <w:szCs w:val="20"/>
        </w:rPr>
        <w:t xml:space="preserve"> профилактических рейда по предупреждению безнадзорности и правонарушений несовершеннолетних, в том числе: </w:t>
      </w:r>
      <w:r w:rsidRPr="00F72CB3">
        <w:rPr>
          <w:b/>
          <w:sz w:val="28"/>
          <w:szCs w:val="20"/>
        </w:rPr>
        <w:t xml:space="preserve">16 </w:t>
      </w:r>
      <w:r w:rsidRPr="00281E1B">
        <w:rPr>
          <w:sz w:val="28"/>
          <w:szCs w:val="20"/>
        </w:rPr>
        <w:t xml:space="preserve">– с представителями органов и учреждений системы профилактики безнадзорности и правонарушений несовершеннолетних – «Выездные дни», с участием УУП - </w:t>
      </w:r>
      <w:r w:rsidRPr="00F72CB3">
        <w:rPr>
          <w:b/>
          <w:sz w:val="28"/>
          <w:szCs w:val="20"/>
        </w:rPr>
        <w:t>11</w:t>
      </w:r>
      <w:r w:rsidRPr="00281E1B">
        <w:rPr>
          <w:sz w:val="28"/>
          <w:szCs w:val="20"/>
        </w:rPr>
        <w:t>.</w:t>
      </w:r>
    </w:p>
    <w:p w:rsidR="007B23B9" w:rsidRPr="00BD0477" w:rsidRDefault="00F72CB3" w:rsidP="00F72CB3">
      <w:pPr>
        <w:ind w:firstLine="708"/>
        <w:jc w:val="both"/>
        <w:rPr>
          <w:spacing w:val="-4"/>
          <w:sz w:val="28"/>
          <w:szCs w:val="28"/>
          <w:highlight w:val="yellow"/>
        </w:rPr>
      </w:pPr>
      <w:r w:rsidRPr="00476078">
        <w:rPr>
          <w:sz w:val="28"/>
          <w:szCs w:val="20"/>
        </w:rPr>
        <w:t xml:space="preserve">Усилено индивидуальное профилактическое воздействие на подростков, состоящих на профилактическом учете и родителей, оказывающих отрицательное влияние на своих несовершеннолетних детей. За неисполнение обязанностей по содержанию, воспитанию, обучению, защите прав и интересов несовершеннолетних, к административной ответственности по ст. 5.35 КоАП РФ привлечены </w:t>
      </w:r>
      <w:r w:rsidRPr="00F72CB3">
        <w:rPr>
          <w:b/>
          <w:sz w:val="28"/>
          <w:szCs w:val="20"/>
        </w:rPr>
        <w:t>44</w:t>
      </w:r>
      <w:r w:rsidRPr="00476078">
        <w:rPr>
          <w:sz w:val="28"/>
          <w:szCs w:val="20"/>
        </w:rPr>
        <w:t xml:space="preserve"> родител</w:t>
      </w:r>
      <w:r>
        <w:rPr>
          <w:sz w:val="28"/>
          <w:szCs w:val="20"/>
        </w:rPr>
        <w:t>я</w:t>
      </w:r>
      <w:r w:rsidRPr="00476078">
        <w:rPr>
          <w:sz w:val="28"/>
          <w:szCs w:val="20"/>
        </w:rPr>
        <w:t xml:space="preserve"> и законных представителей.</w:t>
      </w:r>
    </w:p>
    <w:p w:rsidR="00867D7A" w:rsidRPr="00BD0477" w:rsidRDefault="00867D7A" w:rsidP="005E0D48">
      <w:pPr>
        <w:ind w:firstLine="709"/>
        <w:jc w:val="both"/>
        <w:rPr>
          <w:rFonts w:eastAsia="Arial Unicode MS"/>
          <w:sz w:val="28"/>
          <w:szCs w:val="28"/>
          <w:highlight w:val="yellow"/>
        </w:rPr>
      </w:pPr>
    </w:p>
    <w:p w:rsidR="00F614CB" w:rsidRPr="00573C9F" w:rsidRDefault="00F614CB" w:rsidP="005E0D48">
      <w:pPr>
        <w:pStyle w:val="10"/>
        <w:ind w:firstLine="709"/>
        <w:rPr>
          <w:sz w:val="36"/>
          <w:szCs w:val="36"/>
        </w:rPr>
      </w:pPr>
      <w:bookmarkStart w:id="99" w:name="_Toc18153658"/>
      <w:r w:rsidRPr="00573C9F">
        <w:rPr>
          <w:sz w:val="36"/>
          <w:szCs w:val="36"/>
        </w:rPr>
        <w:lastRenderedPageBreak/>
        <w:t xml:space="preserve">Реализация на территории Северо-Енисейского района </w:t>
      </w:r>
      <w:r w:rsidR="008724CF" w:rsidRPr="00573C9F">
        <w:rPr>
          <w:sz w:val="36"/>
          <w:szCs w:val="36"/>
        </w:rPr>
        <w:t>муниципальных</w:t>
      </w:r>
      <w:r w:rsidRPr="00573C9F">
        <w:rPr>
          <w:sz w:val="36"/>
          <w:szCs w:val="36"/>
        </w:rPr>
        <w:t xml:space="preserve"> программ</w:t>
      </w:r>
      <w:bookmarkEnd w:id="99"/>
    </w:p>
    <w:p w:rsidR="008724CF" w:rsidRPr="00BD0477" w:rsidRDefault="008724CF" w:rsidP="005E0D48">
      <w:pPr>
        <w:ind w:firstLine="709"/>
        <w:jc w:val="both"/>
        <w:rPr>
          <w:rFonts w:eastAsia="Calibri"/>
          <w:sz w:val="32"/>
          <w:szCs w:val="32"/>
          <w:highlight w:val="yellow"/>
          <w:u w:val="single"/>
          <w:lang w:eastAsia="en-US"/>
        </w:rPr>
      </w:pPr>
    </w:p>
    <w:p w:rsidR="009B36FB" w:rsidRPr="000667EF" w:rsidRDefault="009B36FB" w:rsidP="009B36FB">
      <w:pPr>
        <w:pStyle w:val="ConsPlusNonformat"/>
        <w:ind w:firstLine="567"/>
        <w:jc w:val="both"/>
        <w:rPr>
          <w:rFonts w:ascii="Times New Roman" w:hAnsi="Times New Roman"/>
          <w:bCs/>
          <w:sz w:val="28"/>
          <w:szCs w:val="28"/>
        </w:rPr>
      </w:pPr>
      <w:r w:rsidRPr="000667EF">
        <w:rPr>
          <w:rFonts w:ascii="Times New Roman" w:hAnsi="Times New Roman"/>
          <w:bCs/>
          <w:sz w:val="28"/>
          <w:szCs w:val="28"/>
        </w:rPr>
        <w:t>В 2018 году в Северо-Енисейском районе действовало 14 муниципальных программ социальной направленности, в том числе в каждой муниципальной программе есть подпрограммы и отдельные мероприятия, направленные на осуществление муниципальной программы. Всего 50 подпрограмм и 10 отдельных мероприятий.</w:t>
      </w:r>
    </w:p>
    <w:p w:rsidR="009B36FB" w:rsidRPr="000667EF" w:rsidRDefault="009B36FB" w:rsidP="009B36FB">
      <w:pPr>
        <w:ind w:firstLine="709"/>
        <w:jc w:val="both"/>
        <w:rPr>
          <w:sz w:val="28"/>
          <w:szCs w:val="28"/>
          <w:highlight w:val="yellow"/>
        </w:rPr>
      </w:pPr>
    </w:p>
    <w:p w:rsidR="009B36FB" w:rsidRPr="000667EF" w:rsidRDefault="009B36FB" w:rsidP="009B36FB">
      <w:pPr>
        <w:ind w:firstLine="567"/>
        <w:jc w:val="both"/>
        <w:rPr>
          <w:sz w:val="28"/>
          <w:szCs w:val="28"/>
        </w:rPr>
      </w:pPr>
      <w:r w:rsidRPr="000667EF">
        <w:rPr>
          <w:sz w:val="28"/>
          <w:szCs w:val="28"/>
        </w:rPr>
        <w:t xml:space="preserve">На обеспечение выполнения программных мероприятий в 2018 году всего утверждено бюджетных ассигнований в размере </w:t>
      </w:r>
      <w:r w:rsidRPr="000667EF">
        <w:rPr>
          <w:b/>
          <w:sz w:val="28"/>
          <w:szCs w:val="28"/>
        </w:rPr>
        <w:t xml:space="preserve">2 093 614,15 </w:t>
      </w:r>
      <w:r w:rsidRPr="000667EF">
        <w:rPr>
          <w:sz w:val="28"/>
          <w:szCs w:val="28"/>
        </w:rPr>
        <w:t xml:space="preserve">тыс. рублей, за  2018 год профинансировано и освоено </w:t>
      </w:r>
      <w:r w:rsidRPr="000667EF">
        <w:rPr>
          <w:b/>
          <w:sz w:val="28"/>
          <w:szCs w:val="28"/>
        </w:rPr>
        <w:t>2 004 140,81</w:t>
      </w:r>
      <w:r w:rsidRPr="000667EF">
        <w:rPr>
          <w:sz w:val="28"/>
          <w:szCs w:val="28"/>
        </w:rPr>
        <w:t xml:space="preserve"> тыс. рублей или </w:t>
      </w:r>
      <w:r w:rsidRPr="000667EF">
        <w:rPr>
          <w:b/>
          <w:sz w:val="28"/>
          <w:szCs w:val="28"/>
        </w:rPr>
        <w:t>95,73</w:t>
      </w:r>
      <w:r w:rsidRPr="000667EF">
        <w:rPr>
          <w:sz w:val="28"/>
          <w:szCs w:val="28"/>
        </w:rPr>
        <w:t>% от общего объема финансирования, в том числе по муниципальным программам:</w:t>
      </w:r>
    </w:p>
    <w:p w:rsidR="009B36FB" w:rsidRDefault="009B36FB" w:rsidP="009B36FB">
      <w:pPr>
        <w:widowControl w:val="0"/>
        <w:autoSpaceDE w:val="0"/>
        <w:autoSpaceDN w:val="0"/>
        <w:adjustRightInd w:val="0"/>
        <w:ind w:firstLine="567"/>
        <w:jc w:val="both"/>
        <w:rPr>
          <w:b/>
          <w:sz w:val="28"/>
          <w:szCs w:val="28"/>
          <w:u w:val="single"/>
        </w:rPr>
      </w:pPr>
    </w:p>
    <w:p w:rsidR="009B36FB" w:rsidRPr="000667EF" w:rsidRDefault="009B36FB" w:rsidP="009B36FB">
      <w:pPr>
        <w:widowControl w:val="0"/>
        <w:autoSpaceDE w:val="0"/>
        <w:autoSpaceDN w:val="0"/>
        <w:adjustRightInd w:val="0"/>
        <w:ind w:firstLine="567"/>
        <w:jc w:val="both"/>
        <w:rPr>
          <w:b/>
          <w:sz w:val="28"/>
          <w:szCs w:val="28"/>
          <w:u w:val="single"/>
        </w:rPr>
      </w:pPr>
      <w:r w:rsidRPr="000667EF">
        <w:rPr>
          <w:b/>
          <w:sz w:val="28"/>
          <w:szCs w:val="28"/>
          <w:u w:val="single"/>
        </w:rPr>
        <w:t>Муниципальная программа «Развитие образования».</w:t>
      </w:r>
    </w:p>
    <w:p w:rsidR="007241D7" w:rsidRDefault="007241D7" w:rsidP="009B36FB">
      <w:pPr>
        <w:spacing w:line="345" w:lineRule="atLeast"/>
        <w:ind w:firstLine="567"/>
        <w:jc w:val="both"/>
        <w:rPr>
          <w:b/>
          <w:color w:val="000000"/>
          <w:sz w:val="28"/>
          <w:szCs w:val="28"/>
        </w:rPr>
      </w:pPr>
    </w:p>
    <w:p w:rsidR="009B36FB" w:rsidRPr="000667EF" w:rsidRDefault="009B36FB" w:rsidP="009B36FB">
      <w:pPr>
        <w:spacing w:line="345" w:lineRule="atLeast"/>
        <w:ind w:firstLine="567"/>
        <w:jc w:val="both"/>
        <w:rPr>
          <w:color w:val="000000" w:themeColor="text1"/>
          <w:sz w:val="28"/>
          <w:szCs w:val="28"/>
        </w:rPr>
      </w:pPr>
      <w:r w:rsidRPr="000667EF">
        <w:rPr>
          <w:b/>
          <w:color w:val="000000"/>
          <w:sz w:val="28"/>
          <w:szCs w:val="28"/>
        </w:rPr>
        <w:t>Цель программы:</w:t>
      </w:r>
      <w:r w:rsidRPr="000667EF">
        <w:rPr>
          <w:color w:val="000000"/>
          <w:sz w:val="28"/>
          <w:szCs w:val="28"/>
        </w:rPr>
        <w:t xml:space="preserve"> </w:t>
      </w:r>
      <w:r w:rsidRPr="000667EF">
        <w:rPr>
          <w:color w:val="000000" w:themeColor="text1"/>
          <w:sz w:val="28"/>
          <w:szCs w:val="28"/>
        </w:rPr>
        <w:t>Обеспечение высокого качества образования на территории района, соответствующего потребностям граждан и перспективным задачам развития экономики. Организация отдыха и оздоровления детей.</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 xml:space="preserve">На 2018 год утверждено бюджетных ассигнований в сумме </w:t>
      </w:r>
      <w:r w:rsidRPr="000667EF">
        <w:rPr>
          <w:b/>
          <w:sz w:val="28"/>
          <w:szCs w:val="28"/>
        </w:rPr>
        <w:t>556 928,48</w:t>
      </w:r>
      <w:r w:rsidRPr="000667EF">
        <w:rPr>
          <w:sz w:val="28"/>
          <w:szCs w:val="28"/>
        </w:rPr>
        <w:t xml:space="preserve"> тыс. рублей, профинансировано и освоено </w:t>
      </w:r>
      <w:r w:rsidRPr="000667EF">
        <w:rPr>
          <w:b/>
          <w:sz w:val="28"/>
          <w:szCs w:val="28"/>
        </w:rPr>
        <w:t>529 577,79</w:t>
      </w:r>
      <w:r w:rsidRPr="000667EF">
        <w:rPr>
          <w:sz w:val="28"/>
          <w:szCs w:val="28"/>
        </w:rPr>
        <w:t xml:space="preserve"> тыс. рублей или 95,09%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b/>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t>Подпрограмма «Обеспечение жизнедеятельности образовательных учреждений».</w:t>
      </w:r>
    </w:p>
    <w:p w:rsidR="009B36FB" w:rsidRPr="000667EF" w:rsidRDefault="009B36FB" w:rsidP="009B36FB">
      <w:pPr>
        <w:ind w:firstLine="426"/>
        <w:jc w:val="both"/>
        <w:rPr>
          <w:rFonts w:eastAsia="Calibri"/>
          <w:sz w:val="28"/>
          <w:szCs w:val="28"/>
          <w:lang w:eastAsia="en-US"/>
        </w:rPr>
      </w:pPr>
      <w:r w:rsidRPr="000667EF">
        <w:rPr>
          <w:rFonts w:eastAsia="Calibri"/>
          <w:sz w:val="28"/>
          <w:szCs w:val="28"/>
          <w:lang w:eastAsia="en-US"/>
        </w:rPr>
        <w:t xml:space="preserve">Основной задачей подпрограммы является обеспечение безопасных условий жизнедеятельности образовательных учреждений. Целевой показатель результативности по данной подпрограмме: </w:t>
      </w:r>
      <w:r w:rsidRPr="000667EF">
        <w:rPr>
          <w:sz w:val="28"/>
          <w:szCs w:val="28"/>
        </w:rPr>
        <w:t>Доля муниципальных образовательных учреждений, подготовленных к новому учебному году, в обшей численности муниципальных образовательных учреждений.</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На 2018 год утверждено бюджетных ассигнований в сумме 35 330,29 тыс. рублей, профинансировано и освоено 35 244,39 тыс. рублей или 99,76%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b/>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t>Подпрограмма «Одаренные дети».</w:t>
      </w:r>
    </w:p>
    <w:p w:rsidR="009B36FB" w:rsidRPr="00C86841" w:rsidRDefault="009B36FB" w:rsidP="009B36FB">
      <w:pPr>
        <w:widowControl w:val="0"/>
        <w:autoSpaceDE w:val="0"/>
        <w:autoSpaceDN w:val="0"/>
        <w:adjustRightInd w:val="0"/>
        <w:ind w:firstLine="567"/>
        <w:jc w:val="both"/>
        <w:rPr>
          <w:sz w:val="28"/>
          <w:szCs w:val="28"/>
        </w:rPr>
      </w:pPr>
      <w:r w:rsidRPr="000667EF">
        <w:rPr>
          <w:sz w:val="28"/>
          <w:szCs w:val="28"/>
        </w:rPr>
        <w:t>Основной задачей подпрограммы является развитие системы выявления</w:t>
      </w:r>
      <w:r w:rsidRPr="00C86841">
        <w:rPr>
          <w:sz w:val="28"/>
          <w:szCs w:val="28"/>
        </w:rPr>
        <w:t xml:space="preserve"> и поддержки одаренных детей. По данной подпрограмме предусмотрена реализация двух мероприятий  - «Обеспечение возможности участия детей в круглогодичных интенсивных школах и интеллектуальных смотрах различных направленностей» и  «Организация проведения и обеспечение участия одаренных детей разных возрастных категорий в мероприятиях различных уровней».</w:t>
      </w:r>
    </w:p>
    <w:p w:rsidR="009B36FB" w:rsidRPr="00C86841" w:rsidRDefault="009B36FB" w:rsidP="009B36FB">
      <w:pPr>
        <w:widowControl w:val="0"/>
        <w:autoSpaceDE w:val="0"/>
        <w:autoSpaceDN w:val="0"/>
        <w:adjustRightInd w:val="0"/>
        <w:ind w:firstLine="567"/>
        <w:jc w:val="both"/>
        <w:rPr>
          <w:sz w:val="28"/>
          <w:szCs w:val="28"/>
        </w:rPr>
      </w:pPr>
      <w:r w:rsidRPr="00C86841">
        <w:rPr>
          <w:sz w:val="28"/>
          <w:szCs w:val="28"/>
        </w:rPr>
        <w:t>На 201</w:t>
      </w:r>
      <w:r>
        <w:rPr>
          <w:sz w:val="28"/>
          <w:szCs w:val="28"/>
        </w:rPr>
        <w:t>8</w:t>
      </w:r>
      <w:r w:rsidRPr="00C86841">
        <w:rPr>
          <w:sz w:val="28"/>
          <w:szCs w:val="28"/>
        </w:rPr>
        <w:t xml:space="preserve"> год утверждено бюджетных ассигнований в сумме </w:t>
      </w:r>
      <w:r>
        <w:rPr>
          <w:sz w:val="28"/>
          <w:szCs w:val="28"/>
        </w:rPr>
        <w:t>1</w:t>
      </w:r>
      <w:r w:rsidR="00DC2959">
        <w:rPr>
          <w:sz w:val="28"/>
          <w:szCs w:val="28"/>
        </w:rPr>
        <w:t xml:space="preserve"> </w:t>
      </w:r>
      <w:r>
        <w:rPr>
          <w:sz w:val="28"/>
          <w:szCs w:val="28"/>
        </w:rPr>
        <w:t xml:space="preserve">313,80 тыс. </w:t>
      </w:r>
      <w:r w:rsidRPr="00452976">
        <w:rPr>
          <w:sz w:val="28"/>
          <w:szCs w:val="28"/>
        </w:rPr>
        <w:t xml:space="preserve">рублей, профинансировано и освоено </w:t>
      </w:r>
      <w:r>
        <w:rPr>
          <w:sz w:val="28"/>
          <w:szCs w:val="28"/>
        </w:rPr>
        <w:t>1 193,56</w:t>
      </w:r>
      <w:r w:rsidRPr="00452976">
        <w:rPr>
          <w:sz w:val="28"/>
          <w:szCs w:val="28"/>
        </w:rPr>
        <w:t xml:space="preserve"> тыс. рублей или </w:t>
      </w:r>
      <w:r>
        <w:rPr>
          <w:sz w:val="28"/>
          <w:szCs w:val="28"/>
        </w:rPr>
        <w:t>90,85</w:t>
      </w:r>
      <w:r w:rsidRPr="00452976">
        <w:rPr>
          <w:sz w:val="28"/>
          <w:szCs w:val="28"/>
        </w:rPr>
        <w:t>%</w:t>
      </w:r>
      <w:r>
        <w:rPr>
          <w:sz w:val="28"/>
          <w:szCs w:val="28"/>
        </w:rPr>
        <w:t xml:space="preserve"> </w:t>
      </w:r>
      <w:r w:rsidRPr="00452976">
        <w:rPr>
          <w:sz w:val="28"/>
          <w:szCs w:val="28"/>
        </w:rPr>
        <w:t>от общего объема финансирования</w:t>
      </w:r>
      <w:r>
        <w:rPr>
          <w:sz w:val="28"/>
          <w:szCs w:val="28"/>
        </w:rPr>
        <w:t xml:space="preserve"> </w:t>
      </w:r>
      <w:r w:rsidRPr="00452976">
        <w:rPr>
          <w:sz w:val="28"/>
          <w:szCs w:val="28"/>
        </w:rPr>
        <w:t>подпрограммы</w:t>
      </w:r>
      <w:r w:rsidRPr="00C86841">
        <w:rPr>
          <w:sz w:val="28"/>
          <w:szCs w:val="28"/>
        </w:rPr>
        <w:t>.</w:t>
      </w:r>
    </w:p>
    <w:p w:rsidR="009B36FB" w:rsidRPr="00BD0477" w:rsidRDefault="009B36FB" w:rsidP="009B36FB">
      <w:pPr>
        <w:widowControl w:val="0"/>
        <w:autoSpaceDE w:val="0"/>
        <w:autoSpaceDN w:val="0"/>
        <w:adjustRightInd w:val="0"/>
        <w:ind w:firstLine="567"/>
        <w:jc w:val="both"/>
        <w:rPr>
          <w:sz w:val="28"/>
          <w:szCs w:val="28"/>
          <w:highlight w:val="yellow"/>
          <w:u w:val="single"/>
        </w:rPr>
      </w:pPr>
    </w:p>
    <w:p w:rsidR="00311C40" w:rsidRDefault="00311C40" w:rsidP="009B36FB">
      <w:pPr>
        <w:widowControl w:val="0"/>
        <w:autoSpaceDE w:val="0"/>
        <w:autoSpaceDN w:val="0"/>
        <w:adjustRightInd w:val="0"/>
        <w:ind w:firstLine="567"/>
        <w:jc w:val="both"/>
        <w:rPr>
          <w:b/>
          <w:sz w:val="28"/>
          <w:szCs w:val="28"/>
        </w:rPr>
      </w:pP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t>Подпрограмма «Сохранение и укрепление здоровья детей».</w:t>
      </w:r>
    </w:p>
    <w:p w:rsidR="009B36FB" w:rsidRPr="000667EF" w:rsidRDefault="009B36FB" w:rsidP="009B36FB">
      <w:pPr>
        <w:ind w:firstLine="567"/>
        <w:jc w:val="both"/>
        <w:rPr>
          <w:rFonts w:eastAsia="Calibri"/>
          <w:sz w:val="28"/>
          <w:szCs w:val="28"/>
          <w:lang w:eastAsia="en-US"/>
        </w:rPr>
      </w:pPr>
      <w:r w:rsidRPr="000667EF">
        <w:rPr>
          <w:rFonts w:eastAsia="Calibri"/>
          <w:sz w:val="28"/>
          <w:szCs w:val="28"/>
          <w:lang w:eastAsia="en-US"/>
        </w:rPr>
        <w:t>Основной задачей подпрограммы является создание условий, обеспечивающих полноценный отдых, оздоровление, занятость детей,  сохранение и укрепление здоровья учащихся.  Выполнение данной задачи предполагается через реализацию следующих мероприятий:</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1. Повышение эффективности организации доступного и безопасного отдыха  и оздоровления детей;</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2. Пропаганда здорового образа жизни, развитие в районе системы спортивно-массовых мероприятий, укрепление здоровья;</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 xml:space="preserve">3. Совершенствование навыков и умений поведения в экстремальных ситуация; </w:t>
      </w:r>
    </w:p>
    <w:p w:rsidR="009B36FB" w:rsidRPr="000667EF" w:rsidRDefault="009B36FB" w:rsidP="009B36FB">
      <w:pPr>
        <w:ind w:firstLine="567"/>
        <w:jc w:val="both"/>
        <w:rPr>
          <w:rFonts w:eastAsia="Calibri"/>
          <w:sz w:val="28"/>
          <w:szCs w:val="28"/>
          <w:lang w:eastAsia="en-US"/>
        </w:rPr>
      </w:pPr>
      <w:r w:rsidRPr="000667EF">
        <w:rPr>
          <w:rFonts w:eastAsia="Calibri"/>
          <w:sz w:val="28"/>
          <w:szCs w:val="28"/>
          <w:lang w:eastAsia="en-US"/>
        </w:rPr>
        <w:t>4. Совершенствование организации питания учащихся.</w:t>
      </w:r>
    </w:p>
    <w:p w:rsidR="009B36FB" w:rsidRPr="000667EF" w:rsidRDefault="009B36FB" w:rsidP="009B36FB">
      <w:pPr>
        <w:ind w:firstLine="567"/>
        <w:jc w:val="both"/>
        <w:rPr>
          <w:rFonts w:eastAsia="Calibri"/>
          <w:sz w:val="28"/>
          <w:szCs w:val="28"/>
          <w:lang w:eastAsia="en-US"/>
        </w:rPr>
      </w:pPr>
      <w:r w:rsidRPr="000667EF">
        <w:rPr>
          <w:rFonts w:eastAsia="Calibri"/>
          <w:sz w:val="28"/>
          <w:szCs w:val="28"/>
          <w:lang w:eastAsia="en-US"/>
        </w:rPr>
        <w:t>Целевые показатели результативности достигнуты.</w:t>
      </w:r>
    </w:p>
    <w:p w:rsidR="009B36FB" w:rsidRPr="000667EF" w:rsidRDefault="009B36FB" w:rsidP="009B36FB">
      <w:pPr>
        <w:widowControl w:val="0"/>
        <w:autoSpaceDE w:val="0"/>
        <w:autoSpaceDN w:val="0"/>
        <w:adjustRightInd w:val="0"/>
        <w:ind w:firstLine="567"/>
        <w:jc w:val="both"/>
        <w:rPr>
          <w:sz w:val="28"/>
          <w:szCs w:val="28"/>
        </w:rPr>
      </w:pPr>
      <w:r w:rsidRPr="00DC2959">
        <w:rPr>
          <w:sz w:val="28"/>
          <w:szCs w:val="28"/>
        </w:rPr>
        <w:t>На 201</w:t>
      </w:r>
      <w:r w:rsidR="00DC2959" w:rsidRPr="00DC2959">
        <w:rPr>
          <w:sz w:val="28"/>
          <w:szCs w:val="28"/>
        </w:rPr>
        <w:t>8</w:t>
      </w:r>
      <w:r w:rsidRPr="00DC2959">
        <w:rPr>
          <w:sz w:val="28"/>
          <w:szCs w:val="28"/>
        </w:rPr>
        <w:t xml:space="preserve"> год утверждено бюджетных ассигнований в сумме 25 225,14 тыс. рублей, профинансировано и освоено 23 417,16 тыс. рублей или 93,05%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sz w:val="28"/>
          <w:szCs w:val="28"/>
          <w:highlight w:val="yellow"/>
          <w:u w:val="single"/>
        </w:rPr>
      </w:pP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t>Подпрограмма «Развитие дошкольного, общего и дополнительного образования».</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Основной задачей подпрограммы является создание в системе дошкольного, общего и дополнительного образования равных возможностей для современного качественного образования.</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 xml:space="preserve">Достижение целевых показателей подпрограммы в обеспечено в полном </w:t>
      </w:r>
      <w:proofErr w:type="gramStart"/>
      <w:r w:rsidRPr="000667EF">
        <w:rPr>
          <w:sz w:val="28"/>
          <w:szCs w:val="28"/>
        </w:rPr>
        <w:t>объеме</w:t>
      </w:r>
      <w:proofErr w:type="gramEnd"/>
      <w:r w:rsidRPr="000667EF">
        <w:rPr>
          <w:sz w:val="28"/>
          <w:szCs w:val="28"/>
        </w:rPr>
        <w:t>.</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 xml:space="preserve">На 2018 год утверждено бюджетных ассигнований в сумме 439 985,36  тыс. рублей, профинансировано и освоено 416 259,75 тыс. рублей или 94,61% от общего объема финансирования подпрограммы. </w:t>
      </w:r>
    </w:p>
    <w:p w:rsidR="009B36FB" w:rsidRPr="000667EF" w:rsidRDefault="009B36FB" w:rsidP="009B36FB">
      <w:pPr>
        <w:widowControl w:val="0"/>
        <w:autoSpaceDE w:val="0"/>
        <w:autoSpaceDN w:val="0"/>
        <w:adjustRightInd w:val="0"/>
        <w:ind w:firstLine="567"/>
        <w:jc w:val="both"/>
        <w:rPr>
          <w:b/>
          <w:sz w:val="28"/>
          <w:szCs w:val="28"/>
          <w:highlight w:val="yellow"/>
        </w:rPr>
      </w:pPr>
    </w:p>
    <w:p w:rsidR="009B36FB" w:rsidRPr="000667EF" w:rsidRDefault="009B36FB" w:rsidP="009B36FB">
      <w:pPr>
        <w:widowControl w:val="0"/>
        <w:autoSpaceDE w:val="0"/>
        <w:autoSpaceDN w:val="0"/>
        <w:adjustRightInd w:val="0"/>
        <w:ind w:firstLine="567"/>
        <w:jc w:val="both"/>
        <w:rPr>
          <w:sz w:val="28"/>
          <w:szCs w:val="28"/>
        </w:rPr>
      </w:pPr>
      <w:r w:rsidRPr="000667EF">
        <w:rPr>
          <w:b/>
          <w:sz w:val="28"/>
          <w:szCs w:val="28"/>
        </w:rPr>
        <w:t>Подпрограмма  «Обеспечение реализации муниципальной программы»</w:t>
      </w:r>
      <w:r w:rsidRPr="000667EF">
        <w:rPr>
          <w:sz w:val="28"/>
          <w:szCs w:val="28"/>
        </w:rPr>
        <w:t xml:space="preserve">. </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 xml:space="preserve">Основной задачей подпрограммы </w:t>
      </w:r>
      <w:proofErr w:type="gramStart"/>
      <w:r w:rsidRPr="000667EF">
        <w:rPr>
          <w:sz w:val="28"/>
          <w:szCs w:val="28"/>
        </w:rPr>
        <w:t>является создание условий для эффективного развития районной системы образования все основные мероприятия реализованы</w:t>
      </w:r>
      <w:proofErr w:type="gramEnd"/>
      <w:r w:rsidRPr="000667EF">
        <w:rPr>
          <w:sz w:val="28"/>
          <w:szCs w:val="28"/>
        </w:rPr>
        <w:t xml:space="preserve"> с учетом установленных целевых показателей. </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На 2018 год утверждено бюджетных ассигнований в сумме 55 100,89 тыс. рублей, профинансировано и освоено 53 408,93 тыс. рублей или 96,93% от общего объема финансирования подпрограммы.</w:t>
      </w:r>
    </w:p>
    <w:p w:rsidR="009B36FB" w:rsidRPr="000667EF" w:rsidRDefault="009B36FB" w:rsidP="009B36FB">
      <w:pPr>
        <w:ind w:firstLine="709"/>
        <w:jc w:val="both"/>
        <w:rPr>
          <w:b/>
          <w:sz w:val="28"/>
          <w:szCs w:val="28"/>
        </w:rPr>
      </w:pPr>
      <w:r w:rsidRPr="000667EF">
        <w:rPr>
          <w:sz w:val="28"/>
          <w:szCs w:val="28"/>
        </w:rPr>
        <w:t>Все мероприятия, целевые показатели и показатели результативности по муниципальной программе «Развитие образования» за 2018 год в целом выполнены в соответствии с утвержденными плановыми значениями.</w:t>
      </w:r>
      <w:r w:rsidRPr="000667EF">
        <w:rPr>
          <w:b/>
          <w:sz w:val="28"/>
          <w:szCs w:val="28"/>
        </w:rPr>
        <w:t xml:space="preserve"> </w:t>
      </w:r>
    </w:p>
    <w:p w:rsidR="009B36FB" w:rsidRPr="000667EF" w:rsidRDefault="009B36FB" w:rsidP="009B36FB">
      <w:pPr>
        <w:widowControl w:val="0"/>
        <w:autoSpaceDE w:val="0"/>
        <w:autoSpaceDN w:val="0"/>
        <w:adjustRightInd w:val="0"/>
        <w:ind w:firstLine="567"/>
        <w:jc w:val="both"/>
        <w:rPr>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u w:val="single"/>
        </w:rPr>
      </w:pPr>
      <w:r w:rsidRPr="000667EF">
        <w:rPr>
          <w:b/>
          <w:sz w:val="28"/>
          <w:szCs w:val="28"/>
          <w:u w:val="single"/>
        </w:rPr>
        <w:t>Муниципальная программа «Система социальной защиты населения Северо-Енисейского района»</w:t>
      </w:r>
    </w:p>
    <w:p w:rsidR="007241D7" w:rsidRDefault="009B36FB" w:rsidP="009B36FB">
      <w:pPr>
        <w:tabs>
          <w:tab w:val="left" w:pos="0"/>
        </w:tabs>
        <w:contextualSpacing/>
        <w:jc w:val="both"/>
        <w:rPr>
          <w:rFonts w:eastAsia="Calibri"/>
          <w:b/>
          <w:i/>
          <w:color w:val="000000"/>
          <w:sz w:val="28"/>
          <w:szCs w:val="28"/>
          <w:lang w:eastAsia="en-US"/>
        </w:rPr>
      </w:pPr>
      <w:r w:rsidRPr="000667EF">
        <w:rPr>
          <w:rFonts w:eastAsia="Calibri"/>
          <w:b/>
          <w:i/>
          <w:color w:val="000000"/>
          <w:sz w:val="28"/>
          <w:szCs w:val="28"/>
          <w:lang w:eastAsia="en-US"/>
        </w:rPr>
        <w:tab/>
      </w:r>
    </w:p>
    <w:p w:rsidR="009B36FB" w:rsidRPr="000667EF" w:rsidRDefault="009B36FB" w:rsidP="009B36FB">
      <w:pPr>
        <w:tabs>
          <w:tab w:val="left" w:pos="0"/>
        </w:tabs>
        <w:contextualSpacing/>
        <w:jc w:val="both"/>
        <w:rPr>
          <w:rFonts w:eastAsia="Calibri"/>
          <w:b/>
          <w:color w:val="000000"/>
          <w:sz w:val="28"/>
          <w:szCs w:val="28"/>
          <w:lang w:eastAsia="en-US"/>
        </w:rPr>
      </w:pPr>
      <w:r w:rsidRPr="000667EF">
        <w:rPr>
          <w:rFonts w:eastAsia="Calibri"/>
          <w:b/>
          <w:color w:val="000000"/>
          <w:sz w:val="28"/>
          <w:szCs w:val="28"/>
          <w:lang w:eastAsia="en-US"/>
        </w:rPr>
        <w:t>Цель программы:</w:t>
      </w:r>
    </w:p>
    <w:p w:rsidR="009B36FB" w:rsidRPr="000667EF" w:rsidRDefault="009B36FB" w:rsidP="009B36FB">
      <w:pPr>
        <w:tabs>
          <w:tab w:val="left" w:pos="0"/>
        </w:tabs>
        <w:contextualSpacing/>
        <w:jc w:val="both"/>
        <w:rPr>
          <w:rFonts w:eastAsia="Calibri"/>
          <w:color w:val="000000"/>
          <w:sz w:val="28"/>
          <w:szCs w:val="28"/>
          <w:lang w:eastAsia="en-US"/>
        </w:rPr>
      </w:pPr>
      <w:r w:rsidRPr="000667EF">
        <w:rPr>
          <w:rFonts w:eastAsia="Calibri"/>
          <w:color w:val="000000"/>
          <w:sz w:val="28"/>
          <w:szCs w:val="28"/>
          <w:lang w:eastAsia="en-US"/>
        </w:rPr>
        <w:tab/>
        <w:t>1. Полное и своевременное  исполнение переданных государственных полномочий по предоставлению мер социальной поддержки населению</w:t>
      </w:r>
    </w:p>
    <w:p w:rsidR="009B36FB" w:rsidRPr="000667EF" w:rsidRDefault="009B36FB" w:rsidP="009B36FB">
      <w:pPr>
        <w:widowControl w:val="0"/>
        <w:tabs>
          <w:tab w:val="left" w:pos="0"/>
        </w:tabs>
        <w:autoSpaceDE w:val="0"/>
        <w:autoSpaceDN w:val="0"/>
        <w:adjustRightInd w:val="0"/>
        <w:jc w:val="both"/>
        <w:rPr>
          <w:color w:val="000000"/>
          <w:sz w:val="28"/>
          <w:szCs w:val="28"/>
        </w:rPr>
      </w:pPr>
      <w:r w:rsidRPr="000667EF">
        <w:rPr>
          <w:color w:val="000000"/>
          <w:sz w:val="28"/>
          <w:szCs w:val="28"/>
        </w:rPr>
        <w:tab/>
        <w:t xml:space="preserve">2. Своевременное и качественное исполнение переданных государственных </w:t>
      </w:r>
      <w:r w:rsidRPr="000667EF">
        <w:rPr>
          <w:color w:val="000000"/>
          <w:sz w:val="28"/>
          <w:szCs w:val="28"/>
        </w:rPr>
        <w:lastRenderedPageBreak/>
        <w:t>полномочий в сфере социальной поддержки и социального обслуживания населения</w:t>
      </w:r>
    </w:p>
    <w:p w:rsidR="009B36FB" w:rsidRPr="000667EF" w:rsidRDefault="009B36FB" w:rsidP="009B36FB">
      <w:pPr>
        <w:widowControl w:val="0"/>
        <w:tabs>
          <w:tab w:val="left" w:pos="0"/>
        </w:tabs>
        <w:autoSpaceDE w:val="0"/>
        <w:autoSpaceDN w:val="0"/>
        <w:adjustRightInd w:val="0"/>
        <w:contextualSpacing/>
        <w:jc w:val="both"/>
        <w:rPr>
          <w:color w:val="000000"/>
          <w:sz w:val="28"/>
          <w:szCs w:val="28"/>
        </w:rPr>
      </w:pPr>
      <w:r w:rsidRPr="000667EF">
        <w:rPr>
          <w:color w:val="000000"/>
          <w:sz w:val="28"/>
          <w:szCs w:val="28"/>
        </w:rPr>
        <w:tab/>
        <w:t>3. Повышение качества и доступности предоставления услуг по социальному обслуживанию</w:t>
      </w:r>
    </w:p>
    <w:p w:rsidR="009B36FB" w:rsidRPr="000667EF" w:rsidRDefault="009B36FB" w:rsidP="009B36FB">
      <w:pPr>
        <w:tabs>
          <w:tab w:val="left" w:pos="0"/>
        </w:tabs>
        <w:contextualSpacing/>
        <w:jc w:val="both"/>
        <w:rPr>
          <w:rFonts w:eastAsia="Calibri"/>
          <w:b/>
          <w:i/>
          <w:color w:val="000000"/>
          <w:sz w:val="28"/>
          <w:szCs w:val="28"/>
          <w:lang w:eastAsia="en-US"/>
        </w:rPr>
      </w:pPr>
      <w:r w:rsidRPr="000667EF">
        <w:rPr>
          <w:rFonts w:eastAsia="Calibri"/>
          <w:color w:val="000000"/>
          <w:sz w:val="28"/>
          <w:szCs w:val="28"/>
          <w:lang w:eastAsia="en-US"/>
        </w:rPr>
        <w:tab/>
        <w:t>4. Повышение качества жизни и степени социальной защищенности отдельных категорий граждан, проживающих в районе, путем предоставления дополнительных мер социальной поддержки и социальной помощи за счет средств бюджета Северо-Енисейского района</w:t>
      </w:r>
      <w:r w:rsidRPr="000667EF">
        <w:rPr>
          <w:rFonts w:eastAsia="Calibri"/>
          <w:b/>
          <w:i/>
          <w:color w:val="000000"/>
          <w:sz w:val="28"/>
          <w:szCs w:val="28"/>
          <w:lang w:eastAsia="en-US"/>
        </w:rPr>
        <w:t xml:space="preserve"> </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На реализацию программы в 2018 году утверждено бюджетных ассигнований в сумме 51 728,84 тыс. рублей, за 2018 год профинансировано и освоено 51 692,25 тыс. рублей или 99,93% от общего объема финансирования программы,  в том числе по подпрограммам и мероприятиям:</w:t>
      </w:r>
    </w:p>
    <w:p w:rsidR="009B36FB" w:rsidRPr="000667EF" w:rsidRDefault="009B36FB" w:rsidP="009B36FB">
      <w:pPr>
        <w:widowControl w:val="0"/>
        <w:autoSpaceDE w:val="0"/>
        <w:autoSpaceDN w:val="0"/>
        <w:adjustRightInd w:val="0"/>
        <w:ind w:firstLine="567"/>
        <w:jc w:val="both"/>
        <w:rPr>
          <w:b/>
          <w:sz w:val="28"/>
          <w:szCs w:val="28"/>
          <w:highlight w:val="yellow"/>
        </w:rPr>
      </w:pPr>
    </w:p>
    <w:p w:rsidR="009B36FB" w:rsidRPr="000667EF" w:rsidRDefault="009B36FB" w:rsidP="009B36FB">
      <w:pPr>
        <w:widowControl w:val="0"/>
        <w:autoSpaceDE w:val="0"/>
        <w:autoSpaceDN w:val="0"/>
        <w:adjustRightInd w:val="0"/>
        <w:ind w:firstLine="567"/>
        <w:jc w:val="both"/>
        <w:rPr>
          <w:sz w:val="28"/>
          <w:szCs w:val="28"/>
        </w:rPr>
      </w:pPr>
      <w:r w:rsidRPr="000667EF">
        <w:rPr>
          <w:b/>
          <w:sz w:val="28"/>
          <w:szCs w:val="28"/>
        </w:rPr>
        <w:t>Подпрограмма «Повышение качества и доступности социальных услуг населению»</w:t>
      </w:r>
      <w:r w:rsidRPr="000667EF">
        <w:rPr>
          <w:sz w:val="28"/>
          <w:szCs w:val="28"/>
        </w:rPr>
        <w:t xml:space="preserve"> </w:t>
      </w:r>
    </w:p>
    <w:p w:rsidR="009B36FB" w:rsidRPr="000667EF" w:rsidRDefault="009B36FB" w:rsidP="009B36FB">
      <w:pPr>
        <w:widowControl w:val="0"/>
        <w:autoSpaceDE w:val="0"/>
        <w:autoSpaceDN w:val="0"/>
        <w:adjustRightInd w:val="0"/>
        <w:ind w:firstLine="567"/>
        <w:jc w:val="both"/>
        <w:rPr>
          <w:rFonts w:eastAsia="Calibri"/>
          <w:sz w:val="28"/>
          <w:szCs w:val="28"/>
        </w:rPr>
      </w:pPr>
      <w:r w:rsidRPr="000667EF">
        <w:rPr>
          <w:sz w:val="28"/>
          <w:szCs w:val="28"/>
        </w:rPr>
        <w:t>Основной задачей подпрограммы является о</w:t>
      </w:r>
      <w:r w:rsidRPr="000667EF">
        <w:rPr>
          <w:rFonts w:eastAsia="Calibri"/>
          <w:sz w:val="28"/>
          <w:szCs w:val="28"/>
        </w:rPr>
        <w:t>беспечение потребности граждан пожилого возраста, инвалидов, включая детей-инвалидов, семей и детей в социальном обслуживании; повышение мотивации работников учреждений к качественному предоставлению услуг.</w:t>
      </w:r>
    </w:p>
    <w:p w:rsidR="009B36FB" w:rsidRPr="000667EF" w:rsidRDefault="009B36FB" w:rsidP="009B36FB">
      <w:pPr>
        <w:widowControl w:val="0"/>
        <w:autoSpaceDE w:val="0"/>
        <w:autoSpaceDN w:val="0"/>
        <w:adjustRightInd w:val="0"/>
        <w:ind w:firstLine="567"/>
        <w:jc w:val="both"/>
        <w:rPr>
          <w:sz w:val="28"/>
          <w:szCs w:val="28"/>
          <w:highlight w:val="yellow"/>
        </w:rPr>
      </w:pPr>
      <w:r w:rsidRPr="000667EF">
        <w:rPr>
          <w:sz w:val="28"/>
          <w:szCs w:val="28"/>
        </w:rPr>
        <w:t>На 2018 год утверждено бюджетных ассигнований в сумме 32 269,42 тыс. рублей, профинансировано и освоено 32 269,42 тыс. рублей или 100%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b/>
          <w:sz w:val="28"/>
          <w:szCs w:val="28"/>
          <w:highlight w:val="yellow"/>
        </w:rPr>
      </w:pPr>
    </w:p>
    <w:p w:rsidR="009B36FB" w:rsidRPr="000667EF" w:rsidRDefault="009B36FB" w:rsidP="009B36FB">
      <w:pPr>
        <w:widowControl w:val="0"/>
        <w:autoSpaceDE w:val="0"/>
        <w:autoSpaceDN w:val="0"/>
        <w:adjustRightInd w:val="0"/>
        <w:ind w:firstLine="567"/>
        <w:jc w:val="both"/>
        <w:rPr>
          <w:sz w:val="28"/>
          <w:szCs w:val="28"/>
        </w:rPr>
      </w:pPr>
      <w:r w:rsidRPr="000667EF">
        <w:rPr>
          <w:b/>
          <w:sz w:val="28"/>
          <w:szCs w:val="28"/>
        </w:rPr>
        <w:t>Подпрограмма «Обеспечение реализации муниципальной программы»</w:t>
      </w:r>
      <w:r w:rsidRPr="000667EF">
        <w:rPr>
          <w:sz w:val="28"/>
          <w:szCs w:val="28"/>
        </w:rPr>
        <w:t xml:space="preserve"> </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Основной задачей подпрограммы является обеспечение реализации государственной и муниципальной социальной политики на территории Северо-Енисейского района.</w:t>
      </w:r>
    </w:p>
    <w:p w:rsidR="009B36FB" w:rsidRPr="000667EF" w:rsidRDefault="009B36FB" w:rsidP="009B36FB">
      <w:pPr>
        <w:widowControl w:val="0"/>
        <w:autoSpaceDE w:val="0"/>
        <w:autoSpaceDN w:val="0"/>
        <w:adjustRightInd w:val="0"/>
        <w:ind w:firstLine="567"/>
        <w:jc w:val="both"/>
        <w:rPr>
          <w:sz w:val="28"/>
          <w:szCs w:val="28"/>
          <w:highlight w:val="yellow"/>
        </w:rPr>
      </w:pPr>
      <w:r w:rsidRPr="000667EF">
        <w:rPr>
          <w:sz w:val="28"/>
          <w:szCs w:val="28"/>
        </w:rPr>
        <w:t>На 2018 год утверждено бюджетных ассигнований в сумме 9 548,45 тыс. рублей, профинансировано и освоено 9 533,20 тыс. рублей или 99,84%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t>Подпрограмма «Дополнительные меры социальной поддержки населения района»</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Основной задачей подпрограммы является своевременное и адресное предоставление дополнительных мер социальной поддержки, отдельным категориям граждан; улучшение социально-экономических условий жизни инвалидов и ветеранов Великой Отечественной войны, граждан пожилого возраста, проживающих в районе.</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На 2018 год утверждено бюджетных ассигнований в сумме 8 568,82 тыс. рублей, профинансировано и освоено 8 547,47 тыс. рублей или 99,75%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b/>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t>Подпрограмма  «Повышение качества жизни отдельных категорий граждан, в том числе инвалидов, степени их социальной защищенности».</w:t>
      </w:r>
    </w:p>
    <w:p w:rsidR="009B36FB" w:rsidRPr="000667EF" w:rsidRDefault="009B36FB" w:rsidP="009B36FB">
      <w:pPr>
        <w:widowControl w:val="0"/>
        <w:autoSpaceDE w:val="0"/>
        <w:autoSpaceDN w:val="0"/>
        <w:adjustRightInd w:val="0"/>
        <w:ind w:firstLine="567"/>
        <w:jc w:val="both"/>
        <w:rPr>
          <w:b/>
          <w:sz w:val="28"/>
          <w:szCs w:val="28"/>
        </w:rPr>
      </w:pPr>
      <w:r w:rsidRPr="000667EF">
        <w:rPr>
          <w:sz w:val="28"/>
          <w:szCs w:val="28"/>
        </w:rPr>
        <w:t>Задача подпрограммы:</w:t>
      </w:r>
      <w:r w:rsidRPr="000667EF">
        <w:rPr>
          <w:rFonts w:eastAsia="Calibri"/>
          <w:sz w:val="28"/>
          <w:szCs w:val="28"/>
          <w:lang w:eastAsia="en-US"/>
        </w:rPr>
        <w:t xml:space="preserve"> своевременное и адресное предоставление мер социальной поддержки отдельным категориям граждан, в том числе инвалидам, в соответствии с действующим законодательством.</w:t>
      </w:r>
    </w:p>
    <w:p w:rsidR="009B36FB" w:rsidRPr="000667EF" w:rsidRDefault="009B36FB" w:rsidP="009B36FB">
      <w:pPr>
        <w:widowControl w:val="0"/>
        <w:autoSpaceDE w:val="0"/>
        <w:autoSpaceDN w:val="0"/>
        <w:adjustRightInd w:val="0"/>
        <w:ind w:firstLine="567"/>
        <w:jc w:val="both"/>
        <w:rPr>
          <w:color w:val="000000"/>
          <w:sz w:val="28"/>
          <w:szCs w:val="28"/>
        </w:rPr>
      </w:pPr>
      <w:r w:rsidRPr="000667EF">
        <w:rPr>
          <w:sz w:val="28"/>
          <w:szCs w:val="28"/>
        </w:rPr>
        <w:lastRenderedPageBreak/>
        <w:t>Подпрограмма н</w:t>
      </w:r>
      <w:r w:rsidRPr="000667EF">
        <w:rPr>
          <w:color w:val="000000"/>
          <w:sz w:val="28"/>
          <w:szCs w:val="28"/>
        </w:rPr>
        <w:t>е реализуется с 2015 года.</w:t>
      </w:r>
    </w:p>
    <w:p w:rsidR="009B36FB" w:rsidRPr="000667EF" w:rsidRDefault="009B36FB" w:rsidP="009B36FB">
      <w:pPr>
        <w:widowControl w:val="0"/>
        <w:autoSpaceDE w:val="0"/>
        <w:autoSpaceDN w:val="0"/>
        <w:adjustRightInd w:val="0"/>
        <w:ind w:firstLine="567"/>
        <w:jc w:val="both"/>
        <w:rPr>
          <w:b/>
          <w:sz w:val="28"/>
          <w:szCs w:val="28"/>
        </w:rPr>
      </w:pPr>
    </w:p>
    <w:p w:rsidR="009B36FB" w:rsidRPr="000667EF" w:rsidRDefault="009B36FB" w:rsidP="009B36FB">
      <w:pPr>
        <w:widowControl w:val="0"/>
        <w:autoSpaceDE w:val="0"/>
        <w:autoSpaceDN w:val="0"/>
        <w:adjustRightInd w:val="0"/>
        <w:ind w:firstLine="567"/>
        <w:jc w:val="both"/>
        <w:rPr>
          <w:sz w:val="28"/>
          <w:szCs w:val="28"/>
        </w:rPr>
      </w:pPr>
      <w:r w:rsidRPr="000667EF">
        <w:rPr>
          <w:b/>
          <w:sz w:val="28"/>
          <w:szCs w:val="28"/>
        </w:rPr>
        <w:t>Подпрограмма  «Обеспечение социальной поддержки граждан на оплату жилого помещения и коммунальных услуг»</w:t>
      </w:r>
      <w:r w:rsidRPr="000667EF">
        <w:rPr>
          <w:sz w:val="28"/>
          <w:szCs w:val="28"/>
        </w:rPr>
        <w:t xml:space="preserve"> </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Основной задачей подпрограммы является с</w:t>
      </w:r>
      <w:r w:rsidRPr="000667EF">
        <w:rPr>
          <w:rFonts w:eastAsia="Calibri"/>
          <w:sz w:val="28"/>
          <w:szCs w:val="28"/>
          <w:lang w:eastAsia="en-US"/>
        </w:rPr>
        <w:t>воевременное и адресное предоставление мер социальной поддержки и субсидий на оплату жилого помещения и коммунальных услуг отдельным категориям граждан в форме денежных выплат.</w:t>
      </w:r>
    </w:p>
    <w:p w:rsidR="009B36FB" w:rsidRPr="000667EF" w:rsidRDefault="009B36FB" w:rsidP="009B36FB">
      <w:pPr>
        <w:widowControl w:val="0"/>
        <w:autoSpaceDE w:val="0"/>
        <w:autoSpaceDN w:val="0"/>
        <w:adjustRightInd w:val="0"/>
        <w:ind w:firstLine="567"/>
        <w:jc w:val="both"/>
        <w:rPr>
          <w:color w:val="000000"/>
          <w:sz w:val="28"/>
          <w:szCs w:val="28"/>
        </w:rPr>
      </w:pPr>
      <w:r w:rsidRPr="000667EF">
        <w:rPr>
          <w:sz w:val="28"/>
          <w:szCs w:val="28"/>
        </w:rPr>
        <w:t>Подпрограмма н</w:t>
      </w:r>
      <w:r w:rsidRPr="000667EF">
        <w:rPr>
          <w:color w:val="000000"/>
          <w:sz w:val="28"/>
          <w:szCs w:val="28"/>
        </w:rPr>
        <w:t>е реализуется с 2015 года.</w:t>
      </w:r>
    </w:p>
    <w:p w:rsidR="009B36FB" w:rsidRPr="000667EF" w:rsidRDefault="009B36FB" w:rsidP="009B36FB">
      <w:pPr>
        <w:widowControl w:val="0"/>
        <w:autoSpaceDE w:val="0"/>
        <w:autoSpaceDN w:val="0"/>
        <w:adjustRightInd w:val="0"/>
        <w:ind w:firstLine="567"/>
        <w:jc w:val="both"/>
        <w:rPr>
          <w:color w:val="000000"/>
          <w:sz w:val="28"/>
          <w:szCs w:val="28"/>
        </w:rPr>
      </w:pPr>
    </w:p>
    <w:p w:rsidR="009B36FB" w:rsidRPr="000667EF" w:rsidRDefault="009B36FB" w:rsidP="009B36FB">
      <w:pPr>
        <w:widowControl w:val="0"/>
        <w:autoSpaceDE w:val="0"/>
        <w:autoSpaceDN w:val="0"/>
        <w:adjustRightInd w:val="0"/>
        <w:ind w:firstLine="567"/>
        <w:jc w:val="both"/>
        <w:rPr>
          <w:b/>
          <w:sz w:val="28"/>
          <w:szCs w:val="28"/>
        </w:rPr>
      </w:pPr>
      <w:r w:rsidRPr="000667EF">
        <w:rPr>
          <w:b/>
          <w:color w:val="000000"/>
          <w:sz w:val="28"/>
          <w:szCs w:val="28"/>
        </w:rPr>
        <w:t xml:space="preserve">Подпрограмма  </w:t>
      </w:r>
      <w:r w:rsidRPr="000667EF">
        <w:rPr>
          <w:b/>
          <w:sz w:val="28"/>
          <w:szCs w:val="28"/>
        </w:rPr>
        <w:t>«Социальная поддержка семей, имеющих  детей».</w:t>
      </w:r>
    </w:p>
    <w:p w:rsidR="009B36FB" w:rsidRPr="000667EF" w:rsidRDefault="009B36FB" w:rsidP="009B36FB">
      <w:pPr>
        <w:widowControl w:val="0"/>
        <w:autoSpaceDE w:val="0"/>
        <w:autoSpaceDN w:val="0"/>
        <w:adjustRightInd w:val="0"/>
        <w:ind w:firstLine="567"/>
        <w:jc w:val="both"/>
        <w:rPr>
          <w:color w:val="000000"/>
          <w:sz w:val="28"/>
          <w:szCs w:val="28"/>
        </w:rPr>
      </w:pPr>
      <w:r w:rsidRPr="000667EF">
        <w:rPr>
          <w:sz w:val="28"/>
          <w:szCs w:val="28"/>
        </w:rPr>
        <w:t>Подпрограмма н</w:t>
      </w:r>
      <w:r w:rsidRPr="000667EF">
        <w:rPr>
          <w:color w:val="000000"/>
          <w:sz w:val="28"/>
          <w:szCs w:val="28"/>
        </w:rPr>
        <w:t>е реализуется с 2015 года.</w:t>
      </w:r>
    </w:p>
    <w:p w:rsidR="009B36FB" w:rsidRPr="000667EF" w:rsidRDefault="009B36FB" w:rsidP="009B36FB">
      <w:pPr>
        <w:widowControl w:val="0"/>
        <w:autoSpaceDE w:val="0"/>
        <w:autoSpaceDN w:val="0"/>
        <w:adjustRightInd w:val="0"/>
        <w:ind w:firstLine="567"/>
        <w:jc w:val="both"/>
        <w:rPr>
          <w:sz w:val="28"/>
          <w:szCs w:val="28"/>
          <w:u w:val="single"/>
        </w:rPr>
      </w:pP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u w:val="single"/>
        </w:rPr>
        <w:t>Отдельное мероприятие 2. «Выплата пенсии за выслугу лет лицам, замещавшим должности муниципальной службы и муниципальные должности на постоянной основе в органах местного самоуправления Северо-Енисейского района на основании решения Северо-Енисейского районного Совета депутатов от 14.06.2011 № 303-20»</w:t>
      </w:r>
      <w:r w:rsidRPr="000667EF">
        <w:rPr>
          <w:sz w:val="28"/>
          <w:szCs w:val="28"/>
        </w:rPr>
        <w:t xml:space="preserve"> </w:t>
      </w:r>
    </w:p>
    <w:p w:rsidR="009B36FB" w:rsidRPr="000667EF" w:rsidRDefault="009B36FB" w:rsidP="009B36FB">
      <w:pPr>
        <w:widowControl w:val="0"/>
        <w:autoSpaceDE w:val="0"/>
        <w:autoSpaceDN w:val="0"/>
        <w:adjustRightInd w:val="0"/>
        <w:ind w:firstLine="567"/>
        <w:jc w:val="both"/>
        <w:rPr>
          <w:color w:val="000000"/>
          <w:sz w:val="28"/>
          <w:szCs w:val="28"/>
        </w:rPr>
      </w:pPr>
      <w:r w:rsidRPr="000667EF">
        <w:rPr>
          <w:sz w:val="28"/>
          <w:szCs w:val="28"/>
        </w:rPr>
        <w:t>На 2018 год утверждено бюджетных ассигнований в сумме 1 342,16 тыс. рублей, профинансировано и освоено 1 342,16 тыс. рублей или 100% от общего объема финансирования отдельного мероприятия 2.</w:t>
      </w:r>
    </w:p>
    <w:p w:rsidR="009B36FB" w:rsidRPr="000667EF" w:rsidRDefault="009B36FB" w:rsidP="009B36FB">
      <w:pPr>
        <w:widowControl w:val="0"/>
        <w:autoSpaceDE w:val="0"/>
        <w:autoSpaceDN w:val="0"/>
        <w:adjustRightInd w:val="0"/>
        <w:ind w:firstLine="567"/>
        <w:jc w:val="both"/>
        <w:rPr>
          <w:sz w:val="28"/>
          <w:szCs w:val="28"/>
          <w:highlight w:val="yellow"/>
        </w:rPr>
      </w:pP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Все мероприятия, целевые показатели и показатели результативности по муниципальной программе «Система социальной защиты населения Северо-Енисейского района» за 2018 год в целом выполнены в соответствии с утвержденными плановыми значениями.</w:t>
      </w:r>
    </w:p>
    <w:p w:rsidR="009B36FB" w:rsidRPr="000667EF" w:rsidRDefault="009B36FB" w:rsidP="009B36FB">
      <w:pPr>
        <w:widowControl w:val="0"/>
        <w:autoSpaceDE w:val="0"/>
        <w:autoSpaceDN w:val="0"/>
        <w:adjustRightInd w:val="0"/>
        <w:ind w:firstLine="567"/>
        <w:jc w:val="both"/>
        <w:rPr>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u w:val="single"/>
        </w:rPr>
      </w:pPr>
      <w:r w:rsidRPr="000667EF">
        <w:rPr>
          <w:b/>
          <w:sz w:val="28"/>
          <w:szCs w:val="28"/>
          <w:u w:val="single"/>
        </w:rPr>
        <w:t>Муниципальная программа «Реформирование и модернизация жилищно-коммунального хозяйства и повышение энергетической эффективности».</w:t>
      </w:r>
    </w:p>
    <w:p w:rsidR="007241D7" w:rsidRDefault="009B36FB" w:rsidP="009B36FB">
      <w:pPr>
        <w:widowControl w:val="0"/>
        <w:tabs>
          <w:tab w:val="left" w:pos="482"/>
        </w:tabs>
        <w:suppressAutoHyphens/>
        <w:autoSpaceDE w:val="0"/>
        <w:autoSpaceDN w:val="0"/>
        <w:adjustRightInd w:val="0"/>
        <w:jc w:val="both"/>
        <w:rPr>
          <w:sz w:val="28"/>
          <w:szCs w:val="28"/>
        </w:rPr>
      </w:pPr>
      <w:r w:rsidRPr="000667EF">
        <w:rPr>
          <w:sz w:val="28"/>
          <w:szCs w:val="28"/>
        </w:rPr>
        <w:tab/>
      </w:r>
    </w:p>
    <w:p w:rsidR="009B36FB" w:rsidRPr="000667EF" w:rsidRDefault="009B36FB" w:rsidP="009B36FB">
      <w:pPr>
        <w:widowControl w:val="0"/>
        <w:tabs>
          <w:tab w:val="left" w:pos="482"/>
        </w:tabs>
        <w:suppressAutoHyphens/>
        <w:autoSpaceDE w:val="0"/>
        <w:autoSpaceDN w:val="0"/>
        <w:adjustRightInd w:val="0"/>
        <w:jc w:val="both"/>
        <w:rPr>
          <w:b/>
          <w:sz w:val="28"/>
          <w:szCs w:val="28"/>
          <w:u w:val="single"/>
          <w:lang w:eastAsia="ar-SA"/>
        </w:rPr>
      </w:pPr>
      <w:r w:rsidRPr="000667EF">
        <w:rPr>
          <w:sz w:val="28"/>
          <w:szCs w:val="28"/>
          <w:u w:val="single"/>
        </w:rPr>
        <w:t>Цель программы:</w:t>
      </w:r>
      <w:r w:rsidRPr="000667EF">
        <w:rPr>
          <w:sz w:val="28"/>
          <w:szCs w:val="28"/>
        </w:rPr>
        <w:t xml:space="preserve"> обеспечение населения района качественными жилищно-коммунальными услугами в </w:t>
      </w:r>
      <w:proofErr w:type="gramStart"/>
      <w:r w:rsidRPr="000667EF">
        <w:rPr>
          <w:sz w:val="28"/>
          <w:szCs w:val="28"/>
        </w:rPr>
        <w:t>условиях</w:t>
      </w:r>
      <w:proofErr w:type="gramEnd"/>
      <w:r w:rsidRPr="000667EF">
        <w:rPr>
          <w:sz w:val="28"/>
          <w:szCs w:val="28"/>
        </w:rPr>
        <w:t xml:space="preserve"> развития рыночных отношений в отрасли и ограниченного роста оплаты жилищно-коммунальных услуг; формирование целостности и эффективной системы управления энергосбережением и повышением энергетической эффективности.</w:t>
      </w:r>
    </w:p>
    <w:p w:rsidR="009B36FB" w:rsidRPr="000667EF" w:rsidRDefault="009B36FB" w:rsidP="009B36FB">
      <w:pPr>
        <w:widowControl w:val="0"/>
        <w:autoSpaceDE w:val="0"/>
        <w:autoSpaceDN w:val="0"/>
        <w:adjustRightInd w:val="0"/>
        <w:ind w:firstLine="567"/>
        <w:jc w:val="both"/>
        <w:rPr>
          <w:sz w:val="28"/>
          <w:szCs w:val="28"/>
          <w:u w:val="single"/>
        </w:rPr>
      </w:pPr>
      <w:r w:rsidRPr="000667EF">
        <w:rPr>
          <w:sz w:val="28"/>
          <w:szCs w:val="28"/>
        </w:rPr>
        <w:t>На 2018 год утверждено бюджетных ассигнований в 727 471,00 тыс. рублей, за 2018 год профинансировано и освоено 681 518,48 тыс. рублей или 93,68% от общего объема финансирования программы, в том числе по подпрограммам:</w:t>
      </w:r>
    </w:p>
    <w:p w:rsidR="009B36FB" w:rsidRPr="000667EF" w:rsidRDefault="009B36FB" w:rsidP="009B36FB">
      <w:pPr>
        <w:widowControl w:val="0"/>
        <w:autoSpaceDE w:val="0"/>
        <w:autoSpaceDN w:val="0"/>
        <w:adjustRightInd w:val="0"/>
        <w:ind w:firstLine="567"/>
        <w:jc w:val="both"/>
        <w:rPr>
          <w:b/>
          <w:sz w:val="28"/>
          <w:szCs w:val="28"/>
          <w:highlight w:val="yellow"/>
          <w:u w:val="single"/>
        </w:rPr>
      </w:pPr>
    </w:p>
    <w:p w:rsidR="009B36FB" w:rsidRPr="000667EF" w:rsidRDefault="009B36FB" w:rsidP="009B36FB">
      <w:pPr>
        <w:widowControl w:val="0"/>
        <w:autoSpaceDE w:val="0"/>
        <w:autoSpaceDN w:val="0"/>
        <w:adjustRightInd w:val="0"/>
        <w:ind w:firstLine="567"/>
        <w:jc w:val="both"/>
        <w:rPr>
          <w:b/>
          <w:sz w:val="28"/>
          <w:szCs w:val="28"/>
        </w:rPr>
      </w:pPr>
      <w:r w:rsidRPr="000667EF">
        <w:rPr>
          <w:b/>
          <w:bCs/>
          <w:color w:val="000000"/>
          <w:sz w:val="28"/>
          <w:szCs w:val="28"/>
        </w:rPr>
        <w:t xml:space="preserve">Подпрограмма </w:t>
      </w:r>
      <w:r w:rsidRPr="000667EF">
        <w:rPr>
          <w:b/>
          <w:color w:val="000000"/>
          <w:sz w:val="28"/>
          <w:szCs w:val="28"/>
        </w:rPr>
        <w:t>«</w:t>
      </w:r>
      <w:r w:rsidRPr="000667EF">
        <w:rPr>
          <w:b/>
          <w:sz w:val="28"/>
          <w:szCs w:val="28"/>
        </w:rPr>
        <w:t>Модернизация, реконструкция, капитальный ремонт объектов коммунальной инфраструктуры и обновление материально-технической базы предприятий жилищно-коммунального хозяйства Северо-Енисейского района».</w:t>
      </w:r>
    </w:p>
    <w:p w:rsidR="00DC2959" w:rsidRDefault="009B36FB" w:rsidP="009B36FB">
      <w:pPr>
        <w:widowControl w:val="0"/>
        <w:autoSpaceDE w:val="0"/>
        <w:autoSpaceDN w:val="0"/>
        <w:adjustRightInd w:val="0"/>
        <w:ind w:firstLine="567"/>
        <w:jc w:val="both"/>
        <w:rPr>
          <w:sz w:val="28"/>
          <w:szCs w:val="28"/>
        </w:rPr>
      </w:pPr>
      <w:r w:rsidRPr="000667EF">
        <w:rPr>
          <w:sz w:val="28"/>
          <w:szCs w:val="28"/>
        </w:rPr>
        <w:t xml:space="preserve">Основной задачей подпрограммы является: </w:t>
      </w:r>
    </w:p>
    <w:p w:rsidR="00DC2959" w:rsidRDefault="009B36FB" w:rsidP="009B36FB">
      <w:pPr>
        <w:widowControl w:val="0"/>
        <w:autoSpaceDE w:val="0"/>
        <w:autoSpaceDN w:val="0"/>
        <w:adjustRightInd w:val="0"/>
        <w:ind w:firstLine="567"/>
        <w:jc w:val="both"/>
        <w:rPr>
          <w:sz w:val="28"/>
          <w:szCs w:val="28"/>
        </w:rPr>
      </w:pPr>
      <w:r w:rsidRPr="000667EF">
        <w:rPr>
          <w:sz w:val="28"/>
          <w:szCs w:val="28"/>
        </w:rPr>
        <w:t xml:space="preserve">1) обеспечение безопасного функционирования объектов жилищно-коммунального хозяйства; </w:t>
      </w:r>
    </w:p>
    <w:p w:rsidR="009B36FB" w:rsidRPr="000667EF" w:rsidRDefault="009B36FB" w:rsidP="009B36FB">
      <w:pPr>
        <w:widowControl w:val="0"/>
        <w:autoSpaceDE w:val="0"/>
        <w:autoSpaceDN w:val="0"/>
        <w:adjustRightInd w:val="0"/>
        <w:ind w:firstLine="567"/>
        <w:jc w:val="both"/>
        <w:rPr>
          <w:b/>
          <w:sz w:val="28"/>
          <w:szCs w:val="28"/>
        </w:rPr>
      </w:pPr>
      <w:r w:rsidRPr="000667EF">
        <w:rPr>
          <w:sz w:val="28"/>
          <w:szCs w:val="28"/>
        </w:rPr>
        <w:lastRenderedPageBreak/>
        <w:t>2) обновление материально-технической базы предприятий коммунального комплекса района.</w:t>
      </w:r>
    </w:p>
    <w:p w:rsidR="009B36FB" w:rsidRDefault="009B36FB" w:rsidP="009B36FB">
      <w:pPr>
        <w:widowControl w:val="0"/>
        <w:autoSpaceDE w:val="0"/>
        <w:autoSpaceDN w:val="0"/>
        <w:adjustRightInd w:val="0"/>
        <w:ind w:firstLine="567"/>
        <w:jc w:val="both"/>
        <w:rPr>
          <w:sz w:val="28"/>
          <w:szCs w:val="28"/>
        </w:rPr>
      </w:pPr>
    </w:p>
    <w:p w:rsidR="009B36FB" w:rsidRPr="000667EF" w:rsidRDefault="009B36FB" w:rsidP="009B36FB">
      <w:pPr>
        <w:widowControl w:val="0"/>
        <w:autoSpaceDE w:val="0"/>
        <w:autoSpaceDN w:val="0"/>
        <w:adjustRightInd w:val="0"/>
        <w:ind w:firstLine="567"/>
        <w:jc w:val="both"/>
        <w:rPr>
          <w:sz w:val="28"/>
          <w:szCs w:val="28"/>
          <w:u w:val="single"/>
        </w:rPr>
      </w:pPr>
      <w:r w:rsidRPr="000667EF">
        <w:rPr>
          <w:sz w:val="28"/>
          <w:szCs w:val="28"/>
        </w:rPr>
        <w:t>На 2018 год утверждено бюджетных ассигнований в сумме 231 005,11 тыс. рублей, профинансировано и освоено 208 076,74 тыс. рублей или 90,07%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b/>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t>Подпрограмма «Чистая вода Северо-Енисейского района».</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Основной задачей подпрограммы является модернизация систем водоснабжения, водоотведения и очистки сточных вод Северо-Енисейского района.</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 xml:space="preserve">В 2018 году началось строительство 1-ой очереди водозабора подземных вод для хозяйственно-питьевого водоснабжения гп Северо-Енисейский. </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На 2018 год утверждено бюджетных ассигнований в сумме 54 499,00 тыс. рублей, профинансировано и освоено 31 474,86 тыс. рублей или 57,75%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b/>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t>Подпрограмма «Доступность коммунально-бытовых услуг для населения Северо-Енисейского района».</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Основной задачей подпрограммы является внедрение рыночных механизмов жилищно-коммунального хозяйства и обеспечение доступности предоставляемых коммунально-бытовых услуг.</w:t>
      </w:r>
    </w:p>
    <w:p w:rsidR="009B36FB" w:rsidRPr="000667EF" w:rsidRDefault="009B36FB" w:rsidP="009B36FB">
      <w:pPr>
        <w:widowControl w:val="0"/>
        <w:autoSpaceDE w:val="0"/>
        <w:autoSpaceDN w:val="0"/>
        <w:adjustRightInd w:val="0"/>
        <w:ind w:firstLine="567"/>
        <w:jc w:val="both"/>
        <w:rPr>
          <w:b/>
          <w:sz w:val="28"/>
          <w:szCs w:val="28"/>
          <w:highlight w:val="yellow"/>
        </w:rPr>
      </w:pPr>
      <w:r w:rsidRPr="000667EF">
        <w:rPr>
          <w:sz w:val="28"/>
          <w:szCs w:val="28"/>
        </w:rPr>
        <w:t>Утверждено бюджетных ассигнований в сумме 441 966,89 тыс. рублей, профинансировано и освоено 441 966,89 тыс. рублей или 100% от общего объема финансирования подпрограммы</w:t>
      </w:r>
      <w:r w:rsidRPr="000667EF">
        <w:rPr>
          <w:b/>
          <w:sz w:val="28"/>
          <w:szCs w:val="28"/>
        </w:rPr>
        <w:t>.</w:t>
      </w:r>
    </w:p>
    <w:p w:rsidR="00DC2959" w:rsidRDefault="00DC2959" w:rsidP="009B36FB">
      <w:pPr>
        <w:widowControl w:val="0"/>
        <w:autoSpaceDE w:val="0"/>
        <w:autoSpaceDN w:val="0"/>
        <w:adjustRightInd w:val="0"/>
        <w:ind w:firstLine="567"/>
        <w:jc w:val="both"/>
        <w:rPr>
          <w:b/>
          <w:sz w:val="28"/>
          <w:szCs w:val="28"/>
        </w:rPr>
      </w:pP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t>Подпрограмма «Энергосбережение и повышение энергетической эффективности в Северо-Енисейском районе».</w:t>
      </w:r>
    </w:p>
    <w:p w:rsidR="009B36FB" w:rsidRPr="000667EF" w:rsidRDefault="009B36FB" w:rsidP="009B36FB">
      <w:pPr>
        <w:widowControl w:val="0"/>
        <w:autoSpaceDE w:val="0"/>
        <w:autoSpaceDN w:val="0"/>
        <w:adjustRightInd w:val="0"/>
        <w:ind w:firstLine="567"/>
        <w:jc w:val="both"/>
        <w:rPr>
          <w:color w:val="000000"/>
          <w:sz w:val="28"/>
          <w:szCs w:val="28"/>
        </w:rPr>
      </w:pPr>
      <w:r w:rsidRPr="000667EF">
        <w:rPr>
          <w:sz w:val="28"/>
          <w:szCs w:val="28"/>
        </w:rPr>
        <w:t>Подпрограмма н</w:t>
      </w:r>
      <w:r w:rsidRPr="000667EF">
        <w:rPr>
          <w:color w:val="000000"/>
          <w:sz w:val="28"/>
          <w:szCs w:val="28"/>
        </w:rPr>
        <w:t>е реализуется с 2015 года.</w:t>
      </w:r>
    </w:p>
    <w:p w:rsidR="009B36FB" w:rsidRPr="000667EF" w:rsidRDefault="009B36FB" w:rsidP="009B36FB">
      <w:pPr>
        <w:widowControl w:val="0"/>
        <w:autoSpaceDE w:val="0"/>
        <w:autoSpaceDN w:val="0"/>
        <w:adjustRightInd w:val="0"/>
        <w:ind w:firstLine="567"/>
        <w:jc w:val="both"/>
        <w:rPr>
          <w:sz w:val="28"/>
          <w:szCs w:val="28"/>
          <w:highlight w:val="yellow"/>
        </w:rPr>
      </w:pPr>
    </w:p>
    <w:p w:rsidR="009B36FB" w:rsidRPr="000667EF" w:rsidRDefault="009B36FB" w:rsidP="009B36FB">
      <w:pPr>
        <w:ind w:firstLine="709"/>
        <w:jc w:val="both"/>
        <w:rPr>
          <w:sz w:val="28"/>
          <w:szCs w:val="28"/>
        </w:rPr>
      </w:pPr>
      <w:r w:rsidRPr="000667EF">
        <w:rPr>
          <w:sz w:val="28"/>
          <w:szCs w:val="28"/>
        </w:rPr>
        <w:t>Все мероприятия, целевые показатели и показатели результативности по муниципальной программе «Реформирование и модернизация жилищно-коммунального хозяйства и повышение энергетической эффективности» за 2018 год в целом выполнены в соответствии с утвержденными плановыми значениями.</w:t>
      </w:r>
    </w:p>
    <w:p w:rsidR="009B36FB" w:rsidRPr="000667EF" w:rsidRDefault="009B36FB" w:rsidP="009B36FB">
      <w:pPr>
        <w:widowControl w:val="0"/>
        <w:autoSpaceDE w:val="0"/>
        <w:autoSpaceDN w:val="0"/>
        <w:adjustRightInd w:val="0"/>
        <w:ind w:firstLine="567"/>
        <w:jc w:val="both"/>
        <w:rPr>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u w:val="single"/>
        </w:rPr>
      </w:pPr>
      <w:r w:rsidRPr="000667EF">
        <w:rPr>
          <w:b/>
          <w:sz w:val="28"/>
          <w:szCs w:val="28"/>
          <w:u w:val="single"/>
        </w:rPr>
        <w:t>Муниципальная программа «Защита населения и территории Северо-Енисейского района от чрезвычайных ситуаций природного и техногенного характера».</w:t>
      </w:r>
    </w:p>
    <w:p w:rsidR="007241D7" w:rsidRDefault="007241D7" w:rsidP="009B36FB">
      <w:pPr>
        <w:widowControl w:val="0"/>
        <w:autoSpaceDE w:val="0"/>
        <w:autoSpaceDN w:val="0"/>
        <w:adjustRightInd w:val="0"/>
        <w:spacing w:line="316" w:lineRule="atLeast"/>
        <w:ind w:firstLine="426"/>
        <w:jc w:val="both"/>
        <w:rPr>
          <w:color w:val="000000"/>
          <w:sz w:val="28"/>
          <w:szCs w:val="28"/>
        </w:rPr>
      </w:pPr>
    </w:p>
    <w:p w:rsidR="009B36FB" w:rsidRPr="000667EF" w:rsidRDefault="009B36FB" w:rsidP="009B36FB">
      <w:pPr>
        <w:widowControl w:val="0"/>
        <w:autoSpaceDE w:val="0"/>
        <w:autoSpaceDN w:val="0"/>
        <w:adjustRightInd w:val="0"/>
        <w:spacing w:line="316" w:lineRule="atLeast"/>
        <w:ind w:firstLine="426"/>
        <w:jc w:val="both"/>
        <w:rPr>
          <w:sz w:val="28"/>
          <w:szCs w:val="28"/>
          <w:u w:val="single"/>
        </w:rPr>
      </w:pPr>
      <w:r w:rsidRPr="000667EF">
        <w:rPr>
          <w:color w:val="000000"/>
          <w:sz w:val="28"/>
          <w:szCs w:val="28"/>
        </w:rPr>
        <w:t>Цель программы создание эффективной системы защиты населения и территории Северо-Енисейского района от чрезвычайных ситуаций природного и техногенного характера.</w:t>
      </w:r>
    </w:p>
    <w:p w:rsidR="009B36FB" w:rsidRPr="000667EF" w:rsidRDefault="009B36FB" w:rsidP="009B36FB">
      <w:pPr>
        <w:widowControl w:val="0"/>
        <w:autoSpaceDE w:val="0"/>
        <w:autoSpaceDN w:val="0"/>
        <w:adjustRightInd w:val="0"/>
        <w:ind w:firstLine="567"/>
        <w:jc w:val="both"/>
        <w:rPr>
          <w:b/>
          <w:sz w:val="28"/>
          <w:szCs w:val="28"/>
          <w:u w:val="single"/>
        </w:rPr>
      </w:pPr>
      <w:r w:rsidRPr="000667EF">
        <w:rPr>
          <w:sz w:val="28"/>
          <w:szCs w:val="28"/>
        </w:rPr>
        <w:t>Утверждено бюджетных ассигнований на 2018 год – 26 537,65 тыс. рублей, профинансировано и освоено 26 068,47 тыс. рублей или 98,23% от общего объема финансирования программы, в том числе по подпрограммам:</w:t>
      </w:r>
    </w:p>
    <w:p w:rsidR="009B36FB" w:rsidRPr="000667EF" w:rsidRDefault="009B36FB" w:rsidP="009B36FB">
      <w:pPr>
        <w:widowControl w:val="0"/>
        <w:autoSpaceDE w:val="0"/>
        <w:autoSpaceDN w:val="0"/>
        <w:adjustRightInd w:val="0"/>
        <w:ind w:firstLine="567"/>
        <w:jc w:val="both"/>
        <w:rPr>
          <w:b/>
          <w:sz w:val="28"/>
          <w:szCs w:val="28"/>
        </w:rPr>
      </w:pPr>
    </w:p>
    <w:p w:rsidR="007241D7" w:rsidRDefault="007241D7" w:rsidP="009B36FB">
      <w:pPr>
        <w:widowControl w:val="0"/>
        <w:autoSpaceDE w:val="0"/>
        <w:autoSpaceDN w:val="0"/>
        <w:adjustRightInd w:val="0"/>
        <w:ind w:firstLine="567"/>
        <w:jc w:val="both"/>
        <w:rPr>
          <w:b/>
          <w:sz w:val="28"/>
          <w:szCs w:val="28"/>
        </w:rPr>
      </w:pP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lastRenderedPageBreak/>
        <w:t>Подпрограмма «Обеспечение предупреждения возникновения и развития чрезвычайных ситуаций природного и техногенного характера».</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Основной задачей подпрограммы является</w:t>
      </w:r>
      <w:r w:rsidRPr="000667EF">
        <w:rPr>
          <w:color w:val="000000"/>
          <w:sz w:val="28"/>
          <w:szCs w:val="28"/>
        </w:rPr>
        <w:t xml:space="preserve"> предупреждение возникновения и развития чрезвычайных ситуаций природного и техногенного характера на территории Северо-Енисейского района;</w:t>
      </w:r>
      <w:r w:rsidRPr="000667EF">
        <w:rPr>
          <w:sz w:val="28"/>
          <w:szCs w:val="28"/>
        </w:rPr>
        <w:t xml:space="preserve"> у</w:t>
      </w:r>
      <w:r w:rsidRPr="000667EF">
        <w:rPr>
          <w:color w:val="000000"/>
          <w:sz w:val="28"/>
          <w:szCs w:val="28"/>
        </w:rPr>
        <w:t>крепление материально-технической базы; обеспечение деятельности Муниципального казенного учреждения «Аварийно-спасательное формирование Северо-Енисейского района».</w:t>
      </w:r>
    </w:p>
    <w:p w:rsidR="009B36FB" w:rsidRPr="000667EF" w:rsidRDefault="009B36FB" w:rsidP="009B36FB">
      <w:pPr>
        <w:ind w:firstLine="567"/>
        <w:jc w:val="both"/>
        <w:rPr>
          <w:sz w:val="28"/>
          <w:szCs w:val="28"/>
        </w:rPr>
      </w:pPr>
      <w:r w:rsidRPr="000667EF">
        <w:rPr>
          <w:sz w:val="28"/>
          <w:szCs w:val="28"/>
        </w:rPr>
        <w:t>На 2018 год утверждено бюджетных ассигнований в сумме 25 532,82 тыс. рублей, профинансировано и освоено 25 063,64 тыс. рублей или 98,16%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sz w:val="28"/>
          <w:szCs w:val="28"/>
          <w:u w:val="single"/>
        </w:rPr>
      </w:pP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t>Подпрограмма «Обеспечение первичных мер пожарной безопасности в населенных пунктах района».</w:t>
      </w:r>
    </w:p>
    <w:p w:rsidR="009B36FB" w:rsidRPr="000667EF" w:rsidRDefault="009B36FB" w:rsidP="009B36FB">
      <w:pPr>
        <w:widowControl w:val="0"/>
        <w:autoSpaceDE w:val="0"/>
        <w:autoSpaceDN w:val="0"/>
        <w:adjustRightInd w:val="0"/>
        <w:ind w:left="33" w:firstLine="534"/>
        <w:jc w:val="both"/>
        <w:rPr>
          <w:sz w:val="28"/>
          <w:szCs w:val="28"/>
        </w:rPr>
      </w:pPr>
      <w:r w:rsidRPr="000667EF">
        <w:rPr>
          <w:sz w:val="28"/>
          <w:szCs w:val="28"/>
        </w:rPr>
        <w:t>Основной задачей подпрограммы является предупреждение возникновения и развития пожаров на территории населенных пунктов района; укрепление материально-технической базы; обеспечение информирования населения о мерах пожарной безопасности.</w:t>
      </w:r>
    </w:p>
    <w:p w:rsidR="009B36FB" w:rsidRPr="000667EF" w:rsidRDefault="009B36FB" w:rsidP="009B36FB">
      <w:pPr>
        <w:widowControl w:val="0"/>
        <w:autoSpaceDE w:val="0"/>
        <w:autoSpaceDN w:val="0"/>
        <w:adjustRightInd w:val="0"/>
        <w:ind w:firstLine="720"/>
        <w:jc w:val="both"/>
        <w:rPr>
          <w:sz w:val="28"/>
          <w:szCs w:val="28"/>
        </w:rPr>
      </w:pPr>
      <w:r w:rsidRPr="00DC2959">
        <w:rPr>
          <w:sz w:val="28"/>
          <w:szCs w:val="28"/>
        </w:rPr>
        <w:t>На 201</w:t>
      </w:r>
      <w:r w:rsidR="00DC2959" w:rsidRPr="00DC2959">
        <w:rPr>
          <w:sz w:val="28"/>
          <w:szCs w:val="28"/>
        </w:rPr>
        <w:t>8</w:t>
      </w:r>
      <w:r w:rsidRPr="00DC2959">
        <w:rPr>
          <w:sz w:val="28"/>
          <w:szCs w:val="28"/>
        </w:rPr>
        <w:t xml:space="preserve"> год утверждено бюджетных ассигнований в сумме 1 004,83 тыс. рублей, профинансировано и освоено 1</w:t>
      </w:r>
      <w:r w:rsidR="00DC2959" w:rsidRPr="00DC2959">
        <w:rPr>
          <w:sz w:val="28"/>
          <w:szCs w:val="28"/>
        </w:rPr>
        <w:t xml:space="preserve"> </w:t>
      </w:r>
      <w:r w:rsidRPr="00DC2959">
        <w:rPr>
          <w:sz w:val="28"/>
          <w:szCs w:val="28"/>
        </w:rPr>
        <w:t>004,83 тыс. рублей или 100% от общего объема финансирования подпрограммы.</w:t>
      </w:r>
    </w:p>
    <w:p w:rsidR="00DC2959" w:rsidRDefault="00DC2959" w:rsidP="00DC2959">
      <w:pPr>
        <w:widowControl w:val="0"/>
        <w:autoSpaceDE w:val="0"/>
        <w:autoSpaceDN w:val="0"/>
        <w:adjustRightInd w:val="0"/>
        <w:ind w:firstLine="567"/>
        <w:jc w:val="both"/>
        <w:rPr>
          <w:b/>
          <w:sz w:val="28"/>
          <w:szCs w:val="28"/>
        </w:rPr>
      </w:pPr>
    </w:p>
    <w:p w:rsidR="00DC2959" w:rsidRDefault="009B36FB" w:rsidP="00DC2959">
      <w:pPr>
        <w:widowControl w:val="0"/>
        <w:autoSpaceDE w:val="0"/>
        <w:autoSpaceDN w:val="0"/>
        <w:adjustRightInd w:val="0"/>
        <w:ind w:firstLine="567"/>
        <w:jc w:val="both"/>
        <w:rPr>
          <w:sz w:val="28"/>
          <w:szCs w:val="28"/>
        </w:rPr>
      </w:pPr>
      <w:r w:rsidRPr="000667EF">
        <w:rPr>
          <w:b/>
          <w:sz w:val="28"/>
          <w:szCs w:val="28"/>
        </w:rPr>
        <w:t xml:space="preserve">Подпрограмма «Профилактика правонарушений в </w:t>
      </w:r>
      <w:proofErr w:type="gramStart"/>
      <w:r w:rsidRPr="000667EF">
        <w:rPr>
          <w:b/>
          <w:sz w:val="28"/>
          <w:szCs w:val="28"/>
        </w:rPr>
        <w:t>районе</w:t>
      </w:r>
      <w:proofErr w:type="gramEnd"/>
      <w:r w:rsidRPr="000667EF">
        <w:rPr>
          <w:b/>
          <w:sz w:val="28"/>
          <w:szCs w:val="28"/>
        </w:rPr>
        <w:t>»</w:t>
      </w:r>
      <w:r w:rsidRPr="000667EF">
        <w:rPr>
          <w:sz w:val="28"/>
          <w:szCs w:val="28"/>
        </w:rPr>
        <w:t xml:space="preserve"> </w:t>
      </w:r>
    </w:p>
    <w:p w:rsidR="009B36FB" w:rsidRPr="000667EF" w:rsidRDefault="009B36FB" w:rsidP="00DC2959">
      <w:pPr>
        <w:widowControl w:val="0"/>
        <w:autoSpaceDE w:val="0"/>
        <w:autoSpaceDN w:val="0"/>
        <w:adjustRightInd w:val="0"/>
        <w:ind w:firstLine="567"/>
        <w:jc w:val="both"/>
        <w:rPr>
          <w:sz w:val="28"/>
          <w:szCs w:val="28"/>
          <w:highlight w:val="yellow"/>
        </w:rPr>
      </w:pPr>
      <w:r w:rsidRPr="000667EF">
        <w:rPr>
          <w:sz w:val="28"/>
          <w:szCs w:val="28"/>
        </w:rPr>
        <w:t>Финансирование мероприятий подпрограммы в 2018 году не проводилось.</w:t>
      </w:r>
    </w:p>
    <w:p w:rsidR="00DC2959" w:rsidRDefault="00DC2959" w:rsidP="009B36FB">
      <w:pPr>
        <w:ind w:firstLine="709"/>
        <w:jc w:val="both"/>
        <w:rPr>
          <w:sz w:val="28"/>
          <w:szCs w:val="28"/>
        </w:rPr>
      </w:pPr>
    </w:p>
    <w:p w:rsidR="009B36FB" w:rsidRPr="000667EF" w:rsidRDefault="009B36FB" w:rsidP="009B36FB">
      <w:pPr>
        <w:ind w:firstLine="709"/>
        <w:jc w:val="both"/>
        <w:rPr>
          <w:sz w:val="28"/>
          <w:szCs w:val="28"/>
        </w:rPr>
      </w:pPr>
      <w:r w:rsidRPr="000667EF">
        <w:rPr>
          <w:sz w:val="28"/>
          <w:szCs w:val="28"/>
        </w:rPr>
        <w:t>Все мероприятия, целевые показатели и показатели результативности по муниципальной программе «Защита населения и территории Северо-Енисейского района от чрезвычайных ситуаций природного и техногенного характера» за 2018 год в целом выполнены в соответствии с утвержденными плановыми значениями.</w:t>
      </w:r>
    </w:p>
    <w:p w:rsidR="009B36FB" w:rsidRPr="000667EF" w:rsidRDefault="009B36FB" w:rsidP="009B36FB">
      <w:pPr>
        <w:widowControl w:val="0"/>
        <w:autoSpaceDE w:val="0"/>
        <w:autoSpaceDN w:val="0"/>
        <w:adjustRightInd w:val="0"/>
        <w:ind w:firstLine="567"/>
        <w:jc w:val="both"/>
        <w:rPr>
          <w:sz w:val="28"/>
          <w:szCs w:val="28"/>
          <w:highlight w:val="yellow"/>
        </w:rPr>
      </w:pPr>
    </w:p>
    <w:p w:rsidR="009B36FB" w:rsidRPr="000667EF" w:rsidRDefault="009B36FB" w:rsidP="009B36FB">
      <w:pPr>
        <w:widowControl w:val="0"/>
        <w:autoSpaceDE w:val="0"/>
        <w:autoSpaceDN w:val="0"/>
        <w:adjustRightInd w:val="0"/>
        <w:ind w:firstLine="567"/>
        <w:jc w:val="both"/>
        <w:rPr>
          <w:sz w:val="28"/>
          <w:szCs w:val="28"/>
          <w:u w:val="single"/>
        </w:rPr>
      </w:pPr>
      <w:r w:rsidRPr="000667EF">
        <w:rPr>
          <w:b/>
          <w:bCs/>
          <w:sz w:val="28"/>
          <w:szCs w:val="28"/>
          <w:u w:val="single"/>
        </w:rPr>
        <w:t>Муниципальная программа «Развитие культуры».</w:t>
      </w:r>
    </w:p>
    <w:p w:rsidR="007241D7" w:rsidRDefault="007241D7" w:rsidP="009B36FB">
      <w:pPr>
        <w:widowControl w:val="0"/>
        <w:autoSpaceDE w:val="0"/>
        <w:autoSpaceDN w:val="0"/>
        <w:adjustRightInd w:val="0"/>
        <w:spacing w:line="316" w:lineRule="atLeast"/>
        <w:ind w:firstLine="567"/>
        <w:jc w:val="both"/>
        <w:rPr>
          <w:color w:val="000000"/>
          <w:sz w:val="28"/>
          <w:szCs w:val="28"/>
          <w:u w:val="single"/>
        </w:rPr>
      </w:pPr>
    </w:p>
    <w:p w:rsidR="009B36FB" w:rsidRPr="000667EF" w:rsidRDefault="009B36FB" w:rsidP="009B36FB">
      <w:pPr>
        <w:widowControl w:val="0"/>
        <w:autoSpaceDE w:val="0"/>
        <w:autoSpaceDN w:val="0"/>
        <w:adjustRightInd w:val="0"/>
        <w:spacing w:line="316" w:lineRule="atLeast"/>
        <w:ind w:firstLine="567"/>
        <w:jc w:val="both"/>
        <w:rPr>
          <w:color w:val="000000"/>
          <w:sz w:val="28"/>
          <w:szCs w:val="28"/>
        </w:rPr>
      </w:pPr>
      <w:r w:rsidRPr="000667EF">
        <w:rPr>
          <w:color w:val="000000"/>
          <w:sz w:val="28"/>
          <w:szCs w:val="28"/>
          <w:u w:val="single"/>
        </w:rPr>
        <w:t>Цель программы:</w:t>
      </w:r>
      <w:r w:rsidRPr="000667EF">
        <w:rPr>
          <w:color w:val="000000"/>
          <w:sz w:val="28"/>
          <w:szCs w:val="28"/>
        </w:rPr>
        <w:t xml:space="preserve"> с</w:t>
      </w:r>
      <w:r w:rsidRPr="000667EF">
        <w:rPr>
          <w:bCs/>
          <w:color w:val="000000"/>
          <w:sz w:val="28"/>
          <w:szCs w:val="28"/>
        </w:rPr>
        <w:t>оздание условий для развития и реализации культурного и духовного потенциала населения Северо-Енисейского района</w:t>
      </w:r>
      <w:r w:rsidRPr="000667EF">
        <w:rPr>
          <w:color w:val="000000"/>
          <w:sz w:val="28"/>
          <w:szCs w:val="28"/>
        </w:rPr>
        <w:t>.</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 xml:space="preserve">На 2018 год утверждено бюджетных ассигнований в сумме </w:t>
      </w:r>
      <w:r w:rsidRPr="000667EF">
        <w:rPr>
          <w:bCs/>
          <w:sz w:val="28"/>
          <w:szCs w:val="28"/>
        </w:rPr>
        <w:t>143 964,35</w:t>
      </w:r>
      <w:r w:rsidRPr="000667EF">
        <w:rPr>
          <w:sz w:val="28"/>
          <w:szCs w:val="28"/>
        </w:rPr>
        <w:t xml:space="preserve"> тыс. рублей, за 2018 год профинансировано и освоено 140 296,90 тыс. рублей или 97,45% от общего объема финансирования программы, в том числе по подпрограммам и мероприятиям: </w:t>
      </w:r>
    </w:p>
    <w:p w:rsidR="009B36FB" w:rsidRPr="000667EF" w:rsidRDefault="009B36FB" w:rsidP="009B36FB">
      <w:pPr>
        <w:widowControl w:val="0"/>
        <w:autoSpaceDE w:val="0"/>
        <w:autoSpaceDN w:val="0"/>
        <w:adjustRightInd w:val="0"/>
        <w:ind w:firstLine="567"/>
        <w:jc w:val="both"/>
        <w:rPr>
          <w:b/>
          <w:bCs/>
          <w:sz w:val="28"/>
          <w:szCs w:val="28"/>
          <w:highlight w:val="yellow"/>
        </w:rPr>
      </w:pPr>
    </w:p>
    <w:p w:rsidR="009B36FB" w:rsidRPr="000667EF" w:rsidRDefault="009B36FB" w:rsidP="009B36FB">
      <w:pPr>
        <w:widowControl w:val="0"/>
        <w:autoSpaceDE w:val="0"/>
        <w:autoSpaceDN w:val="0"/>
        <w:adjustRightInd w:val="0"/>
        <w:ind w:firstLine="567"/>
        <w:jc w:val="both"/>
        <w:rPr>
          <w:b/>
          <w:bCs/>
          <w:sz w:val="28"/>
          <w:szCs w:val="28"/>
        </w:rPr>
      </w:pPr>
      <w:r w:rsidRPr="000667EF">
        <w:rPr>
          <w:b/>
          <w:bCs/>
          <w:sz w:val="28"/>
          <w:szCs w:val="28"/>
        </w:rPr>
        <w:t>Подпрограмма «Сохранение культурного наследия».</w:t>
      </w:r>
    </w:p>
    <w:p w:rsidR="009B36FB" w:rsidRPr="000667EF" w:rsidRDefault="009B36FB" w:rsidP="009B36FB">
      <w:pPr>
        <w:widowControl w:val="0"/>
        <w:autoSpaceDE w:val="0"/>
        <w:autoSpaceDN w:val="0"/>
        <w:adjustRightInd w:val="0"/>
        <w:ind w:firstLine="567"/>
        <w:jc w:val="both"/>
        <w:rPr>
          <w:b/>
          <w:bCs/>
          <w:sz w:val="28"/>
          <w:szCs w:val="28"/>
        </w:rPr>
      </w:pPr>
      <w:r w:rsidRPr="000667EF">
        <w:rPr>
          <w:sz w:val="28"/>
          <w:szCs w:val="28"/>
        </w:rPr>
        <w:t>Основной задачей подпрограммы является развитие библиотечного дела; развитие музейного дела.</w:t>
      </w:r>
    </w:p>
    <w:p w:rsidR="009B36FB" w:rsidRPr="000667EF" w:rsidRDefault="009B36FB" w:rsidP="009B36FB">
      <w:pPr>
        <w:ind w:firstLine="567"/>
        <w:jc w:val="both"/>
        <w:rPr>
          <w:sz w:val="28"/>
          <w:szCs w:val="28"/>
        </w:rPr>
      </w:pPr>
      <w:r w:rsidRPr="000667EF">
        <w:rPr>
          <w:sz w:val="28"/>
          <w:szCs w:val="28"/>
        </w:rPr>
        <w:t>На 2018 год утверждено бюджетных ассигнований в сумме 31 095,61 тыс. рублей, профинансировано и освоено 29 231,16 тыс. рублей или 94,00%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b/>
          <w:bCs/>
          <w:sz w:val="28"/>
          <w:szCs w:val="28"/>
        </w:rPr>
      </w:pPr>
    </w:p>
    <w:p w:rsidR="007241D7" w:rsidRDefault="007241D7" w:rsidP="009B36FB">
      <w:pPr>
        <w:widowControl w:val="0"/>
        <w:autoSpaceDE w:val="0"/>
        <w:autoSpaceDN w:val="0"/>
        <w:adjustRightInd w:val="0"/>
        <w:ind w:firstLine="567"/>
        <w:jc w:val="both"/>
        <w:rPr>
          <w:b/>
          <w:bCs/>
          <w:sz w:val="28"/>
          <w:szCs w:val="28"/>
        </w:rPr>
      </w:pPr>
    </w:p>
    <w:p w:rsidR="009B36FB" w:rsidRPr="000667EF" w:rsidRDefault="009B36FB" w:rsidP="009B36FB">
      <w:pPr>
        <w:widowControl w:val="0"/>
        <w:autoSpaceDE w:val="0"/>
        <w:autoSpaceDN w:val="0"/>
        <w:adjustRightInd w:val="0"/>
        <w:ind w:firstLine="567"/>
        <w:jc w:val="both"/>
        <w:rPr>
          <w:b/>
          <w:bCs/>
          <w:sz w:val="28"/>
          <w:szCs w:val="28"/>
        </w:rPr>
      </w:pPr>
      <w:r w:rsidRPr="000667EF">
        <w:rPr>
          <w:b/>
          <w:bCs/>
          <w:sz w:val="28"/>
          <w:szCs w:val="28"/>
        </w:rPr>
        <w:lastRenderedPageBreak/>
        <w:t>Подпрограмма «Поддержка искусства и народного творчества».</w:t>
      </w:r>
    </w:p>
    <w:p w:rsidR="009B36FB" w:rsidRPr="000667EF" w:rsidRDefault="009B36FB" w:rsidP="009B36FB">
      <w:pPr>
        <w:widowControl w:val="0"/>
        <w:autoSpaceDE w:val="0"/>
        <w:autoSpaceDN w:val="0"/>
        <w:adjustRightInd w:val="0"/>
        <w:ind w:firstLine="567"/>
        <w:jc w:val="both"/>
        <w:rPr>
          <w:b/>
          <w:bCs/>
          <w:sz w:val="28"/>
          <w:szCs w:val="28"/>
        </w:rPr>
      </w:pPr>
      <w:r w:rsidRPr="000667EF">
        <w:rPr>
          <w:sz w:val="28"/>
          <w:szCs w:val="28"/>
        </w:rPr>
        <w:t xml:space="preserve">Основной задачей подпрограммы является </w:t>
      </w:r>
      <w:r w:rsidRPr="000667EF">
        <w:rPr>
          <w:rFonts w:eastAsia="Calibri"/>
          <w:sz w:val="28"/>
          <w:szCs w:val="28"/>
        </w:rPr>
        <w:t>поддержка искусства; сохранение и развитие традиционной народной культуры; предоставление услуг дополнительного образования детей в области культуры.</w:t>
      </w:r>
    </w:p>
    <w:p w:rsidR="009B36FB" w:rsidRPr="000667EF" w:rsidRDefault="009B36FB" w:rsidP="009B36FB">
      <w:pPr>
        <w:ind w:firstLine="567"/>
        <w:jc w:val="both"/>
        <w:rPr>
          <w:sz w:val="28"/>
          <w:szCs w:val="28"/>
        </w:rPr>
      </w:pPr>
      <w:r w:rsidRPr="000667EF">
        <w:rPr>
          <w:sz w:val="28"/>
          <w:szCs w:val="28"/>
        </w:rPr>
        <w:t>На 2018 год утверждено бюджетных ассигнований в сумме 65 398,41 тыс. рублей, профинансировано и освоено 64 702,87 тыс. рублей или 98,94%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b/>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t xml:space="preserve">Мероприятие «Обеспечение реализации муниципальной программы» </w:t>
      </w:r>
    </w:p>
    <w:p w:rsidR="009B36FB" w:rsidRPr="000667EF" w:rsidRDefault="009B36FB" w:rsidP="009B36FB">
      <w:pPr>
        <w:widowControl w:val="0"/>
        <w:autoSpaceDE w:val="0"/>
        <w:autoSpaceDN w:val="0"/>
        <w:adjustRightInd w:val="0"/>
        <w:ind w:firstLine="567"/>
        <w:jc w:val="both"/>
        <w:rPr>
          <w:b/>
          <w:sz w:val="28"/>
          <w:szCs w:val="28"/>
        </w:rPr>
      </w:pPr>
      <w:r w:rsidRPr="000667EF">
        <w:rPr>
          <w:sz w:val="28"/>
          <w:szCs w:val="28"/>
        </w:rPr>
        <w:t>Основной задачей мероприятия является обеспечение условий реализации программы.</w:t>
      </w:r>
      <w:r w:rsidRPr="000667EF">
        <w:rPr>
          <w:b/>
          <w:sz w:val="28"/>
          <w:szCs w:val="28"/>
        </w:rPr>
        <w:t xml:space="preserve"> </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На 2018 год утверждено бюджетных ассигнований в сумме 21 759,28 тыс. рублей, профинансировано и освоено 21 126,70 тыс. рублей или 97,09% от общего объема финансирования подпрограммы.</w:t>
      </w:r>
    </w:p>
    <w:p w:rsidR="009B36FB" w:rsidRPr="000667EF" w:rsidRDefault="009B36FB" w:rsidP="009B36FB">
      <w:pPr>
        <w:ind w:firstLine="709"/>
        <w:jc w:val="both"/>
        <w:rPr>
          <w:b/>
          <w:sz w:val="28"/>
          <w:szCs w:val="28"/>
          <w:highlight w:val="yellow"/>
        </w:rPr>
      </w:pPr>
    </w:p>
    <w:p w:rsidR="009B36FB" w:rsidRPr="000667EF" w:rsidRDefault="009B36FB" w:rsidP="009B36FB">
      <w:pPr>
        <w:ind w:firstLine="709"/>
        <w:jc w:val="both"/>
        <w:rPr>
          <w:b/>
          <w:sz w:val="28"/>
          <w:szCs w:val="28"/>
        </w:rPr>
      </w:pPr>
      <w:r w:rsidRPr="000667EF">
        <w:rPr>
          <w:b/>
          <w:sz w:val="28"/>
          <w:szCs w:val="28"/>
        </w:rPr>
        <w:t>Подпрограмма «Обеспечение содержания (эксплуатации) имущества муниципальных учреждений Северо-Енисейского района»</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На 2018 год утверждено бюджетных ассигнований в сумме 25 711,05тыс. рублей, профинансировано и освоено 25 236,17 тыс. рублей или 98,15% от общего объема финансирования подпрограммы.</w:t>
      </w:r>
    </w:p>
    <w:p w:rsidR="009B36FB" w:rsidRPr="000667EF" w:rsidRDefault="009B36FB" w:rsidP="009B36FB">
      <w:pPr>
        <w:ind w:firstLine="709"/>
        <w:jc w:val="both"/>
        <w:rPr>
          <w:sz w:val="28"/>
          <w:szCs w:val="28"/>
        </w:rPr>
      </w:pPr>
      <w:r w:rsidRPr="000667EF">
        <w:rPr>
          <w:sz w:val="28"/>
          <w:szCs w:val="28"/>
        </w:rPr>
        <w:t>Все мероприятия, целевые показатели и показатели результативности по муниципальной программе «Развитие культуры» за 2018 год в целом выполнены в соответствии с утвержденными плановыми значениями.</w:t>
      </w:r>
    </w:p>
    <w:p w:rsidR="009B36FB" w:rsidRPr="000667EF" w:rsidRDefault="009B36FB" w:rsidP="009B36FB">
      <w:pPr>
        <w:widowControl w:val="0"/>
        <w:autoSpaceDE w:val="0"/>
        <w:autoSpaceDN w:val="0"/>
        <w:adjustRightInd w:val="0"/>
        <w:ind w:firstLine="567"/>
        <w:jc w:val="both"/>
        <w:rPr>
          <w:sz w:val="28"/>
          <w:szCs w:val="28"/>
          <w:highlight w:val="yellow"/>
        </w:rPr>
      </w:pPr>
    </w:p>
    <w:p w:rsidR="009B36FB" w:rsidRPr="000667EF" w:rsidRDefault="009B36FB" w:rsidP="009B36FB">
      <w:pPr>
        <w:widowControl w:val="0"/>
        <w:autoSpaceDE w:val="0"/>
        <w:autoSpaceDN w:val="0"/>
        <w:adjustRightInd w:val="0"/>
        <w:ind w:firstLine="567"/>
        <w:jc w:val="both"/>
        <w:rPr>
          <w:b/>
          <w:bCs/>
          <w:sz w:val="28"/>
          <w:szCs w:val="28"/>
          <w:u w:val="single"/>
        </w:rPr>
      </w:pPr>
      <w:r w:rsidRPr="000667EF">
        <w:rPr>
          <w:b/>
          <w:bCs/>
          <w:sz w:val="28"/>
          <w:szCs w:val="28"/>
          <w:u w:val="single"/>
        </w:rPr>
        <w:t>Муниципальная программа «Развитие физической культуры, спорта и молодежной политики».</w:t>
      </w:r>
    </w:p>
    <w:p w:rsidR="007241D7" w:rsidRDefault="007241D7" w:rsidP="009B36FB">
      <w:pPr>
        <w:widowControl w:val="0"/>
        <w:autoSpaceDE w:val="0"/>
        <w:autoSpaceDN w:val="0"/>
        <w:adjustRightInd w:val="0"/>
        <w:ind w:firstLine="567"/>
        <w:jc w:val="both"/>
        <w:rPr>
          <w:color w:val="000000"/>
          <w:sz w:val="28"/>
          <w:szCs w:val="28"/>
          <w:u w:val="single"/>
        </w:rPr>
      </w:pPr>
    </w:p>
    <w:p w:rsidR="009B36FB" w:rsidRPr="000667EF" w:rsidRDefault="009B36FB" w:rsidP="009B36FB">
      <w:pPr>
        <w:widowControl w:val="0"/>
        <w:autoSpaceDE w:val="0"/>
        <w:autoSpaceDN w:val="0"/>
        <w:adjustRightInd w:val="0"/>
        <w:ind w:firstLine="567"/>
        <w:jc w:val="both"/>
        <w:rPr>
          <w:sz w:val="28"/>
          <w:szCs w:val="28"/>
        </w:rPr>
      </w:pPr>
      <w:r w:rsidRPr="000667EF">
        <w:rPr>
          <w:color w:val="000000"/>
          <w:sz w:val="28"/>
          <w:szCs w:val="28"/>
          <w:u w:val="single"/>
        </w:rPr>
        <w:t>Цель программы:</w:t>
      </w:r>
      <w:r w:rsidRPr="000667EF">
        <w:rPr>
          <w:color w:val="000000"/>
          <w:sz w:val="28"/>
          <w:szCs w:val="28"/>
        </w:rPr>
        <w:t xml:space="preserve"> с</w:t>
      </w:r>
      <w:r w:rsidRPr="000667EF">
        <w:rPr>
          <w:sz w:val="28"/>
          <w:szCs w:val="28"/>
        </w:rPr>
        <w:t>оздание условий, обеспечивающих возможность граждан  систематически заниматься физической культурой и спортом, повышение конкурентоспособности спорта Северо-Енисейского района на спортивной арене Красноярского края; создание условий для развития потенциала молодежи и его реализации в интересах развития Северо-Енисейского района.</w:t>
      </w:r>
    </w:p>
    <w:p w:rsidR="009B36FB" w:rsidRPr="000667EF" w:rsidRDefault="009B36FB" w:rsidP="009B36FB">
      <w:pPr>
        <w:widowControl w:val="0"/>
        <w:autoSpaceDE w:val="0"/>
        <w:autoSpaceDN w:val="0"/>
        <w:adjustRightInd w:val="0"/>
        <w:ind w:firstLine="567"/>
        <w:jc w:val="both"/>
        <w:rPr>
          <w:sz w:val="28"/>
          <w:szCs w:val="28"/>
          <w:highlight w:val="yellow"/>
        </w:rPr>
      </w:pPr>
      <w:r w:rsidRPr="000667EF">
        <w:rPr>
          <w:sz w:val="28"/>
          <w:szCs w:val="28"/>
        </w:rPr>
        <w:t>На 2018 год утверждено бюджетных ассигнований в сумме 88 604,50 тыс. рублей, за 2018 год профинансировано и освоено 86 857,62 тыс. рублей или 98,03% от общего объема финансирования программы, в том числе по подпрограммам:</w:t>
      </w:r>
    </w:p>
    <w:p w:rsidR="009B36FB" w:rsidRPr="000667EF" w:rsidRDefault="009B36FB" w:rsidP="009B36FB">
      <w:pPr>
        <w:widowControl w:val="0"/>
        <w:autoSpaceDE w:val="0"/>
        <w:autoSpaceDN w:val="0"/>
        <w:adjustRightInd w:val="0"/>
        <w:ind w:firstLine="567"/>
        <w:jc w:val="both"/>
        <w:rPr>
          <w:b/>
          <w:bCs/>
          <w:sz w:val="28"/>
          <w:szCs w:val="28"/>
          <w:highlight w:val="yellow"/>
          <w:u w:val="single"/>
        </w:rPr>
      </w:pPr>
    </w:p>
    <w:p w:rsidR="009B36FB" w:rsidRPr="000667EF" w:rsidRDefault="009B36FB" w:rsidP="009B36FB">
      <w:pPr>
        <w:widowControl w:val="0"/>
        <w:autoSpaceDE w:val="0"/>
        <w:autoSpaceDN w:val="0"/>
        <w:adjustRightInd w:val="0"/>
        <w:ind w:firstLine="567"/>
        <w:jc w:val="both"/>
        <w:rPr>
          <w:b/>
          <w:bCs/>
          <w:sz w:val="28"/>
          <w:szCs w:val="28"/>
        </w:rPr>
      </w:pPr>
      <w:r w:rsidRPr="000667EF">
        <w:rPr>
          <w:b/>
          <w:bCs/>
          <w:sz w:val="28"/>
          <w:szCs w:val="28"/>
        </w:rPr>
        <w:t>Подпрограмма «Развитие массовой физической культуры и спорта»</w:t>
      </w:r>
    </w:p>
    <w:p w:rsidR="009B36FB" w:rsidRPr="000667EF" w:rsidRDefault="009B36FB" w:rsidP="009B36FB">
      <w:pPr>
        <w:widowControl w:val="0"/>
        <w:autoSpaceDE w:val="0"/>
        <w:autoSpaceDN w:val="0"/>
        <w:adjustRightInd w:val="0"/>
        <w:ind w:firstLine="567"/>
        <w:rPr>
          <w:sz w:val="28"/>
          <w:szCs w:val="28"/>
        </w:rPr>
      </w:pPr>
      <w:r w:rsidRPr="000667EF">
        <w:rPr>
          <w:sz w:val="28"/>
          <w:szCs w:val="28"/>
        </w:rPr>
        <w:t>Основными задачами подпрограммы является:</w:t>
      </w:r>
    </w:p>
    <w:p w:rsidR="009B36FB" w:rsidRPr="000667EF" w:rsidRDefault="009B36FB" w:rsidP="009B36FB">
      <w:pPr>
        <w:widowControl w:val="0"/>
        <w:autoSpaceDE w:val="0"/>
        <w:autoSpaceDN w:val="0"/>
        <w:adjustRightInd w:val="0"/>
        <w:ind w:firstLine="567"/>
        <w:rPr>
          <w:bCs/>
          <w:sz w:val="28"/>
          <w:szCs w:val="28"/>
        </w:rPr>
      </w:pPr>
      <w:r w:rsidRPr="000667EF">
        <w:rPr>
          <w:sz w:val="28"/>
          <w:szCs w:val="28"/>
        </w:rPr>
        <w:t>1)развитие устойчивой потребности всех категорий населения к здоровому образу жизни, формирование мотивации к регулярным занятиям физической культурой и спортом посредством проведения, участия в районных физкультурно-спортивных мероприятиях на территории Северо-Енисейского района и участия в официальных физкультурных, спортивных мероприятиях Красноярского края;</w:t>
      </w:r>
    </w:p>
    <w:p w:rsidR="009B36FB" w:rsidRPr="000667EF" w:rsidRDefault="009B36FB" w:rsidP="009B36FB">
      <w:pPr>
        <w:autoSpaceDE w:val="0"/>
        <w:autoSpaceDN w:val="0"/>
        <w:adjustRightInd w:val="0"/>
        <w:ind w:firstLine="567"/>
        <w:jc w:val="both"/>
        <w:rPr>
          <w:sz w:val="28"/>
          <w:szCs w:val="28"/>
        </w:rPr>
      </w:pPr>
      <w:r w:rsidRPr="000667EF">
        <w:rPr>
          <w:sz w:val="28"/>
          <w:szCs w:val="28"/>
        </w:rPr>
        <w:t>2) привлечение молодежи и взрослого населения района к систематическим занятиям спортом, через организацию работы спортивных клубов по месту жительства граждан;</w:t>
      </w:r>
    </w:p>
    <w:p w:rsidR="009B36FB" w:rsidRPr="000667EF" w:rsidRDefault="009B36FB" w:rsidP="009B36FB">
      <w:pPr>
        <w:widowControl w:val="0"/>
        <w:autoSpaceDE w:val="0"/>
        <w:autoSpaceDN w:val="0"/>
        <w:adjustRightInd w:val="0"/>
        <w:ind w:firstLine="567"/>
        <w:rPr>
          <w:sz w:val="28"/>
          <w:szCs w:val="28"/>
        </w:rPr>
      </w:pPr>
      <w:r w:rsidRPr="000667EF">
        <w:rPr>
          <w:sz w:val="28"/>
          <w:szCs w:val="28"/>
        </w:rPr>
        <w:lastRenderedPageBreak/>
        <w:t xml:space="preserve">3) развитие адаптивной физической культуры в Северо-Енисейском </w:t>
      </w:r>
      <w:proofErr w:type="gramStart"/>
      <w:r w:rsidRPr="000667EF">
        <w:rPr>
          <w:sz w:val="28"/>
          <w:szCs w:val="28"/>
        </w:rPr>
        <w:t>районе</w:t>
      </w:r>
      <w:proofErr w:type="gramEnd"/>
      <w:r w:rsidRPr="000667EF">
        <w:rPr>
          <w:sz w:val="28"/>
          <w:szCs w:val="28"/>
        </w:rPr>
        <w:t>;</w:t>
      </w:r>
    </w:p>
    <w:p w:rsidR="009B36FB" w:rsidRPr="000667EF" w:rsidRDefault="009B36FB" w:rsidP="009B36FB">
      <w:pPr>
        <w:widowControl w:val="0"/>
        <w:autoSpaceDE w:val="0"/>
        <w:autoSpaceDN w:val="0"/>
        <w:adjustRightInd w:val="0"/>
        <w:ind w:firstLine="567"/>
        <w:rPr>
          <w:sz w:val="28"/>
          <w:szCs w:val="28"/>
        </w:rPr>
      </w:pPr>
      <w:r w:rsidRPr="000667EF">
        <w:rPr>
          <w:sz w:val="28"/>
          <w:szCs w:val="28"/>
        </w:rPr>
        <w:t xml:space="preserve">4) Развитие и совершенствование инфраструктуры физической культуры и спорта в Северо-Енисейском </w:t>
      </w:r>
      <w:proofErr w:type="gramStart"/>
      <w:r w:rsidRPr="000667EF">
        <w:rPr>
          <w:sz w:val="28"/>
          <w:szCs w:val="28"/>
        </w:rPr>
        <w:t>районе</w:t>
      </w:r>
      <w:proofErr w:type="gramEnd"/>
      <w:r w:rsidRPr="000667EF">
        <w:rPr>
          <w:sz w:val="28"/>
          <w:szCs w:val="28"/>
        </w:rPr>
        <w:t>.</w:t>
      </w:r>
    </w:p>
    <w:p w:rsidR="009B36FB" w:rsidRPr="000667EF" w:rsidRDefault="009B36FB" w:rsidP="009B36FB">
      <w:pPr>
        <w:widowControl w:val="0"/>
        <w:autoSpaceDE w:val="0"/>
        <w:autoSpaceDN w:val="0"/>
        <w:adjustRightInd w:val="0"/>
        <w:ind w:firstLine="567"/>
        <w:jc w:val="both"/>
        <w:rPr>
          <w:sz w:val="28"/>
          <w:szCs w:val="28"/>
          <w:highlight w:val="yellow"/>
        </w:rPr>
      </w:pPr>
      <w:r w:rsidRPr="000667EF">
        <w:rPr>
          <w:sz w:val="28"/>
          <w:szCs w:val="28"/>
        </w:rPr>
        <w:t>На 2018 год утверждено бюджетных ассигнований в сумме 56 573,29 тыс. рублей, профинансировано и освоено 55 443,09 тыс. рублей или 98,00%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b/>
          <w:bCs/>
          <w:sz w:val="28"/>
          <w:szCs w:val="28"/>
          <w:highlight w:val="yellow"/>
        </w:rPr>
      </w:pPr>
    </w:p>
    <w:p w:rsidR="00311C40" w:rsidRDefault="00311C40" w:rsidP="009B36FB">
      <w:pPr>
        <w:widowControl w:val="0"/>
        <w:autoSpaceDE w:val="0"/>
        <w:autoSpaceDN w:val="0"/>
        <w:adjustRightInd w:val="0"/>
        <w:ind w:firstLine="567"/>
        <w:jc w:val="both"/>
        <w:rPr>
          <w:b/>
          <w:bCs/>
          <w:sz w:val="28"/>
          <w:szCs w:val="28"/>
        </w:rPr>
      </w:pPr>
    </w:p>
    <w:p w:rsidR="009B36FB" w:rsidRPr="000667EF" w:rsidRDefault="009B36FB" w:rsidP="009B36FB">
      <w:pPr>
        <w:widowControl w:val="0"/>
        <w:autoSpaceDE w:val="0"/>
        <w:autoSpaceDN w:val="0"/>
        <w:adjustRightInd w:val="0"/>
        <w:ind w:firstLine="567"/>
        <w:jc w:val="both"/>
        <w:rPr>
          <w:b/>
          <w:bCs/>
          <w:sz w:val="28"/>
          <w:szCs w:val="28"/>
        </w:rPr>
      </w:pPr>
      <w:r w:rsidRPr="000667EF">
        <w:rPr>
          <w:b/>
          <w:bCs/>
          <w:sz w:val="28"/>
          <w:szCs w:val="28"/>
        </w:rPr>
        <w:t xml:space="preserve">Подпрограмма «Развитие молодежной политики в </w:t>
      </w:r>
      <w:proofErr w:type="gramStart"/>
      <w:r w:rsidRPr="000667EF">
        <w:rPr>
          <w:b/>
          <w:bCs/>
          <w:sz w:val="28"/>
          <w:szCs w:val="28"/>
        </w:rPr>
        <w:t>районе</w:t>
      </w:r>
      <w:proofErr w:type="gramEnd"/>
      <w:r w:rsidRPr="000667EF">
        <w:rPr>
          <w:b/>
          <w:bCs/>
          <w:sz w:val="28"/>
          <w:szCs w:val="28"/>
        </w:rPr>
        <w:t>».</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 xml:space="preserve">Основной задачей подпрограммы является создание условий для успешной социализации и эффективной самореализации молодежи и совершенствования системы патриотического воспитания молодежи Северо-Енисейского района. </w:t>
      </w:r>
    </w:p>
    <w:p w:rsidR="009B36FB" w:rsidRPr="000667EF" w:rsidRDefault="009B36FB" w:rsidP="009B36FB">
      <w:pPr>
        <w:widowControl w:val="0"/>
        <w:autoSpaceDE w:val="0"/>
        <w:autoSpaceDN w:val="0"/>
        <w:adjustRightInd w:val="0"/>
        <w:ind w:firstLine="567"/>
        <w:jc w:val="both"/>
        <w:rPr>
          <w:sz w:val="28"/>
          <w:szCs w:val="28"/>
          <w:highlight w:val="yellow"/>
        </w:rPr>
      </w:pPr>
      <w:r w:rsidRPr="000667EF">
        <w:rPr>
          <w:sz w:val="28"/>
          <w:szCs w:val="28"/>
        </w:rPr>
        <w:t>На 2018 год утверждено бюджетных ассигнований в сумме 10 253,60 тыс. рублей, профинансировано и освоено 9 846,50 тыс. рублей или 96,03%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b/>
          <w:bCs/>
          <w:sz w:val="28"/>
          <w:szCs w:val="28"/>
          <w:highlight w:val="yellow"/>
        </w:rPr>
      </w:pPr>
    </w:p>
    <w:p w:rsidR="009B36FB" w:rsidRPr="000667EF" w:rsidRDefault="009B36FB" w:rsidP="009B36FB">
      <w:pPr>
        <w:widowControl w:val="0"/>
        <w:autoSpaceDE w:val="0"/>
        <w:autoSpaceDN w:val="0"/>
        <w:adjustRightInd w:val="0"/>
        <w:ind w:firstLine="567"/>
        <w:jc w:val="both"/>
        <w:rPr>
          <w:b/>
          <w:bCs/>
          <w:sz w:val="28"/>
          <w:szCs w:val="28"/>
        </w:rPr>
      </w:pPr>
      <w:r w:rsidRPr="000667EF">
        <w:rPr>
          <w:b/>
          <w:bCs/>
          <w:sz w:val="28"/>
          <w:szCs w:val="28"/>
        </w:rPr>
        <w:t>Подпрограмма «Обеспечение жильем молодых семей в Северо-Енисейском районе».</w:t>
      </w:r>
    </w:p>
    <w:p w:rsidR="009B36FB" w:rsidRPr="000667EF" w:rsidRDefault="009B36FB" w:rsidP="009B36FB">
      <w:pPr>
        <w:autoSpaceDE w:val="0"/>
        <w:autoSpaceDN w:val="0"/>
        <w:adjustRightInd w:val="0"/>
        <w:ind w:firstLine="567"/>
        <w:jc w:val="both"/>
        <w:rPr>
          <w:sz w:val="28"/>
          <w:szCs w:val="28"/>
        </w:rPr>
      </w:pPr>
      <w:r w:rsidRPr="000667EF">
        <w:rPr>
          <w:sz w:val="28"/>
          <w:szCs w:val="28"/>
        </w:rPr>
        <w:t xml:space="preserve">Основной задачей подпрограммы является: </w:t>
      </w:r>
    </w:p>
    <w:p w:rsidR="009B36FB" w:rsidRPr="000667EF" w:rsidRDefault="009B36FB" w:rsidP="009B36FB">
      <w:pPr>
        <w:autoSpaceDE w:val="0"/>
        <w:autoSpaceDN w:val="0"/>
        <w:adjustRightInd w:val="0"/>
        <w:ind w:firstLine="567"/>
        <w:jc w:val="both"/>
        <w:rPr>
          <w:sz w:val="28"/>
          <w:szCs w:val="28"/>
        </w:rPr>
      </w:pPr>
      <w:r w:rsidRPr="000667EF">
        <w:rPr>
          <w:sz w:val="28"/>
          <w:szCs w:val="28"/>
        </w:rPr>
        <w:t xml:space="preserve">1) Предоставление молодым семьям – участникам подпрограммы социальных выплат на приобретение жилья или строительство индивидуального жилого дома; </w:t>
      </w:r>
    </w:p>
    <w:p w:rsidR="009B36FB" w:rsidRPr="000667EF" w:rsidRDefault="009B36FB" w:rsidP="009B36FB">
      <w:pPr>
        <w:autoSpaceDE w:val="0"/>
        <w:autoSpaceDN w:val="0"/>
        <w:adjustRightInd w:val="0"/>
        <w:ind w:firstLine="567"/>
        <w:jc w:val="both"/>
        <w:rPr>
          <w:sz w:val="28"/>
          <w:szCs w:val="28"/>
        </w:rPr>
      </w:pPr>
      <w:r w:rsidRPr="000667EF">
        <w:rPr>
          <w:sz w:val="28"/>
          <w:szCs w:val="28"/>
        </w:rPr>
        <w:t>2) создание условий для привлечения  молодыми семьями собственных средств, финансовых сре</w:t>
      </w:r>
      <w:proofErr w:type="gramStart"/>
      <w:r w:rsidRPr="000667EF">
        <w:rPr>
          <w:sz w:val="28"/>
          <w:szCs w:val="28"/>
        </w:rPr>
        <w:t>дств кр</w:t>
      </w:r>
      <w:proofErr w:type="gramEnd"/>
      <w:r w:rsidRPr="000667EF">
        <w:rPr>
          <w:sz w:val="28"/>
          <w:szCs w:val="28"/>
        </w:rPr>
        <w:t>едитных организаций и других организаций, предоставляющих кредиты и займы, в том числе ипотечные жилищные кредиты, для приобретения жилья или строительства индивидуального жилого дома.</w:t>
      </w:r>
    </w:p>
    <w:p w:rsidR="009B36FB" w:rsidRPr="000667EF" w:rsidRDefault="009B36FB" w:rsidP="009B36FB">
      <w:pPr>
        <w:autoSpaceDE w:val="0"/>
        <w:autoSpaceDN w:val="0"/>
        <w:adjustRightInd w:val="0"/>
        <w:ind w:firstLine="567"/>
        <w:jc w:val="both"/>
        <w:rPr>
          <w:sz w:val="28"/>
          <w:szCs w:val="28"/>
        </w:rPr>
      </w:pPr>
      <w:r w:rsidRPr="000667EF">
        <w:rPr>
          <w:sz w:val="28"/>
          <w:szCs w:val="28"/>
        </w:rPr>
        <w:t>На 2018 год утверждено бюджетных ассигнований в сумме 6 397,74 тыс. рублей, профинансировано и освоено 6 397,74 тыс. рублей или 100% от общего объема финансирования подпрограммы.</w:t>
      </w:r>
    </w:p>
    <w:p w:rsidR="009B36FB" w:rsidRPr="000667EF" w:rsidRDefault="009B36FB" w:rsidP="009B36FB">
      <w:pPr>
        <w:autoSpaceDE w:val="0"/>
        <w:autoSpaceDN w:val="0"/>
        <w:adjustRightInd w:val="0"/>
        <w:ind w:firstLine="567"/>
        <w:jc w:val="both"/>
        <w:rPr>
          <w:sz w:val="28"/>
          <w:szCs w:val="28"/>
          <w:highlight w:val="yellow"/>
        </w:rPr>
      </w:pPr>
    </w:p>
    <w:p w:rsidR="009B36FB" w:rsidRPr="000667EF" w:rsidRDefault="009B36FB" w:rsidP="009B36FB">
      <w:pPr>
        <w:autoSpaceDE w:val="0"/>
        <w:autoSpaceDN w:val="0"/>
        <w:adjustRightInd w:val="0"/>
        <w:ind w:firstLine="567"/>
        <w:jc w:val="both"/>
        <w:rPr>
          <w:b/>
          <w:sz w:val="28"/>
          <w:szCs w:val="28"/>
          <w:u w:val="single"/>
        </w:rPr>
      </w:pPr>
      <w:r w:rsidRPr="000667EF">
        <w:rPr>
          <w:b/>
          <w:sz w:val="28"/>
          <w:szCs w:val="28"/>
        </w:rPr>
        <w:t>Подпрограмма «Повышение мотивации населения к здоровому и активному образу жизни».</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Подпрограмма не реализуется с 2015 года.</w:t>
      </w:r>
    </w:p>
    <w:p w:rsidR="009B36FB" w:rsidRPr="000667EF" w:rsidRDefault="009B36FB" w:rsidP="009B36FB">
      <w:pPr>
        <w:widowControl w:val="0"/>
        <w:autoSpaceDE w:val="0"/>
        <w:autoSpaceDN w:val="0"/>
        <w:adjustRightInd w:val="0"/>
        <w:ind w:firstLine="567"/>
        <w:jc w:val="both"/>
        <w:rPr>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t>Подпрограмма «Обеспечение реализации муниципальной программы».</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На 2018 год утверждено бюджетных ассигнований в сумме 15 379,86 тыс. рублей, профинансировано и освоено 15 170,28 тыс. рублей, или 98,64%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b/>
          <w:sz w:val="28"/>
          <w:szCs w:val="28"/>
        </w:rPr>
      </w:pPr>
    </w:p>
    <w:p w:rsidR="009B36FB" w:rsidRPr="000667EF" w:rsidRDefault="009B36FB" w:rsidP="009B36FB">
      <w:pPr>
        <w:ind w:firstLine="709"/>
        <w:jc w:val="both"/>
        <w:rPr>
          <w:sz w:val="28"/>
          <w:szCs w:val="28"/>
        </w:rPr>
      </w:pPr>
      <w:r w:rsidRPr="000667EF">
        <w:rPr>
          <w:sz w:val="28"/>
          <w:szCs w:val="28"/>
        </w:rPr>
        <w:t>Все мероприятия, целевые показатели и показатели результативности по муниципальной программе «Развитие физической культуры, спорта и молодежной политики» за 2018 год в целом выполнены в соответствии с утвержденными плановыми значениями.</w:t>
      </w:r>
    </w:p>
    <w:p w:rsidR="009B36FB" w:rsidRPr="000667EF" w:rsidRDefault="009B36FB" w:rsidP="009B36FB">
      <w:pPr>
        <w:widowControl w:val="0"/>
        <w:autoSpaceDE w:val="0"/>
        <w:autoSpaceDN w:val="0"/>
        <w:adjustRightInd w:val="0"/>
        <w:ind w:firstLine="567"/>
        <w:jc w:val="both"/>
        <w:rPr>
          <w:sz w:val="28"/>
          <w:szCs w:val="28"/>
          <w:highlight w:val="yellow"/>
        </w:rPr>
      </w:pPr>
    </w:p>
    <w:p w:rsidR="009B36FB" w:rsidRPr="000667EF" w:rsidRDefault="009B36FB" w:rsidP="009B36FB">
      <w:pPr>
        <w:widowControl w:val="0"/>
        <w:autoSpaceDE w:val="0"/>
        <w:autoSpaceDN w:val="0"/>
        <w:adjustRightInd w:val="0"/>
        <w:ind w:firstLine="567"/>
        <w:jc w:val="both"/>
        <w:rPr>
          <w:b/>
          <w:bCs/>
          <w:sz w:val="28"/>
          <w:szCs w:val="28"/>
          <w:u w:val="single"/>
        </w:rPr>
      </w:pPr>
      <w:r w:rsidRPr="000667EF">
        <w:rPr>
          <w:b/>
          <w:bCs/>
          <w:sz w:val="28"/>
          <w:szCs w:val="28"/>
          <w:u w:val="single"/>
        </w:rPr>
        <w:t>Муниципальная программа «Развитие транспортной системы Северо-Енисейского района».</w:t>
      </w:r>
    </w:p>
    <w:p w:rsidR="009B36FB" w:rsidRPr="000667EF" w:rsidRDefault="009B36FB" w:rsidP="009B36FB">
      <w:pPr>
        <w:widowControl w:val="0"/>
        <w:autoSpaceDE w:val="0"/>
        <w:autoSpaceDN w:val="0"/>
        <w:adjustRightInd w:val="0"/>
        <w:ind w:left="34" w:firstLine="392"/>
        <w:jc w:val="both"/>
        <w:rPr>
          <w:color w:val="000000"/>
          <w:sz w:val="28"/>
          <w:szCs w:val="28"/>
        </w:rPr>
      </w:pPr>
      <w:r w:rsidRPr="000667EF">
        <w:rPr>
          <w:color w:val="000000"/>
          <w:sz w:val="28"/>
          <w:szCs w:val="28"/>
          <w:u w:val="single"/>
        </w:rPr>
        <w:t>Цель программы</w:t>
      </w:r>
      <w:r w:rsidRPr="000667EF">
        <w:rPr>
          <w:color w:val="000000"/>
          <w:sz w:val="28"/>
          <w:szCs w:val="28"/>
        </w:rPr>
        <w:t xml:space="preserve">: Развитие современной и эффективной транспортной </w:t>
      </w:r>
      <w:r w:rsidRPr="000667EF">
        <w:rPr>
          <w:color w:val="000000"/>
          <w:sz w:val="28"/>
          <w:szCs w:val="28"/>
        </w:rPr>
        <w:lastRenderedPageBreak/>
        <w:t>инфраструктуры. Повышение комплексной  безопасности дорожного движения.</w:t>
      </w:r>
    </w:p>
    <w:p w:rsidR="009B36FB" w:rsidRPr="000667EF" w:rsidRDefault="009B36FB" w:rsidP="009B36FB">
      <w:pPr>
        <w:widowControl w:val="0"/>
        <w:autoSpaceDE w:val="0"/>
        <w:autoSpaceDN w:val="0"/>
        <w:adjustRightInd w:val="0"/>
        <w:jc w:val="both"/>
        <w:rPr>
          <w:color w:val="000000"/>
          <w:sz w:val="28"/>
          <w:szCs w:val="28"/>
        </w:rPr>
      </w:pPr>
      <w:r w:rsidRPr="000667EF">
        <w:rPr>
          <w:color w:val="000000"/>
          <w:sz w:val="28"/>
          <w:szCs w:val="28"/>
        </w:rPr>
        <w:t>Повышение доступности транспортных услуг для населения.</w:t>
      </w:r>
    </w:p>
    <w:p w:rsidR="009B36FB" w:rsidRPr="000667EF" w:rsidRDefault="009B36FB" w:rsidP="009B36FB">
      <w:pPr>
        <w:widowControl w:val="0"/>
        <w:autoSpaceDE w:val="0"/>
        <w:autoSpaceDN w:val="0"/>
        <w:adjustRightInd w:val="0"/>
        <w:ind w:firstLine="567"/>
        <w:jc w:val="both"/>
        <w:rPr>
          <w:sz w:val="28"/>
          <w:szCs w:val="28"/>
          <w:highlight w:val="yellow"/>
        </w:rPr>
      </w:pPr>
      <w:r w:rsidRPr="000667EF">
        <w:rPr>
          <w:sz w:val="28"/>
          <w:szCs w:val="28"/>
        </w:rPr>
        <w:t xml:space="preserve">На 2018 год утверждено бюджетных ассигнований в сумме </w:t>
      </w:r>
      <w:r w:rsidRPr="000667EF">
        <w:rPr>
          <w:b/>
          <w:sz w:val="28"/>
          <w:szCs w:val="28"/>
        </w:rPr>
        <w:t xml:space="preserve">– </w:t>
      </w:r>
      <w:r w:rsidRPr="000667EF">
        <w:rPr>
          <w:sz w:val="28"/>
          <w:szCs w:val="28"/>
        </w:rPr>
        <w:t>89 951,66 тыс. рублей, за 2018 год профинансировано и освоено 89 578,03 тыс. рублей или 99,58% от общего объема финансирования программы, в том числе по подпрограммам:</w:t>
      </w:r>
    </w:p>
    <w:p w:rsidR="009B36FB" w:rsidRPr="000667EF" w:rsidRDefault="009B36FB" w:rsidP="009B36FB">
      <w:pPr>
        <w:widowControl w:val="0"/>
        <w:autoSpaceDE w:val="0"/>
        <w:autoSpaceDN w:val="0"/>
        <w:adjustRightInd w:val="0"/>
        <w:ind w:firstLine="567"/>
        <w:jc w:val="both"/>
        <w:rPr>
          <w:bCs/>
          <w:sz w:val="28"/>
          <w:szCs w:val="28"/>
          <w:highlight w:val="yellow"/>
          <w:u w:val="single"/>
        </w:rPr>
      </w:pPr>
    </w:p>
    <w:p w:rsidR="009B36FB" w:rsidRPr="000667EF" w:rsidRDefault="009B36FB" w:rsidP="009B36FB">
      <w:pPr>
        <w:widowControl w:val="0"/>
        <w:autoSpaceDE w:val="0"/>
        <w:autoSpaceDN w:val="0"/>
        <w:adjustRightInd w:val="0"/>
        <w:ind w:firstLine="567"/>
        <w:jc w:val="both"/>
        <w:rPr>
          <w:b/>
          <w:bCs/>
          <w:sz w:val="28"/>
          <w:szCs w:val="28"/>
        </w:rPr>
      </w:pPr>
      <w:r w:rsidRPr="000667EF">
        <w:rPr>
          <w:b/>
          <w:bCs/>
          <w:sz w:val="28"/>
          <w:szCs w:val="28"/>
        </w:rPr>
        <w:t>Подпрограмма «Дороги Северо-Енисейского района»</w:t>
      </w:r>
    </w:p>
    <w:p w:rsidR="00DC2959" w:rsidRDefault="009B36FB" w:rsidP="009B36FB">
      <w:pPr>
        <w:widowControl w:val="0"/>
        <w:autoSpaceDE w:val="0"/>
        <w:autoSpaceDN w:val="0"/>
        <w:adjustRightInd w:val="0"/>
        <w:spacing w:line="316" w:lineRule="atLeast"/>
        <w:ind w:firstLine="567"/>
        <w:jc w:val="both"/>
        <w:rPr>
          <w:sz w:val="28"/>
          <w:szCs w:val="28"/>
        </w:rPr>
      </w:pPr>
      <w:r w:rsidRPr="000667EF">
        <w:rPr>
          <w:sz w:val="28"/>
          <w:szCs w:val="28"/>
        </w:rPr>
        <w:t xml:space="preserve">Основными задачами подпрограммы являются: </w:t>
      </w:r>
    </w:p>
    <w:p w:rsidR="00DC2959" w:rsidRDefault="009B36FB" w:rsidP="009B36FB">
      <w:pPr>
        <w:widowControl w:val="0"/>
        <w:autoSpaceDE w:val="0"/>
        <w:autoSpaceDN w:val="0"/>
        <w:adjustRightInd w:val="0"/>
        <w:spacing w:line="316" w:lineRule="atLeast"/>
        <w:ind w:firstLine="567"/>
        <w:jc w:val="both"/>
        <w:rPr>
          <w:rFonts w:eastAsia="Calibri"/>
          <w:sz w:val="28"/>
          <w:szCs w:val="28"/>
        </w:rPr>
      </w:pPr>
      <w:r w:rsidRPr="000667EF">
        <w:rPr>
          <w:sz w:val="28"/>
          <w:szCs w:val="28"/>
        </w:rPr>
        <w:t>1)о</w:t>
      </w:r>
      <w:r w:rsidRPr="000667EF">
        <w:rPr>
          <w:rFonts w:eastAsia="Calibri"/>
          <w:sz w:val="28"/>
          <w:szCs w:val="28"/>
        </w:rPr>
        <w:t xml:space="preserve">беспечение сохранности, модернизация и развитие сети автомобильных дорог района; </w:t>
      </w:r>
    </w:p>
    <w:p w:rsidR="00DC2959" w:rsidRDefault="009B36FB" w:rsidP="009B36FB">
      <w:pPr>
        <w:widowControl w:val="0"/>
        <w:autoSpaceDE w:val="0"/>
        <w:autoSpaceDN w:val="0"/>
        <w:adjustRightInd w:val="0"/>
        <w:spacing w:line="316" w:lineRule="atLeast"/>
        <w:ind w:firstLine="567"/>
        <w:jc w:val="both"/>
        <w:rPr>
          <w:rFonts w:eastAsia="Calibri"/>
          <w:sz w:val="28"/>
          <w:szCs w:val="28"/>
        </w:rPr>
      </w:pPr>
      <w:r w:rsidRPr="000667EF">
        <w:rPr>
          <w:rFonts w:eastAsia="Calibri"/>
          <w:sz w:val="28"/>
          <w:szCs w:val="28"/>
        </w:rPr>
        <w:t xml:space="preserve">2) выполнение работ по ремонту улично-дорожной сети Северо-Енисейского района, строительству и реконструкции автомобильных дорог Северо-Енисейского района; </w:t>
      </w:r>
    </w:p>
    <w:p w:rsidR="009B36FB" w:rsidRPr="000667EF" w:rsidRDefault="009B36FB" w:rsidP="009B36FB">
      <w:pPr>
        <w:widowControl w:val="0"/>
        <w:autoSpaceDE w:val="0"/>
        <w:autoSpaceDN w:val="0"/>
        <w:adjustRightInd w:val="0"/>
        <w:spacing w:line="316" w:lineRule="atLeast"/>
        <w:ind w:firstLine="567"/>
        <w:jc w:val="both"/>
        <w:rPr>
          <w:rFonts w:eastAsia="Calibri"/>
          <w:sz w:val="28"/>
          <w:szCs w:val="28"/>
        </w:rPr>
      </w:pPr>
      <w:r w:rsidRPr="000667EF">
        <w:rPr>
          <w:rFonts w:eastAsia="Calibri"/>
          <w:sz w:val="28"/>
          <w:szCs w:val="28"/>
        </w:rPr>
        <w:t>3) содержание автомобильных дорог общего пользования местного значения городских округов, городских и сельских поселений.</w:t>
      </w:r>
    </w:p>
    <w:p w:rsidR="009B36FB" w:rsidRPr="000667EF" w:rsidRDefault="009B36FB" w:rsidP="009B36FB">
      <w:pPr>
        <w:widowControl w:val="0"/>
        <w:autoSpaceDE w:val="0"/>
        <w:autoSpaceDN w:val="0"/>
        <w:adjustRightInd w:val="0"/>
        <w:spacing w:line="316" w:lineRule="atLeast"/>
        <w:ind w:firstLine="567"/>
        <w:jc w:val="both"/>
        <w:rPr>
          <w:sz w:val="28"/>
          <w:szCs w:val="28"/>
          <w:highlight w:val="yellow"/>
        </w:rPr>
      </w:pPr>
      <w:r w:rsidRPr="000667EF">
        <w:rPr>
          <w:sz w:val="28"/>
          <w:szCs w:val="28"/>
        </w:rPr>
        <w:t>На 2018 год утверждено бюджетных ассигнований в сумме 65 715,42 тыс. рублей, профинансировано и освоено 65 468,79 тыс. рублей или 99,62%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b/>
          <w:bCs/>
          <w:sz w:val="28"/>
          <w:szCs w:val="28"/>
        </w:rPr>
      </w:pPr>
    </w:p>
    <w:p w:rsidR="009B36FB" w:rsidRPr="000667EF" w:rsidRDefault="009B36FB" w:rsidP="009B36FB">
      <w:pPr>
        <w:widowControl w:val="0"/>
        <w:autoSpaceDE w:val="0"/>
        <w:autoSpaceDN w:val="0"/>
        <w:adjustRightInd w:val="0"/>
        <w:ind w:firstLine="567"/>
        <w:jc w:val="both"/>
        <w:rPr>
          <w:b/>
          <w:bCs/>
          <w:sz w:val="28"/>
          <w:szCs w:val="28"/>
        </w:rPr>
      </w:pPr>
      <w:r w:rsidRPr="000667EF">
        <w:rPr>
          <w:b/>
          <w:bCs/>
          <w:sz w:val="28"/>
          <w:szCs w:val="28"/>
        </w:rPr>
        <w:t>Подпрограмма «Повышение безопасности дорожного движения в Северо-Енисейском районе».</w:t>
      </w:r>
    </w:p>
    <w:p w:rsidR="009B36FB" w:rsidRPr="000667EF" w:rsidRDefault="009B36FB" w:rsidP="009B36FB">
      <w:pPr>
        <w:widowControl w:val="0"/>
        <w:autoSpaceDE w:val="0"/>
        <w:autoSpaceDN w:val="0"/>
        <w:adjustRightInd w:val="0"/>
        <w:ind w:firstLine="567"/>
        <w:jc w:val="both"/>
        <w:rPr>
          <w:b/>
          <w:bCs/>
          <w:sz w:val="28"/>
          <w:szCs w:val="28"/>
        </w:rPr>
      </w:pPr>
      <w:r w:rsidRPr="000667EF">
        <w:rPr>
          <w:sz w:val="28"/>
          <w:szCs w:val="28"/>
        </w:rPr>
        <w:t xml:space="preserve">Основными задачами подпрограммы являются: 1) </w:t>
      </w:r>
      <w:r w:rsidRPr="000667EF">
        <w:rPr>
          <w:rFonts w:eastAsia="Calibri"/>
          <w:sz w:val="28"/>
          <w:szCs w:val="28"/>
        </w:rPr>
        <w:t>обеспечение дорожной безопасности; 2) обеспечение видеонаблюдения на опасных участках автомобильных дорог района; 3) снижение влияния дорожных условий на безопасность дорожного движения.</w:t>
      </w:r>
    </w:p>
    <w:p w:rsidR="009B36FB" w:rsidRPr="00DC2959" w:rsidRDefault="009B36FB" w:rsidP="009B36FB">
      <w:pPr>
        <w:widowControl w:val="0"/>
        <w:autoSpaceDE w:val="0"/>
        <w:autoSpaceDN w:val="0"/>
        <w:adjustRightInd w:val="0"/>
        <w:spacing w:line="316" w:lineRule="atLeast"/>
        <w:ind w:firstLine="567"/>
        <w:jc w:val="both"/>
        <w:rPr>
          <w:sz w:val="28"/>
          <w:szCs w:val="28"/>
        </w:rPr>
      </w:pPr>
      <w:r w:rsidRPr="00DC2959">
        <w:rPr>
          <w:sz w:val="28"/>
          <w:szCs w:val="28"/>
        </w:rPr>
        <w:t>На 201</w:t>
      </w:r>
      <w:r w:rsidR="00DC2959" w:rsidRPr="00DC2959">
        <w:rPr>
          <w:sz w:val="28"/>
          <w:szCs w:val="28"/>
        </w:rPr>
        <w:t>8</w:t>
      </w:r>
      <w:r w:rsidRPr="00DC2959">
        <w:rPr>
          <w:sz w:val="28"/>
          <w:szCs w:val="28"/>
        </w:rPr>
        <w:t xml:space="preserve"> год утверждено бюджетных ассигнований в сумме 1 376,06 тыс. рублей, профинансировано и освоено 1 249,07 тыс. рублей или 90,77% от общего объема финансирования подпрограммы.</w:t>
      </w:r>
    </w:p>
    <w:p w:rsidR="009B36FB" w:rsidRPr="009B36FB" w:rsidRDefault="009B36FB" w:rsidP="009B36FB">
      <w:pPr>
        <w:widowControl w:val="0"/>
        <w:autoSpaceDE w:val="0"/>
        <w:autoSpaceDN w:val="0"/>
        <w:adjustRightInd w:val="0"/>
        <w:ind w:firstLine="567"/>
        <w:jc w:val="both"/>
        <w:rPr>
          <w:b/>
          <w:bCs/>
          <w:sz w:val="28"/>
          <w:szCs w:val="28"/>
          <w:highlight w:val="yellow"/>
        </w:rPr>
      </w:pPr>
    </w:p>
    <w:p w:rsidR="009B36FB" w:rsidRPr="000667EF" w:rsidRDefault="009B36FB" w:rsidP="009B36FB">
      <w:pPr>
        <w:widowControl w:val="0"/>
        <w:autoSpaceDE w:val="0"/>
        <w:autoSpaceDN w:val="0"/>
        <w:adjustRightInd w:val="0"/>
        <w:ind w:firstLine="567"/>
        <w:jc w:val="both"/>
        <w:rPr>
          <w:b/>
          <w:bCs/>
          <w:sz w:val="28"/>
          <w:szCs w:val="28"/>
        </w:rPr>
      </w:pPr>
      <w:r w:rsidRPr="000667EF">
        <w:rPr>
          <w:b/>
          <w:bCs/>
          <w:sz w:val="28"/>
          <w:szCs w:val="28"/>
        </w:rPr>
        <w:t>Подпрограмма «Развитие транспортного комплекса Северо-Енисейского района».</w:t>
      </w:r>
    </w:p>
    <w:p w:rsidR="00DC2959" w:rsidRDefault="009B36FB" w:rsidP="009B36FB">
      <w:pPr>
        <w:widowControl w:val="0"/>
        <w:tabs>
          <w:tab w:val="left" w:pos="0"/>
        </w:tabs>
        <w:autoSpaceDE w:val="0"/>
        <w:autoSpaceDN w:val="0"/>
        <w:adjustRightInd w:val="0"/>
        <w:ind w:left="-49" w:firstLine="616"/>
        <w:jc w:val="both"/>
        <w:rPr>
          <w:sz w:val="28"/>
          <w:szCs w:val="28"/>
        </w:rPr>
      </w:pPr>
      <w:r w:rsidRPr="000667EF">
        <w:rPr>
          <w:sz w:val="28"/>
          <w:szCs w:val="28"/>
        </w:rPr>
        <w:t xml:space="preserve">Основными задачами подпрограммы являются: </w:t>
      </w:r>
    </w:p>
    <w:p w:rsidR="00DC2959" w:rsidRDefault="009B36FB" w:rsidP="009B36FB">
      <w:pPr>
        <w:widowControl w:val="0"/>
        <w:tabs>
          <w:tab w:val="left" w:pos="0"/>
        </w:tabs>
        <w:autoSpaceDE w:val="0"/>
        <w:autoSpaceDN w:val="0"/>
        <w:adjustRightInd w:val="0"/>
        <w:ind w:left="-49" w:firstLine="616"/>
        <w:jc w:val="both"/>
        <w:rPr>
          <w:rFonts w:eastAsia="Calibri"/>
          <w:sz w:val="28"/>
          <w:szCs w:val="28"/>
          <w:lang w:eastAsia="en-US"/>
        </w:rPr>
      </w:pPr>
      <w:r w:rsidRPr="000667EF">
        <w:rPr>
          <w:sz w:val="28"/>
          <w:szCs w:val="28"/>
        </w:rPr>
        <w:t>1) о</w:t>
      </w:r>
      <w:r w:rsidRPr="000667EF">
        <w:rPr>
          <w:rFonts w:eastAsia="Calibri"/>
          <w:sz w:val="28"/>
          <w:szCs w:val="28"/>
          <w:lang w:eastAsia="en-US"/>
        </w:rPr>
        <w:t xml:space="preserve">беспечение потребности населения в перевозках; </w:t>
      </w:r>
    </w:p>
    <w:p w:rsidR="009B36FB" w:rsidRPr="000667EF" w:rsidRDefault="009B36FB" w:rsidP="009B36FB">
      <w:pPr>
        <w:widowControl w:val="0"/>
        <w:tabs>
          <w:tab w:val="left" w:pos="0"/>
        </w:tabs>
        <w:autoSpaceDE w:val="0"/>
        <w:autoSpaceDN w:val="0"/>
        <w:adjustRightInd w:val="0"/>
        <w:ind w:left="-49" w:firstLine="616"/>
        <w:jc w:val="both"/>
        <w:rPr>
          <w:rFonts w:eastAsia="Arial Unicode MS"/>
          <w:sz w:val="28"/>
          <w:szCs w:val="28"/>
        </w:rPr>
      </w:pPr>
      <w:r w:rsidRPr="000667EF">
        <w:rPr>
          <w:rFonts w:eastAsia="Calibri"/>
          <w:sz w:val="28"/>
          <w:szCs w:val="28"/>
          <w:lang w:eastAsia="en-US"/>
        </w:rPr>
        <w:t xml:space="preserve">2) </w:t>
      </w:r>
      <w:r w:rsidRPr="000667EF">
        <w:rPr>
          <w:rFonts w:eastAsia="Arial Unicode MS"/>
          <w:sz w:val="28"/>
          <w:szCs w:val="28"/>
        </w:rPr>
        <w:t>обеспечение финансовой поддержки организаций автомобильного транспорта, занимающихся пассажирскими перевозками.</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Подпрограммой  «Развитие транспортного комплекса Северо-Енисейского района» - утверждено бюджетных ассигнований в сумме 22 860,18 тыс. рублей, профинансировано и освоено 22 860,18 тыс. рублей или 100%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Все мероприятия, целевые показатели и показатели результативности по муниципальной программе «Развитие транспортной системы Северо-Енисейского района» за 2018 год в целом выполнены в соответствии с утвержденными плановыми значениями.</w:t>
      </w:r>
    </w:p>
    <w:p w:rsidR="009B36FB" w:rsidRPr="000667EF" w:rsidRDefault="009B36FB" w:rsidP="009B36FB">
      <w:pPr>
        <w:widowControl w:val="0"/>
        <w:autoSpaceDE w:val="0"/>
        <w:autoSpaceDN w:val="0"/>
        <w:adjustRightInd w:val="0"/>
        <w:ind w:firstLine="567"/>
        <w:jc w:val="both"/>
        <w:rPr>
          <w:sz w:val="28"/>
          <w:szCs w:val="28"/>
          <w:highlight w:val="yellow"/>
        </w:rPr>
      </w:pPr>
    </w:p>
    <w:p w:rsidR="007241D7" w:rsidRDefault="007241D7" w:rsidP="009B36FB">
      <w:pPr>
        <w:widowControl w:val="0"/>
        <w:autoSpaceDE w:val="0"/>
        <w:autoSpaceDN w:val="0"/>
        <w:adjustRightInd w:val="0"/>
        <w:ind w:firstLine="567"/>
        <w:jc w:val="both"/>
        <w:rPr>
          <w:b/>
          <w:bCs/>
          <w:sz w:val="28"/>
          <w:szCs w:val="28"/>
          <w:u w:val="single"/>
        </w:rPr>
      </w:pPr>
    </w:p>
    <w:p w:rsidR="007241D7" w:rsidRDefault="007241D7" w:rsidP="009B36FB">
      <w:pPr>
        <w:widowControl w:val="0"/>
        <w:autoSpaceDE w:val="0"/>
        <w:autoSpaceDN w:val="0"/>
        <w:adjustRightInd w:val="0"/>
        <w:ind w:firstLine="567"/>
        <w:jc w:val="both"/>
        <w:rPr>
          <w:b/>
          <w:bCs/>
          <w:sz w:val="28"/>
          <w:szCs w:val="28"/>
          <w:u w:val="single"/>
        </w:rPr>
      </w:pPr>
    </w:p>
    <w:p w:rsidR="007241D7" w:rsidRDefault="007241D7" w:rsidP="009B36FB">
      <w:pPr>
        <w:widowControl w:val="0"/>
        <w:autoSpaceDE w:val="0"/>
        <w:autoSpaceDN w:val="0"/>
        <w:adjustRightInd w:val="0"/>
        <w:ind w:firstLine="567"/>
        <w:jc w:val="both"/>
        <w:rPr>
          <w:b/>
          <w:bCs/>
          <w:sz w:val="28"/>
          <w:szCs w:val="28"/>
          <w:u w:val="single"/>
        </w:rPr>
      </w:pPr>
    </w:p>
    <w:p w:rsidR="009B36FB" w:rsidRPr="000667EF" w:rsidRDefault="009B36FB" w:rsidP="009B36FB">
      <w:pPr>
        <w:widowControl w:val="0"/>
        <w:autoSpaceDE w:val="0"/>
        <w:autoSpaceDN w:val="0"/>
        <w:adjustRightInd w:val="0"/>
        <w:ind w:firstLine="567"/>
        <w:jc w:val="both"/>
        <w:rPr>
          <w:b/>
          <w:bCs/>
          <w:sz w:val="28"/>
          <w:szCs w:val="28"/>
          <w:u w:val="single"/>
        </w:rPr>
      </w:pPr>
      <w:r w:rsidRPr="000667EF">
        <w:rPr>
          <w:b/>
          <w:bCs/>
          <w:sz w:val="28"/>
          <w:szCs w:val="28"/>
          <w:u w:val="single"/>
        </w:rPr>
        <w:t>Муниципальная  программа «Развитие местного самоуправления».</w:t>
      </w:r>
    </w:p>
    <w:p w:rsidR="007241D7" w:rsidRDefault="007241D7" w:rsidP="009B36FB">
      <w:pPr>
        <w:autoSpaceDE w:val="0"/>
        <w:autoSpaceDN w:val="0"/>
        <w:adjustRightInd w:val="0"/>
        <w:ind w:firstLine="426"/>
        <w:jc w:val="both"/>
        <w:rPr>
          <w:color w:val="000000"/>
          <w:sz w:val="28"/>
          <w:szCs w:val="28"/>
          <w:u w:val="single"/>
        </w:rPr>
      </w:pPr>
    </w:p>
    <w:p w:rsidR="009B36FB" w:rsidRPr="000667EF" w:rsidRDefault="009B36FB" w:rsidP="009B36FB">
      <w:pPr>
        <w:autoSpaceDE w:val="0"/>
        <w:autoSpaceDN w:val="0"/>
        <w:adjustRightInd w:val="0"/>
        <w:ind w:firstLine="426"/>
        <w:jc w:val="both"/>
        <w:rPr>
          <w:rFonts w:eastAsia="Arial Unicode MS"/>
          <w:color w:val="000000"/>
          <w:sz w:val="28"/>
          <w:szCs w:val="28"/>
        </w:rPr>
      </w:pPr>
      <w:r w:rsidRPr="000667EF">
        <w:rPr>
          <w:color w:val="000000"/>
          <w:sz w:val="28"/>
          <w:szCs w:val="28"/>
          <w:u w:val="single"/>
        </w:rPr>
        <w:t>Цель программы:</w:t>
      </w:r>
      <w:r w:rsidRPr="000667EF">
        <w:rPr>
          <w:color w:val="000000"/>
          <w:sz w:val="28"/>
          <w:szCs w:val="28"/>
        </w:rPr>
        <w:t xml:space="preserve"> содействие повышению комфортности условий жизнедеятельности населения в Северо-Енисейском районе</w:t>
      </w:r>
      <w:r w:rsidRPr="000667EF">
        <w:rPr>
          <w:rFonts w:eastAsia="Arial Unicode MS"/>
          <w:color w:val="000000"/>
          <w:sz w:val="28"/>
          <w:szCs w:val="28"/>
        </w:rPr>
        <w:t>.</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На 2018 год утверждено бюджетных ассигнований в сумме 21 187,77 тыс. рублей, за 2018 год профинансировано и освоено 21 187,77 тыс. рублей или 100% от общего объема финансирования программы, в том числе по подпрограммам:</w:t>
      </w:r>
    </w:p>
    <w:p w:rsidR="009B36FB" w:rsidRPr="000667EF" w:rsidRDefault="009B36FB" w:rsidP="009B36FB">
      <w:pPr>
        <w:widowControl w:val="0"/>
        <w:autoSpaceDE w:val="0"/>
        <w:autoSpaceDN w:val="0"/>
        <w:adjustRightInd w:val="0"/>
        <w:ind w:firstLine="567"/>
        <w:jc w:val="both"/>
        <w:rPr>
          <w:b/>
          <w:bCs/>
          <w:sz w:val="28"/>
          <w:szCs w:val="28"/>
          <w:highlight w:val="yellow"/>
          <w:u w:val="single"/>
        </w:rPr>
      </w:pPr>
    </w:p>
    <w:p w:rsidR="009B36FB" w:rsidRPr="000667EF" w:rsidRDefault="009B36FB" w:rsidP="009B36FB">
      <w:pPr>
        <w:widowControl w:val="0"/>
        <w:autoSpaceDE w:val="0"/>
        <w:autoSpaceDN w:val="0"/>
        <w:adjustRightInd w:val="0"/>
        <w:ind w:firstLine="567"/>
        <w:jc w:val="both"/>
        <w:rPr>
          <w:b/>
          <w:bCs/>
          <w:sz w:val="28"/>
          <w:szCs w:val="28"/>
        </w:rPr>
      </w:pPr>
      <w:r w:rsidRPr="000667EF">
        <w:rPr>
          <w:b/>
          <w:bCs/>
          <w:sz w:val="28"/>
          <w:szCs w:val="28"/>
        </w:rPr>
        <w:t>Подпрограмма «Создание условий для обеспечения населения района услугами торговли».</w:t>
      </w:r>
    </w:p>
    <w:p w:rsidR="00DC2959" w:rsidRDefault="009B36FB" w:rsidP="009B36FB">
      <w:pPr>
        <w:widowControl w:val="0"/>
        <w:autoSpaceDE w:val="0"/>
        <w:autoSpaceDN w:val="0"/>
        <w:adjustRightInd w:val="0"/>
        <w:ind w:firstLine="567"/>
        <w:jc w:val="both"/>
        <w:rPr>
          <w:sz w:val="28"/>
          <w:szCs w:val="28"/>
        </w:rPr>
      </w:pPr>
      <w:r w:rsidRPr="000667EF">
        <w:rPr>
          <w:sz w:val="28"/>
          <w:szCs w:val="28"/>
        </w:rPr>
        <w:t xml:space="preserve">Основными задачами подпрограммы являются: </w:t>
      </w:r>
    </w:p>
    <w:p w:rsidR="00DC2959" w:rsidRDefault="009B36FB" w:rsidP="009B36FB">
      <w:pPr>
        <w:widowControl w:val="0"/>
        <w:autoSpaceDE w:val="0"/>
        <w:autoSpaceDN w:val="0"/>
        <w:adjustRightInd w:val="0"/>
        <w:ind w:firstLine="567"/>
        <w:jc w:val="both"/>
        <w:rPr>
          <w:color w:val="000000"/>
          <w:sz w:val="28"/>
          <w:szCs w:val="28"/>
        </w:rPr>
      </w:pPr>
      <w:r w:rsidRPr="000667EF">
        <w:rPr>
          <w:sz w:val="28"/>
          <w:szCs w:val="28"/>
        </w:rPr>
        <w:t>1) о</w:t>
      </w:r>
      <w:r w:rsidRPr="000667EF">
        <w:rPr>
          <w:color w:val="000000"/>
          <w:sz w:val="28"/>
          <w:szCs w:val="28"/>
        </w:rPr>
        <w:t xml:space="preserve">беспечение доступности потребительского рынка и удовлетворение спроса на социально значимые продовольственные товары для населения района; </w:t>
      </w:r>
    </w:p>
    <w:p w:rsidR="009B36FB" w:rsidRPr="000667EF" w:rsidRDefault="009B36FB" w:rsidP="009B36FB">
      <w:pPr>
        <w:widowControl w:val="0"/>
        <w:autoSpaceDE w:val="0"/>
        <w:autoSpaceDN w:val="0"/>
        <w:adjustRightInd w:val="0"/>
        <w:ind w:firstLine="567"/>
        <w:jc w:val="both"/>
        <w:rPr>
          <w:sz w:val="28"/>
          <w:szCs w:val="28"/>
        </w:rPr>
      </w:pPr>
      <w:r w:rsidRPr="000667EF">
        <w:rPr>
          <w:color w:val="000000"/>
          <w:sz w:val="28"/>
          <w:szCs w:val="28"/>
        </w:rPr>
        <w:t>2) к</w:t>
      </w:r>
      <w:r w:rsidRPr="000667EF">
        <w:rPr>
          <w:sz w:val="28"/>
          <w:szCs w:val="28"/>
        </w:rPr>
        <w:t>омпенсация транспортных расходов по доставке продовольственных  товаров первой необходимости;</w:t>
      </w:r>
    </w:p>
    <w:p w:rsidR="009B36FB" w:rsidRPr="000667EF" w:rsidRDefault="009B36FB" w:rsidP="009B36FB">
      <w:pPr>
        <w:ind w:firstLine="567"/>
        <w:jc w:val="both"/>
        <w:rPr>
          <w:sz w:val="28"/>
          <w:szCs w:val="28"/>
        </w:rPr>
      </w:pPr>
      <w:r w:rsidRPr="000667EF">
        <w:rPr>
          <w:sz w:val="28"/>
          <w:szCs w:val="28"/>
        </w:rPr>
        <w:t>На 2018 год утверждено бюджетных ассигнований в сумме 20 472,90 тыс. рублей, профинансировано и освоено 20 472,90 тыс. рублей или 100%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sz w:val="28"/>
          <w:szCs w:val="28"/>
          <w:highlight w:val="yellow"/>
        </w:rPr>
      </w:pPr>
    </w:p>
    <w:p w:rsidR="009B36FB" w:rsidRPr="000667EF" w:rsidRDefault="009B36FB" w:rsidP="009B36FB">
      <w:pPr>
        <w:ind w:firstLine="709"/>
        <w:jc w:val="both"/>
        <w:rPr>
          <w:sz w:val="28"/>
          <w:szCs w:val="28"/>
        </w:rPr>
      </w:pPr>
      <w:r w:rsidRPr="000667EF">
        <w:rPr>
          <w:b/>
          <w:sz w:val="28"/>
          <w:szCs w:val="28"/>
        </w:rPr>
        <w:t xml:space="preserve">Подпрограмма «Обеспечение деятельности муниципальных учреждений на 2014 год». </w:t>
      </w:r>
      <w:r w:rsidRPr="000667EF">
        <w:rPr>
          <w:sz w:val="28"/>
          <w:szCs w:val="28"/>
        </w:rPr>
        <w:t>Подпрограмма не реализуется с 2015 года.</w:t>
      </w:r>
    </w:p>
    <w:p w:rsidR="009B36FB" w:rsidRPr="000667EF" w:rsidRDefault="009B36FB" w:rsidP="009B36FB">
      <w:pPr>
        <w:ind w:firstLine="709"/>
        <w:jc w:val="both"/>
        <w:rPr>
          <w:b/>
          <w:sz w:val="28"/>
          <w:szCs w:val="28"/>
        </w:rPr>
      </w:pPr>
    </w:p>
    <w:p w:rsidR="00DC2959" w:rsidRDefault="009B36FB" w:rsidP="009B36FB">
      <w:pPr>
        <w:ind w:firstLine="709"/>
        <w:jc w:val="both"/>
        <w:rPr>
          <w:sz w:val="28"/>
          <w:szCs w:val="28"/>
        </w:rPr>
      </w:pPr>
      <w:r w:rsidRPr="000667EF">
        <w:rPr>
          <w:b/>
          <w:sz w:val="28"/>
          <w:szCs w:val="28"/>
        </w:rPr>
        <w:t>Подпрограмма «Развитие и поддержка субъектов малого и среднего предпринимательства на территории района».</w:t>
      </w:r>
      <w:r w:rsidRPr="000667EF">
        <w:rPr>
          <w:sz w:val="28"/>
          <w:szCs w:val="28"/>
        </w:rPr>
        <w:t xml:space="preserve"> </w:t>
      </w:r>
    </w:p>
    <w:p w:rsidR="009B36FB" w:rsidRPr="000667EF" w:rsidRDefault="009B36FB" w:rsidP="009B36FB">
      <w:pPr>
        <w:ind w:firstLine="709"/>
        <w:jc w:val="both"/>
        <w:rPr>
          <w:sz w:val="28"/>
          <w:szCs w:val="28"/>
        </w:rPr>
      </w:pPr>
      <w:r w:rsidRPr="000667EF">
        <w:rPr>
          <w:sz w:val="28"/>
          <w:szCs w:val="28"/>
        </w:rPr>
        <w:t>В 2018 году не реализовалась в связи с отсутствием претендентов.</w:t>
      </w:r>
    </w:p>
    <w:p w:rsidR="009B36FB" w:rsidRPr="000667EF" w:rsidRDefault="009B36FB" w:rsidP="009B36FB">
      <w:pPr>
        <w:ind w:firstLine="709"/>
        <w:jc w:val="both"/>
        <w:rPr>
          <w:b/>
          <w:sz w:val="28"/>
          <w:szCs w:val="28"/>
          <w:highlight w:val="yellow"/>
        </w:rPr>
      </w:pPr>
    </w:p>
    <w:p w:rsidR="009B36FB" w:rsidRPr="000667EF" w:rsidRDefault="009B36FB" w:rsidP="009B36FB">
      <w:pPr>
        <w:ind w:firstLine="709"/>
        <w:jc w:val="both"/>
        <w:rPr>
          <w:b/>
          <w:sz w:val="28"/>
          <w:szCs w:val="28"/>
        </w:rPr>
      </w:pPr>
      <w:r w:rsidRPr="000667EF">
        <w:rPr>
          <w:b/>
          <w:sz w:val="28"/>
          <w:szCs w:val="28"/>
        </w:rPr>
        <w:t>Подпрограмма «Развитие сельского хозяйства на территории Северо-Енисейского района».</w:t>
      </w:r>
    </w:p>
    <w:p w:rsidR="009B36FB" w:rsidRPr="00DC2959" w:rsidRDefault="009B36FB" w:rsidP="009B36FB">
      <w:pPr>
        <w:ind w:firstLine="709"/>
        <w:jc w:val="both"/>
        <w:rPr>
          <w:sz w:val="28"/>
          <w:szCs w:val="28"/>
        </w:rPr>
      </w:pPr>
      <w:r w:rsidRPr="00DC2959">
        <w:rPr>
          <w:sz w:val="28"/>
          <w:szCs w:val="28"/>
        </w:rPr>
        <w:t>На 201</w:t>
      </w:r>
      <w:r w:rsidR="00DC2959" w:rsidRPr="00DC2959">
        <w:rPr>
          <w:sz w:val="28"/>
          <w:szCs w:val="28"/>
        </w:rPr>
        <w:t>8</w:t>
      </w:r>
      <w:r w:rsidRPr="00DC2959">
        <w:rPr>
          <w:sz w:val="28"/>
          <w:szCs w:val="28"/>
        </w:rPr>
        <w:t xml:space="preserve"> год утверждено бюджетных ассигнований в сумме 714,87 тыс. рублей, профинансировано и освоено 714,87 тыс. рублей или 100% от общего объема финансирования подпрограммы.</w:t>
      </w:r>
    </w:p>
    <w:p w:rsidR="009B36FB" w:rsidRPr="00DC2959" w:rsidRDefault="009B36FB" w:rsidP="009B36FB">
      <w:pPr>
        <w:ind w:firstLine="709"/>
        <w:jc w:val="both"/>
        <w:rPr>
          <w:b/>
          <w:sz w:val="28"/>
          <w:szCs w:val="28"/>
        </w:rPr>
      </w:pPr>
    </w:p>
    <w:p w:rsidR="009B36FB" w:rsidRPr="000667EF" w:rsidRDefault="009B36FB" w:rsidP="009B36FB">
      <w:pPr>
        <w:ind w:firstLine="709"/>
        <w:jc w:val="both"/>
        <w:rPr>
          <w:sz w:val="28"/>
          <w:szCs w:val="28"/>
        </w:rPr>
      </w:pPr>
      <w:r w:rsidRPr="000667EF">
        <w:rPr>
          <w:sz w:val="28"/>
          <w:szCs w:val="28"/>
        </w:rPr>
        <w:t>Все мероприятия, целевые показатели и показатели результативности по муниципальной программе «Развитие местного самоуправления» за 2018 год в целом выполнены в соответствии с утвержденными плановыми значениями.</w:t>
      </w:r>
    </w:p>
    <w:p w:rsidR="009B36FB" w:rsidRPr="000667EF" w:rsidRDefault="009B36FB" w:rsidP="009B36FB">
      <w:pPr>
        <w:widowControl w:val="0"/>
        <w:autoSpaceDE w:val="0"/>
        <w:autoSpaceDN w:val="0"/>
        <w:adjustRightInd w:val="0"/>
        <w:ind w:firstLine="567"/>
        <w:jc w:val="both"/>
        <w:rPr>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u w:val="single"/>
        </w:rPr>
      </w:pPr>
      <w:r w:rsidRPr="000667EF">
        <w:rPr>
          <w:b/>
          <w:sz w:val="28"/>
          <w:szCs w:val="28"/>
          <w:u w:val="single"/>
        </w:rPr>
        <w:t>Муниципальная программа «Создание условий для обеспечения доступным и комфортным жильем граждан Северо-Енисейского района».</w:t>
      </w:r>
    </w:p>
    <w:p w:rsidR="007241D7" w:rsidRDefault="007241D7" w:rsidP="009B36FB">
      <w:pPr>
        <w:widowControl w:val="0"/>
        <w:autoSpaceDE w:val="0"/>
        <w:autoSpaceDN w:val="0"/>
        <w:adjustRightInd w:val="0"/>
        <w:ind w:firstLine="567"/>
        <w:jc w:val="both"/>
        <w:rPr>
          <w:sz w:val="28"/>
          <w:szCs w:val="28"/>
          <w:u w:val="single"/>
        </w:rPr>
      </w:pPr>
    </w:p>
    <w:p w:rsidR="009B36FB" w:rsidRPr="000667EF" w:rsidRDefault="009B36FB" w:rsidP="009B36FB">
      <w:pPr>
        <w:widowControl w:val="0"/>
        <w:autoSpaceDE w:val="0"/>
        <w:autoSpaceDN w:val="0"/>
        <w:adjustRightInd w:val="0"/>
        <w:ind w:firstLine="567"/>
        <w:jc w:val="both"/>
        <w:rPr>
          <w:b/>
          <w:sz w:val="28"/>
          <w:szCs w:val="28"/>
        </w:rPr>
      </w:pPr>
      <w:r w:rsidRPr="000667EF">
        <w:rPr>
          <w:sz w:val="28"/>
          <w:szCs w:val="28"/>
          <w:u w:val="single"/>
        </w:rPr>
        <w:t>Цель программы</w:t>
      </w:r>
      <w:r w:rsidRPr="000667EF">
        <w:rPr>
          <w:sz w:val="28"/>
          <w:szCs w:val="28"/>
        </w:rPr>
        <w:t>: повышение доступности жилья и улучшение жилищных условий граждан, проживающих на территории Северо-Енисейского района.</w:t>
      </w:r>
    </w:p>
    <w:p w:rsidR="009B36FB" w:rsidRPr="000667EF" w:rsidRDefault="009B36FB" w:rsidP="009B36FB">
      <w:pPr>
        <w:widowControl w:val="0"/>
        <w:autoSpaceDE w:val="0"/>
        <w:autoSpaceDN w:val="0"/>
        <w:adjustRightInd w:val="0"/>
        <w:ind w:firstLine="567"/>
        <w:jc w:val="both"/>
        <w:rPr>
          <w:sz w:val="28"/>
          <w:szCs w:val="28"/>
          <w:highlight w:val="yellow"/>
          <w:u w:val="single"/>
        </w:rPr>
      </w:pPr>
      <w:r w:rsidRPr="000667EF">
        <w:rPr>
          <w:sz w:val="28"/>
          <w:szCs w:val="28"/>
        </w:rPr>
        <w:t xml:space="preserve">На 2018 год утверждено бюджетных ассигнований в сумме </w:t>
      </w:r>
      <w:r w:rsidRPr="000667EF">
        <w:rPr>
          <w:b/>
          <w:sz w:val="28"/>
          <w:szCs w:val="28"/>
        </w:rPr>
        <w:t xml:space="preserve">– </w:t>
      </w:r>
      <w:r w:rsidRPr="000667EF">
        <w:rPr>
          <w:sz w:val="28"/>
          <w:szCs w:val="28"/>
        </w:rPr>
        <w:t>149 031,19 тыс. рублей, профинансировано и освоено 143 447,63 тыс. рублей или 96,25% от общего объема финансирования программы, в том числе по подпрограммам:</w:t>
      </w:r>
    </w:p>
    <w:p w:rsidR="009B36FB" w:rsidRPr="000667EF" w:rsidRDefault="009B36FB" w:rsidP="009B36FB">
      <w:pPr>
        <w:widowControl w:val="0"/>
        <w:autoSpaceDE w:val="0"/>
        <w:autoSpaceDN w:val="0"/>
        <w:adjustRightInd w:val="0"/>
        <w:ind w:firstLine="567"/>
        <w:jc w:val="both"/>
        <w:rPr>
          <w:b/>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lastRenderedPageBreak/>
        <w:t>Подпрограмма «Стимулирование жилищного строительства на территории Северо-Енисейского района».</w:t>
      </w:r>
    </w:p>
    <w:p w:rsidR="009B36FB" w:rsidRPr="000667EF" w:rsidRDefault="009B36FB" w:rsidP="009B36FB">
      <w:pPr>
        <w:ind w:firstLine="709"/>
        <w:jc w:val="both"/>
        <w:rPr>
          <w:sz w:val="28"/>
          <w:szCs w:val="28"/>
        </w:rPr>
      </w:pPr>
      <w:r w:rsidRPr="000667EF">
        <w:rPr>
          <w:sz w:val="28"/>
          <w:szCs w:val="28"/>
        </w:rPr>
        <w:t>Реализация подпрограммы в 201</w:t>
      </w:r>
      <w:r>
        <w:rPr>
          <w:sz w:val="28"/>
          <w:szCs w:val="28"/>
        </w:rPr>
        <w:t>8</w:t>
      </w:r>
      <w:r w:rsidRPr="000667EF">
        <w:rPr>
          <w:sz w:val="28"/>
          <w:szCs w:val="28"/>
        </w:rPr>
        <w:t xml:space="preserve"> году  не планировалась.</w:t>
      </w:r>
    </w:p>
    <w:p w:rsidR="009B36FB" w:rsidRPr="000667EF" w:rsidRDefault="009B36FB" w:rsidP="009B36FB">
      <w:pPr>
        <w:ind w:firstLine="709"/>
        <w:jc w:val="both"/>
        <w:rPr>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rPr>
      </w:pPr>
      <w:r w:rsidRPr="000667EF">
        <w:rPr>
          <w:b/>
          <w:bCs/>
          <w:sz w:val="28"/>
          <w:szCs w:val="28"/>
        </w:rPr>
        <w:t xml:space="preserve">Подпрограмма </w:t>
      </w:r>
      <w:r w:rsidRPr="000667EF">
        <w:rPr>
          <w:b/>
          <w:sz w:val="28"/>
          <w:szCs w:val="28"/>
        </w:rPr>
        <w:t xml:space="preserve">«Развитие среднеэтажного и малоэтажного жилищного строительства в Северо-Енисейском </w:t>
      </w:r>
      <w:proofErr w:type="gramStart"/>
      <w:r w:rsidRPr="000667EF">
        <w:rPr>
          <w:b/>
          <w:sz w:val="28"/>
          <w:szCs w:val="28"/>
        </w:rPr>
        <w:t>районе</w:t>
      </w:r>
      <w:proofErr w:type="gramEnd"/>
      <w:r w:rsidRPr="000667EF">
        <w:rPr>
          <w:b/>
          <w:sz w:val="28"/>
          <w:szCs w:val="28"/>
        </w:rPr>
        <w:t>».</w:t>
      </w:r>
    </w:p>
    <w:p w:rsidR="00936335" w:rsidRDefault="009B36FB" w:rsidP="009B36FB">
      <w:pPr>
        <w:widowControl w:val="0"/>
        <w:autoSpaceDE w:val="0"/>
        <w:autoSpaceDN w:val="0"/>
        <w:adjustRightInd w:val="0"/>
        <w:ind w:firstLine="567"/>
        <w:jc w:val="both"/>
        <w:rPr>
          <w:sz w:val="28"/>
          <w:szCs w:val="28"/>
        </w:rPr>
      </w:pPr>
      <w:r w:rsidRPr="000667EF">
        <w:rPr>
          <w:sz w:val="28"/>
          <w:szCs w:val="28"/>
        </w:rPr>
        <w:t xml:space="preserve">Основной задачей подпрограммы является: </w:t>
      </w:r>
    </w:p>
    <w:p w:rsidR="009B36FB" w:rsidRPr="000667EF" w:rsidRDefault="009B36FB" w:rsidP="009B36FB">
      <w:pPr>
        <w:widowControl w:val="0"/>
        <w:autoSpaceDE w:val="0"/>
        <w:autoSpaceDN w:val="0"/>
        <w:adjustRightInd w:val="0"/>
        <w:ind w:firstLine="567"/>
        <w:jc w:val="both"/>
        <w:rPr>
          <w:sz w:val="28"/>
          <w:szCs w:val="28"/>
          <w:u w:val="single"/>
        </w:rPr>
      </w:pPr>
      <w:r w:rsidRPr="000667EF">
        <w:rPr>
          <w:sz w:val="28"/>
          <w:szCs w:val="28"/>
        </w:rPr>
        <w:t xml:space="preserve">Создание комфортных жилищных условий для граждан района. Строительство </w:t>
      </w:r>
      <w:proofErr w:type="spellStart"/>
      <w:r w:rsidRPr="000667EF">
        <w:rPr>
          <w:sz w:val="28"/>
          <w:szCs w:val="28"/>
        </w:rPr>
        <w:t>среднеэтажных</w:t>
      </w:r>
      <w:proofErr w:type="spellEnd"/>
      <w:r w:rsidRPr="000667EF">
        <w:rPr>
          <w:sz w:val="28"/>
          <w:szCs w:val="28"/>
        </w:rPr>
        <w:t xml:space="preserve"> и малоэтажных жилых домов в населенных </w:t>
      </w:r>
      <w:proofErr w:type="gramStart"/>
      <w:r w:rsidRPr="000667EF">
        <w:rPr>
          <w:sz w:val="28"/>
          <w:szCs w:val="28"/>
        </w:rPr>
        <w:t>пунктах</w:t>
      </w:r>
      <w:proofErr w:type="gramEnd"/>
      <w:r w:rsidRPr="000667EF">
        <w:rPr>
          <w:sz w:val="28"/>
          <w:szCs w:val="28"/>
        </w:rPr>
        <w:t xml:space="preserve"> Северо-Енисейского района.</w:t>
      </w:r>
    </w:p>
    <w:p w:rsidR="009B36FB" w:rsidRPr="000667EF" w:rsidRDefault="009B36FB" w:rsidP="009B36FB">
      <w:pPr>
        <w:widowControl w:val="0"/>
        <w:autoSpaceDE w:val="0"/>
        <w:autoSpaceDN w:val="0"/>
        <w:adjustRightInd w:val="0"/>
        <w:ind w:firstLine="567"/>
        <w:jc w:val="both"/>
        <w:rPr>
          <w:sz w:val="28"/>
          <w:szCs w:val="28"/>
          <w:highlight w:val="yellow"/>
        </w:rPr>
      </w:pPr>
      <w:r w:rsidRPr="000667EF">
        <w:rPr>
          <w:sz w:val="28"/>
          <w:szCs w:val="28"/>
        </w:rPr>
        <w:t>На 2018 год утверждено бюджетных ассигнований в сумме 99 972,40 тыс. рублей, профинансировано и освоено 96 038,32 тыс. рублей или 96,06%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b/>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t>Подпрограмма «Реализация мероприятий в области градостроительной деятельности на территории Северо-Енисейского района».</w:t>
      </w:r>
    </w:p>
    <w:p w:rsidR="007241D7" w:rsidRDefault="007241D7" w:rsidP="009B36FB">
      <w:pPr>
        <w:widowControl w:val="0"/>
        <w:autoSpaceDE w:val="0"/>
        <w:autoSpaceDN w:val="0"/>
        <w:adjustRightInd w:val="0"/>
        <w:ind w:firstLine="567"/>
        <w:contextualSpacing/>
        <w:jc w:val="both"/>
        <w:rPr>
          <w:sz w:val="28"/>
          <w:szCs w:val="28"/>
        </w:rPr>
      </w:pPr>
    </w:p>
    <w:p w:rsidR="009B36FB" w:rsidRPr="000667EF" w:rsidRDefault="009B36FB" w:rsidP="009B36FB">
      <w:pPr>
        <w:widowControl w:val="0"/>
        <w:autoSpaceDE w:val="0"/>
        <w:autoSpaceDN w:val="0"/>
        <w:adjustRightInd w:val="0"/>
        <w:ind w:firstLine="567"/>
        <w:contextualSpacing/>
        <w:jc w:val="both"/>
        <w:rPr>
          <w:sz w:val="28"/>
          <w:szCs w:val="28"/>
        </w:rPr>
      </w:pPr>
      <w:proofErr w:type="gramStart"/>
      <w:r w:rsidRPr="000667EF">
        <w:rPr>
          <w:sz w:val="28"/>
          <w:szCs w:val="28"/>
        </w:rPr>
        <w:t>Основной задачей подпрограммы является: обеспечение территорий населенных пунктов Северо-Енисейского района актуализированными документами территориального планирования, актуализированными документами градостроительного зонирования, актуализированными материалами инженерно-геодезических изысканий (топографическими планами) для подготовки документации по планировке территории, архитектурно строительного проектирования, актуализированными адресными планами, сводом документированных сведений для осуществления градостроительной деятельности, в целях создания условий для обеспечения доступным и комфортным жильем граждан Северо-Енисейского района.</w:t>
      </w:r>
      <w:proofErr w:type="gramEnd"/>
    </w:p>
    <w:p w:rsidR="009B36FB" w:rsidRPr="000667EF" w:rsidRDefault="009B36FB" w:rsidP="009B36FB">
      <w:pPr>
        <w:widowControl w:val="0"/>
        <w:autoSpaceDE w:val="0"/>
        <w:autoSpaceDN w:val="0"/>
        <w:adjustRightInd w:val="0"/>
        <w:ind w:firstLine="567"/>
        <w:jc w:val="both"/>
        <w:rPr>
          <w:b/>
          <w:sz w:val="28"/>
          <w:szCs w:val="28"/>
        </w:rPr>
      </w:pPr>
      <w:r w:rsidRPr="000667EF">
        <w:rPr>
          <w:sz w:val="28"/>
          <w:szCs w:val="28"/>
        </w:rPr>
        <w:t>На 2018 год утверждено бюджетных ассигнований в сумме 4 486,33 тыс. рублей, профинансировано и освоено 4 450,42 тыс. рублей или 99,20%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b/>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t xml:space="preserve">Подпрограмма  «Капитальный ремонт муниципальных жилых помещений и общего имущества в многоквартирных </w:t>
      </w:r>
      <w:proofErr w:type="gramStart"/>
      <w:r w:rsidRPr="000667EF">
        <w:rPr>
          <w:b/>
          <w:sz w:val="28"/>
          <w:szCs w:val="28"/>
        </w:rPr>
        <w:t>домах</w:t>
      </w:r>
      <w:proofErr w:type="gramEnd"/>
      <w:r w:rsidRPr="000667EF">
        <w:rPr>
          <w:b/>
          <w:sz w:val="28"/>
          <w:szCs w:val="28"/>
        </w:rPr>
        <w:t>, расположенных на территории Северо-Енисейского района».</w:t>
      </w:r>
    </w:p>
    <w:p w:rsidR="007241D7" w:rsidRDefault="007241D7" w:rsidP="009B36FB">
      <w:pPr>
        <w:widowControl w:val="0"/>
        <w:autoSpaceDE w:val="0"/>
        <w:autoSpaceDN w:val="0"/>
        <w:adjustRightInd w:val="0"/>
        <w:ind w:firstLine="567"/>
        <w:jc w:val="both"/>
        <w:rPr>
          <w:sz w:val="28"/>
          <w:szCs w:val="28"/>
        </w:rPr>
      </w:pP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 xml:space="preserve">Основными задачами подпрограммы являются: </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 xml:space="preserve">1) приведение технического состояния муниципальных жилых помещений и общего имущества в многоквартирных </w:t>
      </w:r>
      <w:proofErr w:type="gramStart"/>
      <w:r w:rsidRPr="000667EF">
        <w:rPr>
          <w:sz w:val="28"/>
          <w:szCs w:val="28"/>
        </w:rPr>
        <w:t>домах</w:t>
      </w:r>
      <w:proofErr w:type="gramEnd"/>
      <w:r w:rsidRPr="000667EF">
        <w:rPr>
          <w:sz w:val="28"/>
          <w:szCs w:val="28"/>
        </w:rPr>
        <w:t xml:space="preserve">, расположенных на территории района в соответствие с санитарными и пожарно-техническими нормами; </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 xml:space="preserve">2) капитальный ремонт муниципальных жилых помещений и общего имущества в многоквартирных </w:t>
      </w:r>
      <w:proofErr w:type="gramStart"/>
      <w:r w:rsidRPr="000667EF">
        <w:rPr>
          <w:sz w:val="28"/>
          <w:szCs w:val="28"/>
        </w:rPr>
        <w:t>домах</w:t>
      </w:r>
      <w:proofErr w:type="gramEnd"/>
      <w:r w:rsidRPr="000667EF">
        <w:rPr>
          <w:sz w:val="28"/>
          <w:szCs w:val="28"/>
        </w:rPr>
        <w:t>, расположенных на территории района.</w:t>
      </w:r>
    </w:p>
    <w:p w:rsidR="009B36FB" w:rsidRPr="000667EF" w:rsidRDefault="009B36FB" w:rsidP="009B36FB">
      <w:pPr>
        <w:widowControl w:val="0"/>
        <w:autoSpaceDE w:val="0"/>
        <w:autoSpaceDN w:val="0"/>
        <w:adjustRightInd w:val="0"/>
        <w:ind w:firstLine="567"/>
        <w:jc w:val="both"/>
        <w:rPr>
          <w:b/>
          <w:sz w:val="28"/>
          <w:szCs w:val="28"/>
          <w:highlight w:val="yellow"/>
        </w:rPr>
      </w:pPr>
      <w:r w:rsidRPr="000667EF">
        <w:rPr>
          <w:sz w:val="28"/>
          <w:szCs w:val="28"/>
        </w:rPr>
        <w:t>На 2018 год утверждено бюджетных ассигнований в сумме 24 659,79 тыс. рублей, профинансировано и освоено 23 321,74 тыс. рублей или 94,57%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b/>
          <w:sz w:val="28"/>
          <w:szCs w:val="28"/>
        </w:rPr>
      </w:pPr>
    </w:p>
    <w:p w:rsidR="007241D7" w:rsidRDefault="007241D7" w:rsidP="009B36FB">
      <w:pPr>
        <w:widowControl w:val="0"/>
        <w:autoSpaceDE w:val="0"/>
        <w:autoSpaceDN w:val="0"/>
        <w:adjustRightInd w:val="0"/>
        <w:ind w:firstLine="567"/>
        <w:jc w:val="both"/>
        <w:rPr>
          <w:b/>
          <w:sz w:val="28"/>
          <w:szCs w:val="28"/>
        </w:rPr>
      </w:pPr>
    </w:p>
    <w:p w:rsidR="007241D7" w:rsidRDefault="007241D7" w:rsidP="009B36FB">
      <w:pPr>
        <w:widowControl w:val="0"/>
        <w:autoSpaceDE w:val="0"/>
        <w:autoSpaceDN w:val="0"/>
        <w:adjustRightInd w:val="0"/>
        <w:ind w:firstLine="567"/>
        <w:jc w:val="both"/>
        <w:rPr>
          <w:b/>
          <w:sz w:val="28"/>
          <w:szCs w:val="28"/>
        </w:rPr>
      </w:pPr>
    </w:p>
    <w:p w:rsidR="009B36FB" w:rsidRPr="000667EF" w:rsidRDefault="009B36FB" w:rsidP="009B36FB">
      <w:pPr>
        <w:widowControl w:val="0"/>
        <w:autoSpaceDE w:val="0"/>
        <w:autoSpaceDN w:val="0"/>
        <w:adjustRightInd w:val="0"/>
        <w:ind w:firstLine="567"/>
        <w:jc w:val="both"/>
        <w:rPr>
          <w:sz w:val="28"/>
          <w:szCs w:val="28"/>
        </w:rPr>
      </w:pPr>
      <w:r w:rsidRPr="000667EF">
        <w:rPr>
          <w:b/>
          <w:sz w:val="28"/>
          <w:szCs w:val="28"/>
        </w:rPr>
        <w:t>Подпрограмма «Обеспечение условий реализации муниципальной программы»</w:t>
      </w:r>
      <w:r w:rsidRPr="000667EF">
        <w:rPr>
          <w:sz w:val="28"/>
          <w:szCs w:val="28"/>
        </w:rPr>
        <w:t xml:space="preserve"> </w:t>
      </w:r>
    </w:p>
    <w:p w:rsidR="00936335" w:rsidRDefault="009B36FB" w:rsidP="009B36FB">
      <w:pPr>
        <w:widowControl w:val="0"/>
        <w:tabs>
          <w:tab w:val="left" w:pos="0"/>
        </w:tabs>
        <w:autoSpaceDE w:val="0"/>
        <w:autoSpaceDN w:val="0"/>
        <w:adjustRightInd w:val="0"/>
        <w:spacing w:line="316" w:lineRule="atLeast"/>
        <w:jc w:val="both"/>
        <w:rPr>
          <w:sz w:val="28"/>
          <w:szCs w:val="28"/>
        </w:rPr>
      </w:pPr>
      <w:r w:rsidRPr="000667EF">
        <w:rPr>
          <w:sz w:val="28"/>
          <w:szCs w:val="28"/>
        </w:rPr>
        <w:tab/>
        <w:t xml:space="preserve">Основными задачами подпрограммы являются: </w:t>
      </w:r>
    </w:p>
    <w:p w:rsidR="00936335" w:rsidRDefault="009B36FB" w:rsidP="009B36FB">
      <w:pPr>
        <w:widowControl w:val="0"/>
        <w:tabs>
          <w:tab w:val="left" w:pos="0"/>
        </w:tabs>
        <w:autoSpaceDE w:val="0"/>
        <w:autoSpaceDN w:val="0"/>
        <w:adjustRightInd w:val="0"/>
        <w:spacing w:line="316" w:lineRule="atLeast"/>
        <w:jc w:val="both"/>
        <w:rPr>
          <w:sz w:val="28"/>
          <w:szCs w:val="28"/>
        </w:rPr>
      </w:pPr>
      <w:r w:rsidRPr="000667EF">
        <w:rPr>
          <w:sz w:val="28"/>
          <w:szCs w:val="28"/>
        </w:rPr>
        <w:t xml:space="preserve">1) создание условий для устойчивого развития отрасли строительства и капитального ремонта на территории Северо-Енисейского района; </w:t>
      </w:r>
    </w:p>
    <w:p w:rsidR="009B36FB" w:rsidRPr="000667EF" w:rsidRDefault="009B36FB" w:rsidP="009B36FB">
      <w:pPr>
        <w:widowControl w:val="0"/>
        <w:tabs>
          <w:tab w:val="left" w:pos="0"/>
        </w:tabs>
        <w:autoSpaceDE w:val="0"/>
        <w:autoSpaceDN w:val="0"/>
        <w:adjustRightInd w:val="0"/>
        <w:spacing w:line="316" w:lineRule="atLeast"/>
        <w:jc w:val="both"/>
        <w:rPr>
          <w:sz w:val="28"/>
          <w:szCs w:val="28"/>
        </w:rPr>
      </w:pPr>
      <w:r w:rsidRPr="000667EF">
        <w:rPr>
          <w:sz w:val="28"/>
          <w:szCs w:val="28"/>
        </w:rPr>
        <w:t>2) создание условий для эффективного, ответственного и прозрачного управления финансовыми ресурсами, выполнения установленных функций и полномочий.</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На 2018 год утверждено бюджетных ассигнований в сумме 19 912,67 тыс. рублей, профинансировано и освоено 19 637,15 тыс. рублей или 98,62%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rPr>
      </w:pPr>
      <w:r w:rsidRPr="000667EF">
        <w:rPr>
          <w:b/>
          <w:bCs/>
          <w:sz w:val="28"/>
          <w:szCs w:val="28"/>
        </w:rPr>
        <w:t xml:space="preserve">Подпрограмма </w:t>
      </w:r>
      <w:r w:rsidRPr="000667EF">
        <w:rPr>
          <w:b/>
          <w:sz w:val="28"/>
          <w:szCs w:val="28"/>
        </w:rPr>
        <w:t xml:space="preserve">«Переселение граждан из аварийного жилищного фонда в Северо-Енисейском </w:t>
      </w:r>
      <w:proofErr w:type="gramStart"/>
      <w:r w:rsidRPr="000667EF">
        <w:rPr>
          <w:b/>
          <w:sz w:val="28"/>
          <w:szCs w:val="28"/>
        </w:rPr>
        <w:t>районе</w:t>
      </w:r>
      <w:proofErr w:type="gramEnd"/>
      <w:r w:rsidRPr="000667EF">
        <w:rPr>
          <w:b/>
          <w:sz w:val="28"/>
          <w:szCs w:val="28"/>
        </w:rPr>
        <w:t xml:space="preserve">» </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Финансирование подпрограммы в 2018 году  не планировалось.</w:t>
      </w:r>
    </w:p>
    <w:p w:rsidR="00311C40" w:rsidRDefault="00311C40" w:rsidP="009B36FB">
      <w:pPr>
        <w:widowControl w:val="0"/>
        <w:autoSpaceDE w:val="0"/>
        <w:autoSpaceDN w:val="0"/>
        <w:adjustRightInd w:val="0"/>
        <w:ind w:firstLine="567"/>
        <w:jc w:val="both"/>
        <w:rPr>
          <w:b/>
          <w:bCs/>
          <w:sz w:val="28"/>
          <w:szCs w:val="28"/>
        </w:rPr>
      </w:pPr>
    </w:p>
    <w:p w:rsidR="009B36FB" w:rsidRPr="000667EF" w:rsidRDefault="009B36FB" w:rsidP="009B36FB">
      <w:pPr>
        <w:widowControl w:val="0"/>
        <w:autoSpaceDE w:val="0"/>
        <w:autoSpaceDN w:val="0"/>
        <w:adjustRightInd w:val="0"/>
        <w:ind w:firstLine="567"/>
        <w:jc w:val="both"/>
        <w:rPr>
          <w:b/>
          <w:sz w:val="28"/>
          <w:szCs w:val="28"/>
        </w:rPr>
      </w:pPr>
      <w:r w:rsidRPr="000667EF">
        <w:rPr>
          <w:b/>
          <w:bCs/>
          <w:sz w:val="28"/>
          <w:szCs w:val="28"/>
        </w:rPr>
        <w:t xml:space="preserve">Подпрограмма </w:t>
      </w:r>
      <w:r w:rsidRPr="000667EF">
        <w:rPr>
          <w:b/>
          <w:sz w:val="28"/>
          <w:szCs w:val="28"/>
        </w:rPr>
        <w:t>«Улучшение жилищных условий отдельных категорий граждан, проживающих на территории Северо-Енисейского района».</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Финансирование подпрограммы в 2018 году  не планировалось.</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Все мероприятия, целевые показатели и показатели результативности по муниципальной программе «Создание условий для обеспечения доступным и комфортным жильем граждан Северо-Енисейского района» за 2018 год в целом выполнены в соответствии с утвержденными плановыми значениями.</w:t>
      </w:r>
    </w:p>
    <w:p w:rsidR="009B36FB" w:rsidRPr="000667EF" w:rsidRDefault="009B36FB" w:rsidP="009B36FB">
      <w:pPr>
        <w:widowControl w:val="0"/>
        <w:autoSpaceDE w:val="0"/>
        <w:autoSpaceDN w:val="0"/>
        <w:adjustRightInd w:val="0"/>
        <w:ind w:firstLine="567"/>
        <w:jc w:val="both"/>
        <w:rPr>
          <w:sz w:val="28"/>
          <w:szCs w:val="28"/>
          <w:highlight w:val="yellow"/>
        </w:rPr>
      </w:pPr>
    </w:p>
    <w:p w:rsidR="009B36FB" w:rsidRPr="000667EF" w:rsidRDefault="009B36FB" w:rsidP="009B36FB">
      <w:pPr>
        <w:widowControl w:val="0"/>
        <w:autoSpaceDE w:val="0"/>
        <w:autoSpaceDN w:val="0"/>
        <w:adjustRightInd w:val="0"/>
        <w:ind w:firstLine="567"/>
        <w:jc w:val="both"/>
        <w:rPr>
          <w:b/>
          <w:bCs/>
          <w:sz w:val="28"/>
          <w:szCs w:val="28"/>
          <w:u w:val="single"/>
        </w:rPr>
      </w:pPr>
      <w:r w:rsidRPr="000667EF">
        <w:rPr>
          <w:b/>
          <w:bCs/>
          <w:sz w:val="28"/>
          <w:szCs w:val="28"/>
          <w:u w:val="single"/>
        </w:rPr>
        <w:t>Муниципальная программа Северо-Енисейского района «</w:t>
      </w:r>
      <w:r w:rsidRPr="000667EF">
        <w:rPr>
          <w:b/>
          <w:sz w:val="28"/>
          <w:szCs w:val="28"/>
          <w:u w:val="single"/>
        </w:rPr>
        <w:t>Управление муниципальными финансами</w:t>
      </w:r>
      <w:r w:rsidRPr="000667EF">
        <w:rPr>
          <w:b/>
          <w:bCs/>
          <w:sz w:val="28"/>
          <w:szCs w:val="28"/>
          <w:u w:val="single"/>
        </w:rPr>
        <w:t>».</w:t>
      </w:r>
    </w:p>
    <w:p w:rsidR="007241D7" w:rsidRDefault="007241D7" w:rsidP="009B36FB">
      <w:pPr>
        <w:widowControl w:val="0"/>
        <w:autoSpaceDE w:val="0"/>
        <w:autoSpaceDN w:val="0"/>
        <w:adjustRightInd w:val="0"/>
        <w:ind w:firstLine="567"/>
        <w:jc w:val="both"/>
        <w:rPr>
          <w:color w:val="000000"/>
          <w:sz w:val="28"/>
          <w:szCs w:val="28"/>
          <w:u w:val="single"/>
        </w:rPr>
      </w:pPr>
    </w:p>
    <w:p w:rsidR="009B36FB" w:rsidRPr="000667EF" w:rsidRDefault="009B36FB" w:rsidP="009B36FB">
      <w:pPr>
        <w:widowControl w:val="0"/>
        <w:autoSpaceDE w:val="0"/>
        <w:autoSpaceDN w:val="0"/>
        <w:adjustRightInd w:val="0"/>
        <w:ind w:firstLine="567"/>
        <w:jc w:val="both"/>
        <w:rPr>
          <w:color w:val="000000"/>
          <w:sz w:val="28"/>
          <w:szCs w:val="28"/>
        </w:rPr>
      </w:pPr>
      <w:r w:rsidRPr="000667EF">
        <w:rPr>
          <w:color w:val="000000"/>
          <w:sz w:val="28"/>
          <w:szCs w:val="28"/>
          <w:u w:val="single"/>
        </w:rPr>
        <w:t>Цель программы:</w:t>
      </w:r>
      <w:r w:rsidRPr="000667EF">
        <w:rPr>
          <w:color w:val="000000"/>
          <w:sz w:val="28"/>
          <w:szCs w:val="28"/>
        </w:rPr>
        <w:t xml:space="preserve"> обеспечение долгосрочной сбалансированности и устойчивости бюджетной системы Северо-Енисейского района, повышение качества и прозрачности управления муниципальными финансами.</w:t>
      </w:r>
    </w:p>
    <w:p w:rsidR="009B36FB" w:rsidRPr="000667EF" w:rsidRDefault="009B36FB" w:rsidP="009B36FB">
      <w:pPr>
        <w:widowControl w:val="0"/>
        <w:autoSpaceDE w:val="0"/>
        <w:autoSpaceDN w:val="0"/>
        <w:adjustRightInd w:val="0"/>
        <w:ind w:firstLine="567"/>
        <w:jc w:val="both"/>
        <w:rPr>
          <w:b/>
          <w:sz w:val="28"/>
          <w:szCs w:val="28"/>
          <w:u w:val="single"/>
        </w:rPr>
      </w:pPr>
      <w:r w:rsidRPr="000667EF">
        <w:rPr>
          <w:sz w:val="28"/>
          <w:szCs w:val="28"/>
        </w:rPr>
        <w:t>На 2018 год утверждено бюджетных ассигнований в сумме 31 580,38 тыс. рублей, профинансировано и освоено 31 470,10 тыс. рублей или 99,65% от общего объема финансирования программы, в том числе по подпрограммам:</w:t>
      </w:r>
    </w:p>
    <w:p w:rsidR="009B36FB" w:rsidRPr="000667EF" w:rsidRDefault="009B36FB" w:rsidP="009B36FB">
      <w:pPr>
        <w:widowControl w:val="0"/>
        <w:autoSpaceDE w:val="0"/>
        <w:autoSpaceDN w:val="0"/>
        <w:adjustRightInd w:val="0"/>
        <w:ind w:firstLine="567"/>
        <w:jc w:val="both"/>
        <w:rPr>
          <w:b/>
          <w:bCs/>
          <w:sz w:val="28"/>
          <w:szCs w:val="28"/>
          <w:highlight w:val="yellow"/>
          <w:u w:val="single"/>
        </w:rPr>
      </w:pP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t xml:space="preserve">Подпрограмма «Управление муниципальным долгом Северо-Енисейского района». </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 xml:space="preserve">Основными задачами подпрограммы являются: </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1) сохранение объема и структуры муниципального долга на экономически безопасном уровне.</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2) Соблюдение ограничений по объему муниципального долга и расходам на его обслуживание установленных федеральным законодательством.</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3) Обслуживание муниципального долга.</w:t>
      </w:r>
    </w:p>
    <w:p w:rsidR="009B36FB" w:rsidRPr="000667EF" w:rsidRDefault="009B36FB" w:rsidP="009B36FB">
      <w:pPr>
        <w:ind w:firstLine="567"/>
        <w:jc w:val="both"/>
        <w:rPr>
          <w:sz w:val="28"/>
          <w:szCs w:val="28"/>
        </w:rPr>
      </w:pPr>
      <w:r w:rsidRPr="000667EF">
        <w:rPr>
          <w:sz w:val="28"/>
          <w:szCs w:val="28"/>
        </w:rPr>
        <w:t>На 2018 год утверждено бюджетных ассигнований в сумме 5 655,31 тыс. рублей, профинансировано и освоено 5 655,31 тыс. рублей или 100%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b/>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lastRenderedPageBreak/>
        <w:t>Подпрограмма «Обеспечение реализации муниципальной программы и прочие мероприятия».</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 xml:space="preserve">Основными задачами подпрограммы являются: </w:t>
      </w:r>
    </w:p>
    <w:p w:rsidR="009B36FB" w:rsidRPr="000667EF" w:rsidRDefault="009B36FB" w:rsidP="009B36FB">
      <w:pPr>
        <w:widowControl w:val="0"/>
        <w:autoSpaceDE w:val="0"/>
        <w:autoSpaceDN w:val="0"/>
        <w:adjustRightInd w:val="0"/>
        <w:ind w:firstLine="567"/>
        <w:jc w:val="both"/>
        <w:rPr>
          <w:rFonts w:eastAsia="Calibri"/>
          <w:sz w:val="28"/>
          <w:szCs w:val="28"/>
          <w:lang w:eastAsia="en-US"/>
        </w:rPr>
      </w:pPr>
      <w:r w:rsidRPr="000667EF">
        <w:rPr>
          <w:rFonts w:eastAsia="Calibri"/>
          <w:sz w:val="28"/>
          <w:szCs w:val="28"/>
          <w:lang w:eastAsia="en-US"/>
        </w:rPr>
        <w:t xml:space="preserve">1) повышение качества планирования и управления муниципальными финансами, развитие программно-целевых принципов формирования бюджета, а также содействие совершенствованию кадрового потенциала муниципальной финансовой системы Северо-Енисейского района; </w:t>
      </w:r>
    </w:p>
    <w:p w:rsidR="009B36FB" w:rsidRPr="000667EF" w:rsidRDefault="009B36FB" w:rsidP="009B36FB">
      <w:pPr>
        <w:widowControl w:val="0"/>
        <w:autoSpaceDE w:val="0"/>
        <w:autoSpaceDN w:val="0"/>
        <w:adjustRightInd w:val="0"/>
        <w:ind w:firstLine="567"/>
        <w:jc w:val="both"/>
        <w:rPr>
          <w:rFonts w:eastAsia="Calibri"/>
          <w:sz w:val="28"/>
          <w:szCs w:val="28"/>
          <w:lang w:eastAsia="en-US"/>
        </w:rPr>
      </w:pPr>
      <w:r w:rsidRPr="000667EF">
        <w:rPr>
          <w:rFonts w:eastAsia="Calibri"/>
          <w:sz w:val="28"/>
          <w:szCs w:val="28"/>
          <w:lang w:eastAsia="en-US"/>
        </w:rPr>
        <w:t>2) обеспечение доступа для граждан к информации о бюджете района и бюджетном процессе в компактной и доступной форме.</w:t>
      </w:r>
    </w:p>
    <w:p w:rsidR="009B36FB" w:rsidRPr="000667EF" w:rsidRDefault="009B36FB" w:rsidP="009B36FB">
      <w:pPr>
        <w:ind w:firstLine="567"/>
        <w:jc w:val="both"/>
        <w:rPr>
          <w:sz w:val="28"/>
          <w:szCs w:val="28"/>
        </w:rPr>
      </w:pPr>
      <w:r w:rsidRPr="000667EF">
        <w:rPr>
          <w:sz w:val="28"/>
          <w:szCs w:val="28"/>
        </w:rPr>
        <w:t>На 2018 год утверждено бюджетных ассигнований в сумме 25 925,07 тыс. рублей, профинансировано и освоено 25 814,79 тыс. рублей или 99,57%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Все мероприятия, целевые показатели и показатели результативности по муниципальной программе «Управление муниципальными финансами» за 2018 год в целом выполнены в соответствии с утвержденными плановыми значениями.</w:t>
      </w:r>
    </w:p>
    <w:p w:rsidR="009B36FB" w:rsidRPr="000667EF" w:rsidRDefault="009B36FB" w:rsidP="009B36FB">
      <w:pPr>
        <w:widowControl w:val="0"/>
        <w:autoSpaceDE w:val="0"/>
        <w:autoSpaceDN w:val="0"/>
        <w:adjustRightInd w:val="0"/>
        <w:ind w:firstLine="567"/>
        <w:jc w:val="both"/>
        <w:rPr>
          <w:sz w:val="28"/>
          <w:szCs w:val="28"/>
        </w:rPr>
      </w:pPr>
    </w:p>
    <w:p w:rsidR="009B36FB" w:rsidRPr="000667EF" w:rsidRDefault="009B36FB" w:rsidP="009B36FB">
      <w:pPr>
        <w:widowControl w:val="0"/>
        <w:autoSpaceDE w:val="0"/>
        <w:autoSpaceDN w:val="0"/>
        <w:adjustRightInd w:val="0"/>
        <w:ind w:firstLine="567"/>
        <w:jc w:val="both"/>
        <w:rPr>
          <w:b/>
          <w:sz w:val="28"/>
          <w:szCs w:val="28"/>
          <w:u w:val="single"/>
        </w:rPr>
      </w:pPr>
      <w:r w:rsidRPr="000667EF">
        <w:rPr>
          <w:b/>
          <w:bCs/>
          <w:sz w:val="28"/>
          <w:szCs w:val="28"/>
          <w:u w:val="single"/>
        </w:rPr>
        <w:t xml:space="preserve">Муниципальная программа Северо-Енисейского района </w:t>
      </w:r>
      <w:r w:rsidRPr="000667EF">
        <w:rPr>
          <w:b/>
          <w:sz w:val="28"/>
          <w:szCs w:val="28"/>
          <w:u w:val="single"/>
        </w:rPr>
        <w:t>«Содействие развитию гражданского общества».</w:t>
      </w:r>
    </w:p>
    <w:p w:rsidR="007241D7" w:rsidRDefault="007241D7" w:rsidP="009B36FB">
      <w:pPr>
        <w:widowControl w:val="0"/>
        <w:autoSpaceDE w:val="0"/>
        <w:autoSpaceDN w:val="0"/>
        <w:adjustRightInd w:val="0"/>
        <w:ind w:firstLine="567"/>
        <w:jc w:val="both"/>
        <w:rPr>
          <w:color w:val="000000"/>
          <w:sz w:val="28"/>
          <w:szCs w:val="28"/>
          <w:u w:val="single"/>
        </w:rPr>
      </w:pPr>
    </w:p>
    <w:p w:rsidR="009B36FB" w:rsidRPr="000667EF" w:rsidRDefault="009B36FB" w:rsidP="009B36FB">
      <w:pPr>
        <w:widowControl w:val="0"/>
        <w:autoSpaceDE w:val="0"/>
        <w:autoSpaceDN w:val="0"/>
        <w:adjustRightInd w:val="0"/>
        <w:ind w:firstLine="567"/>
        <w:jc w:val="both"/>
        <w:rPr>
          <w:color w:val="000000"/>
          <w:sz w:val="28"/>
          <w:szCs w:val="28"/>
        </w:rPr>
      </w:pPr>
      <w:r w:rsidRPr="000667EF">
        <w:rPr>
          <w:color w:val="000000"/>
          <w:sz w:val="28"/>
          <w:szCs w:val="28"/>
          <w:u w:val="single"/>
        </w:rPr>
        <w:t>Цель программы:</w:t>
      </w:r>
      <w:r w:rsidRPr="000667EF">
        <w:rPr>
          <w:color w:val="000000"/>
          <w:sz w:val="28"/>
          <w:szCs w:val="28"/>
        </w:rPr>
        <w:t xml:space="preserve"> создание условий для дальнейшего развития гражданского общества, повышения социальной активности населения, повышения прозрачности деятельности органов законодательной и исполнительной власти</w:t>
      </w:r>
      <w:r w:rsidRPr="000667EF">
        <w:rPr>
          <w:color w:val="000000"/>
          <w:sz w:val="28"/>
          <w:szCs w:val="28"/>
          <w:shd w:val="clear" w:color="auto" w:fill="FFFFFF"/>
        </w:rPr>
        <w:t xml:space="preserve"> в Северо-Енисейском районе</w:t>
      </w:r>
      <w:r w:rsidRPr="000667EF">
        <w:rPr>
          <w:color w:val="000000"/>
          <w:sz w:val="28"/>
          <w:szCs w:val="28"/>
        </w:rPr>
        <w:t>.</w:t>
      </w:r>
    </w:p>
    <w:p w:rsidR="009B36FB" w:rsidRPr="000667EF" w:rsidRDefault="009B36FB" w:rsidP="009B36FB">
      <w:pPr>
        <w:widowControl w:val="0"/>
        <w:autoSpaceDE w:val="0"/>
        <w:autoSpaceDN w:val="0"/>
        <w:adjustRightInd w:val="0"/>
        <w:ind w:firstLine="567"/>
        <w:jc w:val="both"/>
        <w:rPr>
          <w:b/>
          <w:sz w:val="28"/>
          <w:szCs w:val="28"/>
          <w:highlight w:val="yellow"/>
        </w:rPr>
      </w:pPr>
      <w:r w:rsidRPr="000667EF">
        <w:rPr>
          <w:sz w:val="28"/>
          <w:szCs w:val="28"/>
        </w:rPr>
        <w:t xml:space="preserve">На 2018 год утверждено бюджетных ассигнований в сумме </w:t>
      </w:r>
      <w:r w:rsidRPr="000667EF">
        <w:rPr>
          <w:b/>
          <w:sz w:val="28"/>
          <w:szCs w:val="28"/>
        </w:rPr>
        <w:t>21 814,78</w:t>
      </w:r>
      <w:r w:rsidRPr="000667EF">
        <w:rPr>
          <w:sz w:val="28"/>
          <w:szCs w:val="28"/>
        </w:rPr>
        <w:t xml:space="preserve"> тыс. рублей, профинансировано и освоено </w:t>
      </w:r>
      <w:r w:rsidRPr="000667EF">
        <w:rPr>
          <w:b/>
          <w:sz w:val="28"/>
          <w:szCs w:val="28"/>
        </w:rPr>
        <w:t>21 312,30</w:t>
      </w:r>
      <w:r w:rsidRPr="000667EF">
        <w:rPr>
          <w:sz w:val="28"/>
          <w:szCs w:val="28"/>
        </w:rPr>
        <w:t xml:space="preserve"> тыс. рублей или </w:t>
      </w:r>
      <w:r w:rsidRPr="000667EF">
        <w:rPr>
          <w:b/>
          <w:sz w:val="28"/>
          <w:szCs w:val="28"/>
        </w:rPr>
        <w:t>97,70</w:t>
      </w:r>
      <w:r w:rsidRPr="000667EF">
        <w:rPr>
          <w:sz w:val="28"/>
          <w:szCs w:val="28"/>
        </w:rPr>
        <w:t>% от общего объема финансирования программы, в том числе по подпрограммам:</w:t>
      </w:r>
    </w:p>
    <w:p w:rsidR="009B36FB" w:rsidRPr="000667EF" w:rsidRDefault="009B36FB" w:rsidP="009B36FB">
      <w:pPr>
        <w:widowControl w:val="0"/>
        <w:autoSpaceDE w:val="0"/>
        <w:autoSpaceDN w:val="0"/>
        <w:adjustRightInd w:val="0"/>
        <w:ind w:firstLine="567"/>
        <w:jc w:val="both"/>
        <w:rPr>
          <w:b/>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t>Подпрограмма «Открытость власти и информирование населения Северо-Енисейского района о деятельности и решениях органов местного самоуправления Северо-Енисейского района и информационно-разъяснительная работа по актуальным социально-значимым вопросам».</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 xml:space="preserve">Основными задачами подпрограммы являются: </w:t>
      </w:r>
    </w:p>
    <w:p w:rsidR="009B36FB" w:rsidRPr="000667EF" w:rsidRDefault="009B36FB" w:rsidP="009B36FB">
      <w:pPr>
        <w:autoSpaceDE w:val="0"/>
        <w:autoSpaceDN w:val="0"/>
        <w:adjustRightInd w:val="0"/>
        <w:ind w:firstLine="567"/>
        <w:jc w:val="both"/>
        <w:rPr>
          <w:sz w:val="28"/>
          <w:szCs w:val="28"/>
        </w:rPr>
      </w:pPr>
      <w:r w:rsidRPr="000667EF">
        <w:rPr>
          <w:sz w:val="28"/>
          <w:szCs w:val="28"/>
        </w:rPr>
        <w:t>1) обеспечение производства и распространения материалов о деятельности органов местного самоуправления и социально-значимых материалов  для граждан и организаций Северо-Енисейского района</w:t>
      </w:r>
    </w:p>
    <w:p w:rsidR="009B36FB" w:rsidRPr="000667EF" w:rsidRDefault="009B36FB" w:rsidP="009B36FB">
      <w:pPr>
        <w:widowControl w:val="0"/>
        <w:autoSpaceDE w:val="0"/>
        <w:autoSpaceDN w:val="0"/>
        <w:adjustRightInd w:val="0"/>
        <w:ind w:firstLine="567"/>
        <w:jc w:val="both"/>
        <w:rPr>
          <w:b/>
          <w:sz w:val="28"/>
          <w:szCs w:val="28"/>
        </w:rPr>
      </w:pPr>
      <w:r w:rsidRPr="000667EF">
        <w:rPr>
          <w:sz w:val="28"/>
          <w:szCs w:val="28"/>
        </w:rPr>
        <w:t>2) обеспечение текущей деятельности муниципального бюджетного учреждения «Северо-Енисейская муниципальная информационная служба» (МКУ «СЕМИС»)</w:t>
      </w:r>
    </w:p>
    <w:p w:rsidR="009B36FB" w:rsidRPr="000667EF" w:rsidRDefault="009B36FB" w:rsidP="009B36FB">
      <w:pPr>
        <w:ind w:firstLine="567"/>
        <w:jc w:val="both"/>
        <w:rPr>
          <w:sz w:val="28"/>
          <w:szCs w:val="28"/>
        </w:rPr>
      </w:pPr>
      <w:r w:rsidRPr="000667EF">
        <w:rPr>
          <w:sz w:val="28"/>
          <w:szCs w:val="28"/>
        </w:rPr>
        <w:t>На 2018 год утверждено бюджетных ассигнований в сумме 21 814,78 тыс. рублей, профинансировано и освоено 21 312,30 тыс. рублей или 97,70%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Все мероприятия, целевые показатели и показатели результативности по муниципальной программе «Содействие развитию гражданского общества» за 2018 год в целом выполнены в соответствии с утвержденными плановыми значениями.</w:t>
      </w:r>
    </w:p>
    <w:p w:rsidR="009B36FB" w:rsidRPr="000667EF" w:rsidRDefault="009B36FB" w:rsidP="009B36FB">
      <w:pPr>
        <w:widowControl w:val="0"/>
        <w:autoSpaceDE w:val="0"/>
        <w:autoSpaceDN w:val="0"/>
        <w:adjustRightInd w:val="0"/>
        <w:ind w:firstLine="567"/>
        <w:jc w:val="both"/>
        <w:rPr>
          <w:sz w:val="28"/>
          <w:szCs w:val="28"/>
          <w:highlight w:val="yellow"/>
        </w:rPr>
      </w:pPr>
    </w:p>
    <w:p w:rsidR="007241D7" w:rsidRDefault="007241D7" w:rsidP="009B36FB">
      <w:pPr>
        <w:widowControl w:val="0"/>
        <w:autoSpaceDE w:val="0"/>
        <w:autoSpaceDN w:val="0"/>
        <w:adjustRightInd w:val="0"/>
        <w:ind w:firstLine="567"/>
        <w:jc w:val="both"/>
        <w:rPr>
          <w:b/>
          <w:sz w:val="28"/>
          <w:szCs w:val="28"/>
          <w:u w:val="single"/>
        </w:rPr>
      </w:pPr>
    </w:p>
    <w:p w:rsidR="007241D7" w:rsidRDefault="007241D7" w:rsidP="009B36FB">
      <w:pPr>
        <w:widowControl w:val="0"/>
        <w:autoSpaceDE w:val="0"/>
        <w:autoSpaceDN w:val="0"/>
        <w:adjustRightInd w:val="0"/>
        <w:ind w:firstLine="567"/>
        <w:jc w:val="both"/>
        <w:rPr>
          <w:b/>
          <w:sz w:val="28"/>
          <w:szCs w:val="28"/>
          <w:u w:val="single"/>
        </w:rPr>
      </w:pPr>
    </w:p>
    <w:p w:rsidR="009B36FB" w:rsidRPr="000667EF" w:rsidRDefault="009B36FB" w:rsidP="009B36FB">
      <w:pPr>
        <w:widowControl w:val="0"/>
        <w:autoSpaceDE w:val="0"/>
        <w:autoSpaceDN w:val="0"/>
        <w:adjustRightInd w:val="0"/>
        <w:ind w:firstLine="567"/>
        <w:jc w:val="both"/>
        <w:rPr>
          <w:b/>
          <w:sz w:val="28"/>
          <w:szCs w:val="28"/>
          <w:u w:val="single"/>
        </w:rPr>
      </w:pPr>
      <w:r w:rsidRPr="000667EF">
        <w:rPr>
          <w:b/>
          <w:sz w:val="28"/>
          <w:szCs w:val="28"/>
          <w:u w:val="single"/>
        </w:rPr>
        <w:t>Муниципальная программа «Управление муниципальным имуществом».</w:t>
      </w:r>
    </w:p>
    <w:p w:rsidR="007241D7" w:rsidRDefault="007241D7" w:rsidP="009B36FB">
      <w:pPr>
        <w:widowControl w:val="0"/>
        <w:autoSpaceDE w:val="0"/>
        <w:autoSpaceDN w:val="0"/>
        <w:adjustRightInd w:val="0"/>
        <w:ind w:firstLine="567"/>
        <w:jc w:val="both"/>
        <w:rPr>
          <w:color w:val="000000"/>
          <w:sz w:val="28"/>
          <w:szCs w:val="28"/>
          <w:u w:val="single"/>
        </w:rPr>
      </w:pPr>
    </w:p>
    <w:p w:rsidR="009B36FB" w:rsidRPr="000667EF" w:rsidRDefault="009B36FB" w:rsidP="009B36FB">
      <w:pPr>
        <w:widowControl w:val="0"/>
        <w:autoSpaceDE w:val="0"/>
        <w:autoSpaceDN w:val="0"/>
        <w:adjustRightInd w:val="0"/>
        <w:ind w:firstLine="567"/>
        <w:jc w:val="both"/>
        <w:rPr>
          <w:color w:val="000000"/>
          <w:sz w:val="28"/>
          <w:szCs w:val="28"/>
        </w:rPr>
      </w:pPr>
      <w:r w:rsidRPr="000667EF">
        <w:rPr>
          <w:color w:val="000000"/>
          <w:sz w:val="28"/>
          <w:szCs w:val="28"/>
          <w:u w:val="single"/>
        </w:rPr>
        <w:t>Цель программы:</w:t>
      </w:r>
      <w:r w:rsidRPr="000667EF">
        <w:rPr>
          <w:color w:val="000000"/>
          <w:sz w:val="28"/>
          <w:szCs w:val="28"/>
        </w:rPr>
        <w:t xml:space="preserve"> эффективное управление и использование муниципального имущества, повышение уровня материально-технической базы административно-социальной сферы Северо-Енисейского района.</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 xml:space="preserve">На 2018 год утверждено бюджетных ассигнований в сумме </w:t>
      </w:r>
      <w:r w:rsidRPr="000667EF">
        <w:rPr>
          <w:bCs/>
          <w:sz w:val="28"/>
          <w:szCs w:val="28"/>
        </w:rPr>
        <w:t xml:space="preserve">105 226,17 тыс. рублей, за 2018 год профинансировано и освоено </w:t>
      </w:r>
      <w:r w:rsidRPr="000667EF">
        <w:rPr>
          <w:sz w:val="28"/>
          <w:szCs w:val="28"/>
        </w:rPr>
        <w:t>104 858,84</w:t>
      </w:r>
      <w:r w:rsidRPr="000667EF">
        <w:rPr>
          <w:bCs/>
          <w:sz w:val="28"/>
          <w:szCs w:val="28"/>
        </w:rPr>
        <w:t xml:space="preserve"> тыс. рублей или 99,65% от общего объема финансирования программы, </w:t>
      </w:r>
      <w:r w:rsidRPr="000667EF">
        <w:rPr>
          <w:sz w:val="28"/>
          <w:szCs w:val="28"/>
        </w:rPr>
        <w:t>в том числе по подпрограммам:</w:t>
      </w:r>
    </w:p>
    <w:p w:rsidR="009B36FB" w:rsidRPr="000667EF" w:rsidRDefault="009B36FB" w:rsidP="009B36FB">
      <w:pPr>
        <w:widowControl w:val="0"/>
        <w:autoSpaceDE w:val="0"/>
        <w:autoSpaceDN w:val="0"/>
        <w:adjustRightInd w:val="0"/>
        <w:ind w:firstLine="567"/>
        <w:jc w:val="both"/>
        <w:rPr>
          <w:b/>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t>Подпрограмма «Повышение эффективности управления муниципальным имуществом, содержание и техническое обслуживание муниципального имущества».</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 xml:space="preserve">Основными задачами подпрограммы являются: </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 xml:space="preserve">1) совершенствование механизма управления и распоряжения объектами недвижимости; </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2) функционирование аппарата Комитета по управлению муниципальным имуществом администрации Северо-Енисейского района;</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3) создание благоприятных условий для реализации полномочий органов местного самоуправления, которые отнесены к компетенции учредителя и собственника имущества.</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На 2018 год утверждено бюджетных ассигнований в сумме 67 473,88 тыс. рублей, профинансировано и освоено 67 337,33 тыс. рублей или 99,80%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t xml:space="preserve"> </w:t>
      </w:r>
    </w:p>
    <w:p w:rsidR="009B36FB" w:rsidRPr="000667EF" w:rsidRDefault="009B36FB" w:rsidP="009B36FB">
      <w:pPr>
        <w:widowControl w:val="0"/>
        <w:autoSpaceDE w:val="0"/>
        <w:autoSpaceDN w:val="0"/>
        <w:adjustRightInd w:val="0"/>
        <w:ind w:firstLine="567"/>
        <w:jc w:val="both"/>
        <w:rPr>
          <w:b/>
          <w:sz w:val="28"/>
          <w:szCs w:val="28"/>
        </w:rPr>
      </w:pPr>
      <w:r w:rsidRPr="000667EF">
        <w:rPr>
          <w:b/>
          <w:sz w:val="28"/>
          <w:szCs w:val="28"/>
        </w:rPr>
        <w:t>Подпрограмма «Реализация мероприятий в области земельных отношений и природопользования».</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 xml:space="preserve">Основной задачей подпрограммы является: формирование земельных участков и постановка на государственный кадастровый учет. </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На 2018 год утверждено бюджетных ассигнований в сумме 377,98 тыс. рублей, профинансировано и освоено 377,98 тыс. рублей или 100%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sz w:val="28"/>
          <w:szCs w:val="28"/>
          <w:highlight w:val="yellow"/>
        </w:rPr>
      </w:pPr>
    </w:p>
    <w:p w:rsidR="009B36FB" w:rsidRPr="000667EF" w:rsidRDefault="009B36FB" w:rsidP="009B36FB">
      <w:pPr>
        <w:ind w:firstLine="709"/>
        <w:jc w:val="both"/>
        <w:rPr>
          <w:b/>
          <w:sz w:val="28"/>
          <w:szCs w:val="28"/>
        </w:rPr>
      </w:pPr>
      <w:r w:rsidRPr="000667EF">
        <w:rPr>
          <w:b/>
          <w:sz w:val="28"/>
          <w:szCs w:val="28"/>
        </w:rPr>
        <w:t>Подпрограмма  «Строительство, реконструкция, капитальный ремонт и техническое оснащение муниципальных объектов административно-социальной сферы».</w:t>
      </w:r>
    </w:p>
    <w:p w:rsidR="009B36FB" w:rsidRPr="000667EF" w:rsidRDefault="009B36FB" w:rsidP="009B36FB">
      <w:pPr>
        <w:ind w:firstLine="709"/>
        <w:jc w:val="both"/>
        <w:rPr>
          <w:sz w:val="28"/>
          <w:szCs w:val="28"/>
        </w:rPr>
      </w:pPr>
      <w:r w:rsidRPr="000667EF">
        <w:rPr>
          <w:sz w:val="28"/>
          <w:szCs w:val="28"/>
        </w:rPr>
        <w:t xml:space="preserve">На 2018 год утверждено бюджетных ассигнований – 37 374,32 тыс. рублей, профинансировано и освоено 37 143,53 тыс. рублей или 99,38% от общего объема финансирования подпрограммы </w:t>
      </w:r>
    </w:p>
    <w:p w:rsidR="009B36FB" w:rsidRPr="000667EF" w:rsidRDefault="009B36FB" w:rsidP="009B36FB">
      <w:pPr>
        <w:ind w:firstLine="709"/>
        <w:jc w:val="both"/>
        <w:rPr>
          <w:sz w:val="28"/>
          <w:szCs w:val="28"/>
        </w:rPr>
      </w:pPr>
      <w:r w:rsidRPr="000667EF">
        <w:rPr>
          <w:sz w:val="28"/>
          <w:szCs w:val="28"/>
        </w:rPr>
        <w:t>Все мероприятия, целевые показатели и показатели результативности по муниципальной программе «Управление муниципальным имуществом» за 2018 год в целом выполнены в соответствии с утвержденными плановыми значениями.</w:t>
      </w:r>
    </w:p>
    <w:p w:rsidR="009B36FB" w:rsidRPr="000667EF" w:rsidRDefault="009B36FB" w:rsidP="009B36FB">
      <w:pPr>
        <w:widowControl w:val="0"/>
        <w:autoSpaceDE w:val="0"/>
        <w:autoSpaceDN w:val="0"/>
        <w:adjustRightInd w:val="0"/>
        <w:ind w:firstLine="567"/>
        <w:jc w:val="both"/>
        <w:rPr>
          <w:sz w:val="28"/>
          <w:szCs w:val="28"/>
          <w:highlight w:val="yellow"/>
        </w:rPr>
      </w:pPr>
    </w:p>
    <w:p w:rsidR="009B36FB" w:rsidRPr="000667EF" w:rsidRDefault="009B36FB" w:rsidP="009B36FB">
      <w:pPr>
        <w:widowControl w:val="0"/>
        <w:autoSpaceDE w:val="0"/>
        <w:autoSpaceDN w:val="0"/>
        <w:adjustRightInd w:val="0"/>
        <w:ind w:firstLine="567"/>
        <w:jc w:val="both"/>
        <w:rPr>
          <w:b/>
          <w:sz w:val="28"/>
          <w:szCs w:val="28"/>
          <w:u w:val="single"/>
        </w:rPr>
      </w:pPr>
      <w:r w:rsidRPr="000667EF">
        <w:rPr>
          <w:b/>
          <w:sz w:val="28"/>
          <w:szCs w:val="28"/>
          <w:u w:val="single"/>
        </w:rPr>
        <w:t>Муниципальная  программа «Благоустройство территории».</w:t>
      </w:r>
    </w:p>
    <w:p w:rsidR="007241D7" w:rsidRDefault="007241D7" w:rsidP="009B36FB">
      <w:pPr>
        <w:widowControl w:val="0"/>
        <w:autoSpaceDE w:val="0"/>
        <w:autoSpaceDN w:val="0"/>
        <w:adjustRightInd w:val="0"/>
        <w:ind w:firstLine="567"/>
        <w:jc w:val="both"/>
        <w:rPr>
          <w:color w:val="000000"/>
          <w:sz w:val="28"/>
          <w:szCs w:val="28"/>
          <w:u w:val="single"/>
        </w:rPr>
      </w:pPr>
    </w:p>
    <w:p w:rsidR="009B36FB" w:rsidRPr="000667EF" w:rsidRDefault="009B36FB" w:rsidP="009B36FB">
      <w:pPr>
        <w:widowControl w:val="0"/>
        <w:autoSpaceDE w:val="0"/>
        <w:autoSpaceDN w:val="0"/>
        <w:adjustRightInd w:val="0"/>
        <w:ind w:firstLine="567"/>
        <w:jc w:val="both"/>
        <w:rPr>
          <w:b/>
          <w:sz w:val="28"/>
          <w:szCs w:val="28"/>
          <w:u w:val="single"/>
        </w:rPr>
      </w:pPr>
      <w:r w:rsidRPr="000667EF">
        <w:rPr>
          <w:color w:val="000000"/>
          <w:sz w:val="28"/>
          <w:szCs w:val="28"/>
          <w:u w:val="single"/>
        </w:rPr>
        <w:t>Цель программы</w:t>
      </w:r>
      <w:r w:rsidRPr="000667EF">
        <w:rPr>
          <w:color w:val="000000"/>
          <w:sz w:val="28"/>
          <w:szCs w:val="28"/>
        </w:rPr>
        <w:t xml:space="preserve">: создание максимально благоприятных, комфортных и </w:t>
      </w:r>
      <w:r w:rsidRPr="000667EF">
        <w:rPr>
          <w:color w:val="000000"/>
          <w:sz w:val="28"/>
          <w:szCs w:val="28"/>
        </w:rPr>
        <w:lastRenderedPageBreak/>
        <w:t>безопасных условий для проживания и отдыха жителей Северо-Енисейского района.</w:t>
      </w:r>
    </w:p>
    <w:p w:rsidR="009B36FB" w:rsidRPr="000667EF" w:rsidRDefault="009B36FB" w:rsidP="009B36FB">
      <w:pPr>
        <w:ind w:firstLine="567"/>
        <w:jc w:val="both"/>
        <w:rPr>
          <w:b/>
          <w:sz w:val="28"/>
          <w:szCs w:val="28"/>
          <w:u w:val="single"/>
        </w:rPr>
      </w:pPr>
      <w:r w:rsidRPr="000667EF">
        <w:rPr>
          <w:sz w:val="28"/>
          <w:szCs w:val="28"/>
        </w:rPr>
        <w:t xml:space="preserve">На 2018  год  утверждено бюджетных ассигнований в сумме </w:t>
      </w:r>
      <w:r w:rsidRPr="000667EF">
        <w:rPr>
          <w:b/>
          <w:sz w:val="28"/>
          <w:szCs w:val="28"/>
        </w:rPr>
        <w:t>73 740,74</w:t>
      </w:r>
      <w:r w:rsidRPr="000667EF">
        <w:rPr>
          <w:sz w:val="28"/>
          <w:szCs w:val="28"/>
        </w:rPr>
        <w:t xml:space="preserve"> тыс. рублей, за 2018 год профинансировано и освоено </w:t>
      </w:r>
      <w:r w:rsidRPr="000667EF">
        <w:rPr>
          <w:b/>
          <w:sz w:val="28"/>
          <w:szCs w:val="28"/>
        </w:rPr>
        <w:t>70 428,02</w:t>
      </w:r>
      <w:r w:rsidRPr="000667EF">
        <w:rPr>
          <w:sz w:val="28"/>
          <w:szCs w:val="28"/>
        </w:rPr>
        <w:t xml:space="preserve"> тыс. рублей или </w:t>
      </w:r>
      <w:r w:rsidRPr="000667EF">
        <w:rPr>
          <w:b/>
          <w:sz w:val="28"/>
          <w:szCs w:val="28"/>
        </w:rPr>
        <w:t>95,51</w:t>
      </w:r>
      <w:r w:rsidRPr="000667EF">
        <w:rPr>
          <w:sz w:val="28"/>
          <w:szCs w:val="28"/>
        </w:rPr>
        <w:t>% от общего объема финансирования программы, в том числе по подпрограммам и мероприятиям:</w:t>
      </w:r>
    </w:p>
    <w:p w:rsidR="009B36FB" w:rsidRPr="000667EF" w:rsidRDefault="009B36FB" w:rsidP="009B36FB">
      <w:pPr>
        <w:widowControl w:val="0"/>
        <w:autoSpaceDE w:val="0"/>
        <w:autoSpaceDN w:val="0"/>
        <w:adjustRightInd w:val="0"/>
        <w:ind w:firstLine="567"/>
        <w:jc w:val="both"/>
        <w:rPr>
          <w:b/>
          <w:bCs/>
          <w:sz w:val="28"/>
          <w:szCs w:val="28"/>
        </w:rPr>
      </w:pPr>
    </w:p>
    <w:p w:rsidR="009B36FB" w:rsidRPr="000667EF" w:rsidRDefault="009B36FB" w:rsidP="009B36FB">
      <w:pPr>
        <w:widowControl w:val="0"/>
        <w:autoSpaceDE w:val="0"/>
        <w:autoSpaceDN w:val="0"/>
        <w:adjustRightInd w:val="0"/>
        <w:ind w:firstLine="567"/>
        <w:jc w:val="both"/>
        <w:rPr>
          <w:b/>
          <w:sz w:val="28"/>
          <w:szCs w:val="28"/>
        </w:rPr>
      </w:pPr>
      <w:r w:rsidRPr="000667EF">
        <w:rPr>
          <w:b/>
          <w:bCs/>
          <w:sz w:val="28"/>
          <w:szCs w:val="28"/>
        </w:rPr>
        <w:t xml:space="preserve">Подпрограмма </w:t>
      </w:r>
      <w:r w:rsidRPr="000667EF">
        <w:rPr>
          <w:b/>
          <w:sz w:val="28"/>
          <w:szCs w:val="28"/>
        </w:rPr>
        <w:t xml:space="preserve">«Благоустройство территории района». </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 xml:space="preserve">Основной задачей подпрограммы является: организация комплексного благоустройства и озеленения территорий населенных пунктов и улучшение </w:t>
      </w:r>
      <w:proofErr w:type="gramStart"/>
      <w:r w:rsidRPr="000667EF">
        <w:rPr>
          <w:sz w:val="28"/>
          <w:szCs w:val="28"/>
        </w:rPr>
        <w:t>эстетического вида</w:t>
      </w:r>
      <w:proofErr w:type="gramEnd"/>
      <w:r w:rsidRPr="000667EF">
        <w:rPr>
          <w:sz w:val="28"/>
          <w:szCs w:val="28"/>
        </w:rPr>
        <w:t xml:space="preserve"> территории  населенных пунктов района в соответствии с современными требованиями. </w:t>
      </w:r>
    </w:p>
    <w:p w:rsidR="009B36FB" w:rsidRPr="000667EF" w:rsidRDefault="009B36FB" w:rsidP="009B36FB">
      <w:pPr>
        <w:ind w:firstLine="567"/>
        <w:jc w:val="both"/>
        <w:rPr>
          <w:b/>
          <w:bCs/>
          <w:i/>
          <w:sz w:val="28"/>
          <w:szCs w:val="28"/>
        </w:rPr>
      </w:pPr>
      <w:r w:rsidRPr="000667EF">
        <w:rPr>
          <w:sz w:val="28"/>
          <w:szCs w:val="28"/>
        </w:rPr>
        <w:t>На 2018 год  утверждено бюджетных ассигнований в сумме 46 388,75 тыс. рублей, профинансировано и освоено 43 572,00 тыс. рублей или 93,93% от общего объема финансирования подпрограммы.</w:t>
      </w:r>
    </w:p>
    <w:p w:rsidR="009B36FB" w:rsidRPr="000667EF" w:rsidRDefault="009B36FB" w:rsidP="009B36FB">
      <w:pPr>
        <w:widowControl w:val="0"/>
        <w:autoSpaceDE w:val="0"/>
        <w:autoSpaceDN w:val="0"/>
        <w:adjustRightInd w:val="0"/>
        <w:ind w:firstLine="567"/>
        <w:jc w:val="both"/>
        <w:rPr>
          <w:b/>
          <w:color w:val="000000"/>
          <w:sz w:val="28"/>
          <w:szCs w:val="28"/>
        </w:rPr>
      </w:pPr>
    </w:p>
    <w:p w:rsidR="009B36FB" w:rsidRPr="000667EF" w:rsidRDefault="009B36FB" w:rsidP="009B36FB">
      <w:pPr>
        <w:ind w:firstLine="709"/>
        <w:jc w:val="both"/>
        <w:rPr>
          <w:sz w:val="28"/>
          <w:szCs w:val="28"/>
        </w:rPr>
      </w:pPr>
      <w:r w:rsidRPr="000667EF">
        <w:rPr>
          <w:b/>
          <w:sz w:val="28"/>
          <w:szCs w:val="28"/>
        </w:rPr>
        <w:t>мероприятие  1 «Поддержка  проектов и мероприятий по благоустройству территории района»</w:t>
      </w:r>
      <w:r w:rsidRPr="000667EF">
        <w:rPr>
          <w:sz w:val="28"/>
          <w:szCs w:val="28"/>
        </w:rPr>
        <w:t xml:space="preserve"> - утверждено бюджетных ассигнований в сумме 4 246,05 тыс. рублей, профинансировано и освоено 3 756,05 тыс. рублей или 88,46% от общего объема финансирования подпрограммы.</w:t>
      </w:r>
    </w:p>
    <w:p w:rsidR="009B36FB" w:rsidRPr="000667EF" w:rsidRDefault="009B36FB" w:rsidP="009B36FB">
      <w:pPr>
        <w:ind w:firstLine="709"/>
        <w:jc w:val="both"/>
        <w:rPr>
          <w:b/>
          <w:sz w:val="28"/>
          <w:szCs w:val="28"/>
        </w:rPr>
      </w:pPr>
    </w:p>
    <w:p w:rsidR="009B36FB" w:rsidRPr="000667EF" w:rsidRDefault="009B36FB" w:rsidP="009B36FB">
      <w:pPr>
        <w:ind w:firstLine="709"/>
        <w:jc w:val="both"/>
        <w:rPr>
          <w:sz w:val="28"/>
          <w:szCs w:val="28"/>
        </w:rPr>
      </w:pPr>
      <w:r w:rsidRPr="000667EF">
        <w:rPr>
          <w:b/>
          <w:sz w:val="28"/>
          <w:szCs w:val="28"/>
        </w:rPr>
        <w:t>мероприятие 2 «Финансовое обеспечение затрат, связанных с осуществлением работ по внешнему благоустройству»</w:t>
      </w:r>
      <w:r w:rsidRPr="000667EF">
        <w:rPr>
          <w:sz w:val="28"/>
          <w:szCs w:val="28"/>
        </w:rPr>
        <w:t xml:space="preserve"> - 22 211,40 тыс. рублей, профинансировано и освоено 22 211,40 тыс. рублей или 100% от общего объема финансирования мероприятия.</w:t>
      </w:r>
    </w:p>
    <w:p w:rsidR="009B36FB" w:rsidRPr="000667EF" w:rsidRDefault="009B36FB" w:rsidP="009B36FB">
      <w:pPr>
        <w:ind w:firstLine="709"/>
        <w:jc w:val="both"/>
        <w:rPr>
          <w:sz w:val="28"/>
          <w:szCs w:val="28"/>
        </w:rPr>
      </w:pPr>
    </w:p>
    <w:p w:rsidR="009B36FB" w:rsidRPr="000667EF" w:rsidRDefault="009B36FB" w:rsidP="009B36FB">
      <w:pPr>
        <w:ind w:firstLine="709"/>
        <w:jc w:val="both"/>
        <w:rPr>
          <w:sz w:val="28"/>
          <w:szCs w:val="28"/>
        </w:rPr>
      </w:pPr>
      <w:r w:rsidRPr="000667EF">
        <w:rPr>
          <w:b/>
          <w:sz w:val="28"/>
          <w:szCs w:val="28"/>
        </w:rPr>
        <w:t>мероприятие 3 «Возмещение затрат, связанных с оказанием услуг по поднятию и доставке криминальных и бесхозных трупов с мест происшествий и обнаружения в морг»</w:t>
      </w:r>
      <w:r w:rsidRPr="000667EF">
        <w:rPr>
          <w:sz w:val="28"/>
          <w:szCs w:val="28"/>
        </w:rPr>
        <w:t xml:space="preserve"> - 173,55 тыс. рублей, профинансировано и освоено 173,55 тыс. рублей или 100% от общего объема финансирования мероприятия.</w:t>
      </w:r>
    </w:p>
    <w:p w:rsidR="009B36FB" w:rsidRPr="000667EF" w:rsidRDefault="009B36FB" w:rsidP="009B36FB">
      <w:pPr>
        <w:ind w:firstLine="709"/>
        <w:jc w:val="both"/>
        <w:rPr>
          <w:sz w:val="28"/>
          <w:szCs w:val="28"/>
        </w:rPr>
      </w:pPr>
    </w:p>
    <w:p w:rsidR="009B36FB" w:rsidRPr="000667EF" w:rsidRDefault="009B36FB" w:rsidP="009B36FB">
      <w:pPr>
        <w:ind w:firstLine="709"/>
        <w:jc w:val="both"/>
        <w:rPr>
          <w:sz w:val="28"/>
          <w:szCs w:val="28"/>
        </w:rPr>
      </w:pPr>
      <w:r w:rsidRPr="000667EF">
        <w:rPr>
          <w:b/>
          <w:sz w:val="28"/>
          <w:szCs w:val="28"/>
        </w:rPr>
        <w:t>мероприятие 4 «Осуществление мероприятий по отлову и содержанию безнадзорных животных»</w:t>
      </w:r>
      <w:r w:rsidRPr="000667EF">
        <w:rPr>
          <w:sz w:val="28"/>
          <w:szCs w:val="28"/>
        </w:rPr>
        <w:t xml:space="preserve"> - 721,00 тыс. рублей, профинансировано и освоено 715,03 тыс. рублей или 99,17% от общего объема финансирования подпрограммы.</w:t>
      </w:r>
    </w:p>
    <w:p w:rsidR="009B36FB" w:rsidRPr="000667EF" w:rsidRDefault="009B36FB" w:rsidP="009B36FB">
      <w:pPr>
        <w:ind w:firstLine="709"/>
        <w:jc w:val="both"/>
        <w:rPr>
          <w:sz w:val="28"/>
          <w:szCs w:val="28"/>
        </w:rPr>
      </w:pPr>
    </w:p>
    <w:p w:rsidR="009B36FB" w:rsidRPr="000667EF" w:rsidRDefault="009B36FB" w:rsidP="009B36FB">
      <w:pPr>
        <w:ind w:firstLine="709"/>
        <w:jc w:val="both"/>
        <w:rPr>
          <w:sz w:val="28"/>
          <w:szCs w:val="28"/>
        </w:rPr>
      </w:pPr>
      <w:r w:rsidRPr="000667EF">
        <w:rPr>
          <w:sz w:val="28"/>
          <w:szCs w:val="28"/>
        </w:rPr>
        <w:t>Все мероприятия, целевые показатели и показатели результативности по муниципальной программе «Благоустройство территории» за 2018 год в целом выполнены в соответствии с утвержденными плановыми значениями.</w:t>
      </w:r>
    </w:p>
    <w:p w:rsidR="009B36FB" w:rsidRPr="000667EF" w:rsidRDefault="009B36FB" w:rsidP="009B36FB">
      <w:pPr>
        <w:widowControl w:val="0"/>
        <w:autoSpaceDE w:val="0"/>
        <w:autoSpaceDN w:val="0"/>
        <w:adjustRightInd w:val="0"/>
        <w:ind w:firstLine="567"/>
        <w:jc w:val="both"/>
        <w:rPr>
          <w:b/>
          <w:sz w:val="28"/>
          <w:szCs w:val="28"/>
          <w:u w:val="single"/>
        </w:rPr>
      </w:pPr>
    </w:p>
    <w:p w:rsidR="009B36FB" w:rsidRPr="000667EF" w:rsidRDefault="009B36FB" w:rsidP="009B36FB">
      <w:pPr>
        <w:widowControl w:val="0"/>
        <w:autoSpaceDE w:val="0"/>
        <w:autoSpaceDN w:val="0"/>
        <w:adjustRightInd w:val="0"/>
        <w:ind w:firstLine="567"/>
        <w:jc w:val="both"/>
        <w:rPr>
          <w:b/>
          <w:sz w:val="28"/>
          <w:szCs w:val="28"/>
          <w:u w:val="single"/>
        </w:rPr>
      </w:pPr>
      <w:r w:rsidRPr="000667EF">
        <w:rPr>
          <w:b/>
          <w:sz w:val="28"/>
          <w:szCs w:val="28"/>
          <w:u w:val="single"/>
        </w:rPr>
        <w:t xml:space="preserve">Муниципальная программа «Формирование комфортной городской (сельской) среды </w:t>
      </w:r>
      <w:proofErr w:type="gramStart"/>
      <w:r w:rsidRPr="000667EF">
        <w:rPr>
          <w:b/>
          <w:sz w:val="28"/>
          <w:szCs w:val="28"/>
          <w:u w:val="single"/>
        </w:rPr>
        <w:t>северо-Енисейского</w:t>
      </w:r>
      <w:proofErr w:type="gramEnd"/>
      <w:r w:rsidRPr="000667EF">
        <w:rPr>
          <w:b/>
          <w:sz w:val="28"/>
          <w:szCs w:val="28"/>
          <w:u w:val="single"/>
        </w:rPr>
        <w:t xml:space="preserve"> района на 2018-2024годы».</w:t>
      </w:r>
    </w:p>
    <w:p w:rsidR="007241D7" w:rsidRDefault="007241D7" w:rsidP="009B36FB">
      <w:pPr>
        <w:widowControl w:val="0"/>
        <w:autoSpaceDE w:val="0"/>
        <w:autoSpaceDN w:val="0"/>
        <w:adjustRightInd w:val="0"/>
        <w:ind w:firstLine="567"/>
        <w:jc w:val="both"/>
        <w:rPr>
          <w:color w:val="000000"/>
          <w:sz w:val="28"/>
          <w:szCs w:val="28"/>
          <w:u w:val="single"/>
        </w:rPr>
      </w:pPr>
    </w:p>
    <w:p w:rsidR="009B36FB" w:rsidRPr="000667EF" w:rsidRDefault="009B36FB" w:rsidP="009B36FB">
      <w:pPr>
        <w:widowControl w:val="0"/>
        <w:autoSpaceDE w:val="0"/>
        <w:autoSpaceDN w:val="0"/>
        <w:adjustRightInd w:val="0"/>
        <w:ind w:firstLine="567"/>
        <w:jc w:val="both"/>
        <w:rPr>
          <w:sz w:val="28"/>
          <w:szCs w:val="28"/>
        </w:rPr>
      </w:pPr>
      <w:r w:rsidRPr="000667EF">
        <w:rPr>
          <w:color w:val="000000"/>
          <w:sz w:val="28"/>
          <w:szCs w:val="28"/>
          <w:u w:val="single"/>
        </w:rPr>
        <w:t>Цель программы:</w:t>
      </w:r>
      <w:r w:rsidRPr="000667EF">
        <w:rPr>
          <w:color w:val="000000"/>
          <w:sz w:val="28"/>
          <w:szCs w:val="28"/>
        </w:rPr>
        <w:t xml:space="preserve"> с</w:t>
      </w:r>
      <w:r w:rsidRPr="000667EF">
        <w:rPr>
          <w:sz w:val="28"/>
          <w:szCs w:val="28"/>
        </w:rPr>
        <w:t>оздание наиболее благоприятных и комфортных условий жизнедеятельности населения Северо-Енисейского района.</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В 2018 году в рамках муниципальной программы были благоустроены 7 дворовых территорий многоквартирных домов. Общий объем финансирования составил 5 846 635,00 рублей, в том числе:</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lastRenderedPageBreak/>
        <w:t>средства Федерального бюджета – 3 297, 512 тыс. рублей;</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средства бюджета Красноярского края – 2 030,088 тыс. рублей;</w:t>
      </w:r>
    </w:p>
    <w:p w:rsidR="009B36FB" w:rsidRPr="000667EF" w:rsidRDefault="009B36FB" w:rsidP="009B36FB">
      <w:pPr>
        <w:widowControl w:val="0"/>
        <w:autoSpaceDE w:val="0"/>
        <w:autoSpaceDN w:val="0"/>
        <w:adjustRightInd w:val="0"/>
        <w:ind w:firstLine="567"/>
        <w:jc w:val="both"/>
        <w:rPr>
          <w:sz w:val="28"/>
          <w:szCs w:val="28"/>
        </w:rPr>
      </w:pPr>
      <w:r w:rsidRPr="000667EF">
        <w:rPr>
          <w:sz w:val="28"/>
          <w:szCs w:val="28"/>
        </w:rPr>
        <w:t>средства бюджета Северо-Енисейского района – 349,439 тыс. рублей;</w:t>
      </w:r>
    </w:p>
    <w:p w:rsidR="009B36FB" w:rsidRDefault="009B36FB" w:rsidP="009B36FB">
      <w:pPr>
        <w:widowControl w:val="0"/>
        <w:autoSpaceDE w:val="0"/>
        <w:autoSpaceDN w:val="0"/>
        <w:adjustRightInd w:val="0"/>
        <w:ind w:firstLine="567"/>
        <w:jc w:val="both"/>
        <w:rPr>
          <w:sz w:val="28"/>
          <w:szCs w:val="28"/>
        </w:rPr>
      </w:pPr>
      <w:r w:rsidRPr="000667EF">
        <w:rPr>
          <w:sz w:val="28"/>
          <w:szCs w:val="28"/>
        </w:rPr>
        <w:t>средства собственников жилых помещений – 169,596 тыс. рублей.</w:t>
      </w:r>
    </w:p>
    <w:p w:rsidR="00DA583C" w:rsidRDefault="00DA583C" w:rsidP="009B36FB">
      <w:pPr>
        <w:widowControl w:val="0"/>
        <w:autoSpaceDE w:val="0"/>
        <w:autoSpaceDN w:val="0"/>
        <w:adjustRightInd w:val="0"/>
        <w:ind w:firstLine="567"/>
        <w:jc w:val="both"/>
        <w:rPr>
          <w:sz w:val="28"/>
          <w:szCs w:val="28"/>
        </w:rPr>
      </w:pPr>
    </w:p>
    <w:p w:rsidR="00DA583C" w:rsidRDefault="00DA583C" w:rsidP="009B36FB">
      <w:pPr>
        <w:widowControl w:val="0"/>
        <w:autoSpaceDE w:val="0"/>
        <w:autoSpaceDN w:val="0"/>
        <w:adjustRightInd w:val="0"/>
        <w:ind w:firstLine="567"/>
        <w:jc w:val="both"/>
        <w:rPr>
          <w:sz w:val="28"/>
          <w:szCs w:val="28"/>
        </w:rPr>
      </w:pPr>
    </w:p>
    <w:p w:rsidR="00042C18" w:rsidRPr="00EF5675" w:rsidRDefault="00042C18" w:rsidP="005E0D48">
      <w:pPr>
        <w:pStyle w:val="10"/>
        <w:rPr>
          <w:rFonts w:eastAsia="Arial Unicode MS"/>
          <w:sz w:val="36"/>
          <w:szCs w:val="36"/>
        </w:rPr>
      </w:pPr>
      <w:bookmarkStart w:id="100" w:name="_Toc361390419"/>
      <w:bookmarkStart w:id="101" w:name="_Toc18153659"/>
      <w:r w:rsidRPr="00EF5675">
        <w:rPr>
          <w:rFonts w:eastAsia="Arial Unicode MS"/>
          <w:sz w:val="36"/>
          <w:szCs w:val="36"/>
        </w:rPr>
        <w:t>Основные проблемы развития Северо-Енисейского района</w:t>
      </w:r>
      <w:bookmarkEnd w:id="100"/>
      <w:bookmarkEnd w:id="101"/>
    </w:p>
    <w:p w:rsidR="00544ED6" w:rsidRPr="00BD0477" w:rsidRDefault="00544ED6" w:rsidP="0027682C">
      <w:pPr>
        <w:ind w:firstLine="709"/>
        <w:jc w:val="both"/>
        <w:rPr>
          <w:rFonts w:eastAsia="Arial Unicode MS"/>
          <w:sz w:val="28"/>
          <w:szCs w:val="28"/>
          <w:highlight w:val="yellow"/>
        </w:rPr>
      </w:pPr>
    </w:p>
    <w:p w:rsidR="00271569" w:rsidRDefault="00271569" w:rsidP="00271569">
      <w:pPr>
        <w:ind w:firstLine="709"/>
        <w:jc w:val="both"/>
        <w:rPr>
          <w:b/>
          <w:sz w:val="28"/>
          <w:szCs w:val="28"/>
          <w:u w:val="single"/>
        </w:rPr>
      </w:pPr>
      <w:r w:rsidRPr="002C54DE">
        <w:rPr>
          <w:b/>
          <w:sz w:val="28"/>
          <w:szCs w:val="28"/>
          <w:u w:val="single"/>
        </w:rPr>
        <w:t>1</w:t>
      </w:r>
      <w:r w:rsidRPr="002C54DE">
        <w:rPr>
          <w:sz w:val="28"/>
          <w:szCs w:val="28"/>
          <w:u w:val="single"/>
        </w:rPr>
        <w:t>.</w:t>
      </w:r>
      <w:r w:rsidRPr="002C54DE">
        <w:rPr>
          <w:b/>
          <w:sz w:val="28"/>
          <w:szCs w:val="28"/>
          <w:u w:val="single"/>
        </w:rPr>
        <w:t xml:space="preserve"> Транспортная проблема</w:t>
      </w:r>
    </w:p>
    <w:p w:rsidR="00DA583C" w:rsidRPr="002C54DE" w:rsidRDefault="00DA583C" w:rsidP="00271569">
      <w:pPr>
        <w:ind w:firstLine="709"/>
        <w:jc w:val="both"/>
        <w:rPr>
          <w:sz w:val="28"/>
          <w:szCs w:val="28"/>
          <w:u w:val="single"/>
        </w:rPr>
      </w:pPr>
    </w:p>
    <w:p w:rsidR="00975FE3" w:rsidRPr="00975FE3" w:rsidRDefault="00975FE3" w:rsidP="00975FE3">
      <w:pPr>
        <w:ind w:firstLine="709"/>
        <w:jc w:val="both"/>
        <w:rPr>
          <w:sz w:val="28"/>
          <w:szCs w:val="28"/>
        </w:rPr>
      </w:pPr>
      <w:r w:rsidRPr="00975FE3">
        <w:rPr>
          <w:sz w:val="28"/>
          <w:szCs w:val="28"/>
        </w:rPr>
        <w:t>Для Северо-Енисейского – района Крайнего Севера основной проблемой  является медленное развитие транспортной инфраструктуры. Автодорога «Епишино-Северо-Енисейский» - это единственная транспортная артерия, по которой завозятся в Северо-Енисейский район продукты питания и товары первой необходимости для жизнеобеспечения населения, промышленное оборудование, строительные материалы, технические грузы для промышленных предприятий, вывозка леса, грузы для жилищно-коммунального хозяйства и социальной сферы, а так же по этой дороге осуществляются пассажирские перевозки. Объем ежегодно завозимых грузов составляет более 11 млн. тонн.</w:t>
      </w:r>
    </w:p>
    <w:p w:rsidR="00975FE3" w:rsidRPr="00975FE3" w:rsidRDefault="00975FE3" w:rsidP="00975FE3">
      <w:pPr>
        <w:ind w:firstLine="709"/>
        <w:jc w:val="both"/>
        <w:rPr>
          <w:sz w:val="28"/>
          <w:szCs w:val="28"/>
        </w:rPr>
      </w:pPr>
      <w:r w:rsidRPr="00975FE3">
        <w:rPr>
          <w:sz w:val="28"/>
          <w:szCs w:val="28"/>
        </w:rPr>
        <w:t xml:space="preserve">Общая протяженность автомобильной дороги «Епишино - Северо-Енисейский» составляет 291,04 км. Техническая категория - IV. Тип покрытия - переходный до 247 км, остальное в </w:t>
      </w:r>
      <w:proofErr w:type="gramStart"/>
      <w:r w:rsidRPr="00975FE3">
        <w:rPr>
          <w:sz w:val="28"/>
          <w:szCs w:val="28"/>
        </w:rPr>
        <w:t>очень разбитом</w:t>
      </w:r>
      <w:proofErr w:type="gramEnd"/>
      <w:r w:rsidRPr="00975FE3">
        <w:rPr>
          <w:sz w:val="28"/>
          <w:szCs w:val="28"/>
        </w:rPr>
        <w:t xml:space="preserve"> асфальтобетонном типе покрытия (лучше его бы не было).</w:t>
      </w:r>
    </w:p>
    <w:p w:rsidR="00975FE3" w:rsidRPr="00975FE3" w:rsidRDefault="00975FE3" w:rsidP="00975FE3">
      <w:pPr>
        <w:ind w:firstLine="709"/>
        <w:jc w:val="both"/>
        <w:rPr>
          <w:sz w:val="28"/>
          <w:szCs w:val="28"/>
        </w:rPr>
      </w:pPr>
      <w:r w:rsidRPr="00975FE3">
        <w:rPr>
          <w:sz w:val="28"/>
          <w:szCs w:val="28"/>
        </w:rPr>
        <w:t>Интенсивность движения автомобильного транспорта составляет до 1500 авт./сутки. Основной состав движения на данном направлении представлен крупногабаритным транспортом, осуществляющим перевозку сверхнормативных тяжеловесных грузов золотодобывающих и лесозаготовительных компаний. Отсутствие в течение многих лет надлежащего содержания и своевременного ремонта дороги привело к тому, что отдельные участки автодороги «Епишино-Северо-Енисейский» находятся в аварийном состоянии и дорога самой является худшей в Красноярском крае.</w:t>
      </w:r>
    </w:p>
    <w:p w:rsidR="00271569" w:rsidRPr="00975FE3" w:rsidRDefault="00975FE3" w:rsidP="00975FE3">
      <w:pPr>
        <w:ind w:firstLine="709"/>
        <w:jc w:val="both"/>
        <w:rPr>
          <w:sz w:val="28"/>
          <w:szCs w:val="28"/>
        </w:rPr>
      </w:pPr>
      <w:r w:rsidRPr="00975FE3">
        <w:rPr>
          <w:sz w:val="28"/>
          <w:szCs w:val="28"/>
        </w:rPr>
        <w:t>За многие годы эксплуатации автомобильной дороги, объемы остаточных деформаций в дорожных конструкциях выросли до предела, на наиболее трудных участках полностью отсутствует дорожная одежда, имеются многочисленные вспучивания и ямы. Дорога физически устарела и не позволяет обеспечить надлежащую безопасность грузовых и пассажирских перевозок, что создает реальную угрозу жизни населения Северо-Енисейского района.</w:t>
      </w:r>
    </w:p>
    <w:p w:rsidR="007241D7" w:rsidRDefault="00975FE3" w:rsidP="00271569">
      <w:pPr>
        <w:ind w:firstLine="709"/>
        <w:jc w:val="both"/>
        <w:rPr>
          <w:sz w:val="28"/>
          <w:szCs w:val="28"/>
        </w:rPr>
      </w:pPr>
      <w:proofErr w:type="gramStart"/>
      <w:r w:rsidRPr="00975FE3">
        <w:rPr>
          <w:sz w:val="28"/>
          <w:szCs w:val="28"/>
        </w:rPr>
        <w:t>В целях оперативного восстановления возможности проезда, на данном направлении в 2016 году было заключено соглашение «О социально- экономическом сотрудничестве между Красноярским краем и акционерным обществом «Полюс Золото» (далее – Соглашение), привлечены дорожные эксплуатационные организации, а также, были сконцентрированы значительные финансовые ресурсы и начаты работы по капитальному ремонту и реконструкции отдельных участков автомобильной дороги «Епишино-Северо-Енисейский».</w:t>
      </w:r>
      <w:proofErr w:type="gramEnd"/>
    </w:p>
    <w:p w:rsidR="00DA583C" w:rsidRDefault="00271569" w:rsidP="00271569">
      <w:pPr>
        <w:pStyle w:val="af5"/>
        <w:ind w:left="0" w:firstLine="709"/>
        <w:jc w:val="both"/>
        <w:rPr>
          <w:rFonts w:ascii="Times New Roman" w:hAnsi="Times New Roman"/>
          <w:b/>
          <w:sz w:val="28"/>
          <w:szCs w:val="28"/>
        </w:rPr>
      </w:pPr>
      <w:r w:rsidRPr="00F66772">
        <w:rPr>
          <w:rFonts w:ascii="Times New Roman" w:hAnsi="Times New Roman"/>
          <w:b/>
          <w:sz w:val="28"/>
          <w:szCs w:val="28"/>
          <w:u w:val="single"/>
        </w:rPr>
        <w:lastRenderedPageBreak/>
        <w:t xml:space="preserve">В 2016 году был сдвинут с мертвой точки вопрос капитального ремонта дороги «Епишино </w:t>
      </w:r>
      <w:r w:rsidRPr="00F66772">
        <w:rPr>
          <w:rFonts w:ascii="Times New Roman" w:hAnsi="Times New Roman"/>
          <w:b/>
          <w:sz w:val="28"/>
          <w:szCs w:val="28"/>
          <w:u w:val="single"/>
        </w:rPr>
        <w:noBreakHyphen/>
        <w:t xml:space="preserve"> Северо-Енисейский».</w:t>
      </w:r>
      <w:r w:rsidRPr="00F66772">
        <w:rPr>
          <w:rFonts w:ascii="Times New Roman" w:hAnsi="Times New Roman"/>
          <w:b/>
          <w:sz w:val="28"/>
          <w:szCs w:val="28"/>
        </w:rPr>
        <w:t xml:space="preserve"> </w:t>
      </w:r>
    </w:p>
    <w:p w:rsidR="00271569" w:rsidRPr="00F66772" w:rsidRDefault="00271569" w:rsidP="00271569">
      <w:pPr>
        <w:pStyle w:val="af5"/>
        <w:ind w:left="0" w:firstLine="709"/>
        <w:jc w:val="both"/>
        <w:rPr>
          <w:rFonts w:ascii="Times New Roman" w:hAnsi="Times New Roman"/>
          <w:sz w:val="28"/>
          <w:szCs w:val="28"/>
        </w:rPr>
      </w:pPr>
      <w:r w:rsidRPr="00F66772">
        <w:rPr>
          <w:rFonts w:ascii="Times New Roman" w:hAnsi="Times New Roman"/>
          <w:sz w:val="28"/>
          <w:szCs w:val="28"/>
        </w:rPr>
        <w:t xml:space="preserve">При поддержке Губернатора Красноярского края за 2016-2017 годы из краевого бюджета на реконструкцию автомобильной дороги «Епишино – Северо-Енисейский» направлено </w:t>
      </w:r>
      <w:r w:rsidRPr="00975FE3">
        <w:rPr>
          <w:rFonts w:ascii="Times New Roman" w:hAnsi="Times New Roman"/>
          <w:b/>
          <w:sz w:val="28"/>
          <w:szCs w:val="28"/>
          <w:u w:val="single"/>
        </w:rPr>
        <w:t>1,05 млрд</w:t>
      </w:r>
      <w:r w:rsidRPr="00975FE3">
        <w:rPr>
          <w:rFonts w:ascii="Times New Roman" w:hAnsi="Times New Roman"/>
          <w:b/>
          <w:sz w:val="28"/>
          <w:szCs w:val="28"/>
        </w:rPr>
        <w:t>. руб.,</w:t>
      </w:r>
      <w:r w:rsidRPr="00F66772">
        <w:rPr>
          <w:rFonts w:ascii="Times New Roman" w:hAnsi="Times New Roman"/>
          <w:sz w:val="28"/>
          <w:szCs w:val="28"/>
        </w:rPr>
        <w:t xml:space="preserve"> в 2018 году направлено финансирование из краевого бюджета в размере </w:t>
      </w:r>
      <w:r w:rsidRPr="00975FE3">
        <w:rPr>
          <w:rFonts w:ascii="Times New Roman" w:hAnsi="Times New Roman"/>
          <w:b/>
          <w:sz w:val="28"/>
          <w:szCs w:val="28"/>
          <w:u w:val="single"/>
        </w:rPr>
        <w:t>0,8</w:t>
      </w:r>
      <w:r w:rsidRPr="00975FE3">
        <w:rPr>
          <w:rFonts w:ascii="Times New Roman" w:hAnsi="Times New Roman"/>
          <w:b/>
          <w:sz w:val="28"/>
          <w:szCs w:val="28"/>
        </w:rPr>
        <w:t xml:space="preserve"> млрд. руб</w:t>
      </w:r>
      <w:r w:rsidRPr="00F66772">
        <w:rPr>
          <w:rFonts w:ascii="Times New Roman" w:hAnsi="Times New Roman"/>
          <w:sz w:val="28"/>
          <w:szCs w:val="28"/>
        </w:rPr>
        <w:t xml:space="preserve">. </w:t>
      </w:r>
    </w:p>
    <w:p w:rsidR="00271569" w:rsidRPr="00F66772" w:rsidRDefault="00271569" w:rsidP="00271569">
      <w:pPr>
        <w:pStyle w:val="af5"/>
        <w:spacing w:after="0" w:line="240" w:lineRule="auto"/>
        <w:ind w:left="0" w:firstLine="709"/>
        <w:jc w:val="both"/>
        <w:rPr>
          <w:rFonts w:ascii="Times New Roman" w:hAnsi="Times New Roman"/>
          <w:b/>
          <w:sz w:val="28"/>
          <w:szCs w:val="28"/>
          <w:u w:val="single"/>
        </w:rPr>
      </w:pPr>
      <w:r w:rsidRPr="00F66772">
        <w:rPr>
          <w:rFonts w:ascii="Times New Roman" w:hAnsi="Times New Roman"/>
          <w:sz w:val="28"/>
          <w:szCs w:val="28"/>
        </w:rPr>
        <w:t>В 2018 году проведен ремонт двух участков дороги протяженностью 7,3 и 7,1 километров. В части искусственных сооружений выполнены работы по укладке четырех гофрированных водопропускных труб и засыпаны два арочных моста. В соответствии с дефектной ведомостью отремонтированы самые неблагоприятные участки автодороги. Однако, несмотря на</w:t>
      </w:r>
      <w:r>
        <w:rPr>
          <w:rFonts w:ascii="Times New Roman" w:hAnsi="Times New Roman"/>
          <w:sz w:val="28"/>
          <w:szCs w:val="28"/>
        </w:rPr>
        <w:t xml:space="preserve"> выделяемые из краевого бюджета денежные средства капитальный ремонт дороги проходит очень медленно. В настоящее время </w:t>
      </w:r>
      <w:proofErr w:type="gramStart"/>
      <w:r>
        <w:rPr>
          <w:rFonts w:ascii="Times New Roman" w:hAnsi="Times New Roman"/>
          <w:sz w:val="28"/>
          <w:szCs w:val="28"/>
        </w:rPr>
        <w:t>участки дороги, отремонтированные в предыдущие годы вновь разбиваются</w:t>
      </w:r>
      <w:proofErr w:type="gramEnd"/>
      <w:r>
        <w:rPr>
          <w:rFonts w:ascii="Times New Roman" w:hAnsi="Times New Roman"/>
          <w:sz w:val="28"/>
          <w:szCs w:val="28"/>
        </w:rPr>
        <w:t xml:space="preserve"> транспортом и приходят в негодность, требуя повторного капитального ремонта. В </w:t>
      </w:r>
      <w:proofErr w:type="gramStart"/>
      <w:r>
        <w:rPr>
          <w:rFonts w:ascii="Times New Roman" w:hAnsi="Times New Roman"/>
          <w:sz w:val="28"/>
          <w:szCs w:val="28"/>
        </w:rPr>
        <w:t>связи</w:t>
      </w:r>
      <w:proofErr w:type="gramEnd"/>
      <w:r>
        <w:rPr>
          <w:rFonts w:ascii="Times New Roman" w:hAnsi="Times New Roman"/>
          <w:sz w:val="28"/>
          <w:szCs w:val="28"/>
        </w:rPr>
        <w:t xml:space="preserve"> с чем существует реальная необходимость сокращения сроков капитального ремонта автомобильной дороги «Епишино-Северо-Енисейский», в противном случае, нормальной дороги, соединяющей Северо-Енисейский район с краевым центром так и не получится.</w:t>
      </w:r>
    </w:p>
    <w:p w:rsidR="00DA583C" w:rsidRDefault="00DA583C" w:rsidP="00271569">
      <w:pPr>
        <w:tabs>
          <w:tab w:val="left" w:pos="4320"/>
        </w:tabs>
        <w:ind w:firstLine="709"/>
        <w:jc w:val="both"/>
        <w:rPr>
          <w:b/>
          <w:bCs/>
          <w:sz w:val="28"/>
          <w:szCs w:val="28"/>
          <w:u w:val="single"/>
          <w:lang w:eastAsia="ar-SA"/>
        </w:rPr>
      </w:pPr>
    </w:p>
    <w:p w:rsidR="00271569" w:rsidRPr="002C54DE" w:rsidRDefault="00271569" w:rsidP="00271569">
      <w:pPr>
        <w:tabs>
          <w:tab w:val="left" w:pos="4320"/>
        </w:tabs>
        <w:ind w:firstLine="709"/>
        <w:jc w:val="both"/>
        <w:rPr>
          <w:sz w:val="28"/>
          <w:szCs w:val="28"/>
          <w:lang w:eastAsia="ar-SA"/>
        </w:rPr>
      </w:pPr>
      <w:r w:rsidRPr="002C54DE">
        <w:rPr>
          <w:b/>
          <w:bCs/>
          <w:sz w:val="28"/>
          <w:szCs w:val="28"/>
          <w:u w:val="single"/>
          <w:lang w:eastAsia="ar-SA"/>
        </w:rPr>
        <w:t>Вторая проблема</w:t>
      </w:r>
      <w:r w:rsidRPr="002C54DE">
        <w:rPr>
          <w:b/>
          <w:bCs/>
          <w:sz w:val="28"/>
          <w:szCs w:val="28"/>
          <w:lang w:eastAsia="ar-SA"/>
        </w:rPr>
        <w:t xml:space="preserve"> </w:t>
      </w:r>
      <w:r w:rsidRPr="002C54DE">
        <w:rPr>
          <w:b/>
          <w:sz w:val="28"/>
          <w:szCs w:val="28"/>
        </w:rPr>
        <w:t xml:space="preserve">медленного развития транспортной инфраструктуры района - </w:t>
      </w:r>
      <w:r w:rsidRPr="002C54DE">
        <w:rPr>
          <w:b/>
          <w:sz w:val="28"/>
          <w:szCs w:val="28"/>
          <w:u w:val="single"/>
        </w:rPr>
        <w:t>это</w:t>
      </w:r>
      <w:r w:rsidRPr="002C54DE">
        <w:rPr>
          <w:b/>
          <w:bCs/>
          <w:sz w:val="28"/>
          <w:szCs w:val="28"/>
          <w:u w:val="single"/>
          <w:lang w:eastAsia="ar-SA"/>
        </w:rPr>
        <w:t xml:space="preserve"> отсутствие моста через р. Енисей для населения, проживающего на Крайнем Севере</w:t>
      </w:r>
      <w:r w:rsidRPr="002C54DE">
        <w:rPr>
          <w:b/>
          <w:bCs/>
          <w:sz w:val="28"/>
          <w:szCs w:val="28"/>
          <w:lang w:eastAsia="ar-SA"/>
        </w:rPr>
        <w:t>.</w:t>
      </w:r>
    </w:p>
    <w:p w:rsidR="00271569" w:rsidRPr="002C54DE" w:rsidRDefault="00271569" w:rsidP="00271569">
      <w:pPr>
        <w:ind w:firstLine="709"/>
        <w:jc w:val="both"/>
        <w:rPr>
          <w:sz w:val="28"/>
          <w:szCs w:val="28"/>
          <w:lang w:eastAsia="ar-SA"/>
        </w:rPr>
      </w:pPr>
      <w:r w:rsidRPr="002C54DE">
        <w:rPr>
          <w:sz w:val="28"/>
          <w:szCs w:val="28"/>
          <w:lang w:eastAsia="ar-SA"/>
        </w:rPr>
        <w:t xml:space="preserve">Главная проблема переправы через реку Енисей - это, в первую очередь, проблема межсезонья, когда идет ледостав либо таяние льда. Временной период </w:t>
      </w:r>
      <w:r w:rsidRPr="002C54DE">
        <w:rPr>
          <w:sz w:val="28"/>
          <w:szCs w:val="28"/>
          <w:u w:val="single"/>
          <w:lang w:eastAsia="ar-SA"/>
        </w:rPr>
        <w:t>отсутствия переправы</w:t>
      </w:r>
      <w:r w:rsidRPr="002C54DE">
        <w:rPr>
          <w:sz w:val="28"/>
          <w:szCs w:val="28"/>
          <w:lang w:eastAsia="ar-SA"/>
        </w:rPr>
        <w:t xml:space="preserve"> находится в прямой зависимости от осенних и весенних температурных режимов и в среднем составляет </w:t>
      </w:r>
      <w:r w:rsidRPr="002C54DE">
        <w:rPr>
          <w:sz w:val="28"/>
          <w:szCs w:val="28"/>
          <w:u w:val="single"/>
          <w:lang w:eastAsia="ar-SA"/>
        </w:rPr>
        <w:t xml:space="preserve">1,5 - 2 месяца </w:t>
      </w:r>
      <w:r w:rsidRPr="002C54DE">
        <w:rPr>
          <w:bCs/>
          <w:sz w:val="28"/>
          <w:szCs w:val="28"/>
          <w:u w:val="single"/>
          <w:lang w:eastAsia="ar-SA"/>
        </w:rPr>
        <w:t>в году</w:t>
      </w:r>
      <w:r w:rsidRPr="002C54DE">
        <w:rPr>
          <w:bCs/>
          <w:sz w:val="28"/>
          <w:szCs w:val="28"/>
          <w:lang w:eastAsia="ar-SA"/>
        </w:rPr>
        <w:t>.</w:t>
      </w:r>
    </w:p>
    <w:p w:rsidR="00271569" w:rsidRPr="002C54DE" w:rsidRDefault="00271569" w:rsidP="00271569">
      <w:pPr>
        <w:ind w:firstLine="709"/>
        <w:jc w:val="both"/>
        <w:rPr>
          <w:sz w:val="28"/>
          <w:szCs w:val="28"/>
          <w:lang w:eastAsia="ar-SA"/>
        </w:rPr>
      </w:pPr>
      <w:r w:rsidRPr="002C54DE">
        <w:rPr>
          <w:sz w:val="28"/>
          <w:szCs w:val="28"/>
          <w:lang w:eastAsia="ar-SA"/>
        </w:rPr>
        <w:t xml:space="preserve">На период отсутствия переправы все предприятия и организации Северо-Енисейского района </w:t>
      </w:r>
      <w:r w:rsidRPr="002C54DE">
        <w:rPr>
          <w:b/>
          <w:sz w:val="28"/>
          <w:szCs w:val="28"/>
          <w:u w:val="single"/>
          <w:lang w:eastAsia="ar-SA"/>
        </w:rPr>
        <w:t>вынуждены формировать материальные и продовольственные запасы, особенно, это относится к предприятиям торговли</w:t>
      </w:r>
      <w:r w:rsidRPr="002C54DE">
        <w:rPr>
          <w:sz w:val="28"/>
          <w:szCs w:val="28"/>
          <w:lang w:eastAsia="ar-SA"/>
        </w:rPr>
        <w:t>.</w:t>
      </w:r>
      <w:r w:rsidRPr="002C54DE">
        <w:rPr>
          <w:b/>
          <w:sz w:val="28"/>
          <w:szCs w:val="28"/>
          <w:lang w:eastAsia="ar-SA"/>
        </w:rPr>
        <w:t xml:space="preserve"> </w:t>
      </w:r>
      <w:r w:rsidRPr="002C54DE">
        <w:rPr>
          <w:sz w:val="28"/>
          <w:szCs w:val="28"/>
          <w:lang w:eastAsia="ar-SA"/>
        </w:rPr>
        <w:t xml:space="preserve">Предприятия района для создания запасов в период бездорожья </w:t>
      </w:r>
      <w:r w:rsidRPr="002C54DE">
        <w:rPr>
          <w:b/>
          <w:sz w:val="28"/>
          <w:szCs w:val="28"/>
          <w:u w:val="single"/>
          <w:lang w:eastAsia="ar-SA"/>
        </w:rPr>
        <w:t xml:space="preserve">изымают из оборота значительные финансовые средства, </w:t>
      </w:r>
      <w:r w:rsidRPr="002C54DE">
        <w:rPr>
          <w:sz w:val="28"/>
          <w:szCs w:val="28"/>
          <w:lang w:eastAsia="ar-SA"/>
        </w:rPr>
        <w:t xml:space="preserve">привлекают кредитные средства, </w:t>
      </w:r>
      <w:r w:rsidRPr="002C54DE">
        <w:rPr>
          <w:sz w:val="28"/>
          <w:szCs w:val="28"/>
          <w:u w:val="single"/>
          <w:lang w:eastAsia="ar-SA"/>
        </w:rPr>
        <w:t>что крайне отрицательно сказывается на их финансовом состоянии.</w:t>
      </w:r>
    </w:p>
    <w:p w:rsidR="00271569" w:rsidRDefault="00271569" w:rsidP="00271569">
      <w:pPr>
        <w:ind w:firstLine="709"/>
        <w:jc w:val="both"/>
        <w:rPr>
          <w:b/>
          <w:sz w:val="28"/>
          <w:szCs w:val="28"/>
          <w:u w:val="single"/>
        </w:rPr>
      </w:pPr>
      <w:r w:rsidRPr="002C54DE">
        <w:rPr>
          <w:sz w:val="28"/>
          <w:szCs w:val="28"/>
        </w:rPr>
        <w:t xml:space="preserve">В периоды весенней и осенней распутицы движение по дороге «Епишино - Северо-Енисейский» становится настолько ограниченным, что перевозка </w:t>
      </w:r>
      <w:proofErr w:type="spellStart"/>
      <w:r w:rsidRPr="002C54DE">
        <w:rPr>
          <w:sz w:val="28"/>
          <w:szCs w:val="28"/>
        </w:rPr>
        <w:t>вссевозможных</w:t>
      </w:r>
      <w:proofErr w:type="spellEnd"/>
      <w:r w:rsidRPr="002C54DE">
        <w:rPr>
          <w:sz w:val="28"/>
          <w:szCs w:val="28"/>
        </w:rPr>
        <w:t xml:space="preserve"> грузов и пассажиров автотранспортом зачастую прекращается. </w:t>
      </w:r>
      <w:r w:rsidRPr="002C54DE">
        <w:rPr>
          <w:b/>
          <w:sz w:val="28"/>
          <w:szCs w:val="28"/>
          <w:u w:val="single"/>
        </w:rPr>
        <w:t xml:space="preserve">Район и его население практически </w:t>
      </w:r>
      <w:proofErr w:type="gramStart"/>
      <w:r w:rsidRPr="002C54DE">
        <w:rPr>
          <w:b/>
          <w:sz w:val="28"/>
          <w:szCs w:val="28"/>
          <w:u w:val="single"/>
        </w:rPr>
        <w:t>остаются</w:t>
      </w:r>
      <w:proofErr w:type="gramEnd"/>
      <w:r w:rsidRPr="002C54DE">
        <w:rPr>
          <w:b/>
          <w:sz w:val="28"/>
          <w:szCs w:val="28"/>
          <w:u w:val="single"/>
        </w:rPr>
        <w:t xml:space="preserve"> отрезаны от «материка» (краевого центра).</w:t>
      </w:r>
    </w:p>
    <w:p w:rsidR="00DA583C" w:rsidRDefault="00DA583C" w:rsidP="00271569">
      <w:pPr>
        <w:ind w:firstLine="709"/>
        <w:jc w:val="both"/>
        <w:rPr>
          <w:b/>
          <w:sz w:val="28"/>
          <w:szCs w:val="28"/>
          <w:u w:val="single"/>
        </w:rPr>
      </w:pPr>
    </w:p>
    <w:p w:rsidR="00271569" w:rsidRPr="00DA583C" w:rsidRDefault="00271569" w:rsidP="00271569">
      <w:pPr>
        <w:ind w:firstLine="709"/>
        <w:jc w:val="both"/>
        <w:rPr>
          <w:b/>
          <w:sz w:val="28"/>
          <w:szCs w:val="28"/>
          <w:u w:val="single"/>
        </w:rPr>
      </w:pPr>
      <w:r w:rsidRPr="00DA583C">
        <w:rPr>
          <w:b/>
          <w:sz w:val="28"/>
          <w:szCs w:val="28"/>
          <w:u w:val="single"/>
        </w:rPr>
        <w:t>Третья проблема – высокая стоимость авиабилетов.</w:t>
      </w:r>
    </w:p>
    <w:p w:rsidR="00271569" w:rsidRPr="00DA583C" w:rsidRDefault="00271569" w:rsidP="00271569">
      <w:pPr>
        <w:pStyle w:val="ad"/>
        <w:ind w:firstLine="709"/>
        <w:rPr>
          <w:szCs w:val="28"/>
        </w:rPr>
      </w:pPr>
      <w:r w:rsidRPr="00DA583C">
        <w:rPr>
          <w:szCs w:val="28"/>
        </w:rPr>
        <w:t xml:space="preserve">Стоимость авиабилета по маршруту «Северо-Енисейский - Красноярск» в настоящее время </w:t>
      </w:r>
      <w:r w:rsidRPr="00DA583C">
        <w:rPr>
          <w:b/>
          <w:szCs w:val="28"/>
        </w:rPr>
        <w:t>составляет 6</w:t>
      </w:r>
      <w:r w:rsidR="00DA583C">
        <w:rPr>
          <w:b/>
          <w:szCs w:val="28"/>
        </w:rPr>
        <w:t xml:space="preserve"> </w:t>
      </w:r>
      <w:r w:rsidRPr="00DA583C">
        <w:rPr>
          <w:b/>
          <w:szCs w:val="28"/>
        </w:rPr>
        <w:t xml:space="preserve">865 рублей, </w:t>
      </w:r>
      <w:r w:rsidRPr="00DA583C">
        <w:rPr>
          <w:szCs w:val="28"/>
        </w:rPr>
        <w:t xml:space="preserve">но, в зависимости от агентских сборов, размер которых варьируется от 500 до 1700 рублей (25% стоимости билета), стоимость </w:t>
      </w:r>
      <w:proofErr w:type="spellStart"/>
      <w:r w:rsidRPr="00DA583C">
        <w:rPr>
          <w:szCs w:val="28"/>
        </w:rPr>
        <w:t>авиаперелета</w:t>
      </w:r>
      <w:proofErr w:type="spellEnd"/>
      <w:r w:rsidRPr="00DA583C">
        <w:rPr>
          <w:szCs w:val="28"/>
        </w:rPr>
        <w:t xml:space="preserve"> возрастает и составляет </w:t>
      </w:r>
      <w:r w:rsidRPr="00DA583C">
        <w:rPr>
          <w:b/>
          <w:szCs w:val="28"/>
          <w:u w:val="single"/>
        </w:rPr>
        <w:t>от 7</w:t>
      </w:r>
      <w:r w:rsidR="00DA583C" w:rsidRPr="00DA583C">
        <w:rPr>
          <w:b/>
          <w:szCs w:val="28"/>
          <w:u w:val="single"/>
        </w:rPr>
        <w:t xml:space="preserve"> </w:t>
      </w:r>
      <w:r w:rsidRPr="00DA583C">
        <w:rPr>
          <w:b/>
          <w:szCs w:val="28"/>
          <w:u w:val="single"/>
        </w:rPr>
        <w:t>365 до 8</w:t>
      </w:r>
      <w:r w:rsidR="00DA583C" w:rsidRPr="00DA583C">
        <w:rPr>
          <w:b/>
          <w:szCs w:val="28"/>
          <w:u w:val="single"/>
        </w:rPr>
        <w:t xml:space="preserve"> </w:t>
      </w:r>
      <w:r w:rsidRPr="00DA583C">
        <w:rPr>
          <w:b/>
          <w:szCs w:val="28"/>
          <w:u w:val="single"/>
        </w:rPr>
        <w:t>565 рублей</w:t>
      </w:r>
      <w:r w:rsidRPr="00DA583C">
        <w:rPr>
          <w:szCs w:val="28"/>
        </w:rPr>
        <w:t xml:space="preserve"> с одного человека. Кроме того, в настоящее время, даже при покупке пассажиром билета на </w:t>
      </w:r>
      <w:r w:rsidRPr="00DA583C">
        <w:rPr>
          <w:szCs w:val="28"/>
        </w:rPr>
        <w:lastRenderedPageBreak/>
        <w:t xml:space="preserve">сайте авиаперевозчика </w:t>
      </w:r>
      <w:r w:rsidRPr="00DA583C">
        <w:rPr>
          <w:bCs/>
          <w:szCs w:val="28"/>
        </w:rPr>
        <w:t>АО «АК «</w:t>
      </w:r>
      <w:proofErr w:type="spellStart"/>
      <w:r w:rsidRPr="00DA583C">
        <w:rPr>
          <w:szCs w:val="28"/>
        </w:rPr>
        <w:t>НордСтар</w:t>
      </w:r>
      <w:proofErr w:type="spellEnd"/>
      <w:r w:rsidRPr="00DA583C">
        <w:rPr>
          <w:szCs w:val="28"/>
        </w:rPr>
        <w:t xml:space="preserve">» </w:t>
      </w:r>
      <w:r w:rsidRPr="00DA583C">
        <w:rPr>
          <w:b/>
          <w:szCs w:val="28"/>
          <w:u w:val="single"/>
        </w:rPr>
        <w:t>взимается агентский сбор в размере</w:t>
      </w:r>
      <w:r w:rsidRPr="00DA583C">
        <w:rPr>
          <w:szCs w:val="28"/>
          <w:u w:val="single"/>
        </w:rPr>
        <w:t xml:space="preserve"> </w:t>
      </w:r>
      <w:r w:rsidRPr="00DA583C">
        <w:rPr>
          <w:b/>
          <w:szCs w:val="28"/>
          <w:u w:val="single"/>
        </w:rPr>
        <w:t xml:space="preserve">735 рублей за 1 билет, которые в стоимость тарифа не включены! </w:t>
      </w:r>
      <w:r w:rsidRPr="00DA583C">
        <w:rPr>
          <w:szCs w:val="28"/>
        </w:rPr>
        <w:t xml:space="preserve"> </w:t>
      </w:r>
    </w:p>
    <w:p w:rsidR="00271569" w:rsidRPr="00DA583C" w:rsidRDefault="00271569" w:rsidP="00271569">
      <w:pPr>
        <w:ind w:firstLine="709"/>
        <w:jc w:val="both"/>
        <w:rPr>
          <w:sz w:val="28"/>
          <w:szCs w:val="28"/>
        </w:rPr>
      </w:pPr>
      <w:r w:rsidRPr="00DA583C">
        <w:rPr>
          <w:sz w:val="28"/>
          <w:szCs w:val="28"/>
        </w:rPr>
        <w:t xml:space="preserve">Дальность </w:t>
      </w:r>
      <w:proofErr w:type="spellStart"/>
      <w:r w:rsidRPr="00DA583C">
        <w:rPr>
          <w:sz w:val="28"/>
          <w:szCs w:val="28"/>
        </w:rPr>
        <w:t>авиаперелета</w:t>
      </w:r>
      <w:proofErr w:type="spellEnd"/>
      <w:r w:rsidRPr="00DA583C">
        <w:rPr>
          <w:sz w:val="28"/>
          <w:szCs w:val="28"/>
        </w:rPr>
        <w:t xml:space="preserve"> «Северо-Енисейский - Красноярск» составляет 486 км</w:t>
      </w:r>
      <w:proofErr w:type="gramStart"/>
      <w:r w:rsidRPr="00DA583C">
        <w:rPr>
          <w:sz w:val="28"/>
          <w:szCs w:val="28"/>
        </w:rPr>
        <w:t xml:space="preserve">., </w:t>
      </w:r>
      <w:proofErr w:type="gramEnd"/>
      <w:r w:rsidRPr="00DA583C">
        <w:rPr>
          <w:sz w:val="28"/>
          <w:szCs w:val="28"/>
        </w:rPr>
        <w:t>время полета 1 час 10 минут.</w:t>
      </w:r>
    </w:p>
    <w:p w:rsidR="00271569" w:rsidRPr="00DA583C" w:rsidRDefault="00271569" w:rsidP="00271569">
      <w:pPr>
        <w:pStyle w:val="ad"/>
        <w:ind w:firstLine="709"/>
        <w:rPr>
          <w:szCs w:val="28"/>
        </w:rPr>
      </w:pPr>
      <w:r w:rsidRPr="00DA583C">
        <w:rPr>
          <w:szCs w:val="28"/>
        </w:rPr>
        <w:t xml:space="preserve">Если рассматривать стоимость авиабилетов в Красноярском </w:t>
      </w:r>
      <w:proofErr w:type="gramStart"/>
      <w:r w:rsidRPr="00DA583C">
        <w:rPr>
          <w:szCs w:val="28"/>
        </w:rPr>
        <w:t>крае</w:t>
      </w:r>
      <w:proofErr w:type="gramEnd"/>
      <w:r w:rsidRPr="00DA583C">
        <w:rPr>
          <w:szCs w:val="28"/>
        </w:rPr>
        <w:t xml:space="preserve">, то, например, при равном времени полета, стоимость авиабилета по маршруту  «Красноярск - Шушенское - Красноярск» равна </w:t>
      </w:r>
      <w:r w:rsidRPr="00DA583C">
        <w:rPr>
          <w:b/>
          <w:szCs w:val="28"/>
          <w:u w:val="single"/>
        </w:rPr>
        <w:t>5</w:t>
      </w:r>
      <w:r w:rsidR="00DA583C" w:rsidRPr="00DA583C">
        <w:rPr>
          <w:b/>
          <w:szCs w:val="28"/>
          <w:u w:val="single"/>
        </w:rPr>
        <w:t xml:space="preserve"> </w:t>
      </w:r>
      <w:r w:rsidRPr="00DA583C">
        <w:rPr>
          <w:b/>
          <w:szCs w:val="28"/>
          <w:u w:val="single"/>
        </w:rPr>
        <w:t>100 руб. туда и обратно</w:t>
      </w:r>
      <w:r w:rsidRPr="00DA583C">
        <w:rPr>
          <w:szCs w:val="28"/>
        </w:rPr>
        <w:t xml:space="preserve">, то есть </w:t>
      </w:r>
      <w:r w:rsidRPr="00DA583C">
        <w:rPr>
          <w:b/>
          <w:szCs w:val="28"/>
          <w:u w:val="single"/>
        </w:rPr>
        <w:t>в 2,7 раза</w:t>
      </w:r>
      <w:r w:rsidRPr="00DA583C">
        <w:rPr>
          <w:szCs w:val="28"/>
        </w:rPr>
        <w:t xml:space="preserve"> меньше, чем по Северо-Енисейскому району. А стоимость полета по маршруту «Красноярск - Мотыгино - Красноярск» равна </w:t>
      </w:r>
      <w:r w:rsidRPr="00DA583C">
        <w:rPr>
          <w:b/>
          <w:szCs w:val="28"/>
          <w:u w:val="single"/>
        </w:rPr>
        <w:t>4</w:t>
      </w:r>
      <w:r w:rsidR="00DA583C" w:rsidRPr="00DA583C">
        <w:rPr>
          <w:b/>
          <w:szCs w:val="28"/>
          <w:u w:val="single"/>
        </w:rPr>
        <w:t xml:space="preserve"> </w:t>
      </w:r>
      <w:r w:rsidRPr="00DA583C">
        <w:rPr>
          <w:b/>
          <w:szCs w:val="28"/>
          <w:u w:val="single"/>
        </w:rPr>
        <w:t>500 руб. туда и обратно</w:t>
      </w:r>
      <w:r w:rsidRPr="00DA583C">
        <w:rPr>
          <w:szCs w:val="28"/>
        </w:rPr>
        <w:t>, то есть</w:t>
      </w:r>
      <w:r w:rsidRPr="00DA583C">
        <w:rPr>
          <w:b/>
          <w:szCs w:val="28"/>
          <w:u w:val="single"/>
        </w:rPr>
        <w:t xml:space="preserve"> в 3 раза</w:t>
      </w:r>
      <w:r w:rsidRPr="00DA583C">
        <w:rPr>
          <w:szCs w:val="28"/>
        </w:rPr>
        <w:t xml:space="preserve"> меньше.</w:t>
      </w:r>
    </w:p>
    <w:p w:rsidR="00271569" w:rsidRPr="00DA583C" w:rsidRDefault="00271569" w:rsidP="00271569">
      <w:pPr>
        <w:ind w:firstLine="709"/>
        <w:jc w:val="both"/>
        <w:rPr>
          <w:sz w:val="28"/>
          <w:szCs w:val="28"/>
        </w:rPr>
      </w:pPr>
      <w:r w:rsidRPr="00DA583C">
        <w:rPr>
          <w:sz w:val="28"/>
          <w:szCs w:val="28"/>
        </w:rPr>
        <w:t xml:space="preserve">Государственная поддержка транспортной системы </w:t>
      </w:r>
      <w:r w:rsidRPr="00DA583C">
        <w:rPr>
          <w:b/>
          <w:sz w:val="28"/>
          <w:szCs w:val="28"/>
          <w:u w:val="single"/>
        </w:rPr>
        <w:t xml:space="preserve">в </w:t>
      </w:r>
      <w:proofErr w:type="gramStart"/>
      <w:r w:rsidRPr="00DA583C">
        <w:rPr>
          <w:b/>
          <w:sz w:val="28"/>
          <w:szCs w:val="28"/>
          <w:u w:val="single"/>
        </w:rPr>
        <w:t>районах</w:t>
      </w:r>
      <w:proofErr w:type="gramEnd"/>
      <w:r w:rsidRPr="00DA583C">
        <w:rPr>
          <w:b/>
          <w:sz w:val="28"/>
          <w:szCs w:val="28"/>
          <w:u w:val="single"/>
        </w:rPr>
        <w:t xml:space="preserve"> Крайнего Севера</w:t>
      </w:r>
      <w:r w:rsidRPr="00DA583C">
        <w:rPr>
          <w:sz w:val="28"/>
          <w:szCs w:val="28"/>
        </w:rPr>
        <w:t xml:space="preserve"> всегда предполагала максимальное удовлетворение потребностей северных территорий в транспортном обеспечении и </w:t>
      </w:r>
      <w:r w:rsidRPr="00DA583C">
        <w:rPr>
          <w:b/>
          <w:sz w:val="28"/>
          <w:szCs w:val="28"/>
        </w:rPr>
        <w:t>доступной стоимости авиабилетов для каждого гражданина</w:t>
      </w:r>
      <w:r w:rsidRPr="00DA583C">
        <w:rPr>
          <w:sz w:val="28"/>
          <w:szCs w:val="28"/>
        </w:rPr>
        <w:t>.</w:t>
      </w:r>
      <w:r w:rsidR="00975FE3">
        <w:rPr>
          <w:sz w:val="28"/>
          <w:szCs w:val="28"/>
        </w:rPr>
        <w:t xml:space="preserve"> </w:t>
      </w:r>
    </w:p>
    <w:p w:rsidR="00271569" w:rsidRPr="00BD0477" w:rsidRDefault="00271569" w:rsidP="00271569">
      <w:pPr>
        <w:ind w:firstLine="709"/>
        <w:jc w:val="both"/>
        <w:rPr>
          <w:b/>
          <w:sz w:val="28"/>
          <w:szCs w:val="28"/>
          <w:highlight w:val="yellow"/>
          <w:u w:val="single"/>
        </w:rPr>
      </w:pPr>
    </w:p>
    <w:p w:rsidR="00271569" w:rsidRPr="002C54DE" w:rsidRDefault="00271569" w:rsidP="00271569">
      <w:pPr>
        <w:ind w:firstLine="709"/>
        <w:jc w:val="both"/>
        <w:rPr>
          <w:b/>
          <w:sz w:val="28"/>
          <w:szCs w:val="28"/>
          <w:u w:val="single"/>
        </w:rPr>
      </w:pPr>
      <w:r w:rsidRPr="002C54DE">
        <w:rPr>
          <w:b/>
          <w:sz w:val="28"/>
          <w:szCs w:val="28"/>
          <w:u w:val="single"/>
        </w:rPr>
        <w:t>Предложение:</w:t>
      </w:r>
    </w:p>
    <w:p w:rsidR="00271569" w:rsidRPr="004B4C97" w:rsidRDefault="00271569" w:rsidP="00271569">
      <w:pPr>
        <w:ind w:firstLine="709"/>
        <w:jc w:val="both"/>
        <w:rPr>
          <w:b/>
          <w:sz w:val="28"/>
          <w:szCs w:val="28"/>
        </w:rPr>
      </w:pPr>
      <w:r w:rsidRPr="002C54DE">
        <w:rPr>
          <w:sz w:val="28"/>
          <w:szCs w:val="28"/>
        </w:rPr>
        <w:t xml:space="preserve">Для обеспечения приоритетного сооружения объектов транспортной инфраструктуры в </w:t>
      </w:r>
      <w:proofErr w:type="gramStart"/>
      <w:r w:rsidRPr="002C54DE">
        <w:rPr>
          <w:sz w:val="28"/>
          <w:szCs w:val="28"/>
        </w:rPr>
        <w:t>районах</w:t>
      </w:r>
      <w:proofErr w:type="gramEnd"/>
      <w:r w:rsidRPr="002C54DE">
        <w:rPr>
          <w:sz w:val="28"/>
          <w:szCs w:val="28"/>
        </w:rPr>
        <w:t xml:space="preserve"> Крайнего Севера с ограниченными сроками завоза продукции, для установления круглогодичного режима завоза грузов необходимо </w:t>
      </w:r>
      <w:r w:rsidRPr="004B4C97">
        <w:rPr>
          <w:b/>
          <w:sz w:val="28"/>
          <w:szCs w:val="28"/>
        </w:rPr>
        <w:t xml:space="preserve">решение </w:t>
      </w:r>
      <w:r w:rsidR="00975FE3">
        <w:rPr>
          <w:b/>
          <w:sz w:val="28"/>
          <w:szCs w:val="28"/>
        </w:rPr>
        <w:t>следующих</w:t>
      </w:r>
      <w:r w:rsidRPr="004B4C97">
        <w:rPr>
          <w:b/>
          <w:sz w:val="28"/>
          <w:szCs w:val="28"/>
        </w:rPr>
        <w:t xml:space="preserve"> наиболее важных вопросов:</w:t>
      </w:r>
    </w:p>
    <w:p w:rsidR="00271569" w:rsidRPr="004B4C97" w:rsidRDefault="00271569" w:rsidP="00271569">
      <w:pPr>
        <w:ind w:firstLine="709"/>
        <w:jc w:val="both"/>
        <w:rPr>
          <w:sz w:val="28"/>
          <w:szCs w:val="28"/>
        </w:rPr>
      </w:pPr>
      <w:r w:rsidRPr="004B4C97">
        <w:rPr>
          <w:sz w:val="28"/>
          <w:szCs w:val="28"/>
        </w:rPr>
        <w:t xml:space="preserve">1. Выделить средства и </w:t>
      </w:r>
      <w:r w:rsidRPr="004B4C97">
        <w:rPr>
          <w:b/>
          <w:sz w:val="28"/>
          <w:szCs w:val="28"/>
        </w:rPr>
        <w:t>провести быстрый капитальный ремонт автомобильной дороги «Епишино - Северо-Енисейский» в течение двух-трех лет</w:t>
      </w:r>
      <w:r w:rsidRPr="004B4C97">
        <w:rPr>
          <w:sz w:val="28"/>
          <w:szCs w:val="28"/>
        </w:rPr>
        <w:t>.</w:t>
      </w:r>
      <w:r w:rsidR="00975FE3">
        <w:rPr>
          <w:sz w:val="28"/>
          <w:szCs w:val="28"/>
        </w:rPr>
        <w:t xml:space="preserve"> А также выдел</w:t>
      </w:r>
      <w:r w:rsidR="00E40BE0">
        <w:rPr>
          <w:sz w:val="28"/>
          <w:szCs w:val="28"/>
        </w:rPr>
        <w:t>ить</w:t>
      </w:r>
      <w:r w:rsidR="00975FE3">
        <w:rPr>
          <w:sz w:val="28"/>
          <w:szCs w:val="28"/>
        </w:rPr>
        <w:t xml:space="preserve"> денежны</w:t>
      </w:r>
      <w:r w:rsidR="00E40BE0">
        <w:rPr>
          <w:sz w:val="28"/>
          <w:szCs w:val="28"/>
        </w:rPr>
        <w:t>е</w:t>
      </w:r>
      <w:r w:rsidR="00975FE3">
        <w:rPr>
          <w:sz w:val="28"/>
          <w:szCs w:val="28"/>
        </w:rPr>
        <w:t xml:space="preserve"> средств</w:t>
      </w:r>
      <w:r w:rsidR="00E40BE0">
        <w:rPr>
          <w:sz w:val="28"/>
          <w:szCs w:val="28"/>
        </w:rPr>
        <w:t>а</w:t>
      </w:r>
      <w:r w:rsidR="00975FE3">
        <w:rPr>
          <w:sz w:val="28"/>
          <w:szCs w:val="28"/>
        </w:rPr>
        <w:t xml:space="preserve"> </w:t>
      </w:r>
      <w:r w:rsidR="00E40BE0">
        <w:rPr>
          <w:sz w:val="28"/>
          <w:szCs w:val="28"/>
        </w:rPr>
        <w:t>для обеспечения надлежащего содержания автомобильной дороги «Епишино-Северо-Енисейский».</w:t>
      </w:r>
    </w:p>
    <w:p w:rsidR="00271569" w:rsidRPr="004B4C97" w:rsidRDefault="00271569" w:rsidP="00271569">
      <w:pPr>
        <w:ind w:firstLine="709"/>
        <w:jc w:val="both"/>
        <w:rPr>
          <w:sz w:val="28"/>
          <w:szCs w:val="28"/>
        </w:rPr>
      </w:pPr>
      <w:r w:rsidRPr="004B4C97">
        <w:rPr>
          <w:sz w:val="28"/>
          <w:szCs w:val="28"/>
        </w:rPr>
        <w:t xml:space="preserve">2. </w:t>
      </w:r>
      <w:proofErr w:type="gramStart"/>
      <w:r w:rsidRPr="004B4C97">
        <w:rPr>
          <w:b/>
          <w:sz w:val="28"/>
          <w:szCs w:val="28"/>
        </w:rPr>
        <w:t>Строительство моста через реку Енисей в районе п. Высокогорский</w:t>
      </w:r>
      <w:r w:rsidRPr="004B4C97">
        <w:rPr>
          <w:sz w:val="28"/>
          <w:szCs w:val="28"/>
        </w:rPr>
        <w:t xml:space="preserve"> и отходящих от него автодорог в направлении Северо-Енисейского района позволит связать район с магистралями региона и страны, снизить цены и обеспечить круглогодичный завоз продовольственных, непродовольственных товаров, промышленных грузов, стройматериалов, ГСМ  как в Северо-Енисейский, так и в Мотыгинский, и Эвенкийский районы.</w:t>
      </w:r>
      <w:proofErr w:type="gramEnd"/>
    </w:p>
    <w:p w:rsidR="00271569" w:rsidRPr="00DA583C" w:rsidRDefault="00271569" w:rsidP="00271569">
      <w:pPr>
        <w:ind w:firstLine="709"/>
        <w:jc w:val="both"/>
        <w:rPr>
          <w:sz w:val="28"/>
          <w:szCs w:val="28"/>
        </w:rPr>
      </w:pPr>
      <w:r w:rsidRPr="00DA583C">
        <w:rPr>
          <w:sz w:val="28"/>
          <w:szCs w:val="28"/>
        </w:rPr>
        <w:t>3. В целях улучшения ситуации пассажирского авиасообщения в Северо-Енисейском районе, необходимо решение проблемного вопроса по</w:t>
      </w:r>
      <w:r w:rsidRPr="00DA583C">
        <w:rPr>
          <w:bCs/>
          <w:sz w:val="28"/>
          <w:szCs w:val="28"/>
        </w:rPr>
        <w:t xml:space="preserve"> </w:t>
      </w:r>
      <w:r w:rsidRPr="00DA583C">
        <w:rPr>
          <w:b/>
          <w:sz w:val="28"/>
          <w:szCs w:val="28"/>
        </w:rPr>
        <w:t>организации субсидирования регулярного авиационного сообщения по маршруту «Красноярск - Северо-Енисейский - Красноярск»</w:t>
      </w:r>
      <w:r w:rsidRPr="00DA583C">
        <w:rPr>
          <w:sz w:val="28"/>
          <w:szCs w:val="28"/>
        </w:rPr>
        <w:t>.</w:t>
      </w:r>
    </w:p>
    <w:p w:rsidR="00271569" w:rsidRDefault="00271569" w:rsidP="00271569">
      <w:pPr>
        <w:ind w:firstLine="709"/>
        <w:jc w:val="both"/>
        <w:rPr>
          <w:b/>
          <w:sz w:val="28"/>
          <w:szCs w:val="28"/>
          <w:u w:val="single"/>
        </w:rPr>
      </w:pPr>
    </w:p>
    <w:p w:rsidR="00271569" w:rsidRDefault="00271569" w:rsidP="00271569">
      <w:pPr>
        <w:ind w:firstLine="709"/>
        <w:jc w:val="both"/>
        <w:rPr>
          <w:b/>
          <w:sz w:val="28"/>
          <w:szCs w:val="28"/>
          <w:u w:val="single"/>
        </w:rPr>
      </w:pPr>
      <w:r w:rsidRPr="002C54DE">
        <w:rPr>
          <w:b/>
          <w:sz w:val="28"/>
          <w:szCs w:val="28"/>
          <w:u w:val="single"/>
        </w:rPr>
        <w:t>2. Централизация северного завоза</w:t>
      </w:r>
    </w:p>
    <w:p w:rsidR="00DA583C" w:rsidRPr="002C54DE" w:rsidRDefault="00DA583C" w:rsidP="00271569">
      <w:pPr>
        <w:ind w:firstLine="709"/>
        <w:jc w:val="both"/>
        <w:rPr>
          <w:b/>
          <w:sz w:val="28"/>
          <w:szCs w:val="28"/>
          <w:u w:val="single"/>
        </w:rPr>
      </w:pPr>
    </w:p>
    <w:p w:rsidR="00271569" w:rsidRPr="002C54DE" w:rsidRDefault="00271569" w:rsidP="00271569">
      <w:pPr>
        <w:pStyle w:val="aff0"/>
        <w:ind w:firstLine="709"/>
        <w:jc w:val="both"/>
        <w:rPr>
          <w:rFonts w:ascii="Times New Roman" w:hAnsi="Times New Roman"/>
          <w:b/>
          <w:sz w:val="28"/>
          <w:szCs w:val="28"/>
          <w:u w:val="single"/>
        </w:rPr>
      </w:pPr>
      <w:r w:rsidRPr="002C54DE">
        <w:rPr>
          <w:rFonts w:ascii="Times New Roman" w:hAnsi="Times New Roman"/>
          <w:b/>
          <w:sz w:val="28"/>
          <w:szCs w:val="28"/>
          <w:u w:val="single"/>
        </w:rPr>
        <w:t>Для обеспечения</w:t>
      </w:r>
      <w:r w:rsidRPr="002C54DE">
        <w:rPr>
          <w:rFonts w:ascii="Times New Roman" w:hAnsi="Times New Roman"/>
          <w:sz w:val="28"/>
          <w:szCs w:val="28"/>
          <w:u w:val="single"/>
        </w:rPr>
        <w:t xml:space="preserve"> </w:t>
      </w:r>
      <w:r w:rsidRPr="002C54DE">
        <w:rPr>
          <w:rFonts w:ascii="Times New Roman" w:hAnsi="Times New Roman"/>
          <w:b/>
          <w:sz w:val="28"/>
          <w:szCs w:val="28"/>
          <w:u w:val="single"/>
        </w:rPr>
        <w:t>7 муниципальных котельных района</w:t>
      </w:r>
      <w:r w:rsidRPr="002C54DE">
        <w:rPr>
          <w:rFonts w:ascii="Times New Roman" w:hAnsi="Times New Roman"/>
          <w:sz w:val="28"/>
          <w:szCs w:val="28"/>
        </w:rPr>
        <w:t xml:space="preserve"> жидким котельно-печным топливом (нефтью), Северо-Енисейский район ежегодно самостоятельно закупает и завозит нефть со скважины </w:t>
      </w:r>
      <w:proofErr w:type="spellStart"/>
      <w:r w:rsidRPr="002C54DE">
        <w:rPr>
          <w:rFonts w:ascii="Times New Roman" w:hAnsi="Times New Roman"/>
          <w:sz w:val="28"/>
          <w:szCs w:val="28"/>
        </w:rPr>
        <w:t>Юрубчено-Тохомского</w:t>
      </w:r>
      <w:proofErr w:type="spellEnd"/>
      <w:r w:rsidRPr="002C54DE">
        <w:rPr>
          <w:rFonts w:ascii="Times New Roman" w:hAnsi="Times New Roman"/>
          <w:sz w:val="28"/>
          <w:szCs w:val="28"/>
        </w:rPr>
        <w:t xml:space="preserve"> месторождения (Эвенкия). </w:t>
      </w:r>
      <w:r w:rsidRPr="002C54DE">
        <w:rPr>
          <w:rFonts w:ascii="Times New Roman" w:hAnsi="Times New Roman"/>
          <w:sz w:val="28"/>
          <w:szCs w:val="28"/>
          <w:u w:val="single"/>
        </w:rPr>
        <w:t>Отсутствие дороги круглогодичного пользования</w:t>
      </w:r>
      <w:r w:rsidRPr="002C54DE">
        <w:rPr>
          <w:rFonts w:ascii="Times New Roman" w:hAnsi="Times New Roman"/>
          <w:sz w:val="28"/>
          <w:szCs w:val="28"/>
        </w:rPr>
        <w:t xml:space="preserve"> до </w:t>
      </w:r>
      <w:proofErr w:type="spellStart"/>
      <w:r w:rsidRPr="002C54DE">
        <w:rPr>
          <w:rFonts w:ascii="Times New Roman" w:hAnsi="Times New Roman"/>
          <w:sz w:val="28"/>
          <w:szCs w:val="28"/>
        </w:rPr>
        <w:t>Юрубчено-Тохомского</w:t>
      </w:r>
      <w:proofErr w:type="spellEnd"/>
      <w:r w:rsidRPr="002C54DE">
        <w:rPr>
          <w:rFonts w:ascii="Times New Roman" w:hAnsi="Times New Roman"/>
          <w:sz w:val="28"/>
          <w:szCs w:val="28"/>
        </w:rPr>
        <w:t xml:space="preserve"> месторождения вынуждает нас в очень короткий срок, который ограничен действием автозимника (3-3,5 месяца), </w:t>
      </w:r>
      <w:r w:rsidRPr="002C54DE">
        <w:rPr>
          <w:rFonts w:ascii="Times New Roman" w:hAnsi="Times New Roman"/>
          <w:b/>
          <w:sz w:val="28"/>
          <w:szCs w:val="28"/>
          <w:u w:val="single"/>
        </w:rPr>
        <w:t>закупать ежегодно порядка 13,0 тыс. тонн котельно-печного топлива.</w:t>
      </w:r>
      <w:r w:rsidRPr="002C54DE">
        <w:rPr>
          <w:rFonts w:ascii="Times New Roman" w:hAnsi="Times New Roman"/>
          <w:sz w:val="28"/>
          <w:szCs w:val="28"/>
        </w:rPr>
        <w:t xml:space="preserve"> Обеспечение района жидким котельно-печным топливом является не просто социально значимым мероприятием, а главной </w:t>
      </w:r>
      <w:r w:rsidRPr="002C54DE">
        <w:rPr>
          <w:rFonts w:ascii="Times New Roman" w:hAnsi="Times New Roman"/>
          <w:sz w:val="28"/>
          <w:szCs w:val="28"/>
        </w:rPr>
        <w:lastRenderedPageBreak/>
        <w:t xml:space="preserve">задачей, направленной </w:t>
      </w:r>
      <w:r w:rsidRPr="002C54DE">
        <w:rPr>
          <w:rFonts w:ascii="Times New Roman" w:hAnsi="Times New Roman"/>
          <w:b/>
          <w:sz w:val="28"/>
          <w:szCs w:val="28"/>
          <w:u w:val="single"/>
        </w:rPr>
        <w:t xml:space="preserve">на жизнеобеспечение населения района в </w:t>
      </w:r>
      <w:proofErr w:type="gramStart"/>
      <w:r w:rsidRPr="002C54DE">
        <w:rPr>
          <w:rFonts w:ascii="Times New Roman" w:hAnsi="Times New Roman"/>
          <w:b/>
          <w:sz w:val="28"/>
          <w:szCs w:val="28"/>
          <w:u w:val="single"/>
        </w:rPr>
        <w:t>условиях</w:t>
      </w:r>
      <w:proofErr w:type="gramEnd"/>
      <w:r w:rsidRPr="002C54DE">
        <w:rPr>
          <w:rFonts w:ascii="Times New Roman" w:hAnsi="Times New Roman"/>
          <w:b/>
          <w:sz w:val="28"/>
          <w:szCs w:val="28"/>
          <w:u w:val="single"/>
        </w:rPr>
        <w:t xml:space="preserve"> Крайнего Севера и суровой сибирской зимы.</w:t>
      </w:r>
    </w:p>
    <w:p w:rsidR="00271569" w:rsidRPr="002C54DE" w:rsidRDefault="00271569" w:rsidP="00271569">
      <w:pPr>
        <w:pStyle w:val="aff0"/>
        <w:ind w:firstLine="709"/>
        <w:jc w:val="both"/>
        <w:rPr>
          <w:rFonts w:ascii="Times New Roman" w:hAnsi="Times New Roman"/>
          <w:sz w:val="28"/>
          <w:szCs w:val="28"/>
        </w:rPr>
      </w:pPr>
      <w:r w:rsidRPr="002C54DE">
        <w:rPr>
          <w:rFonts w:ascii="Times New Roman" w:hAnsi="Times New Roman"/>
          <w:sz w:val="28"/>
          <w:szCs w:val="28"/>
        </w:rPr>
        <w:t xml:space="preserve">Все затраты </w:t>
      </w:r>
      <w:r w:rsidRPr="002C54DE">
        <w:rPr>
          <w:rFonts w:ascii="Times New Roman" w:hAnsi="Times New Roman"/>
          <w:sz w:val="28"/>
          <w:szCs w:val="28"/>
          <w:u w:val="single"/>
        </w:rPr>
        <w:t xml:space="preserve">по закупу, завозу, хранению жидкого котельно-печного топлива, а также по ежегодному устройству и содержанию автозимника, </w:t>
      </w:r>
      <w:r w:rsidRPr="002C54DE">
        <w:rPr>
          <w:rFonts w:ascii="Times New Roman" w:hAnsi="Times New Roman"/>
          <w:sz w:val="28"/>
          <w:szCs w:val="28"/>
        </w:rPr>
        <w:t xml:space="preserve">протяженностью </w:t>
      </w:r>
      <w:r w:rsidRPr="002C54DE">
        <w:rPr>
          <w:rFonts w:ascii="Times New Roman" w:hAnsi="Times New Roman"/>
          <w:b/>
          <w:sz w:val="28"/>
          <w:szCs w:val="28"/>
        </w:rPr>
        <w:t>260</w:t>
      </w:r>
      <w:r w:rsidRPr="002C54DE">
        <w:rPr>
          <w:rFonts w:ascii="Times New Roman" w:hAnsi="Times New Roman"/>
          <w:sz w:val="28"/>
          <w:szCs w:val="28"/>
        </w:rPr>
        <w:t xml:space="preserve">км, </w:t>
      </w:r>
      <w:r w:rsidRPr="002C54DE">
        <w:rPr>
          <w:rFonts w:ascii="Times New Roman" w:hAnsi="Times New Roman"/>
          <w:sz w:val="28"/>
          <w:szCs w:val="28"/>
          <w:u w:val="single"/>
        </w:rPr>
        <w:t>ложатся тяжелым бременем на</w:t>
      </w:r>
      <w:r w:rsidRPr="002C54DE">
        <w:rPr>
          <w:rFonts w:ascii="Times New Roman" w:hAnsi="Times New Roman"/>
          <w:sz w:val="28"/>
          <w:szCs w:val="28"/>
        </w:rPr>
        <w:t xml:space="preserve"> </w:t>
      </w:r>
      <w:r w:rsidRPr="002C54DE">
        <w:rPr>
          <w:rFonts w:ascii="Times New Roman" w:hAnsi="Times New Roman"/>
          <w:b/>
          <w:sz w:val="28"/>
          <w:szCs w:val="28"/>
          <w:u w:val="single"/>
        </w:rPr>
        <w:t xml:space="preserve">единственное ресурсоснабжающее и </w:t>
      </w:r>
      <w:proofErr w:type="spellStart"/>
      <w:r w:rsidRPr="002C54DE">
        <w:rPr>
          <w:rFonts w:ascii="Times New Roman" w:hAnsi="Times New Roman"/>
          <w:b/>
          <w:sz w:val="28"/>
          <w:szCs w:val="28"/>
          <w:u w:val="single"/>
        </w:rPr>
        <w:t>энергоснабжающее</w:t>
      </w:r>
      <w:proofErr w:type="spellEnd"/>
      <w:r w:rsidRPr="002C54DE">
        <w:rPr>
          <w:rFonts w:ascii="Times New Roman" w:hAnsi="Times New Roman"/>
          <w:sz w:val="28"/>
          <w:szCs w:val="28"/>
          <w:u w:val="single"/>
        </w:rPr>
        <w:t xml:space="preserve"> </w:t>
      </w:r>
      <w:r w:rsidRPr="002C54DE">
        <w:rPr>
          <w:rFonts w:ascii="Times New Roman" w:hAnsi="Times New Roman"/>
          <w:b/>
          <w:sz w:val="28"/>
          <w:szCs w:val="28"/>
          <w:u w:val="single"/>
        </w:rPr>
        <w:t>предприятие  района</w:t>
      </w:r>
      <w:r w:rsidRPr="002C54DE">
        <w:rPr>
          <w:rFonts w:ascii="Times New Roman" w:hAnsi="Times New Roman"/>
          <w:b/>
          <w:sz w:val="28"/>
          <w:szCs w:val="28"/>
        </w:rPr>
        <w:t xml:space="preserve"> - </w:t>
      </w:r>
      <w:r w:rsidRPr="002C54DE">
        <w:rPr>
          <w:rFonts w:ascii="Times New Roman" w:hAnsi="Times New Roman"/>
          <w:sz w:val="28"/>
          <w:szCs w:val="28"/>
        </w:rPr>
        <w:t xml:space="preserve">муниципальное унитарное предприятие «Управление коммуникационным комплексом Северо-Енисейского района» (далее МУП «УККР»). </w:t>
      </w:r>
    </w:p>
    <w:p w:rsidR="00271569" w:rsidRPr="002C54DE" w:rsidRDefault="00271569" w:rsidP="00271569">
      <w:pPr>
        <w:pStyle w:val="aff0"/>
        <w:ind w:firstLine="709"/>
        <w:jc w:val="both"/>
        <w:rPr>
          <w:rFonts w:ascii="Times New Roman" w:hAnsi="Times New Roman"/>
          <w:sz w:val="28"/>
          <w:szCs w:val="28"/>
        </w:rPr>
      </w:pPr>
      <w:r w:rsidRPr="002C54DE">
        <w:rPr>
          <w:rFonts w:ascii="Times New Roman" w:hAnsi="Times New Roman"/>
          <w:sz w:val="28"/>
          <w:szCs w:val="28"/>
        </w:rPr>
        <w:t>МУП «УККР» ежегодно проводит конкурсные процедуры по закупу котельно-печного топлива и заключает с поставщиком ОАО «</w:t>
      </w:r>
      <w:proofErr w:type="spellStart"/>
      <w:r w:rsidRPr="002C54DE">
        <w:rPr>
          <w:rFonts w:ascii="Times New Roman" w:hAnsi="Times New Roman"/>
          <w:sz w:val="28"/>
          <w:szCs w:val="28"/>
        </w:rPr>
        <w:t>Восточно-Сибирская</w:t>
      </w:r>
      <w:proofErr w:type="spellEnd"/>
      <w:r w:rsidRPr="002C54DE">
        <w:rPr>
          <w:rFonts w:ascii="Times New Roman" w:hAnsi="Times New Roman"/>
          <w:sz w:val="28"/>
          <w:szCs w:val="28"/>
        </w:rPr>
        <w:t xml:space="preserve"> нефтегазовая компания» контракты по приобретению жидкого котельно-печного топлива в объеме </w:t>
      </w:r>
      <w:r w:rsidR="00E40BE0">
        <w:rPr>
          <w:rFonts w:ascii="Times New Roman" w:hAnsi="Times New Roman"/>
          <w:b/>
          <w:sz w:val="28"/>
          <w:szCs w:val="28"/>
        </w:rPr>
        <w:t>14</w:t>
      </w:r>
      <w:r w:rsidRPr="002C54DE">
        <w:rPr>
          <w:rFonts w:ascii="Times New Roman" w:hAnsi="Times New Roman"/>
          <w:b/>
          <w:sz w:val="28"/>
          <w:szCs w:val="28"/>
        </w:rPr>
        <w:t> </w:t>
      </w:r>
      <w:r w:rsidR="00E40BE0">
        <w:rPr>
          <w:rFonts w:ascii="Times New Roman" w:hAnsi="Times New Roman"/>
          <w:b/>
          <w:sz w:val="28"/>
          <w:szCs w:val="28"/>
        </w:rPr>
        <w:t>1</w:t>
      </w:r>
      <w:r w:rsidRPr="002C54DE">
        <w:rPr>
          <w:rFonts w:ascii="Times New Roman" w:hAnsi="Times New Roman"/>
          <w:b/>
          <w:sz w:val="28"/>
          <w:szCs w:val="28"/>
        </w:rPr>
        <w:t xml:space="preserve">00 </w:t>
      </w:r>
      <w:r w:rsidRPr="002C54DE">
        <w:rPr>
          <w:rFonts w:ascii="Times New Roman" w:hAnsi="Times New Roman"/>
          <w:sz w:val="28"/>
          <w:szCs w:val="28"/>
        </w:rPr>
        <w:t xml:space="preserve">тонн, при этом предприятию необходимо </w:t>
      </w:r>
      <w:r w:rsidRPr="002C54DE">
        <w:rPr>
          <w:rFonts w:ascii="Times New Roman" w:hAnsi="Times New Roman"/>
          <w:spacing w:val="-2"/>
          <w:sz w:val="28"/>
          <w:szCs w:val="28"/>
        </w:rPr>
        <w:t xml:space="preserve">производить 100% предоплату за </w:t>
      </w:r>
      <w:r w:rsidRPr="002C54DE">
        <w:rPr>
          <w:rFonts w:ascii="Times New Roman" w:hAnsi="Times New Roman"/>
          <w:sz w:val="28"/>
          <w:szCs w:val="28"/>
        </w:rPr>
        <w:t>котельно-печное</w:t>
      </w:r>
      <w:r w:rsidRPr="002C54DE">
        <w:rPr>
          <w:rFonts w:ascii="Times New Roman" w:hAnsi="Times New Roman"/>
          <w:spacing w:val="-2"/>
          <w:sz w:val="28"/>
          <w:szCs w:val="28"/>
        </w:rPr>
        <w:t xml:space="preserve"> топливо</w:t>
      </w:r>
      <w:r w:rsidRPr="002C54DE">
        <w:rPr>
          <w:rFonts w:ascii="Times New Roman" w:hAnsi="Times New Roman"/>
          <w:sz w:val="28"/>
          <w:szCs w:val="28"/>
        </w:rPr>
        <w:t xml:space="preserve">. </w:t>
      </w:r>
    </w:p>
    <w:p w:rsidR="00271569" w:rsidRPr="002C54DE" w:rsidRDefault="00271569" w:rsidP="00271569">
      <w:pPr>
        <w:pStyle w:val="aff0"/>
        <w:ind w:firstLine="709"/>
        <w:jc w:val="both"/>
        <w:rPr>
          <w:rFonts w:ascii="Times New Roman" w:hAnsi="Times New Roman"/>
          <w:b/>
          <w:spacing w:val="-2"/>
          <w:sz w:val="28"/>
          <w:szCs w:val="28"/>
          <w:u w:val="single"/>
        </w:rPr>
      </w:pPr>
      <w:r w:rsidRPr="002C54DE">
        <w:rPr>
          <w:rFonts w:ascii="Times New Roman" w:hAnsi="Times New Roman"/>
          <w:sz w:val="28"/>
          <w:szCs w:val="28"/>
          <w:u w:val="single"/>
        </w:rPr>
        <w:t xml:space="preserve">На все затраты по ежегодному устройству и содержанию автозимника, по закупу, завозу жидкого котельно-печного топлива, с учетом </w:t>
      </w:r>
      <w:r w:rsidRPr="002C54DE">
        <w:rPr>
          <w:rFonts w:ascii="Times New Roman" w:hAnsi="Times New Roman"/>
          <w:spacing w:val="-2"/>
          <w:sz w:val="28"/>
          <w:szCs w:val="28"/>
          <w:u w:val="single"/>
        </w:rPr>
        <w:t>предоплаты 100%,</w:t>
      </w:r>
      <w:r w:rsidRPr="002C54DE">
        <w:rPr>
          <w:rFonts w:ascii="Times New Roman" w:hAnsi="Times New Roman"/>
          <w:spacing w:val="-2"/>
          <w:sz w:val="28"/>
          <w:szCs w:val="28"/>
        </w:rPr>
        <w:t xml:space="preserve"> необходимо ежегодно изыскивать и капитализировать огромную сумму денежных средств, которых </w:t>
      </w:r>
      <w:r w:rsidRPr="002C54DE">
        <w:rPr>
          <w:rFonts w:ascii="Times New Roman" w:hAnsi="Times New Roman"/>
          <w:b/>
          <w:spacing w:val="-2"/>
          <w:sz w:val="28"/>
          <w:szCs w:val="28"/>
          <w:u w:val="single"/>
        </w:rPr>
        <w:t xml:space="preserve">ни в бюджете Северо-Енисейского района, ни у предприятия </w:t>
      </w:r>
      <w:r w:rsidRPr="002C54DE">
        <w:rPr>
          <w:rFonts w:ascii="Times New Roman" w:hAnsi="Times New Roman"/>
          <w:b/>
          <w:sz w:val="28"/>
          <w:szCs w:val="28"/>
          <w:u w:val="single"/>
        </w:rPr>
        <w:t xml:space="preserve">МУП «УККР» </w:t>
      </w:r>
      <w:r w:rsidRPr="002C54DE">
        <w:rPr>
          <w:rFonts w:ascii="Times New Roman" w:hAnsi="Times New Roman"/>
          <w:b/>
          <w:spacing w:val="-2"/>
          <w:sz w:val="28"/>
          <w:szCs w:val="28"/>
          <w:u w:val="single"/>
        </w:rPr>
        <w:t>просто нет.</w:t>
      </w:r>
    </w:p>
    <w:p w:rsidR="00271569" w:rsidRPr="002C54DE" w:rsidRDefault="00271569" w:rsidP="00271569">
      <w:pPr>
        <w:ind w:firstLine="709"/>
        <w:jc w:val="both"/>
        <w:rPr>
          <w:b/>
          <w:sz w:val="28"/>
          <w:szCs w:val="28"/>
          <w:u w:val="single"/>
        </w:rPr>
      </w:pPr>
      <w:r w:rsidRPr="002C54DE">
        <w:rPr>
          <w:sz w:val="28"/>
          <w:szCs w:val="28"/>
        </w:rPr>
        <w:t>Другие северные территории Красноярского края так же, как и Северо-Енисейский район, по</w:t>
      </w:r>
      <w:r w:rsidR="00DA583C">
        <w:rPr>
          <w:sz w:val="28"/>
          <w:szCs w:val="28"/>
        </w:rPr>
        <w:t>-</w:t>
      </w:r>
      <w:r w:rsidRPr="002C54DE">
        <w:rPr>
          <w:sz w:val="28"/>
          <w:szCs w:val="28"/>
        </w:rPr>
        <w:t xml:space="preserve">своему изобретают разные пути-выходы, что по договорам с поставщиками по приобретению драгоценных топливно-энергетических ресурсов, что по финансированию. </w:t>
      </w:r>
    </w:p>
    <w:p w:rsidR="00271569" w:rsidRPr="002C54DE" w:rsidRDefault="00271569" w:rsidP="00271569">
      <w:pPr>
        <w:ind w:firstLine="709"/>
        <w:jc w:val="both"/>
        <w:rPr>
          <w:sz w:val="28"/>
          <w:szCs w:val="28"/>
        </w:rPr>
      </w:pPr>
      <w:proofErr w:type="gramStart"/>
      <w:r w:rsidRPr="002C54DE">
        <w:rPr>
          <w:b/>
          <w:sz w:val="28"/>
          <w:szCs w:val="28"/>
          <w:u w:val="single"/>
        </w:rPr>
        <w:t>Но, если бы на территории Красноярского края была организована централизация Северного завоза и разработана концепция по доставке топливно-энергетических ресурсов для каждого муниципального района,</w:t>
      </w:r>
      <w:r w:rsidRPr="002C54DE">
        <w:rPr>
          <w:sz w:val="28"/>
          <w:szCs w:val="28"/>
        </w:rPr>
        <w:t xml:space="preserve"> то не приходилось бы муниципалитетам искать и придумывать разнообразные схемы завоза топлива и не было бы такой разобщенности в районах по решению ключевой задачи доставки топлива для жизнеобеспечения населения. </w:t>
      </w:r>
      <w:proofErr w:type="gramEnd"/>
    </w:p>
    <w:p w:rsidR="00271569" w:rsidRPr="00BD0477" w:rsidRDefault="00271569" w:rsidP="00271569">
      <w:pPr>
        <w:ind w:firstLine="709"/>
        <w:jc w:val="both"/>
        <w:rPr>
          <w:b/>
          <w:sz w:val="28"/>
          <w:szCs w:val="28"/>
          <w:highlight w:val="yellow"/>
          <w:u w:val="single"/>
        </w:rPr>
      </w:pPr>
    </w:p>
    <w:p w:rsidR="00271569" w:rsidRPr="002C54DE" w:rsidRDefault="00271569" w:rsidP="00271569">
      <w:pPr>
        <w:ind w:firstLine="709"/>
        <w:jc w:val="both"/>
        <w:rPr>
          <w:b/>
          <w:sz w:val="28"/>
          <w:szCs w:val="28"/>
          <w:u w:val="single"/>
        </w:rPr>
      </w:pPr>
      <w:r w:rsidRPr="002C54DE">
        <w:rPr>
          <w:b/>
          <w:sz w:val="28"/>
          <w:szCs w:val="28"/>
          <w:u w:val="single"/>
        </w:rPr>
        <w:t>Предложение:</w:t>
      </w:r>
    </w:p>
    <w:p w:rsidR="00271569" w:rsidRPr="002C54DE" w:rsidRDefault="00271569" w:rsidP="00271569">
      <w:pPr>
        <w:pStyle w:val="aff0"/>
        <w:ind w:firstLine="709"/>
        <w:jc w:val="both"/>
        <w:rPr>
          <w:rFonts w:ascii="Times New Roman" w:hAnsi="Times New Roman"/>
          <w:b/>
          <w:sz w:val="28"/>
          <w:szCs w:val="28"/>
          <w:u w:val="single"/>
        </w:rPr>
      </w:pPr>
      <w:proofErr w:type="gramStart"/>
      <w:r w:rsidRPr="002C54DE">
        <w:rPr>
          <w:rFonts w:ascii="Times New Roman" w:hAnsi="Times New Roman"/>
          <w:spacing w:val="-2"/>
          <w:sz w:val="28"/>
          <w:szCs w:val="28"/>
        </w:rPr>
        <w:t>Для положительного решения данного вопроса,</w:t>
      </w:r>
      <w:r w:rsidRPr="002C54DE">
        <w:rPr>
          <w:rFonts w:ascii="Times New Roman" w:hAnsi="Times New Roman"/>
          <w:bCs/>
          <w:sz w:val="28"/>
          <w:szCs w:val="28"/>
        </w:rPr>
        <w:t xml:space="preserve"> с целью обеспечения своевременного закупа и завоза котельно-печного топлива и  </w:t>
      </w:r>
      <w:r w:rsidRPr="002C54DE">
        <w:rPr>
          <w:rFonts w:ascii="Times New Roman" w:hAnsi="Times New Roman"/>
          <w:sz w:val="28"/>
          <w:szCs w:val="28"/>
        </w:rPr>
        <w:t xml:space="preserve">обеспечения в суровых </w:t>
      </w:r>
      <w:r w:rsidRPr="002C54DE">
        <w:rPr>
          <w:rFonts w:ascii="Times New Roman" w:hAnsi="Times New Roman"/>
          <w:sz w:val="28"/>
          <w:szCs w:val="28"/>
          <w:u w:val="single"/>
        </w:rPr>
        <w:t xml:space="preserve">условиях Крайнего Севера, стабильной работы систем коммунальной инфраструктуры, а также </w:t>
      </w:r>
      <w:r w:rsidRPr="002C54DE">
        <w:rPr>
          <w:rFonts w:ascii="Times New Roman" w:hAnsi="Times New Roman"/>
          <w:bCs/>
          <w:sz w:val="28"/>
          <w:szCs w:val="28"/>
          <w:u w:val="single"/>
        </w:rPr>
        <w:t>создания условий для бесперебойного снабжения населения тепловой энергией</w:t>
      </w:r>
      <w:r w:rsidRPr="002C54DE">
        <w:rPr>
          <w:rFonts w:ascii="Times New Roman" w:hAnsi="Times New Roman"/>
          <w:bCs/>
          <w:sz w:val="28"/>
          <w:szCs w:val="28"/>
        </w:rPr>
        <w:t xml:space="preserve">, необходимо для северных территорий Красноярского края </w:t>
      </w:r>
      <w:r w:rsidRPr="002C54DE">
        <w:rPr>
          <w:rFonts w:ascii="Times New Roman" w:hAnsi="Times New Roman"/>
          <w:b/>
          <w:bCs/>
          <w:sz w:val="28"/>
          <w:szCs w:val="28"/>
          <w:u w:val="single"/>
        </w:rPr>
        <w:t xml:space="preserve">решить вопрос Северного завоза </w:t>
      </w:r>
      <w:proofErr w:type="spellStart"/>
      <w:r w:rsidRPr="002C54DE">
        <w:rPr>
          <w:rFonts w:ascii="Times New Roman" w:hAnsi="Times New Roman"/>
          <w:b/>
          <w:bCs/>
          <w:sz w:val="28"/>
          <w:szCs w:val="28"/>
          <w:u w:val="single"/>
        </w:rPr>
        <w:t>топливно</w:t>
      </w:r>
      <w:proofErr w:type="spellEnd"/>
      <w:r w:rsidRPr="002C54DE">
        <w:rPr>
          <w:rFonts w:ascii="Times New Roman" w:hAnsi="Times New Roman"/>
          <w:b/>
          <w:bCs/>
          <w:sz w:val="28"/>
          <w:szCs w:val="28"/>
          <w:u w:val="single"/>
        </w:rPr>
        <w:t xml:space="preserve"> – энергетических ресурсов: </w:t>
      </w:r>
      <w:proofErr w:type="gramEnd"/>
    </w:p>
    <w:p w:rsidR="00271569" w:rsidRPr="002C54DE" w:rsidRDefault="00271569" w:rsidP="00271569">
      <w:pPr>
        <w:ind w:firstLine="709"/>
        <w:jc w:val="both"/>
        <w:rPr>
          <w:b/>
          <w:sz w:val="28"/>
          <w:szCs w:val="28"/>
          <w:u w:val="single"/>
        </w:rPr>
      </w:pPr>
    </w:p>
    <w:p w:rsidR="00271569" w:rsidRPr="002C54DE" w:rsidRDefault="00271569" w:rsidP="00271569">
      <w:pPr>
        <w:tabs>
          <w:tab w:val="left" w:pos="5143"/>
        </w:tabs>
        <w:ind w:firstLine="709"/>
        <w:jc w:val="both"/>
        <w:rPr>
          <w:sz w:val="28"/>
          <w:szCs w:val="28"/>
        </w:rPr>
      </w:pPr>
      <w:r w:rsidRPr="002C54DE">
        <w:rPr>
          <w:sz w:val="28"/>
          <w:szCs w:val="28"/>
        </w:rPr>
        <w:t xml:space="preserve">1. </w:t>
      </w:r>
      <w:proofErr w:type="gramStart"/>
      <w:r w:rsidRPr="002C54DE">
        <w:rPr>
          <w:sz w:val="28"/>
          <w:szCs w:val="28"/>
        </w:rPr>
        <w:t xml:space="preserve">Необходимо централизовать </w:t>
      </w:r>
      <w:r w:rsidRPr="002C54DE">
        <w:rPr>
          <w:b/>
          <w:sz w:val="28"/>
          <w:szCs w:val="28"/>
        </w:rPr>
        <w:t>С</w:t>
      </w:r>
      <w:r w:rsidRPr="002C54DE">
        <w:rPr>
          <w:rFonts w:eastAsia="Calibri"/>
          <w:b/>
          <w:bCs/>
          <w:sz w:val="28"/>
          <w:szCs w:val="28"/>
        </w:rPr>
        <w:t xml:space="preserve">еверный завоз </w:t>
      </w:r>
      <w:r w:rsidRPr="002C54DE">
        <w:rPr>
          <w:rFonts w:eastAsia="Calibri"/>
          <w:b/>
          <w:bCs/>
          <w:sz w:val="28"/>
          <w:szCs w:val="28"/>
          <w:u w:val="single"/>
        </w:rPr>
        <w:t>под эгидой</w:t>
      </w:r>
      <w:r w:rsidRPr="002C54DE">
        <w:rPr>
          <w:sz w:val="28"/>
          <w:szCs w:val="28"/>
          <w:u w:val="single"/>
        </w:rPr>
        <w:t xml:space="preserve"> </w:t>
      </w:r>
      <w:r w:rsidRPr="002C54DE">
        <w:rPr>
          <w:b/>
          <w:sz w:val="28"/>
          <w:szCs w:val="28"/>
          <w:u w:val="single"/>
        </w:rPr>
        <w:t>Агентства по развитию северных территорий и поддержке коренных малочисленных народов Красноярского края,</w:t>
      </w:r>
      <w:r w:rsidRPr="002C54DE">
        <w:rPr>
          <w:sz w:val="28"/>
          <w:szCs w:val="28"/>
        </w:rPr>
        <w:t xml:space="preserve"> которое станет ответственным за подготовку </w:t>
      </w:r>
      <w:r w:rsidRPr="002C54DE">
        <w:rPr>
          <w:rFonts w:eastAsia="Calibri"/>
          <w:b/>
          <w:bCs/>
          <w:sz w:val="28"/>
          <w:szCs w:val="28"/>
          <w:u w:val="single"/>
        </w:rPr>
        <w:t xml:space="preserve">концепции и </w:t>
      </w:r>
      <w:r w:rsidRPr="002C54DE">
        <w:rPr>
          <w:b/>
          <w:sz w:val="28"/>
          <w:szCs w:val="28"/>
          <w:u w:val="single"/>
        </w:rPr>
        <w:t>проведение централизованного завоза,</w:t>
      </w:r>
      <w:r w:rsidRPr="002C54DE">
        <w:rPr>
          <w:sz w:val="28"/>
          <w:szCs w:val="28"/>
        </w:rPr>
        <w:t xml:space="preserve"> будет формировать заявки по каждому муниципальному району, проводить конкурсные процедуры с определением подрядчиков, заключать договоры на организацию и осуществление Северного завоза, а также контролировать их исполнение.</w:t>
      </w:r>
      <w:proofErr w:type="gramEnd"/>
    </w:p>
    <w:p w:rsidR="00271569" w:rsidRPr="002C54DE" w:rsidRDefault="00271569" w:rsidP="00271569">
      <w:pPr>
        <w:pStyle w:val="aff0"/>
        <w:ind w:firstLine="709"/>
        <w:jc w:val="both"/>
        <w:rPr>
          <w:rFonts w:ascii="Times New Roman" w:hAnsi="Times New Roman"/>
          <w:sz w:val="28"/>
          <w:szCs w:val="28"/>
        </w:rPr>
      </w:pPr>
      <w:r w:rsidRPr="002C54DE">
        <w:rPr>
          <w:rFonts w:ascii="Times New Roman" w:hAnsi="Times New Roman"/>
          <w:sz w:val="28"/>
          <w:szCs w:val="28"/>
        </w:rPr>
        <w:t xml:space="preserve">2. При формировании концепции и графика завоза котельно-печного топлива </w:t>
      </w:r>
      <w:r w:rsidRPr="002C54DE">
        <w:rPr>
          <w:rFonts w:ascii="Times New Roman" w:hAnsi="Times New Roman"/>
          <w:sz w:val="28"/>
          <w:szCs w:val="28"/>
          <w:u w:val="single"/>
        </w:rPr>
        <w:t>необходимо</w:t>
      </w:r>
      <w:r w:rsidRPr="002C54DE">
        <w:rPr>
          <w:rFonts w:ascii="Times New Roman" w:hAnsi="Times New Roman"/>
          <w:bCs/>
          <w:spacing w:val="-5"/>
          <w:sz w:val="28"/>
          <w:szCs w:val="28"/>
          <w:u w:val="single"/>
        </w:rPr>
        <w:t xml:space="preserve"> </w:t>
      </w:r>
      <w:r w:rsidRPr="002C54DE">
        <w:rPr>
          <w:rFonts w:ascii="Times New Roman" w:hAnsi="Times New Roman"/>
          <w:sz w:val="28"/>
          <w:szCs w:val="28"/>
          <w:u w:val="single"/>
        </w:rPr>
        <w:t>учесть, что</w:t>
      </w:r>
      <w:r w:rsidRPr="002C54DE">
        <w:rPr>
          <w:rFonts w:ascii="Times New Roman" w:hAnsi="Times New Roman"/>
          <w:b/>
          <w:sz w:val="28"/>
          <w:szCs w:val="28"/>
          <w:u w:val="single"/>
        </w:rPr>
        <w:t xml:space="preserve"> в Северо-Енисейском районе период ограниченного </w:t>
      </w:r>
      <w:r w:rsidRPr="002C54DE">
        <w:rPr>
          <w:rFonts w:ascii="Times New Roman" w:hAnsi="Times New Roman"/>
          <w:b/>
          <w:sz w:val="28"/>
          <w:szCs w:val="28"/>
          <w:u w:val="single"/>
        </w:rPr>
        <w:lastRenderedPageBreak/>
        <w:t>завоза происходит по автозимнику в течении 3-3,5 месяцев (с декабря по март), а не по весеннему половодью.</w:t>
      </w:r>
    </w:p>
    <w:p w:rsidR="00271569" w:rsidRPr="002C54DE" w:rsidRDefault="00271569" w:rsidP="00271569">
      <w:pPr>
        <w:tabs>
          <w:tab w:val="left" w:pos="317"/>
        </w:tabs>
        <w:ind w:firstLine="709"/>
        <w:jc w:val="both"/>
        <w:rPr>
          <w:sz w:val="28"/>
          <w:szCs w:val="28"/>
        </w:rPr>
      </w:pPr>
    </w:p>
    <w:p w:rsidR="00271569" w:rsidRPr="002C54DE" w:rsidRDefault="00271569" w:rsidP="00271569">
      <w:pPr>
        <w:ind w:firstLine="709"/>
        <w:jc w:val="both"/>
        <w:rPr>
          <w:b/>
          <w:sz w:val="28"/>
          <w:szCs w:val="28"/>
          <w:u w:val="single"/>
        </w:rPr>
      </w:pPr>
    </w:p>
    <w:p w:rsidR="00271569" w:rsidRPr="002C54DE" w:rsidRDefault="00DA583C" w:rsidP="00271569">
      <w:pPr>
        <w:ind w:firstLine="709"/>
        <w:jc w:val="both"/>
        <w:rPr>
          <w:b/>
          <w:sz w:val="28"/>
          <w:szCs w:val="28"/>
          <w:u w:val="single"/>
        </w:rPr>
      </w:pPr>
      <w:r>
        <w:rPr>
          <w:b/>
          <w:sz w:val="28"/>
          <w:szCs w:val="28"/>
          <w:u w:val="single"/>
        </w:rPr>
        <w:t>3</w:t>
      </w:r>
      <w:r w:rsidR="00271569" w:rsidRPr="002C54DE">
        <w:rPr>
          <w:b/>
          <w:sz w:val="28"/>
          <w:szCs w:val="28"/>
          <w:u w:val="single"/>
        </w:rPr>
        <w:t>. О возврате Роспотребнадзора и Северо-Енисейского филиала ФБУЗ «Центр гигиены и эпидемиологии в Красноярском крае» на территорию района</w:t>
      </w:r>
      <w:r w:rsidR="00533F1A">
        <w:rPr>
          <w:b/>
          <w:sz w:val="28"/>
          <w:szCs w:val="28"/>
          <w:u w:val="single"/>
        </w:rPr>
        <w:t>.</w:t>
      </w:r>
    </w:p>
    <w:p w:rsidR="00271569" w:rsidRPr="002C54DE" w:rsidRDefault="00271569" w:rsidP="00271569">
      <w:pPr>
        <w:pStyle w:val="aff0"/>
        <w:ind w:firstLine="709"/>
        <w:jc w:val="both"/>
        <w:rPr>
          <w:rStyle w:val="29"/>
          <w:rFonts w:eastAsia="Calibri"/>
          <w:b/>
        </w:rPr>
      </w:pPr>
      <w:r w:rsidRPr="002C54DE">
        <w:rPr>
          <w:rFonts w:ascii="Times New Roman" w:hAnsi="Times New Roman"/>
          <w:b/>
          <w:spacing w:val="-2"/>
          <w:sz w:val="28"/>
          <w:szCs w:val="28"/>
          <w:u w:val="single"/>
        </w:rPr>
        <w:t>Серьезной проблемой для района стала ликвидация районного отдела</w:t>
      </w:r>
      <w:r w:rsidRPr="002C54DE">
        <w:rPr>
          <w:rFonts w:ascii="Times New Roman" w:hAnsi="Times New Roman"/>
          <w:b/>
          <w:sz w:val="28"/>
          <w:szCs w:val="28"/>
          <w:u w:val="single"/>
        </w:rPr>
        <w:t xml:space="preserve"> Роспотребнадзора и Центра гигиены и эпидемиологии в Северо-Енисейском районе.</w:t>
      </w:r>
    </w:p>
    <w:p w:rsidR="00271569" w:rsidRPr="002C54DE" w:rsidRDefault="00271569" w:rsidP="00271569">
      <w:pPr>
        <w:pStyle w:val="aff0"/>
        <w:ind w:firstLine="709"/>
        <w:jc w:val="both"/>
        <w:rPr>
          <w:rFonts w:ascii="Times New Roman" w:hAnsi="Times New Roman"/>
          <w:sz w:val="28"/>
          <w:szCs w:val="28"/>
          <w:u w:val="single"/>
        </w:rPr>
      </w:pPr>
      <w:r w:rsidRPr="002C54DE">
        <w:rPr>
          <w:rStyle w:val="29"/>
          <w:rFonts w:eastAsia="Calibri"/>
          <w:b/>
        </w:rPr>
        <w:t xml:space="preserve">До ликвидации Роспотребнадзора и </w:t>
      </w:r>
      <w:r w:rsidRPr="002C54DE">
        <w:rPr>
          <w:rFonts w:ascii="Times New Roman" w:hAnsi="Times New Roman"/>
          <w:b/>
          <w:sz w:val="28"/>
          <w:szCs w:val="28"/>
        </w:rPr>
        <w:t>Северо-Енисейского филиала ФБУЗ «Центр гигиены и эпидемиологии в Красноярском крае</w:t>
      </w:r>
      <w:r w:rsidRPr="002C54DE">
        <w:rPr>
          <w:rFonts w:ascii="Times New Roman" w:hAnsi="Times New Roman"/>
          <w:sz w:val="28"/>
          <w:szCs w:val="28"/>
        </w:rPr>
        <w:t xml:space="preserve">» </w:t>
      </w:r>
      <w:r w:rsidRPr="002C54DE">
        <w:rPr>
          <w:rStyle w:val="29"/>
          <w:rFonts w:eastAsia="Calibri"/>
        </w:rPr>
        <w:t>на территории Северо-Енисейского района была благополучная</w:t>
      </w:r>
      <w:r w:rsidRPr="002C54DE">
        <w:rPr>
          <w:rFonts w:ascii="Times New Roman" w:hAnsi="Times New Roman"/>
          <w:sz w:val="28"/>
          <w:szCs w:val="28"/>
        </w:rPr>
        <w:t xml:space="preserve"> </w:t>
      </w:r>
      <w:r w:rsidRPr="002C54DE">
        <w:rPr>
          <w:rStyle w:val="29"/>
          <w:rFonts w:eastAsia="Calibri"/>
        </w:rPr>
        <w:t xml:space="preserve">эпидемиологическая обстановка и она только подтверждала </w:t>
      </w:r>
      <w:r w:rsidRPr="002C54DE">
        <w:rPr>
          <w:rStyle w:val="29"/>
          <w:rFonts w:eastAsia="Calibri"/>
          <w:b/>
        </w:rPr>
        <w:t>эффективность работы этих подразделений</w:t>
      </w:r>
      <w:r w:rsidRPr="002C54DE">
        <w:rPr>
          <w:rStyle w:val="29"/>
          <w:rFonts w:eastAsia="Calibri"/>
        </w:rPr>
        <w:t>,</w:t>
      </w:r>
      <w:r w:rsidRPr="002C54DE">
        <w:rPr>
          <w:rFonts w:ascii="Times New Roman" w:hAnsi="Times New Roman"/>
          <w:b/>
          <w:sz w:val="28"/>
          <w:szCs w:val="28"/>
          <w:u w:val="single"/>
        </w:rPr>
        <w:t xml:space="preserve"> они не допускали и быстро пресекали правонарушения в сфере защиты прав потребителей и благополучия человека.</w:t>
      </w:r>
    </w:p>
    <w:p w:rsidR="00271569" w:rsidRPr="002C54DE" w:rsidRDefault="00271569" w:rsidP="00271569">
      <w:pPr>
        <w:pStyle w:val="aff0"/>
        <w:ind w:firstLine="709"/>
        <w:jc w:val="both"/>
        <w:rPr>
          <w:rFonts w:ascii="Times New Roman" w:hAnsi="Times New Roman"/>
          <w:b/>
          <w:sz w:val="28"/>
          <w:szCs w:val="28"/>
          <w:u w:val="single"/>
        </w:rPr>
      </w:pPr>
      <w:r w:rsidRPr="002C54DE">
        <w:rPr>
          <w:rFonts w:ascii="Times New Roman" w:hAnsi="Times New Roman"/>
          <w:spacing w:val="-1"/>
          <w:sz w:val="28"/>
          <w:szCs w:val="28"/>
        </w:rPr>
        <w:t xml:space="preserve">Сегодня детские образовательные, летние </w:t>
      </w:r>
      <w:r w:rsidRPr="002C54DE">
        <w:rPr>
          <w:rFonts w:ascii="Times New Roman" w:hAnsi="Times New Roman"/>
          <w:sz w:val="28"/>
          <w:szCs w:val="28"/>
        </w:rPr>
        <w:t xml:space="preserve">оздоровительные учреждения, лечебные организации, объекты водоснабжения, </w:t>
      </w:r>
      <w:r w:rsidRPr="002C54DE">
        <w:rPr>
          <w:rFonts w:ascii="Times New Roman" w:hAnsi="Times New Roman"/>
          <w:spacing w:val="-1"/>
          <w:sz w:val="28"/>
          <w:szCs w:val="28"/>
        </w:rPr>
        <w:t xml:space="preserve">предприятия общественного питания района </w:t>
      </w:r>
      <w:r w:rsidRPr="002C54DE">
        <w:rPr>
          <w:rFonts w:ascii="Times New Roman" w:hAnsi="Times New Roman"/>
          <w:b/>
          <w:spacing w:val="-1"/>
          <w:sz w:val="28"/>
          <w:szCs w:val="28"/>
          <w:u w:val="single"/>
        </w:rPr>
        <w:t xml:space="preserve">остались без должного оперативного </w:t>
      </w:r>
      <w:r w:rsidRPr="002C54DE">
        <w:rPr>
          <w:rFonts w:ascii="Times New Roman" w:hAnsi="Times New Roman"/>
          <w:b/>
          <w:sz w:val="28"/>
          <w:szCs w:val="28"/>
          <w:u w:val="single"/>
        </w:rPr>
        <w:t>лабораторного контроля</w:t>
      </w:r>
      <w:r w:rsidRPr="002C54DE">
        <w:rPr>
          <w:rFonts w:ascii="Times New Roman" w:hAnsi="Times New Roman"/>
          <w:sz w:val="28"/>
          <w:szCs w:val="28"/>
        </w:rPr>
        <w:t xml:space="preserve">, </w:t>
      </w:r>
      <w:r w:rsidRPr="002C54DE">
        <w:rPr>
          <w:rFonts w:ascii="Times New Roman" w:hAnsi="Times New Roman"/>
          <w:b/>
          <w:sz w:val="28"/>
          <w:szCs w:val="28"/>
          <w:u w:val="single"/>
        </w:rPr>
        <w:t xml:space="preserve">производственного </w:t>
      </w:r>
      <w:proofErr w:type="gramStart"/>
      <w:r w:rsidRPr="002C54DE">
        <w:rPr>
          <w:rFonts w:ascii="Times New Roman" w:hAnsi="Times New Roman"/>
          <w:b/>
          <w:sz w:val="28"/>
          <w:szCs w:val="28"/>
          <w:u w:val="single"/>
        </w:rPr>
        <w:t>контроля за</w:t>
      </w:r>
      <w:proofErr w:type="gramEnd"/>
      <w:r w:rsidRPr="002C54DE">
        <w:rPr>
          <w:rFonts w:ascii="Times New Roman" w:hAnsi="Times New Roman"/>
          <w:b/>
          <w:sz w:val="28"/>
          <w:szCs w:val="28"/>
          <w:u w:val="single"/>
        </w:rPr>
        <w:t xml:space="preserve"> соблюдением санитарных правил.</w:t>
      </w:r>
    </w:p>
    <w:p w:rsidR="00271569" w:rsidRPr="002C54DE" w:rsidRDefault="00271569" w:rsidP="00271569">
      <w:pPr>
        <w:pStyle w:val="aff0"/>
        <w:ind w:firstLine="709"/>
        <w:jc w:val="both"/>
        <w:rPr>
          <w:rFonts w:ascii="Times New Roman" w:hAnsi="Times New Roman"/>
          <w:sz w:val="28"/>
          <w:szCs w:val="28"/>
        </w:rPr>
      </w:pPr>
      <w:r w:rsidRPr="002C54DE">
        <w:rPr>
          <w:rFonts w:ascii="Times New Roman" w:hAnsi="Times New Roman"/>
          <w:sz w:val="28"/>
          <w:szCs w:val="28"/>
          <w:u w:val="single"/>
        </w:rPr>
        <w:t xml:space="preserve">Для сдачи бактериологических анализов (исследование на кишечную, тифопаратифозную группу, на носительство </w:t>
      </w:r>
      <w:proofErr w:type="spellStart"/>
      <w:r w:rsidRPr="002C54DE">
        <w:rPr>
          <w:rFonts w:ascii="Times New Roman" w:hAnsi="Times New Roman"/>
          <w:sz w:val="28"/>
          <w:szCs w:val="28"/>
          <w:u w:val="single"/>
        </w:rPr>
        <w:t>коринебактерий</w:t>
      </w:r>
      <w:proofErr w:type="spellEnd"/>
      <w:r w:rsidRPr="002C54DE">
        <w:rPr>
          <w:rFonts w:ascii="Times New Roman" w:hAnsi="Times New Roman"/>
          <w:sz w:val="28"/>
          <w:szCs w:val="28"/>
          <w:u w:val="single"/>
        </w:rPr>
        <w:t xml:space="preserve"> дифтерии золотистого стафилококка) жителям</w:t>
      </w:r>
      <w:r w:rsidRPr="002C54DE">
        <w:rPr>
          <w:rFonts w:ascii="Times New Roman" w:hAnsi="Times New Roman"/>
          <w:sz w:val="28"/>
          <w:szCs w:val="28"/>
        </w:rPr>
        <w:t xml:space="preserve"> приходится выезжать в г. Лесосибирск. Результаты анализов выдаются на 3-5 день, а это создает не только </w:t>
      </w:r>
      <w:r w:rsidRPr="002C54DE">
        <w:rPr>
          <w:rFonts w:ascii="Times New Roman" w:hAnsi="Times New Roman"/>
          <w:sz w:val="28"/>
          <w:szCs w:val="28"/>
          <w:u w:val="single"/>
        </w:rPr>
        <w:t>дополнительные материальные трудности для населения района</w:t>
      </w:r>
      <w:r w:rsidRPr="002C54DE">
        <w:rPr>
          <w:rFonts w:ascii="Times New Roman" w:hAnsi="Times New Roman"/>
          <w:sz w:val="28"/>
          <w:szCs w:val="28"/>
        </w:rPr>
        <w:t>, но и простои на предприятиях.</w:t>
      </w:r>
    </w:p>
    <w:p w:rsidR="00271569" w:rsidRPr="002C54DE" w:rsidRDefault="00271569" w:rsidP="00271569">
      <w:pPr>
        <w:pStyle w:val="aff0"/>
        <w:ind w:firstLine="709"/>
        <w:jc w:val="both"/>
        <w:rPr>
          <w:rFonts w:ascii="Times New Roman" w:hAnsi="Times New Roman"/>
          <w:sz w:val="28"/>
          <w:szCs w:val="28"/>
        </w:rPr>
      </w:pPr>
      <w:r w:rsidRPr="002C54DE">
        <w:rPr>
          <w:rStyle w:val="29"/>
          <w:rFonts w:eastAsia="Calibri"/>
        </w:rPr>
        <w:t>Учитывая</w:t>
      </w:r>
      <w:r w:rsidRPr="002C54DE">
        <w:rPr>
          <w:rFonts w:ascii="Times New Roman" w:hAnsi="Times New Roman"/>
          <w:sz w:val="28"/>
          <w:szCs w:val="28"/>
        </w:rPr>
        <w:t xml:space="preserve"> отсутствие регулярного транспортного сообщения района с городом </w:t>
      </w:r>
      <w:proofErr w:type="spellStart"/>
      <w:r w:rsidRPr="002C54DE">
        <w:rPr>
          <w:rFonts w:ascii="Times New Roman" w:hAnsi="Times New Roman"/>
          <w:sz w:val="28"/>
          <w:szCs w:val="28"/>
        </w:rPr>
        <w:t>Лесосибирском</w:t>
      </w:r>
      <w:proofErr w:type="spellEnd"/>
      <w:r w:rsidRPr="002C54DE">
        <w:rPr>
          <w:rFonts w:ascii="Times New Roman" w:hAnsi="Times New Roman"/>
          <w:sz w:val="28"/>
          <w:szCs w:val="28"/>
        </w:rPr>
        <w:t xml:space="preserve"> из-за аварийной дороги,  особенно в сезонные периоды бездорожья</w:t>
      </w:r>
      <w:r w:rsidRPr="002C54DE">
        <w:rPr>
          <w:rStyle w:val="29"/>
          <w:rFonts w:eastAsia="Calibri"/>
        </w:rPr>
        <w:t>, специалисты Роспотребнадзора,</w:t>
      </w:r>
      <w:r w:rsidRPr="002C54DE">
        <w:rPr>
          <w:rFonts w:ascii="Times New Roman" w:hAnsi="Times New Roman"/>
          <w:sz w:val="28"/>
          <w:szCs w:val="28"/>
        </w:rPr>
        <w:t xml:space="preserve"> в </w:t>
      </w:r>
      <w:proofErr w:type="gramStart"/>
      <w:r w:rsidRPr="002C54DE">
        <w:rPr>
          <w:rFonts w:ascii="Times New Roman" w:hAnsi="Times New Roman"/>
          <w:sz w:val="28"/>
          <w:szCs w:val="28"/>
        </w:rPr>
        <w:t>случае</w:t>
      </w:r>
      <w:proofErr w:type="gramEnd"/>
      <w:r w:rsidRPr="002C54DE">
        <w:rPr>
          <w:rFonts w:ascii="Times New Roman" w:hAnsi="Times New Roman"/>
          <w:sz w:val="28"/>
          <w:szCs w:val="28"/>
        </w:rPr>
        <w:t xml:space="preserve"> необходимости, сегодня </w:t>
      </w:r>
      <w:r w:rsidRPr="002C54DE">
        <w:rPr>
          <w:rStyle w:val="28"/>
          <w:rFonts w:eastAsia="Calibri"/>
          <w:u w:val="single"/>
        </w:rPr>
        <w:t>не могут в кратчайшие сроки приехать</w:t>
      </w:r>
      <w:r w:rsidRPr="002C54DE">
        <w:rPr>
          <w:rStyle w:val="28"/>
          <w:rFonts w:eastAsia="Calibri"/>
        </w:rPr>
        <w:t xml:space="preserve"> и </w:t>
      </w:r>
      <w:r w:rsidRPr="002C54DE">
        <w:rPr>
          <w:rFonts w:ascii="Times New Roman" w:hAnsi="Times New Roman"/>
          <w:sz w:val="28"/>
          <w:szCs w:val="28"/>
        </w:rPr>
        <w:t xml:space="preserve">начать проведение в районе противоэпидемических мероприятий. </w:t>
      </w:r>
      <w:r w:rsidRPr="002C54DE">
        <w:rPr>
          <w:rStyle w:val="28"/>
          <w:rFonts w:eastAsia="Calibri"/>
        </w:rPr>
        <w:t xml:space="preserve">Из-за закрытия </w:t>
      </w:r>
      <w:r w:rsidRPr="002C54DE">
        <w:rPr>
          <w:rStyle w:val="29"/>
          <w:rFonts w:eastAsia="Calibri"/>
          <w:b/>
        </w:rPr>
        <w:t>бактериологической</w:t>
      </w:r>
      <w:r w:rsidRPr="002C54DE">
        <w:rPr>
          <w:rStyle w:val="28"/>
          <w:rFonts w:eastAsia="Calibri"/>
        </w:rPr>
        <w:t xml:space="preserve"> лаборатории возникли проблемы с обследованием больных с инфекционными заболеваниями, требующими бактериологического подтверждения диагноза. </w:t>
      </w:r>
    </w:p>
    <w:p w:rsidR="00271569" w:rsidRPr="002C54DE" w:rsidRDefault="00271569" w:rsidP="00271569">
      <w:pPr>
        <w:ind w:firstLine="709"/>
        <w:jc w:val="both"/>
        <w:rPr>
          <w:b/>
          <w:sz w:val="28"/>
          <w:szCs w:val="28"/>
          <w:u w:val="single"/>
        </w:rPr>
      </w:pPr>
      <w:r w:rsidRPr="002C54DE">
        <w:rPr>
          <w:sz w:val="28"/>
          <w:szCs w:val="28"/>
        </w:rPr>
        <w:t xml:space="preserve">Повальная централизация, осуществляемая  </w:t>
      </w:r>
      <w:proofErr w:type="spellStart"/>
      <w:r w:rsidRPr="002C54DE">
        <w:rPr>
          <w:sz w:val="28"/>
          <w:szCs w:val="28"/>
        </w:rPr>
        <w:t>Роспотребнадзором</w:t>
      </w:r>
      <w:proofErr w:type="spellEnd"/>
      <w:r w:rsidRPr="002C54DE">
        <w:rPr>
          <w:sz w:val="28"/>
          <w:szCs w:val="28"/>
        </w:rPr>
        <w:t xml:space="preserve">, и ликвидация его подразделений в </w:t>
      </w:r>
      <w:proofErr w:type="gramStart"/>
      <w:r w:rsidRPr="002C54DE">
        <w:rPr>
          <w:sz w:val="28"/>
          <w:szCs w:val="28"/>
        </w:rPr>
        <w:t>районах</w:t>
      </w:r>
      <w:proofErr w:type="gramEnd"/>
      <w:r w:rsidRPr="002C54DE">
        <w:rPr>
          <w:sz w:val="28"/>
          <w:szCs w:val="28"/>
        </w:rPr>
        <w:t xml:space="preserve"> Красноярского края (и не только его), особенно в </w:t>
      </w:r>
      <w:r w:rsidRPr="002C54DE">
        <w:rPr>
          <w:b/>
          <w:sz w:val="28"/>
          <w:szCs w:val="28"/>
        </w:rPr>
        <w:t>отдалённых северных территориях</w:t>
      </w:r>
      <w:r w:rsidRPr="002C54DE">
        <w:rPr>
          <w:sz w:val="28"/>
          <w:szCs w:val="28"/>
        </w:rPr>
        <w:t xml:space="preserve">, привела к неоправданным потерям времени на осуществление проверок, проведению анализов той или иной продукции. </w:t>
      </w:r>
      <w:r w:rsidRPr="002C54DE">
        <w:rPr>
          <w:b/>
          <w:sz w:val="28"/>
          <w:szCs w:val="28"/>
          <w:u w:val="single"/>
        </w:rPr>
        <w:t>В конечном итоге, ставится под угрозу здоровье и благополучие людей, проживающих  на территориях отдалённых районов.</w:t>
      </w:r>
    </w:p>
    <w:p w:rsidR="007241D7" w:rsidRDefault="007241D7" w:rsidP="00271569">
      <w:pPr>
        <w:ind w:firstLine="709"/>
        <w:jc w:val="both"/>
        <w:rPr>
          <w:b/>
          <w:sz w:val="28"/>
          <w:szCs w:val="28"/>
          <w:u w:val="single"/>
        </w:rPr>
      </w:pPr>
    </w:p>
    <w:p w:rsidR="00271569" w:rsidRPr="002C54DE" w:rsidRDefault="00271569" w:rsidP="00271569">
      <w:pPr>
        <w:ind w:firstLine="709"/>
        <w:jc w:val="both"/>
        <w:rPr>
          <w:b/>
          <w:sz w:val="28"/>
          <w:szCs w:val="28"/>
          <w:u w:val="single"/>
        </w:rPr>
      </w:pPr>
      <w:r w:rsidRPr="002C54DE">
        <w:rPr>
          <w:b/>
          <w:sz w:val="28"/>
          <w:szCs w:val="28"/>
          <w:u w:val="single"/>
        </w:rPr>
        <w:t>Предложение:</w:t>
      </w:r>
    </w:p>
    <w:p w:rsidR="00271569" w:rsidRPr="002C54DE" w:rsidRDefault="00271569" w:rsidP="00271569">
      <w:pPr>
        <w:pStyle w:val="aff0"/>
        <w:ind w:firstLine="709"/>
        <w:jc w:val="both"/>
        <w:rPr>
          <w:rStyle w:val="29"/>
          <w:rFonts w:eastAsia="Calibri"/>
          <w:b/>
        </w:rPr>
      </w:pPr>
      <w:r w:rsidRPr="002C54DE">
        <w:rPr>
          <w:rStyle w:val="29"/>
          <w:rFonts w:eastAsia="Calibri"/>
        </w:rPr>
        <w:t xml:space="preserve">Для защиты жизненно важных прав и интересов жителей Северо-Енисейского района и во избежание непоправимых последствий необходимо </w:t>
      </w:r>
      <w:r w:rsidRPr="002C54DE">
        <w:rPr>
          <w:rStyle w:val="29"/>
          <w:rFonts w:eastAsia="Calibri"/>
          <w:b/>
        </w:rPr>
        <w:t>решение вопроса:</w:t>
      </w:r>
    </w:p>
    <w:p w:rsidR="00271569" w:rsidRPr="002C54DE" w:rsidRDefault="00271569" w:rsidP="00271569">
      <w:pPr>
        <w:pStyle w:val="aff0"/>
        <w:ind w:firstLine="709"/>
        <w:jc w:val="both"/>
        <w:rPr>
          <w:rFonts w:ascii="Times New Roman" w:hAnsi="Times New Roman"/>
          <w:b/>
          <w:sz w:val="28"/>
          <w:szCs w:val="28"/>
          <w:u w:val="single"/>
        </w:rPr>
      </w:pPr>
      <w:r w:rsidRPr="002C54DE">
        <w:rPr>
          <w:rStyle w:val="29"/>
          <w:rFonts w:eastAsia="Calibri"/>
          <w:b/>
        </w:rPr>
        <w:t>1.Восстановить на территории Северо-Енисейского района</w:t>
      </w:r>
      <w:r w:rsidRPr="002C54DE">
        <w:rPr>
          <w:rFonts w:ascii="Times New Roman" w:hAnsi="Times New Roman"/>
          <w:b/>
          <w:sz w:val="28"/>
          <w:szCs w:val="28"/>
          <w:u w:val="single"/>
        </w:rPr>
        <w:t xml:space="preserve"> подразделение Роспотребнадзора и Северо-Енисейского филиала «Центр гигиены и эпидемиологии по Красноярскому краю».</w:t>
      </w:r>
    </w:p>
    <w:p w:rsidR="00271569" w:rsidRDefault="00271569" w:rsidP="00271569">
      <w:pPr>
        <w:pStyle w:val="aff0"/>
        <w:ind w:firstLine="709"/>
        <w:jc w:val="both"/>
        <w:rPr>
          <w:rFonts w:ascii="Times New Roman" w:hAnsi="Times New Roman"/>
          <w:sz w:val="28"/>
          <w:szCs w:val="28"/>
          <w:highlight w:val="yellow"/>
        </w:rPr>
      </w:pPr>
    </w:p>
    <w:p w:rsidR="001E0778" w:rsidRDefault="001E0778" w:rsidP="00533F1A">
      <w:pPr>
        <w:ind w:firstLine="567"/>
        <w:jc w:val="both"/>
        <w:rPr>
          <w:b/>
          <w:sz w:val="28"/>
          <w:szCs w:val="28"/>
          <w:u w:val="single"/>
        </w:rPr>
      </w:pPr>
    </w:p>
    <w:p w:rsidR="00A51538" w:rsidRDefault="00533F1A" w:rsidP="00533F1A">
      <w:pPr>
        <w:ind w:firstLine="567"/>
        <w:jc w:val="both"/>
        <w:rPr>
          <w:b/>
          <w:sz w:val="28"/>
          <w:szCs w:val="28"/>
          <w:u w:val="single"/>
        </w:rPr>
      </w:pPr>
      <w:r w:rsidRPr="001E0778">
        <w:rPr>
          <w:b/>
          <w:sz w:val="28"/>
          <w:szCs w:val="28"/>
          <w:u w:val="single"/>
        </w:rPr>
        <w:t xml:space="preserve">4. </w:t>
      </w:r>
      <w:r w:rsidR="00A51538" w:rsidRPr="001E0778">
        <w:rPr>
          <w:b/>
          <w:sz w:val="28"/>
          <w:szCs w:val="28"/>
          <w:u w:val="single"/>
        </w:rPr>
        <w:t>О переходе на новую систему обращения с отходами.</w:t>
      </w:r>
    </w:p>
    <w:p w:rsidR="001E0778" w:rsidRPr="001E0778" w:rsidRDefault="001E0778" w:rsidP="00533F1A">
      <w:pPr>
        <w:ind w:firstLine="567"/>
        <w:jc w:val="both"/>
        <w:rPr>
          <w:b/>
          <w:sz w:val="28"/>
          <w:szCs w:val="28"/>
          <w:u w:val="single"/>
        </w:rPr>
      </w:pPr>
    </w:p>
    <w:p w:rsidR="00533F1A" w:rsidRDefault="00533F1A" w:rsidP="00533F1A">
      <w:pPr>
        <w:ind w:firstLine="567"/>
        <w:jc w:val="both"/>
        <w:rPr>
          <w:sz w:val="28"/>
          <w:szCs w:val="28"/>
        </w:rPr>
      </w:pPr>
      <w:r>
        <w:rPr>
          <w:sz w:val="28"/>
          <w:szCs w:val="28"/>
        </w:rPr>
        <w:t xml:space="preserve">На территории Северо-Енисейского района, как и по всей стране, с 01.01.2019 стартовала «мусорная реформа». Несомненным плюсом стал тот факт, что региональным оператором по Северо-Енисейской территориальной зоне, по результатам проведенного конкурса, было выбрано муниципальное унитарное предприятие «Управление коммуникационным комплексом Северо-Енисейского района» (далее МУП «УККР»), которое и ранее осуществляло деятельность по обращению с твердыми коммунальными отходами  на территории Северо-Енисейского района. Учитывая, что данное предприятие является муниципальным, специалистами администрации района и МУП «УККР» за 2018 год была полностью проделана колоссальная работа по получению всех лицензий, всей разрешительной документации, наличие которых необходимо для осуществления деятельности в сфере обращения с отходами. </w:t>
      </w:r>
    </w:p>
    <w:p w:rsidR="00533F1A" w:rsidRDefault="00533F1A" w:rsidP="00533F1A">
      <w:pPr>
        <w:ind w:firstLine="567"/>
        <w:jc w:val="both"/>
        <w:rPr>
          <w:sz w:val="28"/>
          <w:szCs w:val="28"/>
        </w:rPr>
      </w:pPr>
      <w:proofErr w:type="gramStart"/>
      <w:r>
        <w:rPr>
          <w:sz w:val="28"/>
          <w:szCs w:val="28"/>
        </w:rPr>
        <w:t xml:space="preserve">Благодаря своевременному проведению разъяснительной работы с максимальным охватом населения района, а были охвачены все населенные пункты района и практически все рабочие коллективы, переход на новую систему обращения с ТКО на территории Северо-Енисейского района в январе 2019 </w:t>
      </w:r>
      <w:r w:rsidRPr="00676BA1">
        <w:rPr>
          <w:sz w:val="28"/>
          <w:szCs w:val="28"/>
        </w:rPr>
        <w:t>прошел</w:t>
      </w:r>
      <w:r>
        <w:rPr>
          <w:sz w:val="28"/>
          <w:szCs w:val="28"/>
        </w:rPr>
        <w:t xml:space="preserve"> без сбоев, как со стороны регионального оператора – МУП «УККР», так и со стороны населения.</w:t>
      </w:r>
      <w:proofErr w:type="gramEnd"/>
    </w:p>
    <w:p w:rsidR="00533F1A" w:rsidRDefault="00533F1A" w:rsidP="00533F1A">
      <w:pPr>
        <w:ind w:firstLine="567"/>
        <w:jc w:val="both"/>
        <w:rPr>
          <w:sz w:val="28"/>
          <w:szCs w:val="28"/>
        </w:rPr>
      </w:pPr>
      <w:r>
        <w:rPr>
          <w:sz w:val="28"/>
          <w:szCs w:val="28"/>
        </w:rPr>
        <w:t xml:space="preserve">Сегодня, </w:t>
      </w:r>
      <w:r w:rsidR="00A51538">
        <w:rPr>
          <w:sz w:val="28"/>
          <w:szCs w:val="28"/>
        </w:rPr>
        <w:t>на территории Северо-Енисейского района</w:t>
      </w:r>
      <w:r>
        <w:rPr>
          <w:sz w:val="28"/>
          <w:szCs w:val="28"/>
        </w:rPr>
        <w:t xml:space="preserve"> удалось организовать отдельный сбор картона, которым ранее полигон ТКО был просто завален. Сейчас картон собирается, и складируется отдельно, для последующей вывозки на перерабатывающие заводы.</w:t>
      </w:r>
    </w:p>
    <w:p w:rsidR="00533F1A" w:rsidRDefault="00533F1A" w:rsidP="00533F1A">
      <w:pPr>
        <w:ind w:firstLine="567"/>
        <w:jc w:val="both"/>
        <w:rPr>
          <w:sz w:val="28"/>
          <w:szCs w:val="28"/>
        </w:rPr>
      </w:pPr>
      <w:r>
        <w:rPr>
          <w:sz w:val="28"/>
          <w:szCs w:val="28"/>
        </w:rPr>
        <w:t>Организован сбор и вывоз отходов из частного сектора, но, ощущается острая нехватка специализированной техники.</w:t>
      </w:r>
    </w:p>
    <w:p w:rsidR="00533F1A" w:rsidRDefault="00533F1A" w:rsidP="00533F1A">
      <w:pPr>
        <w:ind w:firstLine="567"/>
        <w:jc w:val="both"/>
        <w:rPr>
          <w:sz w:val="28"/>
          <w:szCs w:val="28"/>
        </w:rPr>
      </w:pPr>
      <w:r>
        <w:rPr>
          <w:sz w:val="28"/>
          <w:szCs w:val="28"/>
        </w:rPr>
        <w:t xml:space="preserve">Для территории Северо-Енисейского района, как и для многих других территорий, характерны проблемы в сфере обращения с отходами, </w:t>
      </w:r>
      <w:r w:rsidRPr="00F81B84">
        <w:rPr>
          <w:b/>
          <w:sz w:val="28"/>
          <w:szCs w:val="28"/>
        </w:rPr>
        <w:t xml:space="preserve">решение </w:t>
      </w:r>
      <w:r>
        <w:rPr>
          <w:b/>
          <w:sz w:val="28"/>
          <w:szCs w:val="28"/>
        </w:rPr>
        <w:t>которых</w:t>
      </w:r>
      <w:r w:rsidRPr="00F81B84">
        <w:rPr>
          <w:b/>
          <w:sz w:val="28"/>
          <w:szCs w:val="28"/>
        </w:rPr>
        <w:t xml:space="preserve"> от органов власти муниципальн</w:t>
      </w:r>
      <w:r>
        <w:rPr>
          <w:b/>
          <w:sz w:val="28"/>
          <w:szCs w:val="28"/>
        </w:rPr>
        <w:t>ых</w:t>
      </w:r>
      <w:r w:rsidRPr="00F81B84">
        <w:rPr>
          <w:b/>
          <w:sz w:val="28"/>
          <w:szCs w:val="28"/>
        </w:rPr>
        <w:t xml:space="preserve"> образовани</w:t>
      </w:r>
      <w:r>
        <w:rPr>
          <w:b/>
          <w:sz w:val="28"/>
          <w:szCs w:val="28"/>
        </w:rPr>
        <w:t>й</w:t>
      </w:r>
      <w:r w:rsidRPr="00F81B84">
        <w:rPr>
          <w:b/>
          <w:sz w:val="28"/>
          <w:szCs w:val="28"/>
        </w:rPr>
        <w:t xml:space="preserve"> не зависит</w:t>
      </w:r>
      <w:r w:rsidR="00A51538">
        <w:rPr>
          <w:sz w:val="28"/>
          <w:szCs w:val="28"/>
        </w:rPr>
        <w:t>, в их числе:</w:t>
      </w:r>
    </w:p>
    <w:p w:rsidR="00533F1A" w:rsidRDefault="00A51538" w:rsidP="00271569">
      <w:pPr>
        <w:pStyle w:val="aff0"/>
        <w:ind w:firstLine="709"/>
        <w:jc w:val="both"/>
        <w:rPr>
          <w:rFonts w:ascii="Times New Roman" w:hAnsi="Times New Roman"/>
          <w:sz w:val="28"/>
          <w:szCs w:val="28"/>
          <w:highlight w:val="yellow"/>
        </w:rPr>
      </w:pPr>
      <w:r>
        <w:rPr>
          <w:rFonts w:ascii="Times New Roman" w:hAnsi="Times New Roman"/>
          <w:sz w:val="28"/>
          <w:szCs w:val="28"/>
        </w:rPr>
        <w:t xml:space="preserve">1) По Северо-Енисейской территориальной зоне </w:t>
      </w:r>
      <w:r w:rsidRPr="00F81B84">
        <w:rPr>
          <w:rFonts w:ascii="Times New Roman" w:hAnsi="Times New Roman"/>
          <w:b/>
          <w:sz w:val="28"/>
          <w:szCs w:val="28"/>
        </w:rPr>
        <w:t xml:space="preserve">установлен один из самых высоких тарифов в Красноярском </w:t>
      </w:r>
      <w:proofErr w:type="gramStart"/>
      <w:r w:rsidRPr="00F81B84">
        <w:rPr>
          <w:rFonts w:ascii="Times New Roman" w:hAnsi="Times New Roman"/>
          <w:b/>
          <w:sz w:val="28"/>
          <w:szCs w:val="28"/>
        </w:rPr>
        <w:t>крае</w:t>
      </w:r>
      <w:proofErr w:type="gramEnd"/>
      <w:r>
        <w:rPr>
          <w:rFonts w:ascii="Times New Roman" w:hAnsi="Times New Roman"/>
          <w:b/>
          <w:sz w:val="28"/>
          <w:szCs w:val="28"/>
        </w:rPr>
        <w:t xml:space="preserve"> -</w:t>
      </w:r>
      <w:r w:rsidRPr="00F81B84">
        <w:rPr>
          <w:rFonts w:ascii="Times New Roman" w:hAnsi="Times New Roman"/>
          <w:b/>
          <w:sz w:val="28"/>
          <w:szCs w:val="28"/>
        </w:rPr>
        <w:t xml:space="preserve"> </w:t>
      </w:r>
      <w:r w:rsidRPr="00F81B84">
        <w:rPr>
          <w:rFonts w:ascii="Times New Roman" w:hAnsi="Times New Roman"/>
          <w:b/>
          <w:sz w:val="28"/>
          <w:szCs w:val="28"/>
          <w:u w:val="single"/>
        </w:rPr>
        <w:t>108,53 руб. с человека</w:t>
      </w:r>
      <w:r>
        <w:rPr>
          <w:rFonts w:ascii="Times New Roman" w:hAnsi="Times New Roman"/>
          <w:sz w:val="28"/>
          <w:szCs w:val="28"/>
        </w:rPr>
        <w:t xml:space="preserve">. Население и коммерческие структуры неохотно идут на заключение договоров, так как цена за вывоз мусора </w:t>
      </w:r>
      <w:r w:rsidRPr="00F81B84">
        <w:rPr>
          <w:rFonts w:ascii="Times New Roman" w:hAnsi="Times New Roman"/>
          <w:b/>
          <w:sz w:val="28"/>
          <w:szCs w:val="28"/>
        </w:rPr>
        <w:t>увеличил</w:t>
      </w:r>
      <w:r>
        <w:rPr>
          <w:rFonts w:ascii="Times New Roman" w:hAnsi="Times New Roman"/>
          <w:b/>
          <w:sz w:val="28"/>
          <w:szCs w:val="28"/>
        </w:rPr>
        <w:t>а</w:t>
      </w:r>
      <w:r w:rsidRPr="00F81B84">
        <w:rPr>
          <w:rFonts w:ascii="Times New Roman" w:hAnsi="Times New Roman"/>
          <w:b/>
          <w:sz w:val="28"/>
          <w:szCs w:val="28"/>
        </w:rPr>
        <w:t>с</w:t>
      </w:r>
      <w:r>
        <w:rPr>
          <w:rFonts w:ascii="Times New Roman" w:hAnsi="Times New Roman"/>
          <w:b/>
          <w:sz w:val="28"/>
          <w:szCs w:val="28"/>
        </w:rPr>
        <w:t>ь</w:t>
      </w:r>
      <w:r w:rsidRPr="00F81B84">
        <w:rPr>
          <w:rFonts w:ascii="Times New Roman" w:hAnsi="Times New Roman"/>
          <w:b/>
          <w:sz w:val="28"/>
          <w:szCs w:val="28"/>
        </w:rPr>
        <w:t xml:space="preserve"> в 2,5 раза</w:t>
      </w:r>
      <w:r>
        <w:rPr>
          <w:rFonts w:ascii="Times New Roman" w:hAnsi="Times New Roman"/>
          <w:sz w:val="28"/>
          <w:szCs w:val="28"/>
        </w:rPr>
        <w:t>.</w:t>
      </w:r>
    </w:p>
    <w:p w:rsidR="00533F1A" w:rsidRDefault="00A51538" w:rsidP="00271569">
      <w:pPr>
        <w:pStyle w:val="aff0"/>
        <w:ind w:firstLine="709"/>
        <w:jc w:val="both"/>
        <w:rPr>
          <w:rFonts w:ascii="Times New Roman" w:hAnsi="Times New Roman"/>
          <w:sz w:val="28"/>
          <w:szCs w:val="28"/>
        </w:rPr>
      </w:pPr>
      <w:r>
        <w:rPr>
          <w:rFonts w:ascii="Times New Roman" w:hAnsi="Times New Roman"/>
          <w:sz w:val="28"/>
          <w:szCs w:val="28"/>
        </w:rPr>
        <w:t xml:space="preserve">2) Остаточная вместимость действующих 4 полигонов ТКО Северо-Енисейского района, которые фактически эксплуатируются уже на протяжении 20 лет, ничтожна мала. По имеющимся расчетам, она составляет </w:t>
      </w:r>
      <w:r w:rsidRPr="00016DB8">
        <w:rPr>
          <w:rFonts w:ascii="Times New Roman" w:hAnsi="Times New Roman"/>
          <w:b/>
          <w:sz w:val="28"/>
          <w:szCs w:val="28"/>
        </w:rPr>
        <w:t>от 1 до 3 лет</w:t>
      </w:r>
      <w:r>
        <w:rPr>
          <w:rFonts w:ascii="Times New Roman" w:hAnsi="Times New Roman"/>
          <w:sz w:val="28"/>
          <w:szCs w:val="28"/>
        </w:rPr>
        <w:t>.</w:t>
      </w:r>
    </w:p>
    <w:p w:rsidR="00A51538" w:rsidRDefault="00A51538" w:rsidP="00A51538">
      <w:pPr>
        <w:ind w:firstLine="567"/>
        <w:jc w:val="both"/>
        <w:rPr>
          <w:sz w:val="28"/>
          <w:szCs w:val="28"/>
        </w:rPr>
      </w:pPr>
      <w:r>
        <w:rPr>
          <w:sz w:val="28"/>
          <w:szCs w:val="28"/>
        </w:rPr>
        <w:t xml:space="preserve">Строительство полигонов ТКО больше не входит в полномочия органов местного самоуправления, но необходимо учитывать, что не один региональный оператор, или курирующее министерство, не </w:t>
      </w:r>
      <w:r w:rsidRPr="008805E3">
        <w:rPr>
          <w:sz w:val="28"/>
          <w:szCs w:val="28"/>
        </w:rPr>
        <w:t>будут заниматься оформлением земель и не начнут вкладывать деньги в объекты, если под ними нет земельных участков.</w:t>
      </w:r>
    </w:p>
    <w:p w:rsidR="00A51538" w:rsidRDefault="00A51538" w:rsidP="00A51538">
      <w:pPr>
        <w:pStyle w:val="aff0"/>
        <w:ind w:firstLine="709"/>
        <w:jc w:val="both"/>
        <w:rPr>
          <w:rFonts w:ascii="Times New Roman" w:hAnsi="Times New Roman"/>
          <w:sz w:val="28"/>
          <w:szCs w:val="28"/>
        </w:rPr>
      </w:pPr>
      <w:r>
        <w:rPr>
          <w:rFonts w:ascii="Times New Roman" w:hAnsi="Times New Roman"/>
          <w:sz w:val="28"/>
          <w:szCs w:val="28"/>
        </w:rPr>
        <w:t xml:space="preserve">Соответственно, вся процедура оформления земель ложиться на муниципалитет. А так как земли лесного фонда - это Федеральная собственность, </w:t>
      </w:r>
      <w:r w:rsidRPr="00016DB8">
        <w:rPr>
          <w:rFonts w:ascii="Times New Roman" w:hAnsi="Times New Roman"/>
          <w:b/>
          <w:sz w:val="28"/>
          <w:szCs w:val="28"/>
        </w:rPr>
        <w:t>все растягивается на десятилетие</w:t>
      </w:r>
      <w:r>
        <w:rPr>
          <w:rFonts w:ascii="Times New Roman" w:hAnsi="Times New Roman"/>
          <w:sz w:val="28"/>
          <w:szCs w:val="28"/>
        </w:rPr>
        <w:t>, со всеми вытекающими отсюда последствиями.</w:t>
      </w:r>
    </w:p>
    <w:p w:rsidR="001E0778" w:rsidRDefault="001E0778" w:rsidP="00A51538">
      <w:pPr>
        <w:ind w:firstLine="567"/>
        <w:jc w:val="both"/>
        <w:rPr>
          <w:sz w:val="28"/>
          <w:szCs w:val="28"/>
        </w:rPr>
      </w:pPr>
    </w:p>
    <w:p w:rsidR="001E0778" w:rsidRDefault="001E0778" w:rsidP="00A51538">
      <w:pPr>
        <w:ind w:firstLine="567"/>
        <w:jc w:val="both"/>
        <w:rPr>
          <w:sz w:val="28"/>
          <w:szCs w:val="28"/>
        </w:rPr>
      </w:pPr>
    </w:p>
    <w:p w:rsidR="001E0778" w:rsidRDefault="001E0778" w:rsidP="00A51538">
      <w:pPr>
        <w:ind w:firstLine="567"/>
        <w:jc w:val="both"/>
        <w:rPr>
          <w:sz w:val="28"/>
          <w:szCs w:val="28"/>
        </w:rPr>
      </w:pPr>
    </w:p>
    <w:p w:rsidR="00A51538" w:rsidRDefault="00A51538" w:rsidP="00A51538">
      <w:pPr>
        <w:ind w:firstLine="567"/>
        <w:jc w:val="both"/>
        <w:rPr>
          <w:sz w:val="28"/>
          <w:szCs w:val="28"/>
        </w:rPr>
      </w:pPr>
      <w:r>
        <w:rPr>
          <w:sz w:val="28"/>
          <w:szCs w:val="28"/>
        </w:rPr>
        <w:t xml:space="preserve">3) МУП «УККР» начало работать в качестве регионального оператора только с начала 2019 года, </w:t>
      </w:r>
      <w:r w:rsidRPr="00016DB8">
        <w:rPr>
          <w:b/>
          <w:sz w:val="28"/>
          <w:szCs w:val="28"/>
        </w:rPr>
        <w:t xml:space="preserve">их уже проверили 2 контролирующих органа, прокуратура района и </w:t>
      </w:r>
      <w:proofErr w:type="spellStart"/>
      <w:r w:rsidRPr="00016DB8">
        <w:rPr>
          <w:b/>
          <w:sz w:val="28"/>
          <w:szCs w:val="28"/>
        </w:rPr>
        <w:t>Росприроднадзор</w:t>
      </w:r>
      <w:proofErr w:type="spellEnd"/>
      <w:r>
        <w:rPr>
          <w:sz w:val="28"/>
          <w:szCs w:val="28"/>
        </w:rPr>
        <w:t xml:space="preserve">. </w:t>
      </w:r>
    </w:p>
    <w:p w:rsidR="00A51538" w:rsidRDefault="00A51538" w:rsidP="00A51538">
      <w:pPr>
        <w:pStyle w:val="aff0"/>
        <w:ind w:firstLine="709"/>
        <w:jc w:val="both"/>
        <w:rPr>
          <w:rFonts w:ascii="Times New Roman" w:hAnsi="Times New Roman"/>
          <w:sz w:val="28"/>
          <w:szCs w:val="28"/>
        </w:rPr>
      </w:pPr>
      <w:r>
        <w:rPr>
          <w:rFonts w:ascii="Times New Roman" w:hAnsi="Times New Roman"/>
          <w:sz w:val="28"/>
          <w:szCs w:val="28"/>
        </w:rPr>
        <w:t xml:space="preserve">Да, эту деятельность необходимо контролировать, но также необходимо учитывать и тот факт, что региональные операторы только приступили к работе в новых </w:t>
      </w:r>
      <w:proofErr w:type="gramStart"/>
      <w:r>
        <w:rPr>
          <w:rFonts w:ascii="Times New Roman" w:hAnsi="Times New Roman"/>
          <w:sz w:val="28"/>
          <w:szCs w:val="28"/>
        </w:rPr>
        <w:t>условиях</w:t>
      </w:r>
      <w:proofErr w:type="gramEnd"/>
      <w:r>
        <w:rPr>
          <w:rFonts w:ascii="Times New Roman" w:hAnsi="Times New Roman"/>
          <w:sz w:val="28"/>
          <w:szCs w:val="28"/>
        </w:rPr>
        <w:t>, нарабатывают практические навыки работы по новым правилам, и к ним нет каких-то глобальных претензий со стороны органов власти.</w:t>
      </w:r>
    </w:p>
    <w:p w:rsidR="005A3882" w:rsidRDefault="005A3882" w:rsidP="00A51538">
      <w:pPr>
        <w:pStyle w:val="aff0"/>
        <w:ind w:firstLine="709"/>
        <w:jc w:val="both"/>
        <w:rPr>
          <w:rFonts w:ascii="Times New Roman" w:hAnsi="Times New Roman"/>
          <w:sz w:val="28"/>
          <w:szCs w:val="28"/>
        </w:rPr>
      </w:pPr>
      <w:r>
        <w:rPr>
          <w:rFonts w:ascii="Times New Roman" w:hAnsi="Times New Roman"/>
          <w:sz w:val="28"/>
          <w:szCs w:val="28"/>
        </w:rPr>
        <w:t>Сейчас надо, чтоб правоохранительные и надзорные органы думали, как помочь и оказывали содействие, выбранным региональным операторам, а не наказывали при каждом удобном случае.</w:t>
      </w:r>
    </w:p>
    <w:p w:rsidR="005A3882" w:rsidRDefault="005A3882" w:rsidP="00A51538">
      <w:pPr>
        <w:pStyle w:val="aff0"/>
        <w:ind w:firstLine="709"/>
        <w:jc w:val="both"/>
        <w:rPr>
          <w:rFonts w:ascii="Times New Roman" w:hAnsi="Times New Roman"/>
          <w:sz w:val="28"/>
          <w:szCs w:val="28"/>
        </w:rPr>
      </w:pPr>
    </w:p>
    <w:p w:rsidR="005A3882" w:rsidRPr="005A3882" w:rsidRDefault="005A3882" w:rsidP="00A51538">
      <w:pPr>
        <w:pStyle w:val="aff0"/>
        <w:ind w:firstLine="709"/>
        <w:jc w:val="both"/>
        <w:rPr>
          <w:rFonts w:ascii="Times New Roman" w:hAnsi="Times New Roman"/>
          <w:b/>
          <w:sz w:val="28"/>
          <w:szCs w:val="28"/>
          <w:u w:val="single"/>
        </w:rPr>
      </w:pPr>
      <w:r w:rsidRPr="005A3882">
        <w:rPr>
          <w:rFonts w:ascii="Times New Roman" w:hAnsi="Times New Roman"/>
          <w:b/>
          <w:sz w:val="28"/>
          <w:szCs w:val="28"/>
          <w:u w:val="single"/>
        </w:rPr>
        <w:t>Предложение:</w:t>
      </w:r>
    </w:p>
    <w:p w:rsidR="005A3882" w:rsidRDefault="005A3882" w:rsidP="005A3882">
      <w:pPr>
        <w:ind w:firstLine="567"/>
        <w:jc w:val="both"/>
        <w:rPr>
          <w:sz w:val="28"/>
          <w:szCs w:val="28"/>
        </w:rPr>
      </w:pPr>
      <w:proofErr w:type="gramStart"/>
      <w:r>
        <w:rPr>
          <w:sz w:val="28"/>
          <w:szCs w:val="28"/>
        </w:rPr>
        <w:t>Проведение «мусорной реформы» необходимо и имеет большое значение для улучшения экологической обстановки в территориях, но для эффективной работы в сфере обращения с отходами, без совместных  усилий всех структур власти и всех заинтересованных лиц просто не обойтись.</w:t>
      </w:r>
      <w:proofErr w:type="gramEnd"/>
    </w:p>
    <w:p w:rsidR="005A3882" w:rsidRDefault="005A3882" w:rsidP="005A3882">
      <w:pPr>
        <w:ind w:firstLine="567"/>
        <w:jc w:val="both"/>
        <w:rPr>
          <w:sz w:val="28"/>
          <w:szCs w:val="28"/>
        </w:rPr>
      </w:pPr>
      <w:r>
        <w:rPr>
          <w:sz w:val="28"/>
          <w:szCs w:val="28"/>
        </w:rPr>
        <w:t>В решении данной задачи необходим комплексный, централизованный подход. Процесс должен быть четко выстроен от организации сбора ТКО, до вывоза, переработки и утилизации.</w:t>
      </w:r>
    </w:p>
    <w:p w:rsidR="005A3882" w:rsidRDefault="005A3882" w:rsidP="005A3882">
      <w:pPr>
        <w:pStyle w:val="aff0"/>
        <w:ind w:firstLine="709"/>
        <w:jc w:val="both"/>
        <w:rPr>
          <w:rFonts w:ascii="Times New Roman" w:hAnsi="Times New Roman"/>
          <w:sz w:val="28"/>
          <w:szCs w:val="28"/>
        </w:rPr>
      </w:pPr>
      <w:r>
        <w:rPr>
          <w:rFonts w:ascii="Times New Roman" w:hAnsi="Times New Roman"/>
          <w:sz w:val="28"/>
          <w:szCs w:val="28"/>
        </w:rPr>
        <w:t xml:space="preserve">Если не будет организовано первичной переработки мусора и сжигания остатков на местах, то все останется как и прежде – свалить в кучу, зарыть в землю! </w:t>
      </w:r>
      <w:r>
        <w:rPr>
          <w:rFonts w:ascii="Times New Roman" w:hAnsi="Times New Roman"/>
          <w:b/>
          <w:sz w:val="28"/>
          <w:szCs w:val="28"/>
        </w:rPr>
        <w:t>С</w:t>
      </w:r>
      <w:r w:rsidRPr="001256A0">
        <w:rPr>
          <w:rFonts w:ascii="Times New Roman" w:hAnsi="Times New Roman"/>
          <w:b/>
          <w:sz w:val="28"/>
          <w:szCs w:val="28"/>
        </w:rPr>
        <w:t xml:space="preserve"> одним исключением – высоким тарифом, не подкрепленным делом!</w:t>
      </w:r>
    </w:p>
    <w:p w:rsidR="005A3882" w:rsidRDefault="005A3882" w:rsidP="00A51538">
      <w:pPr>
        <w:pStyle w:val="aff0"/>
        <w:ind w:firstLine="709"/>
        <w:jc w:val="both"/>
        <w:rPr>
          <w:rFonts w:ascii="Times New Roman" w:hAnsi="Times New Roman"/>
          <w:sz w:val="28"/>
          <w:szCs w:val="28"/>
        </w:rPr>
      </w:pPr>
    </w:p>
    <w:p w:rsidR="005A3882" w:rsidRDefault="005A3882" w:rsidP="00A51538">
      <w:pPr>
        <w:pStyle w:val="aff0"/>
        <w:ind w:firstLine="709"/>
        <w:jc w:val="both"/>
        <w:rPr>
          <w:rFonts w:ascii="Times New Roman" w:hAnsi="Times New Roman"/>
          <w:b/>
          <w:sz w:val="28"/>
          <w:szCs w:val="28"/>
          <w:u w:val="single"/>
        </w:rPr>
      </w:pPr>
      <w:r w:rsidRPr="001E0778">
        <w:rPr>
          <w:rFonts w:ascii="Times New Roman" w:hAnsi="Times New Roman"/>
          <w:b/>
          <w:sz w:val="28"/>
          <w:szCs w:val="28"/>
          <w:u w:val="single"/>
        </w:rPr>
        <w:t>5. Взаимодействие с региональным оператором.</w:t>
      </w:r>
    </w:p>
    <w:p w:rsidR="001E0778" w:rsidRPr="001E0778" w:rsidRDefault="001E0778" w:rsidP="00A51538">
      <w:pPr>
        <w:pStyle w:val="aff0"/>
        <w:ind w:firstLine="709"/>
        <w:jc w:val="both"/>
        <w:rPr>
          <w:rFonts w:ascii="Times New Roman" w:hAnsi="Times New Roman"/>
          <w:b/>
          <w:sz w:val="28"/>
          <w:szCs w:val="28"/>
          <w:u w:val="single"/>
        </w:rPr>
      </w:pPr>
    </w:p>
    <w:p w:rsidR="005A3882" w:rsidRDefault="005A3882" w:rsidP="00A51538">
      <w:pPr>
        <w:pStyle w:val="aff0"/>
        <w:ind w:firstLine="709"/>
        <w:jc w:val="both"/>
        <w:rPr>
          <w:rFonts w:ascii="Times New Roman" w:hAnsi="Times New Roman"/>
          <w:sz w:val="28"/>
          <w:szCs w:val="28"/>
        </w:rPr>
      </w:pPr>
      <w:r>
        <w:rPr>
          <w:rFonts w:ascii="Times New Roman" w:hAnsi="Times New Roman"/>
          <w:sz w:val="28"/>
          <w:szCs w:val="28"/>
        </w:rPr>
        <w:t>В Северо-Енисейском районе появилось много</w:t>
      </w:r>
      <w:r w:rsidRPr="00885106">
        <w:rPr>
          <w:rFonts w:ascii="Times New Roman" w:hAnsi="Times New Roman"/>
          <w:sz w:val="28"/>
          <w:szCs w:val="28"/>
        </w:rPr>
        <w:t xml:space="preserve"> проблем в связи с проведением капитальных ремонтов региональным фондом. Региональный фонд собирает средства на капитальный ремонт с собственников, определяет виды работ, проводит отбор подрядной организации, заключает контракт и все. Взаимодействие с подрядчиками – муниципалитет, договаривается с собственниками </w:t>
      </w:r>
      <w:r>
        <w:rPr>
          <w:rFonts w:ascii="Times New Roman" w:hAnsi="Times New Roman"/>
          <w:sz w:val="28"/>
          <w:szCs w:val="28"/>
        </w:rPr>
        <w:t xml:space="preserve">- </w:t>
      </w:r>
      <w:r w:rsidRPr="00885106">
        <w:rPr>
          <w:rFonts w:ascii="Times New Roman" w:hAnsi="Times New Roman"/>
          <w:sz w:val="28"/>
          <w:szCs w:val="28"/>
        </w:rPr>
        <w:t>муниципалитет, все проблемы и вопросы от собственников в муниципалитет,  недовольство граждан в муниципалитет. Сметы на проведение капитального ремонта зачастую не предусматривают виды работ, которые просто необходимо провести в рамках ремонта, при этом стоимость проводимых капитальных ремонтов невообразимо высокая</w:t>
      </w:r>
      <w:proofErr w:type="gramStart"/>
      <w:r w:rsidRPr="00885106">
        <w:rPr>
          <w:rFonts w:ascii="Times New Roman" w:hAnsi="Times New Roman"/>
          <w:sz w:val="28"/>
          <w:szCs w:val="28"/>
        </w:rPr>
        <w:t>.</w:t>
      </w:r>
      <w:proofErr w:type="gramEnd"/>
      <w:r w:rsidRPr="00885106">
        <w:rPr>
          <w:rFonts w:ascii="Times New Roman" w:hAnsi="Times New Roman"/>
          <w:sz w:val="28"/>
          <w:szCs w:val="28"/>
        </w:rPr>
        <w:t xml:space="preserve"> (</w:t>
      </w:r>
      <w:proofErr w:type="gramStart"/>
      <w:r w:rsidRPr="00885106">
        <w:rPr>
          <w:rFonts w:ascii="Times New Roman" w:hAnsi="Times New Roman"/>
          <w:sz w:val="28"/>
          <w:szCs w:val="28"/>
        </w:rPr>
        <w:t>з</w:t>
      </w:r>
      <w:proofErr w:type="gramEnd"/>
      <w:r w:rsidRPr="00885106">
        <w:rPr>
          <w:rFonts w:ascii="Times New Roman" w:hAnsi="Times New Roman"/>
          <w:sz w:val="28"/>
          <w:szCs w:val="28"/>
        </w:rPr>
        <w:t>амена крыши более 11 млн. рублей). У граждан возникают закономерные вопросы, с которыми они, опять же, идут в органы местного самоуправления.</w:t>
      </w:r>
    </w:p>
    <w:p w:rsidR="005A3882" w:rsidRDefault="005A3882" w:rsidP="00A51538">
      <w:pPr>
        <w:pStyle w:val="aff0"/>
        <w:ind w:firstLine="709"/>
        <w:jc w:val="both"/>
        <w:rPr>
          <w:rFonts w:ascii="Times New Roman" w:hAnsi="Times New Roman"/>
          <w:sz w:val="28"/>
          <w:szCs w:val="28"/>
          <w:highlight w:val="yellow"/>
        </w:rPr>
      </w:pPr>
    </w:p>
    <w:p w:rsidR="005A3882" w:rsidRPr="005A3882" w:rsidRDefault="005A3882" w:rsidP="005A3882">
      <w:pPr>
        <w:pStyle w:val="aff0"/>
        <w:ind w:firstLine="709"/>
        <w:jc w:val="both"/>
        <w:rPr>
          <w:rFonts w:ascii="Times New Roman" w:hAnsi="Times New Roman"/>
          <w:b/>
          <w:sz w:val="28"/>
          <w:szCs w:val="28"/>
          <w:u w:val="single"/>
        </w:rPr>
      </w:pPr>
      <w:r w:rsidRPr="005A3882">
        <w:rPr>
          <w:rFonts w:ascii="Times New Roman" w:hAnsi="Times New Roman"/>
          <w:b/>
          <w:sz w:val="28"/>
          <w:szCs w:val="28"/>
          <w:u w:val="single"/>
        </w:rPr>
        <w:t>Предложение:</w:t>
      </w:r>
    </w:p>
    <w:p w:rsidR="005A3882" w:rsidRPr="00E40791" w:rsidRDefault="005A3882" w:rsidP="00A51538">
      <w:pPr>
        <w:pStyle w:val="aff0"/>
        <w:ind w:firstLine="709"/>
        <w:jc w:val="both"/>
        <w:rPr>
          <w:rFonts w:ascii="Times New Roman" w:hAnsi="Times New Roman"/>
          <w:sz w:val="28"/>
          <w:szCs w:val="28"/>
        </w:rPr>
      </w:pPr>
      <w:r w:rsidRPr="00E40791">
        <w:rPr>
          <w:rFonts w:ascii="Times New Roman" w:hAnsi="Times New Roman"/>
          <w:sz w:val="28"/>
          <w:szCs w:val="28"/>
        </w:rPr>
        <w:t xml:space="preserve">Согласование видов работ по капитальному ремонту необходимо проводить в летний период на очередной финансовый год, так как оценить правильность проектного решения по капитальному ремонту, видов работ, монтажу узлов ввода, замене канализации в зимний период в условиях Крайнего Севера просто невозможно по причине очень низких температур. </w:t>
      </w:r>
    </w:p>
    <w:p w:rsidR="005A3882" w:rsidRPr="00E40791" w:rsidRDefault="005A3882" w:rsidP="00A51538">
      <w:pPr>
        <w:pStyle w:val="aff0"/>
        <w:ind w:firstLine="709"/>
        <w:jc w:val="both"/>
        <w:rPr>
          <w:rFonts w:ascii="Times New Roman" w:hAnsi="Times New Roman"/>
          <w:sz w:val="28"/>
          <w:szCs w:val="28"/>
        </w:rPr>
      </w:pPr>
      <w:r w:rsidRPr="00E40791">
        <w:rPr>
          <w:rFonts w:ascii="Times New Roman" w:hAnsi="Times New Roman"/>
          <w:sz w:val="28"/>
          <w:szCs w:val="28"/>
        </w:rPr>
        <w:t xml:space="preserve">Также, необходимо ускорить процедуру согласования и </w:t>
      </w:r>
      <w:proofErr w:type="spellStart"/>
      <w:r w:rsidRPr="00E40791">
        <w:rPr>
          <w:rFonts w:ascii="Times New Roman" w:hAnsi="Times New Roman"/>
          <w:sz w:val="28"/>
          <w:szCs w:val="28"/>
        </w:rPr>
        <w:t>осмечивания</w:t>
      </w:r>
      <w:proofErr w:type="spellEnd"/>
      <w:r w:rsidRPr="00E40791">
        <w:rPr>
          <w:rFonts w:ascii="Times New Roman" w:hAnsi="Times New Roman"/>
          <w:sz w:val="28"/>
          <w:szCs w:val="28"/>
        </w:rPr>
        <w:t xml:space="preserve"> (формирования проекта) на дополнительные </w:t>
      </w:r>
      <w:r w:rsidR="00E40791" w:rsidRPr="00E40791">
        <w:rPr>
          <w:rFonts w:ascii="Times New Roman" w:hAnsi="Times New Roman"/>
          <w:sz w:val="28"/>
          <w:szCs w:val="28"/>
        </w:rPr>
        <w:t xml:space="preserve">(скрытые) </w:t>
      </w:r>
      <w:r w:rsidRPr="00E40791">
        <w:rPr>
          <w:rFonts w:ascii="Times New Roman" w:hAnsi="Times New Roman"/>
          <w:sz w:val="28"/>
          <w:szCs w:val="28"/>
        </w:rPr>
        <w:t>виды работ</w:t>
      </w:r>
      <w:r w:rsidR="00E40791" w:rsidRPr="00E40791">
        <w:rPr>
          <w:rFonts w:ascii="Times New Roman" w:hAnsi="Times New Roman"/>
          <w:sz w:val="28"/>
          <w:szCs w:val="28"/>
        </w:rPr>
        <w:t xml:space="preserve">, которые при </w:t>
      </w:r>
      <w:r w:rsidR="00E40791" w:rsidRPr="00E40791">
        <w:rPr>
          <w:rFonts w:ascii="Times New Roman" w:hAnsi="Times New Roman"/>
          <w:sz w:val="28"/>
          <w:szCs w:val="28"/>
        </w:rPr>
        <w:lastRenderedPageBreak/>
        <w:t>проектировании не были учтены, а их невыполнение сделает невозможным полноценную эксплуатацию жилого дома.</w:t>
      </w:r>
    </w:p>
    <w:p w:rsidR="00271569" w:rsidRDefault="00271569" w:rsidP="00271569">
      <w:pPr>
        <w:pStyle w:val="aff0"/>
        <w:ind w:firstLine="709"/>
        <w:jc w:val="both"/>
        <w:rPr>
          <w:rFonts w:ascii="Times New Roman" w:hAnsi="Times New Roman"/>
          <w:b/>
          <w:sz w:val="28"/>
          <w:szCs w:val="28"/>
          <w:u w:val="single"/>
        </w:rPr>
      </w:pPr>
    </w:p>
    <w:p w:rsidR="00271569" w:rsidRDefault="00271569" w:rsidP="00271569">
      <w:pPr>
        <w:ind w:firstLine="709"/>
        <w:jc w:val="both"/>
        <w:rPr>
          <w:b/>
          <w:sz w:val="28"/>
          <w:szCs w:val="28"/>
          <w:u w:val="single"/>
        </w:rPr>
      </w:pPr>
      <w:r w:rsidRPr="0066175F">
        <w:rPr>
          <w:b/>
          <w:sz w:val="28"/>
          <w:szCs w:val="28"/>
          <w:u w:val="single"/>
        </w:rPr>
        <w:t>ЗАКЛЮЧЕНИЕ</w:t>
      </w:r>
    </w:p>
    <w:p w:rsidR="000F6BDA" w:rsidRPr="0066175F" w:rsidRDefault="000F6BDA" w:rsidP="00271569">
      <w:pPr>
        <w:ind w:firstLine="709"/>
        <w:jc w:val="both"/>
        <w:rPr>
          <w:b/>
          <w:sz w:val="28"/>
          <w:szCs w:val="28"/>
          <w:u w:val="single"/>
        </w:rPr>
      </w:pPr>
    </w:p>
    <w:p w:rsidR="00271569" w:rsidRPr="0066175F" w:rsidRDefault="00271569" w:rsidP="00271569">
      <w:pPr>
        <w:ind w:firstLine="709"/>
        <w:jc w:val="both"/>
        <w:rPr>
          <w:b/>
          <w:color w:val="000000"/>
          <w:sz w:val="28"/>
          <w:szCs w:val="28"/>
          <w:u w:val="single"/>
        </w:rPr>
      </w:pPr>
      <w:r w:rsidRPr="0066175F">
        <w:rPr>
          <w:b/>
          <w:color w:val="000000"/>
          <w:sz w:val="28"/>
          <w:szCs w:val="28"/>
          <w:u w:val="single"/>
        </w:rPr>
        <w:t xml:space="preserve">Северо-Енисейский район - </w:t>
      </w:r>
      <w:r w:rsidRPr="0066175F">
        <w:rPr>
          <w:b/>
          <w:spacing w:val="-1"/>
          <w:sz w:val="28"/>
          <w:szCs w:val="28"/>
          <w:u w:val="single"/>
        </w:rPr>
        <w:t>лидер среди золотодобывающих районов России, и</w:t>
      </w:r>
      <w:r w:rsidRPr="0066175F">
        <w:rPr>
          <w:b/>
          <w:color w:val="000000"/>
          <w:sz w:val="28"/>
          <w:szCs w:val="28"/>
          <w:u w:val="single"/>
        </w:rPr>
        <w:t xml:space="preserve"> он сегодня уверенно сохраняет лидерство в Красноярском крае по социальной обеспеченности населения района.</w:t>
      </w:r>
    </w:p>
    <w:p w:rsidR="000F6BDA" w:rsidRDefault="000F6BDA" w:rsidP="00271569">
      <w:pPr>
        <w:widowControl w:val="0"/>
        <w:autoSpaceDE w:val="0"/>
        <w:autoSpaceDN w:val="0"/>
        <w:adjustRightInd w:val="0"/>
        <w:ind w:firstLine="709"/>
        <w:jc w:val="both"/>
        <w:rPr>
          <w:b/>
          <w:sz w:val="28"/>
          <w:szCs w:val="28"/>
          <w:u w:val="single"/>
        </w:rPr>
      </w:pPr>
    </w:p>
    <w:p w:rsidR="00271569" w:rsidRDefault="00271569" w:rsidP="00271569">
      <w:pPr>
        <w:widowControl w:val="0"/>
        <w:autoSpaceDE w:val="0"/>
        <w:autoSpaceDN w:val="0"/>
        <w:adjustRightInd w:val="0"/>
        <w:ind w:firstLine="709"/>
        <w:jc w:val="both"/>
        <w:rPr>
          <w:sz w:val="28"/>
          <w:szCs w:val="28"/>
          <w:u w:val="single"/>
        </w:rPr>
      </w:pPr>
      <w:r w:rsidRPr="0066175F">
        <w:rPr>
          <w:b/>
          <w:sz w:val="28"/>
          <w:szCs w:val="28"/>
          <w:u w:val="single"/>
        </w:rPr>
        <w:t>Северо-Енисейский район всегда был и остается лидером по показателям социально-экономического развития</w:t>
      </w:r>
      <w:r w:rsidRPr="0066175F">
        <w:rPr>
          <w:sz w:val="28"/>
          <w:szCs w:val="28"/>
        </w:rPr>
        <w:t xml:space="preserve">, оставаясь при этом в глазах большинства инвесторов и жителей края неким «медвежьим углом», где нет хороших дорог, нет тех благ цивилизации, которые есть в крупных городах. И именно по этой причине квалифицированные молодые специалисты неохотно едут работать к нам, несмотря на достойную заработную плату. </w:t>
      </w:r>
      <w:r w:rsidRPr="0066175F">
        <w:rPr>
          <w:b/>
          <w:sz w:val="28"/>
          <w:szCs w:val="28"/>
          <w:u w:val="single"/>
        </w:rPr>
        <w:t xml:space="preserve">Поэтому мы считаем, что залогом успешного развития района на десятилетия вперед станет именно решение существующих инфраструктурных  ключевых проблем. </w:t>
      </w:r>
      <w:r w:rsidRPr="0066175F">
        <w:rPr>
          <w:sz w:val="28"/>
          <w:szCs w:val="28"/>
          <w:u w:val="single"/>
        </w:rPr>
        <w:t xml:space="preserve">А решение данных проблем невозможно только лишь усилиями районной власти. Нам необходима краевая и федеральная поддержка, которая сторицей вернется не только в </w:t>
      </w:r>
      <w:proofErr w:type="gramStart"/>
      <w:r w:rsidRPr="0066175F">
        <w:rPr>
          <w:sz w:val="28"/>
          <w:szCs w:val="28"/>
          <w:u w:val="single"/>
        </w:rPr>
        <w:t>виде</w:t>
      </w:r>
      <w:proofErr w:type="gramEnd"/>
      <w:r w:rsidRPr="0066175F">
        <w:rPr>
          <w:sz w:val="28"/>
          <w:szCs w:val="28"/>
          <w:u w:val="single"/>
        </w:rPr>
        <w:t xml:space="preserve"> налоговых платежей, но и отзовется большой благодарностью каждого жителя Северо-Енисейского района.</w:t>
      </w:r>
    </w:p>
    <w:p w:rsidR="00DA583C" w:rsidRDefault="00DA583C" w:rsidP="00271569">
      <w:pPr>
        <w:widowControl w:val="0"/>
        <w:autoSpaceDE w:val="0"/>
        <w:autoSpaceDN w:val="0"/>
        <w:adjustRightInd w:val="0"/>
        <w:ind w:firstLine="709"/>
        <w:jc w:val="both"/>
        <w:rPr>
          <w:sz w:val="28"/>
          <w:szCs w:val="28"/>
          <w:u w:val="single"/>
        </w:rPr>
      </w:pPr>
    </w:p>
    <w:p w:rsidR="0027682C" w:rsidRPr="00BD0477" w:rsidRDefault="0027682C" w:rsidP="0027682C">
      <w:pPr>
        <w:widowControl w:val="0"/>
        <w:autoSpaceDE w:val="0"/>
        <w:autoSpaceDN w:val="0"/>
        <w:adjustRightInd w:val="0"/>
        <w:ind w:firstLine="567"/>
        <w:jc w:val="both"/>
        <w:rPr>
          <w:b/>
          <w:sz w:val="28"/>
          <w:szCs w:val="28"/>
          <w:highlight w:val="yellow"/>
          <w:u w:val="single"/>
        </w:rPr>
      </w:pPr>
    </w:p>
    <w:p w:rsidR="005D74EA" w:rsidRPr="006065D1" w:rsidRDefault="00042C18" w:rsidP="005E0D48">
      <w:pPr>
        <w:pStyle w:val="10"/>
        <w:rPr>
          <w:rFonts w:eastAsia="Arial Unicode MS"/>
          <w:sz w:val="36"/>
          <w:szCs w:val="36"/>
        </w:rPr>
      </w:pPr>
      <w:bookmarkStart w:id="102" w:name="_Toc361390420"/>
      <w:bookmarkStart w:id="103" w:name="_Toc361390424"/>
      <w:bookmarkStart w:id="104" w:name="_Toc18153660"/>
      <w:bookmarkEnd w:id="102"/>
      <w:r w:rsidRPr="006065D1">
        <w:rPr>
          <w:rFonts w:eastAsia="Arial Unicode MS"/>
          <w:sz w:val="36"/>
          <w:szCs w:val="36"/>
        </w:rPr>
        <w:t>Перспективы социально-экономического развития</w:t>
      </w:r>
      <w:bookmarkStart w:id="105" w:name="_Toc361390425"/>
      <w:bookmarkEnd w:id="103"/>
      <w:bookmarkEnd w:id="104"/>
      <w:r w:rsidR="005D74EA" w:rsidRPr="006065D1">
        <w:rPr>
          <w:rFonts w:eastAsia="Arial Unicode MS"/>
          <w:sz w:val="36"/>
          <w:szCs w:val="36"/>
        </w:rPr>
        <w:t xml:space="preserve"> </w:t>
      </w:r>
    </w:p>
    <w:p w:rsidR="00042C18" w:rsidRPr="006065D1" w:rsidRDefault="00042C18" w:rsidP="005E0D48">
      <w:pPr>
        <w:pStyle w:val="10"/>
        <w:numPr>
          <w:ilvl w:val="0"/>
          <w:numId w:val="0"/>
        </w:numPr>
        <w:ind w:firstLine="709"/>
        <w:rPr>
          <w:rFonts w:eastAsia="Arial Unicode MS"/>
          <w:sz w:val="36"/>
          <w:szCs w:val="36"/>
        </w:rPr>
      </w:pPr>
      <w:bookmarkStart w:id="106" w:name="_Toc18153661"/>
      <w:r w:rsidRPr="006065D1">
        <w:rPr>
          <w:rFonts w:eastAsia="Arial Unicode MS"/>
          <w:sz w:val="36"/>
          <w:szCs w:val="36"/>
        </w:rPr>
        <w:t>Северо-</w:t>
      </w:r>
      <w:r w:rsidR="00E40B6B" w:rsidRPr="006065D1">
        <w:rPr>
          <w:rFonts w:eastAsia="Arial Unicode MS"/>
          <w:sz w:val="36"/>
          <w:szCs w:val="36"/>
        </w:rPr>
        <w:t>Е</w:t>
      </w:r>
      <w:r w:rsidRPr="006065D1">
        <w:rPr>
          <w:rFonts w:eastAsia="Arial Unicode MS"/>
          <w:sz w:val="36"/>
          <w:szCs w:val="36"/>
        </w:rPr>
        <w:t>нисейского</w:t>
      </w:r>
      <w:r w:rsidR="0001786F" w:rsidRPr="006065D1">
        <w:rPr>
          <w:rFonts w:eastAsia="Arial Unicode MS"/>
          <w:sz w:val="36"/>
          <w:szCs w:val="36"/>
        </w:rPr>
        <w:t xml:space="preserve"> района</w:t>
      </w:r>
      <w:bookmarkEnd w:id="105"/>
      <w:bookmarkEnd w:id="106"/>
    </w:p>
    <w:p w:rsidR="001A3E70" w:rsidRPr="006065D1" w:rsidRDefault="001A3E70" w:rsidP="005E0D48">
      <w:pPr>
        <w:ind w:firstLine="709"/>
        <w:jc w:val="both"/>
        <w:rPr>
          <w:rFonts w:eastAsia="Arial Unicode MS"/>
          <w:sz w:val="36"/>
          <w:szCs w:val="36"/>
        </w:rPr>
      </w:pPr>
    </w:p>
    <w:p w:rsidR="00271569" w:rsidRPr="00170051" w:rsidRDefault="00271569" w:rsidP="00271569">
      <w:pPr>
        <w:autoSpaceDE w:val="0"/>
        <w:autoSpaceDN w:val="0"/>
        <w:adjustRightInd w:val="0"/>
        <w:ind w:firstLine="709"/>
        <w:jc w:val="both"/>
        <w:rPr>
          <w:color w:val="000000"/>
          <w:sz w:val="28"/>
          <w:szCs w:val="28"/>
        </w:rPr>
      </w:pPr>
      <w:bookmarkStart w:id="107" w:name="_Toc18153662"/>
      <w:r w:rsidRPr="00170051">
        <w:rPr>
          <w:color w:val="000000"/>
          <w:sz w:val="28"/>
          <w:szCs w:val="28"/>
        </w:rPr>
        <w:t>С учетом стратегической цели, приоритетов и ключевых направлений, задачами долгосрочного развития Северо-Енисейского района, на решение которых должно быть направлено внимание органов местного самоуправления совместно со всеми заинтересованными участниками развития района, в рассматриваемой перспективе являются:</w:t>
      </w:r>
    </w:p>
    <w:p w:rsidR="00271569" w:rsidRPr="00170051" w:rsidRDefault="00271569" w:rsidP="00271569">
      <w:pPr>
        <w:autoSpaceDE w:val="0"/>
        <w:autoSpaceDN w:val="0"/>
        <w:adjustRightInd w:val="0"/>
        <w:ind w:firstLine="709"/>
        <w:jc w:val="both"/>
        <w:rPr>
          <w:color w:val="000000"/>
          <w:sz w:val="28"/>
          <w:szCs w:val="28"/>
        </w:rPr>
      </w:pPr>
    </w:p>
    <w:p w:rsidR="00271569" w:rsidRPr="00170051" w:rsidRDefault="00271569" w:rsidP="00271569">
      <w:pPr>
        <w:ind w:firstLine="709"/>
        <w:jc w:val="both"/>
        <w:rPr>
          <w:rFonts w:eastAsia="JournalSans"/>
          <w:b/>
          <w:kern w:val="22"/>
          <w:sz w:val="28"/>
          <w:szCs w:val="28"/>
        </w:rPr>
      </w:pPr>
      <w:r w:rsidRPr="00170051">
        <w:rPr>
          <w:rFonts w:eastAsia="JournalSans"/>
          <w:b/>
          <w:kern w:val="22"/>
          <w:sz w:val="28"/>
          <w:szCs w:val="28"/>
        </w:rPr>
        <w:t>В сфере развития человеческого потенциала:</w:t>
      </w:r>
    </w:p>
    <w:p w:rsidR="00271569" w:rsidRPr="00170051" w:rsidRDefault="00271569" w:rsidP="00271569">
      <w:pPr>
        <w:numPr>
          <w:ilvl w:val="0"/>
          <w:numId w:val="8"/>
        </w:numPr>
        <w:ind w:left="0" w:firstLine="709"/>
        <w:jc w:val="both"/>
        <w:rPr>
          <w:rFonts w:eastAsia="JournalSans"/>
          <w:kern w:val="22"/>
          <w:sz w:val="28"/>
          <w:szCs w:val="28"/>
        </w:rPr>
      </w:pPr>
      <w:r w:rsidRPr="00170051">
        <w:rPr>
          <w:rFonts w:eastAsia="JournalSans"/>
          <w:kern w:val="22"/>
          <w:sz w:val="28"/>
          <w:szCs w:val="28"/>
        </w:rPr>
        <w:t>обеспечение дальнейшего развития всех уровней системы образования (дошкольного, начального, общего, основного общего, среднего общего и дополнительного образования);</w:t>
      </w:r>
    </w:p>
    <w:p w:rsidR="00271569" w:rsidRPr="00170051" w:rsidRDefault="00271569" w:rsidP="00271569">
      <w:pPr>
        <w:numPr>
          <w:ilvl w:val="0"/>
          <w:numId w:val="8"/>
        </w:numPr>
        <w:ind w:left="0" w:firstLine="709"/>
        <w:jc w:val="both"/>
        <w:rPr>
          <w:rFonts w:eastAsia="JournalSans"/>
          <w:kern w:val="22"/>
          <w:sz w:val="28"/>
          <w:szCs w:val="28"/>
        </w:rPr>
      </w:pPr>
      <w:r w:rsidRPr="00170051">
        <w:rPr>
          <w:rFonts w:eastAsia="JournalSans"/>
          <w:kern w:val="22"/>
          <w:sz w:val="28"/>
          <w:szCs w:val="28"/>
        </w:rPr>
        <w:t>формирование здорового образа жизни населения путем повышения качества медицинской помощи, развития массовой физической культуры и спорта;</w:t>
      </w:r>
    </w:p>
    <w:p w:rsidR="00271569" w:rsidRPr="00170051" w:rsidRDefault="00271569" w:rsidP="00271569">
      <w:pPr>
        <w:numPr>
          <w:ilvl w:val="0"/>
          <w:numId w:val="8"/>
        </w:numPr>
        <w:ind w:left="0" w:firstLine="709"/>
        <w:jc w:val="both"/>
        <w:rPr>
          <w:rFonts w:eastAsia="JournalSans"/>
          <w:kern w:val="22"/>
          <w:sz w:val="28"/>
          <w:szCs w:val="28"/>
        </w:rPr>
      </w:pPr>
      <w:r w:rsidRPr="00170051">
        <w:rPr>
          <w:rFonts w:eastAsia="JournalSans"/>
          <w:kern w:val="22"/>
          <w:sz w:val="28"/>
          <w:szCs w:val="28"/>
        </w:rPr>
        <w:t>повышение доступности для населения района культурных благ и их участия в культурной жизни района;</w:t>
      </w:r>
    </w:p>
    <w:p w:rsidR="00271569" w:rsidRPr="00170051" w:rsidRDefault="00271569" w:rsidP="00271569">
      <w:pPr>
        <w:numPr>
          <w:ilvl w:val="0"/>
          <w:numId w:val="8"/>
        </w:numPr>
        <w:ind w:left="0" w:firstLine="709"/>
        <w:jc w:val="both"/>
        <w:rPr>
          <w:rFonts w:eastAsia="JournalSans"/>
          <w:kern w:val="22"/>
          <w:sz w:val="28"/>
          <w:szCs w:val="28"/>
        </w:rPr>
      </w:pPr>
      <w:r w:rsidRPr="00170051">
        <w:rPr>
          <w:rFonts w:eastAsia="JournalSans"/>
          <w:kern w:val="22"/>
          <w:sz w:val="28"/>
          <w:szCs w:val="28"/>
        </w:rPr>
        <w:t>повышение уровня обеспеченности комфортным, благоустроенным жильем;</w:t>
      </w:r>
    </w:p>
    <w:p w:rsidR="00271569" w:rsidRPr="00170051" w:rsidRDefault="00271569" w:rsidP="00271569">
      <w:pPr>
        <w:numPr>
          <w:ilvl w:val="0"/>
          <w:numId w:val="8"/>
        </w:numPr>
        <w:ind w:left="0" w:firstLine="709"/>
        <w:jc w:val="both"/>
        <w:rPr>
          <w:rFonts w:eastAsia="JournalSans"/>
          <w:kern w:val="22"/>
          <w:sz w:val="28"/>
          <w:szCs w:val="28"/>
        </w:rPr>
      </w:pPr>
      <w:r w:rsidRPr="00170051">
        <w:rPr>
          <w:rFonts w:eastAsia="JournalSans"/>
          <w:kern w:val="22"/>
          <w:sz w:val="28"/>
          <w:szCs w:val="28"/>
        </w:rPr>
        <w:t>оказание содействия в реализации на территории района государственной политики в области занятости населения и снижения уровня безработицы;</w:t>
      </w:r>
    </w:p>
    <w:p w:rsidR="00271569" w:rsidRPr="00170051" w:rsidRDefault="00271569" w:rsidP="00271569">
      <w:pPr>
        <w:numPr>
          <w:ilvl w:val="0"/>
          <w:numId w:val="8"/>
        </w:numPr>
        <w:ind w:left="0" w:firstLine="709"/>
        <w:jc w:val="both"/>
        <w:rPr>
          <w:rFonts w:eastAsia="JournalSans"/>
          <w:kern w:val="22"/>
          <w:sz w:val="28"/>
          <w:szCs w:val="28"/>
        </w:rPr>
      </w:pPr>
      <w:r w:rsidRPr="00170051">
        <w:rPr>
          <w:rFonts w:eastAsia="JournalSans"/>
          <w:kern w:val="22"/>
          <w:sz w:val="28"/>
          <w:szCs w:val="28"/>
        </w:rPr>
        <w:lastRenderedPageBreak/>
        <w:t>формирование новых рабочих мест за счет открытия новых предприятий;</w:t>
      </w:r>
    </w:p>
    <w:p w:rsidR="00271569" w:rsidRPr="00170051" w:rsidRDefault="00271569" w:rsidP="00271569">
      <w:pPr>
        <w:numPr>
          <w:ilvl w:val="0"/>
          <w:numId w:val="8"/>
        </w:numPr>
        <w:ind w:left="0" w:firstLine="709"/>
        <w:jc w:val="both"/>
        <w:rPr>
          <w:rFonts w:eastAsia="JournalSans"/>
          <w:kern w:val="22"/>
          <w:sz w:val="28"/>
          <w:szCs w:val="28"/>
        </w:rPr>
      </w:pPr>
      <w:r w:rsidRPr="00170051">
        <w:rPr>
          <w:rFonts w:eastAsia="JournalSans"/>
          <w:kern w:val="22"/>
          <w:sz w:val="28"/>
          <w:szCs w:val="28"/>
        </w:rPr>
        <w:t>улучшение условий для ведения предпринимательской деятельности;</w:t>
      </w:r>
    </w:p>
    <w:p w:rsidR="00271569" w:rsidRPr="00170051" w:rsidRDefault="00271569" w:rsidP="00271569">
      <w:pPr>
        <w:numPr>
          <w:ilvl w:val="0"/>
          <w:numId w:val="8"/>
        </w:numPr>
        <w:ind w:left="0" w:firstLine="709"/>
        <w:jc w:val="both"/>
        <w:rPr>
          <w:rFonts w:eastAsia="JournalSans"/>
          <w:kern w:val="22"/>
          <w:sz w:val="28"/>
          <w:szCs w:val="28"/>
        </w:rPr>
      </w:pPr>
      <w:r w:rsidRPr="00170051">
        <w:rPr>
          <w:rFonts w:eastAsia="JournalSans"/>
          <w:kern w:val="22"/>
          <w:sz w:val="28"/>
          <w:szCs w:val="28"/>
        </w:rPr>
        <w:t>предоставление и совершенствование различных видов муниципальной поддержки малого и среднего предпринимательства;</w:t>
      </w:r>
    </w:p>
    <w:p w:rsidR="00271569" w:rsidRPr="00170051" w:rsidRDefault="00271569" w:rsidP="00271569">
      <w:pPr>
        <w:numPr>
          <w:ilvl w:val="0"/>
          <w:numId w:val="8"/>
        </w:numPr>
        <w:ind w:left="0" w:firstLine="709"/>
        <w:jc w:val="both"/>
        <w:rPr>
          <w:rFonts w:eastAsia="JournalSans"/>
          <w:kern w:val="22"/>
          <w:sz w:val="28"/>
          <w:szCs w:val="28"/>
        </w:rPr>
      </w:pPr>
      <w:r w:rsidRPr="00170051">
        <w:rPr>
          <w:rFonts w:eastAsia="JournalSans"/>
          <w:kern w:val="22"/>
          <w:sz w:val="28"/>
          <w:szCs w:val="28"/>
        </w:rPr>
        <w:t>обеспечение мерами поддержки незащищенных слоев населения;</w:t>
      </w:r>
    </w:p>
    <w:p w:rsidR="00271569" w:rsidRPr="00170051" w:rsidRDefault="00271569" w:rsidP="00271569">
      <w:pPr>
        <w:numPr>
          <w:ilvl w:val="0"/>
          <w:numId w:val="8"/>
        </w:numPr>
        <w:ind w:left="0" w:firstLine="709"/>
        <w:jc w:val="both"/>
        <w:rPr>
          <w:rFonts w:eastAsia="JournalSans"/>
          <w:kern w:val="22"/>
          <w:sz w:val="28"/>
          <w:szCs w:val="28"/>
        </w:rPr>
      </w:pPr>
      <w:r w:rsidRPr="00170051">
        <w:rPr>
          <w:rFonts w:eastAsia="JournalSans"/>
          <w:kern w:val="22"/>
          <w:sz w:val="28"/>
          <w:szCs w:val="28"/>
        </w:rPr>
        <w:t>повышение эффективности функционирования жилищно-коммунального хозяйства;</w:t>
      </w:r>
    </w:p>
    <w:p w:rsidR="00271569" w:rsidRPr="00170051" w:rsidRDefault="00271569" w:rsidP="00271569">
      <w:pPr>
        <w:numPr>
          <w:ilvl w:val="0"/>
          <w:numId w:val="8"/>
        </w:numPr>
        <w:ind w:left="0" w:firstLine="709"/>
        <w:jc w:val="both"/>
        <w:rPr>
          <w:rFonts w:eastAsia="JournalSans"/>
          <w:kern w:val="22"/>
          <w:sz w:val="28"/>
          <w:szCs w:val="28"/>
        </w:rPr>
      </w:pPr>
      <w:r w:rsidRPr="00170051">
        <w:rPr>
          <w:rFonts w:eastAsia="JournalSans"/>
          <w:kern w:val="22"/>
          <w:sz w:val="28"/>
          <w:szCs w:val="28"/>
        </w:rPr>
        <w:t>формирование рынка доступного и качественного жилья;</w:t>
      </w:r>
    </w:p>
    <w:p w:rsidR="00271569" w:rsidRPr="00170051" w:rsidRDefault="00271569" w:rsidP="00271569">
      <w:pPr>
        <w:numPr>
          <w:ilvl w:val="0"/>
          <w:numId w:val="8"/>
        </w:numPr>
        <w:ind w:left="0" w:firstLine="709"/>
        <w:jc w:val="both"/>
        <w:rPr>
          <w:rFonts w:eastAsia="JournalSans"/>
          <w:kern w:val="22"/>
          <w:sz w:val="28"/>
          <w:szCs w:val="28"/>
        </w:rPr>
      </w:pPr>
      <w:r w:rsidRPr="00170051">
        <w:rPr>
          <w:rFonts w:eastAsia="JournalSans"/>
          <w:kern w:val="22"/>
          <w:sz w:val="28"/>
          <w:szCs w:val="28"/>
        </w:rPr>
        <w:t>модернизация и развитие транспортно-дорожной системы (капитальный ремонт автомобильной дороги «Северо-Енисейский – Епишино»);</w:t>
      </w:r>
    </w:p>
    <w:p w:rsidR="00271569" w:rsidRPr="00170051" w:rsidRDefault="00271569" w:rsidP="00271569">
      <w:pPr>
        <w:numPr>
          <w:ilvl w:val="0"/>
          <w:numId w:val="8"/>
        </w:numPr>
        <w:ind w:left="0" w:firstLine="709"/>
        <w:jc w:val="both"/>
        <w:rPr>
          <w:rFonts w:eastAsia="JournalSans"/>
          <w:kern w:val="22"/>
          <w:sz w:val="28"/>
          <w:szCs w:val="28"/>
        </w:rPr>
      </w:pPr>
      <w:r w:rsidRPr="00170051">
        <w:rPr>
          <w:rFonts w:eastAsia="JournalSans"/>
          <w:kern w:val="22"/>
          <w:sz w:val="28"/>
          <w:szCs w:val="28"/>
        </w:rPr>
        <w:t>формирование общества знаний;</w:t>
      </w:r>
    </w:p>
    <w:p w:rsidR="00271569" w:rsidRPr="00170051" w:rsidRDefault="00271569" w:rsidP="00271569">
      <w:pPr>
        <w:numPr>
          <w:ilvl w:val="0"/>
          <w:numId w:val="8"/>
        </w:numPr>
        <w:ind w:left="0" w:firstLine="709"/>
        <w:jc w:val="both"/>
        <w:rPr>
          <w:rFonts w:eastAsia="JournalSans"/>
          <w:kern w:val="22"/>
          <w:sz w:val="28"/>
          <w:szCs w:val="28"/>
        </w:rPr>
      </w:pPr>
      <w:r w:rsidRPr="00170051">
        <w:rPr>
          <w:rFonts w:eastAsia="JournalSans"/>
          <w:kern w:val="22"/>
          <w:sz w:val="28"/>
          <w:szCs w:val="28"/>
        </w:rPr>
        <w:t>обеспечение прав граждан на доступ к информации;</w:t>
      </w:r>
    </w:p>
    <w:p w:rsidR="00271569" w:rsidRPr="00170051" w:rsidRDefault="00271569" w:rsidP="00271569">
      <w:pPr>
        <w:numPr>
          <w:ilvl w:val="0"/>
          <w:numId w:val="8"/>
        </w:numPr>
        <w:ind w:left="0" w:firstLine="709"/>
        <w:jc w:val="both"/>
        <w:rPr>
          <w:rFonts w:eastAsia="JournalSans"/>
          <w:kern w:val="22"/>
          <w:sz w:val="28"/>
          <w:szCs w:val="28"/>
        </w:rPr>
      </w:pPr>
      <w:r w:rsidRPr="00170051">
        <w:rPr>
          <w:rFonts w:eastAsia="JournalSans"/>
          <w:kern w:val="22"/>
          <w:sz w:val="28"/>
          <w:szCs w:val="28"/>
        </w:rPr>
        <w:t xml:space="preserve">обеспечение </w:t>
      </w:r>
      <w:proofErr w:type="gramStart"/>
      <w:r w:rsidRPr="00170051">
        <w:rPr>
          <w:rFonts w:eastAsia="JournalSans"/>
          <w:kern w:val="22"/>
          <w:sz w:val="28"/>
          <w:szCs w:val="28"/>
        </w:rPr>
        <w:t>свободы выбора средств получения знаний</w:t>
      </w:r>
      <w:proofErr w:type="gramEnd"/>
      <w:r w:rsidRPr="00170051">
        <w:rPr>
          <w:rFonts w:eastAsia="JournalSans"/>
          <w:kern w:val="22"/>
          <w:sz w:val="28"/>
          <w:szCs w:val="28"/>
        </w:rPr>
        <w:t xml:space="preserve"> при работе с информацией;</w:t>
      </w:r>
    </w:p>
    <w:p w:rsidR="00271569" w:rsidRPr="00170051" w:rsidRDefault="00271569" w:rsidP="00271569">
      <w:pPr>
        <w:numPr>
          <w:ilvl w:val="0"/>
          <w:numId w:val="8"/>
        </w:numPr>
        <w:ind w:left="0" w:firstLine="709"/>
        <w:jc w:val="both"/>
        <w:rPr>
          <w:rFonts w:eastAsia="JournalSans"/>
          <w:kern w:val="22"/>
          <w:sz w:val="28"/>
          <w:szCs w:val="28"/>
        </w:rPr>
      </w:pPr>
      <w:r w:rsidRPr="00170051">
        <w:rPr>
          <w:rFonts w:eastAsia="JournalSans"/>
          <w:kern w:val="22"/>
          <w:sz w:val="28"/>
          <w:szCs w:val="28"/>
        </w:rPr>
        <w:t>повышение доступности для населения и организаций современных услуг в сфере информационных и коммуникационных технологий;</w:t>
      </w:r>
    </w:p>
    <w:p w:rsidR="00271569" w:rsidRPr="00170051" w:rsidRDefault="00271569" w:rsidP="00271569">
      <w:pPr>
        <w:numPr>
          <w:ilvl w:val="0"/>
          <w:numId w:val="8"/>
        </w:numPr>
        <w:ind w:left="0" w:firstLine="709"/>
        <w:jc w:val="both"/>
        <w:rPr>
          <w:rFonts w:eastAsia="JournalSans"/>
          <w:kern w:val="22"/>
          <w:sz w:val="28"/>
          <w:szCs w:val="28"/>
        </w:rPr>
      </w:pPr>
      <w:r w:rsidRPr="00170051">
        <w:rPr>
          <w:rFonts w:eastAsia="JournalSans"/>
          <w:kern w:val="22"/>
          <w:sz w:val="28"/>
          <w:szCs w:val="28"/>
        </w:rPr>
        <w:t xml:space="preserve">повышение качества охраны окружающей среды и улучшение экологической ситуации, за счет внедрения экологически чистых технологий; </w:t>
      </w:r>
    </w:p>
    <w:p w:rsidR="00271569" w:rsidRPr="00170051" w:rsidRDefault="00271569" w:rsidP="00271569">
      <w:pPr>
        <w:numPr>
          <w:ilvl w:val="0"/>
          <w:numId w:val="8"/>
        </w:numPr>
        <w:ind w:left="0" w:firstLine="709"/>
        <w:jc w:val="both"/>
        <w:rPr>
          <w:rFonts w:eastAsia="JournalSans"/>
          <w:kern w:val="22"/>
          <w:sz w:val="28"/>
          <w:szCs w:val="28"/>
        </w:rPr>
      </w:pPr>
      <w:r w:rsidRPr="00170051">
        <w:rPr>
          <w:rFonts w:eastAsia="JournalSans"/>
          <w:kern w:val="22"/>
          <w:sz w:val="28"/>
          <w:szCs w:val="28"/>
        </w:rPr>
        <w:t>повышение безопасности и защита граждан от противоправных посягательств и противоправных действий.</w:t>
      </w:r>
    </w:p>
    <w:p w:rsidR="00271569" w:rsidRPr="00170051" w:rsidRDefault="00271569" w:rsidP="00271569">
      <w:pPr>
        <w:ind w:firstLine="709"/>
        <w:jc w:val="both"/>
        <w:rPr>
          <w:rFonts w:eastAsia="JournalSans"/>
          <w:kern w:val="22"/>
          <w:sz w:val="28"/>
          <w:szCs w:val="28"/>
        </w:rPr>
      </w:pPr>
    </w:p>
    <w:p w:rsidR="00271569" w:rsidRPr="00170051" w:rsidRDefault="00271569" w:rsidP="00271569">
      <w:pPr>
        <w:ind w:firstLine="709"/>
        <w:jc w:val="both"/>
        <w:rPr>
          <w:rFonts w:eastAsia="JournalSans"/>
          <w:b/>
          <w:kern w:val="22"/>
          <w:sz w:val="28"/>
          <w:szCs w:val="28"/>
        </w:rPr>
      </w:pPr>
      <w:r w:rsidRPr="00170051">
        <w:rPr>
          <w:rFonts w:eastAsia="JournalSans"/>
          <w:b/>
          <w:kern w:val="22"/>
          <w:sz w:val="28"/>
          <w:szCs w:val="28"/>
        </w:rPr>
        <w:t>В сфере развития экономического (производственного) потенциала:</w:t>
      </w:r>
    </w:p>
    <w:p w:rsidR="00271569" w:rsidRPr="00170051" w:rsidRDefault="00271569" w:rsidP="00271569">
      <w:pPr>
        <w:numPr>
          <w:ilvl w:val="0"/>
          <w:numId w:val="7"/>
        </w:numPr>
        <w:ind w:left="0" w:firstLine="709"/>
        <w:jc w:val="both"/>
        <w:rPr>
          <w:rFonts w:eastAsia="JournalSans"/>
          <w:kern w:val="22"/>
          <w:sz w:val="28"/>
          <w:szCs w:val="28"/>
        </w:rPr>
      </w:pPr>
      <w:r w:rsidRPr="00170051">
        <w:rPr>
          <w:rFonts w:eastAsia="JournalSans"/>
          <w:kern w:val="22"/>
          <w:sz w:val="28"/>
          <w:szCs w:val="28"/>
        </w:rPr>
        <w:t>освоение новых месторождений золотодобычи;</w:t>
      </w:r>
    </w:p>
    <w:p w:rsidR="00271569" w:rsidRPr="00170051" w:rsidRDefault="00271569" w:rsidP="00271569">
      <w:pPr>
        <w:numPr>
          <w:ilvl w:val="0"/>
          <w:numId w:val="7"/>
        </w:numPr>
        <w:ind w:left="0" w:firstLine="709"/>
        <w:jc w:val="both"/>
        <w:rPr>
          <w:rFonts w:eastAsia="JournalSans"/>
          <w:kern w:val="22"/>
          <w:sz w:val="28"/>
          <w:szCs w:val="28"/>
        </w:rPr>
      </w:pPr>
      <w:r w:rsidRPr="00170051">
        <w:rPr>
          <w:rFonts w:eastAsia="JournalSans"/>
          <w:kern w:val="22"/>
          <w:sz w:val="28"/>
          <w:szCs w:val="28"/>
        </w:rPr>
        <w:t xml:space="preserve">реализацию инновационных, инвестиционных проектов направленных на модернизацию производства и оборудования промышленных предприятий, в </w:t>
      </w:r>
      <w:proofErr w:type="gramStart"/>
      <w:r w:rsidRPr="00170051">
        <w:rPr>
          <w:rFonts w:eastAsia="JournalSans"/>
          <w:kern w:val="22"/>
          <w:sz w:val="28"/>
          <w:szCs w:val="28"/>
        </w:rPr>
        <w:t>целях</w:t>
      </w:r>
      <w:proofErr w:type="gramEnd"/>
      <w:r w:rsidRPr="00170051">
        <w:rPr>
          <w:rFonts w:eastAsia="JournalSans"/>
          <w:kern w:val="22"/>
          <w:sz w:val="28"/>
          <w:szCs w:val="28"/>
        </w:rPr>
        <w:t xml:space="preserve"> наращивания объемов производства;</w:t>
      </w:r>
    </w:p>
    <w:p w:rsidR="00271569" w:rsidRPr="00170051" w:rsidRDefault="00271569" w:rsidP="00271569">
      <w:pPr>
        <w:numPr>
          <w:ilvl w:val="0"/>
          <w:numId w:val="7"/>
        </w:numPr>
        <w:ind w:left="0" w:firstLine="709"/>
        <w:jc w:val="both"/>
        <w:rPr>
          <w:rFonts w:eastAsia="JournalSans"/>
          <w:kern w:val="22"/>
          <w:sz w:val="28"/>
          <w:szCs w:val="28"/>
        </w:rPr>
      </w:pPr>
      <w:r w:rsidRPr="00170051">
        <w:rPr>
          <w:rFonts w:eastAsia="JournalSans"/>
          <w:kern w:val="22"/>
          <w:sz w:val="28"/>
          <w:szCs w:val="28"/>
        </w:rPr>
        <w:t>повышение эффективности лесопользования, использования земельных, водных ресурсов, недвижимости, объектов инженерной инфраструктуры;</w:t>
      </w:r>
    </w:p>
    <w:p w:rsidR="00271569" w:rsidRPr="00170051" w:rsidRDefault="00271569" w:rsidP="00271569">
      <w:pPr>
        <w:numPr>
          <w:ilvl w:val="0"/>
          <w:numId w:val="7"/>
        </w:numPr>
        <w:ind w:left="0" w:firstLine="709"/>
        <w:jc w:val="both"/>
        <w:rPr>
          <w:rFonts w:eastAsia="JournalSans"/>
          <w:kern w:val="22"/>
          <w:sz w:val="28"/>
          <w:szCs w:val="28"/>
        </w:rPr>
      </w:pPr>
      <w:r w:rsidRPr="00170051">
        <w:rPr>
          <w:rFonts w:eastAsia="JournalSans"/>
          <w:kern w:val="22"/>
          <w:sz w:val="28"/>
          <w:szCs w:val="28"/>
        </w:rPr>
        <w:t>увеличение налогооблагаемой базы в бюджеты всех уровней;</w:t>
      </w:r>
    </w:p>
    <w:p w:rsidR="00271569" w:rsidRPr="00170051" w:rsidRDefault="00271569" w:rsidP="00271569">
      <w:pPr>
        <w:numPr>
          <w:ilvl w:val="0"/>
          <w:numId w:val="7"/>
        </w:numPr>
        <w:ind w:left="0" w:firstLine="709"/>
        <w:jc w:val="both"/>
        <w:rPr>
          <w:rFonts w:eastAsia="JournalSans"/>
          <w:kern w:val="22"/>
          <w:sz w:val="28"/>
          <w:szCs w:val="28"/>
        </w:rPr>
      </w:pPr>
      <w:r w:rsidRPr="00170051">
        <w:rPr>
          <w:rFonts w:eastAsia="JournalSans"/>
          <w:kern w:val="22"/>
          <w:sz w:val="28"/>
          <w:szCs w:val="28"/>
        </w:rPr>
        <w:t>создание условий снижения доли незанятого населения (безработицы);</w:t>
      </w:r>
    </w:p>
    <w:p w:rsidR="00271569" w:rsidRPr="00170051" w:rsidRDefault="00271569" w:rsidP="00271569">
      <w:pPr>
        <w:numPr>
          <w:ilvl w:val="0"/>
          <w:numId w:val="7"/>
        </w:numPr>
        <w:ind w:left="0" w:firstLine="709"/>
        <w:jc w:val="both"/>
        <w:rPr>
          <w:rFonts w:eastAsia="JournalSans"/>
          <w:kern w:val="22"/>
          <w:sz w:val="28"/>
          <w:szCs w:val="28"/>
        </w:rPr>
      </w:pPr>
      <w:r w:rsidRPr="00170051">
        <w:rPr>
          <w:rFonts w:eastAsia="JournalSans"/>
          <w:kern w:val="22"/>
          <w:sz w:val="28"/>
          <w:szCs w:val="28"/>
        </w:rPr>
        <w:t>восстановление нормативов отчислений налога на прибыль, налога на добычу полезных ископаемых, налога на доходы физических лиц;</w:t>
      </w:r>
    </w:p>
    <w:p w:rsidR="00271569" w:rsidRPr="00170051" w:rsidRDefault="00271569" w:rsidP="00271569">
      <w:pPr>
        <w:numPr>
          <w:ilvl w:val="0"/>
          <w:numId w:val="7"/>
        </w:numPr>
        <w:ind w:left="0" w:firstLine="709"/>
        <w:jc w:val="both"/>
        <w:rPr>
          <w:rFonts w:eastAsia="JournalSans"/>
          <w:kern w:val="22"/>
          <w:sz w:val="28"/>
          <w:szCs w:val="28"/>
        </w:rPr>
      </w:pPr>
      <w:r w:rsidRPr="00170051">
        <w:rPr>
          <w:rFonts w:eastAsia="JournalSans"/>
          <w:kern w:val="22"/>
          <w:sz w:val="28"/>
          <w:szCs w:val="28"/>
        </w:rPr>
        <w:t xml:space="preserve">развитие реального сектора экономики и базовых инфраструктурных объектов, необходимых для реализации инвестиционных проектов в реальном </w:t>
      </w:r>
      <w:proofErr w:type="gramStart"/>
      <w:r w:rsidRPr="00170051">
        <w:rPr>
          <w:rFonts w:eastAsia="JournalSans"/>
          <w:kern w:val="22"/>
          <w:sz w:val="28"/>
          <w:szCs w:val="28"/>
        </w:rPr>
        <w:t>секторе</w:t>
      </w:r>
      <w:proofErr w:type="gramEnd"/>
      <w:r w:rsidRPr="00170051">
        <w:rPr>
          <w:rFonts w:eastAsia="JournalSans"/>
          <w:kern w:val="22"/>
          <w:sz w:val="28"/>
          <w:szCs w:val="28"/>
        </w:rPr>
        <w:t xml:space="preserve"> экономики;</w:t>
      </w:r>
    </w:p>
    <w:p w:rsidR="00271569" w:rsidRPr="00170051" w:rsidRDefault="00271569" w:rsidP="00271569">
      <w:pPr>
        <w:numPr>
          <w:ilvl w:val="0"/>
          <w:numId w:val="7"/>
        </w:numPr>
        <w:ind w:left="0" w:firstLine="709"/>
        <w:jc w:val="both"/>
        <w:rPr>
          <w:rFonts w:eastAsia="JournalSans"/>
          <w:kern w:val="22"/>
          <w:sz w:val="28"/>
          <w:szCs w:val="28"/>
        </w:rPr>
      </w:pPr>
      <w:r w:rsidRPr="00170051">
        <w:rPr>
          <w:rFonts w:eastAsia="JournalSans"/>
          <w:kern w:val="22"/>
          <w:sz w:val="28"/>
          <w:szCs w:val="28"/>
        </w:rPr>
        <w:t>максимальное экономически целесообразное использование минерально-сырьевой базы;</w:t>
      </w:r>
    </w:p>
    <w:p w:rsidR="00271569" w:rsidRPr="00170051" w:rsidRDefault="00271569" w:rsidP="00271569">
      <w:pPr>
        <w:numPr>
          <w:ilvl w:val="0"/>
          <w:numId w:val="7"/>
        </w:numPr>
        <w:ind w:left="0" w:firstLine="709"/>
        <w:jc w:val="both"/>
        <w:rPr>
          <w:rFonts w:eastAsia="JournalSans"/>
          <w:kern w:val="22"/>
          <w:sz w:val="28"/>
          <w:szCs w:val="28"/>
        </w:rPr>
      </w:pPr>
      <w:r w:rsidRPr="00170051">
        <w:rPr>
          <w:rFonts w:eastAsia="JournalSans"/>
          <w:kern w:val="22"/>
          <w:sz w:val="28"/>
          <w:szCs w:val="28"/>
        </w:rPr>
        <w:t>развитие транспортной инфраструктуры;</w:t>
      </w:r>
    </w:p>
    <w:p w:rsidR="00271569" w:rsidRPr="00170051" w:rsidRDefault="00271569" w:rsidP="00271569">
      <w:pPr>
        <w:numPr>
          <w:ilvl w:val="0"/>
          <w:numId w:val="7"/>
        </w:numPr>
        <w:ind w:left="0" w:firstLine="709"/>
        <w:jc w:val="both"/>
        <w:rPr>
          <w:rFonts w:eastAsia="JournalSans"/>
          <w:kern w:val="22"/>
          <w:sz w:val="28"/>
          <w:szCs w:val="28"/>
        </w:rPr>
      </w:pPr>
      <w:r w:rsidRPr="00170051">
        <w:rPr>
          <w:rFonts w:eastAsia="JournalSans"/>
          <w:kern w:val="22"/>
          <w:sz w:val="28"/>
          <w:szCs w:val="28"/>
        </w:rPr>
        <w:t>модернизация жилищно-коммунального хозяйства и повышение энергетической эффективности;</w:t>
      </w:r>
    </w:p>
    <w:p w:rsidR="00271569" w:rsidRPr="00170051" w:rsidRDefault="00271569" w:rsidP="00271569">
      <w:pPr>
        <w:numPr>
          <w:ilvl w:val="0"/>
          <w:numId w:val="7"/>
        </w:numPr>
        <w:ind w:left="0" w:firstLine="709"/>
        <w:jc w:val="both"/>
        <w:rPr>
          <w:rFonts w:eastAsia="JournalSans"/>
          <w:kern w:val="22"/>
          <w:sz w:val="28"/>
          <w:szCs w:val="28"/>
        </w:rPr>
      </w:pPr>
      <w:r w:rsidRPr="00170051">
        <w:rPr>
          <w:rFonts w:eastAsia="JournalSans"/>
          <w:kern w:val="22"/>
          <w:sz w:val="28"/>
          <w:szCs w:val="28"/>
        </w:rPr>
        <w:t>повышение эффективности мер в сфере охраны труда;</w:t>
      </w:r>
    </w:p>
    <w:p w:rsidR="00271569" w:rsidRPr="00170051" w:rsidRDefault="00271569" w:rsidP="00271569">
      <w:pPr>
        <w:numPr>
          <w:ilvl w:val="0"/>
          <w:numId w:val="7"/>
        </w:numPr>
        <w:ind w:left="0" w:firstLine="709"/>
        <w:jc w:val="both"/>
        <w:rPr>
          <w:rFonts w:eastAsia="JournalSans"/>
          <w:kern w:val="22"/>
          <w:sz w:val="28"/>
          <w:szCs w:val="28"/>
        </w:rPr>
      </w:pPr>
      <w:r w:rsidRPr="00170051">
        <w:rPr>
          <w:rFonts w:eastAsia="JournalSans"/>
          <w:kern w:val="22"/>
          <w:sz w:val="28"/>
          <w:szCs w:val="28"/>
        </w:rPr>
        <w:t>повышение эффективности планирования кадровой потребности в трудовых ресурсов.</w:t>
      </w:r>
    </w:p>
    <w:p w:rsidR="00271569" w:rsidRPr="00170051" w:rsidRDefault="00271569" w:rsidP="00271569">
      <w:pPr>
        <w:numPr>
          <w:ilvl w:val="0"/>
          <w:numId w:val="7"/>
        </w:numPr>
        <w:ind w:left="0" w:firstLine="709"/>
        <w:jc w:val="both"/>
        <w:rPr>
          <w:rFonts w:eastAsia="JournalSans"/>
          <w:kern w:val="22"/>
          <w:sz w:val="28"/>
          <w:szCs w:val="28"/>
        </w:rPr>
      </w:pPr>
    </w:p>
    <w:p w:rsidR="00271569" w:rsidRPr="00170051" w:rsidRDefault="00271569" w:rsidP="00271569">
      <w:pPr>
        <w:ind w:firstLine="709"/>
        <w:jc w:val="both"/>
        <w:rPr>
          <w:rFonts w:eastAsia="JournalSans"/>
          <w:b/>
          <w:kern w:val="22"/>
          <w:sz w:val="28"/>
          <w:szCs w:val="28"/>
        </w:rPr>
      </w:pPr>
      <w:r w:rsidRPr="00170051">
        <w:rPr>
          <w:rFonts w:eastAsia="JournalSans"/>
          <w:b/>
          <w:kern w:val="22"/>
          <w:sz w:val="28"/>
          <w:szCs w:val="28"/>
        </w:rPr>
        <w:t>В сфере повышения эффективности управления:</w:t>
      </w:r>
    </w:p>
    <w:p w:rsidR="00271569" w:rsidRPr="00170051" w:rsidRDefault="00271569" w:rsidP="00271569">
      <w:pPr>
        <w:numPr>
          <w:ilvl w:val="0"/>
          <w:numId w:val="9"/>
        </w:numPr>
        <w:ind w:left="0" w:firstLine="709"/>
        <w:jc w:val="both"/>
        <w:rPr>
          <w:rFonts w:eastAsia="JournalSans"/>
          <w:kern w:val="22"/>
          <w:sz w:val="28"/>
          <w:szCs w:val="28"/>
        </w:rPr>
      </w:pPr>
      <w:r w:rsidRPr="00170051">
        <w:rPr>
          <w:rFonts w:eastAsia="JournalSans"/>
          <w:kern w:val="22"/>
          <w:sz w:val="28"/>
          <w:szCs w:val="28"/>
        </w:rPr>
        <w:t>обеспечение роста доходов, оптимизация расходов бюджета района;</w:t>
      </w:r>
    </w:p>
    <w:p w:rsidR="00271569" w:rsidRPr="00170051" w:rsidRDefault="00271569" w:rsidP="00271569">
      <w:pPr>
        <w:numPr>
          <w:ilvl w:val="0"/>
          <w:numId w:val="9"/>
        </w:numPr>
        <w:ind w:left="0" w:firstLine="709"/>
        <w:jc w:val="both"/>
        <w:rPr>
          <w:rFonts w:eastAsia="JournalSans"/>
          <w:kern w:val="22"/>
          <w:sz w:val="28"/>
          <w:szCs w:val="28"/>
        </w:rPr>
      </w:pPr>
      <w:r w:rsidRPr="00170051">
        <w:rPr>
          <w:rFonts w:eastAsia="JournalSans"/>
          <w:kern w:val="22"/>
          <w:sz w:val="28"/>
          <w:szCs w:val="28"/>
        </w:rPr>
        <w:t>совершенствование межбюджетных отношений и долговой политики района;</w:t>
      </w:r>
    </w:p>
    <w:p w:rsidR="00271569" w:rsidRPr="00170051" w:rsidRDefault="00271569" w:rsidP="00271569">
      <w:pPr>
        <w:numPr>
          <w:ilvl w:val="0"/>
          <w:numId w:val="9"/>
        </w:numPr>
        <w:ind w:left="0" w:firstLine="709"/>
        <w:jc w:val="both"/>
        <w:rPr>
          <w:rFonts w:eastAsia="JournalSans"/>
          <w:kern w:val="22"/>
          <w:sz w:val="28"/>
          <w:szCs w:val="28"/>
        </w:rPr>
      </w:pPr>
      <w:r w:rsidRPr="00170051">
        <w:rPr>
          <w:rFonts w:eastAsia="JournalSans"/>
          <w:kern w:val="22"/>
          <w:sz w:val="28"/>
          <w:szCs w:val="28"/>
        </w:rPr>
        <w:t>увеличение поступления налогов в бюджеты всех уровней;</w:t>
      </w:r>
    </w:p>
    <w:p w:rsidR="00271569" w:rsidRPr="00170051" w:rsidRDefault="00271569" w:rsidP="00271569">
      <w:pPr>
        <w:numPr>
          <w:ilvl w:val="0"/>
          <w:numId w:val="9"/>
        </w:numPr>
        <w:ind w:left="0" w:firstLine="709"/>
        <w:jc w:val="both"/>
        <w:rPr>
          <w:rFonts w:eastAsia="JournalSans"/>
          <w:kern w:val="22"/>
          <w:sz w:val="28"/>
          <w:szCs w:val="28"/>
        </w:rPr>
      </w:pPr>
      <w:r w:rsidRPr="00170051">
        <w:rPr>
          <w:rFonts w:eastAsia="JournalSans"/>
          <w:kern w:val="22"/>
          <w:sz w:val="28"/>
          <w:szCs w:val="28"/>
        </w:rPr>
        <w:t>повышение эффективности реализации органами местного самоуправления полномочий в области имущественных и земельных отношений;</w:t>
      </w:r>
    </w:p>
    <w:p w:rsidR="00271569" w:rsidRPr="00170051" w:rsidRDefault="00271569" w:rsidP="00271569">
      <w:pPr>
        <w:numPr>
          <w:ilvl w:val="0"/>
          <w:numId w:val="9"/>
        </w:numPr>
        <w:ind w:left="0" w:firstLine="709"/>
        <w:jc w:val="both"/>
        <w:rPr>
          <w:rFonts w:eastAsia="JournalSans"/>
          <w:kern w:val="22"/>
          <w:sz w:val="28"/>
          <w:szCs w:val="28"/>
        </w:rPr>
      </w:pPr>
      <w:r w:rsidRPr="00170051">
        <w:rPr>
          <w:rFonts w:eastAsia="JournalSans"/>
          <w:kern w:val="22"/>
          <w:sz w:val="28"/>
          <w:szCs w:val="28"/>
        </w:rPr>
        <w:t xml:space="preserve">развития предоставления муниципальных услуг в электронном </w:t>
      </w:r>
      <w:proofErr w:type="gramStart"/>
      <w:r w:rsidRPr="00170051">
        <w:rPr>
          <w:rFonts w:eastAsia="JournalSans"/>
          <w:kern w:val="22"/>
          <w:sz w:val="28"/>
          <w:szCs w:val="28"/>
        </w:rPr>
        <w:t>виде</w:t>
      </w:r>
      <w:proofErr w:type="gramEnd"/>
      <w:r w:rsidRPr="00170051">
        <w:rPr>
          <w:rFonts w:eastAsia="JournalSans"/>
          <w:kern w:val="22"/>
          <w:sz w:val="28"/>
          <w:szCs w:val="28"/>
        </w:rPr>
        <w:t xml:space="preserve"> и через многофункциональные центры;</w:t>
      </w:r>
    </w:p>
    <w:p w:rsidR="00271569" w:rsidRPr="00170051" w:rsidRDefault="00271569" w:rsidP="00271569">
      <w:pPr>
        <w:numPr>
          <w:ilvl w:val="0"/>
          <w:numId w:val="9"/>
        </w:numPr>
        <w:ind w:left="0" w:firstLine="709"/>
        <w:jc w:val="both"/>
        <w:rPr>
          <w:rFonts w:eastAsia="JournalSans"/>
          <w:kern w:val="22"/>
          <w:sz w:val="28"/>
          <w:szCs w:val="28"/>
        </w:rPr>
      </w:pPr>
      <w:r w:rsidRPr="00170051">
        <w:rPr>
          <w:rFonts w:eastAsia="JournalSans"/>
          <w:kern w:val="22"/>
          <w:sz w:val="28"/>
          <w:szCs w:val="28"/>
        </w:rPr>
        <w:t>обеспечение информационной открытости власти, открытости бюджетного планирования с использованием информационных технологий и межведомственного взаимодействия.</w:t>
      </w:r>
    </w:p>
    <w:p w:rsidR="00271569" w:rsidRPr="00170051" w:rsidRDefault="00271569" w:rsidP="00271569">
      <w:pPr>
        <w:ind w:firstLine="709"/>
        <w:jc w:val="both"/>
        <w:rPr>
          <w:rFonts w:eastAsia="JournalSans"/>
          <w:kern w:val="22"/>
          <w:sz w:val="28"/>
          <w:szCs w:val="28"/>
        </w:rPr>
      </w:pPr>
    </w:p>
    <w:p w:rsidR="00271569" w:rsidRDefault="00271569" w:rsidP="00271569">
      <w:pPr>
        <w:ind w:firstLine="709"/>
        <w:jc w:val="both"/>
        <w:rPr>
          <w:rFonts w:eastAsia="JournalSans"/>
          <w:kern w:val="22"/>
          <w:sz w:val="28"/>
          <w:szCs w:val="28"/>
        </w:rPr>
      </w:pPr>
      <w:r w:rsidRPr="00170051">
        <w:rPr>
          <w:rFonts w:eastAsia="JournalSans"/>
          <w:kern w:val="22"/>
          <w:sz w:val="28"/>
          <w:szCs w:val="28"/>
        </w:rPr>
        <w:t>Решение поставленных задач и достижение стратегической цели позволит району сохранить и развивать муниципальное образование, повысить эффективность использования природных ресурсов, повысить уровень и качество жизни населения, обеспечить высокоразвитую социально-культурную среду. Данные достижения, позволят району занять лидирующие позиции по основным социально-экономическим показателям среди районов Красноярского края и реализовать главную цель стратегии – повышение качества жизни населения и привлекательности района для проживания, на базе сохранения формы единого муниципального образования, совершенствования системы управления и эффективного развития экономики района.</w:t>
      </w:r>
    </w:p>
    <w:p w:rsidR="00271569" w:rsidRDefault="00271569" w:rsidP="00271569">
      <w:pPr>
        <w:ind w:firstLine="709"/>
        <w:jc w:val="both"/>
        <w:rPr>
          <w:rFonts w:eastAsia="JournalSans"/>
          <w:kern w:val="22"/>
          <w:sz w:val="28"/>
          <w:szCs w:val="28"/>
        </w:rPr>
      </w:pPr>
    </w:p>
    <w:p w:rsidR="007241D7" w:rsidRDefault="007241D7" w:rsidP="00271569">
      <w:pPr>
        <w:ind w:firstLine="709"/>
        <w:jc w:val="both"/>
        <w:rPr>
          <w:rFonts w:eastAsia="JournalSans"/>
          <w:kern w:val="22"/>
          <w:sz w:val="28"/>
          <w:szCs w:val="28"/>
        </w:rPr>
      </w:pPr>
    </w:p>
    <w:p w:rsidR="008E227A" w:rsidRPr="00C77D71" w:rsidRDefault="00042C18" w:rsidP="005E0D48">
      <w:pPr>
        <w:pStyle w:val="10"/>
        <w:rPr>
          <w:rFonts w:eastAsia="Arial Unicode MS"/>
          <w:sz w:val="36"/>
          <w:szCs w:val="36"/>
        </w:rPr>
      </w:pPr>
      <w:r w:rsidRPr="00C77D71">
        <w:rPr>
          <w:rFonts w:eastAsia="Arial Unicode MS"/>
          <w:sz w:val="36"/>
          <w:szCs w:val="36"/>
        </w:rPr>
        <w:t xml:space="preserve">Проблемы при формировании </w:t>
      </w:r>
      <w:r w:rsidR="00EC0628" w:rsidRPr="00C77D71">
        <w:rPr>
          <w:rFonts w:eastAsia="Arial Unicode MS"/>
          <w:sz w:val="36"/>
          <w:szCs w:val="36"/>
        </w:rPr>
        <w:t>мониторинга</w:t>
      </w:r>
      <w:r w:rsidRPr="00C77D71">
        <w:rPr>
          <w:rFonts w:eastAsia="Arial Unicode MS"/>
          <w:sz w:val="36"/>
          <w:szCs w:val="36"/>
        </w:rPr>
        <w:t xml:space="preserve"> социально-экономического развития Северо-Енисейского рай</w:t>
      </w:r>
      <w:r w:rsidR="00EB0136" w:rsidRPr="00C77D71">
        <w:rPr>
          <w:rFonts w:eastAsia="Arial Unicode MS"/>
          <w:sz w:val="36"/>
          <w:szCs w:val="36"/>
        </w:rPr>
        <w:t>она</w:t>
      </w:r>
      <w:bookmarkEnd w:id="107"/>
      <w:r w:rsidR="008E227A" w:rsidRPr="00C77D71">
        <w:rPr>
          <w:rFonts w:eastAsia="Arial Unicode MS"/>
          <w:sz w:val="36"/>
          <w:szCs w:val="36"/>
        </w:rPr>
        <w:t xml:space="preserve"> </w:t>
      </w:r>
    </w:p>
    <w:p w:rsidR="00F77977" w:rsidRPr="00C77D71" w:rsidRDefault="008E227A" w:rsidP="005E0D48">
      <w:pPr>
        <w:pStyle w:val="10"/>
        <w:numPr>
          <w:ilvl w:val="0"/>
          <w:numId w:val="0"/>
        </w:numPr>
        <w:rPr>
          <w:rFonts w:eastAsia="Arial Unicode MS"/>
          <w:sz w:val="36"/>
          <w:szCs w:val="36"/>
        </w:rPr>
      </w:pPr>
      <w:bookmarkStart w:id="108" w:name="_Toc18153663"/>
      <w:r w:rsidRPr="00C77D71">
        <w:rPr>
          <w:rFonts w:eastAsia="Arial Unicode MS"/>
          <w:sz w:val="36"/>
          <w:szCs w:val="36"/>
        </w:rPr>
        <w:t>на 201</w:t>
      </w:r>
      <w:r w:rsidR="006065D1" w:rsidRPr="00C77D71">
        <w:rPr>
          <w:rFonts w:eastAsia="Arial Unicode MS"/>
          <w:sz w:val="36"/>
          <w:szCs w:val="36"/>
        </w:rPr>
        <w:t>9</w:t>
      </w:r>
      <w:r w:rsidRPr="00C77D71">
        <w:rPr>
          <w:rFonts w:eastAsia="Arial Unicode MS"/>
          <w:sz w:val="36"/>
          <w:szCs w:val="36"/>
        </w:rPr>
        <w:t>-20</w:t>
      </w:r>
      <w:r w:rsidR="006065D1" w:rsidRPr="00C77D71">
        <w:rPr>
          <w:rFonts w:eastAsia="Arial Unicode MS"/>
          <w:sz w:val="36"/>
          <w:szCs w:val="36"/>
        </w:rPr>
        <w:t>22</w:t>
      </w:r>
      <w:r w:rsidRPr="00C77D71">
        <w:rPr>
          <w:rFonts w:eastAsia="Arial Unicode MS"/>
          <w:sz w:val="36"/>
          <w:szCs w:val="36"/>
        </w:rPr>
        <w:t xml:space="preserve"> годы</w:t>
      </w:r>
      <w:bookmarkEnd w:id="108"/>
    </w:p>
    <w:p w:rsidR="00B56407" w:rsidRPr="00BD0477" w:rsidRDefault="00B56407" w:rsidP="005E0D48">
      <w:pPr>
        <w:jc w:val="both"/>
        <w:rPr>
          <w:rFonts w:eastAsia="Arial Unicode MS"/>
          <w:sz w:val="28"/>
          <w:szCs w:val="28"/>
          <w:highlight w:val="yellow"/>
        </w:rPr>
      </w:pPr>
    </w:p>
    <w:p w:rsidR="00271569" w:rsidRPr="0066175F" w:rsidRDefault="00271569" w:rsidP="000F6BDA">
      <w:pPr>
        <w:ind w:firstLine="709"/>
        <w:jc w:val="both"/>
        <w:rPr>
          <w:rFonts w:eastAsia="Arial Unicode MS"/>
          <w:sz w:val="28"/>
          <w:szCs w:val="28"/>
          <w:u w:val="single"/>
        </w:rPr>
      </w:pPr>
      <w:r w:rsidRPr="0066175F">
        <w:rPr>
          <w:rFonts w:eastAsia="Arial Unicode MS"/>
          <w:sz w:val="28"/>
          <w:szCs w:val="28"/>
          <w:u w:val="single"/>
        </w:rPr>
        <w:t>Проблемы при формировании прогноза социально-экономического развития Северо-Енисейского района на 201</w:t>
      </w:r>
      <w:r>
        <w:rPr>
          <w:rFonts w:eastAsia="Arial Unicode MS"/>
          <w:sz w:val="28"/>
          <w:szCs w:val="28"/>
          <w:u w:val="single"/>
        </w:rPr>
        <w:t>9</w:t>
      </w:r>
      <w:r w:rsidRPr="0066175F">
        <w:rPr>
          <w:rFonts w:eastAsia="Arial Unicode MS"/>
          <w:sz w:val="28"/>
          <w:szCs w:val="28"/>
          <w:u w:val="single"/>
        </w:rPr>
        <w:t>-202</w:t>
      </w:r>
      <w:r>
        <w:rPr>
          <w:rFonts w:eastAsia="Arial Unicode MS"/>
          <w:sz w:val="28"/>
          <w:szCs w:val="28"/>
          <w:u w:val="single"/>
        </w:rPr>
        <w:t>2</w:t>
      </w:r>
      <w:r w:rsidRPr="0066175F">
        <w:rPr>
          <w:rFonts w:eastAsia="Arial Unicode MS"/>
          <w:sz w:val="28"/>
          <w:szCs w:val="28"/>
          <w:u w:val="single"/>
        </w:rPr>
        <w:t xml:space="preserve"> годы:</w:t>
      </w:r>
    </w:p>
    <w:p w:rsidR="00271569" w:rsidRPr="00502089" w:rsidRDefault="00271569" w:rsidP="000F6BDA">
      <w:pPr>
        <w:ind w:firstLine="709"/>
        <w:jc w:val="both"/>
        <w:rPr>
          <w:rFonts w:eastAsia="Arial Unicode MS"/>
          <w:sz w:val="28"/>
          <w:szCs w:val="28"/>
        </w:rPr>
      </w:pPr>
      <w:r w:rsidRPr="00502089">
        <w:rPr>
          <w:rFonts w:eastAsia="Arial Unicode MS"/>
          <w:sz w:val="28"/>
          <w:szCs w:val="28"/>
        </w:rPr>
        <w:t>1. Разночтение статистических  данных в Министерствах и в муниципальных районах, т.е. статистическая информация в разрезе отраслей экономики районов, которая доводится до Министерств.</w:t>
      </w:r>
    </w:p>
    <w:p w:rsidR="00271569" w:rsidRPr="00502089" w:rsidRDefault="00271569" w:rsidP="000F6BDA">
      <w:pPr>
        <w:ind w:firstLine="709"/>
        <w:jc w:val="both"/>
        <w:rPr>
          <w:rFonts w:eastAsia="Arial Unicode MS"/>
          <w:sz w:val="28"/>
          <w:szCs w:val="28"/>
        </w:rPr>
      </w:pPr>
      <w:r w:rsidRPr="00502089">
        <w:rPr>
          <w:rFonts w:eastAsia="Arial Unicode MS"/>
          <w:sz w:val="28"/>
          <w:szCs w:val="28"/>
        </w:rPr>
        <w:t xml:space="preserve">Основываясь на статистические данные, которые получают районы от </w:t>
      </w:r>
      <w:proofErr w:type="spellStart"/>
      <w:r w:rsidRPr="00502089">
        <w:rPr>
          <w:rFonts w:eastAsia="Arial Unicode MS"/>
          <w:sz w:val="28"/>
          <w:szCs w:val="28"/>
        </w:rPr>
        <w:t>госстатистики</w:t>
      </w:r>
      <w:proofErr w:type="spellEnd"/>
      <w:r w:rsidRPr="00502089">
        <w:rPr>
          <w:rFonts w:eastAsia="Arial Unicode MS"/>
          <w:sz w:val="28"/>
          <w:szCs w:val="28"/>
        </w:rPr>
        <w:t>, в период защиты прогноза СЭР, районы сталкиваются с проблемой невозможности качественно произвести расчеты и сформировать прогнозный материал.</w:t>
      </w:r>
    </w:p>
    <w:p w:rsidR="00271569" w:rsidRPr="00502089" w:rsidRDefault="00271569" w:rsidP="000F6BDA">
      <w:pPr>
        <w:ind w:firstLine="709"/>
        <w:jc w:val="both"/>
        <w:rPr>
          <w:sz w:val="28"/>
          <w:szCs w:val="28"/>
        </w:rPr>
      </w:pPr>
      <w:r w:rsidRPr="00502089">
        <w:rPr>
          <w:rFonts w:eastAsia="Arial Unicode MS"/>
          <w:sz w:val="28"/>
          <w:szCs w:val="28"/>
        </w:rPr>
        <w:t xml:space="preserve">2. </w:t>
      </w:r>
      <w:r w:rsidRPr="00502089">
        <w:rPr>
          <w:sz w:val="28"/>
          <w:szCs w:val="28"/>
        </w:rPr>
        <w:t xml:space="preserve">Многие специалисты министерств, слишком заняты своей основной работой, чтобы отработать с территориями показатели мониторинга и неоднократно просят перезвонить позже, другие ждут указаний «свыше» или просят предоставить дополнительные сведения по показателю, за которыми нам приходится повторно обращаться к источникам. </w:t>
      </w:r>
    </w:p>
    <w:p w:rsidR="00271569" w:rsidRPr="00502089" w:rsidRDefault="00271569" w:rsidP="000F6BDA">
      <w:pPr>
        <w:ind w:firstLine="709"/>
        <w:jc w:val="both"/>
        <w:rPr>
          <w:sz w:val="28"/>
          <w:szCs w:val="28"/>
        </w:rPr>
      </w:pPr>
      <w:r w:rsidRPr="00502089">
        <w:rPr>
          <w:sz w:val="28"/>
          <w:szCs w:val="28"/>
        </w:rPr>
        <w:lastRenderedPageBreak/>
        <w:t>Таким образом, на телефонные переговоры уходит практически весь рабочий день, процесс согласования значительно затягивается, или просто останавливается.</w:t>
      </w:r>
    </w:p>
    <w:p w:rsidR="00271569" w:rsidRPr="00502089" w:rsidRDefault="00271569" w:rsidP="000F6BDA">
      <w:pPr>
        <w:ind w:firstLine="709"/>
        <w:jc w:val="both"/>
        <w:rPr>
          <w:sz w:val="28"/>
          <w:szCs w:val="28"/>
          <w:u w:val="single"/>
        </w:rPr>
      </w:pPr>
      <w:r w:rsidRPr="00502089">
        <w:rPr>
          <w:sz w:val="28"/>
          <w:szCs w:val="28"/>
        </w:rPr>
        <w:t xml:space="preserve">На наш взгляд, выходом из этой ситуации может быть установление для Министерств и агентств, сроков согласования показателей, а для территорий сроков предоставления и защиты этих показателей. </w:t>
      </w:r>
      <w:proofErr w:type="gramStart"/>
      <w:r w:rsidRPr="00502089">
        <w:rPr>
          <w:sz w:val="28"/>
          <w:szCs w:val="28"/>
        </w:rPr>
        <w:t xml:space="preserve">Тогда обе стороны, будут заинтересованы в ускорении процедуры согласования, и меньше времени будет тратиться на телефонные переговоры, на которые </w:t>
      </w:r>
      <w:r w:rsidRPr="00502089">
        <w:rPr>
          <w:sz w:val="28"/>
          <w:szCs w:val="28"/>
          <w:u w:val="single"/>
        </w:rPr>
        <w:t>расходуются  значительные бюджетные средства.</w:t>
      </w:r>
      <w:proofErr w:type="gramEnd"/>
    </w:p>
    <w:p w:rsidR="00271569" w:rsidRDefault="00271569" w:rsidP="000F6BDA">
      <w:pPr>
        <w:ind w:firstLine="709"/>
        <w:jc w:val="both"/>
        <w:rPr>
          <w:sz w:val="28"/>
          <w:szCs w:val="28"/>
        </w:rPr>
      </w:pPr>
      <w:r w:rsidRPr="00502089">
        <w:rPr>
          <w:sz w:val="28"/>
          <w:szCs w:val="28"/>
        </w:rPr>
        <w:t>3. В период защиты прогноза ряд показателей еще находится в стадии разработки и формирования из-за чего ответственные специалисты не имеют возможности согласовать показатели, представленные муниципальными образованиями. Опят же затягиваются сроки согласования и уходят на конец августа.</w:t>
      </w:r>
    </w:p>
    <w:p w:rsidR="00271569" w:rsidRPr="00F0444E" w:rsidRDefault="00271569" w:rsidP="000F6BDA">
      <w:pPr>
        <w:ind w:firstLine="709"/>
        <w:jc w:val="both"/>
        <w:rPr>
          <w:sz w:val="28"/>
          <w:szCs w:val="28"/>
        </w:rPr>
      </w:pPr>
      <w:r>
        <w:rPr>
          <w:sz w:val="28"/>
          <w:szCs w:val="28"/>
        </w:rPr>
        <w:t>4. В связи с введением новой автоматизированной информационной системы – АИС Регион, возникали сложности с внесением, выгрузкой и согласованием показателей прогноза, из-за чего неоднократно приходилось обращаться и к ответственным специалистам в министерстве экономики и регионального развития края и непосредственно к разработчику программы.</w:t>
      </w:r>
    </w:p>
    <w:p w:rsidR="00271569" w:rsidRDefault="00271569" w:rsidP="000F6BDA">
      <w:pPr>
        <w:ind w:firstLine="709"/>
        <w:jc w:val="both"/>
        <w:rPr>
          <w:b/>
          <w:sz w:val="28"/>
          <w:szCs w:val="28"/>
          <w:u w:val="single"/>
        </w:rPr>
      </w:pPr>
    </w:p>
    <w:p w:rsidR="001A12A4" w:rsidRDefault="001A12A4" w:rsidP="005E0D48">
      <w:pPr>
        <w:ind w:firstLine="709"/>
        <w:jc w:val="both"/>
        <w:rPr>
          <w:rFonts w:eastAsia="Arial Unicode MS"/>
          <w:sz w:val="28"/>
          <w:szCs w:val="28"/>
        </w:rPr>
      </w:pPr>
    </w:p>
    <w:p w:rsidR="00E40791" w:rsidRDefault="00E40791" w:rsidP="005E0D48">
      <w:pPr>
        <w:jc w:val="both"/>
        <w:rPr>
          <w:rFonts w:eastAsia="Arial Unicode MS"/>
          <w:sz w:val="28"/>
          <w:szCs w:val="28"/>
        </w:rPr>
      </w:pPr>
      <w:r>
        <w:rPr>
          <w:rFonts w:eastAsia="Arial Unicode MS"/>
          <w:sz w:val="28"/>
          <w:szCs w:val="28"/>
        </w:rPr>
        <w:t xml:space="preserve">Начальник отдела </w:t>
      </w:r>
    </w:p>
    <w:p w:rsidR="00E40791" w:rsidRDefault="00E40791" w:rsidP="005E0D48">
      <w:pPr>
        <w:jc w:val="both"/>
        <w:rPr>
          <w:rFonts w:eastAsia="Arial Unicode MS"/>
          <w:sz w:val="28"/>
          <w:szCs w:val="28"/>
        </w:rPr>
      </w:pPr>
      <w:r>
        <w:rPr>
          <w:rFonts w:eastAsia="Arial Unicode MS"/>
          <w:sz w:val="28"/>
          <w:szCs w:val="28"/>
        </w:rPr>
        <w:t xml:space="preserve">экономического анализа </w:t>
      </w:r>
    </w:p>
    <w:p w:rsidR="00DA0275" w:rsidRPr="00B777E7" w:rsidRDefault="00E40791" w:rsidP="005E0D48">
      <w:pPr>
        <w:jc w:val="both"/>
        <w:rPr>
          <w:rFonts w:eastAsia="Arial Unicode MS"/>
          <w:sz w:val="28"/>
          <w:szCs w:val="28"/>
        </w:rPr>
      </w:pPr>
      <w:r>
        <w:rPr>
          <w:rFonts w:eastAsia="Arial Unicode MS"/>
          <w:sz w:val="28"/>
          <w:szCs w:val="28"/>
        </w:rPr>
        <w:t>и прогнозирования</w:t>
      </w:r>
      <w:r>
        <w:rPr>
          <w:rFonts w:eastAsia="Arial Unicode MS"/>
          <w:sz w:val="28"/>
          <w:szCs w:val="28"/>
        </w:rPr>
        <w:tab/>
      </w:r>
      <w:r>
        <w:rPr>
          <w:rFonts w:eastAsia="Arial Unicode MS"/>
          <w:sz w:val="28"/>
          <w:szCs w:val="28"/>
        </w:rPr>
        <w:tab/>
      </w:r>
      <w:r>
        <w:rPr>
          <w:rFonts w:eastAsia="Arial Unicode MS"/>
          <w:sz w:val="28"/>
          <w:szCs w:val="28"/>
        </w:rPr>
        <w:tab/>
      </w:r>
      <w:r>
        <w:rPr>
          <w:rFonts w:eastAsia="Arial Unicode MS"/>
          <w:sz w:val="28"/>
          <w:szCs w:val="28"/>
        </w:rPr>
        <w:tab/>
      </w:r>
      <w:r>
        <w:rPr>
          <w:rFonts w:eastAsia="Arial Unicode MS"/>
          <w:sz w:val="28"/>
          <w:szCs w:val="28"/>
        </w:rPr>
        <w:tab/>
      </w:r>
      <w:r>
        <w:rPr>
          <w:rFonts w:eastAsia="Arial Unicode MS"/>
          <w:sz w:val="28"/>
          <w:szCs w:val="28"/>
        </w:rPr>
        <w:tab/>
      </w:r>
      <w:r>
        <w:rPr>
          <w:rFonts w:eastAsia="Arial Unicode MS"/>
          <w:sz w:val="28"/>
          <w:szCs w:val="28"/>
        </w:rPr>
        <w:tab/>
      </w:r>
      <w:r>
        <w:rPr>
          <w:rFonts w:eastAsia="Arial Unicode MS"/>
          <w:sz w:val="28"/>
          <w:szCs w:val="28"/>
        </w:rPr>
        <w:tab/>
        <w:t xml:space="preserve">       А. В. Луночкин</w:t>
      </w:r>
    </w:p>
    <w:sectPr w:rsidR="00DA0275" w:rsidRPr="00B777E7" w:rsidSect="00B9567C">
      <w:footerReference w:type="even" r:id="rId108"/>
      <w:footerReference w:type="default" r:id="rId109"/>
      <w:footnotePr>
        <w:pos w:val="beneathText"/>
      </w:footnotePr>
      <w:pgSz w:w="11905" w:h="16837" w:code="9"/>
      <w:pgMar w:top="568" w:right="423" w:bottom="0" w:left="1276" w:header="720" w:footer="720" w:gutter="0"/>
      <w:pgBorders w:display="firstPage" w:offsetFrom="page">
        <w:top w:val="thinThickSmallGap" w:sz="24" w:space="24" w:color="auto"/>
        <w:left w:val="thinThickSmallGap" w:sz="24" w:space="24" w:color="auto"/>
        <w:bottom w:val="thinThickSmallGap" w:sz="24" w:space="24" w:color="auto"/>
        <w:right w:val="thinThickSmallGap" w:sz="24" w:space="24" w:color="auto"/>
      </w:pgBorders>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E0778" w:rsidRDefault="001E0778">
      <w:r>
        <w:separator/>
      </w:r>
    </w:p>
  </w:endnote>
  <w:endnote w:type="continuationSeparator" w:id="0">
    <w:p w:rsidR="001E0778" w:rsidRDefault="001E0778">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StarSymbol">
    <w:altName w:val="Arial Unicode MS"/>
    <w:charset w:val="80"/>
    <w:family w:val="auto"/>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MS Reference Sans Serif">
    <w:panose1 w:val="020B0604030504040204"/>
    <w:charset w:val="CC"/>
    <w:family w:val="swiss"/>
    <w:pitch w:val="variable"/>
    <w:sig w:usb0="20000287" w:usb1="00000000" w:usb2="00000000" w:usb3="00000000" w:csb0="0000019F" w:csb1="00000000"/>
  </w:font>
  <w:font w:name="Pragmatica">
    <w:altName w:val="Times New Roman"/>
    <w:charset w:val="00"/>
    <w:family w:val="auto"/>
    <w:pitch w:val="variable"/>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PragmaticaC">
    <w:altName w:val="Gabriola"/>
    <w:panose1 w:val="00000000000000000000"/>
    <w:charset w:val="CE"/>
    <w:family w:val="decorative"/>
    <w:notTrueType/>
    <w:pitch w:val="variable"/>
    <w:sig w:usb0="00000001" w:usb1="00000000" w:usb2="00000000" w:usb3="00000000" w:csb0="00000000" w:csb1="00000000"/>
  </w:font>
  <w:font w:name="Monotype Corsiva">
    <w:panose1 w:val="03010101010201010101"/>
    <w:charset w:val="CC"/>
    <w:family w:val="script"/>
    <w:pitch w:val="variable"/>
    <w:sig w:usb0="00000287" w:usb1="00000000" w:usb2="00000000" w:usb3="00000000" w:csb0="0000009F" w:csb1="00000000"/>
  </w:font>
  <w:font w:name="JournalSans">
    <w:charset w:val="00"/>
    <w:family w:val="auto"/>
    <w:pitch w:val="variable"/>
    <w:sig w:usb0="00000203"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0778" w:rsidRDefault="001E0778" w:rsidP="00A070A1">
    <w:pPr>
      <w:pStyle w:val="af1"/>
      <w:framePr w:wrap="around" w:vAnchor="text" w:hAnchor="margin" w:xAlign="right" w:y="1"/>
      <w:rPr>
        <w:rStyle w:val="af3"/>
      </w:rPr>
    </w:pPr>
    <w:r>
      <w:rPr>
        <w:rStyle w:val="af3"/>
      </w:rPr>
      <w:fldChar w:fldCharType="begin"/>
    </w:r>
    <w:r>
      <w:rPr>
        <w:rStyle w:val="af3"/>
      </w:rPr>
      <w:instrText xml:space="preserve">PAGE  </w:instrText>
    </w:r>
    <w:r>
      <w:rPr>
        <w:rStyle w:val="af3"/>
      </w:rPr>
      <w:fldChar w:fldCharType="end"/>
    </w:r>
  </w:p>
  <w:p w:rsidR="001E0778" w:rsidRDefault="001E0778" w:rsidP="00192EAF">
    <w:pPr>
      <w:pStyle w:val="af1"/>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0778" w:rsidRDefault="001E0778" w:rsidP="00A070A1">
    <w:pPr>
      <w:pStyle w:val="af1"/>
      <w:framePr w:wrap="around" w:vAnchor="text" w:hAnchor="margin" w:xAlign="right" w:y="1"/>
      <w:rPr>
        <w:rStyle w:val="af3"/>
      </w:rPr>
    </w:pPr>
    <w:r>
      <w:rPr>
        <w:rStyle w:val="af3"/>
      </w:rPr>
      <w:fldChar w:fldCharType="begin"/>
    </w:r>
    <w:r>
      <w:rPr>
        <w:rStyle w:val="af3"/>
      </w:rPr>
      <w:instrText xml:space="preserve">PAGE  </w:instrText>
    </w:r>
    <w:r>
      <w:rPr>
        <w:rStyle w:val="af3"/>
      </w:rPr>
      <w:fldChar w:fldCharType="separate"/>
    </w:r>
    <w:r w:rsidR="004D630F">
      <w:rPr>
        <w:rStyle w:val="af3"/>
        <w:noProof/>
      </w:rPr>
      <w:t>144</w:t>
    </w:r>
    <w:r>
      <w:rPr>
        <w:rStyle w:val="af3"/>
      </w:rPr>
      <w:fldChar w:fldCharType="end"/>
    </w:r>
  </w:p>
  <w:p w:rsidR="001E0778" w:rsidRDefault="001E0778" w:rsidP="00192EAF">
    <w:pPr>
      <w:pStyle w:val="af1"/>
      <w:ind w:right="360"/>
      <w:jc w:val="center"/>
    </w:pPr>
    <w:r w:rsidRPr="0091598D">
      <w:rPr>
        <w:highlight w:val="lightGray"/>
      </w:rPr>
      <w:t>Пояснительная записка подготовлена отделом экономического анализа и прогнозирования</w:t>
    </w:r>
    <w:r>
      <w:t xml:space="preserve"> </w:t>
    </w:r>
    <w:r w:rsidRPr="00DF3E9E">
      <w:rPr>
        <w:highlight w:val="lightGray"/>
      </w:rPr>
      <w:t>администрации Северо-Енисейского района</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E0778" w:rsidRDefault="001E0778">
      <w:r>
        <w:separator/>
      </w:r>
    </w:p>
  </w:footnote>
  <w:footnote w:type="continuationSeparator" w:id="0">
    <w:p w:rsidR="001E0778" w:rsidRDefault="001E077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AF8E7D7E"/>
    <w:lvl w:ilvl="0">
      <w:numFmt w:val="bullet"/>
      <w:lvlText w:val="*"/>
      <w:lvlJc w:val="left"/>
    </w:lvl>
  </w:abstractNum>
  <w:abstractNum w:abstractNumId="1">
    <w:nsid w:val="00000001"/>
    <w:multiLevelType w:val="multilevel"/>
    <w:tmpl w:val="00000001"/>
    <w:lvl w:ilvl="0">
      <w:start w:val="1"/>
      <w:numFmt w:val="none"/>
      <w:suff w:val="nothing"/>
      <w:lvlText w:val=""/>
      <w:lvlJc w:val="left"/>
      <w:pPr>
        <w:tabs>
          <w:tab w:val="num" w:pos="540"/>
        </w:tabs>
        <w:ind w:left="540" w:firstLine="0"/>
      </w:pPr>
    </w:lvl>
    <w:lvl w:ilvl="1">
      <w:start w:val="1"/>
      <w:numFmt w:val="none"/>
      <w:suff w:val="nothing"/>
      <w:lvlText w:val=""/>
      <w:lvlJc w:val="left"/>
      <w:pPr>
        <w:tabs>
          <w:tab w:val="num" w:pos="540"/>
        </w:tabs>
        <w:ind w:left="540" w:firstLine="0"/>
      </w:pPr>
    </w:lvl>
    <w:lvl w:ilvl="2">
      <w:start w:val="1"/>
      <w:numFmt w:val="none"/>
      <w:suff w:val="nothing"/>
      <w:lvlText w:val=""/>
      <w:lvlJc w:val="left"/>
      <w:pPr>
        <w:tabs>
          <w:tab w:val="num" w:pos="540"/>
        </w:tabs>
        <w:ind w:left="540" w:firstLine="0"/>
      </w:pPr>
    </w:lvl>
    <w:lvl w:ilvl="3">
      <w:start w:val="1"/>
      <w:numFmt w:val="none"/>
      <w:suff w:val="nothing"/>
      <w:lvlText w:val=""/>
      <w:lvlJc w:val="left"/>
      <w:pPr>
        <w:tabs>
          <w:tab w:val="num" w:pos="540"/>
        </w:tabs>
        <w:ind w:left="540" w:firstLine="0"/>
      </w:pPr>
    </w:lvl>
    <w:lvl w:ilvl="4">
      <w:start w:val="1"/>
      <w:numFmt w:val="none"/>
      <w:suff w:val="nothing"/>
      <w:lvlText w:val=""/>
      <w:lvlJc w:val="left"/>
      <w:pPr>
        <w:tabs>
          <w:tab w:val="num" w:pos="540"/>
        </w:tabs>
        <w:ind w:left="540" w:firstLine="0"/>
      </w:pPr>
    </w:lvl>
    <w:lvl w:ilvl="5">
      <w:start w:val="1"/>
      <w:numFmt w:val="none"/>
      <w:suff w:val="nothing"/>
      <w:lvlText w:val=""/>
      <w:lvlJc w:val="left"/>
      <w:pPr>
        <w:tabs>
          <w:tab w:val="num" w:pos="540"/>
        </w:tabs>
        <w:ind w:left="540" w:firstLine="0"/>
      </w:pPr>
    </w:lvl>
    <w:lvl w:ilvl="6">
      <w:start w:val="1"/>
      <w:numFmt w:val="none"/>
      <w:suff w:val="nothing"/>
      <w:lvlText w:val=""/>
      <w:lvlJc w:val="left"/>
      <w:pPr>
        <w:tabs>
          <w:tab w:val="num" w:pos="540"/>
        </w:tabs>
        <w:ind w:left="540" w:firstLine="0"/>
      </w:pPr>
    </w:lvl>
    <w:lvl w:ilvl="7">
      <w:start w:val="1"/>
      <w:numFmt w:val="none"/>
      <w:suff w:val="nothing"/>
      <w:lvlText w:val=""/>
      <w:lvlJc w:val="left"/>
      <w:pPr>
        <w:tabs>
          <w:tab w:val="num" w:pos="540"/>
        </w:tabs>
        <w:ind w:left="540" w:firstLine="0"/>
      </w:pPr>
    </w:lvl>
    <w:lvl w:ilvl="8">
      <w:start w:val="1"/>
      <w:numFmt w:val="none"/>
      <w:suff w:val="nothing"/>
      <w:lvlText w:val=""/>
      <w:lvlJc w:val="left"/>
      <w:pPr>
        <w:tabs>
          <w:tab w:val="num" w:pos="540"/>
        </w:tabs>
        <w:ind w:left="540" w:firstLine="0"/>
      </w:pPr>
    </w:lvl>
  </w:abstractNum>
  <w:abstractNum w:abstractNumId="2">
    <w:nsid w:val="00000002"/>
    <w:multiLevelType w:val="singleLevel"/>
    <w:tmpl w:val="00000002"/>
    <w:name w:val="WW8Num2"/>
    <w:lvl w:ilvl="0">
      <w:start w:val="1"/>
      <w:numFmt w:val="bullet"/>
      <w:lvlText w:val=""/>
      <w:lvlJc w:val="left"/>
      <w:pPr>
        <w:tabs>
          <w:tab w:val="num" w:pos="1260"/>
        </w:tabs>
        <w:ind w:left="1260" w:hanging="360"/>
      </w:pPr>
      <w:rPr>
        <w:rFonts w:ascii="Wingdings" w:hAnsi="Wingdings"/>
      </w:rPr>
    </w:lvl>
  </w:abstractNum>
  <w:abstractNum w:abstractNumId="3">
    <w:nsid w:val="00000003"/>
    <w:multiLevelType w:val="singleLevel"/>
    <w:tmpl w:val="00000003"/>
    <w:name w:val="WW8Num3"/>
    <w:lvl w:ilvl="0">
      <w:start w:val="1"/>
      <w:numFmt w:val="bullet"/>
      <w:lvlText w:val=""/>
      <w:lvlJc w:val="left"/>
      <w:pPr>
        <w:tabs>
          <w:tab w:val="num" w:pos="1620"/>
        </w:tabs>
        <w:ind w:left="1620" w:hanging="360"/>
      </w:pPr>
      <w:rPr>
        <w:rFonts w:ascii="Symbol" w:hAnsi="Symbol"/>
      </w:rPr>
    </w:lvl>
  </w:abstractNum>
  <w:abstractNum w:abstractNumId="4">
    <w:nsid w:val="00000004"/>
    <w:multiLevelType w:val="singleLevel"/>
    <w:tmpl w:val="00000004"/>
    <w:name w:val="WW8Num4"/>
    <w:lvl w:ilvl="0">
      <w:start w:val="1"/>
      <w:numFmt w:val="bullet"/>
      <w:lvlText w:val=""/>
      <w:lvlJc w:val="left"/>
      <w:pPr>
        <w:tabs>
          <w:tab w:val="num" w:pos="1428"/>
        </w:tabs>
        <w:ind w:left="1428" w:hanging="360"/>
      </w:pPr>
      <w:rPr>
        <w:rFonts w:ascii="Symbol" w:hAnsi="Symbol"/>
      </w:rPr>
    </w:lvl>
  </w:abstractNum>
  <w:abstractNum w:abstractNumId="5">
    <w:nsid w:val="036D091D"/>
    <w:multiLevelType w:val="hybridMultilevel"/>
    <w:tmpl w:val="EF2639E6"/>
    <w:lvl w:ilvl="0" w:tplc="0419000D">
      <w:start w:val="1"/>
      <w:numFmt w:val="bullet"/>
      <w:lvlText w:val=""/>
      <w:lvlJc w:val="left"/>
      <w:pPr>
        <w:ind w:left="1503" w:hanging="360"/>
      </w:pPr>
      <w:rPr>
        <w:rFonts w:ascii="Wingdings" w:hAnsi="Wingdings" w:hint="default"/>
      </w:rPr>
    </w:lvl>
    <w:lvl w:ilvl="1" w:tplc="04190003" w:tentative="1">
      <w:start w:val="1"/>
      <w:numFmt w:val="bullet"/>
      <w:lvlText w:val="o"/>
      <w:lvlJc w:val="left"/>
      <w:pPr>
        <w:ind w:left="2223" w:hanging="360"/>
      </w:pPr>
      <w:rPr>
        <w:rFonts w:ascii="Courier New" w:hAnsi="Courier New" w:cs="Courier New" w:hint="default"/>
      </w:rPr>
    </w:lvl>
    <w:lvl w:ilvl="2" w:tplc="04190005" w:tentative="1">
      <w:start w:val="1"/>
      <w:numFmt w:val="bullet"/>
      <w:lvlText w:val=""/>
      <w:lvlJc w:val="left"/>
      <w:pPr>
        <w:ind w:left="2943" w:hanging="360"/>
      </w:pPr>
      <w:rPr>
        <w:rFonts w:ascii="Wingdings" w:hAnsi="Wingdings" w:hint="default"/>
      </w:rPr>
    </w:lvl>
    <w:lvl w:ilvl="3" w:tplc="04190001" w:tentative="1">
      <w:start w:val="1"/>
      <w:numFmt w:val="bullet"/>
      <w:lvlText w:val=""/>
      <w:lvlJc w:val="left"/>
      <w:pPr>
        <w:ind w:left="3663" w:hanging="360"/>
      </w:pPr>
      <w:rPr>
        <w:rFonts w:ascii="Symbol" w:hAnsi="Symbol" w:hint="default"/>
      </w:rPr>
    </w:lvl>
    <w:lvl w:ilvl="4" w:tplc="04190003" w:tentative="1">
      <w:start w:val="1"/>
      <w:numFmt w:val="bullet"/>
      <w:lvlText w:val="o"/>
      <w:lvlJc w:val="left"/>
      <w:pPr>
        <w:ind w:left="4383" w:hanging="360"/>
      </w:pPr>
      <w:rPr>
        <w:rFonts w:ascii="Courier New" w:hAnsi="Courier New" w:cs="Courier New" w:hint="default"/>
      </w:rPr>
    </w:lvl>
    <w:lvl w:ilvl="5" w:tplc="04190005" w:tentative="1">
      <w:start w:val="1"/>
      <w:numFmt w:val="bullet"/>
      <w:lvlText w:val=""/>
      <w:lvlJc w:val="left"/>
      <w:pPr>
        <w:ind w:left="5103" w:hanging="360"/>
      </w:pPr>
      <w:rPr>
        <w:rFonts w:ascii="Wingdings" w:hAnsi="Wingdings" w:hint="default"/>
      </w:rPr>
    </w:lvl>
    <w:lvl w:ilvl="6" w:tplc="04190001" w:tentative="1">
      <w:start w:val="1"/>
      <w:numFmt w:val="bullet"/>
      <w:lvlText w:val=""/>
      <w:lvlJc w:val="left"/>
      <w:pPr>
        <w:ind w:left="5823" w:hanging="360"/>
      </w:pPr>
      <w:rPr>
        <w:rFonts w:ascii="Symbol" w:hAnsi="Symbol" w:hint="default"/>
      </w:rPr>
    </w:lvl>
    <w:lvl w:ilvl="7" w:tplc="04190003" w:tentative="1">
      <w:start w:val="1"/>
      <w:numFmt w:val="bullet"/>
      <w:lvlText w:val="o"/>
      <w:lvlJc w:val="left"/>
      <w:pPr>
        <w:ind w:left="6543" w:hanging="360"/>
      </w:pPr>
      <w:rPr>
        <w:rFonts w:ascii="Courier New" w:hAnsi="Courier New" w:cs="Courier New" w:hint="default"/>
      </w:rPr>
    </w:lvl>
    <w:lvl w:ilvl="8" w:tplc="04190005" w:tentative="1">
      <w:start w:val="1"/>
      <w:numFmt w:val="bullet"/>
      <w:lvlText w:val=""/>
      <w:lvlJc w:val="left"/>
      <w:pPr>
        <w:ind w:left="7263" w:hanging="360"/>
      </w:pPr>
      <w:rPr>
        <w:rFonts w:ascii="Wingdings" w:hAnsi="Wingdings" w:hint="default"/>
      </w:rPr>
    </w:lvl>
  </w:abstractNum>
  <w:abstractNum w:abstractNumId="6">
    <w:nsid w:val="0A2974BC"/>
    <w:multiLevelType w:val="hybridMultilevel"/>
    <w:tmpl w:val="F45ACB54"/>
    <w:lvl w:ilvl="0" w:tplc="0419000D">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7">
    <w:nsid w:val="0D6922C8"/>
    <w:multiLevelType w:val="multilevel"/>
    <w:tmpl w:val="86DAF586"/>
    <w:lvl w:ilvl="0">
      <w:start w:val="1"/>
      <w:numFmt w:val="decimal"/>
      <w:pStyle w:val="a"/>
      <w:lvlText w:val="%1."/>
      <w:lvlJc w:val="left"/>
      <w:pPr>
        <w:ind w:left="2911" w:hanging="360"/>
      </w:pPr>
      <w:rPr>
        <w:u w:val="single"/>
      </w:rPr>
    </w:lvl>
    <w:lvl w:ilvl="1">
      <w:start w:val="1"/>
      <w:numFmt w:val="decimal"/>
      <w:pStyle w:val="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17095F9F"/>
    <w:multiLevelType w:val="hybridMultilevel"/>
    <w:tmpl w:val="5F6AB85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AF967DF"/>
    <w:multiLevelType w:val="hybridMultilevel"/>
    <w:tmpl w:val="54ACAE4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1E194C36"/>
    <w:multiLevelType w:val="hybridMultilevel"/>
    <w:tmpl w:val="9A1829B2"/>
    <w:lvl w:ilvl="0" w:tplc="0964C42C">
      <w:start w:val="1"/>
      <w:numFmt w:val="decimal"/>
      <w:lvlText w:val="%1."/>
      <w:lvlJc w:val="left"/>
      <w:pPr>
        <w:ind w:left="928" w:hanging="360"/>
      </w:pPr>
      <w:rPr>
        <w:rFonts w:ascii="Times New Roman" w:hAnsi="Times New Roman" w:cs="Times New Roman" w:hint="default"/>
        <w:b/>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1">
    <w:nsid w:val="1ED20443"/>
    <w:multiLevelType w:val="multilevel"/>
    <w:tmpl w:val="72140D2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C9767FD"/>
    <w:multiLevelType w:val="hybridMultilevel"/>
    <w:tmpl w:val="5C1ACDF8"/>
    <w:lvl w:ilvl="0" w:tplc="2D428E0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2D4E539E"/>
    <w:multiLevelType w:val="hybridMultilevel"/>
    <w:tmpl w:val="58342FCE"/>
    <w:lvl w:ilvl="0" w:tplc="04190001">
      <w:start w:val="1"/>
      <w:numFmt w:val="bullet"/>
      <w:lvlText w:val=""/>
      <w:lvlJc w:val="left"/>
      <w:pPr>
        <w:ind w:left="106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4">
    <w:nsid w:val="3218081B"/>
    <w:multiLevelType w:val="hybridMultilevel"/>
    <w:tmpl w:val="3DC4E76E"/>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32B91525"/>
    <w:multiLevelType w:val="hybridMultilevel"/>
    <w:tmpl w:val="D10C5A7C"/>
    <w:lvl w:ilvl="0" w:tplc="B3020AD8">
      <w:start w:val="6"/>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2D975F4"/>
    <w:multiLevelType w:val="hybridMultilevel"/>
    <w:tmpl w:val="E5348EA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35274E8A"/>
    <w:multiLevelType w:val="hybridMultilevel"/>
    <w:tmpl w:val="23664562"/>
    <w:lvl w:ilvl="0" w:tplc="4FDE4BD6">
      <w:start w:val="1"/>
      <w:numFmt w:val="bullet"/>
      <w:lvlText w:val=""/>
      <w:lvlJc w:val="left"/>
      <w:pPr>
        <w:ind w:left="1287" w:hanging="360"/>
      </w:pPr>
      <w:rPr>
        <w:rFonts w:ascii="Wingdings" w:hAnsi="Wingdings"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36F51022"/>
    <w:multiLevelType w:val="hybridMultilevel"/>
    <w:tmpl w:val="DA3E3D5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A837847"/>
    <w:multiLevelType w:val="hybridMultilevel"/>
    <w:tmpl w:val="4DA62800"/>
    <w:lvl w:ilvl="0" w:tplc="7B1097A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3EE87B8D"/>
    <w:multiLevelType w:val="hybridMultilevel"/>
    <w:tmpl w:val="4E8016E4"/>
    <w:lvl w:ilvl="0" w:tplc="0419000D">
      <w:start w:val="1"/>
      <w:numFmt w:val="bullet"/>
      <w:lvlText w:val=""/>
      <w:lvlJc w:val="left"/>
      <w:pPr>
        <w:ind w:left="1350" w:hanging="360"/>
      </w:pPr>
      <w:rPr>
        <w:rFonts w:ascii="Wingdings" w:hAnsi="Wingdings"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21">
    <w:nsid w:val="3F2351AF"/>
    <w:multiLevelType w:val="hybridMultilevel"/>
    <w:tmpl w:val="93B40064"/>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41BA4D6F"/>
    <w:multiLevelType w:val="hybridMultilevel"/>
    <w:tmpl w:val="A44801BE"/>
    <w:lvl w:ilvl="0" w:tplc="67A48CFE">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39B5928"/>
    <w:multiLevelType w:val="hybridMultilevel"/>
    <w:tmpl w:val="418AB25E"/>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4D5B59DB"/>
    <w:multiLevelType w:val="hybridMultilevel"/>
    <w:tmpl w:val="FF3A048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EEB4B22"/>
    <w:multiLevelType w:val="hybridMultilevel"/>
    <w:tmpl w:val="E8C2EB88"/>
    <w:lvl w:ilvl="0" w:tplc="98C8CE90">
      <w:start w:val="1"/>
      <w:numFmt w:val="decimal"/>
      <w:lvlText w:val="%1."/>
      <w:lvlJc w:val="left"/>
      <w:pPr>
        <w:ind w:left="750" w:hanging="390"/>
      </w:pPr>
      <w:rPr>
        <w:rFonts w:eastAsiaTheme="minorHAnsi"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0F45F8F"/>
    <w:multiLevelType w:val="hybridMultilevel"/>
    <w:tmpl w:val="4190BAF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2E43EA6"/>
    <w:multiLevelType w:val="hybridMultilevel"/>
    <w:tmpl w:val="45D8069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537B6D50"/>
    <w:multiLevelType w:val="hybridMultilevel"/>
    <w:tmpl w:val="0E5C4E54"/>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58EF0EB6"/>
    <w:multiLevelType w:val="hybridMultilevel"/>
    <w:tmpl w:val="8654BF3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5B7A2955"/>
    <w:multiLevelType w:val="hybridMultilevel"/>
    <w:tmpl w:val="9D541E4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E1B04AC"/>
    <w:multiLevelType w:val="singleLevel"/>
    <w:tmpl w:val="DFD8231E"/>
    <w:lvl w:ilvl="0">
      <w:start w:val="1"/>
      <w:numFmt w:val="decimal"/>
      <w:lvlText w:val="%1)"/>
      <w:legacy w:legacy="1" w:legacySpace="0" w:legacyIndent="0"/>
      <w:lvlJc w:val="left"/>
      <w:rPr>
        <w:rFonts w:ascii="Times New Roman CYR" w:hAnsi="Times New Roman CYR" w:cs="Times New Roman CYR" w:hint="default"/>
      </w:rPr>
    </w:lvl>
  </w:abstractNum>
  <w:abstractNum w:abstractNumId="32">
    <w:nsid w:val="64A6133B"/>
    <w:multiLevelType w:val="hybridMultilevel"/>
    <w:tmpl w:val="04D6CE46"/>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5622328"/>
    <w:multiLevelType w:val="hybridMultilevel"/>
    <w:tmpl w:val="9B824444"/>
    <w:lvl w:ilvl="0" w:tplc="0419000D">
      <w:start w:val="1"/>
      <w:numFmt w:val="bullet"/>
      <w:lvlText w:val=""/>
      <w:lvlJc w:val="left"/>
      <w:pPr>
        <w:ind w:left="1211" w:hanging="360"/>
      </w:pPr>
      <w:rPr>
        <w:rFonts w:ascii="Wingdings" w:hAnsi="Wingdings" w:hint="default"/>
      </w:rPr>
    </w:lvl>
    <w:lvl w:ilvl="1" w:tplc="04190003" w:tentative="1">
      <w:start w:val="1"/>
      <w:numFmt w:val="bullet"/>
      <w:lvlText w:val="o"/>
      <w:lvlJc w:val="left"/>
      <w:pPr>
        <w:ind w:left="2217" w:hanging="360"/>
      </w:pPr>
      <w:rPr>
        <w:rFonts w:ascii="Courier New" w:hAnsi="Courier New" w:cs="Courier New" w:hint="default"/>
      </w:rPr>
    </w:lvl>
    <w:lvl w:ilvl="2" w:tplc="04190005" w:tentative="1">
      <w:start w:val="1"/>
      <w:numFmt w:val="bullet"/>
      <w:lvlText w:val=""/>
      <w:lvlJc w:val="left"/>
      <w:pPr>
        <w:ind w:left="2937" w:hanging="360"/>
      </w:pPr>
      <w:rPr>
        <w:rFonts w:ascii="Wingdings" w:hAnsi="Wingdings" w:hint="default"/>
      </w:rPr>
    </w:lvl>
    <w:lvl w:ilvl="3" w:tplc="04190001" w:tentative="1">
      <w:start w:val="1"/>
      <w:numFmt w:val="bullet"/>
      <w:lvlText w:val=""/>
      <w:lvlJc w:val="left"/>
      <w:pPr>
        <w:ind w:left="3657" w:hanging="360"/>
      </w:pPr>
      <w:rPr>
        <w:rFonts w:ascii="Symbol" w:hAnsi="Symbol" w:hint="default"/>
      </w:rPr>
    </w:lvl>
    <w:lvl w:ilvl="4" w:tplc="04190003" w:tentative="1">
      <w:start w:val="1"/>
      <w:numFmt w:val="bullet"/>
      <w:lvlText w:val="o"/>
      <w:lvlJc w:val="left"/>
      <w:pPr>
        <w:ind w:left="4377" w:hanging="360"/>
      </w:pPr>
      <w:rPr>
        <w:rFonts w:ascii="Courier New" w:hAnsi="Courier New" w:cs="Courier New" w:hint="default"/>
      </w:rPr>
    </w:lvl>
    <w:lvl w:ilvl="5" w:tplc="04190005" w:tentative="1">
      <w:start w:val="1"/>
      <w:numFmt w:val="bullet"/>
      <w:lvlText w:val=""/>
      <w:lvlJc w:val="left"/>
      <w:pPr>
        <w:ind w:left="5097" w:hanging="360"/>
      </w:pPr>
      <w:rPr>
        <w:rFonts w:ascii="Wingdings" w:hAnsi="Wingdings" w:hint="default"/>
      </w:rPr>
    </w:lvl>
    <w:lvl w:ilvl="6" w:tplc="04190001" w:tentative="1">
      <w:start w:val="1"/>
      <w:numFmt w:val="bullet"/>
      <w:lvlText w:val=""/>
      <w:lvlJc w:val="left"/>
      <w:pPr>
        <w:ind w:left="5817" w:hanging="360"/>
      </w:pPr>
      <w:rPr>
        <w:rFonts w:ascii="Symbol" w:hAnsi="Symbol" w:hint="default"/>
      </w:rPr>
    </w:lvl>
    <w:lvl w:ilvl="7" w:tplc="04190003" w:tentative="1">
      <w:start w:val="1"/>
      <w:numFmt w:val="bullet"/>
      <w:lvlText w:val="o"/>
      <w:lvlJc w:val="left"/>
      <w:pPr>
        <w:ind w:left="6537" w:hanging="360"/>
      </w:pPr>
      <w:rPr>
        <w:rFonts w:ascii="Courier New" w:hAnsi="Courier New" w:cs="Courier New" w:hint="default"/>
      </w:rPr>
    </w:lvl>
    <w:lvl w:ilvl="8" w:tplc="04190005" w:tentative="1">
      <w:start w:val="1"/>
      <w:numFmt w:val="bullet"/>
      <w:lvlText w:val=""/>
      <w:lvlJc w:val="left"/>
      <w:pPr>
        <w:ind w:left="7257" w:hanging="360"/>
      </w:pPr>
      <w:rPr>
        <w:rFonts w:ascii="Wingdings" w:hAnsi="Wingdings" w:hint="default"/>
      </w:rPr>
    </w:lvl>
  </w:abstractNum>
  <w:abstractNum w:abstractNumId="34">
    <w:nsid w:val="6AE17BDE"/>
    <w:multiLevelType w:val="hybridMultilevel"/>
    <w:tmpl w:val="9E5A93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70F664B6"/>
    <w:multiLevelType w:val="hybridMultilevel"/>
    <w:tmpl w:val="B85ACD9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778E4F7D"/>
    <w:multiLevelType w:val="hybridMultilevel"/>
    <w:tmpl w:val="F536B57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7DDF2929"/>
    <w:multiLevelType w:val="multilevel"/>
    <w:tmpl w:val="A81A97CC"/>
    <w:lvl w:ilvl="0">
      <w:start w:val="1"/>
      <w:numFmt w:val="decimal"/>
      <w:pStyle w:val="1"/>
      <w:lvlText w:val="%1."/>
      <w:lvlJc w:val="left"/>
      <w:pPr>
        <w:ind w:left="495" w:hanging="495"/>
      </w:pPr>
      <w:rPr>
        <w:rFonts w:hint="default"/>
      </w:rPr>
    </w:lvl>
    <w:lvl w:ilvl="1">
      <w:start w:val="1"/>
      <w:numFmt w:val="decimal"/>
      <w:lvlText w:val="%1.%2."/>
      <w:lvlJc w:val="left"/>
      <w:pPr>
        <w:ind w:left="1062" w:hanging="49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8">
    <w:nsid w:val="7DEB75F5"/>
    <w:multiLevelType w:val="hybridMultilevel"/>
    <w:tmpl w:val="9D2408D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7"/>
  </w:num>
  <w:num w:numId="2">
    <w:abstractNumId w:val="23"/>
  </w:num>
  <w:num w:numId="3">
    <w:abstractNumId w:val="1"/>
  </w:num>
  <w:num w:numId="4">
    <w:abstractNumId w:val="11"/>
  </w:num>
  <w:num w:numId="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7"/>
  </w:num>
  <w:num w:numId="7">
    <w:abstractNumId w:val="34"/>
  </w:num>
  <w:num w:numId="8">
    <w:abstractNumId w:val="35"/>
  </w:num>
  <w:num w:numId="9">
    <w:abstractNumId w:val="9"/>
  </w:num>
  <w:num w:numId="10">
    <w:abstractNumId w:val="31"/>
  </w:num>
  <w:num w:numId="11">
    <w:abstractNumId w:val="13"/>
  </w:num>
  <w:num w:numId="12">
    <w:abstractNumId w:val="32"/>
  </w:num>
  <w:num w:numId="13">
    <w:abstractNumId w:val="28"/>
  </w:num>
  <w:num w:numId="14">
    <w:abstractNumId w:val="25"/>
  </w:num>
  <w:num w:numId="15">
    <w:abstractNumId w:val="0"/>
    <w:lvlOverride w:ilvl="0">
      <w:lvl w:ilvl="0">
        <w:numFmt w:val="bullet"/>
        <w:lvlText w:val=""/>
        <w:legacy w:legacy="1" w:legacySpace="0" w:legacyIndent="0"/>
        <w:lvlJc w:val="left"/>
        <w:rPr>
          <w:rFonts w:ascii="Symbol" w:hAnsi="Symbol" w:hint="default"/>
        </w:rPr>
      </w:lvl>
    </w:lvlOverride>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
  </w:num>
  <w:num w:numId="18">
    <w:abstractNumId w:val="15"/>
  </w:num>
  <w:num w:numId="19">
    <w:abstractNumId w:val="16"/>
  </w:num>
  <w:num w:numId="20">
    <w:abstractNumId w:val="30"/>
  </w:num>
  <w:num w:numId="21">
    <w:abstractNumId w:val="18"/>
  </w:num>
  <w:num w:numId="22">
    <w:abstractNumId w:val="19"/>
  </w:num>
  <w:num w:numId="23">
    <w:abstractNumId w:val="12"/>
  </w:num>
  <w:num w:numId="24">
    <w:abstractNumId w:val="21"/>
  </w:num>
  <w:num w:numId="25">
    <w:abstractNumId w:val="20"/>
  </w:num>
  <w:num w:numId="26">
    <w:abstractNumId w:val="5"/>
  </w:num>
  <w:num w:numId="27">
    <w:abstractNumId w:val="33"/>
  </w:num>
  <w:num w:numId="28">
    <w:abstractNumId w:val="24"/>
  </w:num>
  <w:num w:numId="29">
    <w:abstractNumId w:val="17"/>
  </w:num>
  <w:num w:numId="30">
    <w:abstractNumId w:val="36"/>
  </w:num>
  <w:num w:numId="31">
    <w:abstractNumId w:val="38"/>
  </w:num>
  <w:num w:numId="32">
    <w:abstractNumId w:val="6"/>
  </w:num>
  <w:num w:numId="33">
    <w:abstractNumId w:val="14"/>
  </w:num>
  <w:num w:numId="34">
    <w:abstractNumId w:val="8"/>
  </w:num>
  <w:num w:numId="35">
    <w:abstractNumId w:val="26"/>
  </w:num>
  <w:num w:numId="36">
    <w:abstractNumId w:val="29"/>
  </w:num>
  <w:num w:numId="37">
    <w:abstractNumId w:val="27"/>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embedSystemFonts/>
  <w:proofState w:spelling="clean" w:grammar="clean"/>
  <w:stylePaneFormatFilter w:val="3F01"/>
  <w:defaultTabStop w:val="709"/>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pos w:val="beneathText"/>
    <w:footnote w:id="-1"/>
    <w:footnote w:id="0"/>
  </w:footnotePr>
  <w:endnotePr>
    <w:endnote w:id="-1"/>
    <w:endnote w:id="0"/>
  </w:endnotePr>
  <w:compat>
    <w:spaceForUL/>
    <w:balanceSingleByteDoubleByteWidth/>
    <w:doNotLeaveBackslashAlone/>
    <w:ulTrailSpace/>
    <w:doNotExpandShiftReturn/>
    <w:adjustLineHeightInTable/>
  </w:compat>
  <w:rsids>
    <w:rsidRoot w:val="00B605E4"/>
    <w:rsid w:val="0000196C"/>
    <w:rsid w:val="000019F9"/>
    <w:rsid w:val="00002334"/>
    <w:rsid w:val="0000277A"/>
    <w:rsid w:val="00002FF8"/>
    <w:rsid w:val="00003065"/>
    <w:rsid w:val="00004BBE"/>
    <w:rsid w:val="0000523C"/>
    <w:rsid w:val="000052C4"/>
    <w:rsid w:val="00006341"/>
    <w:rsid w:val="000072D4"/>
    <w:rsid w:val="00007FE4"/>
    <w:rsid w:val="0001007F"/>
    <w:rsid w:val="00010D77"/>
    <w:rsid w:val="00010DCE"/>
    <w:rsid w:val="000115B3"/>
    <w:rsid w:val="00011E54"/>
    <w:rsid w:val="000126AC"/>
    <w:rsid w:val="00012C7D"/>
    <w:rsid w:val="00012E45"/>
    <w:rsid w:val="00013AAA"/>
    <w:rsid w:val="0001403A"/>
    <w:rsid w:val="00014292"/>
    <w:rsid w:val="00015212"/>
    <w:rsid w:val="000155B7"/>
    <w:rsid w:val="00015EF5"/>
    <w:rsid w:val="00016966"/>
    <w:rsid w:val="0001773B"/>
    <w:rsid w:val="0001786F"/>
    <w:rsid w:val="00021AE9"/>
    <w:rsid w:val="00022A92"/>
    <w:rsid w:val="000235DF"/>
    <w:rsid w:val="00024F85"/>
    <w:rsid w:val="000258C2"/>
    <w:rsid w:val="00026C91"/>
    <w:rsid w:val="00026E97"/>
    <w:rsid w:val="000271A2"/>
    <w:rsid w:val="00027D28"/>
    <w:rsid w:val="00027EFB"/>
    <w:rsid w:val="0003006C"/>
    <w:rsid w:val="00030E7F"/>
    <w:rsid w:val="000318D2"/>
    <w:rsid w:val="000323C3"/>
    <w:rsid w:val="00032982"/>
    <w:rsid w:val="00033415"/>
    <w:rsid w:val="0003394D"/>
    <w:rsid w:val="00033CB9"/>
    <w:rsid w:val="000342BC"/>
    <w:rsid w:val="00034442"/>
    <w:rsid w:val="000350DA"/>
    <w:rsid w:val="00035638"/>
    <w:rsid w:val="00035D75"/>
    <w:rsid w:val="00040458"/>
    <w:rsid w:val="0004052F"/>
    <w:rsid w:val="000405A3"/>
    <w:rsid w:val="0004094E"/>
    <w:rsid w:val="00040D4C"/>
    <w:rsid w:val="00040F70"/>
    <w:rsid w:val="0004141F"/>
    <w:rsid w:val="00041AD6"/>
    <w:rsid w:val="0004207C"/>
    <w:rsid w:val="00042278"/>
    <w:rsid w:val="0004257D"/>
    <w:rsid w:val="00042C18"/>
    <w:rsid w:val="00044279"/>
    <w:rsid w:val="00044A33"/>
    <w:rsid w:val="00045263"/>
    <w:rsid w:val="0004596A"/>
    <w:rsid w:val="0004646D"/>
    <w:rsid w:val="00046A53"/>
    <w:rsid w:val="000476B8"/>
    <w:rsid w:val="00050058"/>
    <w:rsid w:val="000512E8"/>
    <w:rsid w:val="0005130A"/>
    <w:rsid w:val="00051A37"/>
    <w:rsid w:val="00053026"/>
    <w:rsid w:val="00053D07"/>
    <w:rsid w:val="00053D1E"/>
    <w:rsid w:val="0005436A"/>
    <w:rsid w:val="00055955"/>
    <w:rsid w:val="00056821"/>
    <w:rsid w:val="00056844"/>
    <w:rsid w:val="00056FF4"/>
    <w:rsid w:val="00057633"/>
    <w:rsid w:val="00061832"/>
    <w:rsid w:val="00061BFD"/>
    <w:rsid w:val="000626EF"/>
    <w:rsid w:val="0006275E"/>
    <w:rsid w:val="000632F1"/>
    <w:rsid w:val="000638C8"/>
    <w:rsid w:val="00063E4A"/>
    <w:rsid w:val="000648C9"/>
    <w:rsid w:val="000648EC"/>
    <w:rsid w:val="000667EF"/>
    <w:rsid w:val="00066E49"/>
    <w:rsid w:val="000706D7"/>
    <w:rsid w:val="0007099B"/>
    <w:rsid w:val="000714C7"/>
    <w:rsid w:val="00071759"/>
    <w:rsid w:val="00071CEC"/>
    <w:rsid w:val="0007204A"/>
    <w:rsid w:val="00072B55"/>
    <w:rsid w:val="00072E6D"/>
    <w:rsid w:val="000734D6"/>
    <w:rsid w:val="000736F7"/>
    <w:rsid w:val="000740CB"/>
    <w:rsid w:val="000752C9"/>
    <w:rsid w:val="0007582D"/>
    <w:rsid w:val="00076F4A"/>
    <w:rsid w:val="00077123"/>
    <w:rsid w:val="00081396"/>
    <w:rsid w:val="000815F9"/>
    <w:rsid w:val="000816E2"/>
    <w:rsid w:val="00081F79"/>
    <w:rsid w:val="000824D1"/>
    <w:rsid w:val="00082580"/>
    <w:rsid w:val="000829AF"/>
    <w:rsid w:val="00082D6C"/>
    <w:rsid w:val="000833DE"/>
    <w:rsid w:val="00083764"/>
    <w:rsid w:val="00083D0F"/>
    <w:rsid w:val="0008413E"/>
    <w:rsid w:val="00084ECC"/>
    <w:rsid w:val="0008516A"/>
    <w:rsid w:val="00085DF4"/>
    <w:rsid w:val="0008674C"/>
    <w:rsid w:val="0008767C"/>
    <w:rsid w:val="00090B7C"/>
    <w:rsid w:val="0009244C"/>
    <w:rsid w:val="00092FF5"/>
    <w:rsid w:val="000933C6"/>
    <w:rsid w:val="00093E79"/>
    <w:rsid w:val="0009502D"/>
    <w:rsid w:val="000954FB"/>
    <w:rsid w:val="0009623B"/>
    <w:rsid w:val="000973BB"/>
    <w:rsid w:val="000976FF"/>
    <w:rsid w:val="000977B2"/>
    <w:rsid w:val="00097FAF"/>
    <w:rsid w:val="000A08A9"/>
    <w:rsid w:val="000A14E6"/>
    <w:rsid w:val="000A2305"/>
    <w:rsid w:val="000A2565"/>
    <w:rsid w:val="000A3A1C"/>
    <w:rsid w:val="000A463B"/>
    <w:rsid w:val="000A467D"/>
    <w:rsid w:val="000A4FEA"/>
    <w:rsid w:val="000A549D"/>
    <w:rsid w:val="000A5553"/>
    <w:rsid w:val="000A568E"/>
    <w:rsid w:val="000A58CA"/>
    <w:rsid w:val="000B0420"/>
    <w:rsid w:val="000B1BB1"/>
    <w:rsid w:val="000B2310"/>
    <w:rsid w:val="000B239C"/>
    <w:rsid w:val="000B2D43"/>
    <w:rsid w:val="000B3191"/>
    <w:rsid w:val="000B3417"/>
    <w:rsid w:val="000B3A54"/>
    <w:rsid w:val="000B4749"/>
    <w:rsid w:val="000B4B0E"/>
    <w:rsid w:val="000B63F1"/>
    <w:rsid w:val="000B6779"/>
    <w:rsid w:val="000B6C89"/>
    <w:rsid w:val="000B74B3"/>
    <w:rsid w:val="000C0331"/>
    <w:rsid w:val="000C0923"/>
    <w:rsid w:val="000C0966"/>
    <w:rsid w:val="000C0BD2"/>
    <w:rsid w:val="000C11F9"/>
    <w:rsid w:val="000C35DE"/>
    <w:rsid w:val="000C3B68"/>
    <w:rsid w:val="000C3E66"/>
    <w:rsid w:val="000C3F74"/>
    <w:rsid w:val="000C3F84"/>
    <w:rsid w:val="000C41E5"/>
    <w:rsid w:val="000C43B2"/>
    <w:rsid w:val="000C45E5"/>
    <w:rsid w:val="000C4C75"/>
    <w:rsid w:val="000C4E2B"/>
    <w:rsid w:val="000C566C"/>
    <w:rsid w:val="000C6006"/>
    <w:rsid w:val="000C69DC"/>
    <w:rsid w:val="000C6B00"/>
    <w:rsid w:val="000C6D55"/>
    <w:rsid w:val="000C7509"/>
    <w:rsid w:val="000C7CFD"/>
    <w:rsid w:val="000C7FA4"/>
    <w:rsid w:val="000D0130"/>
    <w:rsid w:val="000D01A5"/>
    <w:rsid w:val="000D066C"/>
    <w:rsid w:val="000D0BE8"/>
    <w:rsid w:val="000D0E4D"/>
    <w:rsid w:val="000D27E2"/>
    <w:rsid w:val="000D34BC"/>
    <w:rsid w:val="000D38D7"/>
    <w:rsid w:val="000D3B74"/>
    <w:rsid w:val="000D3D5F"/>
    <w:rsid w:val="000D5579"/>
    <w:rsid w:val="000D567F"/>
    <w:rsid w:val="000D7101"/>
    <w:rsid w:val="000E0124"/>
    <w:rsid w:val="000E2091"/>
    <w:rsid w:val="000E2475"/>
    <w:rsid w:val="000E26D9"/>
    <w:rsid w:val="000E404D"/>
    <w:rsid w:val="000E424F"/>
    <w:rsid w:val="000E4F91"/>
    <w:rsid w:val="000E6D3F"/>
    <w:rsid w:val="000E77D9"/>
    <w:rsid w:val="000F0747"/>
    <w:rsid w:val="000F12D9"/>
    <w:rsid w:val="000F2369"/>
    <w:rsid w:val="000F2B91"/>
    <w:rsid w:val="000F2BEF"/>
    <w:rsid w:val="000F2CD0"/>
    <w:rsid w:val="000F4199"/>
    <w:rsid w:val="000F4608"/>
    <w:rsid w:val="000F48A6"/>
    <w:rsid w:val="000F4F4D"/>
    <w:rsid w:val="000F5605"/>
    <w:rsid w:val="000F5A26"/>
    <w:rsid w:val="000F6BDA"/>
    <w:rsid w:val="000F6C36"/>
    <w:rsid w:val="000F6E14"/>
    <w:rsid w:val="000F7B7D"/>
    <w:rsid w:val="0010171B"/>
    <w:rsid w:val="001019D0"/>
    <w:rsid w:val="00101A18"/>
    <w:rsid w:val="001034BA"/>
    <w:rsid w:val="00103AF6"/>
    <w:rsid w:val="0010412B"/>
    <w:rsid w:val="00104476"/>
    <w:rsid w:val="00104DC4"/>
    <w:rsid w:val="00106CBA"/>
    <w:rsid w:val="00107F82"/>
    <w:rsid w:val="0011015A"/>
    <w:rsid w:val="00111111"/>
    <w:rsid w:val="0011135E"/>
    <w:rsid w:val="0011147B"/>
    <w:rsid w:val="001117A5"/>
    <w:rsid w:val="00111A9A"/>
    <w:rsid w:val="00111F87"/>
    <w:rsid w:val="00112EE5"/>
    <w:rsid w:val="00114597"/>
    <w:rsid w:val="001147C7"/>
    <w:rsid w:val="00115080"/>
    <w:rsid w:val="0011564D"/>
    <w:rsid w:val="00115AC0"/>
    <w:rsid w:val="001165B2"/>
    <w:rsid w:val="00116943"/>
    <w:rsid w:val="001172B1"/>
    <w:rsid w:val="00120854"/>
    <w:rsid w:val="00120D0F"/>
    <w:rsid w:val="001213FE"/>
    <w:rsid w:val="00122344"/>
    <w:rsid w:val="001241E9"/>
    <w:rsid w:val="00126311"/>
    <w:rsid w:val="00126486"/>
    <w:rsid w:val="001271EF"/>
    <w:rsid w:val="001273E5"/>
    <w:rsid w:val="0012760A"/>
    <w:rsid w:val="001301E5"/>
    <w:rsid w:val="00130B7A"/>
    <w:rsid w:val="00132ECC"/>
    <w:rsid w:val="00133D29"/>
    <w:rsid w:val="00133EA7"/>
    <w:rsid w:val="00133FA8"/>
    <w:rsid w:val="001349AF"/>
    <w:rsid w:val="00134D02"/>
    <w:rsid w:val="00134E67"/>
    <w:rsid w:val="001363A4"/>
    <w:rsid w:val="001378D6"/>
    <w:rsid w:val="0014010F"/>
    <w:rsid w:val="00140BCE"/>
    <w:rsid w:val="00140D29"/>
    <w:rsid w:val="00142A6D"/>
    <w:rsid w:val="00142AF2"/>
    <w:rsid w:val="00143AE6"/>
    <w:rsid w:val="00143C2C"/>
    <w:rsid w:val="00144697"/>
    <w:rsid w:val="00144793"/>
    <w:rsid w:val="0014574A"/>
    <w:rsid w:val="00145A94"/>
    <w:rsid w:val="00146447"/>
    <w:rsid w:val="00146732"/>
    <w:rsid w:val="00150C5F"/>
    <w:rsid w:val="00150D83"/>
    <w:rsid w:val="00151534"/>
    <w:rsid w:val="001516F8"/>
    <w:rsid w:val="0015170B"/>
    <w:rsid w:val="00151A5D"/>
    <w:rsid w:val="00151FED"/>
    <w:rsid w:val="00152033"/>
    <w:rsid w:val="001528C4"/>
    <w:rsid w:val="00152E28"/>
    <w:rsid w:val="00153E9B"/>
    <w:rsid w:val="001543CE"/>
    <w:rsid w:val="00155C2E"/>
    <w:rsid w:val="001562DE"/>
    <w:rsid w:val="0015771D"/>
    <w:rsid w:val="00157C68"/>
    <w:rsid w:val="00157FD1"/>
    <w:rsid w:val="001604B1"/>
    <w:rsid w:val="0016171E"/>
    <w:rsid w:val="00161BBA"/>
    <w:rsid w:val="001628E0"/>
    <w:rsid w:val="00162FB5"/>
    <w:rsid w:val="0016305E"/>
    <w:rsid w:val="0016418C"/>
    <w:rsid w:val="00164AC8"/>
    <w:rsid w:val="00164E25"/>
    <w:rsid w:val="001652CF"/>
    <w:rsid w:val="00165B34"/>
    <w:rsid w:val="00165C32"/>
    <w:rsid w:val="00167350"/>
    <w:rsid w:val="00167460"/>
    <w:rsid w:val="0016773F"/>
    <w:rsid w:val="0016780E"/>
    <w:rsid w:val="00167F77"/>
    <w:rsid w:val="0017162D"/>
    <w:rsid w:val="001722B4"/>
    <w:rsid w:val="0017417B"/>
    <w:rsid w:val="00174848"/>
    <w:rsid w:val="00174863"/>
    <w:rsid w:val="00174924"/>
    <w:rsid w:val="00174996"/>
    <w:rsid w:val="00175371"/>
    <w:rsid w:val="001757C5"/>
    <w:rsid w:val="0017643F"/>
    <w:rsid w:val="001766E5"/>
    <w:rsid w:val="00176D13"/>
    <w:rsid w:val="00177994"/>
    <w:rsid w:val="0018187C"/>
    <w:rsid w:val="00181A6E"/>
    <w:rsid w:val="00182192"/>
    <w:rsid w:val="00183849"/>
    <w:rsid w:val="00183A09"/>
    <w:rsid w:val="00183DAD"/>
    <w:rsid w:val="00183DC4"/>
    <w:rsid w:val="001848C8"/>
    <w:rsid w:val="00184F69"/>
    <w:rsid w:val="00186F5C"/>
    <w:rsid w:val="00187463"/>
    <w:rsid w:val="0018790E"/>
    <w:rsid w:val="00187F91"/>
    <w:rsid w:val="00190FCA"/>
    <w:rsid w:val="00191073"/>
    <w:rsid w:val="00191425"/>
    <w:rsid w:val="00191EB7"/>
    <w:rsid w:val="0019206B"/>
    <w:rsid w:val="0019217E"/>
    <w:rsid w:val="0019298D"/>
    <w:rsid w:val="00192EAF"/>
    <w:rsid w:val="001938F3"/>
    <w:rsid w:val="00194590"/>
    <w:rsid w:val="0019464A"/>
    <w:rsid w:val="00194785"/>
    <w:rsid w:val="00194F90"/>
    <w:rsid w:val="00194FDF"/>
    <w:rsid w:val="0019552B"/>
    <w:rsid w:val="00196064"/>
    <w:rsid w:val="0019660A"/>
    <w:rsid w:val="00196D3A"/>
    <w:rsid w:val="00196F94"/>
    <w:rsid w:val="00197434"/>
    <w:rsid w:val="00197511"/>
    <w:rsid w:val="001A12A4"/>
    <w:rsid w:val="001A145E"/>
    <w:rsid w:val="001A1725"/>
    <w:rsid w:val="001A29D0"/>
    <w:rsid w:val="001A3821"/>
    <w:rsid w:val="001A3E70"/>
    <w:rsid w:val="001A4DDC"/>
    <w:rsid w:val="001A5371"/>
    <w:rsid w:val="001A5671"/>
    <w:rsid w:val="001A612E"/>
    <w:rsid w:val="001A636C"/>
    <w:rsid w:val="001A6A20"/>
    <w:rsid w:val="001A6BB9"/>
    <w:rsid w:val="001A6DC9"/>
    <w:rsid w:val="001A7D7E"/>
    <w:rsid w:val="001B0D8F"/>
    <w:rsid w:val="001B0EFE"/>
    <w:rsid w:val="001B0F8A"/>
    <w:rsid w:val="001B14F6"/>
    <w:rsid w:val="001B1CFB"/>
    <w:rsid w:val="001B1E84"/>
    <w:rsid w:val="001B29B6"/>
    <w:rsid w:val="001B2ABB"/>
    <w:rsid w:val="001B2BE7"/>
    <w:rsid w:val="001B357B"/>
    <w:rsid w:val="001B4156"/>
    <w:rsid w:val="001B4430"/>
    <w:rsid w:val="001B46EB"/>
    <w:rsid w:val="001B4862"/>
    <w:rsid w:val="001B4A94"/>
    <w:rsid w:val="001B6824"/>
    <w:rsid w:val="001B753F"/>
    <w:rsid w:val="001B7FBE"/>
    <w:rsid w:val="001C032F"/>
    <w:rsid w:val="001C05AF"/>
    <w:rsid w:val="001C0AE7"/>
    <w:rsid w:val="001C1740"/>
    <w:rsid w:val="001C17E3"/>
    <w:rsid w:val="001C21E5"/>
    <w:rsid w:val="001C2CAC"/>
    <w:rsid w:val="001C2FE3"/>
    <w:rsid w:val="001C3803"/>
    <w:rsid w:val="001C46C8"/>
    <w:rsid w:val="001C5504"/>
    <w:rsid w:val="001C5884"/>
    <w:rsid w:val="001C590E"/>
    <w:rsid w:val="001C5DA5"/>
    <w:rsid w:val="001C60F6"/>
    <w:rsid w:val="001D08FE"/>
    <w:rsid w:val="001D0DC1"/>
    <w:rsid w:val="001D1020"/>
    <w:rsid w:val="001D104F"/>
    <w:rsid w:val="001D1F45"/>
    <w:rsid w:val="001D24C8"/>
    <w:rsid w:val="001D2D34"/>
    <w:rsid w:val="001D3B54"/>
    <w:rsid w:val="001D44C1"/>
    <w:rsid w:val="001D45F6"/>
    <w:rsid w:val="001D5576"/>
    <w:rsid w:val="001D5D7A"/>
    <w:rsid w:val="001D5FB3"/>
    <w:rsid w:val="001D605D"/>
    <w:rsid w:val="001D69FC"/>
    <w:rsid w:val="001D6B7A"/>
    <w:rsid w:val="001D6E8B"/>
    <w:rsid w:val="001D73EB"/>
    <w:rsid w:val="001D7A0C"/>
    <w:rsid w:val="001E03E5"/>
    <w:rsid w:val="001E0671"/>
    <w:rsid w:val="001E0778"/>
    <w:rsid w:val="001E0DC4"/>
    <w:rsid w:val="001E10DB"/>
    <w:rsid w:val="001E39B7"/>
    <w:rsid w:val="001E474A"/>
    <w:rsid w:val="001E477E"/>
    <w:rsid w:val="001E6026"/>
    <w:rsid w:val="001E65A0"/>
    <w:rsid w:val="001E6A8D"/>
    <w:rsid w:val="001E7D81"/>
    <w:rsid w:val="001F1C53"/>
    <w:rsid w:val="001F27DA"/>
    <w:rsid w:val="001F2B60"/>
    <w:rsid w:val="001F40AF"/>
    <w:rsid w:val="001F4369"/>
    <w:rsid w:val="001F4603"/>
    <w:rsid w:val="001F492E"/>
    <w:rsid w:val="001F4F42"/>
    <w:rsid w:val="001F5C74"/>
    <w:rsid w:val="001F69AC"/>
    <w:rsid w:val="001F6D91"/>
    <w:rsid w:val="001F70E3"/>
    <w:rsid w:val="001F771D"/>
    <w:rsid w:val="001F7807"/>
    <w:rsid w:val="001F7AA7"/>
    <w:rsid w:val="002001C0"/>
    <w:rsid w:val="002001E2"/>
    <w:rsid w:val="00200973"/>
    <w:rsid w:val="00200BEF"/>
    <w:rsid w:val="00201410"/>
    <w:rsid w:val="0020188C"/>
    <w:rsid w:val="00203823"/>
    <w:rsid w:val="002046BF"/>
    <w:rsid w:val="00204C88"/>
    <w:rsid w:val="0020547E"/>
    <w:rsid w:val="002064C9"/>
    <w:rsid w:val="002067C3"/>
    <w:rsid w:val="002074D3"/>
    <w:rsid w:val="00207BAA"/>
    <w:rsid w:val="0021010D"/>
    <w:rsid w:val="002101C8"/>
    <w:rsid w:val="002105A2"/>
    <w:rsid w:val="0021084F"/>
    <w:rsid w:val="00211609"/>
    <w:rsid w:val="0021164D"/>
    <w:rsid w:val="002120D1"/>
    <w:rsid w:val="00212CC6"/>
    <w:rsid w:val="00213092"/>
    <w:rsid w:val="002132CA"/>
    <w:rsid w:val="00213590"/>
    <w:rsid w:val="002135F6"/>
    <w:rsid w:val="002137A2"/>
    <w:rsid w:val="00213E3D"/>
    <w:rsid w:val="00214A74"/>
    <w:rsid w:val="00215C9E"/>
    <w:rsid w:val="00215E31"/>
    <w:rsid w:val="00217246"/>
    <w:rsid w:val="002178CC"/>
    <w:rsid w:val="0022119E"/>
    <w:rsid w:val="002213A8"/>
    <w:rsid w:val="00221DAF"/>
    <w:rsid w:val="00222639"/>
    <w:rsid w:val="00223A4A"/>
    <w:rsid w:val="0022504A"/>
    <w:rsid w:val="002258E9"/>
    <w:rsid w:val="00225B84"/>
    <w:rsid w:val="00226315"/>
    <w:rsid w:val="00226B16"/>
    <w:rsid w:val="002274B4"/>
    <w:rsid w:val="00227539"/>
    <w:rsid w:val="00227D79"/>
    <w:rsid w:val="00230F88"/>
    <w:rsid w:val="00230F93"/>
    <w:rsid w:val="002317D8"/>
    <w:rsid w:val="00231C8D"/>
    <w:rsid w:val="00232723"/>
    <w:rsid w:val="0023484E"/>
    <w:rsid w:val="0023492C"/>
    <w:rsid w:val="00234B90"/>
    <w:rsid w:val="00235D1E"/>
    <w:rsid w:val="0023687F"/>
    <w:rsid w:val="00236CC6"/>
    <w:rsid w:val="0023718C"/>
    <w:rsid w:val="002374B0"/>
    <w:rsid w:val="002377D8"/>
    <w:rsid w:val="002405C6"/>
    <w:rsid w:val="002407AD"/>
    <w:rsid w:val="0024130A"/>
    <w:rsid w:val="002425E3"/>
    <w:rsid w:val="0024283E"/>
    <w:rsid w:val="002433AA"/>
    <w:rsid w:val="002436A6"/>
    <w:rsid w:val="00244399"/>
    <w:rsid w:val="002449D2"/>
    <w:rsid w:val="00245F27"/>
    <w:rsid w:val="00246099"/>
    <w:rsid w:val="002466D9"/>
    <w:rsid w:val="00247086"/>
    <w:rsid w:val="002471E5"/>
    <w:rsid w:val="00247EB3"/>
    <w:rsid w:val="002514F4"/>
    <w:rsid w:val="00251599"/>
    <w:rsid w:val="00251842"/>
    <w:rsid w:val="00252598"/>
    <w:rsid w:val="002529E8"/>
    <w:rsid w:val="00255742"/>
    <w:rsid w:val="0025638F"/>
    <w:rsid w:val="0025673A"/>
    <w:rsid w:val="00256C35"/>
    <w:rsid w:val="002601D4"/>
    <w:rsid w:val="00260278"/>
    <w:rsid w:val="00260F1F"/>
    <w:rsid w:val="0026128C"/>
    <w:rsid w:val="002613F5"/>
    <w:rsid w:val="00261436"/>
    <w:rsid w:val="002614F5"/>
    <w:rsid w:val="00261C5F"/>
    <w:rsid w:val="00261D56"/>
    <w:rsid w:val="00262643"/>
    <w:rsid w:val="00264E59"/>
    <w:rsid w:val="002655B0"/>
    <w:rsid w:val="00265B2B"/>
    <w:rsid w:val="00265C09"/>
    <w:rsid w:val="00266734"/>
    <w:rsid w:val="00266A03"/>
    <w:rsid w:val="00267275"/>
    <w:rsid w:val="002677E1"/>
    <w:rsid w:val="00267D16"/>
    <w:rsid w:val="00267F72"/>
    <w:rsid w:val="00270123"/>
    <w:rsid w:val="002705E3"/>
    <w:rsid w:val="00270D92"/>
    <w:rsid w:val="00271569"/>
    <w:rsid w:val="00271817"/>
    <w:rsid w:val="00271AF9"/>
    <w:rsid w:val="00271F62"/>
    <w:rsid w:val="00272048"/>
    <w:rsid w:val="00273A57"/>
    <w:rsid w:val="002740B2"/>
    <w:rsid w:val="0027472D"/>
    <w:rsid w:val="0027475A"/>
    <w:rsid w:val="00274B0A"/>
    <w:rsid w:val="00275025"/>
    <w:rsid w:val="0027682C"/>
    <w:rsid w:val="00276C08"/>
    <w:rsid w:val="00276DCE"/>
    <w:rsid w:val="00277A41"/>
    <w:rsid w:val="00277BAD"/>
    <w:rsid w:val="002806EB"/>
    <w:rsid w:val="0028073D"/>
    <w:rsid w:val="00281B88"/>
    <w:rsid w:val="0028216B"/>
    <w:rsid w:val="00282757"/>
    <w:rsid w:val="00283198"/>
    <w:rsid w:val="002836F1"/>
    <w:rsid w:val="00284369"/>
    <w:rsid w:val="00284A20"/>
    <w:rsid w:val="00284FA1"/>
    <w:rsid w:val="002852FE"/>
    <w:rsid w:val="002856F0"/>
    <w:rsid w:val="002858FE"/>
    <w:rsid w:val="00286FD7"/>
    <w:rsid w:val="002870E9"/>
    <w:rsid w:val="00290B74"/>
    <w:rsid w:val="002938FC"/>
    <w:rsid w:val="00293B3C"/>
    <w:rsid w:val="00293B9B"/>
    <w:rsid w:val="00293E68"/>
    <w:rsid w:val="00294239"/>
    <w:rsid w:val="0029452F"/>
    <w:rsid w:val="0029496C"/>
    <w:rsid w:val="00294CF2"/>
    <w:rsid w:val="002950B1"/>
    <w:rsid w:val="00295761"/>
    <w:rsid w:val="00296387"/>
    <w:rsid w:val="002967E5"/>
    <w:rsid w:val="00296890"/>
    <w:rsid w:val="002A0BD5"/>
    <w:rsid w:val="002A1EE9"/>
    <w:rsid w:val="002A269A"/>
    <w:rsid w:val="002A2C02"/>
    <w:rsid w:val="002A337F"/>
    <w:rsid w:val="002A33DA"/>
    <w:rsid w:val="002A3B15"/>
    <w:rsid w:val="002A4C5D"/>
    <w:rsid w:val="002A5E84"/>
    <w:rsid w:val="002A5E88"/>
    <w:rsid w:val="002A62BC"/>
    <w:rsid w:val="002A7100"/>
    <w:rsid w:val="002A71BE"/>
    <w:rsid w:val="002A74EC"/>
    <w:rsid w:val="002B0228"/>
    <w:rsid w:val="002B0B93"/>
    <w:rsid w:val="002B10D0"/>
    <w:rsid w:val="002B3266"/>
    <w:rsid w:val="002B43CB"/>
    <w:rsid w:val="002B5525"/>
    <w:rsid w:val="002B568E"/>
    <w:rsid w:val="002B5AA1"/>
    <w:rsid w:val="002B66EC"/>
    <w:rsid w:val="002C038F"/>
    <w:rsid w:val="002C0792"/>
    <w:rsid w:val="002C0C27"/>
    <w:rsid w:val="002C12A2"/>
    <w:rsid w:val="002C1470"/>
    <w:rsid w:val="002C1F87"/>
    <w:rsid w:val="002C34EE"/>
    <w:rsid w:val="002C4024"/>
    <w:rsid w:val="002C479D"/>
    <w:rsid w:val="002C53EE"/>
    <w:rsid w:val="002C54DE"/>
    <w:rsid w:val="002C5FBF"/>
    <w:rsid w:val="002C616B"/>
    <w:rsid w:val="002C67CF"/>
    <w:rsid w:val="002C6A05"/>
    <w:rsid w:val="002C7545"/>
    <w:rsid w:val="002C7FFD"/>
    <w:rsid w:val="002D08C9"/>
    <w:rsid w:val="002D0FBE"/>
    <w:rsid w:val="002D140D"/>
    <w:rsid w:val="002D17C0"/>
    <w:rsid w:val="002D1CE8"/>
    <w:rsid w:val="002D2406"/>
    <w:rsid w:val="002D3519"/>
    <w:rsid w:val="002D3DC7"/>
    <w:rsid w:val="002D3E0F"/>
    <w:rsid w:val="002D41EC"/>
    <w:rsid w:val="002D4231"/>
    <w:rsid w:val="002D45A1"/>
    <w:rsid w:val="002D45D6"/>
    <w:rsid w:val="002D4E26"/>
    <w:rsid w:val="002D512F"/>
    <w:rsid w:val="002D5CF4"/>
    <w:rsid w:val="002D6474"/>
    <w:rsid w:val="002D64D7"/>
    <w:rsid w:val="002D6771"/>
    <w:rsid w:val="002D705C"/>
    <w:rsid w:val="002D7068"/>
    <w:rsid w:val="002E09F7"/>
    <w:rsid w:val="002E0AF4"/>
    <w:rsid w:val="002E10CE"/>
    <w:rsid w:val="002E18E6"/>
    <w:rsid w:val="002E1BFB"/>
    <w:rsid w:val="002E1C17"/>
    <w:rsid w:val="002E1CB0"/>
    <w:rsid w:val="002E1FEE"/>
    <w:rsid w:val="002E2BC4"/>
    <w:rsid w:val="002E3530"/>
    <w:rsid w:val="002E3BA7"/>
    <w:rsid w:val="002E4269"/>
    <w:rsid w:val="002E4F07"/>
    <w:rsid w:val="002E524E"/>
    <w:rsid w:val="002E5BC3"/>
    <w:rsid w:val="002E5D4F"/>
    <w:rsid w:val="002E649A"/>
    <w:rsid w:val="002E7AA4"/>
    <w:rsid w:val="002F01C2"/>
    <w:rsid w:val="002F07B0"/>
    <w:rsid w:val="002F0EA5"/>
    <w:rsid w:val="002F1336"/>
    <w:rsid w:val="002F1EA6"/>
    <w:rsid w:val="002F2B7A"/>
    <w:rsid w:val="002F37DD"/>
    <w:rsid w:val="002F399A"/>
    <w:rsid w:val="002F4E00"/>
    <w:rsid w:val="002F521C"/>
    <w:rsid w:val="002F5E23"/>
    <w:rsid w:val="002F6110"/>
    <w:rsid w:val="002F6888"/>
    <w:rsid w:val="002F7D7F"/>
    <w:rsid w:val="003013D5"/>
    <w:rsid w:val="003016EB"/>
    <w:rsid w:val="00301B50"/>
    <w:rsid w:val="00301E55"/>
    <w:rsid w:val="00302071"/>
    <w:rsid w:val="00302517"/>
    <w:rsid w:val="00302A6B"/>
    <w:rsid w:val="00302F8D"/>
    <w:rsid w:val="003031DC"/>
    <w:rsid w:val="0030369B"/>
    <w:rsid w:val="003048F0"/>
    <w:rsid w:val="00304958"/>
    <w:rsid w:val="00304ECB"/>
    <w:rsid w:val="0030506E"/>
    <w:rsid w:val="003055EF"/>
    <w:rsid w:val="00305DF4"/>
    <w:rsid w:val="00310A98"/>
    <w:rsid w:val="00311B0E"/>
    <w:rsid w:val="00311C40"/>
    <w:rsid w:val="00311CA6"/>
    <w:rsid w:val="003129BB"/>
    <w:rsid w:val="00312EF4"/>
    <w:rsid w:val="0031410C"/>
    <w:rsid w:val="00315005"/>
    <w:rsid w:val="00315909"/>
    <w:rsid w:val="003160F8"/>
    <w:rsid w:val="003165C9"/>
    <w:rsid w:val="00316DA5"/>
    <w:rsid w:val="003177B1"/>
    <w:rsid w:val="00317A15"/>
    <w:rsid w:val="00317F57"/>
    <w:rsid w:val="00320C6A"/>
    <w:rsid w:val="00323CF6"/>
    <w:rsid w:val="00325244"/>
    <w:rsid w:val="00325593"/>
    <w:rsid w:val="003256C2"/>
    <w:rsid w:val="00325BAE"/>
    <w:rsid w:val="003263F3"/>
    <w:rsid w:val="003265DF"/>
    <w:rsid w:val="003275AB"/>
    <w:rsid w:val="00327B05"/>
    <w:rsid w:val="00327E53"/>
    <w:rsid w:val="00330181"/>
    <w:rsid w:val="0033043C"/>
    <w:rsid w:val="00330B9B"/>
    <w:rsid w:val="00330F16"/>
    <w:rsid w:val="003328AA"/>
    <w:rsid w:val="00333C2C"/>
    <w:rsid w:val="0033450E"/>
    <w:rsid w:val="00334A62"/>
    <w:rsid w:val="00335222"/>
    <w:rsid w:val="00337398"/>
    <w:rsid w:val="00337D59"/>
    <w:rsid w:val="00340213"/>
    <w:rsid w:val="003408FA"/>
    <w:rsid w:val="00340DB7"/>
    <w:rsid w:val="0034103A"/>
    <w:rsid w:val="003417C5"/>
    <w:rsid w:val="00342407"/>
    <w:rsid w:val="003432E1"/>
    <w:rsid w:val="00343539"/>
    <w:rsid w:val="0034369A"/>
    <w:rsid w:val="00344C75"/>
    <w:rsid w:val="003453D3"/>
    <w:rsid w:val="003454B4"/>
    <w:rsid w:val="00345E83"/>
    <w:rsid w:val="00347BF0"/>
    <w:rsid w:val="00347E87"/>
    <w:rsid w:val="00350D64"/>
    <w:rsid w:val="00350DD1"/>
    <w:rsid w:val="00350DD9"/>
    <w:rsid w:val="003522C7"/>
    <w:rsid w:val="003531E4"/>
    <w:rsid w:val="0035432A"/>
    <w:rsid w:val="00354908"/>
    <w:rsid w:val="0035516D"/>
    <w:rsid w:val="0035531F"/>
    <w:rsid w:val="003563A2"/>
    <w:rsid w:val="00361532"/>
    <w:rsid w:val="00361E14"/>
    <w:rsid w:val="003625F1"/>
    <w:rsid w:val="00362E71"/>
    <w:rsid w:val="00362ED6"/>
    <w:rsid w:val="0036388F"/>
    <w:rsid w:val="00363CD1"/>
    <w:rsid w:val="003643F6"/>
    <w:rsid w:val="0036569F"/>
    <w:rsid w:val="0036664C"/>
    <w:rsid w:val="00367288"/>
    <w:rsid w:val="003702D1"/>
    <w:rsid w:val="00370F4F"/>
    <w:rsid w:val="00371417"/>
    <w:rsid w:val="00371606"/>
    <w:rsid w:val="00371A59"/>
    <w:rsid w:val="00372613"/>
    <w:rsid w:val="0037289B"/>
    <w:rsid w:val="003739C9"/>
    <w:rsid w:val="00373A9C"/>
    <w:rsid w:val="00373F93"/>
    <w:rsid w:val="0037406B"/>
    <w:rsid w:val="00375239"/>
    <w:rsid w:val="00376472"/>
    <w:rsid w:val="00376518"/>
    <w:rsid w:val="003766B1"/>
    <w:rsid w:val="00376DA4"/>
    <w:rsid w:val="00376E33"/>
    <w:rsid w:val="003770F9"/>
    <w:rsid w:val="00377D96"/>
    <w:rsid w:val="00380070"/>
    <w:rsid w:val="0038033F"/>
    <w:rsid w:val="00380ECD"/>
    <w:rsid w:val="00381A99"/>
    <w:rsid w:val="00381EFD"/>
    <w:rsid w:val="00382371"/>
    <w:rsid w:val="00382554"/>
    <w:rsid w:val="003831EE"/>
    <w:rsid w:val="00383762"/>
    <w:rsid w:val="00384524"/>
    <w:rsid w:val="003849B1"/>
    <w:rsid w:val="00384F54"/>
    <w:rsid w:val="00384FB1"/>
    <w:rsid w:val="00385CF6"/>
    <w:rsid w:val="003861DE"/>
    <w:rsid w:val="003875FD"/>
    <w:rsid w:val="00387F6A"/>
    <w:rsid w:val="00390285"/>
    <w:rsid w:val="003906DF"/>
    <w:rsid w:val="00391692"/>
    <w:rsid w:val="00391C43"/>
    <w:rsid w:val="00394D09"/>
    <w:rsid w:val="0039572D"/>
    <w:rsid w:val="00395730"/>
    <w:rsid w:val="0039602E"/>
    <w:rsid w:val="00396288"/>
    <w:rsid w:val="003964C5"/>
    <w:rsid w:val="003965D9"/>
    <w:rsid w:val="00396C09"/>
    <w:rsid w:val="00396D48"/>
    <w:rsid w:val="003A0057"/>
    <w:rsid w:val="003A0F22"/>
    <w:rsid w:val="003A1201"/>
    <w:rsid w:val="003A1635"/>
    <w:rsid w:val="003A27C1"/>
    <w:rsid w:val="003A3010"/>
    <w:rsid w:val="003A3962"/>
    <w:rsid w:val="003A3EB6"/>
    <w:rsid w:val="003A5D59"/>
    <w:rsid w:val="003A6253"/>
    <w:rsid w:val="003A690E"/>
    <w:rsid w:val="003B0CF4"/>
    <w:rsid w:val="003B1E1D"/>
    <w:rsid w:val="003B263D"/>
    <w:rsid w:val="003B2E2F"/>
    <w:rsid w:val="003B2FE0"/>
    <w:rsid w:val="003B3466"/>
    <w:rsid w:val="003B378C"/>
    <w:rsid w:val="003B3806"/>
    <w:rsid w:val="003B493C"/>
    <w:rsid w:val="003B65B1"/>
    <w:rsid w:val="003B6AA6"/>
    <w:rsid w:val="003B757A"/>
    <w:rsid w:val="003B766E"/>
    <w:rsid w:val="003C15E7"/>
    <w:rsid w:val="003C1FD2"/>
    <w:rsid w:val="003C207C"/>
    <w:rsid w:val="003C21CA"/>
    <w:rsid w:val="003C2284"/>
    <w:rsid w:val="003C26BF"/>
    <w:rsid w:val="003C314B"/>
    <w:rsid w:val="003C32C4"/>
    <w:rsid w:val="003C34F0"/>
    <w:rsid w:val="003C4F58"/>
    <w:rsid w:val="003C5689"/>
    <w:rsid w:val="003C7913"/>
    <w:rsid w:val="003D0772"/>
    <w:rsid w:val="003D1514"/>
    <w:rsid w:val="003D17C3"/>
    <w:rsid w:val="003D23B2"/>
    <w:rsid w:val="003D2629"/>
    <w:rsid w:val="003D2913"/>
    <w:rsid w:val="003D2CD3"/>
    <w:rsid w:val="003D2DC7"/>
    <w:rsid w:val="003D30D4"/>
    <w:rsid w:val="003D4F93"/>
    <w:rsid w:val="003D5080"/>
    <w:rsid w:val="003D5209"/>
    <w:rsid w:val="003D567E"/>
    <w:rsid w:val="003D589E"/>
    <w:rsid w:val="003D744D"/>
    <w:rsid w:val="003E1E4D"/>
    <w:rsid w:val="003E21E3"/>
    <w:rsid w:val="003E25FE"/>
    <w:rsid w:val="003E4FA9"/>
    <w:rsid w:val="003E56D6"/>
    <w:rsid w:val="003E5C19"/>
    <w:rsid w:val="003E5CC9"/>
    <w:rsid w:val="003E6198"/>
    <w:rsid w:val="003E68A1"/>
    <w:rsid w:val="003E6D9E"/>
    <w:rsid w:val="003E6F37"/>
    <w:rsid w:val="003F00B7"/>
    <w:rsid w:val="003F0378"/>
    <w:rsid w:val="003F0645"/>
    <w:rsid w:val="003F0A16"/>
    <w:rsid w:val="003F0FE3"/>
    <w:rsid w:val="003F1A83"/>
    <w:rsid w:val="003F36CD"/>
    <w:rsid w:val="003F3EB1"/>
    <w:rsid w:val="003F4660"/>
    <w:rsid w:val="003F66FA"/>
    <w:rsid w:val="003F7247"/>
    <w:rsid w:val="003F787D"/>
    <w:rsid w:val="003F7F18"/>
    <w:rsid w:val="004001E0"/>
    <w:rsid w:val="004002F1"/>
    <w:rsid w:val="004004F9"/>
    <w:rsid w:val="0040073F"/>
    <w:rsid w:val="004027B6"/>
    <w:rsid w:val="00402AB8"/>
    <w:rsid w:val="004034F3"/>
    <w:rsid w:val="00403CD0"/>
    <w:rsid w:val="0040461B"/>
    <w:rsid w:val="004057AE"/>
    <w:rsid w:val="00406681"/>
    <w:rsid w:val="0040714E"/>
    <w:rsid w:val="004073C6"/>
    <w:rsid w:val="00407BCF"/>
    <w:rsid w:val="004103D7"/>
    <w:rsid w:val="00410F43"/>
    <w:rsid w:val="00411162"/>
    <w:rsid w:val="00411D1A"/>
    <w:rsid w:val="00412007"/>
    <w:rsid w:val="004129D7"/>
    <w:rsid w:val="00413912"/>
    <w:rsid w:val="004139A7"/>
    <w:rsid w:val="004148FE"/>
    <w:rsid w:val="00415B5D"/>
    <w:rsid w:val="00416E66"/>
    <w:rsid w:val="00417F7E"/>
    <w:rsid w:val="0042052B"/>
    <w:rsid w:val="004208D6"/>
    <w:rsid w:val="00420BC6"/>
    <w:rsid w:val="0042128A"/>
    <w:rsid w:val="00421C5E"/>
    <w:rsid w:val="00422305"/>
    <w:rsid w:val="00422D24"/>
    <w:rsid w:val="00423E32"/>
    <w:rsid w:val="00424784"/>
    <w:rsid w:val="00424990"/>
    <w:rsid w:val="00424BE6"/>
    <w:rsid w:val="00424D89"/>
    <w:rsid w:val="004261A1"/>
    <w:rsid w:val="00426D80"/>
    <w:rsid w:val="0042740A"/>
    <w:rsid w:val="004278E2"/>
    <w:rsid w:val="00427B5B"/>
    <w:rsid w:val="00430F19"/>
    <w:rsid w:val="00431B0B"/>
    <w:rsid w:val="004322F9"/>
    <w:rsid w:val="004327D9"/>
    <w:rsid w:val="004329F2"/>
    <w:rsid w:val="00433339"/>
    <w:rsid w:val="00433A6B"/>
    <w:rsid w:val="00434A4A"/>
    <w:rsid w:val="00437721"/>
    <w:rsid w:val="004378CE"/>
    <w:rsid w:val="00437A73"/>
    <w:rsid w:val="0044097F"/>
    <w:rsid w:val="00441BCC"/>
    <w:rsid w:val="00441D74"/>
    <w:rsid w:val="00442255"/>
    <w:rsid w:val="00442D81"/>
    <w:rsid w:val="0044386C"/>
    <w:rsid w:val="00443F1D"/>
    <w:rsid w:val="00446C61"/>
    <w:rsid w:val="0045022C"/>
    <w:rsid w:val="00452467"/>
    <w:rsid w:val="0045272D"/>
    <w:rsid w:val="00452B52"/>
    <w:rsid w:val="00452C8D"/>
    <w:rsid w:val="0045303E"/>
    <w:rsid w:val="00453355"/>
    <w:rsid w:val="004540F0"/>
    <w:rsid w:val="004548B9"/>
    <w:rsid w:val="0045534E"/>
    <w:rsid w:val="004555FE"/>
    <w:rsid w:val="0045578B"/>
    <w:rsid w:val="004560A2"/>
    <w:rsid w:val="00456427"/>
    <w:rsid w:val="00457275"/>
    <w:rsid w:val="00457BE3"/>
    <w:rsid w:val="00457FDF"/>
    <w:rsid w:val="004600DC"/>
    <w:rsid w:val="0046016D"/>
    <w:rsid w:val="0046093C"/>
    <w:rsid w:val="0046290B"/>
    <w:rsid w:val="00462F29"/>
    <w:rsid w:val="00463040"/>
    <w:rsid w:val="0046353B"/>
    <w:rsid w:val="004636EF"/>
    <w:rsid w:val="0046403D"/>
    <w:rsid w:val="0046470E"/>
    <w:rsid w:val="00464B73"/>
    <w:rsid w:val="00464CC3"/>
    <w:rsid w:val="00465AAD"/>
    <w:rsid w:val="004677DE"/>
    <w:rsid w:val="004701CF"/>
    <w:rsid w:val="00471326"/>
    <w:rsid w:val="004713F0"/>
    <w:rsid w:val="0047182C"/>
    <w:rsid w:val="00471E06"/>
    <w:rsid w:val="004727BF"/>
    <w:rsid w:val="0047289D"/>
    <w:rsid w:val="00472E3F"/>
    <w:rsid w:val="004731F1"/>
    <w:rsid w:val="00473A42"/>
    <w:rsid w:val="00473EFB"/>
    <w:rsid w:val="00476028"/>
    <w:rsid w:val="004763A2"/>
    <w:rsid w:val="00477EDF"/>
    <w:rsid w:val="00481108"/>
    <w:rsid w:val="00481378"/>
    <w:rsid w:val="00481C23"/>
    <w:rsid w:val="0048232B"/>
    <w:rsid w:val="004828B8"/>
    <w:rsid w:val="00482BD4"/>
    <w:rsid w:val="00482EFF"/>
    <w:rsid w:val="004838F7"/>
    <w:rsid w:val="00483BC3"/>
    <w:rsid w:val="00484683"/>
    <w:rsid w:val="00487A8D"/>
    <w:rsid w:val="00491E9A"/>
    <w:rsid w:val="00494438"/>
    <w:rsid w:val="0049500B"/>
    <w:rsid w:val="00495303"/>
    <w:rsid w:val="00495725"/>
    <w:rsid w:val="0049572B"/>
    <w:rsid w:val="004961AA"/>
    <w:rsid w:val="00496346"/>
    <w:rsid w:val="00496BB0"/>
    <w:rsid w:val="00496BB2"/>
    <w:rsid w:val="004977A6"/>
    <w:rsid w:val="004A0422"/>
    <w:rsid w:val="004A11D0"/>
    <w:rsid w:val="004A1CB8"/>
    <w:rsid w:val="004A1D4D"/>
    <w:rsid w:val="004A1F2F"/>
    <w:rsid w:val="004A21FE"/>
    <w:rsid w:val="004A2F25"/>
    <w:rsid w:val="004A3021"/>
    <w:rsid w:val="004A3736"/>
    <w:rsid w:val="004A38DA"/>
    <w:rsid w:val="004A4551"/>
    <w:rsid w:val="004A48BA"/>
    <w:rsid w:val="004A4A54"/>
    <w:rsid w:val="004A4D25"/>
    <w:rsid w:val="004A6746"/>
    <w:rsid w:val="004A78FA"/>
    <w:rsid w:val="004A7C33"/>
    <w:rsid w:val="004A7D9D"/>
    <w:rsid w:val="004A7F04"/>
    <w:rsid w:val="004B1A21"/>
    <w:rsid w:val="004B1BC8"/>
    <w:rsid w:val="004B2AEB"/>
    <w:rsid w:val="004B2CF3"/>
    <w:rsid w:val="004B2F6A"/>
    <w:rsid w:val="004B3545"/>
    <w:rsid w:val="004B4E0F"/>
    <w:rsid w:val="004B5082"/>
    <w:rsid w:val="004B5AAB"/>
    <w:rsid w:val="004B657B"/>
    <w:rsid w:val="004B666F"/>
    <w:rsid w:val="004B6F76"/>
    <w:rsid w:val="004B726F"/>
    <w:rsid w:val="004B748F"/>
    <w:rsid w:val="004B7970"/>
    <w:rsid w:val="004B7E92"/>
    <w:rsid w:val="004C008B"/>
    <w:rsid w:val="004C09A9"/>
    <w:rsid w:val="004C0E7D"/>
    <w:rsid w:val="004C1146"/>
    <w:rsid w:val="004C18CC"/>
    <w:rsid w:val="004C1F0C"/>
    <w:rsid w:val="004C1FA5"/>
    <w:rsid w:val="004C3599"/>
    <w:rsid w:val="004C3612"/>
    <w:rsid w:val="004C4909"/>
    <w:rsid w:val="004C586D"/>
    <w:rsid w:val="004C5AF9"/>
    <w:rsid w:val="004C6902"/>
    <w:rsid w:val="004C6F70"/>
    <w:rsid w:val="004D0238"/>
    <w:rsid w:val="004D06AC"/>
    <w:rsid w:val="004D078D"/>
    <w:rsid w:val="004D12E8"/>
    <w:rsid w:val="004D296E"/>
    <w:rsid w:val="004D2BBD"/>
    <w:rsid w:val="004D320F"/>
    <w:rsid w:val="004D481F"/>
    <w:rsid w:val="004D50C5"/>
    <w:rsid w:val="004D5515"/>
    <w:rsid w:val="004D568F"/>
    <w:rsid w:val="004D5B9C"/>
    <w:rsid w:val="004D630F"/>
    <w:rsid w:val="004D6491"/>
    <w:rsid w:val="004D64FC"/>
    <w:rsid w:val="004D7824"/>
    <w:rsid w:val="004E0097"/>
    <w:rsid w:val="004E0FB5"/>
    <w:rsid w:val="004E28E7"/>
    <w:rsid w:val="004E2B48"/>
    <w:rsid w:val="004E2CEC"/>
    <w:rsid w:val="004E3927"/>
    <w:rsid w:val="004E453B"/>
    <w:rsid w:val="004E48DE"/>
    <w:rsid w:val="004E4A6A"/>
    <w:rsid w:val="004E506D"/>
    <w:rsid w:val="004E5690"/>
    <w:rsid w:val="004E5A79"/>
    <w:rsid w:val="004E66A3"/>
    <w:rsid w:val="004E6B30"/>
    <w:rsid w:val="004F008B"/>
    <w:rsid w:val="004F046C"/>
    <w:rsid w:val="004F0509"/>
    <w:rsid w:val="004F0D77"/>
    <w:rsid w:val="004F170C"/>
    <w:rsid w:val="004F357A"/>
    <w:rsid w:val="004F379F"/>
    <w:rsid w:val="004F3C8F"/>
    <w:rsid w:val="004F3D22"/>
    <w:rsid w:val="004F3E79"/>
    <w:rsid w:val="004F4584"/>
    <w:rsid w:val="004F52E2"/>
    <w:rsid w:val="0050026E"/>
    <w:rsid w:val="005004CD"/>
    <w:rsid w:val="0050132E"/>
    <w:rsid w:val="00501A14"/>
    <w:rsid w:val="00501A67"/>
    <w:rsid w:val="00501C77"/>
    <w:rsid w:val="00503128"/>
    <w:rsid w:val="00503D60"/>
    <w:rsid w:val="005042E0"/>
    <w:rsid w:val="005046B1"/>
    <w:rsid w:val="00504FD2"/>
    <w:rsid w:val="0050500C"/>
    <w:rsid w:val="005054B9"/>
    <w:rsid w:val="00505927"/>
    <w:rsid w:val="00505E9B"/>
    <w:rsid w:val="005064E0"/>
    <w:rsid w:val="00506739"/>
    <w:rsid w:val="005068FF"/>
    <w:rsid w:val="005075BA"/>
    <w:rsid w:val="0051103C"/>
    <w:rsid w:val="00512313"/>
    <w:rsid w:val="00512414"/>
    <w:rsid w:val="00513F0D"/>
    <w:rsid w:val="0051417F"/>
    <w:rsid w:val="00514811"/>
    <w:rsid w:val="00514A53"/>
    <w:rsid w:val="00514F50"/>
    <w:rsid w:val="00515E5B"/>
    <w:rsid w:val="00517534"/>
    <w:rsid w:val="00517DED"/>
    <w:rsid w:val="00521271"/>
    <w:rsid w:val="00524304"/>
    <w:rsid w:val="00524947"/>
    <w:rsid w:val="00525424"/>
    <w:rsid w:val="00525FAA"/>
    <w:rsid w:val="005262C6"/>
    <w:rsid w:val="005264A6"/>
    <w:rsid w:val="00526607"/>
    <w:rsid w:val="005279EA"/>
    <w:rsid w:val="005309EA"/>
    <w:rsid w:val="00531D17"/>
    <w:rsid w:val="0053209C"/>
    <w:rsid w:val="00532B22"/>
    <w:rsid w:val="0053335F"/>
    <w:rsid w:val="00533CE6"/>
    <w:rsid w:val="00533F1A"/>
    <w:rsid w:val="0053479C"/>
    <w:rsid w:val="00535E60"/>
    <w:rsid w:val="00536853"/>
    <w:rsid w:val="00537141"/>
    <w:rsid w:val="00537C2F"/>
    <w:rsid w:val="00537DC9"/>
    <w:rsid w:val="00541162"/>
    <w:rsid w:val="00541B8A"/>
    <w:rsid w:val="00543514"/>
    <w:rsid w:val="00543B17"/>
    <w:rsid w:val="00543F67"/>
    <w:rsid w:val="00544ED6"/>
    <w:rsid w:val="005475D6"/>
    <w:rsid w:val="0055057F"/>
    <w:rsid w:val="0055088D"/>
    <w:rsid w:val="005514FF"/>
    <w:rsid w:val="00551536"/>
    <w:rsid w:val="00551956"/>
    <w:rsid w:val="0055195C"/>
    <w:rsid w:val="00551F78"/>
    <w:rsid w:val="00552A4B"/>
    <w:rsid w:val="005537BE"/>
    <w:rsid w:val="00554895"/>
    <w:rsid w:val="005552DC"/>
    <w:rsid w:val="005557C0"/>
    <w:rsid w:val="0055657E"/>
    <w:rsid w:val="005575CB"/>
    <w:rsid w:val="005604DA"/>
    <w:rsid w:val="00560C74"/>
    <w:rsid w:val="00561E1A"/>
    <w:rsid w:val="00561FD9"/>
    <w:rsid w:val="00562EC9"/>
    <w:rsid w:val="00563308"/>
    <w:rsid w:val="00563C3F"/>
    <w:rsid w:val="00563C89"/>
    <w:rsid w:val="005641D4"/>
    <w:rsid w:val="0056450A"/>
    <w:rsid w:val="005650B9"/>
    <w:rsid w:val="005654C3"/>
    <w:rsid w:val="00565F83"/>
    <w:rsid w:val="0056620D"/>
    <w:rsid w:val="00566AEA"/>
    <w:rsid w:val="00566B2F"/>
    <w:rsid w:val="005674E5"/>
    <w:rsid w:val="00567579"/>
    <w:rsid w:val="00567725"/>
    <w:rsid w:val="005703FD"/>
    <w:rsid w:val="0057072D"/>
    <w:rsid w:val="00570E8A"/>
    <w:rsid w:val="00572378"/>
    <w:rsid w:val="00572D38"/>
    <w:rsid w:val="00573A9B"/>
    <w:rsid w:val="00573C9F"/>
    <w:rsid w:val="00574075"/>
    <w:rsid w:val="00574B45"/>
    <w:rsid w:val="00575AFC"/>
    <w:rsid w:val="0057640C"/>
    <w:rsid w:val="00576512"/>
    <w:rsid w:val="00577BB7"/>
    <w:rsid w:val="00577D0E"/>
    <w:rsid w:val="00577DA9"/>
    <w:rsid w:val="00580AD1"/>
    <w:rsid w:val="005816C7"/>
    <w:rsid w:val="00583247"/>
    <w:rsid w:val="00583EA0"/>
    <w:rsid w:val="00584745"/>
    <w:rsid w:val="00584B89"/>
    <w:rsid w:val="00584BBE"/>
    <w:rsid w:val="00586131"/>
    <w:rsid w:val="0058672D"/>
    <w:rsid w:val="0058712D"/>
    <w:rsid w:val="0059084A"/>
    <w:rsid w:val="00590E42"/>
    <w:rsid w:val="00591D13"/>
    <w:rsid w:val="00591FDA"/>
    <w:rsid w:val="00592E38"/>
    <w:rsid w:val="00593EAD"/>
    <w:rsid w:val="00593F58"/>
    <w:rsid w:val="005944C4"/>
    <w:rsid w:val="00595475"/>
    <w:rsid w:val="0059604D"/>
    <w:rsid w:val="005960F6"/>
    <w:rsid w:val="00596A8D"/>
    <w:rsid w:val="00596D27"/>
    <w:rsid w:val="00597020"/>
    <w:rsid w:val="00597CDB"/>
    <w:rsid w:val="00597F66"/>
    <w:rsid w:val="005A00D0"/>
    <w:rsid w:val="005A0194"/>
    <w:rsid w:val="005A1E45"/>
    <w:rsid w:val="005A1EB0"/>
    <w:rsid w:val="005A26C2"/>
    <w:rsid w:val="005A2CD6"/>
    <w:rsid w:val="005A328F"/>
    <w:rsid w:val="005A3882"/>
    <w:rsid w:val="005A3A82"/>
    <w:rsid w:val="005A3CFB"/>
    <w:rsid w:val="005A3F22"/>
    <w:rsid w:val="005A4076"/>
    <w:rsid w:val="005A4235"/>
    <w:rsid w:val="005A5693"/>
    <w:rsid w:val="005A5F6A"/>
    <w:rsid w:val="005A6058"/>
    <w:rsid w:val="005A6538"/>
    <w:rsid w:val="005A66BA"/>
    <w:rsid w:val="005A7A56"/>
    <w:rsid w:val="005B0082"/>
    <w:rsid w:val="005B0853"/>
    <w:rsid w:val="005B0AD1"/>
    <w:rsid w:val="005B1220"/>
    <w:rsid w:val="005B19ED"/>
    <w:rsid w:val="005B1C3B"/>
    <w:rsid w:val="005B2178"/>
    <w:rsid w:val="005B2850"/>
    <w:rsid w:val="005B39FC"/>
    <w:rsid w:val="005B4B12"/>
    <w:rsid w:val="005B5317"/>
    <w:rsid w:val="005B565E"/>
    <w:rsid w:val="005B6B02"/>
    <w:rsid w:val="005B6DD4"/>
    <w:rsid w:val="005C02B4"/>
    <w:rsid w:val="005C085E"/>
    <w:rsid w:val="005C08E2"/>
    <w:rsid w:val="005C150D"/>
    <w:rsid w:val="005C15F9"/>
    <w:rsid w:val="005C1658"/>
    <w:rsid w:val="005C19C1"/>
    <w:rsid w:val="005C1DF4"/>
    <w:rsid w:val="005C24C4"/>
    <w:rsid w:val="005C2897"/>
    <w:rsid w:val="005C31EC"/>
    <w:rsid w:val="005C40BF"/>
    <w:rsid w:val="005C56B2"/>
    <w:rsid w:val="005C64E3"/>
    <w:rsid w:val="005C6939"/>
    <w:rsid w:val="005C7093"/>
    <w:rsid w:val="005C7EA4"/>
    <w:rsid w:val="005D0AF5"/>
    <w:rsid w:val="005D2411"/>
    <w:rsid w:val="005D296D"/>
    <w:rsid w:val="005D2F9A"/>
    <w:rsid w:val="005D3083"/>
    <w:rsid w:val="005D3270"/>
    <w:rsid w:val="005D34F6"/>
    <w:rsid w:val="005D3E3F"/>
    <w:rsid w:val="005D3E6C"/>
    <w:rsid w:val="005D43F1"/>
    <w:rsid w:val="005D4BF3"/>
    <w:rsid w:val="005D5508"/>
    <w:rsid w:val="005D5CC1"/>
    <w:rsid w:val="005D6445"/>
    <w:rsid w:val="005D74EA"/>
    <w:rsid w:val="005D77C5"/>
    <w:rsid w:val="005D7F5A"/>
    <w:rsid w:val="005D7F98"/>
    <w:rsid w:val="005E0800"/>
    <w:rsid w:val="005E0D20"/>
    <w:rsid w:val="005E0D41"/>
    <w:rsid w:val="005E0D48"/>
    <w:rsid w:val="005E0F1A"/>
    <w:rsid w:val="005E2B8A"/>
    <w:rsid w:val="005E3582"/>
    <w:rsid w:val="005E358F"/>
    <w:rsid w:val="005E4121"/>
    <w:rsid w:val="005E559C"/>
    <w:rsid w:val="005E55B6"/>
    <w:rsid w:val="005E5736"/>
    <w:rsid w:val="005E5BE4"/>
    <w:rsid w:val="005E7C4A"/>
    <w:rsid w:val="005F1A54"/>
    <w:rsid w:val="005F1B6E"/>
    <w:rsid w:val="005F2517"/>
    <w:rsid w:val="005F2CCC"/>
    <w:rsid w:val="005F2FB4"/>
    <w:rsid w:val="005F31EC"/>
    <w:rsid w:val="005F33CA"/>
    <w:rsid w:val="005F3A03"/>
    <w:rsid w:val="005F43DD"/>
    <w:rsid w:val="005F460B"/>
    <w:rsid w:val="005F4896"/>
    <w:rsid w:val="005F5480"/>
    <w:rsid w:val="005F5DBC"/>
    <w:rsid w:val="005F6F7C"/>
    <w:rsid w:val="005F7ADF"/>
    <w:rsid w:val="00602307"/>
    <w:rsid w:val="00603301"/>
    <w:rsid w:val="0060393E"/>
    <w:rsid w:val="006065D1"/>
    <w:rsid w:val="0060715C"/>
    <w:rsid w:val="00607548"/>
    <w:rsid w:val="006077E4"/>
    <w:rsid w:val="00610469"/>
    <w:rsid w:val="0061135C"/>
    <w:rsid w:val="00611C5B"/>
    <w:rsid w:val="00611D09"/>
    <w:rsid w:val="00612EC2"/>
    <w:rsid w:val="006140F7"/>
    <w:rsid w:val="00615360"/>
    <w:rsid w:val="0061595B"/>
    <w:rsid w:val="006160C6"/>
    <w:rsid w:val="0061613B"/>
    <w:rsid w:val="006171B4"/>
    <w:rsid w:val="00617C1B"/>
    <w:rsid w:val="00622952"/>
    <w:rsid w:val="00622DF6"/>
    <w:rsid w:val="00623398"/>
    <w:rsid w:val="00623E04"/>
    <w:rsid w:val="00624A79"/>
    <w:rsid w:val="00624B2B"/>
    <w:rsid w:val="00624FA9"/>
    <w:rsid w:val="00626443"/>
    <w:rsid w:val="00626C1A"/>
    <w:rsid w:val="00626DBA"/>
    <w:rsid w:val="00627C09"/>
    <w:rsid w:val="00627E7B"/>
    <w:rsid w:val="006307AA"/>
    <w:rsid w:val="0063086A"/>
    <w:rsid w:val="00630D4C"/>
    <w:rsid w:val="00632134"/>
    <w:rsid w:val="00633762"/>
    <w:rsid w:val="00633A4A"/>
    <w:rsid w:val="00633D8E"/>
    <w:rsid w:val="00634296"/>
    <w:rsid w:val="00635124"/>
    <w:rsid w:val="00635FE7"/>
    <w:rsid w:val="00636C5D"/>
    <w:rsid w:val="006372A7"/>
    <w:rsid w:val="00637C1A"/>
    <w:rsid w:val="006400A1"/>
    <w:rsid w:val="006402AC"/>
    <w:rsid w:val="00640415"/>
    <w:rsid w:val="006405E8"/>
    <w:rsid w:val="00640789"/>
    <w:rsid w:val="00640863"/>
    <w:rsid w:val="00641158"/>
    <w:rsid w:val="0064140F"/>
    <w:rsid w:val="00642604"/>
    <w:rsid w:val="006431FA"/>
    <w:rsid w:val="00645823"/>
    <w:rsid w:val="00645F32"/>
    <w:rsid w:val="006464FC"/>
    <w:rsid w:val="00646652"/>
    <w:rsid w:val="00646A76"/>
    <w:rsid w:val="006471C9"/>
    <w:rsid w:val="0064755C"/>
    <w:rsid w:val="0064763D"/>
    <w:rsid w:val="00647D5B"/>
    <w:rsid w:val="0065018C"/>
    <w:rsid w:val="0065073B"/>
    <w:rsid w:val="00650EDC"/>
    <w:rsid w:val="00651210"/>
    <w:rsid w:val="00651633"/>
    <w:rsid w:val="00651974"/>
    <w:rsid w:val="00651E0F"/>
    <w:rsid w:val="0065368D"/>
    <w:rsid w:val="006555D8"/>
    <w:rsid w:val="00655DFE"/>
    <w:rsid w:val="00656244"/>
    <w:rsid w:val="0065689E"/>
    <w:rsid w:val="00660865"/>
    <w:rsid w:val="00660C5A"/>
    <w:rsid w:val="00660E9F"/>
    <w:rsid w:val="00661724"/>
    <w:rsid w:val="006620F8"/>
    <w:rsid w:val="00663A54"/>
    <w:rsid w:val="00663B26"/>
    <w:rsid w:val="00663E08"/>
    <w:rsid w:val="0066456F"/>
    <w:rsid w:val="00665062"/>
    <w:rsid w:val="006650AC"/>
    <w:rsid w:val="00666093"/>
    <w:rsid w:val="00666768"/>
    <w:rsid w:val="00666DBD"/>
    <w:rsid w:val="006679E2"/>
    <w:rsid w:val="006708B4"/>
    <w:rsid w:val="006709B3"/>
    <w:rsid w:val="00671700"/>
    <w:rsid w:val="00671764"/>
    <w:rsid w:val="00672CFD"/>
    <w:rsid w:val="00673031"/>
    <w:rsid w:val="00673143"/>
    <w:rsid w:val="00673222"/>
    <w:rsid w:val="006735AB"/>
    <w:rsid w:val="00673CA9"/>
    <w:rsid w:val="0067598D"/>
    <w:rsid w:val="006768A7"/>
    <w:rsid w:val="0067728E"/>
    <w:rsid w:val="00677BF3"/>
    <w:rsid w:val="00677D48"/>
    <w:rsid w:val="00680692"/>
    <w:rsid w:val="006806BB"/>
    <w:rsid w:val="00680919"/>
    <w:rsid w:val="00681062"/>
    <w:rsid w:val="00681C6A"/>
    <w:rsid w:val="00682012"/>
    <w:rsid w:val="006834AF"/>
    <w:rsid w:val="00683860"/>
    <w:rsid w:val="006842C4"/>
    <w:rsid w:val="00684D5B"/>
    <w:rsid w:val="0068720A"/>
    <w:rsid w:val="00690B45"/>
    <w:rsid w:val="0069185E"/>
    <w:rsid w:val="00691A50"/>
    <w:rsid w:val="00691E2F"/>
    <w:rsid w:val="00692051"/>
    <w:rsid w:val="006926D0"/>
    <w:rsid w:val="006928DC"/>
    <w:rsid w:val="00692C65"/>
    <w:rsid w:val="006950C6"/>
    <w:rsid w:val="006958E0"/>
    <w:rsid w:val="006961EA"/>
    <w:rsid w:val="006962F4"/>
    <w:rsid w:val="006965BD"/>
    <w:rsid w:val="006977F1"/>
    <w:rsid w:val="006A00AF"/>
    <w:rsid w:val="006A0968"/>
    <w:rsid w:val="006A0A94"/>
    <w:rsid w:val="006A136C"/>
    <w:rsid w:val="006A1502"/>
    <w:rsid w:val="006A1A90"/>
    <w:rsid w:val="006A2086"/>
    <w:rsid w:val="006A2DCB"/>
    <w:rsid w:val="006A45DA"/>
    <w:rsid w:val="006A4E7A"/>
    <w:rsid w:val="006A56AB"/>
    <w:rsid w:val="006A5ACA"/>
    <w:rsid w:val="006A682A"/>
    <w:rsid w:val="006A6EB4"/>
    <w:rsid w:val="006A7BE3"/>
    <w:rsid w:val="006A7CF5"/>
    <w:rsid w:val="006B08DE"/>
    <w:rsid w:val="006B0A70"/>
    <w:rsid w:val="006B1271"/>
    <w:rsid w:val="006B1944"/>
    <w:rsid w:val="006B1D63"/>
    <w:rsid w:val="006B2445"/>
    <w:rsid w:val="006B3403"/>
    <w:rsid w:val="006B3A30"/>
    <w:rsid w:val="006B437B"/>
    <w:rsid w:val="006B6A5B"/>
    <w:rsid w:val="006B6C55"/>
    <w:rsid w:val="006B7851"/>
    <w:rsid w:val="006B79C4"/>
    <w:rsid w:val="006C09F6"/>
    <w:rsid w:val="006C128D"/>
    <w:rsid w:val="006C16A6"/>
    <w:rsid w:val="006C1E1F"/>
    <w:rsid w:val="006C243D"/>
    <w:rsid w:val="006C3048"/>
    <w:rsid w:val="006C3065"/>
    <w:rsid w:val="006C34E6"/>
    <w:rsid w:val="006C3A3B"/>
    <w:rsid w:val="006C4354"/>
    <w:rsid w:val="006C4788"/>
    <w:rsid w:val="006C4E68"/>
    <w:rsid w:val="006C4FEC"/>
    <w:rsid w:val="006C53B4"/>
    <w:rsid w:val="006C5DE2"/>
    <w:rsid w:val="006C624D"/>
    <w:rsid w:val="006C6315"/>
    <w:rsid w:val="006C6E37"/>
    <w:rsid w:val="006C706D"/>
    <w:rsid w:val="006C7D80"/>
    <w:rsid w:val="006C7ED3"/>
    <w:rsid w:val="006C7F81"/>
    <w:rsid w:val="006D00E2"/>
    <w:rsid w:val="006D0A55"/>
    <w:rsid w:val="006D1FF6"/>
    <w:rsid w:val="006D326A"/>
    <w:rsid w:val="006D3C53"/>
    <w:rsid w:val="006D3F67"/>
    <w:rsid w:val="006D679B"/>
    <w:rsid w:val="006D70C1"/>
    <w:rsid w:val="006E0025"/>
    <w:rsid w:val="006E043B"/>
    <w:rsid w:val="006E10FA"/>
    <w:rsid w:val="006E1400"/>
    <w:rsid w:val="006E175F"/>
    <w:rsid w:val="006E1E67"/>
    <w:rsid w:val="006E1F82"/>
    <w:rsid w:val="006E2050"/>
    <w:rsid w:val="006E2431"/>
    <w:rsid w:val="006E36BC"/>
    <w:rsid w:val="006E3D4C"/>
    <w:rsid w:val="006E3D5A"/>
    <w:rsid w:val="006E47E6"/>
    <w:rsid w:val="006E56CD"/>
    <w:rsid w:val="006E57D2"/>
    <w:rsid w:val="006E6FA2"/>
    <w:rsid w:val="006E71A0"/>
    <w:rsid w:val="006E7293"/>
    <w:rsid w:val="006E72F8"/>
    <w:rsid w:val="006E7DB8"/>
    <w:rsid w:val="006F0144"/>
    <w:rsid w:val="006F40AB"/>
    <w:rsid w:val="006F4DBF"/>
    <w:rsid w:val="006F4EDB"/>
    <w:rsid w:val="006F6082"/>
    <w:rsid w:val="006F617B"/>
    <w:rsid w:val="006F631E"/>
    <w:rsid w:val="006F755E"/>
    <w:rsid w:val="006F7CF0"/>
    <w:rsid w:val="00700454"/>
    <w:rsid w:val="007005B1"/>
    <w:rsid w:val="00701EAF"/>
    <w:rsid w:val="007026B9"/>
    <w:rsid w:val="0070274B"/>
    <w:rsid w:val="0070297C"/>
    <w:rsid w:val="00703074"/>
    <w:rsid w:val="00703CCA"/>
    <w:rsid w:val="00704DE2"/>
    <w:rsid w:val="00704E89"/>
    <w:rsid w:val="00704F02"/>
    <w:rsid w:val="00705240"/>
    <w:rsid w:val="00705301"/>
    <w:rsid w:val="007058C9"/>
    <w:rsid w:val="00705E25"/>
    <w:rsid w:val="00706D33"/>
    <w:rsid w:val="00706EA3"/>
    <w:rsid w:val="0071007F"/>
    <w:rsid w:val="00711110"/>
    <w:rsid w:val="007113FE"/>
    <w:rsid w:val="00711999"/>
    <w:rsid w:val="00712150"/>
    <w:rsid w:val="00712EEC"/>
    <w:rsid w:val="00713916"/>
    <w:rsid w:val="00713A66"/>
    <w:rsid w:val="00714253"/>
    <w:rsid w:val="0071499F"/>
    <w:rsid w:val="00714AAF"/>
    <w:rsid w:val="0071566C"/>
    <w:rsid w:val="00716421"/>
    <w:rsid w:val="00717197"/>
    <w:rsid w:val="0072048D"/>
    <w:rsid w:val="00721779"/>
    <w:rsid w:val="00721FFD"/>
    <w:rsid w:val="00722799"/>
    <w:rsid w:val="00722A14"/>
    <w:rsid w:val="0072331A"/>
    <w:rsid w:val="00723C05"/>
    <w:rsid w:val="007241D7"/>
    <w:rsid w:val="00727602"/>
    <w:rsid w:val="007277E1"/>
    <w:rsid w:val="00727E02"/>
    <w:rsid w:val="00730B89"/>
    <w:rsid w:val="00730D00"/>
    <w:rsid w:val="00730E52"/>
    <w:rsid w:val="00731432"/>
    <w:rsid w:val="00731BBB"/>
    <w:rsid w:val="00732597"/>
    <w:rsid w:val="007326F8"/>
    <w:rsid w:val="00732CA6"/>
    <w:rsid w:val="00733B9B"/>
    <w:rsid w:val="0073451E"/>
    <w:rsid w:val="00734D71"/>
    <w:rsid w:val="0073517C"/>
    <w:rsid w:val="007353C1"/>
    <w:rsid w:val="00735AFD"/>
    <w:rsid w:val="00736BF5"/>
    <w:rsid w:val="007377A0"/>
    <w:rsid w:val="00737B99"/>
    <w:rsid w:val="00740458"/>
    <w:rsid w:val="007408EC"/>
    <w:rsid w:val="00740DFA"/>
    <w:rsid w:val="00741756"/>
    <w:rsid w:val="00743712"/>
    <w:rsid w:val="007444C4"/>
    <w:rsid w:val="007448E8"/>
    <w:rsid w:val="00745055"/>
    <w:rsid w:val="00745092"/>
    <w:rsid w:val="007453D7"/>
    <w:rsid w:val="007455C0"/>
    <w:rsid w:val="007467D6"/>
    <w:rsid w:val="0074688B"/>
    <w:rsid w:val="00746E0E"/>
    <w:rsid w:val="00747682"/>
    <w:rsid w:val="00751839"/>
    <w:rsid w:val="00751B09"/>
    <w:rsid w:val="00751E29"/>
    <w:rsid w:val="0075207C"/>
    <w:rsid w:val="00752799"/>
    <w:rsid w:val="007537B5"/>
    <w:rsid w:val="00753F2B"/>
    <w:rsid w:val="00753FDB"/>
    <w:rsid w:val="0075457B"/>
    <w:rsid w:val="0075465D"/>
    <w:rsid w:val="00756815"/>
    <w:rsid w:val="007569B4"/>
    <w:rsid w:val="00756AC6"/>
    <w:rsid w:val="00756E2A"/>
    <w:rsid w:val="00757005"/>
    <w:rsid w:val="007571C8"/>
    <w:rsid w:val="007579B5"/>
    <w:rsid w:val="007609BD"/>
    <w:rsid w:val="00761164"/>
    <w:rsid w:val="007620CC"/>
    <w:rsid w:val="00762287"/>
    <w:rsid w:val="00762BB6"/>
    <w:rsid w:val="0076697E"/>
    <w:rsid w:val="00766FE4"/>
    <w:rsid w:val="0077096D"/>
    <w:rsid w:val="007722A3"/>
    <w:rsid w:val="00772900"/>
    <w:rsid w:val="00772D73"/>
    <w:rsid w:val="00772E0E"/>
    <w:rsid w:val="00773799"/>
    <w:rsid w:val="0077394C"/>
    <w:rsid w:val="007739C7"/>
    <w:rsid w:val="00774158"/>
    <w:rsid w:val="007742A0"/>
    <w:rsid w:val="007751D8"/>
    <w:rsid w:val="00776E5E"/>
    <w:rsid w:val="00777492"/>
    <w:rsid w:val="00777E11"/>
    <w:rsid w:val="007800DE"/>
    <w:rsid w:val="00780732"/>
    <w:rsid w:val="0078098C"/>
    <w:rsid w:val="00781F1F"/>
    <w:rsid w:val="007821E8"/>
    <w:rsid w:val="0078225E"/>
    <w:rsid w:val="0078227B"/>
    <w:rsid w:val="007827FF"/>
    <w:rsid w:val="00782E9B"/>
    <w:rsid w:val="00783682"/>
    <w:rsid w:val="00783EC4"/>
    <w:rsid w:val="00784FAF"/>
    <w:rsid w:val="00785213"/>
    <w:rsid w:val="00785E6A"/>
    <w:rsid w:val="007860CA"/>
    <w:rsid w:val="00786E1D"/>
    <w:rsid w:val="00791052"/>
    <w:rsid w:val="0079122D"/>
    <w:rsid w:val="00791715"/>
    <w:rsid w:val="00791CA8"/>
    <w:rsid w:val="00791D30"/>
    <w:rsid w:val="00793B06"/>
    <w:rsid w:val="00793FEB"/>
    <w:rsid w:val="0079406B"/>
    <w:rsid w:val="0079458B"/>
    <w:rsid w:val="00795B53"/>
    <w:rsid w:val="007965DF"/>
    <w:rsid w:val="00796B87"/>
    <w:rsid w:val="00797509"/>
    <w:rsid w:val="007975F9"/>
    <w:rsid w:val="00797924"/>
    <w:rsid w:val="00797A3F"/>
    <w:rsid w:val="00797FEC"/>
    <w:rsid w:val="007A04E5"/>
    <w:rsid w:val="007A0811"/>
    <w:rsid w:val="007A0E9A"/>
    <w:rsid w:val="007A19B2"/>
    <w:rsid w:val="007A1B36"/>
    <w:rsid w:val="007A1BD6"/>
    <w:rsid w:val="007A1EFC"/>
    <w:rsid w:val="007A36E7"/>
    <w:rsid w:val="007A3D11"/>
    <w:rsid w:val="007A4458"/>
    <w:rsid w:val="007A4BD0"/>
    <w:rsid w:val="007A5EA8"/>
    <w:rsid w:val="007B0753"/>
    <w:rsid w:val="007B0DB0"/>
    <w:rsid w:val="007B10B3"/>
    <w:rsid w:val="007B1143"/>
    <w:rsid w:val="007B1160"/>
    <w:rsid w:val="007B23B9"/>
    <w:rsid w:val="007B3E2C"/>
    <w:rsid w:val="007B3EA1"/>
    <w:rsid w:val="007B4363"/>
    <w:rsid w:val="007B48E7"/>
    <w:rsid w:val="007B591C"/>
    <w:rsid w:val="007B65C6"/>
    <w:rsid w:val="007B6E50"/>
    <w:rsid w:val="007C0212"/>
    <w:rsid w:val="007C0331"/>
    <w:rsid w:val="007C0CCF"/>
    <w:rsid w:val="007C0F1A"/>
    <w:rsid w:val="007C2EE4"/>
    <w:rsid w:val="007C32F3"/>
    <w:rsid w:val="007C4163"/>
    <w:rsid w:val="007C53E4"/>
    <w:rsid w:val="007C5852"/>
    <w:rsid w:val="007C6A9E"/>
    <w:rsid w:val="007C7422"/>
    <w:rsid w:val="007C7A06"/>
    <w:rsid w:val="007D120E"/>
    <w:rsid w:val="007D27AD"/>
    <w:rsid w:val="007D3548"/>
    <w:rsid w:val="007D355D"/>
    <w:rsid w:val="007D37D5"/>
    <w:rsid w:val="007D56E5"/>
    <w:rsid w:val="007D5DBE"/>
    <w:rsid w:val="007D674F"/>
    <w:rsid w:val="007E0D87"/>
    <w:rsid w:val="007E18CC"/>
    <w:rsid w:val="007E1B20"/>
    <w:rsid w:val="007E1C77"/>
    <w:rsid w:val="007E401C"/>
    <w:rsid w:val="007E403B"/>
    <w:rsid w:val="007E5CB4"/>
    <w:rsid w:val="007E5E21"/>
    <w:rsid w:val="007E6F0F"/>
    <w:rsid w:val="007E7C4E"/>
    <w:rsid w:val="007F07BA"/>
    <w:rsid w:val="007F1248"/>
    <w:rsid w:val="007F1AA4"/>
    <w:rsid w:val="007F1B13"/>
    <w:rsid w:val="007F1E67"/>
    <w:rsid w:val="007F1F04"/>
    <w:rsid w:val="007F2813"/>
    <w:rsid w:val="007F2B83"/>
    <w:rsid w:val="007F3281"/>
    <w:rsid w:val="007F347F"/>
    <w:rsid w:val="007F3A48"/>
    <w:rsid w:val="007F429D"/>
    <w:rsid w:val="007F4B03"/>
    <w:rsid w:val="007F4EBB"/>
    <w:rsid w:val="007F4F89"/>
    <w:rsid w:val="007F521C"/>
    <w:rsid w:val="007F6F93"/>
    <w:rsid w:val="00800E88"/>
    <w:rsid w:val="008012B7"/>
    <w:rsid w:val="0080183B"/>
    <w:rsid w:val="00802197"/>
    <w:rsid w:val="00802601"/>
    <w:rsid w:val="00804CA5"/>
    <w:rsid w:val="00804FAA"/>
    <w:rsid w:val="008055B2"/>
    <w:rsid w:val="0080592A"/>
    <w:rsid w:val="00805A32"/>
    <w:rsid w:val="008069C8"/>
    <w:rsid w:val="008078E8"/>
    <w:rsid w:val="00807D2E"/>
    <w:rsid w:val="00810618"/>
    <w:rsid w:val="00810A66"/>
    <w:rsid w:val="00810A9C"/>
    <w:rsid w:val="00810E32"/>
    <w:rsid w:val="00811142"/>
    <w:rsid w:val="008131EE"/>
    <w:rsid w:val="00813B5F"/>
    <w:rsid w:val="00820C13"/>
    <w:rsid w:val="00820EB1"/>
    <w:rsid w:val="0082153F"/>
    <w:rsid w:val="008224D4"/>
    <w:rsid w:val="00822B23"/>
    <w:rsid w:val="008233F4"/>
    <w:rsid w:val="0082346F"/>
    <w:rsid w:val="00823D59"/>
    <w:rsid w:val="00823D5A"/>
    <w:rsid w:val="008240C0"/>
    <w:rsid w:val="00824376"/>
    <w:rsid w:val="00825331"/>
    <w:rsid w:val="00825442"/>
    <w:rsid w:val="00825A5A"/>
    <w:rsid w:val="0082640C"/>
    <w:rsid w:val="00827153"/>
    <w:rsid w:val="00827374"/>
    <w:rsid w:val="008276DC"/>
    <w:rsid w:val="00827CAD"/>
    <w:rsid w:val="00827EEC"/>
    <w:rsid w:val="008303AC"/>
    <w:rsid w:val="008305C6"/>
    <w:rsid w:val="008328DC"/>
    <w:rsid w:val="008331E5"/>
    <w:rsid w:val="008332C0"/>
    <w:rsid w:val="00834647"/>
    <w:rsid w:val="00834AF8"/>
    <w:rsid w:val="0083535D"/>
    <w:rsid w:val="00836A96"/>
    <w:rsid w:val="00837667"/>
    <w:rsid w:val="00837FEE"/>
    <w:rsid w:val="008410B6"/>
    <w:rsid w:val="008412FB"/>
    <w:rsid w:val="00841B03"/>
    <w:rsid w:val="00841E2D"/>
    <w:rsid w:val="0084246E"/>
    <w:rsid w:val="008428B8"/>
    <w:rsid w:val="00842B25"/>
    <w:rsid w:val="00843A77"/>
    <w:rsid w:val="00843AB2"/>
    <w:rsid w:val="00843DEA"/>
    <w:rsid w:val="00844FEC"/>
    <w:rsid w:val="0084532C"/>
    <w:rsid w:val="008456A8"/>
    <w:rsid w:val="008457C3"/>
    <w:rsid w:val="00846990"/>
    <w:rsid w:val="0085055F"/>
    <w:rsid w:val="00850B3A"/>
    <w:rsid w:val="00850E7F"/>
    <w:rsid w:val="008519F6"/>
    <w:rsid w:val="00851DE9"/>
    <w:rsid w:val="008523AE"/>
    <w:rsid w:val="0085264F"/>
    <w:rsid w:val="00852798"/>
    <w:rsid w:val="00852948"/>
    <w:rsid w:val="00852C8A"/>
    <w:rsid w:val="00852F72"/>
    <w:rsid w:val="008536F2"/>
    <w:rsid w:val="00853D56"/>
    <w:rsid w:val="00854A12"/>
    <w:rsid w:val="00854ABF"/>
    <w:rsid w:val="00854EE6"/>
    <w:rsid w:val="00855A9A"/>
    <w:rsid w:val="00855DC1"/>
    <w:rsid w:val="0085602D"/>
    <w:rsid w:val="0085614E"/>
    <w:rsid w:val="00856650"/>
    <w:rsid w:val="00856D03"/>
    <w:rsid w:val="008570D1"/>
    <w:rsid w:val="00857669"/>
    <w:rsid w:val="00860060"/>
    <w:rsid w:val="00860404"/>
    <w:rsid w:val="00860808"/>
    <w:rsid w:val="008619D4"/>
    <w:rsid w:val="00861A6B"/>
    <w:rsid w:val="00862742"/>
    <w:rsid w:val="00862F74"/>
    <w:rsid w:val="00862FB6"/>
    <w:rsid w:val="008630ED"/>
    <w:rsid w:val="00864D10"/>
    <w:rsid w:val="0086554E"/>
    <w:rsid w:val="00867101"/>
    <w:rsid w:val="0086741F"/>
    <w:rsid w:val="00867D7A"/>
    <w:rsid w:val="00870727"/>
    <w:rsid w:val="00870B93"/>
    <w:rsid w:val="00871720"/>
    <w:rsid w:val="00871FF8"/>
    <w:rsid w:val="00872359"/>
    <w:rsid w:val="008724CF"/>
    <w:rsid w:val="00873663"/>
    <w:rsid w:val="00873F38"/>
    <w:rsid w:val="00875204"/>
    <w:rsid w:val="00875565"/>
    <w:rsid w:val="00876503"/>
    <w:rsid w:val="008766BD"/>
    <w:rsid w:val="00877507"/>
    <w:rsid w:val="00877897"/>
    <w:rsid w:val="00877E2D"/>
    <w:rsid w:val="00880676"/>
    <w:rsid w:val="00880941"/>
    <w:rsid w:val="00880F23"/>
    <w:rsid w:val="00881500"/>
    <w:rsid w:val="00882187"/>
    <w:rsid w:val="00882F18"/>
    <w:rsid w:val="00884912"/>
    <w:rsid w:val="00886675"/>
    <w:rsid w:val="00890052"/>
    <w:rsid w:val="00890A0A"/>
    <w:rsid w:val="008924F7"/>
    <w:rsid w:val="008926BF"/>
    <w:rsid w:val="00892919"/>
    <w:rsid w:val="00892A47"/>
    <w:rsid w:val="008931FE"/>
    <w:rsid w:val="0089364C"/>
    <w:rsid w:val="008937BA"/>
    <w:rsid w:val="008937CD"/>
    <w:rsid w:val="00894476"/>
    <w:rsid w:val="00894762"/>
    <w:rsid w:val="00895C98"/>
    <w:rsid w:val="008A01F1"/>
    <w:rsid w:val="008A228B"/>
    <w:rsid w:val="008A2712"/>
    <w:rsid w:val="008A3049"/>
    <w:rsid w:val="008A30DB"/>
    <w:rsid w:val="008A4858"/>
    <w:rsid w:val="008A4B39"/>
    <w:rsid w:val="008A52F2"/>
    <w:rsid w:val="008A5ACA"/>
    <w:rsid w:val="008A5EF2"/>
    <w:rsid w:val="008A64E4"/>
    <w:rsid w:val="008A66A5"/>
    <w:rsid w:val="008A6DB4"/>
    <w:rsid w:val="008A73B8"/>
    <w:rsid w:val="008A7831"/>
    <w:rsid w:val="008B086D"/>
    <w:rsid w:val="008B09CB"/>
    <w:rsid w:val="008B1473"/>
    <w:rsid w:val="008B1DF4"/>
    <w:rsid w:val="008B270E"/>
    <w:rsid w:val="008B38D7"/>
    <w:rsid w:val="008B3A8B"/>
    <w:rsid w:val="008B3B29"/>
    <w:rsid w:val="008B418A"/>
    <w:rsid w:val="008B5519"/>
    <w:rsid w:val="008B5693"/>
    <w:rsid w:val="008B5898"/>
    <w:rsid w:val="008B5B97"/>
    <w:rsid w:val="008B68D4"/>
    <w:rsid w:val="008B699D"/>
    <w:rsid w:val="008B72B1"/>
    <w:rsid w:val="008B7AE3"/>
    <w:rsid w:val="008B7F71"/>
    <w:rsid w:val="008C155C"/>
    <w:rsid w:val="008C276E"/>
    <w:rsid w:val="008C4216"/>
    <w:rsid w:val="008C4718"/>
    <w:rsid w:val="008C5381"/>
    <w:rsid w:val="008C5D6B"/>
    <w:rsid w:val="008C6108"/>
    <w:rsid w:val="008C684C"/>
    <w:rsid w:val="008D086E"/>
    <w:rsid w:val="008D1D85"/>
    <w:rsid w:val="008D26E8"/>
    <w:rsid w:val="008D36D2"/>
    <w:rsid w:val="008D3F49"/>
    <w:rsid w:val="008D492B"/>
    <w:rsid w:val="008D534E"/>
    <w:rsid w:val="008D5CE6"/>
    <w:rsid w:val="008D65DA"/>
    <w:rsid w:val="008D6789"/>
    <w:rsid w:val="008E01D3"/>
    <w:rsid w:val="008E0660"/>
    <w:rsid w:val="008E0B08"/>
    <w:rsid w:val="008E0D3E"/>
    <w:rsid w:val="008E160F"/>
    <w:rsid w:val="008E19E9"/>
    <w:rsid w:val="008E227A"/>
    <w:rsid w:val="008E3366"/>
    <w:rsid w:val="008E395C"/>
    <w:rsid w:val="008E3E35"/>
    <w:rsid w:val="008E4911"/>
    <w:rsid w:val="008E4B35"/>
    <w:rsid w:val="008E4F0A"/>
    <w:rsid w:val="008E5091"/>
    <w:rsid w:val="008E5126"/>
    <w:rsid w:val="008E72C2"/>
    <w:rsid w:val="008E78D1"/>
    <w:rsid w:val="008E7C2A"/>
    <w:rsid w:val="008E7EBE"/>
    <w:rsid w:val="008F01EF"/>
    <w:rsid w:val="008F0AFE"/>
    <w:rsid w:val="008F230A"/>
    <w:rsid w:val="008F2394"/>
    <w:rsid w:val="008F4BCA"/>
    <w:rsid w:val="008F51F0"/>
    <w:rsid w:val="008F6E61"/>
    <w:rsid w:val="008F7759"/>
    <w:rsid w:val="00901A1E"/>
    <w:rsid w:val="00903137"/>
    <w:rsid w:val="0090315C"/>
    <w:rsid w:val="00903662"/>
    <w:rsid w:val="009036A4"/>
    <w:rsid w:val="00903839"/>
    <w:rsid w:val="009068AC"/>
    <w:rsid w:val="00906968"/>
    <w:rsid w:val="00906CA5"/>
    <w:rsid w:val="00907BD6"/>
    <w:rsid w:val="009106B8"/>
    <w:rsid w:val="0091138C"/>
    <w:rsid w:val="009127CC"/>
    <w:rsid w:val="00912CCF"/>
    <w:rsid w:val="009134A9"/>
    <w:rsid w:val="00913D10"/>
    <w:rsid w:val="0091598D"/>
    <w:rsid w:val="009174F3"/>
    <w:rsid w:val="009224C9"/>
    <w:rsid w:val="00922683"/>
    <w:rsid w:val="009226D1"/>
    <w:rsid w:val="00922CF2"/>
    <w:rsid w:val="00923D2B"/>
    <w:rsid w:val="00924780"/>
    <w:rsid w:val="00924C78"/>
    <w:rsid w:val="009267F5"/>
    <w:rsid w:val="00926937"/>
    <w:rsid w:val="009276DA"/>
    <w:rsid w:val="00930879"/>
    <w:rsid w:val="009308E4"/>
    <w:rsid w:val="009309DA"/>
    <w:rsid w:val="00930E2D"/>
    <w:rsid w:val="0093151B"/>
    <w:rsid w:val="00931D84"/>
    <w:rsid w:val="0093208B"/>
    <w:rsid w:val="00933424"/>
    <w:rsid w:val="009338C8"/>
    <w:rsid w:val="00933BD7"/>
    <w:rsid w:val="00933C1D"/>
    <w:rsid w:val="009341B1"/>
    <w:rsid w:val="00934368"/>
    <w:rsid w:val="00936335"/>
    <w:rsid w:val="009369DE"/>
    <w:rsid w:val="0093768D"/>
    <w:rsid w:val="009376AA"/>
    <w:rsid w:val="009377E4"/>
    <w:rsid w:val="00937C54"/>
    <w:rsid w:val="009405A5"/>
    <w:rsid w:val="0094259C"/>
    <w:rsid w:val="00942F89"/>
    <w:rsid w:val="009432AE"/>
    <w:rsid w:val="009442DB"/>
    <w:rsid w:val="00945189"/>
    <w:rsid w:val="00947331"/>
    <w:rsid w:val="00947D4B"/>
    <w:rsid w:val="00951036"/>
    <w:rsid w:val="009522EE"/>
    <w:rsid w:val="0095282F"/>
    <w:rsid w:val="0095412A"/>
    <w:rsid w:val="0095559D"/>
    <w:rsid w:val="00955BEF"/>
    <w:rsid w:val="00956269"/>
    <w:rsid w:val="00956D52"/>
    <w:rsid w:val="00956FBE"/>
    <w:rsid w:val="00962613"/>
    <w:rsid w:val="009626C8"/>
    <w:rsid w:val="009633E2"/>
    <w:rsid w:val="00964274"/>
    <w:rsid w:val="00964B36"/>
    <w:rsid w:val="009656EB"/>
    <w:rsid w:val="00965D69"/>
    <w:rsid w:val="00970595"/>
    <w:rsid w:val="00970AFC"/>
    <w:rsid w:val="009711CD"/>
    <w:rsid w:val="0097268A"/>
    <w:rsid w:val="00972BF9"/>
    <w:rsid w:val="00972CC8"/>
    <w:rsid w:val="00972D9B"/>
    <w:rsid w:val="00975237"/>
    <w:rsid w:val="00975567"/>
    <w:rsid w:val="00975FE3"/>
    <w:rsid w:val="0097605C"/>
    <w:rsid w:val="009767AD"/>
    <w:rsid w:val="00977E15"/>
    <w:rsid w:val="00980038"/>
    <w:rsid w:val="0098161B"/>
    <w:rsid w:val="00981F06"/>
    <w:rsid w:val="00981F8F"/>
    <w:rsid w:val="0098351B"/>
    <w:rsid w:val="00983BE4"/>
    <w:rsid w:val="00983C78"/>
    <w:rsid w:val="00984430"/>
    <w:rsid w:val="00984B0D"/>
    <w:rsid w:val="00984B19"/>
    <w:rsid w:val="0098640E"/>
    <w:rsid w:val="0098649A"/>
    <w:rsid w:val="0098665F"/>
    <w:rsid w:val="00986F96"/>
    <w:rsid w:val="00987DAB"/>
    <w:rsid w:val="00987E48"/>
    <w:rsid w:val="00990D3B"/>
    <w:rsid w:val="009915E3"/>
    <w:rsid w:val="00992AAF"/>
    <w:rsid w:val="00992C90"/>
    <w:rsid w:val="00993625"/>
    <w:rsid w:val="00993725"/>
    <w:rsid w:val="00993867"/>
    <w:rsid w:val="00994458"/>
    <w:rsid w:val="0099452E"/>
    <w:rsid w:val="00994984"/>
    <w:rsid w:val="00994FDB"/>
    <w:rsid w:val="00996991"/>
    <w:rsid w:val="00996E8D"/>
    <w:rsid w:val="009971F1"/>
    <w:rsid w:val="00997D61"/>
    <w:rsid w:val="009A0A42"/>
    <w:rsid w:val="009A0A47"/>
    <w:rsid w:val="009A1949"/>
    <w:rsid w:val="009A207A"/>
    <w:rsid w:val="009A4997"/>
    <w:rsid w:val="009A6BBC"/>
    <w:rsid w:val="009A7190"/>
    <w:rsid w:val="009A71AD"/>
    <w:rsid w:val="009B024E"/>
    <w:rsid w:val="009B0AB3"/>
    <w:rsid w:val="009B1A78"/>
    <w:rsid w:val="009B2ABE"/>
    <w:rsid w:val="009B36FB"/>
    <w:rsid w:val="009B4209"/>
    <w:rsid w:val="009B53DC"/>
    <w:rsid w:val="009B5562"/>
    <w:rsid w:val="009B647F"/>
    <w:rsid w:val="009B6519"/>
    <w:rsid w:val="009B6734"/>
    <w:rsid w:val="009B71CD"/>
    <w:rsid w:val="009B7402"/>
    <w:rsid w:val="009B7445"/>
    <w:rsid w:val="009B7545"/>
    <w:rsid w:val="009C00FB"/>
    <w:rsid w:val="009C4286"/>
    <w:rsid w:val="009C4749"/>
    <w:rsid w:val="009C6DBF"/>
    <w:rsid w:val="009C7CB0"/>
    <w:rsid w:val="009C7FA6"/>
    <w:rsid w:val="009D068A"/>
    <w:rsid w:val="009D08E4"/>
    <w:rsid w:val="009D265C"/>
    <w:rsid w:val="009D2749"/>
    <w:rsid w:val="009D3306"/>
    <w:rsid w:val="009D3467"/>
    <w:rsid w:val="009D39E2"/>
    <w:rsid w:val="009D42C7"/>
    <w:rsid w:val="009D599E"/>
    <w:rsid w:val="009D6B4A"/>
    <w:rsid w:val="009E128A"/>
    <w:rsid w:val="009E16B9"/>
    <w:rsid w:val="009E16C3"/>
    <w:rsid w:val="009E1BA9"/>
    <w:rsid w:val="009E20A1"/>
    <w:rsid w:val="009E21D2"/>
    <w:rsid w:val="009E435C"/>
    <w:rsid w:val="009E4B56"/>
    <w:rsid w:val="009E51DF"/>
    <w:rsid w:val="009E565B"/>
    <w:rsid w:val="009E6358"/>
    <w:rsid w:val="009E70F5"/>
    <w:rsid w:val="009E7306"/>
    <w:rsid w:val="009E7C1E"/>
    <w:rsid w:val="009E7F44"/>
    <w:rsid w:val="009F078B"/>
    <w:rsid w:val="009F188D"/>
    <w:rsid w:val="009F1BB8"/>
    <w:rsid w:val="009F1F68"/>
    <w:rsid w:val="009F3579"/>
    <w:rsid w:val="009F3886"/>
    <w:rsid w:val="009F3BD9"/>
    <w:rsid w:val="009F4367"/>
    <w:rsid w:val="009F4E6D"/>
    <w:rsid w:val="009F559A"/>
    <w:rsid w:val="009F5DE2"/>
    <w:rsid w:val="009F6912"/>
    <w:rsid w:val="009F7D7F"/>
    <w:rsid w:val="00A00999"/>
    <w:rsid w:val="00A00EAE"/>
    <w:rsid w:val="00A032CA"/>
    <w:rsid w:val="00A039C2"/>
    <w:rsid w:val="00A06534"/>
    <w:rsid w:val="00A068D3"/>
    <w:rsid w:val="00A06D11"/>
    <w:rsid w:val="00A070A1"/>
    <w:rsid w:val="00A0736E"/>
    <w:rsid w:val="00A075C2"/>
    <w:rsid w:val="00A0769D"/>
    <w:rsid w:val="00A07B54"/>
    <w:rsid w:val="00A07E0D"/>
    <w:rsid w:val="00A07F09"/>
    <w:rsid w:val="00A10438"/>
    <w:rsid w:val="00A111D7"/>
    <w:rsid w:val="00A11DF9"/>
    <w:rsid w:val="00A12108"/>
    <w:rsid w:val="00A1227F"/>
    <w:rsid w:val="00A12E4C"/>
    <w:rsid w:val="00A1444E"/>
    <w:rsid w:val="00A14F15"/>
    <w:rsid w:val="00A150E1"/>
    <w:rsid w:val="00A15316"/>
    <w:rsid w:val="00A15C19"/>
    <w:rsid w:val="00A16911"/>
    <w:rsid w:val="00A16DB4"/>
    <w:rsid w:val="00A17289"/>
    <w:rsid w:val="00A17535"/>
    <w:rsid w:val="00A17688"/>
    <w:rsid w:val="00A22BBD"/>
    <w:rsid w:val="00A235C7"/>
    <w:rsid w:val="00A23DA0"/>
    <w:rsid w:val="00A25809"/>
    <w:rsid w:val="00A258D5"/>
    <w:rsid w:val="00A25AB3"/>
    <w:rsid w:val="00A25C8F"/>
    <w:rsid w:val="00A27ABF"/>
    <w:rsid w:val="00A27BE1"/>
    <w:rsid w:val="00A27E9D"/>
    <w:rsid w:val="00A30391"/>
    <w:rsid w:val="00A32E71"/>
    <w:rsid w:val="00A33203"/>
    <w:rsid w:val="00A3325D"/>
    <w:rsid w:val="00A335EA"/>
    <w:rsid w:val="00A3390E"/>
    <w:rsid w:val="00A353A4"/>
    <w:rsid w:val="00A360D9"/>
    <w:rsid w:val="00A36AFF"/>
    <w:rsid w:val="00A376AD"/>
    <w:rsid w:val="00A378D7"/>
    <w:rsid w:val="00A40740"/>
    <w:rsid w:val="00A41308"/>
    <w:rsid w:val="00A4162F"/>
    <w:rsid w:val="00A41E1F"/>
    <w:rsid w:val="00A42A2E"/>
    <w:rsid w:val="00A43052"/>
    <w:rsid w:val="00A43492"/>
    <w:rsid w:val="00A437A3"/>
    <w:rsid w:val="00A452DE"/>
    <w:rsid w:val="00A452EF"/>
    <w:rsid w:val="00A467AD"/>
    <w:rsid w:val="00A5043B"/>
    <w:rsid w:val="00A51538"/>
    <w:rsid w:val="00A51973"/>
    <w:rsid w:val="00A51F75"/>
    <w:rsid w:val="00A52E92"/>
    <w:rsid w:val="00A531E8"/>
    <w:rsid w:val="00A539D9"/>
    <w:rsid w:val="00A55295"/>
    <w:rsid w:val="00A5553A"/>
    <w:rsid w:val="00A55E5B"/>
    <w:rsid w:val="00A55EA5"/>
    <w:rsid w:val="00A5648F"/>
    <w:rsid w:val="00A57787"/>
    <w:rsid w:val="00A57C70"/>
    <w:rsid w:val="00A605DD"/>
    <w:rsid w:val="00A6107E"/>
    <w:rsid w:val="00A61BCD"/>
    <w:rsid w:val="00A61CEE"/>
    <w:rsid w:val="00A61E26"/>
    <w:rsid w:val="00A626E3"/>
    <w:rsid w:val="00A62C2E"/>
    <w:rsid w:val="00A63D58"/>
    <w:rsid w:val="00A64797"/>
    <w:rsid w:val="00A65176"/>
    <w:rsid w:val="00A66387"/>
    <w:rsid w:val="00A66606"/>
    <w:rsid w:val="00A6737E"/>
    <w:rsid w:val="00A67CCE"/>
    <w:rsid w:val="00A67F55"/>
    <w:rsid w:val="00A70BD8"/>
    <w:rsid w:val="00A71576"/>
    <w:rsid w:val="00A71984"/>
    <w:rsid w:val="00A71C08"/>
    <w:rsid w:val="00A72C6A"/>
    <w:rsid w:val="00A730CC"/>
    <w:rsid w:val="00A73200"/>
    <w:rsid w:val="00A734B2"/>
    <w:rsid w:val="00A73EC0"/>
    <w:rsid w:val="00A740E0"/>
    <w:rsid w:val="00A7423C"/>
    <w:rsid w:val="00A74572"/>
    <w:rsid w:val="00A748AB"/>
    <w:rsid w:val="00A75669"/>
    <w:rsid w:val="00A75E77"/>
    <w:rsid w:val="00A760A0"/>
    <w:rsid w:val="00A76B5B"/>
    <w:rsid w:val="00A7718F"/>
    <w:rsid w:val="00A77BAB"/>
    <w:rsid w:val="00A80046"/>
    <w:rsid w:val="00A80C56"/>
    <w:rsid w:val="00A80CBF"/>
    <w:rsid w:val="00A816ED"/>
    <w:rsid w:val="00A82BAA"/>
    <w:rsid w:val="00A849DA"/>
    <w:rsid w:val="00A84AC3"/>
    <w:rsid w:val="00A854A0"/>
    <w:rsid w:val="00A86049"/>
    <w:rsid w:val="00A86466"/>
    <w:rsid w:val="00A90C4C"/>
    <w:rsid w:val="00A9131C"/>
    <w:rsid w:val="00A91348"/>
    <w:rsid w:val="00A91993"/>
    <w:rsid w:val="00A93F47"/>
    <w:rsid w:val="00A94372"/>
    <w:rsid w:val="00A960D6"/>
    <w:rsid w:val="00A96313"/>
    <w:rsid w:val="00A9668C"/>
    <w:rsid w:val="00A96873"/>
    <w:rsid w:val="00A96E40"/>
    <w:rsid w:val="00A977E1"/>
    <w:rsid w:val="00A97D54"/>
    <w:rsid w:val="00AA1905"/>
    <w:rsid w:val="00AA332B"/>
    <w:rsid w:val="00AA3BCD"/>
    <w:rsid w:val="00AA6FE8"/>
    <w:rsid w:val="00AA726E"/>
    <w:rsid w:val="00AA7D5D"/>
    <w:rsid w:val="00AB0428"/>
    <w:rsid w:val="00AB154F"/>
    <w:rsid w:val="00AB1A9D"/>
    <w:rsid w:val="00AB22F0"/>
    <w:rsid w:val="00AB2A24"/>
    <w:rsid w:val="00AB3263"/>
    <w:rsid w:val="00AB3594"/>
    <w:rsid w:val="00AB39D2"/>
    <w:rsid w:val="00AB3F41"/>
    <w:rsid w:val="00AB43F4"/>
    <w:rsid w:val="00AB48AE"/>
    <w:rsid w:val="00AB59AA"/>
    <w:rsid w:val="00AB5A27"/>
    <w:rsid w:val="00AB66FE"/>
    <w:rsid w:val="00AB6CA5"/>
    <w:rsid w:val="00AB6DF6"/>
    <w:rsid w:val="00AB6E8B"/>
    <w:rsid w:val="00AB7617"/>
    <w:rsid w:val="00AB76D2"/>
    <w:rsid w:val="00AC097A"/>
    <w:rsid w:val="00AC1A9C"/>
    <w:rsid w:val="00AC28A0"/>
    <w:rsid w:val="00AC2E1C"/>
    <w:rsid w:val="00AC3414"/>
    <w:rsid w:val="00AC4CD4"/>
    <w:rsid w:val="00AC5027"/>
    <w:rsid w:val="00AC58A3"/>
    <w:rsid w:val="00AC6132"/>
    <w:rsid w:val="00AC668E"/>
    <w:rsid w:val="00AC6B01"/>
    <w:rsid w:val="00AC6BC7"/>
    <w:rsid w:val="00AC6EBC"/>
    <w:rsid w:val="00AC7087"/>
    <w:rsid w:val="00AC71B2"/>
    <w:rsid w:val="00AC729E"/>
    <w:rsid w:val="00AC7CDC"/>
    <w:rsid w:val="00AD02EA"/>
    <w:rsid w:val="00AD0CC4"/>
    <w:rsid w:val="00AD2682"/>
    <w:rsid w:val="00AD29C1"/>
    <w:rsid w:val="00AD3244"/>
    <w:rsid w:val="00AD3AD1"/>
    <w:rsid w:val="00AD41DC"/>
    <w:rsid w:val="00AD427D"/>
    <w:rsid w:val="00AD511F"/>
    <w:rsid w:val="00AD6202"/>
    <w:rsid w:val="00AD70EA"/>
    <w:rsid w:val="00AD792A"/>
    <w:rsid w:val="00AE1835"/>
    <w:rsid w:val="00AE421C"/>
    <w:rsid w:val="00AE42A5"/>
    <w:rsid w:val="00AE4645"/>
    <w:rsid w:val="00AE4A47"/>
    <w:rsid w:val="00AE4B21"/>
    <w:rsid w:val="00AE4F73"/>
    <w:rsid w:val="00AE5C59"/>
    <w:rsid w:val="00AE653B"/>
    <w:rsid w:val="00AE7C47"/>
    <w:rsid w:val="00AF0F0C"/>
    <w:rsid w:val="00AF1316"/>
    <w:rsid w:val="00AF162C"/>
    <w:rsid w:val="00AF1791"/>
    <w:rsid w:val="00AF21C8"/>
    <w:rsid w:val="00AF282A"/>
    <w:rsid w:val="00AF39E1"/>
    <w:rsid w:val="00AF49EC"/>
    <w:rsid w:val="00AF4BD3"/>
    <w:rsid w:val="00AF52AC"/>
    <w:rsid w:val="00AF5ECC"/>
    <w:rsid w:val="00AF6580"/>
    <w:rsid w:val="00AF6C75"/>
    <w:rsid w:val="00AF723E"/>
    <w:rsid w:val="00B00159"/>
    <w:rsid w:val="00B011CD"/>
    <w:rsid w:val="00B018E7"/>
    <w:rsid w:val="00B0215B"/>
    <w:rsid w:val="00B025FD"/>
    <w:rsid w:val="00B03C31"/>
    <w:rsid w:val="00B040E4"/>
    <w:rsid w:val="00B042A9"/>
    <w:rsid w:val="00B04B95"/>
    <w:rsid w:val="00B05088"/>
    <w:rsid w:val="00B05358"/>
    <w:rsid w:val="00B067F1"/>
    <w:rsid w:val="00B0713C"/>
    <w:rsid w:val="00B07444"/>
    <w:rsid w:val="00B10184"/>
    <w:rsid w:val="00B10B78"/>
    <w:rsid w:val="00B11E3A"/>
    <w:rsid w:val="00B123BE"/>
    <w:rsid w:val="00B127F6"/>
    <w:rsid w:val="00B13446"/>
    <w:rsid w:val="00B13A73"/>
    <w:rsid w:val="00B13CE3"/>
    <w:rsid w:val="00B13E1D"/>
    <w:rsid w:val="00B13F55"/>
    <w:rsid w:val="00B14B16"/>
    <w:rsid w:val="00B14D05"/>
    <w:rsid w:val="00B15D26"/>
    <w:rsid w:val="00B16367"/>
    <w:rsid w:val="00B170F9"/>
    <w:rsid w:val="00B201B9"/>
    <w:rsid w:val="00B20411"/>
    <w:rsid w:val="00B20BE0"/>
    <w:rsid w:val="00B20CF5"/>
    <w:rsid w:val="00B21290"/>
    <w:rsid w:val="00B22F5F"/>
    <w:rsid w:val="00B23597"/>
    <w:rsid w:val="00B24ED0"/>
    <w:rsid w:val="00B26783"/>
    <w:rsid w:val="00B26C14"/>
    <w:rsid w:val="00B26DCE"/>
    <w:rsid w:val="00B2743C"/>
    <w:rsid w:val="00B30668"/>
    <w:rsid w:val="00B308F4"/>
    <w:rsid w:val="00B33346"/>
    <w:rsid w:val="00B33FD5"/>
    <w:rsid w:val="00B341BC"/>
    <w:rsid w:val="00B34C6C"/>
    <w:rsid w:val="00B351E5"/>
    <w:rsid w:val="00B352F6"/>
    <w:rsid w:val="00B3667C"/>
    <w:rsid w:val="00B369BF"/>
    <w:rsid w:val="00B403EE"/>
    <w:rsid w:val="00B405ED"/>
    <w:rsid w:val="00B40BBD"/>
    <w:rsid w:val="00B417C3"/>
    <w:rsid w:val="00B41A78"/>
    <w:rsid w:val="00B41BDC"/>
    <w:rsid w:val="00B42771"/>
    <w:rsid w:val="00B42A99"/>
    <w:rsid w:val="00B42D11"/>
    <w:rsid w:val="00B43E4B"/>
    <w:rsid w:val="00B440EB"/>
    <w:rsid w:val="00B44C5A"/>
    <w:rsid w:val="00B44C77"/>
    <w:rsid w:val="00B45AE6"/>
    <w:rsid w:val="00B46B52"/>
    <w:rsid w:val="00B46C9F"/>
    <w:rsid w:val="00B470A3"/>
    <w:rsid w:val="00B473A3"/>
    <w:rsid w:val="00B473AC"/>
    <w:rsid w:val="00B47443"/>
    <w:rsid w:val="00B47914"/>
    <w:rsid w:val="00B47A2B"/>
    <w:rsid w:val="00B51DA7"/>
    <w:rsid w:val="00B52565"/>
    <w:rsid w:val="00B52830"/>
    <w:rsid w:val="00B53FB5"/>
    <w:rsid w:val="00B5509E"/>
    <w:rsid w:val="00B5512D"/>
    <w:rsid w:val="00B5567F"/>
    <w:rsid w:val="00B55AFA"/>
    <w:rsid w:val="00B55F30"/>
    <w:rsid w:val="00B5637E"/>
    <w:rsid w:val="00B56407"/>
    <w:rsid w:val="00B56C27"/>
    <w:rsid w:val="00B5770F"/>
    <w:rsid w:val="00B60272"/>
    <w:rsid w:val="00B605E4"/>
    <w:rsid w:val="00B609A1"/>
    <w:rsid w:val="00B60EBD"/>
    <w:rsid w:val="00B61398"/>
    <w:rsid w:val="00B6140D"/>
    <w:rsid w:val="00B6168F"/>
    <w:rsid w:val="00B616E4"/>
    <w:rsid w:val="00B61E5D"/>
    <w:rsid w:val="00B62058"/>
    <w:rsid w:val="00B62E64"/>
    <w:rsid w:val="00B635DE"/>
    <w:rsid w:val="00B637D7"/>
    <w:rsid w:val="00B63824"/>
    <w:rsid w:val="00B64493"/>
    <w:rsid w:val="00B6450C"/>
    <w:rsid w:val="00B64E0B"/>
    <w:rsid w:val="00B65187"/>
    <w:rsid w:val="00B65DE8"/>
    <w:rsid w:val="00B65E8E"/>
    <w:rsid w:val="00B6622F"/>
    <w:rsid w:val="00B6643D"/>
    <w:rsid w:val="00B6653E"/>
    <w:rsid w:val="00B665A7"/>
    <w:rsid w:val="00B66A04"/>
    <w:rsid w:val="00B66F86"/>
    <w:rsid w:val="00B67358"/>
    <w:rsid w:val="00B6755F"/>
    <w:rsid w:val="00B677C4"/>
    <w:rsid w:val="00B70638"/>
    <w:rsid w:val="00B70D42"/>
    <w:rsid w:val="00B71324"/>
    <w:rsid w:val="00B71670"/>
    <w:rsid w:val="00B72382"/>
    <w:rsid w:val="00B7275D"/>
    <w:rsid w:val="00B7387A"/>
    <w:rsid w:val="00B7421C"/>
    <w:rsid w:val="00B74AB5"/>
    <w:rsid w:val="00B75248"/>
    <w:rsid w:val="00B7538F"/>
    <w:rsid w:val="00B75BB2"/>
    <w:rsid w:val="00B770B1"/>
    <w:rsid w:val="00B773AB"/>
    <w:rsid w:val="00B77584"/>
    <w:rsid w:val="00B7773E"/>
    <w:rsid w:val="00B777E7"/>
    <w:rsid w:val="00B80633"/>
    <w:rsid w:val="00B81277"/>
    <w:rsid w:val="00B815BC"/>
    <w:rsid w:val="00B81787"/>
    <w:rsid w:val="00B81E78"/>
    <w:rsid w:val="00B8262C"/>
    <w:rsid w:val="00B8339D"/>
    <w:rsid w:val="00B83749"/>
    <w:rsid w:val="00B84DA8"/>
    <w:rsid w:val="00B850C3"/>
    <w:rsid w:val="00B8659D"/>
    <w:rsid w:val="00B86ADF"/>
    <w:rsid w:val="00B87A34"/>
    <w:rsid w:val="00B90ABA"/>
    <w:rsid w:val="00B92EA3"/>
    <w:rsid w:val="00B92FFC"/>
    <w:rsid w:val="00B93FF1"/>
    <w:rsid w:val="00B94597"/>
    <w:rsid w:val="00B947B3"/>
    <w:rsid w:val="00B95663"/>
    <w:rsid w:val="00B9567C"/>
    <w:rsid w:val="00B964BC"/>
    <w:rsid w:val="00B97041"/>
    <w:rsid w:val="00BA07FD"/>
    <w:rsid w:val="00BA1B07"/>
    <w:rsid w:val="00BA511F"/>
    <w:rsid w:val="00BA6E8C"/>
    <w:rsid w:val="00BA701D"/>
    <w:rsid w:val="00BA7884"/>
    <w:rsid w:val="00BA7BA7"/>
    <w:rsid w:val="00BB0353"/>
    <w:rsid w:val="00BB0AFE"/>
    <w:rsid w:val="00BB1FE5"/>
    <w:rsid w:val="00BB2DE0"/>
    <w:rsid w:val="00BB50BB"/>
    <w:rsid w:val="00BB5141"/>
    <w:rsid w:val="00BB5BC7"/>
    <w:rsid w:val="00BB6144"/>
    <w:rsid w:val="00BB61E8"/>
    <w:rsid w:val="00BB64CC"/>
    <w:rsid w:val="00BB6B03"/>
    <w:rsid w:val="00BB6D09"/>
    <w:rsid w:val="00BB73E1"/>
    <w:rsid w:val="00BB7CC9"/>
    <w:rsid w:val="00BC2D12"/>
    <w:rsid w:val="00BC2DEC"/>
    <w:rsid w:val="00BC2F39"/>
    <w:rsid w:val="00BC3B17"/>
    <w:rsid w:val="00BC4243"/>
    <w:rsid w:val="00BC48A4"/>
    <w:rsid w:val="00BC518A"/>
    <w:rsid w:val="00BC5325"/>
    <w:rsid w:val="00BC5937"/>
    <w:rsid w:val="00BC63FD"/>
    <w:rsid w:val="00BC6C69"/>
    <w:rsid w:val="00BC72D3"/>
    <w:rsid w:val="00BC7320"/>
    <w:rsid w:val="00BC732F"/>
    <w:rsid w:val="00BC789E"/>
    <w:rsid w:val="00BD0477"/>
    <w:rsid w:val="00BD063E"/>
    <w:rsid w:val="00BD07CB"/>
    <w:rsid w:val="00BD0F53"/>
    <w:rsid w:val="00BD1731"/>
    <w:rsid w:val="00BD1D3A"/>
    <w:rsid w:val="00BD247C"/>
    <w:rsid w:val="00BD2E4F"/>
    <w:rsid w:val="00BD3671"/>
    <w:rsid w:val="00BD44A3"/>
    <w:rsid w:val="00BD5023"/>
    <w:rsid w:val="00BD5BEA"/>
    <w:rsid w:val="00BD737F"/>
    <w:rsid w:val="00BD73C3"/>
    <w:rsid w:val="00BE073A"/>
    <w:rsid w:val="00BE0885"/>
    <w:rsid w:val="00BE132F"/>
    <w:rsid w:val="00BE13C9"/>
    <w:rsid w:val="00BE4140"/>
    <w:rsid w:val="00BE5B1A"/>
    <w:rsid w:val="00BF00DA"/>
    <w:rsid w:val="00BF0746"/>
    <w:rsid w:val="00BF0B8E"/>
    <w:rsid w:val="00BF2CCE"/>
    <w:rsid w:val="00BF3A1F"/>
    <w:rsid w:val="00BF4D1A"/>
    <w:rsid w:val="00BF4DAF"/>
    <w:rsid w:val="00BF4F85"/>
    <w:rsid w:val="00BF511B"/>
    <w:rsid w:val="00BF52BA"/>
    <w:rsid w:val="00BF580C"/>
    <w:rsid w:val="00BF62AE"/>
    <w:rsid w:val="00BF6318"/>
    <w:rsid w:val="00BF7874"/>
    <w:rsid w:val="00C00092"/>
    <w:rsid w:val="00C00DCD"/>
    <w:rsid w:val="00C01336"/>
    <w:rsid w:val="00C01579"/>
    <w:rsid w:val="00C03566"/>
    <w:rsid w:val="00C03830"/>
    <w:rsid w:val="00C0531A"/>
    <w:rsid w:val="00C0679C"/>
    <w:rsid w:val="00C06AF8"/>
    <w:rsid w:val="00C07935"/>
    <w:rsid w:val="00C0797B"/>
    <w:rsid w:val="00C07E32"/>
    <w:rsid w:val="00C1130A"/>
    <w:rsid w:val="00C11B48"/>
    <w:rsid w:val="00C12410"/>
    <w:rsid w:val="00C12E11"/>
    <w:rsid w:val="00C13A70"/>
    <w:rsid w:val="00C143D2"/>
    <w:rsid w:val="00C145EE"/>
    <w:rsid w:val="00C14728"/>
    <w:rsid w:val="00C14B91"/>
    <w:rsid w:val="00C15208"/>
    <w:rsid w:val="00C15364"/>
    <w:rsid w:val="00C15A2B"/>
    <w:rsid w:val="00C15C7F"/>
    <w:rsid w:val="00C1602E"/>
    <w:rsid w:val="00C1732A"/>
    <w:rsid w:val="00C17B79"/>
    <w:rsid w:val="00C20D69"/>
    <w:rsid w:val="00C20F52"/>
    <w:rsid w:val="00C2105E"/>
    <w:rsid w:val="00C21446"/>
    <w:rsid w:val="00C219FE"/>
    <w:rsid w:val="00C21B34"/>
    <w:rsid w:val="00C22813"/>
    <w:rsid w:val="00C22873"/>
    <w:rsid w:val="00C23799"/>
    <w:rsid w:val="00C23ADD"/>
    <w:rsid w:val="00C2413D"/>
    <w:rsid w:val="00C24E28"/>
    <w:rsid w:val="00C25E60"/>
    <w:rsid w:val="00C26193"/>
    <w:rsid w:val="00C277E7"/>
    <w:rsid w:val="00C300FE"/>
    <w:rsid w:val="00C301F9"/>
    <w:rsid w:val="00C31770"/>
    <w:rsid w:val="00C31C9B"/>
    <w:rsid w:val="00C32C67"/>
    <w:rsid w:val="00C335DA"/>
    <w:rsid w:val="00C34A79"/>
    <w:rsid w:val="00C3509D"/>
    <w:rsid w:val="00C3589D"/>
    <w:rsid w:val="00C35F03"/>
    <w:rsid w:val="00C35F68"/>
    <w:rsid w:val="00C363F6"/>
    <w:rsid w:val="00C376EE"/>
    <w:rsid w:val="00C37DF3"/>
    <w:rsid w:val="00C416DE"/>
    <w:rsid w:val="00C43C33"/>
    <w:rsid w:val="00C44EAB"/>
    <w:rsid w:val="00C450A2"/>
    <w:rsid w:val="00C45140"/>
    <w:rsid w:val="00C46CA8"/>
    <w:rsid w:val="00C479A7"/>
    <w:rsid w:val="00C47D60"/>
    <w:rsid w:val="00C50486"/>
    <w:rsid w:val="00C504B8"/>
    <w:rsid w:val="00C508B9"/>
    <w:rsid w:val="00C51B7B"/>
    <w:rsid w:val="00C52518"/>
    <w:rsid w:val="00C53898"/>
    <w:rsid w:val="00C53930"/>
    <w:rsid w:val="00C5497B"/>
    <w:rsid w:val="00C54E70"/>
    <w:rsid w:val="00C560AD"/>
    <w:rsid w:val="00C560EB"/>
    <w:rsid w:val="00C5629F"/>
    <w:rsid w:val="00C566A3"/>
    <w:rsid w:val="00C57415"/>
    <w:rsid w:val="00C5762A"/>
    <w:rsid w:val="00C576E2"/>
    <w:rsid w:val="00C57AC7"/>
    <w:rsid w:val="00C604C8"/>
    <w:rsid w:val="00C609A2"/>
    <w:rsid w:val="00C6166E"/>
    <w:rsid w:val="00C61FA9"/>
    <w:rsid w:val="00C62EDE"/>
    <w:rsid w:val="00C6344C"/>
    <w:rsid w:val="00C64B8A"/>
    <w:rsid w:val="00C65081"/>
    <w:rsid w:val="00C653E3"/>
    <w:rsid w:val="00C70D8F"/>
    <w:rsid w:val="00C716E5"/>
    <w:rsid w:val="00C72687"/>
    <w:rsid w:val="00C72FC8"/>
    <w:rsid w:val="00C73843"/>
    <w:rsid w:val="00C75B76"/>
    <w:rsid w:val="00C768B9"/>
    <w:rsid w:val="00C768C6"/>
    <w:rsid w:val="00C76EAE"/>
    <w:rsid w:val="00C76F4D"/>
    <w:rsid w:val="00C76FBE"/>
    <w:rsid w:val="00C77D71"/>
    <w:rsid w:val="00C82109"/>
    <w:rsid w:val="00C829AB"/>
    <w:rsid w:val="00C83179"/>
    <w:rsid w:val="00C832C6"/>
    <w:rsid w:val="00C83AC3"/>
    <w:rsid w:val="00C83DE4"/>
    <w:rsid w:val="00C83E94"/>
    <w:rsid w:val="00C849E4"/>
    <w:rsid w:val="00C84BCD"/>
    <w:rsid w:val="00C86841"/>
    <w:rsid w:val="00C86EA1"/>
    <w:rsid w:val="00C87615"/>
    <w:rsid w:val="00C900A3"/>
    <w:rsid w:val="00C90B51"/>
    <w:rsid w:val="00C91242"/>
    <w:rsid w:val="00C92370"/>
    <w:rsid w:val="00C92790"/>
    <w:rsid w:val="00C92796"/>
    <w:rsid w:val="00C9295A"/>
    <w:rsid w:val="00C9336B"/>
    <w:rsid w:val="00C9362C"/>
    <w:rsid w:val="00C93635"/>
    <w:rsid w:val="00C93E7A"/>
    <w:rsid w:val="00C94147"/>
    <w:rsid w:val="00C944FB"/>
    <w:rsid w:val="00C94D05"/>
    <w:rsid w:val="00C95007"/>
    <w:rsid w:val="00C9512E"/>
    <w:rsid w:val="00C95265"/>
    <w:rsid w:val="00C952DE"/>
    <w:rsid w:val="00C967CE"/>
    <w:rsid w:val="00C96837"/>
    <w:rsid w:val="00C96CF1"/>
    <w:rsid w:val="00C97977"/>
    <w:rsid w:val="00C97E1B"/>
    <w:rsid w:val="00CA2D04"/>
    <w:rsid w:val="00CA4653"/>
    <w:rsid w:val="00CA4AEA"/>
    <w:rsid w:val="00CA5883"/>
    <w:rsid w:val="00CA5C61"/>
    <w:rsid w:val="00CA6D2D"/>
    <w:rsid w:val="00CA6F2C"/>
    <w:rsid w:val="00CA73CB"/>
    <w:rsid w:val="00CA74FA"/>
    <w:rsid w:val="00CA7735"/>
    <w:rsid w:val="00CB07D0"/>
    <w:rsid w:val="00CB1299"/>
    <w:rsid w:val="00CB14E3"/>
    <w:rsid w:val="00CB1BF2"/>
    <w:rsid w:val="00CB22CA"/>
    <w:rsid w:val="00CB5616"/>
    <w:rsid w:val="00CB5A82"/>
    <w:rsid w:val="00CB5CA6"/>
    <w:rsid w:val="00CB5D2B"/>
    <w:rsid w:val="00CB6B50"/>
    <w:rsid w:val="00CB6BCD"/>
    <w:rsid w:val="00CB7B2B"/>
    <w:rsid w:val="00CB7F1B"/>
    <w:rsid w:val="00CC1057"/>
    <w:rsid w:val="00CC1096"/>
    <w:rsid w:val="00CC1141"/>
    <w:rsid w:val="00CC164C"/>
    <w:rsid w:val="00CC1661"/>
    <w:rsid w:val="00CC189E"/>
    <w:rsid w:val="00CC1F6E"/>
    <w:rsid w:val="00CC30A4"/>
    <w:rsid w:val="00CC3221"/>
    <w:rsid w:val="00CC3A40"/>
    <w:rsid w:val="00CC4166"/>
    <w:rsid w:val="00CC4B42"/>
    <w:rsid w:val="00CC4D0C"/>
    <w:rsid w:val="00CC5773"/>
    <w:rsid w:val="00CC58D7"/>
    <w:rsid w:val="00CC66F4"/>
    <w:rsid w:val="00CC69D3"/>
    <w:rsid w:val="00CC6FE1"/>
    <w:rsid w:val="00CC73AC"/>
    <w:rsid w:val="00CD0D4D"/>
    <w:rsid w:val="00CD1565"/>
    <w:rsid w:val="00CD16E8"/>
    <w:rsid w:val="00CD22CC"/>
    <w:rsid w:val="00CD2BE2"/>
    <w:rsid w:val="00CD3B97"/>
    <w:rsid w:val="00CD3BBE"/>
    <w:rsid w:val="00CD3D16"/>
    <w:rsid w:val="00CD5CCC"/>
    <w:rsid w:val="00CD6898"/>
    <w:rsid w:val="00CD7C02"/>
    <w:rsid w:val="00CD7EAC"/>
    <w:rsid w:val="00CE28E7"/>
    <w:rsid w:val="00CE3F77"/>
    <w:rsid w:val="00CE592A"/>
    <w:rsid w:val="00CE71B7"/>
    <w:rsid w:val="00CE71EF"/>
    <w:rsid w:val="00CE73A8"/>
    <w:rsid w:val="00CE75EA"/>
    <w:rsid w:val="00CE7719"/>
    <w:rsid w:val="00CE7C76"/>
    <w:rsid w:val="00CF043E"/>
    <w:rsid w:val="00CF0930"/>
    <w:rsid w:val="00CF1093"/>
    <w:rsid w:val="00CF1E0A"/>
    <w:rsid w:val="00CF1FD7"/>
    <w:rsid w:val="00CF2407"/>
    <w:rsid w:val="00CF2AC5"/>
    <w:rsid w:val="00CF5694"/>
    <w:rsid w:val="00CF5CD1"/>
    <w:rsid w:val="00CF61B2"/>
    <w:rsid w:val="00CF61BC"/>
    <w:rsid w:val="00CF6423"/>
    <w:rsid w:val="00CF6712"/>
    <w:rsid w:val="00CF7578"/>
    <w:rsid w:val="00CF7ACA"/>
    <w:rsid w:val="00D00860"/>
    <w:rsid w:val="00D00B13"/>
    <w:rsid w:val="00D0126C"/>
    <w:rsid w:val="00D0232C"/>
    <w:rsid w:val="00D0237F"/>
    <w:rsid w:val="00D02890"/>
    <w:rsid w:val="00D02E2A"/>
    <w:rsid w:val="00D05D9B"/>
    <w:rsid w:val="00D101F2"/>
    <w:rsid w:val="00D10AD8"/>
    <w:rsid w:val="00D10B77"/>
    <w:rsid w:val="00D10BE8"/>
    <w:rsid w:val="00D114E4"/>
    <w:rsid w:val="00D120AD"/>
    <w:rsid w:val="00D12C33"/>
    <w:rsid w:val="00D13EEA"/>
    <w:rsid w:val="00D15CE0"/>
    <w:rsid w:val="00D1698F"/>
    <w:rsid w:val="00D16BC0"/>
    <w:rsid w:val="00D17E8C"/>
    <w:rsid w:val="00D20492"/>
    <w:rsid w:val="00D208FB"/>
    <w:rsid w:val="00D2097A"/>
    <w:rsid w:val="00D20C86"/>
    <w:rsid w:val="00D22225"/>
    <w:rsid w:val="00D22385"/>
    <w:rsid w:val="00D22418"/>
    <w:rsid w:val="00D2254F"/>
    <w:rsid w:val="00D234CC"/>
    <w:rsid w:val="00D25D71"/>
    <w:rsid w:val="00D25F88"/>
    <w:rsid w:val="00D25FE6"/>
    <w:rsid w:val="00D2650C"/>
    <w:rsid w:val="00D26859"/>
    <w:rsid w:val="00D2746C"/>
    <w:rsid w:val="00D30875"/>
    <w:rsid w:val="00D3104B"/>
    <w:rsid w:val="00D31BCB"/>
    <w:rsid w:val="00D322F1"/>
    <w:rsid w:val="00D324ED"/>
    <w:rsid w:val="00D33E33"/>
    <w:rsid w:val="00D34818"/>
    <w:rsid w:val="00D34833"/>
    <w:rsid w:val="00D34DA1"/>
    <w:rsid w:val="00D35C01"/>
    <w:rsid w:val="00D362B3"/>
    <w:rsid w:val="00D36E35"/>
    <w:rsid w:val="00D3708D"/>
    <w:rsid w:val="00D4001B"/>
    <w:rsid w:val="00D407D4"/>
    <w:rsid w:val="00D40B3D"/>
    <w:rsid w:val="00D40E7C"/>
    <w:rsid w:val="00D41128"/>
    <w:rsid w:val="00D4144F"/>
    <w:rsid w:val="00D41FB5"/>
    <w:rsid w:val="00D42073"/>
    <w:rsid w:val="00D42F62"/>
    <w:rsid w:val="00D44420"/>
    <w:rsid w:val="00D44536"/>
    <w:rsid w:val="00D452E2"/>
    <w:rsid w:val="00D45B48"/>
    <w:rsid w:val="00D45DF7"/>
    <w:rsid w:val="00D53CD2"/>
    <w:rsid w:val="00D53D1B"/>
    <w:rsid w:val="00D54B84"/>
    <w:rsid w:val="00D55BE9"/>
    <w:rsid w:val="00D57D24"/>
    <w:rsid w:val="00D57DFF"/>
    <w:rsid w:val="00D6038E"/>
    <w:rsid w:val="00D60823"/>
    <w:rsid w:val="00D60C87"/>
    <w:rsid w:val="00D615C8"/>
    <w:rsid w:val="00D61A11"/>
    <w:rsid w:val="00D61A42"/>
    <w:rsid w:val="00D62156"/>
    <w:rsid w:val="00D62BE5"/>
    <w:rsid w:val="00D62D03"/>
    <w:rsid w:val="00D6368A"/>
    <w:rsid w:val="00D63A62"/>
    <w:rsid w:val="00D63B87"/>
    <w:rsid w:val="00D648A1"/>
    <w:rsid w:val="00D6522A"/>
    <w:rsid w:val="00D6573D"/>
    <w:rsid w:val="00D658CC"/>
    <w:rsid w:val="00D65B4A"/>
    <w:rsid w:val="00D661EE"/>
    <w:rsid w:val="00D66255"/>
    <w:rsid w:val="00D6664F"/>
    <w:rsid w:val="00D67FDD"/>
    <w:rsid w:val="00D700F5"/>
    <w:rsid w:val="00D70346"/>
    <w:rsid w:val="00D7220E"/>
    <w:rsid w:val="00D723D8"/>
    <w:rsid w:val="00D73D4D"/>
    <w:rsid w:val="00D74302"/>
    <w:rsid w:val="00D75E52"/>
    <w:rsid w:val="00D80029"/>
    <w:rsid w:val="00D8098E"/>
    <w:rsid w:val="00D8101A"/>
    <w:rsid w:val="00D81BA8"/>
    <w:rsid w:val="00D822FA"/>
    <w:rsid w:val="00D82460"/>
    <w:rsid w:val="00D83C69"/>
    <w:rsid w:val="00D83FA7"/>
    <w:rsid w:val="00D8425F"/>
    <w:rsid w:val="00D8464D"/>
    <w:rsid w:val="00D85168"/>
    <w:rsid w:val="00D8597F"/>
    <w:rsid w:val="00D85A92"/>
    <w:rsid w:val="00D86139"/>
    <w:rsid w:val="00D87078"/>
    <w:rsid w:val="00D90772"/>
    <w:rsid w:val="00D926E6"/>
    <w:rsid w:val="00D92AB2"/>
    <w:rsid w:val="00D9401E"/>
    <w:rsid w:val="00D94D43"/>
    <w:rsid w:val="00D95436"/>
    <w:rsid w:val="00D954E1"/>
    <w:rsid w:val="00D9571F"/>
    <w:rsid w:val="00D957FF"/>
    <w:rsid w:val="00D959D0"/>
    <w:rsid w:val="00D96ABE"/>
    <w:rsid w:val="00D9773B"/>
    <w:rsid w:val="00D97BA1"/>
    <w:rsid w:val="00DA0275"/>
    <w:rsid w:val="00DA0AFD"/>
    <w:rsid w:val="00DA1886"/>
    <w:rsid w:val="00DA1F26"/>
    <w:rsid w:val="00DA238C"/>
    <w:rsid w:val="00DA26FA"/>
    <w:rsid w:val="00DA28E0"/>
    <w:rsid w:val="00DA33FE"/>
    <w:rsid w:val="00DA3594"/>
    <w:rsid w:val="00DA3E2E"/>
    <w:rsid w:val="00DA5708"/>
    <w:rsid w:val="00DA583C"/>
    <w:rsid w:val="00DA5D94"/>
    <w:rsid w:val="00DA663E"/>
    <w:rsid w:val="00DA692E"/>
    <w:rsid w:val="00DA6BF7"/>
    <w:rsid w:val="00DA7616"/>
    <w:rsid w:val="00DA7F29"/>
    <w:rsid w:val="00DB062B"/>
    <w:rsid w:val="00DB0DF9"/>
    <w:rsid w:val="00DB0E23"/>
    <w:rsid w:val="00DB134A"/>
    <w:rsid w:val="00DB1A47"/>
    <w:rsid w:val="00DB1E41"/>
    <w:rsid w:val="00DB2310"/>
    <w:rsid w:val="00DB2468"/>
    <w:rsid w:val="00DB38C9"/>
    <w:rsid w:val="00DB3EE9"/>
    <w:rsid w:val="00DB42E3"/>
    <w:rsid w:val="00DB4AA1"/>
    <w:rsid w:val="00DB4E5D"/>
    <w:rsid w:val="00DB510E"/>
    <w:rsid w:val="00DB590E"/>
    <w:rsid w:val="00DB5C2F"/>
    <w:rsid w:val="00DB629C"/>
    <w:rsid w:val="00DB62F3"/>
    <w:rsid w:val="00DB68AE"/>
    <w:rsid w:val="00DB6907"/>
    <w:rsid w:val="00DB691B"/>
    <w:rsid w:val="00DB6B28"/>
    <w:rsid w:val="00DB72BB"/>
    <w:rsid w:val="00DB7492"/>
    <w:rsid w:val="00DB7615"/>
    <w:rsid w:val="00DB7875"/>
    <w:rsid w:val="00DB7E75"/>
    <w:rsid w:val="00DC1A7E"/>
    <w:rsid w:val="00DC2563"/>
    <w:rsid w:val="00DC2959"/>
    <w:rsid w:val="00DC300C"/>
    <w:rsid w:val="00DC37FF"/>
    <w:rsid w:val="00DC3B13"/>
    <w:rsid w:val="00DC4189"/>
    <w:rsid w:val="00DC4AB8"/>
    <w:rsid w:val="00DC59CD"/>
    <w:rsid w:val="00DC5CA5"/>
    <w:rsid w:val="00DC7DCF"/>
    <w:rsid w:val="00DC7FCF"/>
    <w:rsid w:val="00DD101B"/>
    <w:rsid w:val="00DD1D77"/>
    <w:rsid w:val="00DD1E2B"/>
    <w:rsid w:val="00DD208B"/>
    <w:rsid w:val="00DD2A23"/>
    <w:rsid w:val="00DD3AF6"/>
    <w:rsid w:val="00DD4B5C"/>
    <w:rsid w:val="00DD7993"/>
    <w:rsid w:val="00DE1E26"/>
    <w:rsid w:val="00DE2203"/>
    <w:rsid w:val="00DE2266"/>
    <w:rsid w:val="00DE2DF6"/>
    <w:rsid w:val="00DE2E76"/>
    <w:rsid w:val="00DE3B8D"/>
    <w:rsid w:val="00DE3F21"/>
    <w:rsid w:val="00DE4144"/>
    <w:rsid w:val="00DE4E34"/>
    <w:rsid w:val="00DE4FFC"/>
    <w:rsid w:val="00DE504A"/>
    <w:rsid w:val="00DE52B5"/>
    <w:rsid w:val="00DE541E"/>
    <w:rsid w:val="00DE5891"/>
    <w:rsid w:val="00DE6753"/>
    <w:rsid w:val="00DE6917"/>
    <w:rsid w:val="00DE73E2"/>
    <w:rsid w:val="00DE77EB"/>
    <w:rsid w:val="00DF01BD"/>
    <w:rsid w:val="00DF37C4"/>
    <w:rsid w:val="00DF3E9E"/>
    <w:rsid w:val="00DF438C"/>
    <w:rsid w:val="00DF4CB9"/>
    <w:rsid w:val="00DF55EF"/>
    <w:rsid w:val="00DF59B2"/>
    <w:rsid w:val="00DF5A8C"/>
    <w:rsid w:val="00DF76D6"/>
    <w:rsid w:val="00E016D3"/>
    <w:rsid w:val="00E047A3"/>
    <w:rsid w:val="00E04F68"/>
    <w:rsid w:val="00E05058"/>
    <w:rsid w:val="00E057B1"/>
    <w:rsid w:val="00E07023"/>
    <w:rsid w:val="00E07453"/>
    <w:rsid w:val="00E10BAD"/>
    <w:rsid w:val="00E120BB"/>
    <w:rsid w:val="00E1259B"/>
    <w:rsid w:val="00E126D3"/>
    <w:rsid w:val="00E13ED6"/>
    <w:rsid w:val="00E14B89"/>
    <w:rsid w:val="00E15A50"/>
    <w:rsid w:val="00E20820"/>
    <w:rsid w:val="00E21799"/>
    <w:rsid w:val="00E21FFB"/>
    <w:rsid w:val="00E22477"/>
    <w:rsid w:val="00E23686"/>
    <w:rsid w:val="00E243EB"/>
    <w:rsid w:val="00E2475B"/>
    <w:rsid w:val="00E25154"/>
    <w:rsid w:val="00E269C4"/>
    <w:rsid w:val="00E27367"/>
    <w:rsid w:val="00E278AB"/>
    <w:rsid w:val="00E27E8B"/>
    <w:rsid w:val="00E30494"/>
    <w:rsid w:val="00E31488"/>
    <w:rsid w:val="00E32F00"/>
    <w:rsid w:val="00E33090"/>
    <w:rsid w:val="00E330D8"/>
    <w:rsid w:val="00E3349D"/>
    <w:rsid w:val="00E33AD7"/>
    <w:rsid w:val="00E34149"/>
    <w:rsid w:val="00E34B03"/>
    <w:rsid w:val="00E35733"/>
    <w:rsid w:val="00E358C3"/>
    <w:rsid w:val="00E36EB7"/>
    <w:rsid w:val="00E371E7"/>
    <w:rsid w:val="00E37996"/>
    <w:rsid w:val="00E40791"/>
    <w:rsid w:val="00E4080D"/>
    <w:rsid w:val="00E40B6B"/>
    <w:rsid w:val="00E40BE0"/>
    <w:rsid w:val="00E40FD8"/>
    <w:rsid w:val="00E41971"/>
    <w:rsid w:val="00E419CE"/>
    <w:rsid w:val="00E42A0E"/>
    <w:rsid w:val="00E43656"/>
    <w:rsid w:val="00E4417B"/>
    <w:rsid w:val="00E44466"/>
    <w:rsid w:val="00E44752"/>
    <w:rsid w:val="00E44FBD"/>
    <w:rsid w:val="00E454C0"/>
    <w:rsid w:val="00E457CE"/>
    <w:rsid w:val="00E459C9"/>
    <w:rsid w:val="00E45B26"/>
    <w:rsid w:val="00E4694C"/>
    <w:rsid w:val="00E51189"/>
    <w:rsid w:val="00E5292C"/>
    <w:rsid w:val="00E529FB"/>
    <w:rsid w:val="00E5338F"/>
    <w:rsid w:val="00E541BE"/>
    <w:rsid w:val="00E549A6"/>
    <w:rsid w:val="00E54ACD"/>
    <w:rsid w:val="00E54D71"/>
    <w:rsid w:val="00E55152"/>
    <w:rsid w:val="00E558D0"/>
    <w:rsid w:val="00E55A77"/>
    <w:rsid w:val="00E60098"/>
    <w:rsid w:val="00E61419"/>
    <w:rsid w:val="00E615C7"/>
    <w:rsid w:val="00E63991"/>
    <w:rsid w:val="00E65425"/>
    <w:rsid w:val="00E65893"/>
    <w:rsid w:val="00E658D8"/>
    <w:rsid w:val="00E659A6"/>
    <w:rsid w:val="00E6621F"/>
    <w:rsid w:val="00E66950"/>
    <w:rsid w:val="00E66BF9"/>
    <w:rsid w:val="00E67404"/>
    <w:rsid w:val="00E674BA"/>
    <w:rsid w:val="00E67A34"/>
    <w:rsid w:val="00E67C3C"/>
    <w:rsid w:val="00E67D3E"/>
    <w:rsid w:val="00E67E85"/>
    <w:rsid w:val="00E70FD1"/>
    <w:rsid w:val="00E72787"/>
    <w:rsid w:val="00E7288F"/>
    <w:rsid w:val="00E729EE"/>
    <w:rsid w:val="00E733A9"/>
    <w:rsid w:val="00E7350F"/>
    <w:rsid w:val="00E7421C"/>
    <w:rsid w:val="00E742D5"/>
    <w:rsid w:val="00E74D1C"/>
    <w:rsid w:val="00E75B43"/>
    <w:rsid w:val="00E77108"/>
    <w:rsid w:val="00E7738C"/>
    <w:rsid w:val="00E775B5"/>
    <w:rsid w:val="00E77D8B"/>
    <w:rsid w:val="00E80EDD"/>
    <w:rsid w:val="00E81162"/>
    <w:rsid w:val="00E81A23"/>
    <w:rsid w:val="00E81C8F"/>
    <w:rsid w:val="00E82273"/>
    <w:rsid w:val="00E84742"/>
    <w:rsid w:val="00E84907"/>
    <w:rsid w:val="00E855DE"/>
    <w:rsid w:val="00E861F4"/>
    <w:rsid w:val="00E87E8E"/>
    <w:rsid w:val="00E91720"/>
    <w:rsid w:val="00E9385D"/>
    <w:rsid w:val="00E93D44"/>
    <w:rsid w:val="00E9546C"/>
    <w:rsid w:val="00E956DD"/>
    <w:rsid w:val="00E97258"/>
    <w:rsid w:val="00E9780D"/>
    <w:rsid w:val="00E97DD9"/>
    <w:rsid w:val="00E97EBF"/>
    <w:rsid w:val="00E97FEC"/>
    <w:rsid w:val="00EA15E6"/>
    <w:rsid w:val="00EA3CB0"/>
    <w:rsid w:val="00EA4612"/>
    <w:rsid w:val="00EA49F9"/>
    <w:rsid w:val="00EA4BA1"/>
    <w:rsid w:val="00EA4C9A"/>
    <w:rsid w:val="00EA52CA"/>
    <w:rsid w:val="00EA5EC4"/>
    <w:rsid w:val="00EA5F79"/>
    <w:rsid w:val="00EA6100"/>
    <w:rsid w:val="00EA673E"/>
    <w:rsid w:val="00EA793B"/>
    <w:rsid w:val="00EA7C07"/>
    <w:rsid w:val="00EB0136"/>
    <w:rsid w:val="00EB03C6"/>
    <w:rsid w:val="00EB0414"/>
    <w:rsid w:val="00EB2D1D"/>
    <w:rsid w:val="00EB3093"/>
    <w:rsid w:val="00EB326D"/>
    <w:rsid w:val="00EB3C13"/>
    <w:rsid w:val="00EB4056"/>
    <w:rsid w:val="00EB5C85"/>
    <w:rsid w:val="00EB68D6"/>
    <w:rsid w:val="00EB712E"/>
    <w:rsid w:val="00EB72BC"/>
    <w:rsid w:val="00EB796B"/>
    <w:rsid w:val="00EB7DC7"/>
    <w:rsid w:val="00EC00C7"/>
    <w:rsid w:val="00EC01E7"/>
    <w:rsid w:val="00EC0628"/>
    <w:rsid w:val="00EC07F5"/>
    <w:rsid w:val="00EC0BC1"/>
    <w:rsid w:val="00EC165D"/>
    <w:rsid w:val="00EC1ADC"/>
    <w:rsid w:val="00EC1CEE"/>
    <w:rsid w:val="00EC2366"/>
    <w:rsid w:val="00EC2EBC"/>
    <w:rsid w:val="00EC37BA"/>
    <w:rsid w:val="00EC3B4A"/>
    <w:rsid w:val="00EC4250"/>
    <w:rsid w:val="00EC46DA"/>
    <w:rsid w:val="00EC4743"/>
    <w:rsid w:val="00EC49B2"/>
    <w:rsid w:val="00EC4C16"/>
    <w:rsid w:val="00EC4E28"/>
    <w:rsid w:val="00EC511A"/>
    <w:rsid w:val="00EC538B"/>
    <w:rsid w:val="00EC5583"/>
    <w:rsid w:val="00EC5C90"/>
    <w:rsid w:val="00EC61F8"/>
    <w:rsid w:val="00EC6991"/>
    <w:rsid w:val="00EC6B8F"/>
    <w:rsid w:val="00EC6C49"/>
    <w:rsid w:val="00EC77EB"/>
    <w:rsid w:val="00ED00AA"/>
    <w:rsid w:val="00ED049D"/>
    <w:rsid w:val="00ED0740"/>
    <w:rsid w:val="00ED0955"/>
    <w:rsid w:val="00ED095D"/>
    <w:rsid w:val="00ED21A1"/>
    <w:rsid w:val="00ED21AE"/>
    <w:rsid w:val="00ED2638"/>
    <w:rsid w:val="00ED2754"/>
    <w:rsid w:val="00ED36C2"/>
    <w:rsid w:val="00ED63DE"/>
    <w:rsid w:val="00ED68A2"/>
    <w:rsid w:val="00ED6A74"/>
    <w:rsid w:val="00ED6D16"/>
    <w:rsid w:val="00ED74E4"/>
    <w:rsid w:val="00EE0314"/>
    <w:rsid w:val="00EE03B8"/>
    <w:rsid w:val="00EE04CF"/>
    <w:rsid w:val="00EE0D2E"/>
    <w:rsid w:val="00EE1EB6"/>
    <w:rsid w:val="00EE2CB9"/>
    <w:rsid w:val="00EE36CC"/>
    <w:rsid w:val="00EE393D"/>
    <w:rsid w:val="00EE3A01"/>
    <w:rsid w:val="00EE46D1"/>
    <w:rsid w:val="00EE5716"/>
    <w:rsid w:val="00EE5D85"/>
    <w:rsid w:val="00EE6846"/>
    <w:rsid w:val="00EE6A27"/>
    <w:rsid w:val="00EE76EF"/>
    <w:rsid w:val="00EE7732"/>
    <w:rsid w:val="00EE789E"/>
    <w:rsid w:val="00EE7D45"/>
    <w:rsid w:val="00EF017C"/>
    <w:rsid w:val="00EF0D71"/>
    <w:rsid w:val="00EF1D0F"/>
    <w:rsid w:val="00EF1E5B"/>
    <w:rsid w:val="00EF2091"/>
    <w:rsid w:val="00EF20CC"/>
    <w:rsid w:val="00EF28BA"/>
    <w:rsid w:val="00EF2DD2"/>
    <w:rsid w:val="00EF32E9"/>
    <w:rsid w:val="00EF3D1D"/>
    <w:rsid w:val="00EF557A"/>
    <w:rsid w:val="00EF5675"/>
    <w:rsid w:val="00EF5B73"/>
    <w:rsid w:val="00EF6837"/>
    <w:rsid w:val="00EF6A29"/>
    <w:rsid w:val="00EF6F5D"/>
    <w:rsid w:val="00EF6FBD"/>
    <w:rsid w:val="00EF714E"/>
    <w:rsid w:val="00EF7B15"/>
    <w:rsid w:val="00F00D17"/>
    <w:rsid w:val="00F00E88"/>
    <w:rsid w:val="00F013A9"/>
    <w:rsid w:val="00F01DA1"/>
    <w:rsid w:val="00F025D8"/>
    <w:rsid w:val="00F0368B"/>
    <w:rsid w:val="00F038FA"/>
    <w:rsid w:val="00F0444E"/>
    <w:rsid w:val="00F04AF4"/>
    <w:rsid w:val="00F052FF"/>
    <w:rsid w:val="00F05944"/>
    <w:rsid w:val="00F05D0A"/>
    <w:rsid w:val="00F06DEE"/>
    <w:rsid w:val="00F06EC4"/>
    <w:rsid w:val="00F07520"/>
    <w:rsid w:val="00F075DE"/>
    <w:rsid w:val="00F0790A"/>
    <w:rsid w:val="00F079B4"/>
    <w:rsid w:val="00F10C9C"/>
    <w:rsid w:val="00F12F3B"/>
    <w:rsid w:val="00F1378C"/>
    <w:rsid w:val="00F143C7"/>
    <w:rsid w:val="00F15EB9"/>
    <w:rsid w:val="00F1666E"/>
    <w:rsid w:val="00F16777"/>
    <w:rsid w:val="00F177B9"/>
    <w:rsid w:val="00F2089E"/>
    <w:rsid w:val="00F211AF"/>
    <w:rsid w:val="00F225CD"/>
    <w:rsid w:val="00F2301E"/>
    <w:rsid w:val="00F230EE"/>
    <w:rsid w:val="00F2448C"/>
    <w:rsid w:val="00F247D3"/>
    <w:rsid w:val="00F248ED"/>
    <w:rsid w:val="00F24A4E"/>
    <w:rsid w:val="00F256DD"/>
    <w:rsid w:val="00F258A8"/>
    <w:rsid w:val="00F25AFA"/>
    <w:rsid w:val="00F26BF1"/>
    <w:rsid w:val="00F279D7"/>
    <w:rsid w:val="00F30C15"/>
    <w:rsid w:val="00F30CDF"/>
    <w:rsid w:val="00F31FB1"/>
    <w:rsid w:val="00F32527"/>
    <w:rsid w:val="00F329C4"/>
    <w:rsid w:val="00F32ABB"/>
    <w:rsid w:val="00F32B68"/>
    <w:rsid w:val="00F3327E"/>
    <w:rsid w:val="00F336E8"/>
    <w:rsid w:val="00F348D1"/>
    <w:rsid w:val="00F34A35"/>
    <w:rsid w:val="00F3539A"/>
    <w:rsid w:val="00F35C57"/>
    <w:rsid w:val="00F36969"/>
    <w:rsid w:val="00F369D6"/>
    <w:rsid w:val="00F37242"/>
    <w:rsid w:val="00F37245"/>
    <w:rsid w:val="00F37C66"/>
    <w:rsid w:val="00F4069A"/>
    <w:rsid w:val="00F412E8"/>
    <w:rsid w:val="00F428A2"/>
    <w:rsid w:val="00F43787"/>
    <w:rsid w:val="00F44426"/>
    <w:rsid w:val="00F45B9F"/>
    <w:rsid w:val="00F463C2"/>
    <w:rsid w:val="00F47380"/>
    <w:rsid w:val="00F47732"/>
    <w:rsid w:val="00F47C60"/>
    <w:rsid w:val="00F51047"/>
    <w:rsid w:val="00F51194"/>
    <w:rsid w:val="00F512FB"/>
    <w:rsid w:val="00F51889"/>
    <w:rsid w:val="00F51907"/>
    <w:rsid w:val="00F5249D"/>
    <w:rsid w:val="00F52DE3"/>
    <w:rsid w:val="00F53C51"/>
    <w:rsid w:val="00F53D59"/>
    <w:rsid w:val="00F53FC0"/>
    <w:rsid w:val="00F551E7"/>
    <w:rsid w:val="00F55FE4"/>
    <w:rsid w:val="00F567AC"/>
    <w:rsid w:val="00F56E70"/>
    <w:rsid w:val="00F57E69"/>
    <w:rsid w:val="00F60CB4"/>
    <w:rsid w:val="00F614CB"/>
    <w:rsid w:val="00F61E33"/>
    <w:rsid w:val="00F61E4A"/>
    <w:rsid w:val="00F62242"/>
    <w:rsid w:val="00F625A2"/>
    <w:rsid w:val="00F62738"/>
    <w:rsid w:val="00F644DD"/>
    <w:rsid w:val="00F646F0"/>
    <w:rsid w:val="00F64761"/>
    <w:rsid w:val="00F64C04"/>
    <w:rsid w:val="00F67BFE"/>
    <w:rsid w:val="00F67C99"/>
    <w:rsid w:val="00F67CFE"/>
    <w:rsid w:val="00F710F2"/>
    <w:rsid w:val="00F7113F"/>
    <w:rsid w:val="00F71570"/>
    <w:rsid w:val="00F71B6A"/>
    <w:rsid w:val="00F729C5"/>
    <w:rsid w:val="00F72CB3"/>
    <w:rsid w:val="00F72D2F"/>
    <w:rsid w:val="00F74134"/>
    <w:rsid w:val="00F74F13"/>
    <w:rsid w:val="00F760A6"/>
    <w:rsid w:val="00F760CB"/>
    <w:rsid w:val="00F76555"/>
    <w:rsid w:val="00F7714C"/>
    <w:rsid w:val="00F7723C"/>
    <w:rsid w:val="00F77977"/>
    <w:rsid w:val="00F80383"/>
    <w:rsid w:val="00F81B5E"/>
    <w:rsid w:val="00F81E56"/>
    <w:rsid w:val="00F81F8A"/>
    <w:rsid w:val="00F8354C"/>
    <w:rsid w:val="00F8435E"/>
    <w:rsid w:val="00F851A4"/>
    <w:rsid w:val="00F852A0"/>
    <w:rsid w:val="00F87204"/>
    <w:rsid w:val="00F90234"/>
    <w:rsid w:val="00F9162B"/>
    <w:rsid w:val="00F925DE"/>
    <w:rsid w:val="00F94282"/>
    <w:rsid w:val="00F94CC8"/>
    <w:rsid w:val="00F94DF9"/>
    <w:rsid w:val="00F95DEA"/>
    <w:rsid w:val="00F97104"/>
    <w:rsid w:val="00F973E5"/>
    <w:rsid w:val="00FA2067"/>
    <w:rsid w:val="00FA2526"/>
    <w:rsid w:val="00FA2816"/>
    <w:rsid w:val="00FA2FB3"/>
    <w:rsid w:val="00FA341A"/>
    <w:rsid w:val="00FA3546"/>
    <w:rsid w:val="00FA4A3F"/>
    <w:rsid w:val="00FA506A"/>
    <w:rsid w:val="00FA6087"/>
    <w:rsid w:val="00FA6149"/>
    <w:rsid w:val="00FA73C5"/>
    <w:rsid w:val="00FB0593"/>
    <w:rsid w:val="00FB06D1"/>
    <w:rsid w:val="00FB117F"/>
    <w:rsid w:val="00FB1455"/>
    <w:rsid w:val="00FB1505"/>
    <w:rsid w:val="00FB18FE"/>
    <w:rsid w:val="00FB265D"/>
    <w:rsid w:val="00FB2831"/>
    <w:rsid w:val="00FB2E5F"/>
    <w:rsid w:val="00FB30AD"/>
    <w:rsid w:val="00FB3917"/>
    <w:rsid w:val="00FB3B78"/>
    <w:rsid w:val="00FB3E50"/>
    <w:rsid w:val="00FB4AE2"/>
    <w:rsid w:val="00FB5D07"/>
    <w:rsid w:val="00FB6025"/>
    <w:rsid w:val="00FB61A7"/>
    <w:rsid w:val="00FC074B"/>
    <w:rsid w:val="00FC107C"/>
    <w:rsid w:val="00FC1F21"/>
    <w:rsid w:val="00FC218A"/>
    <w:rsid w:val="00FC2444"/>
    <w:rsid w:val="00FC2814"/>
    <w:rsid w:val="00FC2D7F"/>
    <w:rsid w:val="00FC2F3C"/>
    <w:rsid w:val="00FC38AC"/>
    <w:rsid w:val="00FC3AA4"/>
    <w:rsid w:val="00FC4670"/>
    <w:rsid w:val="00FC473A"/>
    <w:rsid w:val="00FC4F02"/>
    <w:rsid w:val="00FC6B47"/>
    <w:rsid w:val="00FD0255"/>
    <w:rsid w:val="00FD07EC"/>
    <w:rsid w:val="00FD2BD0"/>
    <w:rsid w:val="00FD2DFF"/>
    <w:rsid w:val="00FD3AD6"/>
    <w:rsid w:val="00FD4AA8"/>
    <w:rsid w:val="00FD58AB"/>
    <w:rsid w:val="00FD6919"/>
    <w:rsid w:val="00FD743C"/>
    <w:rsid w:val="00FE000D"/>
    <w:rsid w:val="00FE0924"/>
    <w:rsid w:val="00FE24FB"/>
    <w:rsid w:val="00FE2E7B"/>
    <w:rsid w:val="00FE32A7"/>
    <w:rsid w:val="00FE35D1"/>
    <w:rsid w:val="00FE3866"/>
    <w:rsid w:val="00FE38F4"/>
    <w:rsid w:val="00FE3CC8"/>
    <w:rsid w:val="00FE493F"/>
    <w:rsid w:val="00FE52DC"/>
    <w:rsid w:val="00FE5748"/>
    <w:rsid w:val="00FE6D03"/>
    <w:rsid w:val="00FE724E"/>
    <w:rsid w:val="00FE73FA"/>
    <w:rsid w:val="00FE748D"/>
    <w:rsid w:val="00FE76B6"/>
    <w:rsid w:val="00FE7FEA"/>
    <w:rsid w:val="00FF06FE"/>
    <w:rsid w:val="00FF0724"/>
    <w:rsid w:val="00FF1995"/>
    <w:rsid w:val="00FF20F0"/>
    <w:rsid w:val="00FF2D60"/>
    <w:rsid w:val="00FF3E89"/>
    <w:rsid w:val="00FF4397"/>
    <w:rsid w:val="00FF616A"/>
    <w:rsid w:val="00FF6285"/>
    <w:rsid w:val="00FF64B6"/>
    <w:rsid w:val="00FF6663"/>
    <w:rsid w:val="00FF7C3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caption" w:qFormat="1"/>
    <w:lsdException w:name="footnote reference" w:uiPriority="99"/>
    <w:lsdException w:name="line number" w:uiPriority="99"/>
    <w:lsdException w:name="Title" w:qFormat="1"/>
    <w:lsdException w:name="Subtitle" w:uiPriority="11" w:qFormat="1"/>
    <w:lsdException w:name="Body Text Indent 2" w:uiPriority="99"/>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0">
    <w:name w:val="Normal"/>
    <w:qFormat/>
    <w:rsid w:val="005604DA"/>
    <w:rPr>
      <w:sz w:val="24"/>
      <w:szCs w:val="24"/>
    </w:rPr>
  </w:style>
  <w:style w:type="paragraph" w:styleId="10">
    <w:name w:val="heading 1"/>
    <w:basedOn w:val="a"/>
    <w:next w:val="a0"/>
    <w:link w:val="11"/>
    <w:qFormat/>
    <w:rsid w:val="009A6BBC"/>
    <w:pPr>
      <w:ind w:left="0" w:firstLine="0"/>
      <w:jc w:val="center"/>
      <w:outlineLvl w:val="0"/>
    </w:pPr>
  </w:style>
  <w:style w:type="paragraph" w:styleId="2">
    <w:name w:val="heading 2"/>
    <w:basedOn w:val="a0"/>
    <w:next w:val="a0"/>
    <w:link w:val="20"/>
    <w:qFormat/>
    <w:rsid w:val="00B55AFA"/>
    <w:pPr>
      <w:numPr>
        <w:ilvl w:val="1"/>
        <w:numId w:val="1"/>
      </w:numPr>
      <w:jc w:val="both"/>
      <w:outlineLvl w:val="1"/>
    </w:pPr>
    <w:rPr>
      <w:b/>
      <w:bCs/>
      <w:sz w:val="28"/>
      <w:szCs w:val="28"/>
      <w:u w:val="single"/>
    </w:rPr>
  </w:style>
  <w:style w:type="paragraph" w:styleId="3">
    <w:name w:val="heading 3"/>
    <w:basedOn w:val="a0"/>
    <w:next w:val="a0"/>
    <w:link w:val="30"/>
    <w:uiPriority w:val="9"/>
    <w:qFormat/>
    <w:rsid w:val="0099452E"/>
    <w:pPr>
      <w:keepNext/>
      <w:tabs>
        <w:tab w:val="num" w:pos="0"/>
      </w:tabs>
      <w:spacing w:before="240" w:after="60"/>
      <w:outlineLvl w:val="2"/>
    </w:pPr>
    <w:rPr>
      <w:rFonts w:ascii="Arial" w:hAnsi="Arial" w:cs="Arial"/>
      <w:b/>
      <w:bCs/>
      <w:sz w:val="26"/>
      <w:szCs w:val="26"/>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
    <w:name w:val="СВОЙ"/>
    <w:basedOn w:val="a0"/>
    <w:link w:val="a4"/>
    <w:qFormat/>
    <w:rsid w:val="00CF1E0A"/>
    <w:pPr>
      <w:numPr>
        <w:numId w:val="1"/>
      </w:numPr>
      <w:ind w:left="2487"/>
      <w:jc w:val="both"/>
    </w:pPr>
    <w:rPr>
      <w:b/>
      <w:sz w:val="32"/>
      <w:szCs w:val="32"/>
      <w:u w:val="single"/>
    </w:rPr>
  </w:style>
  <w:style w:type="character" w:customStyle="1" w:styleId="a4">
    <w:name w:val="СВОЙ Знак"/>
    <w:link w:val="a"/>
    <w:rsid w:val="00CF1E0A"/>
    <w:rPr>
      <w:b/>
      <w:sz w:val="32"/>
      <w:szCs w:val="32"/>
      <w:u w:val="single"/>
    </w:rPr>
  </w:style>
  <w:style w:type="character" w:customStyle="1" w:styleId="11">
    <w:name w:val="Заголовок 1 Знак"/>
    <w:link w:val="10"/>
    <w:rsid w:val="009A6BBC"/>
    <w:rPr>
      <w:b/>
      <w:sz w:val="32"/>
      <w:szCs w:val="32"/>
      <w:u w:val="single"/>
    </w:rPr>
  </w:style>
  <w:style w:type="character" w:customStyle="1" w:styleId="20">
    <w:name w:val="Заголовок 2 Знак"/>
    <w:link w:val="2"/>
    <w:rsid w:val="00B55AFA"/>
    <w:rPr>
      <w:b/>
      <w:bCs/>
      <w:sz w:val="28"/>
      <w:szCs w:val="28"/>
      <w:u w:val="single"/>
    </w:rPr>
  </w:style>
  <w:style w:type="character" w:customStyle="1" w:styleId="30">
    <w:name w:val="Заголовок 3 Знак"/>
    <w:basedOn w:val="a1"/>
    <w:link w:val="3"/>
    <w:uiPriority w:val="9"/>
    <w:rsid w:val="004E453B"/>
    <w:rPr>
      <w:rFonts w:ascii="Arial" w:hAnsi="Arial" w:cs="Arial"/>
      <w:b/>
      <w:bCs/>
      <w:sz w:val="26"/>
      <w:szCs w:val="26"/>
    </w:rPr>
  </w:style>
  <w:style w:type="character" w:customStyle="1" w:styleId="WW8Num2z0">
    <w:name w:val="WW8Num2z0"/>
    <w:rsid w:val="0099452E"/>
    <w:rPr>
      <w:rFonts w:ascii="Symbol" w:hAnsi="Symbol"/>
    </w:rPr>
  </w:style>
  <w:style w:type="character" w:customStyle="1" w:styleId="WW8Num3z0">
    <w:name w:val="WW8Num3z0"/>
    <w:rsid w:val="0099452E"/>
    <w:rPr>
      <w:rFonts w:ascii="Symbol" w:hAnsi="Symbol"/>
    </w:rPr>
  </w:style>
  <w:style w:type="character" w:customStyle="1" w:styleId="WW8Num4z0">
    <w:name w:val="WW8Num4z0"/>
    <w:rsid w:val="0099452E"/>
    <w:rPr>
      <w:rFonts w:ascii="Symbol" w:hAnsi="Symbol"/>
    </w:rPr>
  </w:style>
  <w:style w:type="character" w:customStyle="1" w:styleId="Absatz-Standardschriftart">
    <w:name w:val="Absatz-Standardschriftart"/>
    <w:rsid w:val="0099452E"/>
  </w:style>
  <w:style w:type="character" w:customStyle="1" w:styleId="WW8Num1z0">
    <w:name w:val="WW8Num1z0"/>
    <w:rsid w:val="0099452E"/>
    <w:rPr>
      <w:rFonts w:ascii="Wingdings" w:hAnsi="Wingdings"/>
    </w:rPr>
  </w:style>
  <w:style w:type="character" w:customStyle="1" w:styleId="WW-Absatz-Standardschriftart">
    <w:name w:val="WW-Absatz-Standardschriftart"/>
    <w:rsid w:val="0099452E"/>
  </w:style>
  <w:style w:type="character" w:customStyle="1" w:styleId="WW-Absatz-Standardschriftart1">
    <w:name w:val="WW-Absatz-Standardschriftart1"/>
    <w:rsid w:val="0099452E"/>
  </w:style>
  <w:style w:type="character" w:customStyle="1" w:styleId="WW-Absatz-Standardschriftart11">
    <w:name w:val="WW-Absatz-Standardschriftart11"/>
    <w:rsid w:val="0099452E"/>
  </w:style>
  <w:style w:type="character" w:customStyle="1" w:styleId="WW8Num1z1">
    <w:name w:val="WW8Num1z1"/>
    <w:rsid w:val="0099452E"/>
    <w:rPr>
      <w:rFonts w:ascii="Courier New" w:hAnsi="Courier New" w:cs="Courier New"/>
    </w:rPr>
  </w:style>
  <w:style w:type="character" w:customStyle="1" w:styleId="WW8Num1z3">
    <w:name w:val="WW8Num1z3"/>
    <w:rsid w:val="0099452E"/>
    <w:rPr>
      <w:rFonts w:ascii="Symbol" w:hAnsi="Symbol"/>
    </w:rPr>
  </w:style>
  <w:style w:type="character" w:customStyle="1" w:styleId="WW8Num2z1">
    <w:name w:val="WW8Num2z1"/>
    <w:rsid w:val="0099452E"/>
    <w:rPr>
      <w:rFonts w:ascii="Courier New" w:hAnsi="Courier New" w:cs="Courier New"/>
    </w:rPr>
  </w:style>
  <w:style w:type="character" w:customStyle="1" w:styleId="WW8Num2z2">
    <w:name w:val="WW8Num2z2"/>
    <w:rsid w:val="0099452E"/>
    <w:rPr>
      <w:rFonts w:ascii="Wingdings" w:hAnsi="Wingdings"/>
    </w:rPr>
  </w:style>
  <w:style w:type="character" w:customStyle="1" w:styleId="WW8Num3z1">
    <w:name w:val="WW8Num3z1"/>
    <w:rsid w:val="0099452E"/>
    <w:rPr>
      <w:rFonts w:ascii="Courier New" w:hAnsi="Courier New" w:cs="Courier New"/>
    </w:rPr>
  </w:style>
  <w:style w:type="character" w:customStyle="1" w:styleId="WW8Num3z2">
    <w:name w:val="WW8Num3z2"/>
    <w:rsid w:val="0099452E"/>
    <w:rPr>
      <w:rFonts w:ascii="Wingdings" w:hAnsi="Wingdings"/>
    </w:rPr>
  </w:style>
  <w:style w:type="character" w:customStyle="1" w:styleId="WW8Num4z1">
    <w:name w:val="WW8Num4z1"/>
    <w:rsid w:val="0099452E"/>
    <w:rPr>
      <w:rFonts w:ascii="Courier New" w:hAnsi="Courier New" w:cs="Courier New"/>
    </w:rPr>
  </w:style>
  <w:style w:type="character" w:customStyle="1" w:styleId="WW8Num4z2">
    <w:name w:val="WW8Num4z2"/>
    <w:rsid w:val="0099452E"/>
    <w:rPr>
      <w:rFonts w:ascii="Wingdings" w:hAnsi="Wingdings"/>
    </w:rPr>
  </w:style>
  <w:style w:type="character" w:customStyle="1" w:styleId="12">
    <w:name w:val="Основной шрифт абзаца1"/>
    <w:rsid w:val="0099452E"/>
  </w:style>
  <w:style w:type="character" w:customStyle="1" w:styleId="a5">
    <w:name w:val="Маркеры списка"/>
    <w:rsid w:val="0099452E"/>
    <w:rPr>
      <w:rFonts w:ascii="StarSymbol" w:eastAsia="StarSymbol" w:hAnsi="StarSymbol" w:cs="StarSymbol"/>
      <w:sz w:val="18"/>
      <w:szCs w:val="18"/>
    </w:rPr>
  </w:style>
  <w:style w:type="paragraph" w:customStyle="1" w:styleId="a6">
    <w:name w:val="Заголовок"/>
    <w:basedOn w:val="a0"/>
    <w:next w:val="a7"/>
    <w:rsid w:val="0099452E"/>
    <w:pPr>
      <w:keepNext/>
      <w:spacing w:before="240" w:after="120"/>
    </w:pPr>
    <w:rPr>
      <w:rFonts w:ascii="Arial" w:eastAsia="MS Mincho" w:hAnsi="Arial" w:cs="Tahoma"/>
      <w:sz w:val="28"/>
      <w:szCs w:val="28"/>
    </w:rPr>
  </w:style>
  <w:style w:type="paragraph" w:styleId="a7">
    <w:name w:val="Body Text"/>
    <w:basedOn w:val="a0"/>
    <w:link w:val="a8"/>
    <w:rsid w:val="0099452E"/>
    <w:pPr>
      <w:spacing w:after="120"/>
    </w:pPr>
  </w:style>
  <w:style w:type="character" w:customStyle="1" w:styleId="a8">
    <w:name w:val="Основной текст Знак"/>
    <w:link w:val="a7"/>
    <w:rsid w:val="00DF438C"/>
    <w:rPr>
      <w:sz w:val="24"/>
      <w:szCs w:val="24"/>
    </w:rPr>
  </w:style>
  <w:style w:type="paragraph" w:styleId="a9">
    <w:name w:val="List"/>
    <w:basedOn w:val="a7"/>
    <w:rsid w:val="0099452E"/>
    <w:rPr>
      <w:rFonts w:ascii="Arial" w:hAnsi="Arial" w:cs="Tahoma"/>
    </w:rPr>
  </w:style>
  <w:style w:type="paragraph" w:customStyle="1" w:styleId="13">
    <w:name w:val="Название1"/>
    <w:basedOn w:val="a0"/>
    <w:rsid w:val="0099452E"/>
    <w:pPr>
      <w:suppressLineNumbers/>
      <w:spacing w:before="120" w:after="120"/>
    </w:pPr>
    <w:rPr>
      <w:rFonts w:ascii="Arial" w:hAnsi="Arial" w:cs="Tahoma"/>
      <w:i/>
      <w:iCs/>
      <w:sz w:val="20"/>
    </w:rPr>
  </w:style>
  <w:style w:type="paragraph" w:customStyle="1" w:styleId="14">
    <w:name w:val="Указатель1"/>
    <w:basedOn w:val="a0"/>
    <w:rsid w:val="0099452E"/>
    <w:pPr>
      <w:suppressLineNumbers/>
    </w:pPr>
    <w:rPr>
      <w:rFonts w:ascii="Arial" w:hAnsi="Arial" w:cs="Tahoma"/>
    </w:rPr>
  </w:style>
  <w:style w:type="paragraph" w:customStyle="1" w:styleId="ConsNonformat">
    <w:name w:val="ConsNonformat"/>
    <w:rsid w:val="0099452E"/>
    <w:pPr>
      <w:suppressAutoHyphens/>
      <w:autoSpaceDE w:val="0"/>
    </w:pPr>
    <w:rPr>
      <w:rFonts w:ascii="Courier New" w:eastAsia="Arial" w:hAnsi="Courier New" w:cs="Courier New"/>
      <w:lang w:eastAsia="ar-SA"/>
    </w:rPr>
  </w:style>
  <w:style w:type="paragraph" w:customStyle="1" w:styleId="ConsTitle">
    <w:name w:val="ConsTitle"/>
    <w:rsid w:val="0099452E"/>
    <w:pPr>
      <w:suppressAutoHyphens/>
      <w:autoSpaceDE w:val="0"/>
    </w:pPr>
    <w:rPr>
      <w:rFonts w:ascii="Arial" w:eastAsia="Arial" w:hAnsi="Arial" w:cs="Arial"/>
      <w:b/>
      <w:bCs/>
      <w:lang w:eastAsia="ar-SA"/>
    </w:rPr>
  </w:style>
  <w:style w:type="paragraph" w:customStyle="1" w:styleId="aa">
    <w:name w:val="Содержимое таблицы"/>
    <w:basedOn w:val="a0"/>
    <w:rsid w:val="0099452E"/>
    <w:pPr>
      <w:suppressLineNumbers/>
    </w:pPr>
  </w:style>
  <w:style w:type="paragraph" w:customStyle="1" w:styleId="ab">
    <w:name w:val="Заголовок таблицы"/>
    <w:basedOn w:val="aa"/>
    <w:rsid w:val="0099452E"/>
    <w:pPr>
      <w:jc w:val="center"/>
    </w:pPr>
    <w:rPr>
      <w:b/>
      <w:bCs/>
    </w:rPr>
  </w:style>
  <w:style w:type="paragraph" w:customStyle="1" w:styleId="ac">
    <w:name w:val="Содержимое врезки"/>
    <w:basedOn w:val="a7"/>
    <w:rsid w:val="0099452E"/>
  </w:style>
  <w:style w:type="paragraph" w:styleId="ad">
    <w:name w:val="Body Text Indent"/>
    <w:basedOn w:val="a0"/>
    <w:link w:val="ae"/>
    <w:rsid w:val="0099452E"/>
    <w:pPr>
      <w:ind w:firstLine="720"/>
      <w:jc w:val="both"/>
    </w:pPr>
    <w:rPr>
      <w:sz w:val="28"/>
      <w:szCs w:val="20"/>
    </w:rPr>
  </w:style>
  <w:style w:type="character" w:customStyle="1" w:styleId="ae">
    <w:name w:val="Основной текст с отступом Знак"/>
    <w:link w:val="ad"/>
    <w:rsid w:val="00EC37BA"/>
    <w:rPr>
      <w:sz w:val="28"/>
    </w:rPr>
  </w:style>
  <w:style w:type="paragraph" w:styleId="af">
    <w:name w:val="header"/>
    <w:basedOn w:val="a0"/>
    <w:link w:val="af0"/>
    <w:rsid w:val="0091598D"/>
    <w:pPr>
      <w:tabs>
        <w:tab w:val="center" w:pos="4677"/>
        <w:tab w:val="right" w:pos="9355"/>
      </w:tabs>
    </w:pPr>
  </w:style>
  <w:style w:type="character" w:customStyle="1" w:styleId="af0">
    <w:name w:val="Верхний колонтитул Знак"/>
    <w:basedOn w:val="a1"/>
    <w:link w:val="af"/>
    <w:rsid w:val="000824D1"/>
    <w:rPr>
      <w:sz w:val="24"/>
      <w:szCs w:val="24"/>
    </w:rPr>
  </w:style>
  <w:style w:type="paragraph" w:styleId="af1">
    <w:name w:val="footer"/>
    <w:basedOn w:val="a0"/>
    <w:link w:val="af2"/>
    <w:uiPriority w:val="99"/>
    <w:rsid w:val="0091598D"/>
    <w:pPr>
      <w:tabs>
        <w:tab w:val="center" w:pos="4677"/>
        <w:tab w:val="right" w:pos="9355"/>
      </w:tabs>
    </w:pPr>
  </w:style>
  <w:style w:type="character" w:customStyle="1" w:styleId="af2">
    <w:name w:val="Нижний колонтитул Знак"/>
    <w:basedOn w:val="a1"/>
    <w:link w:val="af1"/>
    <w:uiPriority w:val="99"/>
    <w:rsid w:val="00C57415"/>
    <w:rPr>
      <w:sz w:val="24"/>
      <w:szCs w:val="24"/>
    </w:rPr>
  </w:style>
  <w:style w:type="character" w:styleId="af3">
    <w:name w:val="page number"/>
    <w:basedOn w:val="a1"/>
    <w:rsid w:val="00192EAF"/>
  </w:style>
  <w:style w:type="table" w:styleId="af4">
    <w:name w:val="Table Grid"/>
    <w:basedOn w:val="a2"/>
    <w:rsid w:val="00192EAF"/>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47182C"/>
    <w:pPr>
      <w:widowControl w:val="0"/>
      <w:autoSpaceDE w:val="0"/>
      <w:autoSpaceDN w:val="0"/>
      <w:adjustRightInd w:val="0"/>
      <w:ind w:firstLine="720"/>
    </w:pPr>
    <w:rPr>
      <w:rFonts w:ascii="Arial" w:hAnsi="Arial" w:cs="Arial"/>
    </w:rPr>
  </w:style>
  <w:style w:type="paragraph" w:customStyle="1" w:styleId="21">
    <w:name w:val="Основной текст с отступом 21"/>
    <w:basedOn w:val="a0"/>
    <w:uiPriority w:val="99"/>
    <w:rsid w:val="0047182C"/>
    <w:pPr>
      <w:overflowPunct w:val="0"/>
      <w:autoSpaceDE w:val="0"/>
      <w:autoSpaceDN w:val="0"/>
      <w:adjustRightInd w:val="0"/>
      <w:spacing w:line="360" w:lineRule="auto"/>
      <w:ind w:firstLine="720"/>
      <w:jc w:val="both"/>
      <w:textAlignment w:val="baseline"/>
    </w:pPr>
    <w:rPr>
      <w:szCs w:val="20"/>
    </w:rPr>
  </w:style>
  <w:style w:type="paragraph" w:customStyle="1" w:styleId="ConsNormal">
    <w:name w:val="ConsNormal"/>
    <w:link w:val="ConsNormal0"/>
    <w:rsid w:val="0047182C"/>
    <w:pPr>
      <w:widowControl w:val="0"/>
      <w:autoSpaceDE w:val="0"/>
      <w:autoSpaceDN w:val="0"/>
      <w:adjustRightInd w:val="0"/>
      <w:ind w:firstLine="720"/>
    </w:pPr>
    <w:rPr>
      <w:rFonts w:ascii="Arial" w:hAnsi="Arial" w:cs="Arial"/>
    </w:rPr>
  </w:style>
  <w:style w:type="character" w:customStyle="1" w:styleId="ConsNormal0">
    <w:name w:val="ConsNormal Знак"/>
    <w:link w:val="ConsNormal"/>
    <w:locked/>
    <w:rsid w:val="004E453B"/>
    <w:rPr>
      <w:rFonts w:ascii="Arial" w:hAnsi="Arial" w:cs="Arial"/>
    </w:rPr>
  </w:style>
  <w:style w:type="paragraph" w:styleId="af5">
    <w:name w:val="List Paragraph"/>
    <w:basedOn w:val="a0"/>
    <w:link w:val="af6"/>
    <w:uiPriority w:val="34"/>
    <w:qFormat/>
    <w:rsid w:val="009376AA"/>
    <w:pPr>
      <w:spacing w:after="200" w:line="276" w:lineRule="auto"/>
      <w:ind w:left="720"/>
      <w:contextualSpacing/>
    </w:pPr>
    <w:rPr>
      <w:rFonts w:ascii="Calibri" w:hAnsi="Calibri"/>
      <w:sz w:val="22"/>
      <w:szCs w:val="22"/>
    </w:rPr>
  </w:style>
  <w:style w:type="character" w:customStyle="1" w:styleId="af6">
    <w:name w:val="Абзац списка Знак"/>
    <w:link w:val="af5"/>
    <w:uiPriority w:val="34"/>
    <w:locked/>
    <w:rsid w:val="00EA5F79"/>
    <w:rPr>
      <w:rFonts w:ascii="Calibri" w:hAnsi="Calibri"/>
      <w:sz w:val="22"/>
      <w:szCs w:val="22"/>
    </w:rPr>
  </w:style>
  <w:style w:type="paragraph" w:customStyle="1" w:styleId="210">
    <w:name w:val="Основной текст 21"/>
    <w:basedOn w:val="a0"/>
    <w:rsid w:val="00BD5BEA"/>
    <w:pPr>
      <w:overflowPunct w:val="0"/>
      <w:autoSpaceDE w:val="0"/>
      <w:spacing w:line="320" w:lineRule="exact"/>
      <w:ind w:firstLine="720"/>
      <w:jc w:val="both"/>
      <w:textAlignment w:val="baseline"/>
    </w:pPr>
    <w:rPr>
      <w:rFonts w:ascii="Times New Roman CYR" w:hAnsi="Times New Roman CYR"/>
      <w:sz w:val="28"/>
      <w:szCs w:val="20"/>
    </w:rPr>
  </w:style>
  <w:style w:type="paragraph" w:customStyle="1" w:styleId="31">
    <w:name w:val="Основной текст с отступом 31"/>
    <w:basedOn w:val="a0"/>
    <w:rsid w:val="00CD3BBE"/>
    <w:pPr>
      <w:spacing w:after="120"/>
      <w:ind w:left="283"/>
    </w:pPr>
    <w:rPr>
      <w:sz w:val="16"/>
      <w:szCs w:val="16"/>
    </w:rPr>
  </w:style>
  <w:style w:type="paragraph" w:styleId="22">
    <w:name w:val="Body Text Indent 2"/>
    <w:basedOn w:val="a0"/>
    <w:link w:val="23"/>
    <w:uiPriority w:val="99"/>
    <w:rsid w:val="008931FE"/>
    <w:pPr>
      <w:suppressAutoHyphens/>
      <w:spacing w:after="120" w:line="480" w:lineRule="auto"/>
      <w:ind w:left="283"/>
    </w:pPr>
    <w:rPr>
      <w:lang w:eastAsia="ar-SA"/>
    </w:rPr>
  </w:style>
  <w:style w:type="character" w:customStyle="1" w:styleId="23">
    <w:name w:val="Основной текст с отступом 2 Знак"/>
    <w:link w:val="22"/>
    <w:uiPriority w:val="99"/>
    <w:rsid w:val="008931FE"/>
    <w:rPr>
      <w:sz w:val="24"/>
      <w:szCs w:val="24"/>
      <w:lang w:eastAsia="ar-SA"/>
    </w:rPr>
  </w:style>
  <w:style w:type="paragraph" w:styleId="af7">
    <w:name w:val="Plain Text"/>
    <w:aliases w:val=" Знак"/>
    <w:basedOn w:val="a0"/>
    <w:link w:val="af8"/>
    <w:uiPriority w:val="99"/>
    <w:unhideWhenUsed/>
    <w:rsid w:val="00111111"/>
    <w:rPr>
      <w:rFonts w:ascii="MS Reference Sans Serif" w:eastAsia="Calibri" w:hAnsi="MS Reference Sans Serif"/>
      <w:i/>
      <w:shadow/>
      <w:color w:val="17365D"/>
      <w:szCs w:val="21"/>
      <w:lang w:eastAsia="en-US"/>
    </w:rPr>
  </w:style>
  <w:style w:type="character" w:customStyle="1" w:styleId="af8">
    <w:name w:val="Текст Знак"/>
    <w:aliases w:val=" Знак Знак"/>
    <w:link w:val="af7"/>
    <w:uiPriority w:val="99"/>
    <w:rsid w:val="00111111"/>
    <w:rPr>
      <w:rFonts w:ascii="MS Reference Sans Serif" w:eastAsia="Calibri" w:hAnsi="MS Reference Sans Serif"/>
      <w:i/>
      <w:shadow/>
      <w:color w:val="17365D"/>
      <w:sz w:val="24"/>
      <w:szCs w:val="21"/>
      <w:lang w:eastAsia="en-US"/>
    </w:rPr>
  </w:style>
  <w:style w:type="paragraph" w:styleId="af9">
    <w:name w:val="caption"/>
    <w:basedOn w:val="a0"/>
    <w:qFormat/>
    <w:rsid w:val="00C376EE"/>
    <w:pPr>
      <w:widowControl w:val="0"/>
      <w:jc w:val="center"/>
    </w:pPr>
    <w:rPr>
      <w:rFonts w:ascii="Pragmatica" w:hAnsi="Pragmatica"/>
      <w:b/>
      <w:szCs w:val="20"/>
    </w:rPr>
  </w:style>
  <w:style w:type="paragraph" w:styleId="afa">
    <w:name w:val="Normal (Web)"/>
    <w:basedOn w:val="a0"/>
    <w:link w:val="afb"/>
    <w:uiPriority w:val="99"/>
    <w:rsid w:val="00C376EE"/>
    <w:pPr>
      <w:spacing w:before="100" w:beforeAutospacing="1" w:after="100" w:afterAutospacing="1"/>
    </w:pPr>
  </w:style>
  <w:style w:type="character" w:customStyle="1" w:styleId="afb">
    <w:name w:val="Обычный (веб) Знак"/>
    <w:link w:val="afa"/>
    <w:uiPriority w:val="99"/>
    <w:rsid w:val="00524947"/>
    <w:rPr>
      <w:sz w:val="24"/>
      <w:szCs w:val="24"/>
    </w:rPr>
  </w:style>
  <w:style w:type="paragraph" w:customStyle="1" w:styleId="15">
    <w:name w:val="Обычный1"/>
    <w:rsid w:val="00C376EE"/>
  </w:style>
  <w:style w:type="character" w:styleId="afc">
    <w:name w:val="Hyperlink"/>
    <w:uiPriority w:val="99"/>
    <w:unhideWhenUsed/>
    <w:rsid w:val="00C6166E"/>
    <w:rPr>
      <w:color w:val="0000FF"/>
      <w:u w:val="single"/>
    </w:rPr>
  </w:style>
  <w:style w:type="paragraph" w:styleId="afd">
    <w:name w:val="TOC Heading"/>
    <w:basedOn w:val="10"/>
    <w:next w:val="a0"/>
    <w:uiPriority w:val="39"/>
    <w:qFormat/>
    <w:rsid w:val="00FF6663"/>
    <w:pPr>
      <w:keepLines/>
      <w:spacing w:before="480" w:line="276" w:lineRule="auto"/>
      <w:outlineLvl w:val="9"/>
    </w:pPr>
    <w:rPr>
      <w:color w:val="365F91"/>
      <w:sz w:val="28"/>
      <w:szCs w:val="28"/>
      <w:lang w:eastAsia="en-US"/>
    </w:rPr>
  </w:style>
  <w:style w:type="paragraph" w:styleId="32">
    <w:name w:val="toc 3"/>
    <w:basedOn w:val="a0"/>
    <w:next w:val="a0"/>
    <w:autoRedefine/>
    <w:uiPriority w:val="39"/>
    <w:qFormat/>
    <w:rsid w:val="00FF6663"/>
    <w:pPr>
      <w:ind w:left="240"/>
    </w:pPr>
    <w:rPr>
      <w:rFonts w:ascii="Calibri" w:hAnsi="Calibri"/>
      <w:sz w:val="20"/>
      <w:szCs w:val="20"/>
    </w:rPr>
  </w:style>
  <w:style w:type="paragraph" w:styleId="24">
    <w:name w:val="toc 2"/>
    <w:basedOn w:val="a0"/>
    <w:next w:val="a0"/>
    <w:autoRedefine/>
    <w:uiPriority w:val="39"/>
    <w:unhideWhenUsed/>
    <w:qFormat/>
    <w:rsid w:val="00CF1E0A"/>
    <w:pPr>
      <w:spacing w:before="240"/>
    </w:pPr>
    <w:rPr>
      <w:rFonts w:ascii="Calibri" w:hAnsi="Calibri"/>
      <w:b/>
      <w:bCs/>
      <w:sz w:val="20"/>
      <w:szCs w:val="20"/>
    </w:rPr>
  </w:style>
  <w:style w:type="paragraph" w:styleId="16">
    <w:name w:val="toc 1"/>
    <w:basedOn w:val="a0"/>
    <w:next w:val="a0"/>
    <w:autoRedefine/>
    <w:uiPriority w:val="39"/>
    <w:qFormat/>
    <w:rsid w:val="00EC4743"/>
    <w:pPr>
      <w:tabs>
        <w:tab w:val="left" w:pos="480"/>
        <w:tab w:val="right" w:leader="dot" w:pos="10206"/>
      </w:tabs>
      <w:jc w:val="both"/>
    </w:pPr>
    <w:rPr>
      <w:b/>
      <w:bCs/>
      <w:caps/>
      <w:sz w:val="28"/>
    </w:rPr>
  </w:style>
  <w:style w:type="paragraph" w:styleId="afe">
    <w:name w:val="Balloon Text"/>
    <w:basedOn w:val="a0"/>
    <w:link w:val="aff"/>
    <w:rsid w:val="00CF1E0A"/>
    <w:rPr>
      <w:rFonts w:ascii="Tahoma" w:hAnsi="Tahoma"/>
      <w:sz w:val="16"/>
      <w:szCs w:val="16"/>
    </w:rPr>
  </w:style>
  <w:style w:type="character" w:customStyle="1" w:styleId="aff">
    <w:name w:val="Текст выноски Знак"/>
    <w:link w:val="afe"/>
    <w:rsid w:val="00CF1E0A"/>
    <w:rPr>
      <w:rFonts w:ascii="Tahoma" w:hAnsi="Tahoma" w:cs="Tahoma"/>
      <w:sz w:val="16"/>
      <w:szCs w:val="16"/>
    </w:rPr>
  </w:style>
  <w:style w:type="paragraph" w:styleId="4">
    <w:name w:val="toc 4"/>
    <w:basedOn w:val="a0"/>
    <w:next w:val="a0"/>
    <w:autoRedefine/>
    <w:uiPriority w:val="39"/>
    <w:rsid w:val="00CF1E0A"/>
    <w:pPr>
      <w:ind w:left="480"/>
    </w:pPr>
    <w:rPr>
      <w:rFonts w:ascii="Calibri" w:hAnsi="Calibri"/>
      <w:sz w:val="20"/>
      <w:szCs w:val="20"/>
    </w:rPr>
  </w:style>
  <w:style w:type="paragraph" w:styleId="5">
    <w:name w:val="toc 5"/>
    <w:basedOn w:val="a0"/>
    <w:next w:val="a0"/>
    <w:autoRedefine/>
    <w:uiPriority w:val="39"/>
    <w:rsid w:val="00CF1E0A"/>
    <w:pPr>
      <w:ind w:left="720"/>
    </w:pPr>
    <w:rPr>
      <w:rFonts w:ascii="Calibri" w:hAnsi="Calibri"/>
      <w:sz w:val="20"/>
      <w:szCs w:val="20"/>
    </w:rPr>
  </w:style>
  <w:style w:type="paragraph" w:styleId="6">
    <w:name w:val="toc 6"/>
    <w:basedOn w:val="a0"/>
    <w:next w:val="a0"/>
    <w:autoRedefine/>
    <w:uiPriority w:val="39"/>
    <w:rsid w:val="00CF1E0A"/>
    <w:pPr>
      <w:ind w:left="960"/>
    </w:pPr>
    <w:rPr>
      <w:rFonts w:ascii="Calibri" w:hAnsi="Calibri"/>
      <w:sz w:val="20"/>
      <w:szCs w:val="20"/>
    </w:rPr>
  </w:style>
  <w:style w:type="paragraph" w:styleId="7">
    <w:name w:val="toc 7"/>
    <w:basedOn w:val="a0"/>
    <w:next w:val="a0"/>
    <w:autoRedefine/>
    <w:uiPriority w:val="39"/>
    <w:rsid w:val="00CF1E0A"/>
    <w:pPr>
      <w:ind w:left="1200"/>
    </w:pPr>
    <w:rPr>
      <w:rFonts w:ascii="Calibri" w:hAnsi="Calibri"/>
      <w:sz w:val="20"/>
      <w:szCs w:val="20"/>
    </w:rPr>
  </w:style>
  <w:style w:type="paragraph" w:styleId="8">
    <w:name w:val="toc 8"/>
    <w:basedOn w:val="a0"/>
    <w:next w:val="a0"/>
    <w:autoRedefine/>
    <w:uiPriority w:val="39"/>
    <w:rsid w:val="00CF1E0A"/>
    <w:pPr>
      <w:ind w:left="1440"/>
    </w:pPr>
    <w:rPr>
      <w:rFonts w:ascii="Calibri" w:hAnsi="Calibri"/>
      <w:sz w:val="20"/>
      <w:szCs w:val="20"/>
    </w:rPr>
  </w:style>
  <w:style w:type="paragraph" w:styleId="9">
    <w:name w:val="toc 9"/>
    <w:basedOn w:val="a0"/>
    <w:next w:val="a0"/>
    <w:autoRedefine/>
    <w:uiPriority w:val="39"/>
    <w:rsid w:val="00CF1E0A"/>
    <w:pPr>
      <w:ind w:left="1680"/>
    </w:pPr>
    <w:rPr>
      <w:rFonts w:ascii="Calibri" w:hAnsi="Calibri"/>
      <w:sz w:val="20"/>
      <w:szCs w:val="20"/>
    </w:rPr>
  </w:style>
  <w:style w:type="paragraph" w:styleId="aff0">
    <w:name w:val="No Spacing"/>
    <w:link w:val="aff1"/>
    <w:uiPriority w:val="1"/>
    <w:qFormat/>
    <w:rsid w:val="00D2650C"/>
    <w:rPr>
      <w:rFonts w:ascii="Calibri" w:eastAsia="Calibri" w:hAnsi="Calibri"/>
      <w:sz w:val="22"/>
      <w:szCs w:val="22"/>
      <w:lang w:eastAsia="en-US"/>
    </w:rPr>
  </w:style>
  <w:style w:type="character" w:customStyle="1" w:styleId="aff1">
    <w:name w:val="Без интервала Знак"/>
    <w:link w:val="aff0"/>
    <w:uiPriority w:val="1"/>
    <w:rsid w:val="00524947"/>
    <w:rPr>
      <w:rFonts w:ascii="Calibri" w:eastAsia="Calibri" w:hAnsi="Calibri"/>
      <w:sz w:val="22"/>
      <w:szCs w:val="22"/>
      <w:lang w:val="ru-RU" w:eastAsia="en-US" w:bidi="ar-SA"/>
    </w:rPr>
  </w:style>
  <w:style w:type="character" w:customStyle="1" w:styleId="FontStyle16">
    <w:name w:val="Font Style16"/>
    <w:rsid w:val="000D34BC"/>
    <w:rPr>
      <w:sz w:val="28"/>
      <w:szCs w:val="28"/>
    </w:rPr>
  </w:style>
  <w:style w:type="paragraph" w:customStyle="1" w:styleId="Style10">
    <w:name w:val="Style10"/>
    <w:basedOn w:val="a0"/>
    <w:rsid w:val="000D34BC"/>
    <w:pPr>
      <w:spacing w:line="322" w:lineRule="exact"/>
      <w:ind w:firstLine="682"/>
      <w:jc w:val="both"/>
    </w:pPr>
    <w:rPr>
      <w:sz w:val="20"/>
      <w:szCs w:val="20"/>
      <w:lang w:val="en-US" w:eastAsia="ar-SA"/>
    </w:rPr>
  </w:style>
  <w:style w:type="paragraph" w:customStyle="1" w:styleId="CharCharCharCharCharCharCharCharCharChar1CharChar">
    <w:name w:val="Char Char Знак Знак Char Char Знак Знак Char Char Знак Знак Char Char Знак Знак Char Char1 Знак Знак Char Char"/>
    <w:basedOn w:val="a0"/>
    <w:rsid w:val="00394D09"/>
    <w:pPr>
      <w:spacing w:before="100" w:beforeAutospacing="1" w:after="100" w:afterAutospacing="1"/>
    </w:pPr>
    <w:rPr>
      <w:rFonts w:ascii="Tahoma" w:hAnsi="Tahoma"/>
      <w:sz w:val="20"/>
      <w:szCs w:val="20"/>
      <w:lang w:val="en-US" w:eastAsia="en-US"/>
    </w:rPr>
  </w:style>
  <w:style w:type="paragraph" w:styleId="25">
    <w:name w:val="Body Text 2"/>
    <w:basedOn w:val="a0"/>
    <w:link w:val="26"/>
    <w:unhideWhenUsed/>
    <w:rsid w:val="00745092"/>
    <w:pPr>
      <w:spacing w:after="120" w:line="480" w:lineRule="auto"/>
    </w:pPr>
    <w:rPr>
      <w:rFonts w:ascii="Calibri" w:hAnsi="Calibri"/>
      <w:sz w:val="22"/>
      <w:szCs w:val="22"/>
    </w:rPr>
  </w:style>
  <w:style w:type="character" w:customStyle="1" w:styleId="26">
    <w:name w:val="Основной текст 2 Знак"/>
    <w:link w:val="25"/>
    <w:rsid w:val="00745092"/>
    <w:rPr>
      <w:rFonts w:ascii="Calibri" w:hAnsi="Calibri"/>
      <w:sz w:val="22"/>
      <w:szCs w:val="22"/>
    </w:rPr>
  </w:style>
  <w:style w:type="paragraph" w:styleId="33">
    <w:name w:val="Body Text 3"/>
    <w:basedOn w:val="a0"/>
    <w:link w:val="34"/>
    <w:unhideWhenUsed/>
    <w:rsid w:val="00745092"/>
    <w:pPr>
      <w:spacing w:after="120" w:line="276" w:lineRule="auto"/>
    </w:pPr>
    <w:rPr>
      <w:rFonts w:ascii="Calibri" w:hAnsi="Calibri"/>
      <w:sz w:val="16"/>
      <w:szCs w:val="16"/>
    </w:rPr>
  </w:style>
  <w:style w:type="character" w:customStyle="1" w:styleId="34">
    <w:name w:val="Основной текст 3 Знак"/>
    <w:link w:val="33"/>
    <w:rsid w:val="00745092"/>
    <w:rPr>
      <w:rFonts w:ascii="Calibri" w:hAnsi="Calibri"/>
      <w:sz w:val="16"/>
      <w:szCs w:val="16"/>
    </w:rPr>
  </w:style>
  <w:style w:type="paragraph" w:customStyle="1" w:styleId="Sf13">
    <w:name w:val="Основной текст с отSf1тупом 3"/>
    <w:basedOn w:val="a0"/>
    <w:link w:val="Sf130"/>
    <w:rsid w:val="00745092"/>
    <w:pPr>
      <w:widowControl w:val="0"/>
      <w:snapToGrid w:val="0"/>
      <w:ind w:firstLine="709"/>
      <w:jc w:val="both"/>
    </w:pPr>
    <w:rPr>
      <w:sz w:val="28"/>
      <w:szCs w:val="20"/>
    </w:rPr>
  </w:style>
  <w:style w:type="character" w:customStyle="1" w:styleId="Sf130">
    <w:name w:val="Основной текст с отSf1тупом 3 Знак"/>
    <w:link w:val="Sf13"/>
    <w:rsid w:val="009E51DF"/>
    <w:rPr>
      <w:sz w:val="28"/>
    </w:rPr>
  </w:style>
  <w:style w:type="paragraph" w:customStyle="1" w:styleId="Style4">
    <w:name w:val="Style4"/>
    <w:basedOn w:val="a0"/>
    <w:rsid w:val="005C40BF"/>
    <w:pPr>
      <w:widowControl w:val="0"/>
      <w:autoSpaceDE w:val="0"/>
      <w:autoSpaceDN w:val="0"/>
      <w:adjustRightInd w:val="0"/>
    </w:pPr>
    <w:rPr>
      <w:rFonts w:eastAsia="Calibri"/>
    </w:rPr>
  </w:style>
  <w:style w:type="character" w:customStyle="1" w:styleId="FontStyle11">
    <w:name w:val="Font Style11"/>
    <w:rsid w:val="005C40BF"/>
    <w:rPr>
      <w:rFonts w:ascii="Times New Roman" w:hAnsi="Times New Roman" w:cs="Times New Roman"/>
      <w:b/>
      <w:bCs/>
      <w:sz w:val="26"/>
      <w:szCs w:val="26"/>
    </w:rPr>
  </w:style>
  <w:style w:type="paragraph" w:styleId="aff2">
    <w:name w:val="Title"/>
    <w:basedOn w:val="a0"/>
    <w:link w:val="aff3"/>
    <w:qFormat/>
    <w:rsid w:val="0033450E"/>
    <w:pPr>
      <w:jc w:val="center"/>
    </w:pPr>
    <w:rPr>
      <w:b/>
      <w:sz w:val="22"/>
      <w:szCs w:val="20"/>
    </w:rPr>
  </w:style>
  <w:style w:type="character" w:customStyle="1" w:styleId="aff3">
    <w:name w:val="Название Знак"/>
    <w:link w:val="aff2"/>
    <w:rsid w:val="0033450E"/>
    <w:rPr>
      <w:b/>
      <w:sz w:val="22"/>
    </w:rPr>
  </w:style>
  <w:style w:type="paragraph" w:customStyle="1" w:styleId="ListParagraph1">
    <w:name w:val="List Paragraph1"/>
    <w:basedOn w:val="a0"/>
    <w:rsid w:val="0033450E"/>
    <w:pPr>
      <w:spacing w:after="200" w:line="276" w:lineRule="auto"/>
      <w:ind w:left="720"/>
      <w:contextualSpacing/>
    </w:pPr>
    <w:rPr>
      <w:rFonts w:ascii="Calibri" w:hAnsi="Calibri"/>
      <w:sz w:val="22"/>
      <w:szCs w:val="22"/>
    </w:rPr>
  </w:style>
  <w:style w:type="paragraph" w:styleId="35">
    <w:name w:val="Body Text Indent 3"/>
    <w:basedOn w:val="a0"/>
    <w:link w:val="36"/>
    <w:rsid w:val="00EC37BA"/>
    <w:pPr>
      <w:spacing w:after="120"/>
      <w:ind w:left="283"/>
    </w:pPr>
    <w:rPr>
      <w:sz w:val="16"/>
      <w:szCs w:val="16"/>
    </w:rPr>
  </w:style>
  <w:style w:type="character" w:customStyle="1" w:styleId="36">
    <w:name w:val="Основной текст с отступом 3 Знак"/>
    <w:link w:val="35"/>
    <w:rsid w:val="00EC37BA"/>
    <w:rPr>
      <w:sz w:val="16"/>
      <w:szCs w:val="16"/>
    </w:rPr>
  </w:style>
  <w:style w:type="paragraph" w:customStyle="1" w:styleId="ConsPlusCell">
    <w:name w:val="ConsPlusCell"/>
    <w:rsid w:val="009E51DF"/>
    <w:pPr>
      <w:widowControl w:val="0"/>
      <w:autoSpaceDE w:val="0"/>
      <w:autoSpaceDN w:val="0"/>
      <w:adjustRightInd w:val="0"/>
    </w:pPr>
    <w:rPr>
      <w:rFonts w:ascii="Arial" w:hAnsi="Arial" w:cs="Arial"/>
    </w:rPr>
  </w:style>
  <w:style w:type="character" w:styleId="aff4">
    <w:name w:val="Strong"/>
    <w:uiPriority w:val="22"/>
    <w:qFormat/>
    <w:rsid w:val="00524947"/>
    <w:rPr>
      <w:rFonts w:cs="Times New Roman"/>
      <w:b/>
      <w:bCs/>
    </w:rPr>
  </w:style>
  <w:style w:type="paragraph" w:customStyle="1" w:styleId="17">
    <w:name w:val="Абзац списка1"/>
    <w:basedOn w:val="a0"/>
    <w:rsid w:val="0061135C"/>
    <w:pPr>
      <w:spacing w:after="200" w:line="276" w:lineRule="auto"/>
      <w:ind w:left="720"/>
    </w:pPr>
    <w:rPr>
      <w:rFonts w:ascii="Calibri" w:hAnsi="Calibri" w:cs="Calibri"/>
      <w:sz w:val="22"/>
      <w:szCs w:val="22"/>
    </w:rPr>
  </w:style>
  <w:style w:type="paragraph" w:customStyle="1" w:styleId="18">
    <w:name w:val="Без интервала1"/>
    <w:rsid w:val="0024130A"/>
    <w:rPr>
      <w:rFonts w:eastAsia="Calibri"/>
      <w:sz w:val="24"/>
      <w:szCs w:val="24"/>
    </w:rPr>
  </w:style>
  <w:style w:type="paragraph" w:customStyle="1" w:styleId="19">
    <w:name w:val="Абзац списка1"/>
    <w:aliases w:val="Абзац списка основной,List Paragraph2,ПАРАГРАФ,Нумерация,список 1,Абзац списка3,Абзац списка2"/>
    <w:basedOn w:val="a0"/>
    <w:uiPriority w:val="99"/>
    <w:qFormat/>
    <w:rsid w:val="00B777E7"/>
    <w:pPr>
      <w:ind w:left="720"/>
    </w:pPr>
    <w:rPr>
      <w:rFonts w:eastAsia="Calibri"/>
      <w:sz w:val="28"/>
      <w:szCs w:val="20"/>
    </w:rPr>
  </w:style>
  <w:style w:type="paragraph" w:customStyle="1" w:styleId="ConsPlusNonformat">
    <w:name w:val="ConsPlusNonformat"/>
    <w:rsid w:val="00B777E7"/>
    <w:pPr>
      <w:autoSpaceDE w:val="0"/>
      <w:autoSpaceDN w:val="0"/>
      <w:adjustRightInd w:val="0"/>
    </w:pPr>
    <w:rPr>
      <w:rFonts w:ascii="Courier New" w:hAnsi="Courier New" w:cs="Courier New"/>
    </w:rPr>
  </w:style>
  <w:style w:type="paragraph" w:customStyle="1" w:styleId="27">
    <w:name w:val="Без интервала2"/>
    <w:uiPriority w:val="99"/>
    <w:rsid w:val="001E6026"/>
    <w:rPr>
      <w:rFonts w:eastAsia="Calibri"/>
      <w:sz w:val="24"/>
      <w:szCs w:val="24"/>
    </w:rPr>
  </w:style>
  <w:style w:type="paragraph" w:customStyle="1" w:styleId="Style6">
    <w:name w:val="Style6"/>
    <w:basedOn w:val="a0"/>
    <w:link w:val="Style60"/>
    <w:rsid w:val="0009623B"/>
    <w:pPr>
      <w:widowControl w:val="0"/>
      <w:autoSpaceDE w:val="0"/>
      <w:autoSpaceDN w:val="0"/>
      <w:adjustRightInd w:val="0"/>
      <w:spacing w:line="322" w:lineRule="exact"/>
      <w:ind w:firstLine="538"/>
      <w:jc w:val="both"/>
    </w:pPr>
  </w:style>
  <w:style w:type="character" w:customStyle="1" w:styleId="Style60">
    <w:name w:val="Style6 Знак"/>
    <w:link w:val="Style6"/>
    <w:rsid w:val="0009623B"/>
    <w:rPr>
      <w:sz w:val="24"/>
      <w:szCs w:val="24"/>
    </w:rPr>
  </w:style>
  <w:style w:type="character" w:customStyle="1" w:styleId="FontStyle17">
    <w:name w:val="Font Style17"/>
    <w:rsid w:val="0009623B"/>
    <w:rPr>
      <w:rFonts w:ascii="Times New Roman" w:hAnsi="Times New Roman" w:cs="Times New Roman"/>
      <w:sz w:val="26"/>
      <w:szCs w:val="26"/>
    </w:rPr>
  </w:style>
  <w:style w:type="character" w:customStyle="1" w:styleId="FontStyle70">
    <w:name w:val="Font Style70"/>
    <w:rsid w:val="00F4069A"/>
    <w:rPr>
      <w:rFonts w:ascii="Times New Roman" w:hAnsi="Times New Roman" w:cs="Times New Roman" w:hint="default"/>
      <w:sz w:val="18"/>
      <w:szCs w:val="18"/>
    </w:rPr>
  </w:style>
  <w:style w:type="character" w:customStyle="1" w:styleId="FontStyle13">
    <w:name w:val="Font Style13"/>
    <w:rsid w:val="00F4069A"/>
    <w:rPr>
      <w:rFonts w:ascii="Times New Roman" w:hAnsi="Times New Roman" w:cs="Times New Roman"/>
      <w:i/>
      <w:iCs/>
      <w:sz w:val="26"/>
      <w:szCs w:val="26"/>
    </w:rPr>
  </w:style>
  <w:style w:type="character" w:customStyle="1" w:styleId="apple-converted-space">
    <w:name w:val="apple-converted-space"/>
    <w:basedOn w:val="a1"/>
    <w:rsid w:val="00BA1B07"/>
  </w:style>
  <w:style w:type="paragraph" w:customStyle="1" w:styleId="1">
    <w:name w:val="Маркированный список1"/>
    <w:basedOn w:val="a0"/>
    <w:uiPriority w:val="99"/>
    <w:rsid w:val="00F94282"/>
    <w:pPr>
      <w:widowControl w:val="0"/>
      <w:numPr>
        <w:numId w:val="6"/>
      </w:numPr>
      <w:tabs>
        <w:tab w:val="num" w:pos="495"/>
      </w:tabs>
      <w:suppressAutoHyphens/>
      <w:ind w:left="-568" w:firstLine="0"/>
    </w:pPr>
    <w:rPr>
      <w:rFonts w:ascii="Arial" w:eastAsia="Arial Unicode MS" w:hAnsi="Arial" w:cs="Arial"/>
      <w:kern w:val="1"/>
      <w:sz w:val="20"/>
      <w:szCs w:val="20"/>
    </w:rPr>
  </w:style>
  <w:style w:type="character" w:customStyle="1" w:styleId="28">
    <w:name w:val="Основной текст (2) + Полужирный"/>
    <w:basedOn w:val="a1"/>
    <w:rsid w:val="0027682C"/>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9">
    <w:name w:val="Основной текст (2)"/>
    <w:basedOn w:val="a1"/>
    <w:rsid w:val="0027682C"/>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1a">
    <w:name w:val="Абзац списка Знак1"/>
    <w:basedOn w:val="a1"/>
    <w:uiPriority w:val="99"/>
    <w:rsid w:val="001848C8"/>
    <w:rPr>
      <w:rFonts w:ascii="Times New Roman" w:eastAsia="Times New Roman" w:hAnsi="Times New Roman" w:cs="Times New Roman"/>
      <w:sz w:val="24"/>
      <w:szCs w:val="24"/>
      <w:lang w:eastAsia="ru-RU"/>
    </w:rPr>
  </w:style>
  <w:style w:type="character" w:styleId="aff5">
    <w:name w:val="Emphasis"/>
    <w:basedOn w:val="a1"/>
    <w:uiPriority w:val="20"/>
    <w:qFormat/>
    <w:rsid w:val="00D822FA"/>
    <w:rPr>
      <w:rFonts w:cs="Times New Roman"/>
      <w:i/>
    </w:rPr>
  </w:style>
  <w:style w:type="character" w:customStyle="1" w:styleId="1b">
    <w:name w:val="Верхний колонтитул Знак1"/>
    <w:basedOn w:val="a1"/>
    <w:rsid w:val="000B63F1"/>
    <w:rPr>
      <w:rFonts w:ascii="Times New Roman" w:eastAsia="Times New Roman" w:hAnsi="Times New Roman"/>
      <w:sz w:val="24"/>
      <w:szCs w:val="24"/>
    </w:rPr>
  </w:style>
  <w:style w:type="paragraph" w:customStyle="1" w:styleId="41">
    <w:name w:val="Заголовок 41"/>
    <w:basedOn w:val="a0"/>
    <w:next w:val="a0"/>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color w:val="232323"/>
      <w:sz w:val="32"/>
      <w:szCs w:val="32"/>
    </w:rPr>
  </w:style>
  <w:style w:type="paragraph" w:customStyle="1" w:styleId="51">
    <w:name w:val="Заголовок 51"/>
    <w:basedOn w:val="a0"/>
    <w:next w:val="a0"/>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b/>
      <w:bCs/>
      <w:color w:val="444444"/>
      <w:sz w:val="28"/>
      <w:szCs w:val="28"/>
    </w:rPr>
  </w:style>
  <w:style w:type="paragraph" w:customStyle="1" w:styleId="61">
    <w:name w:val="Заголовок 61"/>
    <w:basedOn w:val="a0"/>
    <w:next w:val="a0"/>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i/>
      <w:iCs/>
      <w:color w:val="232323"/>
      <w:sz w:val="28"/>
      <w:szCs w:val="28"/>
    </w:rPr>
  </w:style>
  <w:style w:type="paragraph" w:customStyle="1" w:styleId="71">
    <w:name w:val="Заголовок 71"/>
    <w:basedOn w:val="a0"/>
    <w:next w:val="a0"/>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b/>
      <w:bCs/>
      <w:color w:val="606060"/>
    </w:rPr>
  </w:style>
  <w:style w:type="paragraph" w:customStyle="1" w:styleId="81">
    <w:name w:val="Заголовок 81"/>
    <w:basedOn w:val="a0"/>
    <w:next w:val="a0"/>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color w:val="444444"/>
    </w:rPr>
  </w:style>
  <w:style w:type="paragraph" w:customStyle="1" w:styleId="91">
    <w:name w:val="Заголовок 91"/>
    <w:basedOn w:val="a0"/>
    <w:next w:val="a0"/>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i/>
      <w:iCs/>
      <w:color w:val="444444"/>
      <w:sz w:val="23"/>
      <w:szCs w:val="23"/>
    </w:rPr>
  </w:style>
  <w:style w:type="paragraph" w:styleId="aff6">
    <w:name w:val="Subtitle"/>
    <w:basedOn w:val="a0"/>
    <w:next w:val="a0"/>
    <w:link w:val="aff7"/>
    <w:uiPriority w:val="11"/>
    <w:qFormat/>
    <w:rsid w:val="004E453B"/>
    <w:pPr>
      <w:pBdr>
        <w:top w:val="none" w:sz="4" w:space="0" w:color="000000"/>
        <w:left w:val="none" w:sz="4" w:space="0" w:color="000000"/>
        <w:bottom w:val="none" w:sz="4" w:space="0" w:color="000000"/>
        <w:right w:val="none" w:sz="4" w:space="0" w:color="000000"/>
        <w:between w:val="none" w:sz="4" w:space="0" w:color="000000"/>
      </w:pBdr>
    </w:pPr>
    <w:rPr>
      <w:i/>
      <w:color w:val="444444"/>
      <w:sz w:val="52"/>
    </w:rPr>
  </w:style>
  <w:style w:type="character" w:customStyle="1" w:styleId="aff7">
    <w:name w:val="Подзаголовок Знак"/>
    <w:basedOn w:val="a1"/>
    <w:link w:val="aff6"/>
    <w:uiPriority w:val="11"/>
    <w:rsid w:val="004E453B"/>
    <w:rPr>
      <w:i/>
      <w:color w:val="444444"/>
      <w:sz w:val="52"/>
      <w:szCs w:val="24"/>
    </w:rPr>
  </w:style>
  <w:style w:type="paragraph" w:styleId="2a">
    <w:name w:val="Quote"/>
    <w:basedOn w:val="a0"/>
    <w:next w:val="a0"/>
    <w:link w:val="2b"/>
    <w:uiPriority w:val="29"/>
    <w:qFormat/>
    <w:rsid w:val="004E453B"/>
    <w:pPr>
      <w:pBdr>
        <w:top w:val="none" w:sz="4" w:space="0" w:color="000000"/>
        <w:left w:val="single" w:sz="12" w:space="11" w:color="A6A6A6"/>
        <w:bottom w:val="single" w:sz="12" w:space="3" w:color="A6A6A6"/>
        <w:right w:val="none" w:sz="4" w:space="0" w:color="000000"/>
        <w:between w:val="none" w:sz="4" w:space="0" w:color="000000"/>
      </w:pBdr>
      <w:ind w:left="3402"/>
    </w:pPr>
    <w:rPr>
      <w:i/>
      <w:color w:val="373737"/>
      <w:sz w:val="18"/>
    </w:rPr>
  </w:style>
  <w:style w:type="character" w:customStyle="1" w:styleId="2b">
    <w:name w:val="Цитата 2 Знак"/>
    <w:basedOn w:val="a1"/>
    <w:link w:val="2a"/>
    <w:uiPriority w:val="29"/>
    <w:rsid w:val="004E453B"/>
    <w:rPr>
      <w:i/>
      <w:color w:val="373737"/>
      <w:sz w:val="18"/>
      <w:szCs w:val="24"/>
    </w:rPr>
  </w:style>
  <w:style w:type="paragraph" w:styleId="aff8">
    <w:name w:val="Intense Quote"/>
    <w:basedOn w:val="a0"/>
    <w:next w:val="a0"/>
    <w:link w:val="aff9"/>
    <w:uiPriority w:val="30"/>
    <w:qFormat/>
    <w:rsid w:val="004E453B"/>
    <w:pPr>
      <w:pBdr>
        <w:top w:val="single" w:sz="4" w:space="3" w:color="808080"/>
        <w:left w:val="single" w:sz="4" w:space="11" w:color="808080"/>
        <w:bottom w:val="single" w:sz="4" w:space="3" w:color="808080"/>
        <w:right w:val="single" w:sz="4" w:space="11" w:color="808080"/>
        <w:between w:val="none" w:sz="4" w:space="0" w:color="000000"/>
      </w:pBdr>
      <w:shd w:val="clear" w:color="auto" w:fill="D9D9D9"/>
      <w:ind w:left="567" w:right="567"/>
    </w:pPr>
    <w:rPr>
      <w:i/>
      <w:color w:val="606060"/>
      <w:sz w:val="19"/>
    </w:rPr>
  </w:style>
  <w:style w:type="character" w:customStyle="1" w:styleId="aff9">
    <w:name w:val="Выделенная цитата Знак"/>
    <w:basedOn w:val="a1"/>
    <w:link w:val="aff8"/>
    <w:uiPriority w:val="30"/>
    <w:rsid w:val="004E453B"/>
    <w:rPr>
      <w:i/>
      <w:color w:val="606060"/>
      <w:sz w:val="19"/>
      <w:szCs w:val="24"/>
      <w:shd w:val="clear" w:color="auto" w:fill="D9D9D9"/>
    </w:rPr>
  </w:style>
  <w:style w:type="paragraph" w:styleId="affa">
    <w:name w:val="footnote text"/>
    <w:basedOn w:val="a0"/>
    <w:link w:val="affb"/>
    <w:uiPriority w:val="99"/>
    <w:unhideWhenUsed/>
    <w:rsid w:val="004E453B"/>
    <w:pPr>
      <w:pBdr>
        <w:top w:val="none" w:sz="4" w:space="0" w:color="000000"/>
        <w:left w:val="none" w:sz="4" w:space="0" w:color="000000"/>
        <w:bottom w:val="none" w:sz="4" w:space="0" w:color="000000"/>
        <w:right w:val="none" w:sz="4" w:space="0" w:color="000000"/>
        <w:between w:val="none" w:sz="4" w:space="0" w:color="000000"/>
      </w:pBdr>
    </w:pPr>
    <w:rPr>
      <w:sz w:val="20"/>
    </w:rPr>
  </w:style>
  <w:style w:type="character" w:customStyle="1" w:styleId="affb">
    <w:name w:val="Текст сноски Знак"/>
    <w:basedOn w:val="a1"/>
    <w:link w:val="affa"/>
    <w:uiPriority w:val="99"/>
    <w:rsid w:val="004E453B"/>
    <w:rPr>
      <w:szCs w:val="24"/>
    </w:rPr>
  </w:style>
  <w:style w:type="character" w:styleId="affc">
    <w:name w:val="footnote reference"/>
    <w:basedOn w:val="a1"/>
    <w:uiPriority w:val="99"/>
    <w:unhideWhenUsed/>
    <w:rsid w:val="004E453B"/>
    <w:rPr>
      <w:vertAlign w:val="superscript"/>
    </w:rPr>
  </w:style>
  <w:style w:type="paragraph" w:customStyle="1" w:styleId="110">
    <w:name w:val="Заголовок 11"/>
    <w:basedOn w:val="a0"/>
    <w:next w:val="a0"/>
    <w:uiPriority w:val="99"/>
    <w:qFormat/>
    <w:rsid w:val="004E453B"/>
    <w:pPr>
      <w:keepNext/>
      <w:pBdr>
        <w:top w:val="none" w:sz="4" w:space="0" w:color="000000"/>
        <w:left w:val="none" w:sz="4" w:space="0" w:color="000000"/>
        <w:bottom w:val="none" w:sz="4" w:space="0" w:color="000000"/>
        <w:right w:val="none" w:sz="4" w:space="0" w:color="000000"/>
        <w:between w:val="none" w:sz="4" w:space="0" w:color="000000"/>
      </w:pBdr>
      <w:spacing w:line="480" w:lineRule="auto"/>
      <w:jc w:val="center"/>
    </w:pPr>
    <w:rPr>
      <w:rFonts w:ascii="Bookman Old Style" w:hAnsi="Bookman Old Style"/>
      <w:b/>
      <w:bCs/>
      <w:sz w:val="13"/>
    </w:rPr>
  </w:style>
  <w:style w:type="paragraph" w:customStyle="1" w:styleId="211">
    <w:name w:val="Заголовок 21"/>
    <w:basedOn w:val="a0"/>
    <w:next w:val="a0"/>
    <w:uiPriority w:val="99"/>
    <w:qFormat/>
    <w:rsid w:val="004E453B"/>
    <w:pPr>
      <w:keepNext/>
      <w:framePr w:hSpace="180" w:wrap="around" w:vAnchor="text" w:hAnchor="margin" w:y="2"/>
      <w:pBdr>
        <w:top w:val="none" w:sz="4" w:space="0" w:color="000000"/>
        <w:left w:val="none" w:sz="4" w:space="0" w:color="000000"/>
        <w:bottom w:val="none" w:sz="4" w:space="0" w:color="000000"/>
        <w:right w:val="none" w:sz="4" w:space="0" w:color="000000"/>
        <w:between w:val="none" w:sz="4" w:space="0" w:color="000000"/>
      </w:pBdr>
      <w:jc w:val="center"/>
    </w:pPr>
    <w:rPr>
      <w:b/>
      <w:bCs/>
    </w:rPr>
  </w:style>
  <w:style w:type="paragraph" w:customStyle="1" w:styleId="310">
    <w:name w:val="Заголовок 31"/>
    <w:basedOn w:val="a0"/>
    <w:next w:val="a0"/>
    <w:uiPriority w:val="99"/>
    <w:qFormat/>
    <w:rsid w:val="004E453B"/>
    <w:pPr>
      <w:keepNext/>
      <w:pBdr>
        <w:top w:val="none" w:sz="4" w:space="0" w:color="000000"/>
        <w:left w:val="none" w:sz="4" w:space="0" w:color="000000"/>
        <w:bottom w:val="none" w:sz="4" w:space="0" w:color="000000"/>
        <w:right w:val="none" w:sz="4" w:space="0" w:color="000000"/>
        <w:between w:val="none" w:sz="4" w:space="0" w:color="000000"/>
      </w:pBdr>
      <w:tabs>
        <w:tab w:val="left" w:pos="0"/>
      </w:tabs>
      <w:spacing w:before="240" w:after="60"/>
    </w:pPr>
    <w:rPr>
      <w:rFonts w:ascii="Arial" w:hAnsi="Arial"/>
      <w:b/>
      <w:bCs/>
      <w:sz w:val="26"/>
      <w:szCs w:val="26"/>
      <w:lang w:eastAsia="ar-SA"/>
    </w:rPr>
  </w:style>
  <w:style w:type="paragraph" w:customStyle="1" w:styleId="1c">
    <w:name w:val="Верхний колонтитул1"/>
    <w:basedOn w:val="a0"/>
    <w:uiPriority w:val="99"/>
    <w:rsid w:val="004E453B"/>
    <w:pPr>
      <w:pBdr>
        <w:top w:val="none" w:sz="4" w:space="0" w:color="000000"/>
        <w:left w:val="none" w:sz="4" w:space="0" w:color="000000"/>
        <w:bottom w:val="none" w:sz="4" w:space="0" w:color="000000"/>
        <w:right w:val="none" w:sz="4" w:space="0" w:color="000000"/>
        <w:between w:val="none" w:sz="4" w:space="0" w:color="000000"/>
      </w:pBdr>
      <w:tabs>
        <w:tab w:val="center" w:pos="4677"/>
        <w:tab w:val="right" w:pos="9355"/>
      </w:tabs>
    </w:pPr>
  </w:style>
  <w:style w:type="paragraph" w:customStyle="1" w:styleId="1d">
    <w:name w:val="Нижний колонтитул1"/>
    <w:basedOn w:val="a0"/>
    <w:uiPriority w:val="99"/>
    <w:rsid w:val="004E453B"/>
    <w:pPr>
      <w:pBdr>
        <w:top w:val="none" w:sz="4" w:space="0" w:color="000000"/>
        <w:left w:val="none" w:sz="4" w:space="0" w:color="000000"/>
        <w:bottom w:val="none" w:sz="4" w:space="0" w:color="000000"/>
        <w:right w:val="none" w:sz="4" w:space="0" w:color="000000"/>
        <w:between w:val="none" w:sz="4" w:space="0" w:color="000000"/>
      </w:pBdr>
      <w:tabs>
        <w:tab w:val="center" w:pos="4677"/>
        <w:tab w:val="right" w:pos="9355"/>
      </w:tabs>
    </w:pPr>
  </w:style>
  <w:style w:type="paragraph" w:customStyle="1" w:styleId="ConsPlusTitle">
    <w:name w:val="ConsPlusTitle"/>
    <w:uiPriority w:val="99"/>
    <w:rsid w:val="004E453B"/>
    <w:pPr>
      <w:widowControl w:val="0"/>
      <w:pBdr>
        <w:top w:val="none" w:sz="4" w:space="0" w:color="000000"/>
        <w:left w:val="none" w:sz="4" w:space="0" w:color="000000"/>
        <w:bottom w:val="none" w:sz="4" w:space="0" w:color="000000"/>
        <w:right w:val="none" w:sz="4" w:space="0" w:color="000000"/>
        <w:between w:val="none" w:sz="4" w:space="0" w:color="000000"/>
      </w:pBdr>
    </w:pPr>
    <w:rPr>
      <w:rFonts w:eastAsia="Calibri"/>
      <w:b/>
      <w:bCs/>
      <w:sz w:val="28"/>
      <w:szCs w:val="28"/>
    </w:rPr>
  </w:style>
  <w:style w:type="character" w:customStyle="1" w:styleId="1e">
    <w:name w:val="Основной текст Знак1"/>
    <w:uiPriority w:val="99"/>
    <w:rsid w:val="004E453B"/>
    <w:rPr>
      <w:rFonts w:ascii="Times New Roman" w:hAnsi="Times New Roman"/>
      <w:sz w:val="26"/>
      <w:shd w:val="clear" w:color="auto" w:fill="FFFFFF"/>
    </w:rPr>
  </w:style>
  <w:style w:type="character" w:customStyle="1" w:styleId="2c">
    <w:name w:val="Заголовок №2_"/>
    <w:uiPriority w:val="99"/>
    <w:rsid w:val="004E453B"/>
    <w:rPr>
      <w:b/>
      <w:sz w:val="26"/>
      <w:shd w:val="clear" w:color="auto" w:fill="FFFFFF"/>
    </w:rPr>
  </w:style>
  <w:style w:type="character" w:customStyle="1" w:styleId="1f">
    <w:name w:val="Заголовок №1_"/>
    <w:uiPriority w:val="99"/>
    <w:rsid w:val="004E453B"/>
    <w:rPr>
      <w:b/>
      <w:sz w:val="26"/>
      <w:shd w:val="clear" w:color="auto" w:fill="FFFFFF"/>
    </w:rPr>
  </w:style>
  <w:style w:type="character" w:customStyle="1" w:styleId="1f0">
    <w:name w:val="Заголовок №1"/>
    <w:uiPriority w:val="99"/>
    <w:rsid w:val="004E453B"/>
    <w:rPr>
      <w:rFonts w:ascii="Times New Roman" w:hAnsi="Times New Roman"/>
      <w:b/>
      <w:sz w:val="26"/>
      <w:u w:val="single"/>
      <w:shd w:val="clear" w:color="auto" w:fill="FFFFFF"/>
    </w:rPr>
  </w:style>
  <w:style w:type="character" w:customStyle="1" w:styleId="2d">
    <w:name w:val="Заголовок №2"/>
    <w:uiPriority w:val="99"/>
    <w:rsid w:val="004E453B"/>
    <w:rPr>
      <w:rFonts w:ascii="Times New Roman" w:hAnsi="Times New Roman"/>
      <w:b/>
      <w:sz w:val="26"/>
      <w:u w:val="single"/>
      <w:shd w:val="clear" w:color="auto" w:fill="FFFFFF"/>
    </w:rPr>
  </w:style>
  <w:style w:type="character" w:customStyle="1" w:styleId="240">
    <w:name w:val="Заголовок №24"/>
    <w:uiPriority w:val="99"/>
    <w:rsid w:val="004E453B"/>
    <w:rPr>
      <w:rFonts w:ascii="Times New Roman" w:hAnsi="Times New Roman"/>
      <w:b/>
      <w:sz w:val="26"/>
      <w:u w:val="single"/>
      <w:shd w:val="clear" w:color="auto" w:fill="FFFFFF"/>
    </w:rPr>
  </w:style>
  <w:style w:type="paragraph" w:customStyle="1" w:styleId="212">
    <w:name w:val="Заголовок №21"/>
    <w:basedOn w:val="a0"/>
    <w:uiPriority w:val="99"/>
    <w:rsid w:val="004E453B"/>
    <w:pPr>
      <w:pBdr>
        <w:top w:val="none" w:sz="4" w:space="0" w:color="000000"/>
        <w:left w:val="none" w:sz="4" w:space="0" w:color="000000"/>
        <w:bottom w:val="none" w:sz="4" w:space="0" w:color="000000"/>
        <w:right w:val="none" w:sz="4" w:space="0" w:color="000000"/>
        <w:between w:val="none" w:sz="4" w:space="0" w:color="000000"/>
      </w:pBdr>
      <w:shd w:val="clear" w:color="auto" w:fill="FFFFFF"/>
      <w:spacing w:line="317" w:lineRule="exact"/>
    </w:pPr>
    <w:rPr>
      <w:rFonts w:ascii="Calibri" w:eastAsia="Calibri" w:hAnsi="Calibri"/>
      <w:b/>
      <w:bCs/>
      <w:sz w:val="26"/>
      <w:szCs w:val="26"/>
    </w:rPr>
  </w:style>
  <w:style w:type="paragraph" w:customStyle="1" w:styleId="111">
    <w:name w:val="Заголовок №11"/>
    <w:basedOn w:val="a0"/>
    <w:uiPriority w:val="99"/>
    <w:rsid w:val="004E453B"/>
    <w:pPr>
      <w:pBdr>
        <w:top w:val="none" w:sz="4" w:space="0" w:color="000000"/>
        <w:left w:val="none" w:sz="4" w:space="0" w:color="000000"/>
        <w:bottom w:val="none" w:sz="4" w:space="0" w:color="000000"/>
        <w:right w:val="none" w:sz="4" w:space="0" w:color="000000"/>
        <w:between w:val="none" w:sz="4" w:space="0" w:color="000000"/>
      </w:pBdr>
      <w:shd w:val="clear" w:color="auto" w:fill="FFFFFF"/>
      <w:spacing w:line="350" w:lineRule="exact"/>
      <w:ind w:firstLine="560"/>
      <w:jc w:val="both"/>
    </w:pPr>
    <w:rPr>
      <w:rFonts w:ascii="Calibri" w:eastAsia="Calibri" w:hAnsi="Calibri"/>
      <w:b/>
      <w:bCs/>
      <w:sz w:val="26"/>
      <w:szCs w:val="26"/>
    </w:rPr>
  </w:style>
  <w:style w:type="character" w:styleId="affd">
    <w:name w:val="line number"/>
    <w:basedOn w:val="a1"/>
    <w:uiPriority w:val="99"/>
    <w:rsid w:val="004E453B"/>
    <w:rPr>
      <w:rFonts w:cs="Times New Roman"/>
    </w:rPr>
  </w:style>
  <w:style w:type="character" w:customStyle="1" w:styleId="ConsPlusNormal0">
    <w:name w:val="ConsPlusNormal Знак"/>
    <w:rsid w:val="004E453B"/>
    <w:rPr>
      <w:rFonts w:ascii="Arial" w:hAnsi="Arial"/>
      <w:sz w:val="22"/>
      <w:lang w:eastAsia="ru-RU"/>
    </w:rPr>
  </w:style>
  <w:style w:type="paragraph" w:customStyle="1" w:styleId="112">
    <w:name w:val="Обычный11"/>
    <w:uiPriority w:val="99"/>
    <w:rsid w:val="004E453B"/>
    <w:pPr>
      <w:pBdr>
        <w:top w:val="none" w:sz="4" w:space="0" w:color="000000"/>
        <w:left w:val="none" w:sz="4" w:space="0" w:color="000000"/>
        <w:bottom w:val="none" w:sz="4" w:space="0" w:color="000000"/>
        <w:right w:val="none" w:sz="4" w:space="0" w:color="000000"/>
        <w:between w:val="none" w:sz="4" w:space="0" w:color="000000"/>
      </w:pBdr>
    </w:pPr>
  </w:style>
  <w:style w:type="paragraph" w:customStyle="1" w:styleId="affe">
    <w:name w:val="Знак"/>
    <w:basedOn w:val="a0"/>
    <w:rsid w:val="004E453B"/>
    <w:pPr>
      <w:pBdr>
        <w:top w:val="none" w:sz="4" w:space="0" w:color="000000"/>
        <w:left w:val="none" w:sz="4" w:space="0" w:color="000000"/>
        <w:bottom w:val="none" w:sz="4" w:space="0" w:color="000000"/>
        <w:right w:val="none" w:sz="4" w:space="0" w:color="000000"/>
        <w:between w:val="none" w:sz="4" w:space="0" w:color="000000"/>
      </w:pBdr>
      <w:spacing w:after="160" w:line="240" w:lineRule="exact"/>
    </w:pPr>
    <w:rPr>
      <w:rFonts w:ascii="Verdana" w:eastAsia="MS Mincho" w:hAnsi="Verdana"/>
      <w:sz w:val="20"/>
      <w:szCs w:val="20"/>
      <w:lang w:val="en-GB" w:eastAsia="en-US"/>
    </w:rPr>
  </w:style>
  <w:style w:type="paragraph" w:customStyle="1" w:styleId="afff">
    <w:name w:val="Стиль"/>
    <w:rsid w:val="004E453B"/>
    <w:pPr>
      <w:pBdr>
        <w:top w:val="none" w:sz="4" w:space="0" w:color="000000"/>
        <w:left w:val="none" w:sz="4" w:space="0" w:color="000000"/>
        <w:bottom w:val="none" w:sz="4" w:space="0" w:color="000000"/>
        <w:right w:val="none" w:sz="4" w:space="0" w:color="000000"/>
        <w:between w:val="none" w:sz="4" w:space="0" w:color="000000"/>
      </w:pBdr>
    </w:pPr>
  </w:style>
  <w:style w:type="paragraph" w:customStyle="1" w:styleId="Style1">
    <w:name w:val="Style1"/>
    <w:basedOn w:val="a0"/>
    <w:rsid w:val="004E453B"/>
    <w:pPr>
      <w:widowControl w:val="0"/>
      <w:pBdr>
        <w:top w:val="none" w:sz="4" w:space="0" w:color="000000"/>
        <w:left w:val="none" w:sz="4" w:space="0" w:color="000000"/>
        <w:bottom w:val="none" w:sz="4" w:space="0" w:color="000000"/>
        <w:right w:val="none" w:sz="4" w:space="0" w:color="000000"/>
        <w:between w:val="none" w:sz="4" w:space="0" w:color="000000"/>
      </w:pBdr>
    </w:pPr>
    <w:rPr>
      <w:rFonts w:eastAsia="Calibri"/>
    </w:rPr>
  </w:style>
  <w:style w:type="character" w:customStyle="1" w:styleId="FontStyle12">
    <w:name w:val="Font Style12"/>
    <w:rsid w:val="004E453B"/>
    <w:rPr>
      <w:rFonts w:ascii="Times New Roman" w:hAnsi="Times New Roman"/>
      <w:b/>
      <w:sz w:val="22"/>
    </w:rPr>
  </w:style>
  <w:style w:type="paragraph" w:styleId="afff0">
    <w:name w:val="Document Map"/>
    <w:basedOn w:val="a0"/>
    <w:link w:val="afff1"/>
    <w:rsid w:val="004E453B"/>
    <w:pPr>
      <w:widowControl w:val="0"/>
      <w:pBdr>
        <w:top w:val="none" w:sz="4" w:space="0" w:color="000000"/>
        <w:left w:val="none" w:sz="4" w:space="0" w:color="000000"/>
        <w:bottom w:val="none" w:sz="4" w:space="0" w:color="000000"/>
        <w:right w:val="none" w:sz="4" w:space="0" w:color="000000"/>
        <w:between w:val="none" w:sz="4" w:space="0" w:color="000000"/>
      </w:pBdr>
      <w:shd w:val="clear" w:color="auto" w:fill="000080"/>
    </w:pPr>
    <w:rPr>
      <w:rFonts w:ascii="Tahoma" w:hAnsi="Tahoma" w:cs="Tahoma"/>
      <w:sz w:val="20"/>
      <w:szCs w:val="20"/>
    </w:rPr>
  </w:style>
  <w:style w:type="character" w:customStyle="1" w:styleId="afff1">
    <w:name w:val="Схема документа Знак"/>
    <w:basedOn w:val="a1"/>
    <w:link w:val="afff0"/>
    <w:rsid w:val="004E453B"/>
    <w:rPr>
      <w:rFonts w:ascii="Tahoma" w:hAnsi="Tahoma" w:cs="Tahoma"/>
      <w:shd w:val="clear" w:color="auto" w:fill="000080"/>
    </w:rPr>
  </w:style>
  <w:style w:type="character" w:customStyle="1" w:styleId="afff2">
    <w:name w:val="Основной текст_"/>
    <w:rsid w:val="004E453B"/>
    <w:rPr>
      <w:sz w:val="27"/>
      <w:shd w:val="clear" w:color="auto" w:fill="FFFFFF"/>
    </w:rPr>
  </w:style>
  <w:style w:type="paragraph" w:customStyle="1" w:styleId="1f1">
    <w:name w:val="Основной текст1"/>
    <w:basedOn w:val="a0"/>
    <w:rsid w:val="004E453B"/>
    <w:pPr>
      <w:pBdr>
        <w:top w:val="none" w:sz="4" w:space="0" w:color="000000"/>
        <w:left w:val="none" w:sz="4" w:space="0" w:color="000000"/>
        <w:bottom w:val="none" w:sz="4" w:space="0" w:color="000000"/>
        <w:right w:val="none" w:sz="4" w:space="0" w:color="000000"/>
        <w:between w:val="none" w:sz="4" w:space="0" w:color="000000"/>
      </w:pBdr>
      <w:shd w:val="clear" w:color="auto" w:fill="FFFFFF"/>
      <w:spacing w:line="322" w:lineRule="exact"/>
      <w:ind w:firstLine="700"/>
      <w:jc w:val="both"/>
    </w:pPr>
    <w:rPr>
      <w:rFonts w:ascii="Calibri" w:eastAsia="Calibri" w:hAnsi="Calibri"/>
      <w:sz w:val="27"/>
      <w:szCs w:val="27"/>
    </w:rPr>
  </w:style>
  <w:style w:type="character" w:customStyle="1" w:styleId="s1">
    <w:name w:val="s1"/>
    <w:rsid w:val="004E453B"/>
  </w:style>
  <w:style w:type="character" w:customStyle="1" w:styleId="1f2">
    <w:name w:val="Нижний колонтитул Знак1"/>
    <w:basedOn w:val="a1"/>
    <w:uiPriority w:val="99"/>
    <w:rsid w:val="004E453B"/>
    <w:rPr>
      <w:rFonts w:ascii="Times New Roman" w:eastAsia="Times New Roman" w:hAnsi="Times New Roman" w:cs="Times New Roman"/>
      <w:sz w:val="24"/>
      <w:szCs w:val="24"/>
      <w:lang w:eastAsia="ru-RU"/>
    </w:rPr>
  </w:style>
  <w:style w:type="character" w:customStyle="1" w:styleId="113">
    <w:name w:val="Заголовок 1 Знак1"/>
    <w:basedOn w:val="a1"/>
    <w:uiPriority w:val="9"/>
    <w:rsid w:val="004E453B"/>
    <w:rPr>
      <w:rFonts w:asciiTheme="majorHAnsi" w:eastAsiaTheme="majorEastAsia" w:hAnsiTheme="majorHAnsi" w:cstheme="majorBidi"/>
      <w:b/>
      <w:bCs/>
      <w:color w:val="365F91" w:themeColor="accent1" w:themeShade="BF"/>
      <w:sz w:val="28"/>
      <w:szCs w:val="28"/>
    </w:rPr>
  </w:style>
  <w:style w:type="character" w:customStyle="1" w:styleId="w">
    <w:name w:val="w"/>
    <w:basedOn w:val="a1"/>
    <w:rsid w:val="004E453B"/>
  </w:style>
  <w:style w:type="paragraph" w:customStyle="1" w:styleId="Default">
    <w:name w:val="Default"/>
    <w:rsid w:val="004E453B"/>
    <w:pPr>
      <w:autoSpaceDE w:val="0"/>
      <w:autoSpaceDN w:val="0"/>
      <w:adjustRightInd w:val="0"/>
    </w:pPr>
    <w:rPr>
      <w:rFonts w:eastAsia="Calibri"/>
      <w:color w:val="000000"/>
      <w:sz w:val="24"/>
      <w:szCs w:val="24"/>
      <w:lang w:eastAsia="en-US"/>
    </w:rPr>
  </w:style>
  <w:style w:type="paragraph" w:customStyle="1" w:styleId="1f3">
    <w:name w:val="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rsid w:val="004E453B"/>
    <w:pPr>
      <w:spacing w:after="160" w:line="240" w:lineRule="exact"/>
    </w:pPr>
    <w:rPr>
      <w:rFonts w:ascii="Verdana" w:eastAsia="MS Mincho" w:hAnsi="Verdana"/>
      <w:sz w:val="20"/>
      <w:szCs w:val="20"/>
      <w:lang w:val="en-GB" w:eastAsia="en-US"/>
    </w:rPr>
  </w:style>
  <w:style w:type="paragraph" w:customStyle="1" w:styleId="afff3">
    <w:name w:val="Заголовок в тексте"/>
    <w:rsid w:val="004E453B"/>
    <w:pPr>
      <w:tabs>
        <w:tab w:val="left" w:pos="645"/>
      </w:tabs>
      <w:autoSpaceDE w:val="0"/>
      <w:autoSpaceDN w:val="0"/>
      <w:adjustRightInd w:val="0"/>
      <w:spacing w:line="280" w:lineRule="atLeast"/>
    </w:pPr>
    <w:rPr>
      <w:rFonts w:ascii="PragmaticaC" w:hAnsi="PragmaticaC" w:cs="PragmaticaC"/>
      <w:b/>
      <w:bCs/>
      <w:color w:val="000000"/>
      <w:sz w:val="28"/>
      <w:szCs w:val="28"/>
    </w:rPr>
  </w:style>
</w:styles>
</file>

<file path=word/webSettings.xml><?xml version="1.0" encoding="utf-8"?>
<w:webSettings xmlns:r="http://schemas.openxmlformats.org/officeDocument/2006/relationships" xmlns:w="http://schemas.openxmlformats.org/wordprocessingml/2006/main">
  <w:divs>
    <w:div w:id="25375472">
      <w:bodyDiv w:val="1"/>
      <w:marLeft w:val="0"/>
      <w:marRight w:val="0"/>
      <w:marTop w:val="0"/>
      <w:marBottom w:val="0"/>
      <w:divBdr>
        <w:top w:val="none" w:sz="0" w:space="0" w:color="auto"/>
        <w:left w:val="none" w:sz="0" w:space="0" w:color="auto"/>
        <w:bottom w:val="none" w:sz="0" w:space="0" w:color="auto"/>
        <w:right w:val="none" w:sz="0" w:space="0" w:color="auto"/>
      </w:divBdr>
    </w:div>
    <w:div w:id="46030223">
      <w:bodyDiv w:val="1"/>
      <w:marLeft w:val="0"/>
      <w:marRight w:val="0"/>
      <w:marTop w:val="0"/>
      <w:marBottom w:val="0"/>
      <w:divBdr>
        <w:top w:val="none" w:sz="0" w:space="0" w:color="auto"/>
        <w:left w:val="none" w:sz="0" w:space="0" w:color="auto"/>
        <w:bottom w:val="none" w:sz="0" w:space="0" w:color="auto"/>
        <w:right w:val="none" w:sz="0" w:space="0" w:color="auto"/>
      </w:divBdr>
    </w:div>
    <w:div w:id="89082653">
      <w:bodyDiv w:val="1"/>
      <w:marLeft w:val="0"/>
      <w:marRight w:val="0"/>
      <w:marTop w:val="0"/>
      <w:marBottom w:val="0"/>
      <w:divBdr>
        <w:top w:val="none" w:sz="0" w:space="0" w:color="auto"/>
        <w:left w:val="none" w:sz="0" w:space="0" w:color="auto"/>
        <w:bottom w:val="none" w:sz="0" w:space="0" w:color="auto"/>
        <w:right w:val="none" w:sz="0" w:space="0" w:color="auto"/>
      </w:divBdr>
    </w:div>
    <w:div w:id="180556519">
      <w:bodyDiv w:val="1"/>
      <w:marLeft w:val="0"/>
      <w:marRight w:val="0"/>
      <w:marTop w:val="0"/>
      <w:marBottom w:val="0"/>
      <w:divBdr>
        <w:top w:val="none" w:sz="0" w:space="0" w:color="auto"/>
        <w:left w:val="none" w:sz="0" w:space="0" w:color="auto"/>
        <w:bottom w:val="none" w:sz="0" w:space="0" w:color="auto"/>
        <w:right w:val="none" w:sz="0" w:space="0" w:color="auto"/>
      </w:divBdr>
    </w:div>
    <w:div w:id="260377580">
      <w:bodyDiv w:val="1"/>
      <w:marLeft w:val="0"/>
      <w:marRight w:val="0"/>
      <w:marTop w:val="0"/>
      <w:marBottom w:val="0"/>
      <w:divBdr>
        <w:top w:val="none" w:sz="0" w:space="0" w:color="auto"/>
        <w:left w:val="none" w:sz="0" w:space="0" w:color="auto"/>
        <w:bottom w:val="none" w:sz="0" w:space="0" w:color="auto"/>
        <w:right w:val="none" w:sz="0" w:space="0" w:color="auto"/>
      </w:divBdr>
    </w:div>
    <w:div w:id="293219861">
      <w:bodyDiv w:val="1"/>
      <w:marLeft w:val="0"/>
      <w:marRight w:val="0"/>
      <w:marTop w:val="0"/>
      <w:marBottom w:val="0"/>
      <w:divBdr>
        <w:top w:val="none" w:sz="0" w:space="0" w:color="auto"/>
        <w:left w:val="none" w:sz="0" w:space="0" w:color="auto"/>
        <w:bottom w:val="none" w:sz="0" w:space="0" w:color="auto"/>
        <w:right w:val="none" w:sz="0" w:space="0" w:color="auto"/>
      </w:divBdr>
    </w:div>
    <w:div w:id="302082048">
      <w:bodyDiv w:val="1"/>
      <w:marLeft w:val="0"/>
      <w:marRight w:val="0"/>
      <w:marTop w:val="0"/>
      <w:marBottom w:val="0"/>
      <w:divBdr>
        <w:top w:val="none" w:sz="0" w:space="0" w:color="auto"/>
        <w:left w:val="none" w:sz="0" w:space="0" w:color="auto"/>
        <w:bottom w:val="none" w:sz="0" w:space="0" w:color="auto"/>
        <w:right w:val="none" w:sz="0" w:space="0" w:color="auto"/>
      </w:divBdr>
    </w:div>
    <w:div w:id="320544488">
      <w:bodyDiv w:val="1"/>
      <w:marLeft w:val="0"/>
      <w:marRight w:val="0"/>
      <w:marTop w:val="0"/>
      <w:marBottom w:val="0"/>
      <w:divBdr>
        <w:top w:val="none" w:sz="0" w:space="0" w:color="auto"/>
        <w:left w:val="none" w:sz="0" w:space="0" w:color="auto"/>
        <w:bottom w:val="none" w:sz="0" w:space="0" w:color="auto"/>
        <w:right w:val="none" w:sz="0" w:space="0" w:color="auto"/>
      </w:divBdr>
    </w:div>
    <w:div w:id="371735973">
      <w:bodyDiv w:val="1"/>
      <w:marLeft w:val="0"/>
      <w:marRight w:val="0"/>
      <w:marTop w:val="0"/>
      <w:marBottom w:val="0"/>
      <w:divBdr>
        <w:top w:val="none" w:sz="0" w:space="0" w:color="auto"/>
        <w:left w:val="none" w:sz="0" w:space="0" w:color="auto"/>
        <w:bottom w:val="none" w:sz="0" w:space="0" w:color="auto"/>
        <w:right w:val="none" w:sz="0" w:space="0" w:color="auto"/>
      </w:divBdr>
    </w:div>
    <w:div w:id="413941197">
      <w:bodyDiv w:val="1"/>
      <w:marLeft w:val="0"/>
      <w:marRight w:val="0"/>
      <w:marTop w:val="0"/>
      <w:marBottom w:val="0"/>
      <w:divBdr>
        <w:top w:val="none" w:sz="0" w:space="0" w:color="auto"/>
        <w:left w:val="none" w:sz="0" w:space="0" w:color="auto"/>
        <w:bottom w:val="none" w:sz="0" w:space="0" w:color="auto"/>
        <w:right w:val="none" w:sz="0" w:space="0" w:color="auto"/>
      </w:divBdr>
    </w:div>
    <w:div w:id="773601017">
      <w:bodyDiv w:val="1"/>
      <w:marLeft w:val="0"/>
      <w:marRight w:val="0"/>
      <w:marTop w:val="0"/>
      <w:marBottom w:val="0"/>
      <w:divBdr>
        <w:top w:val="none" w:sz="0" w:space="0" w:color="auto"/>
        <w:left w:val="none" w:sz="0" w:space="0" w:color="auto"/>
        <w:bottom w:val="none" w:sz="0" w:space="0" w:color="auto"/>
        <w:right w:val="none" w:sz="0" w:space="0" w:color="auto"/>
      </w:divBdr>
    </w:div>
    <w:div w:id="775952160">
      <w:bodyDiv w:val="1"/>
      <w:marLeft w:val="0"/>
      <w:marRight w:val="0"/>
      <w:marTop w:val="0"/>
      <w:marBottom w:val="0"/>
      <w:divBdr>
        <w:top w:val="none" w:sz="0" w:space="0" w:color="auto"/>
        <w:left w:val="none" w:sz="0" w:space="0" w:color="auto"/>
        <w:bottom w:val="none" w:sz="0" w:space="0" w:color="auto"/>
        <w:right w:val="none" w:sz="0" w:space="0" w:color="auto"/>
      </w:divBdr>
    </w:div>
    <w:div w:id="894391356">
      <w:bodyDiv w:val="1"/>
      <w:marLeft w:val="0"/>
      <w:marRight w:val="0"/>
      <w:marTop w:val="0"/>
      <w:marBottom w:val="0"/>
      <w:divBdr>
        <w:top w:val="none" w:sz="0" w:space="0" w:color="auto"/>
        <w:left w:val="none" w:sz="0" w:space="0" w:color="auto"/>
        <w:bottom w:val="none" w:sz="0" w:space="0" w:color="auto"/>
        <w:right w:val="none" w:sz="0" w:space="0" w:color="auto"/>
      </w:divBdr>
    </w:div>
    <w:div w:id="1025011885">
      <w:bodyDiv w:val="1"/>
      <w:marLeft w:val="0"/>
      <w:marRight w:val="0"/>
      <w:marTop w:val="0"/>
      <w:marBottom w:val="0"/>
      <w:divBdr>
        <w:top w:val="none" w:sz="0" w:space="0" w:color="auto"/>
        <w:left w:val="none" w:sz="0" w:space="0" w:color="auto"/>
        <w:bottom w:val="none" w:sz="0" w:space="0" w:color="auto"/>
        <w:right w:val="none" w:sz="0" w:space="0" w:color="auto"/>
      </w:divBdr>
    </w:div>
    <w:div w:id="1052385799">
      <w:bodyDiv w:val="1"/>
      <w:marLeft w:val="0"/>
      <w:marRight w:val="0"/>
      <w:marTop w:val="0"/>
      <w:marBottom w:val="0"/>
      <w:divBdr>
        <w:top w:val="none" w:sz="0" w:space="0" w:color="auto"/>
        <w:left w:val="none" w:sz="0" w:space="0" w:color="auto"/>
        <w:bottom w:val="none" w:sz="0" w:space="0" w:color="auto"/>
        <w:right w:val="none" w:sz="0" w:space="0" w:color="auto"/>
      </w:divBdr>
    </w:div>
    <w:div w:id="1072318383">
      <w:bodyDiv w:val="1"/>
      <w:marLeft w:val="0"/>
      <w:marRight w:val="0"/>
      <w:marTop w:val="0"/>
      <w:marBottom w:val="0"/>
      <w:divBdr>
        <w:top w:val="none" w:sz="0" w:space="0" w:color="auto"/>
        <w:left w:val="none" w:sz="0" w:space="0" w:color="auto"/>
        <w:bottom w:val="none" w:sz="0" w:space="0" w:color="auto"/>
        <w:right w:val="none" w:sz="0" w:space="0" w:color="auto"/>
      </w:divBdr>
    </w:div>
    <w:div w:id="1125659911">
      <w:bodyDiv w:val="1"/>
      <w:marLeft w:val="0"/>
      <w:marRight w:val="0"/>
      <w:marTop w:val="0"/>
      <w:marBottom w:val="0"/>
      <w:divBdr>
        <w:top w:val="none" w:sz="0" w:space="0" w:color="auto"/>
        <w:left w:val="none" w:sz="0" w:space="0" w:color="auto"/>
        <w:bottom w:val="none" w:sz="0" w:space="0" w:color="auto"/>
        <w:right w:val="none" w:sz="0" w:space="0" w:color="auto"/>
      </w:divBdr>
    </w:div>
    <w:div w:id="1156805363">
      <w:bodyDiv w:val="1"/>
      <w:marLeft w:val="0"/>
      <w:marRight w:val="0"/>
      <w:marTop w:val="0"/>
      <w:marBottom w:val="0"/>
      <w:divBdr>
        <w:top w:val="none" w:sz="0" w:space="0" w:color="auto"/>
        <w:left w:val="none" w:sz="0" w:space="0" w:color="auto"/>
        <w:bottom w:val="none" w:sz="0" w:space="0" w:color="auto"/>
        <w:right w:val="none" w:sz="0" w:space="0" w:color="auto"/>
      </w:divBdr>
    </w:div>
    <w:div w:id="1227912925">
      <w:bodyDiv w:val="1"/>
      <w:marLeft w:val="0"/>
      <w:marRight w:val="0"/>
      <w:marTop w:val="0"/>
      <w:marBottom w:val="0"/>
      <w:divBdr>
        <w:top w:val="none" w:sz="0" w:space="0" w:color="auto"/>
        <w:left w:val="none" w:sz="0" w:space="0" w:color="auto"/>
        <w:bottom w:val="none" w:sz="0" w:space="0" w:color="auto"/>
        <w:right w:val="none" w:sz="0" w:space="0" w:color="auto"/>
      </w:divBdr>
    </w:div>
    <w:div w:id="1241062162">
      <w:bodyDiv w:val="1"/>
      <w:marLeft w:val="0"/>
      <w:marRight w:val="0"/>
      <w:marTop w:val="0"/>
      <w:marBottom w:val="0"/>
      <w:divBdr>
        <w:top w:val="none" w:sz="0" w:space="0" w:color="auto"/>
        <w:left w:val="none" w:sz="0" w:space="0" w:color="auto"/>
        <w:bottom w:val="none" w:sz="0" w:space="0" w:color="auto"/>
        <w:right w:val="none" w:sz="0" w:space="0" w:color="auto"/>
      </w:divBdr>
    </w:div>
    <w:div w:id="1551576677">
      <w:bodyDiv w:val="1"/>
      <w:marLeft w:val="0"/>
      <w:marRight w:val="0"/>
      <w:marTop w:val="0"/>
      <w:marBottom w:val="0"/>
      <w:divBdr>
        <w:top w:val="none" w:sz="0" w:space="0" w:color="auto"/>
        <w:left w:val="none" w:sz="0" w:space="0" w:color="auto"/>
        <w:bottom w:val="none" w:sz="0" w:space="0" w:color="auto"/>
        <w:right w:val="none" w:sz="0" w:space="0" w:color="auto"/>
      </w:divBdr>
    </w:div>
    <w:div w:id="1595361081">
      <w:bodyDiv w:val="1"/>
      <w:marLeft w:val="0"/>
      <w:marRight w:val="0"/>
      <w:marTop w:val="0"/>
      <w:marBottom w:val="0"/>
      <w:divBdr>
        <w:top w:val="none" w:sz="0" w:space="0" w:color="auto"/>
        <w:left w:val="none" w:sz="0" w:space="0" w:color="auto"/>
        <w:bottom w:val="none" w:sz="0" w:space="0" w:color="auto"/>
        <w:right w:val="none" w:sz="0" w:space="0" w:color="auto"/>
      </w:divBdr>
    </w:div>
    <w:div w:id="1719626202">
      <w:bodyDiv w:val="1"/>
      <w:marLeft w:val="0"/>
      <w:marRight w:val="0"/>
      <w:marTop w:val="0"/>
      <w:marBottom w:val="0"/>
      <w:divBdr>
        <w:top w:val="none" w:sz="0" w:space="0" w:color="auto"/>
        <w:left w:val="none" w:sz="0" w:space="0" w:color="auto"/>
        <w:bottom w:val="none" w:sz="0" w:space="0" w:color="auto"/>
        <w:right w:val="none" w:sz="0" w:space="0" w:color="auto"/>
      </w:divBdr>
    </w:div>
    <w:div w:id="1799949727">
      <w:bodyDiv w:val="1"/>
      <w:marLeft w:val="0"/>
      <w:marRight w:val="0"/>
      <w:marTop w:val="0"/>
      <w:marBottom w:val="0"/>
      <w:divBdr>
        <w:top w:val="none" w:sz="0" w:space="0" w:color="auto"/>
        <w:left w:val="none" w:sz="0" w:space="0" w:color="auto"/>
        <w:bottom w:val="none" w:sz="0" w:space="0" w:color="auto"/>
        <w:right w:val="none" w:sz="0" w:space="0" w:color="auto"/>
      </w:divBdr>
    </w:div>
    <w:div w:id="1962224287">
      <w:bodyDiv w:val="1"/>
      <w:marLeft w:val="0"/>
      <w:marRight w:val="0"/>
      <w:marTop w:val="0"/>
      <w:marBottom w:val="0"/>
      <w:divBdr>
        <w:top w:val="none" w:sz="0" w:space="0" w:color="auto"/>
        <w:left w:val="none" w:sz="0" w:space="0" w:color="auto"/>
        <w:bottom w:val="none" w:sz="0" w:space="0" w:color="auto"/>
        <w:right w:val="none" w:sz="0" w:space="0" w:color="auto"/>
      </w:divBdr>
    </w:div>
    <w:div w:id="2023698482">
      <w:bodyDiv w:val="1"/>
      <w:marLeft w:val="0"/>
      <w:marRight w:val="0"/>
      <w:marTop w:val="0"/>
      <w:marBottom w:val="0"/>
      <w:divBdr>
        <w:top w:val="none" w:sz="0" w:space="0" w:color="auto"/>
        <w:left w:val="none" w:sz="0" w:space="0" w:color="auto"/>
        <w:bottom w:val="none" w:sz="0" w:space="0" w:color="auto"/>
        <w:right w:val="none" w:sz="0" w:space="0" w:color="auto"/>
      </w:divBdr>
    </w:div>
    <w:div w:id="2077850779">
      <w:bodyDiv w:val="1"/>
      <w:marLeft w:val="0"/>
      <w:marRight w:val="0"/>
      <w:marTop w:val="0"/>
      <w:marBottom w:val="0"/>
      <w:divBdr>
        <w:top w:val="none" w:sz="0" w:space="0" w:color="auto"/>
        <w:left w:val="none" w:sz="0" w:space="0" w:color="auto"/>
        <w:bottom w:val="none" w:sz="0" w:space="0" w:color="auto"/>
        <w:right w:val="none" w:sz="0" w:space="0" w:color="auto"/>
      </w:divBdr>
    </w:div>
    <w:div w:id="2078431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ru.wikipedia.org/wiki/%D0%A1%D0%BE%D1%81%D0%BD%D0%B0" TargetMode="External"/><Relationship Id="rId21" Type="http://schemas.openxmlformats.org/officeDocument/2006/relationships/hyperlink" Target="http://ru.wikipedia.org/wiki/%D0%AD%D0%B2%D0%B5%D0%BD%D0%BA%D0%B8%D0%B9%D1%81%D0%BA%D0%B8%D0%B9_%D1%80%D0%B0%D0%B9%D0%BE%D0%BD" TargetMode="External"/><Relationship Id="rId42" Type="http://schemas.openxmlformats.org/officeDocument/2006/relationships/chart" Target="charts/chart7.xml"/><Relationship Id="rId47" Type="http://schemas.openxmlformats.org/officeDocument/2006/relationships/chart" Target="charts/chart12.xml"/><Relationship Id="rId63" Type="http://schemas.openxmlformats.org/officeDocument/2006/relationships/chart" Target="charts/chart23.xml"/><Relationship Id="rId68" Type="http://schemas.openxmlformats.org/officeDocument/2006/relationships/chart" Target="charts/chart28.xml"/><Relationship Id="rId84" Type="http://schemas.openxmlformats.org/officeDocument/2006/relationships/chart" Target="charts/chart40.xml"/><Relationship Id="rId89" Type="http://schemas.openxmlformats.org/officeDocument/2006/relationships/image" Target="media/image21.jpeg"/><Relationship Id="rId2" Type="http://schemas.openxmlformats.org/officeDocument/2006/relationships/numbering" Target="numbering.xml"/><Relationship Id="rId16" Type="http://schemas.openxmlformats.org/officeDocument/2006/relationships/hyperlink" Target="http://ru.wikipedia.org/w/index.php?title=%D0%95%D0%BD%D0%B0%D1%88%D0%B8%D0%BC%D1%81%D0%BA%D0%B8%D0%B9_%D0%9F%D0%BE%D0%BB%D0%BA%D0%B0%D0%BD&amp;action=edit&amp;redlink=1" TargetMode="External"/><Relationship Id="rId29" Type="http://schemas.openxmlformats.org/officeDocument/2006/relationships/hyperlink" Target="http://ru.wikipedia.org/wiki/%D0%91%D0%BE%D0%BB%D1%8C%D1%88%D0%BE%D0%B9_%D0%9F%D0%B8%D1%82" TargetMode="External"/><Relationship Id="rId107" Type="http://schemas.openxmlformats.org/officeDocument/2006/relationships/chart" Target="charts/chart47.xml"/><Relationship Id="rId11" Type="http://schemas.openxmlformats.org/officeDocument/2006/relationships/image" Target="media/image4.jpeg"/><Relationship Id="rId24" Type="http://schemas.openxmlformats.org/officeDocument/2006/relationships/hyperlink" Target="http://ru.wikipedia.org/wiki/%D0%A1%D0%B8%D0%B1%D0%B8%D1%80%D1%81%D0%BA%D0%B8%D0%B9_%D0%BA%D0%B5%D0%B4%D1%80" TargetMode="External"/><Relationship Id="rId32" Type="http://schemas.openxmlformats.org/officeDocument/2006/relationships/hyperlink" Target="http://ru.wikipedia.org/w/index.php?title=%D0%A1%D1%83%D1%85%D0%BE%D0%B9_%D0%9F%D0%B8%D1%82&amp;action=edit&amp;redlink=1" TargetMode="External"/><Relationship Id="rId37" Type="http://schemas.openxmlformats.org/officeDocument/2006/relationships/chart" Target="charts/chart2.xml"/><Relationship Id="rId40" Type="http://schemas.openxmlformats.org/officeDocument/2006/relationships/chart" Target="charts/chart5.xml"/><Relationship Id="rId45" Type="http://schemas.openxmlformats.org/officeDocument/2006/relationships/chart" Target="charts/chart10.xml"/><Relationship Id="rId53" Type="http://schemas.openxmlformats.org/officeDocument/2006/relationships/image" Target="media/image9.jpeg"/><Relationship Id="rId58" Type="http://schemas.openxmlformats.org/officeDocument/2006/relationships/image" Target="media/image13.jpeg"/><Relationship Id="rId66" Type="http://schemas.openxmlformats.org/officeDocument/2006/relationships/chart" Target="charts/chart26.xml"/><Relationship Id="rId74" Type="http://schemas.openxmlformats.org/officeDocument/2006/relationships/image" Target="media/image17.jpeg"/><Relationship Id="rId79" Type="http://schemas.openxmlformats.org/officeDocument/2006/relationships/chart" Target="charts/chart35.xml"/><Relationship Id="rId87" Type="http://schemas.openxmlformats.org/officeDocument/2006/relationships/image" Target="media/image19.jpeg"/><Relationship Id="rId102" Type="http://schemas.openxmlformats.org/officeDocument/2006/relationships/chart" Target="charts/chart44.xml"/><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chart" Target="charts/chart21.xml"/><Relationship Id="rId82" Type="http://schemas.openxmlformats.org/officeDocument/2006/relationships/chart" Target="charts/chart38.xml"/><Relationship Id="rId90" Type="http://schemas.openxmlformats.org/officeDocument/2006/relationships/image" Target="media/image22.jpeg"/><Relationship Id="rId95" Type="http://schemas.openxmlformats.org/officeDocument/2006/relationships/image" Target="media/image26.jpeg"/><Relationship Id="rId19" Type="http://schemas.openxmlformats.org/officeDocument/2006/relationships/hyperlink" Target="http://ru.wikipedia.org/wiki/%D0%9C%D0%BE%D1%82%D1%8B%D0%B3%D0%B8%D0%BD%D1%81%D0%BA%D0%B8%D0%B9_%D1%80%D0%B0%D0%B9%D0%BE%D0%BD" TargetMode="External"/><Relationship Id="rId14" Type="http://schemas.openxmlformats.org/officeDocument/2006/relationships/image" Target="media/image7.jpeg"/><Relationship Id="rId22" Type="http://schemas.openxmlformats.org/officeDocument/2006/relationships/hyperlink" Target="http://ru.wikipedia.org/wiki/%D0%A2%D1%91%D0%BC%D0%BD%D0%BE%D1%85%D0%B2%D0%BE%D0%B9%D0%BD%D1%8B%D0%B9_%D0%BB%D0%B5%D1%81" TargetMode="External"/><Relationship Id="rId27" Type="http://schemas.openxmlformats.org/officeDocument/2006/relationships/hyperlink" Target="http://ru.wikipedia.org/wiki/%D0%91%D0%B5%D1%80%D1%91%D0%B7%D0%B0" TargetMode="External"/><Relationship Id="rId30" Type="http://schemas.openxmlformats.org/officeDocument/2006/relationships/hyperlink" Target="http://ru.wikipedia.org/wiki/%D0%92%D0%B5%D0%BB%D1%8C%D0%BC%D0%BE_(%D1%80%D0%B5%D0%BA%D0%B0)" TargetMode="External"/><Relationship Id="rId35" Type="http://schemas.openxmlformats.org/officeDocument/2006/relationships/hyperlink" Target="http://ru.wikipedia.org/wiki/%D0%A1%D1%83%D1%80%D1%8C%D0%BC%D0%B0" TargetMode="External"/><Relationship Id="rId43" Type="http://schemas.openxmlformats.org/officeDocument/2006/relationships/chart" Target="charts/chart8.xml"/><Relationship Id="rId48" Type="http://schemas.openxmlformats.org/officeDocument/2006/relationships/chart" Target="charts/chart13.xml"/><Relationship Id="rId56" Type="http://schemas.openxmlformats.org/officeDocument/2006/relationships/chart" Target="charts/chart17.xml"/><Relationship Id="rId64" Type="http://schemas.openxmlformats.org/officeDocument/2006/relationships/chart" Target="charts/chart24.xml"/><Relationship Id="rId69" Type="http://schemas.openxmlformats.org/officeDocument/2006/relationships/chart" Target="charts/chart29.xml"/><Relationship Id="rId77" Type="http://schemas.openxmlformats.org/officeDocument/2006/relationships/chart" Target="charts/chart33.xml"/><Relationship Id="rId100" Type="http://schemas.openxmlformats.org/officeDocument/2006/relationships/image" Target="media/image31.png"/><Relationship Id="rId105" Type="http://schemas.openxmlformats.org/officeDocument/2006/relationships/image" Target="media/image33.jpeg"/><Relationship Id="rId8" Type="http://schemas.openxmlformats.org/officeDocument/2006/relationships/image" Target="media/image1.jpeg"/><Relationship Id="rId51" Type="http://schemas.openxmlformats.org/officeDocument/2006/relationships/chart" Target="charts/chart16.xml"/><Relationship Id="rId72" Type="http://schemas.openxmlformats.org/officeDocument/2006/relationships/image" Target="media/image15.jpeg"/><Relationship Id="rId80" Type="http://schemas.openxmlformats.org/officeDocument/2006/relationships/chart" Target="charts/chart36.xml"/><Relationship Id="rId85" Type="http://schemas.openxmlformats.org/officeDocument/2006/relationships/chart" Target="charts/chart41.xml"/><Relationship Id="rId93" Type="http://schemas.openxmlformats.org/officeDocument/2006/relationships/chart" Target="charts/chart42.xml"/><Relationship Id="rId98" Type="http://schemas.openxmlformats.org/officeDocument/2006/relationships/image" Target="media/image29.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ru.wikipedia.org/wiki/%D0%9A%D1%80%D0%B0%D1%81%D0%BD%D0%BE%D1%8F%D1%80%D1%81%D0%BA" TargetMode="External"/><Relationship Id="rId25" Type="http://schemas.openxmlformats.org/officeDocument/2006/relationships/hyperlink" Target="http://ru.wikipedia.org/wiki/%D0%9F%D0%B8%D1%85%D1%82%D0%B0" TargetMode="External"/><Relationship Id="rId33" Type="http://schemas.openxmlformats.org/officeDocument/2006/relationships/hyperlink" Target="http://ru.wikipedia.org/wiki/%D0%A2%D0%B5%D1%8F_(%D1%80%D0%B5%D0%BA%D0%B0)" TargetMode="External"/><Relationship Id="rId38" Type="http://schemas.openxmlformats.org/officeDocument/2006/relationships/chart" Target="charts/chart3.xml"/><Relationship Id="rId46" Type="http://schemas.openxmlformats.org/officeDocument/2006/relationships/chart" Target="charts/chart11.xml"/><Relationship Id="rId59" Type="http://schemas.openxmlformats.org/officeDocument/2006/relationships/chart" Target="charts/chart19.xml"/><Relationship Id="rId67" Type="http://schemas.openxmlformats.org/officeDocument/2006/relationships/chart" Target="charts/chart27.xml"/><Relationship Id="rId103" Type="http://schemas.openxmlformats.org/officeDocument/2006/relationships/chart" Target="charts/chart45.xml"/><Relationship Id="rId108" Type="http://schemas.openxmlformats.org/officeDocument/2006/relationships/footer" Target="footer1.xml"/><Relationship Id="rId20" Type="http://schemas.openxmlformats.org/officeDocument/2006/relationships/hyperlink" Target="http://ru.wikipedia.org/wiki/%D0%95%D0%BD%D0%B8%D1%81%D0%B5%D0%B9%D1%81%D0%BA%D0%B8%D0%B9_%D1%80%D0%B0%D0%B9%D0%BE%D0%BD" TargetMode="External"/><Relationship Id="rId41" Type="http://schemas.openxmlformats.org/officeDocument/2006/relationships/chart" Target="charts/chart6.xml"/><Relationship Id="rId54" Type="http://schemas.openxmlformats.org/officeDocument/2006/relationships/image" Target="media/image10.jpeg"/><Relationship Id="rId62" Type="http://schemas.openxmlformats.org/officeDocument/2006/relationships/chart" Target="charts/chart22.xml"/><Relationship Id="rId70" Type="http://schemas.openxmlformats.org/officeDocument/2006/relationships/chart" Target="charts/chart30.xml"/><Relationship Id="rId75" Type="http://schemas.openxmlformats.org/officeDocument/2006/relationships/chart" Target="charts/chart31.xml"/><Relationship Id="rId83" Type="http://schemas.openxmlformats.org/officeDocument/2006/relationships/chart" Target="charts/chart39.xml"/><Relationship Id="rId88" Type="http://schemas.openxmlformats.org/officeDocument/2006/relationships/image" Target="media/image20.jpeg"/><Relationship Id="rId91" Type="http://schemas.openxmlformats.org/officeDocument/2006/relationships/image" Target="media/image23.jpeg"/><Relationship Id="rId96" Type="http://schemas.openxmlformats.org/officeDocument/2006/relationships/image" Target="media/image27.jpeg"/><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ru.wikipedia.org/wiki/%D0%95%D0%BD%D0%B8%D1%81%D0%B5%D0%B9_(%D1%80%D0%B5%D0%BA%D0%B0)" TargetMode="External"/><Relationship Id="rId23" Type="http://schemas.openxmlformats.org/officeDocument/2006/relationships/hyperlink" Target="http://ru.wikipedia.org/wiki/%D0%9B%D0%B8%D1%81%D1%82%D0%B2%D0%B5%D0%BD%D0%BD%D0%B8%D1%86%D0%B0" TargetMode="External"/><Relationship Id="rId28" Type="http://schemas.openxmlformats.org/officeDocument/2006/relationships/hyperlink" Target="http://ru.wikipedia.org/wiki/%D0%9E%D1%81%D0%B8%D0%BD%D0%B0" TargetMode="External"/><Relationship Id="rId36" Type="http://schemas.openxmlformats.org/officeDocument/2006/relationships/chart" Target="charts/chart1.xml"/><Relationship Id="rId49" Type="http://schemas.openxmlformats.org/officeDocument/2006/relationships/chart" Target="charts/chart14.xml"/><Relationship Id="rId57" Type="http://schemas.openxmlformats.org/officeDocument/2006/relationships/chart" Target="charts/chart18.xml"/><Relationship Id="rId106" Type="http://schemas.openxmlformats.org/officeDocument/2006/relationships/chart" Target="charts/chart46.xml"/><Relationship Id="rId10" Type="http://schemas.openxmlformats.org/officeDocument/2006/relationships/image" Target="media/image3.jpeg"/><Relationship Id="rId31" Type="http://schemas.openxmlformats.org/officeDocument/2006/relationships/hyperlink" Target="http://ru.wikipedia.org/w/index.php?title=%D0%95%D0%BD%D0%B0%D1%88%D0%B8%D0%BC%D0%BE&amp;action=edit&amp;redlink=1" TargetMode="External"/><Relationship Id="rId44" Type="http://schemas.openxmlformats.org/officeDocument/2006/relationships/chart" Target="charts/chart9.xml"/><Relationship Id="rId52" Type="http://schemas.openxmlformats.org/officeDocument/2006/relationships/image" Target="media/image8.jpeg"/><Relationship Id="rId60" Type="http://schemas.openxmlformats.org/officeDocument/2006/relationships/chart" Target="charts/chart20.xml"/><Relationship Id="rId65" Type="http://schemas.openxmlformats.org/officeDocument/2006/relationships/chart" Target="charts/chart25.xml"/><Relationship Id="rId73" Type="http://schemas.openxmlformats.org/officeDocument/2006/relationships/image" Target="media/image16.jpeg"/><Relationship Id="rId78" Type="http://schemas.openxmlformats.org/officeDocument/2006/relationships/chart" Target="charts/chart34.xml"/><Relationship Id="rId81" Type="http://schemas.openxmlformats.org/officeDocument/2006/relationships/chart" Target="charts/chart37.xml"/><Relationship Id="rId86" Type="http://schemas.openxmlformats.org/officeDocument/2006/relationships/image" Target="media/image18.jpeg"/><Relationship Id="rId94" Type="http://schemas.openxmlformats.org/officeDocument/2006/relationships/image" Target="media/image25.jpeg"/><Relationship Id="rId99" Type="http://schemas.openxmlformats.org/officeDocument/2006/relationships/image" Target="media/image30.jpeg"/><Relationship Id="rId101" Type="http://schemas.openxmlformats.org/officeDocument/2006/relationships/chart" Target="charts/chart4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hyperlink" Target="http://ru.wikipedia.org/wiki/%D0%95%D0%BD%D0%B8%D1%81%D0%B5%D0%B9%D1%81%D0%BA" TargetMode="External"/><Relationship Id="rId39" Type="http://schemas.openxmlformats.org/officeDocument/2006/relationships/chart" Target="charts/chart4.xml"/><Relationship Id="rId109" Type="http://schemas.openxmlformats.org/officeDocument/2006/relationships/footer" Target="footer2.xml"/><Relationship Id="rId34" Type="http://schemas.openxmlformats.org/officeDocument/2006/relationships/hyperlink" Target="http://ru.wikipedia.org/wiki/%D0%97%D0%BE%D0%BB%D0%BE%D1%82%D0%BE" TargetMode="External"/><Relationship Id="rId50" Type="http://schemas.openxmlformats.org/officeDocument/2006/relationships/chart" Target="charts/chart15.xml"/><Relationship Id="rId55" Type="http://schemas.openxmlformats.org/officeDocument/2006/relationships/image" Target="media/image11.jpeg"/><Relationship Id="rId76" Type="http://schemas.openxmlformats.org/officeDocument/2006/relationships/chart" Target="charts/chart32.xml"/><Relationship Id="rId97" Type="http://schemas.openxmlformats.org/officeDocument/2006/relationships/image" Target="media/image28.jpeg"/><Relationship Id="rId104" Type="http://schemas.openxmlformats.org/officeDocument/2006/relationships/image" Target="media/image32.jpeg"/><Relationship Id="rId7" Type="http://schemas.openxmlformats.org/officeDocument/2006/relationships/endnotes" Target="endnotes.xml"/><Relationship Id="rId71" Type="http://schemas.openxmlformats.org/officeDocument/2006/relationships/image" Target="media/image14.jpeg"/><Relationship Id="rId92" Type="http://schemas.openxmlformats.org/officeDocument/2006/relationships/image" Target="media/image24.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Office_Excel10.xlsx"/></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Office_Excel11.xlsx"/><Relationship Id="rId1" Type="http://schemas.openxmlformats.org/officeDocument/2006/relationships/themeOverride" Target="../theme/themeOverride1.xml"/></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Office_Excel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Office_Excel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Office_Excel14.xlsx"/></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Office_Excel15.xlsx"/><Relationship Id="rId1" Type="http://schemas.openxmlformats.org/officeDocument/2006/relationships/themeOverride" Target="../theme/themeOverride2.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Office_Excel16.xlsx"/><Relationship Id="rId1" Type="http://schemas.openxmlformats.org/officeDocument/2006/relationships/themeOverride" Target="../theme/themeOverride3.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Office_Excel17.xlsx"/><Relationship Id="rId1" Type="http://schemas.openxmlformats.org/officeDocument/2006/relationships/themeOverride" Target="../theme/themeOverride4.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Office_Excel18.xlsx"/><Relationship Id="rId1" Type="http://schemas.openxmlformats.org/officeDocument/2006/relationships/image" Target="../media/image12.jpeg"/></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Office_Excel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Office_Excel20.xlsx"/><Relationship Id="rId1" Type="http://schemas.openxmlformats.org/officeDocument/2006/relationships/image" Target="../media/image12.jpeg"/></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Office_Excel21.xlsx"/><Relationship Id="rId1" Type="http://schemas.openxmlformats.org/officeDocument/2006/relationships/themeOverride" Target="../theme/themeOverride5.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Office_Excel22.xlsx"/><Relationship Id="rId1" Type="http://schemas.openxmlformats.org/officeDocument/2006/relationships/themeOverride" Target="../theme/themeOverride6.xml"/></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Office_Excel23.xlsx"/><Relationship Id="rId1" Type="http://schemas.openxmlformats.org/officeDocument/2006/relationships/themeOverride" Target="../theme/themeOverride7.xml"/></Relationships>
</file>

<file path=word/charts/_rels/chart24.xml.rels><?xml version="1.0" encoding="UTF-8" standalone="yes"?>
<Relationships xmlns="http://schemas.openxmlformats.org/package/2006/relationships"><Relationship Id="rId2" Type="http://schemas.openxmlformats.org/officeDocument/2006/relationships/package" Target="../embeddings/_____Microsoft_Office_Excel24.xlsx"/><Relationship Id="rId1" Type="http://schemas.openxmlformats.org/officeDocument/2006/relationships/themeOverride" Target="../theme/themeOverride8.xml"/></Relationships>
</file>

<file path=word/charts/_rels/chart25.xml.rels><?xml version="1.0" encoding="UTF-8" standalone="yes"?>
<Relationships xmlns="http://schemas.openxmlformats.org/package/2006/relationships"><Relationship Id="rId1" Type="http://schemas.openxmlformats.org/officeDocument/2006/relationships/package" Target="../embeddings/_____Microsoft_Office_Excel25.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_____Microsoft_Office_Excel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_____Microsoft_Office_Excel2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_____Microsoft_Office_Excel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_____Microsoft_Office_Excel29.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_____Microsoft_Office_Excel30.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_____Microsoft_Office_Excel3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_____Microsoft_Office_Excel32.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_____Microsoft_Office_Excel33.xlsx"/></Relationships>
</file>

<file path=word/charts/_rels/chart34.xml.rels><?xml version="1.0" encoding="UTF-8" standalone="yes"?>
<Relationships xmlns="http://schemas.openxmlformats.org/package/2006/relationships"><Relationship Id="rId2" Type="http://schemas.openxmlformats.org/officeDocument/2006/relationships/package" Target="../embeddings/_____Microsoft_Office_Excel34.xlsx"/><Relationship Id="rId1" Type="http://schemas.openxmlformats.org/officeDocument/2006/relationships/themeOverride" Target="../theme/themeOverride9.xml"/></Relationships>
</file>

<file path=word/charts/_rels/chart35.xml.rels><?xml version="1.0" encoding="UTF-8" standalone="yes"?>
<Relationships xmlns="http://schemas.openxmlformats.org/package/2006/relationships"><Relationship Id="rId2" Type="http://schemas.openxmlformats.org/officeDocument/2006/relationships/package" Target="../embeddings/_____Microsoft_Office_Excel35.xlsx"/><Relationship Id="rId1" Type="http://schemas.openxmlformats.org/officeDocument/2006/relationships/themeOverride" Target="../theme/themeOverride10.xml"/></Relationships>
</file>

<file path=word/charts/_rels/chart36.xml.rels><?xml version="1.0" encoding="UTF-8" standalone="yes"?>
<Relationships xmlns="http://schemas.openxmlformats.org/package/2006/relationships"><Relationship Id="rId1" Type="http://schemas.openxmlformats.org/officeDocument/2006/relationships/package" Target="../embeddings/_____Microsoft_Office_Excel36.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_____Microsoft_Office_Excel37.xlsx"/></Relationships>
</file>

<file path=word/charts/_rels/chart38.xml.rels><?xml version="1.0" encoding="UTF-8" standalone="yes"?>
<Relationships xmlns="http://schemas.openxmlformats.org/package/2006/relationships"><Relationship Id="rId2" Type="http://schemas.openxmlformats.org/officeDocument/2006/relationships/package" Target="../embeddings/_____Microsoft_Office_Excel38.xlsx"/><Relationship Id="rId1" Type="http://schemas.openxmlformats.org/officeDocument/2006/relationships/themeOverride" Target="../theme/themeOverride11.xml"/></Relationships>
</file>

<file path=word/charts/_rels/chart39.xml.rels><?xml version="1.0" encoding="UTF-8" standalone="yes"?>
<Relationships xmlns="http://schemas.openxmlformats.org/package/2006/relationships"><Relationship Id="rId1" Type="http://schemas.openxmlformats.org/officeDocument/2006/relationships/package" Target="../embeddings/_____Microsoft_Office_Excel39.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40.xml.rels><?xml version="1.0" encoding="UTF-8" standalone="yes"?>
<Relationships xmlns="http://schemas.openxmlformats.org/package/2006/relationships"><Relationship Id="rId2" Type="http://schemas.openxmlformats.org/officeDocument/2006/relationships/package" Target="../embeddings/_____Microsoft_Office_Excel40.xlsx"/><Relationship Id="rId1" Type="http://schemas.openxmlformats.org/officeDocument/2006/relationships/themeOverride" Target="../theme/themeOverride12.xml"/></Relationships>
</file>

<file path=word/charts/_rels/chart41.xml.rels><?xml version="1.0" encoding="UTF-8" standalone="yes"?>
<Relationships xmlns="http://schemas.openxmlformats.org/package/2006/relationships"><Relationship Id="rId2" Type="http://schemas.openxmlformats.org/officeDocument/2006/relationships/package" Target="../embeddings/_____Microsoft_Office_Excel41.xlsx"/><Relationship Id="rId1" Type="http://schemas.openxmlformats.org/officeDocument/2006/relationships/themeOverride" Target="../theme/themeOverride13.xml"/></Relationships>
</file>

<file path=word/charts/_rels/chart42.xml.rels><?xml version="1.0" encoding="UTF-8" standalone="yes"?>
<Relationships xmlns="http://schemas.openxmlformats.org/package/2006/relationships"><Relationship Id="rId1" Type="http://schemas.openxmlformats.org/officeDocument/2006/relationships/package" Target="../embeddings/_____Microsoft_Office_Excel42.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_____Microsoft_Office_Excel43.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_____Microsoft_Office_Excel44.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_____Microsoft_Office_Excel45.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_____Microsoft_Office_Excel46.xlsx"/></Relationships>
</file>

<file path=word/charts/_rels/chart47.xml.rels><?xml version="1.0" encoding="UTF-8" standalone="yes"?>
<Relationships xmlns="http://schemas.openxmlformats.org/package/2006/relationships"><Relationship Id="rId1" Type="http://schemas.openxmlformats.org/officeDocument/2006/relationships/package" Target="../embeddings/_____Microsoft_Office_Excel47.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Office_Excel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Office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latin typeface="Times New Roman" pitchFamily="18" charset="0"/>
                <a:cs typeface="Times New Roman" pitchFamily="18" charset="0"/>
              </a:rPr>
              <a:t>Объем отгруженной продукции организаций Северо-Енисейского района (по чистым видам деятельности), </a:t>
            </a:r>
            <a:r>
              <a:rPr lang="ru-RU" sz="1400" baseline="0">
                <a:latin typeface="Times New Roman" pitchFamily="18" charset="0"/>
                <a:cs typeface="Times New Roman" pitchFamily="18" charset="0"/>
              </a:rPr>
              <a:t>млн.руб.</a:t>
            </a:r>
            <a:endParaRPr lang="ru-RU" sz="1400">
              <a:latin typeface="Times New Roman" pitchFamily="18" charset="0"/>
              <a:cs typeface="Times New Roman" pitchFamily="18" charset="0"/>
            </a:endParaRPr>
          </a:p>
        </c:rich>
      </c:tx>
      <c:layout>
        <c:manualLayout>
          <c:xMode val="edge"/>
          <c:yMode val="edge"/>
          <c:x val="0.18159435669981999"/>
          <c:y val="5.8531824146981763E-2"/>
        </c:manualLayout>
      </c:layout>
    </c:title>
    <c:view3D>
      <c:rAngAx val="1"/>
    </c:view3D>
    <c:plotArea>
      <c:layout>
        <c:manualLayout>
          <c:layoutTarget val="inner"/>
          <c:xMode val="edge"/>
          <c:yMode val="edge"/>
          <c:x val="0.1198251506898467"/>
          <c:y val="0.28082349081364927"/>
          <c:w val="0.87105805576128614"/>
          <c:h val="0.57200724909386325"/>
        </c:manualLayout>
      </c:layout>
      <c:bar3DChart>
        <c:barDir val="col"/>
        <c:grouping val="clustered"/>
        <c:ser>
          <c:idx val="0"/>
          <c:order val="0"/>
          <c:tx>
            <c:strRef>
              <c:f>Лист1!$B$1</c:f>
              <c:strCache>
                <c:ptCount val="1"/>
                <c:pt idx="0">
                  <c:v>Ряд 1</c:v>
                </c:pt>
              </c:strCache>
            </c:strRef>
          </c:tx>
          <c:dLbls>
            <c:dLbl>
              <c:idx val="0"/>
              <c:layout>
                <c:manualLayout>
                  <c:x val="3.0576563649501249E-2"/>
                  <c:y val="-5.8181867891513583E-2"/>
                </c:manualLayout>
              </c:layout>
              <c:showVal val="1"/>
            </c:dLbl>
            <c:dLbl>
              <c:idx val="1"/>
              <c:layout>
                <c:manualLayout>
                  <c:x val="3.0576563649501249E-2"/>
                  <c:y val="-6.021462160979893E-2"/>
                </c:manualLayout>
              </c:layout>
              <c:showVal val="1"/>
            </c:dLbl>
            <c:dLbl>
              <c:idx val="2"/>
              <c:layout>
                <c:manualLayout>
                  <c:x val="2.0836667828043619E-2"/>
                  <c:y val="-7.0088309273840813E-2"/>
                </c:manualLayout>
              </c:layout>
              <c:showVal val="1"/>
            </c:dLbl>
            <c:spPr>
              <a:solidFill>
                <a:schemeClr val="bg1"/>
              </a:solidFill>
            </c:spPr>
            <c:txPr>
              <a:bodyPr/>
              <a:lstStyle/>
              <a:p>
                <a:pPr>
                  <a:defRPr b="1">
                    <a:latin typeface="Times New Roman" pitchFamily="18" charset="0"/>
                    <a:cs typeface="Times New Roman" pitchFamily="18" charset="0"/>
                  </a:defRPr>
                </a:pPr>
                <a:endParaRPr lang="ru-RU"/>
              </a:p>
            </c:txPr>
            <c:showVal val="1"/>
          </c:dLbls>
          <c:cat>
            <c:strRef>
              <c:f>Лист1!$A$2:$A$4</c:f>
              <c:strCache>
                <c:ptCount val="3"/>
                <c:pt idx="0">
                  <c:v>2016 отчет</c:v>
                </c:pt>
                <c:pt idx="1">
                  <c:v>2017 отчет</c:v>
                </c:pt>
                <c:pt idx="2">
                  <c:v>2018 отчет</c:v>
                </c:pt>
              </c:strCache>
            </c:strRef>
          </c:cat>
          <c:val>
            <c:numRef>
              <c:f>Лист1!$B$2:$B$4</c:f>
              <c:numCache>
                <c:formatCode>#,##0.00</c:formatCode>
                <c:ptCount val="3"/>
                <c:pt idx="0">
                  <c:v>135704.29999999999</c:v>
                </c:pt>
                <c:pt idx="1">
                  <c:v>147426.20000000001</c:v>
                </c:pt>
                <c:pt idx="2">
                  <c:v>157954.20000000001</c:v>
                </c:pt>
              </c:numCache>
            </c:numRef>
          </c:val>
        </c:ser>
        <c:shape val="cylinder"/>
        <c:axId val="77673984"/>
        <c:axId val="77675520"/>
        <c:axId val="0"/>
      </c:bar3DChart>
      <c:catAx>
        <c:axId val="77673984"/>
        <c:scaling>
          <c:orientation val="minMax"/>
        </c:scaling>
        <c:axPos val="b"/>
        <c:tickLblPos val="nextTo"/>
        <c:txPr>
          <a:bodyPr/>
          <a:lstStyle/>
          <a:p>
            <a:pPr>
              <a:defRPr>
                <a:latin typeface="Times New Roman" pitchFamily="18" charset="0"/>
                <a:cs typeface="Times New Roman" pitchFamily="18" charset="0"/>
              </a:defRPr>
            </a:pPr>
            <a:endParaRPr lang="ru-RU"/>
          </a:p>
        </c:txPr>
        <c:crossAx val="77675520"/>
        <c:crosses val="autoZero"/>
        <c:auto val="1"/>
        <c:lblAlgn val="ctr"/>
        <c:lblOffset val="100"/>
      </c:catAx>
      <c:valAx>
        <c:axId val="77675520"/>
        <c:scaling>
          <c:orientation val="minMax"/>
        </c:scaling>
        <c:axPos val="l"/>
        <c:majorGridlines/>
        <c:numFmt formatCode="#,##0.00" sourceLinked="1"/>
        <c:tickLblPos val="nextTo"/>
        <c:txPr>
          <a:bodyPr/>
          <a:lstStyle/>
          <a:p>
            <a:pPr>
              <a:defRPr>
                <a:latin typeface="Times New Roman" pitchFamily="18" charset="0"/>
                <a:cs typeface="Times New Roman" pitchFamily="18" charset="0"/>
              </a:defRPr>
            </a:pPr>
            <a:endParaRPr lang="ru-RU"/>
          </a:p>
        </c:txPr>
        <c:crossAx val="77673984"/>
        <c:crosses val="autoZero"/>
        <c:crossBetween val="between"/>
      </c:valAx>
    </c:plotArea>
    <c:plotVisOnly val="1"/>
  </c:chart>
  <c:spPr>
    <a:noFill/>
  </c:sp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latin typeface="Times New Roman" pitchFamily="18" charset="0"/>
                <a:cs typeface="Times New Roman" pitchFamily="18" charset="0"/>
              </a:rPr>
              <a:t>Объем добычи золота ОАО"Красноярскгеология", кг</a:t>
            </a:r>
          </a:p>
        </c:rich>
      </c:tx>
      <c:layout>
        <c:manualLayout>
          <c:xMode val="edge"/>
          <c:yMode val="edge"/>
          <c:x val="0.19925055010374038"/>
          <c:y val="3.1211166555829676E-2"/>
        </c:manualLayout>
      </c:layout>
    </c:title>
    <c:view3D>
      <c:rAngAx val="1"/>
    </c:view3D>
    <c:plotArea>
      <c:layout/>
      <c:bar3DChart>
        <c:barDir val="col"/>
        <c:grouping val="clustered"/>
        <c:ser>
          <c:idx val="0"/>
          <c:order val="0"/>
          <c:tx>
            <c:strRef>
              <c:f>Лист1!$B$1</c:f>
              <c:strCache>
                <c:ptCount val="1"/>
                <c:pt idx="0">
                  <c:v>Ряд 1</c:v>
                </c:pt>
              </c:strCache>
            </c:strRef>
          </c:tx>
          <c:dLbls>
            <c:dLbl>
              <c:idx val="0"/>
              <c:layout>
                <c:manualLayout>
                  <c:x val="1.3212754930743019E-2"/>
                  <c:y val="-3.1678485818265281E-2"/>
                </c:manualLayout>
              </c:layout>
              <c:showVal val="1"/>
            </c:dLbl>
            <c:dLbl>
              <c:idx val="1"/>
              <c:layout>
                <c:manualLayout>
                  <c:x val="1.1325218512065445E-2"/>
                  <c:y val="-2.3758864363698552E-2"/>
                </c:manualLayout>
              </c:layout>
              <c:showVal val="1"/>
            </c:dLbl>
            <c:dLbl>
              <c:idx val="2"/>
              <c:layout>
                <c:manualLayout>
                  <c:x val="1.5100291349420683E-2"/>
                  <c:y val="-3.5638296545548391E-2"/>
                </c:manualLayout>
              </c:layout>
              <c:showVal val="1"/>
            </c:dLbl>
            <c:dLbl>
              <c:idx val="3"/>
              <c:layout>
                <c:manualLayout>
                  <c:x val="1.3212754930743019E-2"/>
                  <c:y val="-3.9598107272831584E-2"/>
                </c:manualLayout>
              </c:layout>
              <c:showVal val="1"/>
            </c:dLbl>
            <c:dLbl>
              <c:idx val="4"/>
              <c:layout>
                <c:manualLayout>
                  <c:x val="9.4376820933878766E-3"/>
                  <c:y val="-3.9598107272831584E-2"/>
                </c:manualLayout>
              </c:layout>
              <c:showVal val="1"/>
            </c:dLbl>
            <c:dLbl>
              <c:idx val="5"/>
              <c:layout>
                <c:manualLayout>
                  <c:x val="9.4376820933878766E-3"/>
                  <c:y val="-3.1678485818265212E-2"/>
                </c:manualLayout>
              </c:layout>
              <c:showVal val="1"/>
            </c:dLbl>
            <c:txPr>
              <a:bodyPr/>
              <a:lstStyle/>
              <a:p>
                <a:pPr>
                  <a:defRPr b="1">
                    <a:latin typeface="Times New Roman" pitchFamily="18" charset="0"/>
                    <a:cs typeface="Times New Roman" pitchFamily="18" charset="0"/>
                  </a:defRPr>
                </a:pPr>
                <a:endParaRPr lang="ru-RU"/>
              </a:p>
            </c:txPr>
            <c:showVal val="1"/>
          </c:dLbls>
          <c:cat>
            <c:numRef>
              <c:f>Лист1!$A$2:$A$7</c:f>
              <c:numCache>
                <c:formatCode>General</c:formatCode>
                <c:ptCount val="6"/>
                <c:pt idx="0">
                  <c:v>2013</c:v>
                </c:pt>
                <c:pt idx="1">
                  <c:v>2014</c:v>
                </c:pt>
                <c:pt idx="2">
                  <c:v>2015</c:v>
                </c:pt>
                <c:pt idx="3">
                  <c:v>2016</c:v>
                </c:pt>
                <c:pt idx="4">
                  <c:v>2017</c:v>
                </c:pt>
                <c:pt idx="5">
                  <c:v>2018</c:v>
                </c:pt>
              </c:numCache>
            </c:numRef>
          </c:cat>
          <c:val>
            <c:numRef>
              <c:f>Лист1!$B$2:$B$7</c:f>
              <c:numCache>
                <c:formatCode>#,##0.00</c:formatCode>
                <c:ptCount val="6"/>
                <c:pt idx="0">
                  <c:v>221</c:v>
                </c:pt>
                <c:pt idx="1">
                  <c:v>257</c:v>
                </c:pt>
                <c:pt idx="2">
                  <c:v>112.3</c:v>
                </c:pt>
                <c:pt idx="3">
                  <c:v>154</c:v>
                </c:pt>
                <c:pt idx="4">
                  <c:v>140.80000000000001</c:v>
                </c:pt>
                <c:pt idx="5">
                  <c:v>117</c:v>
                </c:pt>
              </c:numCache>
            </c:numRef>
          </c:val>
        </c:ser>
        <c:shape val="cylinder"/>
        <c:axId val="80723968"/>
        <c:axId val="80725504"/>
        <c:axId val="0"/>
      </c:bar3DChart>
      <c:catAx>
        <c:axId val="80723968"/>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80725504"/>
        <c:crosses val="autoZero"/>
        <c:auto val="1"/>
        <c:lblAlgn val="ctr"/>
        <c:lblOffset val="100"/>
      </c:catAx>
      <c:valAx>
        <c:axId val="80725504"/>
        <c:scaling>
          <c:orientation val="minMax"/>
        </c:scaling>
        <c:axPos val="l"/>
        <c:majorGridlines/>
        <c:numFmt formatCode="#,##0.00" sourceLinked="1"/>
        <c:tickLblPos val="nextTo"/>
        <c:txPr>
          <a:bodyPr/>
          <a:lstStyle/>
          <a:p>
            <a:pPr>
              <a:defRPr b="1">
                <a:latin typeface="Times New Roman" pitchFamily="18" charset="0"/>
                <a:cs typeface="Times New Roman" pitchFamily="18" charset="0"/>
              </a:defRPr>
            </a:pPr>
            <a:endParaRPr lang="ru-RU"/>
          </a:p>
        </c:txPr>
        <c:crossAx val="80723968"/>
        <c:crosses val="autoZero"/>
        <c:crossBetween val="between"/>
      </c:valAx>
    </c:plotArea>
    <c:plotVisOnly val="1"/>
  </c:chart>
  <c:spPr>
    <a:noFill/>
  </c:sp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400" b="1" i="0" u="none" strike="noStrike" baseline="0">
                <a:solidFill>
                  <a:srgbClr val="000000"/>
                </a:solidFill>
                <a:latin typeface="Times New Roman"/>
                <a:ea typeface="Times New Roman"/>
                <a:cs typeface="Times New Roman"/>
              </a:defRPr>
            </a:pPr>
            <a:r>
              <a:rPr lang="ru-RU" sz="1400"/>
              <a:t>Динамика  среднемесячной заработной платы работников  ООО ГРК "Амикан" за 2017-2018 годы, руб.</a:t>
            </a:r>
          </a:p>
        </c:rich>
      </c:tx>
      <c:layout>
        <c:manualLayout>
          <c:xMode val="edge"/>
          <c:yMode val="edge"/>
          <c:x val="0.13358333333333341"/>
          <c:y val="2.6666666666666672E-2"/>
        </c:manualLayout>
      </c:layout>
    </c:title>
    <c:view3D>
      <c:depthPercent val="100"/>
      <c:rAngAx val="1"/>
    </c:view3D>
    <c:floor>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floor>
    <c:sideWall>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sideWall>
    <c:backWall>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backWall>
    <c:plotArea>
      <c:layout>
        <c:manualLayout>
          <c:layoutTarget val="inner"/>
          <c:xMode val="edge"/>
          <c:yMode val="edge"/>
          <c:x val="0.18110502684626456"/>
          <c:y val="0.20960347698473175"/>
          <c:w val="0.69947901249186484"/>
          <c:h val="0.65156285571830408"/>
        </c:manualLayout>
      </c:layout>
      <c:bar3DChart>
        <c:barDir val="col"/>
        <c:grouping val="stacked"/>
        <c:ser>
          <c:idx val="0"/>
          <c:order val="0"/>
          <c:tx>
            <c:strRef>
              <c:f>Лист1!$B$1</c:f>
              <c:strCache>
                <c:ptCount val="1"/>
                <c:pt idx="0">
                  <c:v>Ряд 1</c:v>
                </c:pt>
              </c:strCache>
            </c:strRef>
          </c:tx>
          <c:spPr>
            <a:solidFill>
              <a:srgbClr val="00B0F0"/>
            </a:solidFill>
          </c:spPr>
          <c:dLbls>
            <c:dLbl>
              <c:idx val="0"/>
              <c:layout>
                <c:manualLayout>
                  <c:x val="3.1230842337601292E-2"/>
                  <c:y val="-0.31957666582000366"/>
                </c:manualLayout>
              </c:layout>
              <c:showVal val="1"/>
            </c:dLbl>
            <c:dLbl>
              <c:idx val="1"/>
              <c:layout>
                <c:manualLayout>
                  <c:x val="3.2178744154442621E-2"/>
                  <c:y val="-0.33141007911645909"/>
                </c:manualLayout>
              </c:layout>
              <c:showVal val="1"/>
            </c:dLbl>
            <c:dLbl>
              <c:idx val="2"/>
              <c:layout>
                <c:manualLayout>
                  <c:x val="2.4479822834645681E-2"/>
                  <c:y val="-0.32952475940507625"/>
                </c:manualLayout>
              </c:layout>
              <c:showVal val="1"/>
            </c:dLbl>
            <c:dLbl>
              <c:idx val="3"/>
              <c:layout>
                <c:manualLayout>
                  <c:x val="1.0547495288231803E-2"/>
                  <c:y val="-0.2789810820072679"/>
                </c:manualLayout>
              </c:layout>
              <c:showVal val="1"/>
            </c:dLbl>
            <c:dLbl>
              <c:idx val="4"/>
              <c:layout>
                <c:manualLayout>
                  <c:x val="1.4063327050975684E-2"/>
                  <c:y val="-0.31803843348827432"/>
                </c:manualLayout>
              </c:layout>
              <c:showVal val="1"/>
            </c:dLbl>
            <c:txPr>
              <a:bodyPr/>
              <a:lstStyle/>
              <a:p>
                <a:pPr>
                  <a:defRPr sz="1200" b="1" i="0" u="none" strike="noStrike" baseline="0">
                    <a:solidFill>
                      <a:srgbClr val="000000"/>
                    </a:solidFill>
                    <a:latin typeface="Times New Roman"/>
                    <a:ea typeface="Times New Roman"/>
                    <a:cs typeface="Times New Roman"/>
                  </a:defRPr>
                </a:pPr>
                <a:endParaRPr lang="ru-RU"/>
              </a:p>
            </c:txPr>
            <c:showVal val="1"/>
          </c:dLbls>
          <c:cat>
            <c:strRef>
              <c:f>Лист1!$A$2:$A$4</c:f>
              <c:strCache>
                <c:ptCount val="3"/>
                <c:pt idx="0">
                  <c:v>2016 г</c:v>
                </c:pt>
                <c:pt idx="1">
                  <c:v>2017г</c:v>
                </c:pt>
                <c:pt idx="2">
                  <c:v>2018 г</c:v>
                </c:pt>
              </c:strCache>
            </c:strRef>
          </c:cat>
          <c:val>
            <c:numRef>
              <c:f>Лист1!$B$2:$B$4</c:f>
              <c:numCache>
                <c:formatCode>#,##0.0</c:formatCode>
                <c:ptCount val="3"/>
                <c:pt idx="0">
                  <c:v>101554.3</c:v>
                </c:pt>
                <c:pt idx="1">
                  <c:v>104402</c:v>
                </c:pt>
                <c:pt idx="2">
                  <c:v>105765</c:v>
                </c:pt>
              </c:numCache>
            </c:numRef>
          </c:val>
        </c:ser>
        <c:shape val="cylinder"/>
        <c:axId val="80811136"/>
        <c:axId val="80812672"/>
        <c:axId val="0"/>
      </c:bar3DChart>
      <c:catAx>
        <c:axId val="80811136"/>
        <c:scaling>
          <c:orientation val="minMax"/>
        </c:scaling>
        <c:axPos val="b"/>
        <c:numFmt formatCode="General" sourceLinked="1"/>
        <c:tickLblPos val="nextTo"/>
        <c:txPr>
          <a:bodyPr rot="0" vert="horz"/>
          <a:lstStyle/>
          <a:p>
            <a:pPr>
              <a:defRPr sz="1100" b="1" i="0" u="none" strike="noStrike" baseline="0">
                <a:solidFill>
                  <a:srgbClr val="000000"/>
                </a:solidFill>
                <a:latin typeface="Times New Roman"/>
                <a:ea typeface="Times New Roman"/>
                <a:cs typeface="Times New Roman"/>
              </a:defRPr>
            </a:pPr>
            <a:endParaRPr lang="ru-RU"/>
          </a:p>
        </c:txPr>
        <c:crossAx val="80812672"/>
        <c:crosses val="autoZero"/>
        <c:auto val="1"/>
        <c:lblAlgn val="ctr"/>
        <c:lblOffset val="100"/>
      </c:catAx>
      <c:valAx>
        <c:axId val="80812672"/>
        <c:scaling>
          <c:orientation val="minMax"/>
          <c:max val="120000"/>
          <c:min val="10000"/>
        </c:scaling>
        <c:axPos val="l"/>
        <c:majorGridlines/>
        <c:numFmt formatCode="#,##0.0" sourceLinked="1"/>
        <c:tickLblPos val="nextTo"/>
        <c:txPr>
          <a:bodyPr rot="0" vert="horz"/>
          <a:lstStyle/>
          <a:p>
            <a:pPr>
              <a:defRPr sz="1100" b="1" i="0" u="none" strike="noStrike" baseline="0">
                <a:solidFill>
                  <a:srgbClr val="000000"/>
                </a:solidFill>
                <a:latin typeface="Times New Roman"/>
                <a:ea typeface="Times New Roman"/>
                <a:cs typeface="Times New Roman"/>
              </a:defRPr>
            </a:pPr>
            <a:endParaRPr lang="ru-RU"/>
          </a:p>
        </c:txPr>
        <c:crossAx val="80811136"/>
        <c:crosses val="autoZero"/>
        <c:crossBetween val="between"/>
      </c:valAx>
      <c:spPr>
        <a:noFill/>
        <a:ln w="25437">
          <a:noFill/>
        </a:ln>
      </c:spPr>
    </c:plotArea>
    <c:plotVisOnly val="1"/>
    <c:dispBlanksAs val="gap"/>
  </c:chart>
  <c:spPr>
    <a:noFill/>
  </c:spPr>
  <c:txPr>
    <a:bodyPr/>
    <a:lstStyle/>
    <a:p>
      <a:pPr>
        <a:defRPr sz="1803" b="0" i="0" u="none" strike="noStrike" baseline="0">
          <a:solidFill>
            <a:srgbClr val="000000"/>
          </a:solidFill>
          <a:latin typeface="Calibri"/>
          <a:ea typeface="Calibri"/>
          <a:cs typeface="Calibri"/>
        </a:defRPr>
      </a:pPr>
      <a:endParaRPr lang="ru-RU"/>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1" i="0" u="none" strike="noStrike" baseline="0">
                <a:solidFill>
                  <a:srgbClr val="000000"/>
                </a:solidFill>
                <a:latin typeface="Times New Roman"/>
                <a:ea typeface="Times New Roman"/>
                <a:cs typeface="Times New Roman"/>
              </a:defRPr>
            </a:pPr>
            <a:r>
              <a:rPr lang="ru-RU" sz="1400"/>
              <a:t>Общая площадь жилого фонда, приходящаяся на 1 жителя, кв.м./чел</a:t>
            </a:r>
          </a:p>
        </c:rich>
      </c:tx>
      <c:layout>
        <c:manualLayout>
          <c:xMode val="edge"/>
          <c:yMode val="edge"/>
          <c:x val="0.11916999303026894"/>
          <c:y val="6.6853017147415858E-2"/>
        </c:manualLayout>
      </c:layout>
      <c:spPr>
        <a:noFill/>
        <a:ln w="25390">
          <a:noFill/>
        </a:ln>
      </c:spPr>
    </c:title>
    <c:view3D>
      <c:rotX val="53"/>
      <c:hPercent val="42"/>
      <c:rotY val="44"/>
      <c:depthPercent val="100"/>
      <c:rAngAx val="1"/>
    </c:view3D>
    <c:floor>
      <c:spPr>
        <a:solidFill>
          <a:srgbClr val="C0C0C0"/>
        </a:solidFill>
        <a:ln w="3175">
          <a:solidFill>
            <a:srgbClr val="000000"/>
          </a:solidFill>
          <a:prstDash val="solid"/>
        </a:ln>
      </c:spPr>
    </c:floor>
    <c:sideWall>
      <c:spPr>
        <a:gradFill flip="none" rotWithShape="1">
          <a:gsLst>
            <a:gs pos="0">
              <a:srgbClr val="FBEAC7"/>
            </a:gs>
            <a:gs pos="17999">
              <a:srgbClr val="FEE7F2"/>
            </a:gs>
            <a:gs pos="36000">
              <a:srgbClr val="FAC77D"/>
            </a:gs>
            <a:gs pos="61000">
              <a:srgbClr val="FBA97D"/>
            </a:gs>
            <a:gs pos="82001">
              <a:srgbClr val="FBD49C"/>
            </a:gs>
            <a:gs pos="100000">
              <a:srgbClr val="FEE7F2"/>
            </a:gs>
          </a:gsLst>
          <a:lin ang="5400000" scaled="0"/>
          <a:tileRect r="-100000" b="-100000"/>
        </a:gradFill>
        <a:ln w="12700">
          <a:solidFill>
            <a:srgbClr val="808080"/>
          </a:solidFill>
          <a:prstDash val="solid"/>
        </a:ln>
      </c:spPr>
    </c:sideWall>
    <c:backWall>
      <c:spPr>
        <a:gradFill flip="none" rotWithShape="1">
          <a:gsLst>
            <a:gs pos="0">
              <a:srgbClr val="FBEAC7"/>
            </a:gs>
            <a:gs pos="17999">
              <a:srgbClr val="FEE7F2"/>
            </a:gs>
            <a:gs pos="36000">
              <a:srgbClr val="FAC77D"/>
            </a:gs>
            <a:gs pos="61000">
              <a:srgbClr val="FBA97D"/>
            </a:gs>
            <a:gs pos="82001">
              <a:srgbClr val="FBD49C"/>
            </a:gs>
            <a:gs pos="100000">
              <a:srgbClr val="FEE7F2"/>
            </a:gs>
          </a:gsLst>
          <a:lin ang="5400000" scaled="0"/>
          <a:tileRect r="-100000" b="-100000"/>
        </a:gradFill>
        <a:ln w="12700">
          <a:solidFill>
            <a:srgbClr val="808080"/>
          </a:solidFill>
          <a:prstDash val="solid"/>
        </a:ln>
      </c:spPr>
    </c:backWall>
    <c:plotArea>
      <c:layout>
        <c:manualLayout>
          <c:layoutTarget val="inner"/>
          <c:xMode val="edge"/>
          <c:yMode val="edge"/>
          <c:x val="0.11707098043537714"/>
          <c:y val="0.21956230464696536"/>
          <c:w val="0.79685267957368644"/>
          <c:h val="0.69227966373270089"/>
        </c:manualLayout>
      </c:layout>
      <c:bar3DChart>
        <c:barDir val="col"/>
        <c:grouping val="clustered"/>
        <c:ser>
          <c:idx val="0"/>
          <c:order val="0"/>
          <c:tx>
            <c:strRef>
              <c:f>Sheet1!$A$2</c:f>
              <c:strCache>
                <c:ptCount val="1"/>
                <c:pt idx="0">
                  <c:v>Общая площадь жилого фонда, 
приходящаяся на 1 жителя, кв.м./чел.</c:v>
                </c:pt>
              </c:strCache>
            </c:strRef>
          </c:tx>
          <c:spPr>
            <a:solidFill>
              <a:srgbClr val="FFFFFF"/>
            </a:solidFill>
            <a:ln w="12696">
              <a:solidFill>
                <a:srgbClr val="000000"/>
              </a:solidFill>
              <a:prstDash val="solid"/>
            </a:ln>
          </c:spPr>
          <c:dLbls>
            <c:dLbl>
              <c:idx val="0"/>
              <c:layout>
                <c:manualLayout>
                  <c:x val="5.0451670003298532E-2"/>
                  <c:y val="-0.10422818325628548"/>
                </c:manualLayout>
              </c:layout>
              <c:showVal val="1"/>
            </c:dLbl>
            <c:dLbl>
              <c:idx val="1"/>
              <c:layout>
                <c:manualLayout>
                  <c:x val="4.0800693671067936E-2"/>
                  <c:y val="-9.4703096444978027E-2"/>
                </c:manualLayout>
              </c:layout>
              <c:showVal val="1"/>
            </c:dLbl>
            <c:dLbl>
              <c:idx val="2"/>
              <c:layout>
                <c:manualLayout>
                  <c:x val="4.9677079634097072E-2"/>
                  <c:y val="-0.10220142062661773"/>
                </c:manualLayout>
              </c:layout>
              <c:showVal val="1"/>
            </c:dLbl>
            <c:dLbl>
              <c:idx val="3"/>
              <c:layout>
                <c:manualLayout>
                  <c:x val="2.4058159137572779E-2"/>
                  <c:y val="-0.12209937044582719"/>
                </c:manualLayout>
              </c:layout>
              <c:showVal val="1"/>
            </c:dLbl>
            <c:dLbl>
              <c:idx val="4"/>
              <c:layout>
                <c:manualLayout>
                  <c:x val="3.7219398897066422E-2"/>
                  <c:y val="-0.12326377035038488"/>
                </c:manualLayout>
              </c:layout>
              <c:showVal val="1"/>
            </c:dLbl>
            <c:dLbl>
              <c:idx val="5"/>
              <c:layout>
                <c:manualLayout>
                  <c:x val="3.6969663321325813E-2"/>
                  <c:y val="-7.0331296829226911E-2"/>
                </c:manualLayout>
              </c:layout>
              <c:showVal val="1"/>
            </c:dLbl>
            <c:dLbl>
              <c:idx val="6"/>
              <c:spPr>
                <a:noFill/>
                <a:ln w="25390">
                  <a:noFill/>
                </a:ln>
              </c:spPr>
              <c:txPr>
                <a:bodyPr/>
                <a:lstStyle/>
                <a:p>
                  <a:pPr>
                    <a:defRPr sz="1172" b="1" i="0" u="none" strike="noStrike" baseline="0">
                      <a:solidFill>
                        <a:srgbClr val="000000"/>
                      </a:solidFill>
                      <a:latin typeface="Times New Roman"/>
                      <a:ea typeface="Times New Roman"/>
                      <a:cs typeface="Times New Roman"/>
                    </a:defRPr>
                  </a:pPr>
                  <a:endParaRPr lang="ru-RU"/>
                </a:p>
              </c:txPr>
            </c:dLbl>
            <c:spPr>
              <a:noFill/>
              <a:ln w="25390">
                <a:noFill/>
              </a:ln>
            </c:spPr>
            <c:txPr>
              <a:bodyPr/>
              <a:lstStyle/>
              <a:p>
                <a:pPr>
                  <a:defRPr sz="1098" b="1" i="0" u="none" strike="noStrike" baseline="0">
                    <a:solidFill>
                      <a:srgbClr val="000000"/>
                    </a:solidFill>
                    <a:latin typeface="Times New Roman"/>
                    <a:ea typeface="Times New Roman"/>
                    <a:cs typeface="Times New Roman"/>
                  </a:defRPr>
                </a:pPr>
                <a:endParaRPr lang="ru-RU"/>
              </a:p>
            </c:txPr>
            <c:showVal val="1"/>
          </c:dLbls>
          <c:cat>
            <c:strRef>
              <c:f>Sheet1!$B$1:$F$1</c:f>
              <c:strCache>
                <c:ptCount val="5"/>
                <c:pt idx="0">
                  <c:v>2018 год</c:v>
                </c:pt>
                <c:pt idx="1">
                  <c:v>2019 год</c:v>
                </c:pt>
                <c:pt idx="2">
                  <c:v>2020 год</c:v>
                </c:pt>
                <c:pt idx="3">
                  <c:v>2021 год</c:v>
                </c:pt>
                <c:pt idx="4">
                  <c:v>2022 год</c:v>
                </c:pt>
              </c:strCache>
            </c:strRef>
          </c:cat>
          <c:val>
            <c:numRef>
              <c:f>Sheet1!$B$2:$F$2</c:f>
              <c:numCache>
                <c:formatCode>0.00</c:formatCode>
                <c:ptCount val="5"/>
                <c:pt idx="0">
                  <c:v>21.4</c:v>
                </c:pt>
                <c:pt idx="1">
                  <c:v>22</c:v>
                </c:pt>
                <c:pt idx="2">
                  <c:v>22.2</c:v>
                </c:pt>
                <c:pt idx="3">
                  <c:v>22.22</c:v>
                </c:pt>
                <c:pt idx="4">
                  <c:v>22.24</c:v>
                </c:pt>
              </c:numCache>
            </c:numRef>
          </c:val>
        </c:ser>
        <c:gapDepth val="0"/>
        <c:shape val="box"/>
        <c:axId val="80858112"/>
        <c:axId val="89330432"/>
        <c:axId val="0"/>
      </c:bar3DChart>
      <c:catAx>
        <c:axId val="80858112"/>
        <c:scaling>
          <c:orientation val="minMax"/>
        </c:scaling>
        <c:axPos val="b"/>
        <c:numFmt formatCode="General" sourceLinked="1"/>
        <c:tickLblPos val="low"/>
        <c:spPr>
          <a:ln w="3174">
            <a:solidFill>
              <a:srgbClr val="000000"/>
            </a:solidFill>
            <a:prstDash val="solid"/>
          </a:ln>
        </c:spPr>
        <c:txPr>
          <a:bodyPr rot="0" vert="horz"/>
          <a:lstStyle/>
          <a:p>
            <a:pPr>
              <a:defRPr sz="998" b="1" i="0" u="none" strike="noStrike" baseline="0">
                <a:solidFill>
                  <a:srgbClr val="000000"/>
                </a:solidFill>
                <a:latin typeface="Times New Roman"/>
                <a:ea typeface="Times New Roman"/>
                <a:cs typeface="Times New Roman"/>
              </a:defRPr>
            </a:pPr>
            <a:endParaRPr lang="ru-RU"/>
          </a:p>
        </c:txPr>
        <c:crossAx val="89330432"/>
        <c:crosses val="autoZero"/>
        <c:auto val="1"/>
        <c:lblAlgn val="ctr"/>
        <c:lblOffset val="100"/>
        <c:tickLblSkip val="1"/>
        <c:tickMarkSkip val="1"/>
      </c:catAx>
      <c:valAx>
        <c:axId val="89330432"/>
        <c:scaling>
          <c:orientation val="minMax"/>
          <c:max val="25"/>
          <c:min val="15"/>
        </c:scaling>
        <c:axPos val="l"/>
        <c:majorGridlines>
          <c:spPr>
            <a:ln w="3174">
              <a:solidFill>
                <a:srgbClr val="000000"/>
              </a:solidFill>
              <a:prstDash val="solid"/>
            </a:ln>
          </c:spPr>
        </c:majorGridlines>
        <c:numFmt formatCode="0.00" sourceLinked="1"/>
        <c:tickLblPos val="nextTo"/>
        <c:spPr>
          <a:ln w="3174">
            <a:solidFill>
              <a:srgbClr val="000000"/>
            </a:solidFill>
            <a:prstDash val="solid"/>
          </a:ln>
        </c:spPr>
        <c:txPr>
          <a:bodyPr rot="0" vert="horz"/>
          <a:lstStyle/>
          <a:p>
            <a:pPr>
              <a:defRPr sz="998" b="1" i="0" u="none" strike="noStrike" baseline="0">
                <a:solidFill>
                  <a:srgbClr val="000000"/>
                </a:solidFill>
                <a:latin typeface="Times New Roman"/>
                <a:ea typeface="Times New Roman"/>
                <a:cs typeface="Times New Roman"/>
              </a:defRPr>
            </a:pPr>
            <a:endParaRPr lang="ru-RU"/>
          </a:p>
        </c:txPr>
        <c:crossAx val="80858112"/>
        <c:crosses val="autoZero"/>
        <c:crossBetween val="between"/>
        <c:majorUnit val="2"/>
      </c:valAx>
      <c:spPr>
        <a:noFill/>
        <a:ln w="25343">
          <a:noFill/>
        </a:ln>
      </c:spPr>
    </c:plotArea>
    <c:plotVisOnly val="1"/>
    <c:dispBlanksAs val="gap"/>
  </c:chart>
  <c:spPr>
    <a:noFill/>
    <a:ln>
      <a:solidFill>
        <a:schemeClr val="tx1"/>
      </a:solidFill>
    </a:ln>
  </c:spPr>
  <c:txPr>
    <a:bodyPr/>
    <a:lstStyle/>
    <a:p>
      <a:pPr>
        <a:defRPr sz="1172" b="1" i="0" u="none" strike="noStrike" baseline="0">
          <a:solidFill>
            <a:srgbClr val="000000"/>
          </a:solidFill>
          <a:latin typeface="Times New Roman"/>
          <a:ea typeface="Times New Roman"/>
          <a:cs typeface="Times New Roman"/>
        </a:defRPr>
      </a:pPr>
      <a:endParaRPr lang="ru-RU"/>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Динамика ввода в эксплуатацию</a:t>
            </a:r>
            <a:r>
              <a:rPr lang="ru-RU" sz="1400" baseline="0">
                <a:latin typeface="Times New Roman" pitchFamily="18" charset="0"/>
                <a:cs typeface="Times New Roman" pitchFamily="18" charset="0"/>
              </a:rPr>
              <a:t> нового жилья и сноса ветхого и аварийного жилья, тыс. кв. м.</a:t>
            </a:r>
            <a:endParaRPr lang="ru-RU" sz="1400">
              <a:latin typeface="Times New Roman" pitchFamily="18" charset="0"/>
              <a:cs typeface="Times New Roman" pitchFamily="18" charset="0"/>
            </a:endParaRPr>
          </a:p>
        </c:rich>
      </c:tx>
      <c:layout>
        <c:manualLayout>
          <c:xMode val="edge"/>
          <c:yMode val="edge"/>
          <c:x val="0.13930700394734141"/>
          <c:y val="3.2863849765258343E-2"/>
        </c:manualLayout>
      </c:layout>
    </c:title>
    <c:view3D>
      <c:rAngAx val="1"/>
    </c:view3D>
    <c:sideWall>
      <c:spPr>
        <a:solidFill>
          <a:srgbClr val="FFFF99"/>
        </a:solidFill>
      </c:spPr>
    </c:sideWall>
    <c:backWall>
      <c:spPr>
        <a:solidFill>
          <a:srgbClr val="FFFF99"/>
        </a:solidFill>
      </c:spPr>
    </c:backWall>
    <c:plotArea>
      <c:layout>
        <c:manualLayout>
          <c:layoutTarget val="inner"/>
          <c:xMode val="edge"/>
          <c:yMode val="edge"/>
          <c:x val="6.5765893846602932E-2"/>
          <c:y val="0.21302587176602941"/>
          <c:w val="0.72778160542432546"/>
          <c:h val="0.68756280464941877"/>
        </c:manualLayout>
      </c:layout>
      <c:bar3DChart>
        <c:barDir val="col"/>
        <c:grouping val="clustered"/>
        <c:ser>
          <c:idx val="0"/>
          <c:order val="0"/>
          <c:tx>
            <c:strRef>
              <c:f>Лист1!$B$1</c:f>
              <c:strCache>
                <c:ptCount val="1"/>
                <c:pt idx="0">
                  <c:v>Ввод в эксплуатацию нового жилья, тыс.кв.м.</c:v>
                </c:pt>
              </c:strCache>
            </c:strRef>
          </c:tx>
          <c:dLbls>
            <c:dLbl>
              <c:idx val="0"/>
              <c:layout>
                <c:manualLayout>
                  <c:x val="1.4698162729658812E-2"/>
                  <c:y val="-2.3474178403755996E-2"/>
                </c:manualLayout>
              </c:layout>
              <c:showVal val="1"/>
            </c:dLbl>
            <c:dLbl>
              <c:idx val="1"/>
              <c:layout>
                <c:manualLayout>
                  <c:x val="1.0498687664041956E-2"/>
                  <c:y val="-1.4084507042253521E-2"/>
                </c:manualLayout>
              </c:layout>
              <c:showVal val="1"/>
            </c:dLbl>
            <c:dLbl>
              <c:idx val="2"/>
              <c:layout>
                <c:manualLayout>
                  <c:x val="1.2598425196850407E-2"/>
                  <c:y val="-4.6948356807511738E-3"/>
                </c:manualLayout>
              </c:layout>
              <c:showVal val="1"/>
            </c:dLbl>
            <c:dLbl>
              <c:idx val="3"/>
              <c:layout>
                <c:manualLayout>
                  <c:x val="8.3989501312335194E-3"/>
                  <c:y val="-1.8779342723004598E-2"/>
                </c:manualLayout>
              </c:layout>
              <c:showVal val="1"/>
            </c:dLbl>
            <c:txPr>
              <a:bodyPr/>
              <a:lstStyle/>
              <a:p>
                <a:pPr>
                  <a:defRPr b="1">
                    <a:latin typeface="Times New Roman" pitchFamily="18" charset="0"/>
                    <a:cs typeface="Times New Roman" pitchFamily="18" charset="0"/>
                  </a:defRPr>
                </a:pPr>
                <a:endParaRPr lang="ru-RU"/>
              </a:p>
            </c:txPr>
            <c:showVal val="1"/>
          </c:dLbls>
          <c:cat>
            <c:strRef>
              <c:f>Лист1!$A$2:$A$5</c:f>
              <c:strCache>
                <c:ptCount val="4"/>
                <c:pt idx="0">
                  <c:v>2015 год</c:v>
                </c:pt>
                <c:pt idx="1">
                  <c:v>2016 год</c:v>
                </c:pt>
                <c:pt idx="2">
                  <c:v>2017 год</c:v>
                </c:pt>
                <c:pt idx="3">
                  <c:v>2018 год</c:v>
                </c:pt>
              </c:strCache>
            </c:strRef>
          </c:cat>
          <c:val>
            <c:numRef>
              <c:f>Лист1!$B$2:$B$5</c:f>
              <c:numCache>
                <c:formatCode>General</c:formatCode>
                <c:ptCount val="4"/>
                <c:pt idx="0">
                  <c:v>2.0499999999999998</c:v>
                </c:pt>
                <c:pt idx="1">
                  <c:v>4.49</c:v>
                </c:pt>
                <c:pt idx="2">
                  <c:v>4.29</c:v>
                </c:pt>
                <c:pt idx="3">
                  <c:v>0.73000000000000065</c:v>
                </c:pt>
              </c:numCache>
            </c:numRef>
          </c:val>
        </c:ser>
        <c:ser>
          <c:idx val="1"/>
          <c:order val="1"/>
          <c:tx>
            <c:strRef>
              <c:f>Лист1!$C$1</c:f>
              <c:strCache>
                <c:ptCount val="1"/>
                <c:pt idx="0">
                  <c:v>Снос ветхого и аварийного жилья, тыс.кв.м.</c:v>
                </c:pt>
              </c:strCache>
            </c:strRef>
          </c:tx>
          <c:dLbls>
            <c:dLbl>
              <c:idx val="0"/>
              <c:layout>
                <c:manualLayout>
                  <c:x val="1.8897637795275601E-2"/>
                  <c:y val="-2.8169014084507043E-2"/>
                </c:manualLayout>
              </c:layout>
              <c:showVal val="1"/>
            </c:dLbl>
            <c:dLbl>
              <c:idx val="1"/>
              <c:layout>
                <c:manualLayout>
                  <c:x val="2.0997375328084076E-2"/>
                  <c:y val="-1.4084507042253521E-2"/>
                </c:manualLayout>
              </c:layout>
              <c:showVal val="1"/>
            </c:dLbl>
            <c:dLbl>
              <c:idx val="2"/>
              <c:layout>
                <c:manualLayout>
                  <c:x val="1.8897637795275601E-2"/>
                  <c:y val="-2.3474178403755996E-2"/>
                </c:manualLayout>
              </c:layout>
              <c:showVal val="1"/>
            </c:dLbl>
            <c:dLbl>
              <c:idx val="3"/>
              <c:layout>
                <c:manualLayout>
                  <c:x val="2.0997375328084076E-2"/>
                  <c:y val="-1.8779342723004598E-2"/>
                </c:manualLayout>
              </c:layout>
              <c:showVal val="1"/>
            </c:dLbl>
            <c:txPr>
              <a:bodyPr/>
              <a:lstStyle/>
              <a:p>
                <a:pPr>
                  <a:defRPr b="1">
                    <a:latin typeface="Times New Roman" pitchFamily="18" charset="0"/>
                    <a:cs typeface="Times New Roman" pitchFamily="18" charset="0"/>
                  </a:defRPr>
                </a:pPr>
                <a:endParaRPr lang="ru-RU"/>
              </a:p>
            </c:txPr>
            <c:showVal val="1"/>
          </c:dLbls>
          <c:cat>
            <c:strRef>
              <c:f>Лист1!$A$2:$A$5</c:f>
              <c:strCache>
                <c:ptCount val="4"/>
                <c:pt idx="0">
                  <c:v>2015 год</c:v>
                </c:pt>
                <c:pt idx="1">
                  <c:v>2016 год</c:v>
                </c:pt>
                <c:pt idx="2">
                  <c:v>2017 год</c:v>
                </c:pt>
                <c:pt idx="3">
                  <c:v>2018 год</c:v>
                </c:pt>
              </c:strCache>
            </c:strRef>
          </c:cat>
          <c:val>
            <c:numRef>
              <c:f>Лист1!$C$2:$C$5</c:f>
              <c:numCache>
                <c:formatCode>General</c:formatCode>
                <c:ptCount val="4"/>
                <c:pt idx="0">
                  <c:v>1.5</c:v>
                </c:pt>
                <c:pt idx="1">
                  <c:v>1.7</c:v>
                </c:pt>
                <c:pt idx="2">
                  <c:v>1.2</c:v>
                </c:pt>
                <c:pt idx="3">
                  <c:v>0.8</c:v>
                </c:pt>
              </c:numCache>
            </c:numRef>
          </c:val>
        </c:ser>
        <c:shape val="box"/>
        <c:axId val="89376640"/>
        <c:axId val="89378176"/>
        <c:axId val="0"/>
      </c:bar3DChart>
      <c:catAx>
        <c:axId val="89376640"/>
        <c:scaling>
          <c:orientation val="minMax"/>
        </c:scaling>
        <c:axPos val="b"/>
        <c:numFmt formatCode="General" sourceLinked="1"/>
        <c:tickLblPos val="nextTo"/>
        <c:txPr>
          <a:bodyPr/>
          <a:lstStyle/>
          <a:p>
            <a:pPr>
              <a:defRPr sz="1100" b="1">
                <a:latin typeface="Times New Roman" pitchFamily="18" charset="0"/>
                <a:cs typeface="Times New Roman" pitchFamily="18" charset="0"/>
              </a:defRPr>
            </a:pPr>
            <a:endParaRPr lang="ru-RU"/>
          </a:p>
        </c:txPr>
        <c:crossAx val="89378176"/>
        <c:crosses val="autoZero"/>
        <c:auto val="1"/>
        <c:lblAlgn val="ctr"/>
        <c:lblOffset val="100"/>
      </c:catAx>
      <c:valAx>
        <c:axId val="89378176"/>
        <c:scaling>
          <c:orientation val="minMax"/>
        </c:scaling>
        <c:axPos val="l"/>
        <c:majorGridlines/>
        <c:numFmt formatCode="General" sourceLinked="1"/>
        <c:tickLblPos val="nextTo"/>
        <c:txPr>
          <a:bodyPr/>
          <a:lstStyle/>
          <a:p>
            <a:pPr>
              <a:defRPr b="1">
                <a:latin typeface="Times New Roman" pitchFamily="18" charset="0"/>
                <a:cs typeface="Times New Roman" pitchFamily="18" charset="0"/>
              </a:defRPr>
            </a:pPr>
            <a:endParaRPr lang="ru-RU"/>
          </a:p>
        </c:txPr>
        <c:crossAx val="89376640"/>
        <c:crosses val="autoZero"/>
        <c:crossBetween val="between"/>
      </c:valAx>
    </c:plotArea>
    <c:legend>
      <c:legendPos val="r"/>
      <c:layout>
        <c:manualLayout>
          <c:xMode val="edge"/>
          <c:yMode val="edge"/>
          <c:x val="0.81093868474773956"/>
          <c:y val="0.29487751531058853"/>
          <c:w val="0.16359835228929809"/>
          <c:h val="0.54496687914010744"/>
        </c:manualLayout>
      </c:layout>
      <c:txPr>
        <a:bodyPr/>
        <a:lstStyle/>
        <a:p>
          <a:pPr>
            <a:defRPr>
              <a:latin typeface="Times New Roman" pitchFamily="18" charset="0"/>
              <a:cs typeface="Times New Roman" pitchFamily="18" charset="0"/>
            </a:defRPr>
          </a:pPr>
          <a:endParaRPr lang="ru-RU"/>
        </a:p>
      </c:txPr>
    </c:legend>
    <c:plotVisOnly val="1"/>
  </c:chart>
  <c:spPr>
    <a:noFill/>
  </c:sp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latin typeface="Times New Roman" pitchFamily="18" charset="0"/>
                <a:cs typeface="Times New Roman" pitchFamily="18" charset="0"/>
              </a:rPr>
              <a:t>Динамика измененния качественного</a:t>
            </a:r>
            <a:r>
              <a:rPr lang="ru-RU" sz="1400" baseline="0">
                <a:latin typeface="Times New Roman" pitchFamily="18" charset="0"/>
                <a:cs typeface="Times New Roman" pitchFamily="18" charset="0"/>
              </a:rPr>
              <a:t> и количественного муниципального жилого фонда района (по общей площади), тыс. кв.м.</a:t>
            </a:r>
            <a:endParaRPr lang="ru-RU" sz="1400">
              <a:latin typeface="Times New Roman" pitchFamily="18" charset="0"/>
              <a:cs typeface="Times New Roman" pitchFamily="18" charset="0"/>
            </a:endParaRPr>
          </a:p>
        </c:rich>
      </c:tx>
      <c:layout>
        <c:manualLayout>
          <c:xMode val="edge"/>
          <c:yMode val="edge"/>
          <c:x val="0.11486865360463268"/>
          <c:y val="2.3692811812328071E-2"/>
        </c:manualLayout>
      </c:layout>
    </c:title>
    <c:plotArea>
      <c:layout>
        <c:manualLayout>
          <c:layoutTarget val="inner"/>
          <c:xMode val="edge"/>
          <c:yMode val="edge"/>
          <c:x val="7.3018711332786493E-2"/>
          <c:y val="0.17736380882574859"/>
          <c:w val="0.89216727516209959"/>
          <c:h val="0.55643839193162015"/>
        </c:manualLayout>
      </c:layout>
      <c:barChart>
        <c:barDir val="col"/>
        <c:grouping val="clustered"/>
        <c:ser>
          <c:idx val="0"/>
          <c:order val="0"/>
          <c:tx>
            <c:strRef>
              <c:f>Лист1!$B$1</c:f>
              <c:strCache>
                <c:ptCount val="1"/>
                <c:pt idx="0">
                  <c:v>Общая площадь жилищного фонда муниципальной формы собственности тыс. кв. м.</c:v>
                </c:pt>
              </c:strCache>
            </c:strRef>
          </c:tx>
          <c:dLbls>
            <c:dLbl>
              <c:idx val="0"/>
              <c:layout>
                <c:manualLayout>
                  <c:x val="0"/>
                  <c:y val="0.12745098039215691"/>
                </c:manualLayout>
              </c:layout>
              <c:showVal val="1"/>
            </c:dLbl>
            <c:dLbl>
              <c:idx val="1"/>
              <c:layout>
                <c:manualLayout>
                  <c:x val="0"/>
                  <c:y val="0.12745098039215691"/>
                </c:manualLayout>
              </c:layout>
              <c:showVal val="1"/>
            </c:dLbl>
            <c:dLbl>
              <c:idx val="2"/>
              <c:layout>
                <c:manualLayout>
                  <c:x val="2.014098690835851E-3"/>
                  <c:y val="0.12745098039215691"/>
                </c:manualLayout>
              </c:layout>
              <c:showVal val="1"/>
            </c:dLbl>
            <c:dLbl>
              <c:idx val="3"/>
              <c:layout>
                <c:manualLayout>
                  <c:x val="7.3849432215706188E-17"/>
                  <c:y val="0.14215686274509809"/>
                </c:manualLayout>
              </c:layout>
              <c:showVal val="1"/>
            </c:dLbl>
            <c:dLbl>
              <c:idx val="4"/>
              <c:layout>
                <c:manualLayout>
                  <c:x val="-2.014098690835851E-3"/>
                  <c:y val="0.13725490196078433"/>
                </c:manualLayout>
              </c:layout>
              <c:showVal val="1"/>
            </c:dLbl>
            <c:txPr>
              <a:bodyPr/>
              <a:lstStyle/>
              <a:p>
                <a:pPr>
                  <a:defRPr b="1">
                    <a:latin typeface="Times New Roman" pitchFamily="18" charset="0"/>
                    <a:cs typeface="Times New Roman" pitchFamily="18" charset="0"/>
                  </a:defRPr>
                </a:pPr>
                <a:endParaRPr lang="ru-RU"/>
              </a:p>
            </c:txPr>
            <c:showVal val="1"/>
          </c:dLbls>
          <c:cat>
            <c:strRef>
              <c:f>Лист1!$A$2:$A$6</c:f>
              <c:strCache>
                <c:ptCount val="5"/>
                <c:pt idx="0">
                  <c:v>2014 год</c:v>
                </c:pt>
                <c:pt idx="1">
                  <c:v>2015 год</c:v>
                </c:pt>
                <c:pt idx="2">
                  <c:v>2016 год</c:v>
                </c:pt>
                <c:pt idx="3">
                  <c:v>2017 год</c:v>
                </c:pt>
                <c:pt idx="4">
                  <c:v>2018 год</c:v>
                </c:pt>
              </c:strCache>
            </c:strRef>
          </c:cat>
          <c:val>
            <c:numRef>
              <c:f>Лист1!$B$2:$B$6</c:f>
              <c:numCache>
                <c:formatCode>General</c:formatCode>
                <c:ptCount val="5"/>
                <c:pt idx="0">
                  <c:v>93.4</c:v>
                </c:pt>
                <c:pt idx="1">
                  <c:v>90.1</c:v>
                </c:pt>
                <c:pt idx="2">
                  <c:v>90.2</c:v>
                </c:pt>
                <c:pt idx="3">
                  <c:v>91.2</c:v>
                </c:pt>
                <c:pt idx="4">
                  <c:v>90.2</c:v>
                </c:pt>
              </c:numCache>
            </c:numRef>
          </c:val>
        </c:ser>
        <c:ser>
          <c:idx val="1"/>
          <c:order val="1"/>
          <c:tx>
            <c:strRef>
              <c:f>Лист1!$C$1</c:f>
              <c:strCache>
                <c:ptCount val="1"/>
                <c:pt idx="0">
                  <c:v>Общая площадь ветхого и аварийного жилищного фонда муниципальной формы собственности тыс. кв. м.</c:v>
                </c:pt>
              </c:strCache>
            </c:strRef>
          </c:tx>
          <c:dLbls>
            <c:txPr>
              <a:bodyPr/>
              <a:lstStyle/>
              <a:p>
                <a:pPr>
                  <a:defRPr b="1" i="0" baseline="0">
                    <a:latin typeface="Times New Roman" pitchFamily="18" charset="0"/>
                  </a:defRPr>
                </a:pPr>
                <a:endParaRPr lang="ru-RU"/>
              </a:p>
            </c:txPr>
            <c:showVal val="1"/>
          </c:dLbls>
          <c:cat>
            <c:strRef>
              <c:f>Лист1!$A$2:$A$6</c:f>
              <c:strCache>
                <c:ptCount val="5"/>
                <c:pt idx="0">
                  <c:v>2014 год</c:v>
                </c:pt>
                <c:pt idx="1">
                  <c:v>2015 год</c:v>
                </c:pt>
                <c:pt idx="2">
                  <c:v>2016 год</c:v>
                </c:pt>
                <c:pt idx="3">
                  <c:v>2017 год</c:v>
                </c:pt>
                <c:pt idx="4">
                  <c:v>2018 год</c:v>
                </c:pt>
              </c:strCache>
            </c:strRef>
          </c:cat>
          <c:val>
            <c:numRef>
              <c:f>Лист1!$C$2:$C$6</c:f>
              <c:numCache>
                <c:formatCode>General</c:formatCode>
                <c:ptCount val="5"/>
                <c:pt idx="0">
                  <c:v>17.399999999999999</c:v>
                </c:pt>
                <c:pt idx="1">
                  <c:v>2.1</c:v>
                </c:pt>
                <c:pt idx="2">
                  <c:v>1.8</c:v>
                </c:pt>
                <c:pt idx="3">
                  <c:v>1.3</c:v>
                </c:pt>
                <c:pt idx="4">
                  <c:v>0.4</c:v>
                </c:pt>
              </c:numCache>
            </c:numRef>
          </c:val>
        </c:ser>
        <c:axId val="89404160"/>
        <c:axId val="89405696"/>
      </c:barChart>
      <c:catAx>
        <c:axId val="89404160"/>
        <c:scaling>
          <c:orientation val="minMax"/>
        </c:scaling>
        <c:axPos val="b"/>
        <c:numFmt formatCode="General" sourceLinked="1"/>
        <c:tickLblPos val="nextTo"/>
        <c:txPr>
          <a:bodyPr/>
          <a:lstStyle/>
          <a:p>
            <a:pPr>
              <a:defRPr sz="1100" b="1">
                <a:latin typeface="Times New Roman" pitchFamily="18" charset="0"/>
                <a:cs typeface="Times New Roman" pitchFamily="18" charset="0"/>
              </a:defRPr>
            </a:pPr>
            <a:endParaRPr lang="ru-RU"/>
          </a:p>
        </c:txPr>
        <c:crossAx val="89405696"/>
        <c:crosses val="autoZero"/>
        <c:auto val="1"/>
        <c:lblAlgn val="ctr"/>
        <c:lblOffset val="100"/>
      </c:catAx>
      <c:valAx>
        <c:axId val="89405696"/>
        <c:scaling>
          <c:orientation val="minMax"/>
          <c:max val="100"/>
          <c:min val="0"/>
        </c:scaling>
        <c:axPos val="l"/>
        <c:majorGridlines/>
        <c:numFmt formatCode="General" sourceLinked="1"/>
        <c:tickLblPos val="nextTo"/>
        <c:txPr>
          <a:bodyPr/>
          <a:lstStyle/>
          <a:p>
            <a:pPr>
              <a:defRPr b="1">
                <a:latin typeface="Times New Roman" pitchFamily="18" charset="0"/>
                <a:cs typeface="Times New Roman" pitchFamily="18" charset="0"/>
              </a:defRPr>
            </a:pPr>
            <a:endParaRPr lang="ru-RU"/>
          </a:p>
        </c:txPr>
        <c:crossAx val="89404160"/>
        <c:crosses val="autoZero"/>
        <c:crossBetween val="between"/>
        <c:majorUnit val="20"/>
      </c:valAx>
      <c:spPr>
        <a:ln>
          <a:solidFill>
            <a:schemeClr val="accent2">
              <a:lumMod val="20000"/>
              <a:lumOff val="80000"/>
            </a:schemeClr>
          </a:solidFill>
        </a:ln>
      </c:spPr>
    </c:plotArea>
    <c:legend>
      <c:legendPos val="b"/>
      <c:layout>
        <c:manualLayout>
          <c:xMode val="edge"/>
          <c:yMode val="edge"/>
          <c:x val="2.9234309795036946E-2"/>
          <c:y val="0.79551279287466037"/>
          <c:w val="0.95963322879639645"/>
          <c:h val="0.13418008361095865"/>
        </c:manualLayout>
      </c:layout>
      <c:txPr>
        <a:bodyPr/>
        <a:lstStyle/>
        <a:p>
          <a:pPr>
            <a:defRPr>
              <a:latin typeface="Times New Roman" pitchFamily="18" charset="0"/>
              <a:cs typeface="Times New Roman" pitchFamily="18" charset="0"/>
            </a:defRPr>
          </a:pPr>
          <a:endParaRPr lang="ru-RU"/>
        </a:p>
      </c:txPr>
    </c:legend>
    <c:plotVisOnly val="1"/>
  </c:chart>
  <c:spPr>
    <a:noFill/>
    <a:ln>
      <a:solidFill>
        <a:schemeClr val="tx1"/>
      </a:solidFill>
      <a:miter lim="800000"/>
    </a:ln>
  </c:sp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nchor="t" anchorCtr="1"/>
          <a:lstStyle/>
          <a:p>
            <a:pPr>
              <a:defRPr sz="1400" b="1" i="0" u="none" strike="noStrike" baseline="0">
                <a:solidFill>
                  <a:srgbClr val="000000"/>
                </a:solidFill>
                <a:latin typeface="Times New Roman"/>
                <a:ea typeface="Times New Roman"/>
                <a:cs typeface="Times New Roman"/>
              </a:defRPr>
            </a:pPr>
            <a:r>
              <a:rPr lang="ru-RU" sz="1400"/>
              <a:t>Динамика объема инвестиций в основной капитал</a:t>
            </a:r>
            <a:r>
              <a:rPr lang="ru-RU" sz="1400" baseline="0"/>
              <a:t> за счет всех источнииков финансирования</a:t>
            </a:r>
          </a:p>
          <a:p>
            <a:pPr>
              <a:defRPr sz="1400" b="1" i="0" u="none" strike="noStrike" baseline="0">
                <a:solidFill>
                  <a:srgbClr val="000000"/>
                </a:solidFill>
                <a:latin typeface="Times New Roman"/>
                <a:ea typeface="Times New Roman"/>
                <a:cs typeface="Times New Roman"/>
              </a:defRPr>
            </a:pPr>
            <a:r>
              <a:rPr lang="ru-RU" sz="1400" baseline="0"/>
              <a:t>(без субъектов малого предпринимательства и параметров неформальной деятельности) за 2014-2018 годы, тыс. руб.</a:t>
            </a:r>
            <a:endParaRPr lang="ru-RU" sz="1400"/>
          </a:p>
        </c:rich>
      </c:tx>
      <c:layout>
        <c:manualLayout>
          <c:xMode val="edge"/>
          <c:yMode val="edge"/>
          <c:x val="0.16115030464241295"/>
          <c:y val="2.2490512468558405E-2"/>
        </c:manualLayout>
      </c:layout>
    </c:title>
    <c:view3D>
      <c:depthPercent val="100"/>
      <c:rAngAx val="1"/>
    </c:view3D>
    <c:floor>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floor>
    <c:sideWall>
      <c:spPr>
        <a:noFill/>
      </c:spPr>
    </c:sideWall>
    <c:backWall>
      <c:spPr>
        <a:noFill/>
      </c:spPr>
    </c:backWall>
    <c:plotArea>
      <c:layout>
        <c:manualLayout>
          <c:layoutTarget val="inner"/>
          <c:xMode val="edge"/>
          <c:yMode val="edge"/>
          <c:x val="0.19490256543044229"/>
          <c:y val="0.26440984570470932"/>
          <c:w val="0.76904440756564774"/>
          <c:h val="0.57636031976331759"/>
        </c:manualLayout>
      </c:layout>
      <c:bar3DChart>
        <c:barDir val="col"/>
        <c:grouping val="stacked"/>
        <c:ser>
          <c:idx val="0"/>
          <c:order val="0"/>
          <c:tx>
            <c:strRef>
              <c:f>Лист1!$B$1</c:f>
              <c:strCache>
                <c:ptCount val="1"/>
                <c:pt idx="0">
                  <c:v>Ряд 1</c:v>
                </c:pt>
              </c:strCache>
            </c:strRef>
          </c:tx>
          <c:spPr>
            <a:solidFill>
              <a:srgbClr val="00B0F0"/>
            </a:solidFill>
          </c:spPr>
          <c:dLbls>
            <c:dLbl>
              <c:idx val="0"/>
              <c:layout>
                <c:manualLayout>
                  <c:x val="1.4869217580986234E-2"/>
                  <c:y val="-0.14111225458519958"/>
                </c:manualLayout>
              </c:layout>
              <c:showVal val="1"/>
            </c:dLbl>
            <c:dLbl>
              <c:idx val="1"/>
              <c:layout>
                <c:manualLayout>
                  <c:x val="1.0995845250285421E-2"/>
                  <c:y val="-0.16160479940007497"/>
                </c:manualLayout>
              </c:layout>
              <c:showVal val="1"/>
            </c:dLbl>
            <c:dLbl>
              <c:idx val="2"/>
              <c:layout>
                <c:manualLayout>
                  <c:x val="2.0215701736834471E-2"/>
                  <c:y val="-0.15973992612625651"/>
                </c:manualLayout>
              </c:layout>
              <c:showVal val="1"/>
            </c:dLbl>
            <c:dLbl>
              <c:idx val="3"/>
              <c:layout>
                <c:manualLayout>
                  <c:x val="4.4728489656282134E-3"/>
                  <c:y val="-0.28136546761442344"/>
                </c:manualLayout>
              </c:layout>
              <c:showVal val="1"/>
            </c:dLbl>
            <c:dLbl>
              <c:idx val="4"/>
              <c:layout>
                <c:manualLayout>
                  <c:x val="2.700532388608402E-2"/>
                  <c:y val="-0.28408810600802581"/>
                </c:manualLayout>
              </c:layout>
              <c:showVal val="1"/>
            </c:dLbl>
            <c:txPr>
              <a:bodyPr/>
              <a:lstStyle/>
              <a:p>
                <a:pPr>
                  <a:defRPr sz="1000" b="1" i="0" u="none" strike="noStrike" baseline="0">
                    <a:solidFill>
                      <a:srgbClr val="000000"/>
                    </a:solidFill>
                    <a:latin typeface="Times New Roman"/>
                    <a:ea typeface="Times New Roman"/>
                    <a:cs typeface="Times New Roman"/>
                  </a:defRPr>
                </a:pPr>
                <a:endParaRPr lang="ru-RU"/>
              </a:p>
            </c:txPr>
            <c:showVal val="1"/>
          </c:dLbls>
          <c:cat>
            <c:strRef>
              <c:f>Лист1!$A$2:$A$6</c:f>
              <c:strCache>
                <c:ptCount val="5"/>
                <c:pt idx="0">
                  <c:v>2014 год</c:v>
                </c:pt>
                <c:pt idx="1">
                  <c:v>2015 год</c:v>
                </c:pt>
                <c:pt idx="2">
                  <c:v>2016 год </c:v>
                </c:pt>
                <c:pt idx="3">
                  <c:v>2017 год</c:v>
                </c:pt>
                <c:pt idx="4">
                  <c:v>2018 год </c:v>
                </c:pt>
              </c:strCache>
            </c:strRef>
          </c:cat>
          <c:val>
            <c:numRef>
              <c:f>Лист1!$B$2:$B$6</c:f>
              <c:numCache>
                <c:formatCode>#,##0.0</c:formatCode>
                <c:ptCount val="5"/>
                <c:pt idx="0">
                  <c:v>4068008</c:v>
                </c:pt>
                <c:pt idx="1">
                  <c:v>5765818</c:v>
                </c:pt>
                <c:pt idx="2">
                  <c:v>6646258</c:v>
                </c:pt>
                <c:pt idx="3">
                  <c:v>18004185</c:v>
                </c:pt>
                <c:pt idx="4">
                  <c:v>17496685</c:v>
                </c:pt>
              </c:numCache>
            </c:numRef>
          </c:val>
        </c:ser>
        <c:shape val="cylinder"/>
        <c:axId val="89433984"/>
        <c:axId val="89435520"/>
        <c:axId val="0"/>
      </c:bar3DChart>
      <c:catAx>
        <c:axId val="89433984"/>
        <c:scaling>
          <c:orientation val="minMax"/>
        </c:scaling>
        <c:axPos val="b"/>
        <c:numFmt formatCode="General" sourceLinked="1"/>
        <c:tickLblPos val="nextTo"/>
        <c:txPr>
          <a:bodyPr rot="0" vert="horz"/>
          <a:lstStyle/>
          <a:p>
            <a:pPr>
              <a:defRPr sz="1100" b="1" i="0" u="none" strike="noStrike" baseline="0">
                <a:solidFill>
                  <a:srgbClr val="000000"/>
                </a:solidFill>
                <a:latin typeface="Times New Roman"/>
                <a:ea typeface="Times New Roman"/>
                <a:cs typeface="Times New Roman"/>
              </a:defRPr>
            </a:pPr>
            <a:endParaRPr lang="ru-RU"/>
          </a:p>
        </c:txPr>
        <c:crossAx val="89435520"/>
        <c:crosses val="autoZero"/>
        <c:auto val="1"/>
        <c:lblAlgn val="ctr"/>
        <c:lblOffset val="100"/>
      </c:catAx>
      <c:valAx>
        <c:axId val="89435520"/>
        <c:scaling>
          <c:orientation val="minMax"/>
        </c:scaling>
        <c:axPos val="l"/>
        <c:majorGridlines/>
        <c:numFmt formatCode="#,##0.0" sourceLinked="1"/>
        <c:tickLblPos val="nextTo"/>
        <c:txPr>
          <a:bodyPr rot="0" vert="horz"/>
          <a:lstStyle/>
          <a:p>
            <a:pPr>
              <a:defRPr sz="1100" b="1" i="0" u="none" strike="noStrike" baseline="0">
                <a:solidFill>
                  <a:srgbClr val="000000"/>
                </a:solidFill>
                <a:latin typeface="Times New Roman"/>
                <a:ea typeface="Times New Roman"/>
                <a:cs typeface="Times New Roman"/>
              </a:defRPr>
            </a:pPr>
            <a:endParaRPr lang="ru-RU"/>
          </a:p>
        </c:txPr>
        <c:crossAx val="89433984"/>
        <c:crosses val="autoZero"/>
        <c:crossBetween val="between"/>
        <c:majorUnit val="5000000"/>
      </c:valAx>
      <c:spPr>
        <a:noFill/>
        <a:ln w="25437">
          <a:noFill/>
        </a:ln>
      </c:spPr>
    </c:plotArea>
    <c:plotVisOnly val="1"/>
    <c:dispBlanksAs val="gap"/>
  </c:chart>
  <c:spPr>
    <a:noFill/>
  </c:spPr>
  <c:txPr>
    <a:bodyPr/>
    <a:lstStyle/>
    <a:p>
      <a:pPr>
        <a:defRPr sz="1803" b="0" i="0" u="none" strike="noStrike" baseline="0">
          <a:solidFill>
            <a:srgbClr val="000000"/>
          </a:solidFill>
          <a:latin typeface="Calibri"/>
          <a:ea typeface="Calibri"/>
          <a:cs typeface="Calibri"/>
        </a:defRPr>
      </a:pPr>
      <a:endParaRPr lang="ru-RU"/>
    </a:p>
  </c:txPr>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a:t>Объем инвестиций в основной капитал (за исключением бюджетных средств) в расчете на 1 жителя (рублей)</a:t>
            </a:r>
          </a:p>
        </c:rich>
      </c:tx>
      <c:layout>
        <c:manualLayout>
          <c:xMode val="edge"/>
          <c:yMode val="edge"/>
          <c:x val="0.16649903549000458"/>
          <c:y val="3.2169526363834938E-2"/>
        </c:manualLayout>
      </c:layout>
    </c:title>
    <c:view3D>
      <c:depthPercent val="100"/>
      <c:rAngAx val="1"/>
    </c:view3D>
    <c:plotArea>
      <c:layout>
        <c:manualLayout>
          <c:layoutTarget val="inner"/>
          <c:xMode val="edge"/>
          <c:yMode val="edge"/>
          <c:x val="0.14185482029577318"/>
          <c:y val="0.21881432926554864"/>
          <c:w val="0.83503065941738863"/>
          <c:h val="0.60384808746401986"/>
        </c:manualLayout>
      </c:layout>
      <c:bar3DChart>
        <c:barDir val="col"/>
        <c:grouping val="clustered"/>
        <c:ser>
          <c:idx val="0"/>
          <c:order val="0"/>
          <c:tx>
            <c:strRef>
              <c:f>Лист1!$B$1</c:f>
              <c:strCache>
                <c:ptCount val="1"/>
                <c:pt idx="0">
                  <c:v>Число субъектов малого и среднего предпринимательства, единиц на 10000 человек населения</c:v>
                </c:pt>
              </c:strCache>
            </c:strRef>
          </c:tx>
          <c:dLbls>
            <c:dLbl>
              <c:idx val="0"/>
              <c:layout>
                <c:manualLayout>
                  <c:x val="1.3963685218951104E-2"/>
                  <c:y val="-7.2071278594178102E-3"/>
                </c:manualLayout>
              </c:layout>
              <c:showVal val="1"/>
            </c:dLbl>
            <c:dLbl>
              <c:idx val="1"/>
              <c:layout>
                <c:manualLayout>
                  <c:x val="7.2504148790604765E-3"/>
                  <c:y val="-4.153656511785863E-2"/>
                </c:manualLayout>
              </c:layout>
              <c:showVal val="1"/>
            </c:dLbl>
            <c:dLbl>
              <c:idx val="2"/>
              <c:layout>
                <c:manualLayout>
                  <c:x val="8.3065015172524275E-3"/>
                  <c:y val="-3.3016302426141612E-2"/>
                </c:manualLayout>
              </c:layout>
              <c:showVal val="1"/>
            </c:dLbl>
            <c:dLbl>
              <c:idx val="3"/>
              <c:layout>
                <c:manualLayout>
                  <c:x val="1.3959548762206685E-2"/>
                  <c:y val="-4.5973767481809397E-2"/>
                </c:manualLayout>
              </c:layout>
              <c:showVal val="1"/>
            </c:dLbl>
            <c:dLbl>
              <c:idx val="4"/>
              <c:layout>
                <c:manualLayout>
                  <c:x val="1.632957301838928E-2"/>
                  <c:y val="-1.2862960100908151E-2"/>
                </c:manualLayout>
              </c:layout>
              <c:showVal val="1"/>
            </c:dLbl>
            <c:dLbl>
              <c:idx val="5"/>
              <c:layout>
                <c:manualLayout>
                  <c:x val="2.1570298255077086E-2"/>
                  <c:y val="-2.5422154275802744E-2"/>
                </c:manualLayout>
              </c:layout>
              <c:showVal val="1"/>
            </c:dLbl>
            <c:dLbl>
              <c:idx val="6"/>
              <c:layout>
                <c:manualLayout>
                  <c:x val="2.2289766970618206E-2"/>
                  <c:y val="-3.9051603905160416E-2"/>
                </c:manualLayout>
              </c:layout>
              <c:showVal val="1"/>
            </c:dLbl>
            <c:txPr>
              <a:bodyPr/>
              <a:lstStyle/>
              <a:p>
                <a:pPr>
                  <a:defRPr b="1">
                    <a:latin typeface="Times New Roman" pitchFamily="18" charset="0"/>
                    <a:cs typeface="Times New Roman" pitchFamily="18" charset="0"/>
                  </a:defRPr>
                </a:pPr>
                <a:endParaRPr lang="ru-RU"/>
              </a:p>
            </c:txPr>
            <c:showVal val="1"/>
          </c:dLbls>
          <c:cat>
            <c:strRef>
              <c:f>Лист1!$A$2:$A$7</c:f>
              <c:strCache>
                <c:ptCount val="6"/>
                <c:pt idx="0">
                  <c:v>2017</c:v>
                </c:pt>
                <c:pt idx="1">
                  <c:v>2018</c:v>
                </c:pt>
                <c:pt idx="2">
                  <c:v>2019 оценка</c:v>
                </c:pt>
                <c:pt idx="3">
                  <c:v>2020 прогноз</c:v>
                </c:pt>
                <c:pt idx="4">
                  <c:v>2021 прогноз</c:v>
                </c:pt>
                <c:pt idx="5">
                  <c:v>2022 прогноз</c:v>
                </c:pt>
              </c:strCache>
            </c:strRef>
          </c:cat>
          <c:val>
            <c:numRef>
              <c:f>Лист1!$B$2:$B$7</c:f>
              <c:numCache>
                <c:formatCode>#,##0.00</c:formatCode>
                <c:ptCount val="6"/>
                <c:pt idx="0">
                  <c:v>1571094.4</c:v>
                </c:pt>
                <c:pt idx="1">
                  <c:v>1565682.29</c:v>
                </c:pt>
                <c:pt idx="2">
                  <c:v>1699991.43</c:v>
                </c:pt>
                <c:pt idx="3">
                  <c:v>1748930.83</c:v>
                </c:pt>
                <c:pt idx="4">
                  <c:v>1828637.77</c:v>
                </c:pt>
                <c:pt idx="5">
                  <c:v>1904981.9</c:v>
                </c:pt>
              </c:numCache>
            </c:numRef>
          </c:val>
        </c:ser>
        <c:gapDepth val="180"/>
        <c:shape val="cylinder"/>
        <c:axId val="89513344"/>
        <c:axId val="89515136"/>
        <c:axId val="0"/>
      </c:bar3DChart>
      <c:catAx>
        <c:axId val="89513344"/>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89515136"/>
        <c:crosses val="autoZero"/>
        <c:auto val="1"/>
        <c:lblAlgn val="ctr"/>
        <c:lblOffset val="100"/>
        <c:tickMarkSkip val="1"/>
      </c:catAx>
      <c:valAx>
        <c:axId val="89515136"/>
        <c:scaling>
          <c:orientation val="minMax"/>
          <c:max val="2000000"/>
          <c:min val="0"/>
        </c:scaling>
        <c:axPos val="l"/>
        <c:majorGridlines/>
        <c:minorGridlines>
          <c:spPr>
            <a:ln w="0"/>
          </c:spPr>
        </c:minorGridlines>
        <c:numFmt formatCode="#,##0.00" sourceLinked="1"/>
        <c:tickLblPos val="nextTo"/>
        <c:txPr>
          <a:bodyPr/>
          <a:lstStyle/>
          <a:p>
            <a:pPr>
              <a:defRPr b="1">
                <a:latin typeface="Times New Roman" pitchFamily="18" charset="0"/>
                <a:cs typeface="Times New Roman" pitchFamily="18" charset="0"/>
              </a:defRPr>
            </a:pPr>
            <a:endParaRPr lang="ru-RU"/>
          </a:p>
        </c:txPr>
        <c:crossAx val="89513344"/>
        <c:crosses val="autoZero"/>
        <c:crossBetween val="between"/>
        <c:majorUnit val="200000"/>
        <c:minorUnit val="200000"/>
      </c:valAx>
      <c:spPr>
        <a:noFill/>
        <a:ln w="44774">
          <a:noFill/>
        </a:ln>
      </c:spPr>
    </c:plotArea>
    <c:plotVisOnly val="1"/>
    <c:dispBlanksAs val="gap"/>
  </c:chart>
  <c:spPr>
    <a:solidFill>
      <a:sysClr val="window" lastClr="FFFFFF"/>
    </a:solidFill>
  </c:spPr>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1" i="0" u="none" strike="noStrike" baseline="0">
                <a:solidFill>
                  <a:srgbClr val="000000"/>
                </a:solidFill>
                <a:latin typeface="Times New Roman"/>
                <a:ea typeface="Times New Roman"/>
                <a:cs typeface="Times New Roman"/>
              </a:defRPr>
            </a:pPr>
            <a:r>
              <a:rPr lang="ru-RU" sz="1400"/>
              <a:t>Динамика роста объема услуг, оказанных организациями транспорта всех видов, тыс. руб.</a:t>
            </a:r>
          </a:p>
        </c:rich>
      </c:tx>
      <c:layout>
        <c:manualLayout>
          <c:xMode val="edge"/>
          <c:yMode val="edge"/>
          <c:x val="0.14011978423956847"/>
          <c:y val="2.4316069402215808E-2"/>
        </c:manualLayout>
      </c:layout>
      <c:spPr>
        <a:noFill/>
        <a:ln w="25349">
          <a:noFill/>
        </a:ln>
      </c:spPr>
    </c:title>
    <c:view3D>
      <c:depthPercent val="100"/>
      <c:rAngAx val="1"/>
    </c:view3D>
    <c:plotArea>
      <c:layout>
        <c:manualLayout>
          <c:layoutTarget val="inner"/>
          <c:xMode val="edge"/>
          <c:yMode val="edge"/>
          <c:x val="0.14215686274509803"/>
          <c:y val="0.22711864406779694"/>
          <c:w val="0.82026143790851214"/>
          <c:h val="0.60000000000000064"/>
        </c:manualLayout>
      </c:layout>
      <c:bar3DChart>
        <c:barDir val="col"/>
        <c:grouping val="clustered"/>
        <c:ser>
          <c:idx val="0"/>
          <c:order val="0"/>
          <c:tx>
            <c:strRef>
              <c:f>Лист1!$B$1</c:f>
              <c:strCache>
                <c:ptCount val="1"/>
                <c:pt idx="0">
                  <c:v>тыс.руб.</c:v>
                </c:pt>
              </c:strCache>
            </c:strRef>
          </c:tx>
          <c:spPr>
            <a:pattFill prst="sphere">
              <a:fgClr>
                <a:srgbClr val="00B050"/>
              </a:fgClr>
              <a:bgClr>
                <a:schemeClr val="bg1"/>
              </a:bgClr>
            </a:pattFill>
            <a:scene3d>
              <a:camera prst="orthographicFront"/>
              <a:lightRig rig="threePt" dir="t"/>
            </a:scene3d>
            <a:sp3d prstMaterial="dkEdge">
              <a:bevelT w="57150" h="63500"/>
            </a:sp3d>
          </c:spPr>
          <c:dLbls>
            <c:dLbl>
              <c:idx val="0"/>
              <c:layout>
                <c:manualLayout>
                  <c:x val="2.3890706946568158E-2"/>
                  <c:y val="-4.9768370990179833E-2"/>
                </c:manualLayout>
              </c:layout>
              <c:showVal val="1"/>
            </c:dLbl>
            <c:dLbl>
              <c:idx val="1"/>
              <c:layout>
                <c:manualLayout>
                  <c:x val="1.1410639966577261E-2"/>
                  <c:y val="-4.8513599638165331E-2"/>
                </c:manualLayout>
              </c:layout>
              <c:showVal val="1"/>
            </c:dLbl>
            <c:dLbl>
              <c:idx val="2"/>
              <c:layout>
                <c:manualLayout>
                  <c:x val="1.9105437164648225E-2"/>
                  <c:y val="-4.4436106713814823E-2"/>
                </c:manualLayout>
              </c:layout>
              <c:showVal val="1"/>
            </c:dLbl>
            <c:dLbl>
              <c:idx val="3"/>
              <c:layout>
                <c:manualLayout>
                  <c:x val="8.2153650671957651E-3"/>
                  <c:y val="-2.4871551132667064E-2"/>
                </c:manualLayout>
              </c:layout>
              <c:showVal val="1"/>
            </c:dLbl>
            <c:dLbl>
              <c:idx val="4"/>
              <c:layout>
                <c:manualLayout>
                  <c:x val="2.9687532252665231E-3"/>
                  <c:y val="-3.2178806398591629E-2"/>
                </c:manualLayout>
              </c:layout>
              <c:showVal val="1"/>
            </c:dLbl>
            <c:dLbl>
              <c:idx val="5"/>
              <c:layout>
                <c:manualLayout>
                  <c:x val="4.2580890957548481E-3"/>
                  <c:y val="-3.5662725303117107E-2"/>
                </c:manualLayout>
              </c:layout>
              <c:showVal val="1"/>
            </c:dLbl>
            <c:spPr>
              <a:noFill/>
              <a:ln w="25349">
                <a:noFill/>
              </a:ln>
            </c:spPr>
            <c:txPr>
              <a:bodyPr/>
              <a:lstStyle/>
              <a:p>
                <a:pPr>
                  <a:defRPr sz="1101" b="1">
                    <a:latin typeface="Times New Roman" pitchFamily="18" charset="0"/>
                    <a:cs typeface="Times New Roman" pitchFamily="18" charset="0"/>
                  </a:defRPr>
                </a:pPr>
                <a:endParaRPr lang="ru-RU"/>
              </a:p>
            </c:txPr>
            <c:showVal val="1"/>
          </c:dLbls>
          <c:cat>
            <c:numRef>
              <c:f>Лист1!$A$2:$A$4</c:f>
              <c:numCache>
                <c:formatCode>General</c:formatCode>
                <c:ptCount val="3"/>
                <c:pt idx="0">
                  <c:v>2016</c:v>
                </c:pt>
                <c:pt idx="1">
                  <c:v>2017</c:v>
                </c:pt>
                <c:pt idx="2">
                  <c:v>2018</c:v>
                </c:pt>
              </c:numCache>
            </c:numRef>
          </c:cat>
          <c:val>
            <c:numRef>
              <c:f>Лист1!$B$2:$B$4</c:f>
              <c:numCache>
                <c:formatCode>#,##0.00</c:formatCode>
                <c:ptCount val="3"/>
                <c:pt idx="0">
                  <c:v>3202609</c:v>
                </c:pt>
                <c:pt idx="1">
                  <c:v>2575544</c:v>
                </c:pt>
                <c:pt idx="2">
                  <c:v>2618093.9</c:v>
                </c:pt>
              </c:numCache>
            </c:numRef>
          </c:val>
        </c:ser>
        <c:ser>
          <c:idx val="1"/>
          <c:order val="1"/>
          <c:tx>
            <c:strRef>
              <c:f>Лист1!$C$1</c:f>
              <c:strCache>
                <c:ptCount val="1"/>
                <c:pt idx="0">
                  <c:v>Столбец1</c:v>
                </c:pt>
              </c:strCache>
            </c:strRef>
          </c:tx>
          <c:cat>
            <c:numRef>
              <c:f>Лист1!$A$2:$A$4</c:f>
              <c:numCache>
                <c:formatCode>General</c:formatCode>
                <c:ptCount val="3"/>
                <c:pt idx="0">
                  <c:v>2016</c:v>
                </c:pt>
                <c:pt idx="1">
                  <c:v>2017</c:v>
                </c:pt>
                <c:pt idx="2">
                  <c:v>2018</c:v>
                </c:pt>
              </c:numCache>
            </c:numRef>
          </c:cat>
          <c:val>
            <c:numRef>
              <c:f>Лист1!$C$2:$C$4</c:f>
            </c:numRef>
          </c:val>
        </c:ser>
        <c:ser>
          <c:idx val="2"/>
          <c:order val="2"/>
          <c:tx>
            <c:strRef>
              <c:f>Лист1!$D$1</c:f>
              <c:strCache>
                <c:ptCount val="1"/>
                <c:pt idx="0">
                  <c:v>Столбец2</c:v>
                </c:pt>
              </c:strCache>
            </c:strRef>
          </c:tx>
          <c:cat>
            <c:numRef>
              <c:f>Лист1!$A$2:$A$4</c:f>
              <c:numCache>
                <c:formatCode>General</c:formatCode>
                <c:ptCount val="3"/>
                <c:pt idx="0">
                  <c:v>2016</c:v>
                </c:pt>
                <c:pt idx="1">
                  <c:v>2017</c:v>
                </c:pt>
                <c:pt idx="2">
                  <c:v>2018</c:v>
                </c:pt>
              </c:numCache>
            </c:numRef>
          </c:cat>
          <c:val>
            <c:numRef>
              <c:f>Лист1!$D$2:$D$4</c:f>
            </c:numRef>
          </c:val>
        </c:ser>
        <c:shape val="box"/>
        <c:axId val="89521536"/>
        <c:axId val="89748608"/>
        <c:axId val="0"/>
      </c:bar3DChart>
      <c:catAx>
        <c:axId val="89521536"/>
        <c:scaling>
          <c:orientation val="minMax"/>
        </c:scaling>
        <c:axPos val="b"/>
        <c:numFmt formatCode="General" sourceLinked="1"/>
        <c:tickLblPos val="nextTo"/>
        <c:txPr>
          <a:bodyPr/>
          <a:lstStyle/>
          <a:p>
            <a:pPr>
              <a:defRPr sz="1101" b="1">
                <a:latin typeface="Times New Roman" pitchFamily="18" charset="0"/>
                <a:cs typeface="Times New Roman" pitchFamily="18" charset="0"/>
              </a:defRPr>
            </a:pPr>
            <a:endParaRPr lang="ru-RU"/>
          </a:p>
        </c:txPr>
        <c:crossAx val="89748608"/>
        <c:crosses val="autoZero"/>
        <c:auto val="1"/>
        <c:lblAlgn val="ctr"/>
        <c:lblOffset val="100"/>
      </c:catAx>
      <c:valAx>
        <c:axId val="89748608"/>
        <c:scaling>
          <c:orientation val="minMax"/>
        </c:scaling>
        <c:axPos val="l"/>
        <c:majorGridlines/>
        <c:numFmt formatCode="#,##0.00" sourceLinked="1"/>
        <c:tickLblPos val="nextTo"/>
        <c:txPr>
          <a:bodyPr/>
          <a:lstStyle/>
          <a:p>
            <a:pPr>
              <a:defRPr sz="1101" b="1">
                <a:latin typeface="Times New Roman" pitchFamily="18" charset="0"/>
                <a:cs typeface="Times New Roman" pitchFamily="18" charset="0"/>
              </a:defRPr>
            </a:pPr>
            <a:endParaRPr lang="ru-RU"/>
          </a:p>
        </c:txPr>
        <c:crossAx val="89521536"/>
        <c:crosses val="autoZero"/>
        <c:crossBetween val="between"/>
        <c:majorUnit val="1000000"/>
      </c:valAx>
      <c:spPr>
        <a:noFill/>
        <a:ln w="25349">
          <a:noFill/>
        </a:ln>
      </c:spPr>
    </c:plotArea>
    <c:plotVisOnly val="1"/>
    <c:dispBlanksAs val="gap"/>
  </c:chart>
  <c:spPr>
    <a:noFill/>
    <a:effectLst>
      <a:glow rad="228600">
        <a:schemeClr val="accent3">
          <a:satMod val="175000"/>
          <a:alpha val="78000"/>
        </a:schemeClr>
      </a:glow>
      <a:outerShdw dist="50800" sx="1000" sy="1000" algn="ctr" rotWithShape="0">
        <a:srgbClr val="000000"/>
      </a:outerShdw>
    </a:effectLst>
    <a:scene3d>
      <a:camera prst="orthographicFront"/>
      <a:lightRig rig="threePt" dir="t"/>
    </a:scene3d>
    <a:sp3d prstMaterial="dkEdge">
      <a:bevelT w="457200" h="177800"/>
      <a:bevelB w="0" h="0"/>
    </a:sp3d>
  </c:spPr>
  <c:externalData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1" i="0" u="none" strike="noStrike" baseline="0">
                <a:solidFill>
                  <a:srgbClr val="000000"/>
                </a:solidFill>
                <a:latin typeface="Times New Roman"/>
                <a:ea typeface="Times New Roman"/>
                <a:cs typeface="Times New Roman"/>
              </a:defRPr>
            </a:pPr>
            <a:r>
              <a:rPr lang="ru-RU" sz="1400"/>
              <a:t>Динамика количества перевезённых пассажиров всеми видами транспорта, тыс. чел.</a:t>
            </a:r>
          </a:p>
        </c:rich>
      </c:tx>
      <c:layout>
        <c:manualLayout>
          <c:xMode val="edge"/>
          <c:yMode val="edge"/>
          <c:x val="0.14011966393525868"/>
          <c:y val="2.4315977469722794E-2"/>
        </c:manualLayout>
      </c:layout>
      <c:spPr>
        <a:noFill/>
        <a:ln w="25412">
          <a:noFill/>
        </a:ln>
      </c:spPr>
    </c:title>
    <c:view3D>
      <c:rotY val="10"/>
      <c:depthPercent val="100"/>
      <c:rAngAx val="1"/>
    </c:view3D>
    <c:plotArea>
      <c:layout>
        <c:manualLayout>
          <c:layoutTarget val="inner"/>
          <c:xMode val="edge"/>
          <c:yMode val="edge"/>
          <c:x val="0.12903225806451613"/>
          <c:y val="0.18891687657431319"/>
          <c:w val="0.66044142614603119"/>
          <c:h val="0.69269521410582091"/>
        </c:manualLayout>
      </c:layout>
      <c:bar3DChart>
        <c:barDir val="col"/>
        <c:grouping val="standard"/>
        <c:ser>
          <c:idx val="0"/>
          <c:order val="0"/>
          <c:tx>
            <c:strRef>
              <c:f>Лист1!$B$1</c:f>
              <c:strCache>
                <c:ptCount val="1"/>
                <c:pt idx="0">
                  <c:v>Воздушный</c:v>
                </c:pt>
              </c:strCache>
            </c:strRef>
          </c:tx>
          <c:spPr>
            <a:pattFill prst="smCheck">
              <a:fgClr>
                <a:srgbClr val="00B0F0"/>
              </a:fgClr>
              <a:bgClr>
                <a:srgbClr val="FF0000"/>
              </a:bgClr>
            </a:pattFill>
            <a:scene3d>
              <a:camera prst="orthographicFront"/>
              <a:lightRig rig="threePt" dir="t"/>
            </a:scene3d>
            <a:sp3d prstMaterial="dkEdge">
              <a:bevelT w="57150" h="63500"/>
            </a:sp3d>
          </c:spPr>
          <c:dLbls>
            <c:dLbl>
              <c:idx val="0"/>
              <c:layout>
                <c:manualLayout>
                  <c:x val="1.3867748907448669E-4"/>
                  <c:y val="-1.3317364563644234E-2"/>
                </c:manualLayout>
              </c:layout>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Val val="1"/>
            </c:dLbl>
            <c:dLbl>
              <c:idx val="1"/>
              <c:layout>
                <c:manualLayout>
                  <c:x val="1.6889888298036067E-3"/>
                  <c:y val="-1.3303419954787983E-2"/>
                </c:manualLayout>
              </c:layout>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Val val="1"/>
            </c:dLbl>
            <c:dLbl>
              <c:idx val="2"/>
              <c:layout>
                <c:manualLayout>
                  <c:x val="-1.3050954477560541E-4"/>
                  <c:y val="-1.5034393193767977E-2"/>
                </c:manualLayout>
              </c:layout>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Val val="1"/>
            </c:dLbl>
            <c:dLbl>
              <c:idx val="3"/>
              <c:layout>
                <c:manualLayout>
                  <c:x val="4.2492842394898124E-3"/>
                  <c:y val="-1.7362090449469021E-2"/>
                </c:manualLayout>
              </c:layout>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Val val="1"/>
            </c:dLbl>
            <c:dLbl>
              <c:idx val="4"/>
              <c:layout>
                <c:manualLayout>
                  <c:x val="3.544177569688646E-3"/>
                  <c:y val="-1.3198966941278978E-2"/>
                </c:manualLayout>
              </c:layout>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Val val="1"/>
            </c:dLbl>
            <c:delete val="1"/>
          </c:dLbls>
          <c:cat>
            <c:numRef>
              <c:f>Лист1!$A$2:$A$4</c:f>
              <c:numCache>
                <c:formatCode>General</c:formatCode>
                <c:ptCount val="3"/>
                <c:pt idx="0">
                  <c:v>2016</c:v>
                </c:pt>
                <c:pt idx="1">
                  <c:v>2017</c:v>
                </c:pt>
                <c:pt idx="2">
                  <c:v>2018</c:v>
                </c:pt>
              </c:numCache>
            </c:numRef>
          </c:cat>
          <c:val>
            <c:numRef>
              <c:f>Лист1!$B$2:$B$4</c:f>
              <c:numCache>
                <c:formatCode>0.00</c:formatCode>
                <c:ptCount val="3"/>
                <c:pt idx="0">
                  <c:v>10.89</c:v>
                </c:pt>
                <c:pt idx="1">
                  <c:v>24.53</c:v>
                </c:pt>
                <c:pt idx="2">
                  <c:v>31.830000000000005</c:v>
                </c:pt>
              </c:numCache>
            </c:numRef>
          </c:val>
        </c:ser>
        <c:ser>
          <c:idx val="1"/>
          <c:order val="1"/>
          <c:tx>
            <c:strRef>
              <c:f>Лист1!$C$1</c:f>
              <c:strCache>
                <c:ptCount val="1"/>
                <c:pt idx="0">
                  <c:v>Столбец1</c:v>
                </c:pt>
              </c:strCache>
            </c:strRef>
          </c:tx>
          <c:cat>
            <c:numRef>
              <c:f>Лист1!$A$2:$A$4</c:f>
              <c:numCache>
                <c:formatCode>General</c:formatCode>
                <c:ptCount val="3"/>
                <c:pt idx="0">
                  <c:v>2016</c:v>
                </c:pt>
                <c:pt idx="1">
                  <c:v>2017</c:v>
                </c:pt>
                <c:pt idx="2">
                  <c:v>2018</c:v>
                </c:pt>
              </c:numCache>
            </c:numRef>
          </c:cat>
          <c:val>
            <c:numRef>
              <c:f>Лист1!$C$2:$C$4</c:f>
            </c:numRef>
          </c:val>
          <c:shape val="box"/>
        </c:ser>
        <c:ser>
          <c:idx val="2"/>
          <c:order val="2"/>
          <c:tx>
            <c:strRef>
              <c:f>Лист1!$D$1</c:f>
              <c:strCache>
                <c:ptCount val="1"/>
                <c:pt idx="0">
                  <c:v>Столбец2</c:v>
                </c:pt>
              </c:strCache>
            </c:strRef>
          </c:tx>
          <c:cat>
            <c:numRef>
              <c:f>Лист1!$A$2:$A$4</c:f>
              <c:numCache>
                <c:formatCode>General</c:formatCode>
                <c:ptCount val="3"/>
                <c:pt idx="0">
                  <c:v>2016</c:v>
                </c:pt>
                <c:pt idx="1">
                  <c:v>2017</c:v>
                </c:pt>
                <c:pt idx="2">
                  <c:v>2018</c:v>
                </c:pt>
              </c:numCache>
            </c:numRef>
          </c:cat>
          <c:val>
            <c:numRef>
              <c:f>Лист1!$D$2:$D$4</c:f>
            </c:numRef>
          </c:val>
          <c:shape val="box"/>
        </c:ser>
        <c:ser>
          <c:idx val="3"/>
          <c:order val="3"/>
          <c:tx>
            <c:strRef>
              <c:f>Лист1!$E$1</c:f>
              <c:strCache>
                <c:ptCount val="1"/>
                <c:pt idx="0">
                  <c:v>Автомобильный</c:v>
                </c:pt>
              </c:strCache>
            </c:strRef>
          </c:tx>
          <c:spPr>
            <a:pattFill prst="lgCheck">
              <a:fgClr>
                <a:srgbClr val="FFC000"/>
              </a:fgClr>
              <a:bgClr>
                <a:srgbClr val="92D050"/>
              </a:bgClr>
            </a:pattFill>
          </c:spPr>
          <c:dLbls>
            <c:dLbl>
              <c:idx val="0"/>
              <c:layout>
                <c:manualLayout>
                  <c:x val="-2.7060754590207153E-2"/>
                  <c:y val="0.25060830067312923"/>
                </c:manualLayout>
              </c:layout>
              <c:showVal val="1"/>
            </c:dLbl>
            <c:dLbl>
              <c:idx val="1"/>
              <c:layout>
                <c:manualLayout>
                  <c:x val="-1.1275314412586305E-2"/>
                  <c:y val="0.25060830067312923"/>
                </c:manualLayout>
              </c:layout>
              <c:showVal val="1"/>
            </c:dLbl>
            <c:dLbl>
              <c:idx val="2"/>
              <c:layout>
                <c:manualLayout>
                  <c:x val="-4.5101257650345334E-3"/>
                  <c:y val="0.24058396864620471"/>
                </c:manualLayout>
              </c:layout>
              <c:showVal val="1"/>
            </c:dLbl>
            <c:dLbl>
              <c:idx val="3"/>
              <c:layout>
                <c:manualLayout>
                  <c:x val="-1.5785440177620826E-2"/>
                  <c:y val="0.24058396864620471"/>
                </c:manualLayout>
              </c:layout>
              <c:showVal val="1"/>
            </c:dLbl>
            <c:dLbl>
              <c:idx val="4"/>
              <c:layout>
                <c:manualLayout>
                  <c:x val="-4.5101257650345334E-3"/>
                  <c:y val="0.23724252463723094"/>
                </c:manualLayout>
              </c:layout>
              <c:showVal val="1"/>
            </c:dLbl>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Val val="1"/>
          </c:dLbls>
          <c:cat>
            <c:numRef>
              <c:f>Лист1!$A$2:$A$4</c:f>
              <c:numCache>
                <c:formatCode>General</c:formatCode>
                <c:ptCount val="3"/>
                <c:pt idx="0">
                  <c:v>2016</c:v>
                </c:pt>
                <c:pt idx="1">
                  <c:v>2017</c:v>
                </c:pt>
                <c:pt idx="2">
                  <c:v>2018</c:v>
                </c:pt>
              </c:numCache>
            </c:numRef>
          </c:cat>
          <c:val>
            <c:numRef>
              <c:f>Лист1!$E$2:$E$4</c:f>
              <c:numCache>
                <c:formatCode>0.00</c:formatCode>
                <c:ptCount val="3"/>
                <c:pt idx="0">
                  <c:v>279</c:v>
                </c:pt>
                <c:pt idx="1">
                  <c:v>248.9</c:v>
                </c:pt>
                <c:pt idx="2">
                  <c:v>236.6</c:v>
                </c:pt>
              </c:numCache>
            </c:numRef>
          </c:val>
        </c:ser>
        <c:ser>
          <c:idx val="4"/>
          <c:order val="4"/>
          <c:tx>
            <c:strRef>
              <c:f>Лист1!$F$1</c:f>
              <c:strCache>
                <c:ptCount val="1"/>
                <c:pt idx="0">
                  <c:v>Весь транспорт</c:v>
                </c:pt>
              </c:strCache>
            </c:strRef>
          </c:tx>
          <c:spPr>
            <a:pattFill prst="lgConfetti">
              <a:fgClr>
                <a:srgbClr val="FF0000"/>
              </a:fgClr>
              <a:bgClr>
                <a:srgbClr val="00B0F0"/>
              </a:bgClr>
            </a:pattFill>
          </c:spPr>
          <c:dLbls>
            <c:dLbl>
              <c:idx val="0"/>
              <c:layout>
                <c:manualLayout>
                  <c:x val="5.2203817910244073E-4"/>
                  <c:y val="-1.4448456515973679E-2"/>
                </c:manualLayout>
              </c:layout>
              <c:showVal val="1"/>
            </c:dLbl>
            <c:dLbl>
              <c:idx val="1"/>
              <c:layout>
                <c:manualLayout>
                  <c:x val="6.6080445018015703E-3"/>
                  <c:y val="-2.1423918214080052E-2"/>
                </c:manualLayout>
              </c:layout>
              <c:showVal val="1"/>
            </c:dLbl>
            <c:dLbl>
              <c:idx val="2"/>
              <c:layout>
                <c:manualLayout>
                  <c:x val="3.0647547521456507E-3"/>
                  <c:y val="-1.3720705797169209E-2"/>
                </c:manualLayout>
              </c:layout>
              <c:showVal val="1"/>
            </c:dLbl>
            <c:dLbl>
              <c:idx val="3"/>
              <c:layout>
                <c:manualLayout>
                  <c:x val="6.3127555589963455E-3"/>
                  <c:y val="-1.0777867116823197E-2"/>
                </c:manualLayout>
              </c:layout>
              <c:showVal val="1"/>
            </c:dLbl>
            <c:dLbl>
              <c:idx val="4"/>
              <c:layout>
                <c:manualLayout>
                  <c:x val="6.7742444118833846E-3"/>
                  <c:y val="-1.3014266650389184E-2"/>
                </c:manualLayout>
              </c:layout>
              <c:showVal val="1"/>
            </c:dLbl>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Val val="1"/>
          </c:dLbls>
          <c:cat>
            <c:numRef>
              <c:f>Лист1!$A$2:$A$4</c:f>
              <c:numCache>
                <c:formatCode>General</c:formatCode>
                <c:ptCount val="3"/>
                <c:pt idx="0">
                  <c:v>2016</c:v>
                </c:pt>
                <c:pt idx="1">
                  <c:v>2017</c:v>
                </c:pt>
                <c:pt idx="2">
                  <c:v>2018</c:v>
                </c:pt>
              </c:numCache>
            </c:numRef>
          </c:cat>
          <c:val>
            <c:numRef>
              <c:f>Лист1!$F$2:$F$4</c:f>
              <c:numCache>
                <c:formatCode>0.00</c:formatCode>
                <c:ptCount val="3"/>
                <c:pt idx="0">
                  <c:v>289.89</c:v>
                </c:pt>
                <c:pt idx="1">
                  <c:v>273.42999999999893</c:v>
                </c:pt>
                <c:pt idx="2">
                  <c:v>268.42999999999893</c:v>
                </c:pt>
              </c:numCache>
            </c:numRef>
          </c:val>
        </c:ser>
        <c:shape val="cylinder"/>
        <c:axId val="89680896"/>
        <c:axId val="89715456"/>
        <c:axId val="89702848"/>
      </c:bar3DChart>
      <c:catAx>
        <c:axId val="89680896"/>
        <c:scaling>
          <c:orientation val="minMax"/>
        </c:scaling>
        <c:axPos val="b"/>
        <c:numFmt formatCode="General" sourceLinked="1"/>
        <c:tickLblPos val="nextTo"/>
        <c:txPr>
          <a:bodyPr/>
          <a:lstStyle/>
          <a:p>
            <a:pPr>
              <a:defRPr sz="1101" b="1">
                <a:latin typeface="Times New Roman" pitchFamily="18" charset="0"/>
                <a:cs typeface="Times New Roman" pitchFamily="18" charset="0"/>
              </a:defRPr>
            </a:pPr>
            <a:endParaRPr lang="ru-RU"/>
          </a:p>
        </c:txPr>
        <c:crossAx val="89715456"/>
        <c:crosses val="autoZero"/>
        <c:auto val="1"/>
        <c:lblAlgn val="ctr"/>
        <c:lblOffset val="100"/>
      </c:catAx>
      <c:valAx>
        <c:axId val="89715456"/>
        <c:scaling>
          <c:orientation val="minMax"/>
        </c:scaling>
        <c:axPos val="l"/>
        <c:majorGridlines/>
        <c:numFmt formatCode="0.00" sourceLinked="1"/>
        <c:tickLblPos val="nextTo"/>
        <c:txPr>
          <a:bodyPr/>
          <a:lstStyle/>
          <a:p>
            <a:pPr>
              <a:defRPr sz="1101" b="1">
                <a:latin typeface="Times New Roman" pitchFamily="18" charset="0"/>
                <a:cs typeface="Times New Roman" pitchFamily="18" charset="0"/>
              </a:defRPr>
            </a:pPr>
            <a:endParaRPr lang="ru-RU"/>
          </a:p>
        </c:txPr>
        <c:crossAx val="89680896"/>
        <c:crosses val="autoZero"/>
        <c:crossBetween val="between"/>
      </c:valAx>
      <c:serAx>
        <c:axId val="89702848"/>
        <c:scaling>
          <c:orientation val="minMax"/>
        </c:scaling>
        <c:axPos val="b"/>
        <c:numFmt formatCode="General" sourceLinked="1"/>
        <c:tickLblPos val="nextTo"/>
        <c:spPr>
          <a:ln w="3177">
            <a:solidFill>
              <a:srgbClr val="80808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89715456"/>
        <c:crosses val="autoZero"/>
        <c:tickLblSkip val="1"/>
        <c:tickMarkSkip val="1"/>
      </c:serAx>
      <c:spPr>
        <a:noFill/>
        <a:ln>
          <a:solidFill>
            <a:schemeClr val="bg1"/>
          </a:solidFill>
        </a:ln>
      </c:spPr>
    </c:plotArea>
    <c:plotVisOnly val="1"/>
    <c:dispBlanksAs val="gap"/>
  </c:chart>
  <c:spPr>
    <a:blipFill>
      <a:blip xmlns:r="http://schemas.openxmlformats.org/officeDocument/2006/relationships" r:embed="rId1">
        <a:alphaModFix amt="40000"/>
      </a:blip>
      <a:tile tx="0" ty="0" sx="100000" sy="100000" flip="none" algn="tl"/>
    </a:blipFill>
    <a:ln>
      <a:solidFill>
        <a:srgbClr val="FF0000"/>
      </a:solidFill>
    </a:ln>
    <a:effectLst>
      <a:glow rad="228600">
        <a:srgbClr val="00B0F0">
          <a:alpha val="78000"/>
        </a:srgbClr>
      </a:glow>
      <a:outerShdw dist="50800" sx="1000" sy="1000" algn="ctr" rotWithShape="0">
        <a:srgbClr val="000000"/>
      </a:outerShdw>
    </a:effectLst>
    <a:scene3d>
      <a:camera prst="orthographicFront"/>
      <a:lightRig rig="threePt" dir="t"/>
    </a:scene3d>
    <a:sp3d prstMaterial="dkEdge">
      <a:bevelT w="457200" h="177800"/>
      <a:bevelB w="0" h="0"/>
    </a:sp3d>
  </c:spPr>
  <c:externalData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1" i="0" u="none" strike="noStrike" baseline="0">
                <a:solidFill>
                  <a:srgbClr val="000000"/>
                </a:solidFill>
                <a:latin typeface="Times New Roman"/>
                <a:ea typeface="Times New Roman"/>
                <a:cs typeface="Times New Roman"/>
              </a:defRPr>
            </a:pPr>
            <a:r>
              <a:rPr lang="ru-RU" sz="1400"/>
              <a:t>Динамика количества квартирных телефонных аппаратов телефоной сети общего пользования, ед.</a:t>
            </a:r>
          </a:p>
        </c:rich>
      </c:tx>
      <c:layout>
        <c:manualLayout>
          <c:xMode val="edge"/>
          <c:yMode val="edge"/>
          <c:x val="0.11344193399283607"/>
          <c:y val="5.7327475011363122E-2"/>
        </c:manualLayout>
      </c:layout>
      <c:spPr>
        <a:noFill/>
        <a:ln w="25365">
          <a:noFill/>
        </a:ln>
      </c:spPr>
    </c:title>
    <c:view3D>
      <c:hPercent val="34"/>
      <c:depthPercent val="100"/>
      <c:rAngAx val="1"/>
    </c:view3D>
    <c:floor>
      <c:spPr>
        <a:solidFill>
          <a:srgbClr val="C0C0C0"/>
        </a:solidFill>
        <a:ln w="3175">
          <a:solidFill>
            <a:srgbClr val="000000"/>
          </a:solidFill>
          <a:prstDash val="solid"/>
        </a:ln>
      </c:spPr>
    </c:floor>
    <c:sideWall>
      <c:spPr>
        <a:gradFill rotWithShape="0">
          <a:gsLst>
            <a:gs pos="0">
              <a:srgbClr val="CCFFFF">
                <a:gamma/>
                <a:shade val="46275"/>
                <a:invGamma/>
              </a:srgbClr>
            </a:gs>
            <a:gs pos="100000">
              <a:srgbClr val="CCFFFF"/>
            </a:gs>
          </a:gsLst>
          <a:lin ang="5400000" scaled="1"/>
        </a:gradFill>
        <a:ln w="12700">
          <a:solidFill>
            <a:srgbClr val="808080"/>
          </a:solidFill>
          <a:prstDash val="solid"/>
        </a:ln>
      </c:spPr>
    </c:sideWall>
    <c:backWall>
      <c:spPr>
        <a:gradFill rotWithShape="0">
          <a:gsLst>
            <a:gs pos="0">
              <a:srgbClr val="CCFFFF">
                <a:gamma/>
                <a:shade val="46275"/>
                <a:invGamma/>
              </a:srgbClr>
            </a:gs>
            <a:gs pos="100000">
              <a:srgbClr val="CCFFFF"/>
            </a:gs>
          </a:gsLst>
          <a:lin ang="5400000" scaled="1"/>
        </a:gradFill>
        <a:ln w="12700">
          <a:solidFill>
            <a:srgbClr val="808080"/>
          </a:solidFill>
          <a:prstDash val="solid"/>
        </a:ln>
      </c:spPr>
    </c:backWall>
    <c:plotArea>
      <c:layout>
        <c:manualLayout>
          <c:layoutTarget val="inner"/>
          <c:xMode val="edge"/>
          <c:yMode val="edge"/>
          <c:x val="0.12210458273114114"/>
          <c:y val="0.27820461752520381"/>
          <c:w val="0.83109659063318286"/>
          <c:h val="0.55005256196760621"/>
        </c:manualLayout>
      </c:layout>
      <c:bar3DChart>
        <c:barDir val="col"/>
        <c:grouping val="clustered"/>
        <c:ser>
          <c:idx val="0"/>
          <c:order val="0"/>
          <c:tx>
            <c:strRef>
              <c:f>Sheet1!$A$2</c:f>
              <c:strCache>
                <c:ptCount val="1"/>
                <c:pt idx="0">
                  <c:v>Количество квартирных телефонных аппаратов телефонной сети общего пользования, ед.</c:v>
                </c:pt>
              </c:strCache>
            </c:strRef>
          </c:tx>
          <c:spPr>
            <a:solidFill>
              <a:srgbClr val="FF0000"/>
            </a:solidFill>
            <a:ln w="12683">
              <a:solidFill>
                <a:srgbClr val="000000"/>
              </a:solidFill>
              <a:prstDash val="solid"/>
            </a:ln>
          </c:spPr>
          <c:dLbls>
            <c:dLbl>
              <c:idx val="0"/>
              <c:layout>
                <c:manualLayout>
                  <c:x val="2.2746252093047866E-2"/>
                  <c:y val="-5.2421188775770657E-2"/>
                </c:manualLayout>
              </c:layout>
              <c:showLegendKey val="1"/>
              <c:showVal val="1"/>
            </c:dLbl>
            <c:dLbl>
              <c:idx val="1"/>
              <c:layout>
                <c:manualLayout>
                  <c:x val="1.0529986687096517E-2"/>
                  <c:y val="-6.7147608977011414E-2"/>
                </c:manualLayout>
              </c:layout>
              <c:showLegendKey val="1"/>
              <c:showVal val="1"/>
            </c:dLbl>
            <c:dLbl>
              <c:idx val="2"/>
              <c:layout>
                <c:manualLayout>
                  <c:x val="7.2521802940259707E-3"/>
                  <c:y val="-3.915582531935341E-2"/>
                </c:manualLayout>
              </c:layout>
              <c:showLegendKey val="1"/>
              <c:showVal val="1"/>
            </c:dLbl>
            <c:dLbl>
              <c:idx val="3"/>
              <c:layout>
                <c:manualLayout>
                  <c:x val="7.0561972153349575E-3"/>
                  <c:y val="-3.8655101338663282E-2"/>
                </c:manualLayout>
              </c:layout>
              <c:showLegendKey val="1"/>
              <c:showVal val="1"/>
            </c:dLbl>
            <c:dLbl>
              <c:idx val="4"/>
              <c:layout>
                <c:manualLayout>
                  <c:x val="6.8600549208781792E-3"/>
                  <c:y val="-4.5027229591650335E-2"/>
                </c:manualLayout>
              </c:layout>
              <c:showLegendKey val="1"/>
              <c:showVal val="1"/>
            </c:dLbl>
            <c:dLbl>
              <c:idx val="5"/>
              <c:layout>
                <c:manualLayout>
                  <c:x val="6.6639126264212353E-3"/>
                  <c:y val="-3.4217576518185001E-2"/>
                </c:manualLayout>
              </c:layout>
              <c:showLegendKey val="1"/>
              <c:showVal val="1"/>
            </c:dLbl>
            <c:spPr>
              <a:noFill/>
              <a:ln w="25365">
                <a:noFill/>
              </a:ln>
            </c:spPr>
            <c:txPr>
              <a:bodyPr/>
              <a:lstStyle/>
              <a:p>
                <a:pPr>
                  <a:defRPr sz="1098" b="1" i="0" u="none" strike="noStrike" baseline="0">
                    <a:solidFill>
                      <a:srgbClr val="000000"/>
                    </a:solidFill>
                    <a:latin typeface="Times New Roman"/>
                    <a:ea typeface="Times New Roman"/>
                    <a:cs typeface="Times New Roman"/>
                  </a:defRPr>
                </a:pPr>
                <a:endParaRPr lang="ru-RU"/>
              </a:p>
            </c:txPr>
            <c:showLegendKey val="1"/>
            <c:showVal val="1"/>
          </c:dLbls>
          <c:cat>
            <c:strRef>
              <c:f>Sheet1!$B$1:$D$1</c:f>
              <c:strCache>
                <c:ptCount val="3"/>
                <c:pt idx="0">
                  <c:v>2016 год</c:v>
                </c:pt>
                <c:pt idx="1">
                  <c:v>2017 год</c:v>
                </c:pt>
                <c:pt idx="2">
                  <c:v>2018 год</c:v>
                </c:pt>
              </c:strCache>
            </c:strRef>
          </c:cat>
          <c:val>
            <c:numRef>
              <c:f>Sheet1!$B$2:$D$2</c:f>
              <c:numCache>
                <c:formatCode>General</c:formatCode>
                <c:ptCount val="3"/>
                <c:pt idx="0" formatCode="#,##0">
                  <c:v>943</c:v>
                </c:pt>
                <c:pt idx="1">
                  <c:v>836</c:v>
                </c:pt>
                <c:pt idx="2">
                  <c:v>812</c:v>
                </c:pt>
              </c:numCache>
            </c:numRef>
          </c:val>
        </c:ser>
        <c:dLbls>
          <c:showLegendKey val="1"/>
          <c:showVal val="1"/>
        </c:dLbls>
        <c:gapDepth val="0"/>
        <c:shape val="box"/>
        <c:axId val="89864064"/>
        <c:axId val="89865600"/>
        <c:axId val="0"/>
      </c:bar3DChart>
      <c:catAx>
        <c:axId val="89864064"/>
        <c:scaling>
          <c:orientation val="minMax"/>
        </c:scaling>
        <c:axPos val="b"/>
        <c:numFmt formatCode="General" sourceLinked="1"/>
        <c:tickLblPos val="low"/>
        <c:spPr>
          <a:ln w="3171">
            <a:solidFill>
              <a:srgbClr val="000000"/>
            </a:solidFill>
            <a:prstDash val="solid"/>
          </a:ln>
        </c:spPr>
        <c:txPr>
          <a:bodyPr rot="0" vert="horz"/>
          <a:lstStyle/>
          <a:p>
            <a:pPr>
              <a:defRPr sz="1098" b="1" i="0" u="none" strike="noStrike" baseline="0">
                <a:solidFill>
                  <a:srgbClr val="000000"/>
                </a:solidFill>
                <a:latin typeface="Times New Roman"/>
                <a:ea typeface="Times New Roman"/>
                <a:cs typeface="Times New Roman"/>
              </a:defRPr>
            </a:pPr>
            <a:endParaRPr lang="ru-RU"/>
          </a:p>
        </c:txPr>
        <c:crossAx val="89865600"/>
        <c:crosses val="autoZero"/>
        <c:auto val="1"/>
        <c:lblAlgn val="ctr"/>
        <c:lblOffset val="100"/>
        <c:tickLblSkip val="1"/>
        <c:tickMarkSkip val="1"/>
      </c:catAx>
      <c:valAx>
        <c:axId val="89865600"/>
        <c:scaling>
          <c:orientation val="minMax"/>
          <c:max val="2000"/>
        </c:scaling>
        <c:axPos val="l"/>
        <c:numFmt formatCode="#,##0" sourceLinked="1"/>
        <c:tickLblPos val="nextTo"/>
        <c:spPr>
          <a:ln w="3171">
            <a:solidFill>
              <a:srgbClr val="000000"/>
            </a:solidFill>
            <a:prstDash val="solid"/>
          </a:ln>
        </c:spPr>
        <c:txPr>
          <a:bodyPr rot="0" vert="horz"/>
          <a:lstStyle/>
          <a:p>
            <a:pPr>
              <a:defRPr sz="1098" b="1" i="0" u="none" strike="noStrike" baseline="0">
                <a:solidFill>
                  <a:srgbClr val="000000"/>
                </a:solidFill>
                <a:latin typeface="Times New Roman"/>
                <a:ea typeface="Times New Roman"/>
                <a:cs typeface="Times New Roman"/>
              </a:defRPr>
            </a:pPr>
            <a:endParaRPr lang="ru-RU"/>
          </a:p>
        </c:txPr>
        <c:crossAx val="89864064"/>
        <c:crosses val="autoZero"/>
        <c:crossBetween val="between"/>
      </c:valAx>
      <c:spPr>
        <a:noFill/>
        <a:ln w="25365">
          <a:noFill/>
        </a:ln>
      </c:spPr>
    </c:plotArea>
    <c:plotVisOnly val="1"/>
    <c:dispBlanksAs val="gap"/>
  </c:chart>
  <c:spPr>
    <a:noFill/>
  </c:spPr>
  <c:txPr>
    <a:bodyPr/>
    <a:lstStyle/>
    <a:p>
      <a:pPr>
        <a:defRPr sz="1198" b="0" i="0" u="none" strike="noStrike" baseline="0">
          <a:solidFill>
            <a:srgbClr val="000000"/>
          </a:solidFill>
          <a:latin typeface="Calibri"/>
          <a:ea typeface="Calibri"/>
          <a:cs typeface="Calibri"/>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t>Объем добычи золота, тонн</a:t>
            </a:r>
          </a:p>
        </c:rich>
      </c:tx>
      <c:layout>
        <c:manualLayout>
          <c:xMode val="edge"/>
          <c:yMode val="edge"/>
          <c:x val="0.33989561529247836"/>
          <c:y val="3.9682569887096952E-2"/>
        </c:manualLayout>
      </c:layout>
    </c:title>
    <c:view3D>
      <c:rAngAx val="1"/>
    </c:view3D>
    <c:plotArea>
      <c:layout>
        <c:manualLayout>
          <c:layoutTarget val="inner"/>
          <c:xMode val="edge"/>
          <c:yMode val="edge"/>
          <c:x val="9.6773028059771823E-2"/>
          <c:y val="0.14780509560452784"/>
          <c:w val="0.89325190959608869"/>
          <c:h val="0.78408228856214457"/>
        </c:manualLayout>
      </c:layout>
      <c:bar3DChart>
        <c:barDir val="col"/>
        <c:grouping val="clustered"/>
        <c:ser>
          <c:idx val="0"/>
          <c:order val="0"/>
          <c:tx>
            <c:strRef>
              <c:f>Лист1!$B$1</c:f>
              <c:strCache>
                <c:ptCount val="1"/>
                <c:pt idx="0">
                  <c:v>Ряд 1</c:v>
                </c:pt>
              </c:strCache>
            </c:strRef>
          </c:tx>
          <c:dLbls>
            <c:dLbl>
              <c:idx val="0"/>
              <c:layout>
                <c:manualLayout>
                  <c:x val="1.2738853503184714E-2"/>
                  <c:y val="-3.968253968253968E-2"/>
                </c:manualLayout>
              </c:layout>
              <c:showVal val="1"/>
            </c:dLbl>
            <c:dLbl>
              <c:idx val="1"/>
              <c:layout>
                <c:manualLayout>
                  <c:x val="0"/>
                  <c:y val="-5.1587301587301577E-2"/>
                </c:manualLayout>
              </c:layout>
              <c:showVal val="1"/>
            </c:dLbl>
            <c:dLbl>
              <c:idx val="2"/>
              <c:layout>
                <c:manualLayout>
                  <c:x val="6.3694267515923934E-3"/>
                  <c:y val="-4.7619047619047623E-2"/>
                </c:manualLayout>
              </c:layout>
              <c:showVal val="1"/>
            </c:dLbl>
            <c:dLbl>
              <c:idx val="3"/>
              <c:layout>
                <c:manualLayout>
                  <c:x val="7.7847649883439776E-17"/>
                  <c:y val="-5.1587301587301577E-2"/>
                </c:manualLayout>
              </c:layout>
              <c:showVal val="1"/>
            </c:dLbl>
            <c:dLbl>
              <c:idx val="4"/>
              <c:layout>
                <c:manualLayout>
                  <c:x val="1.3708877412767355E-2"/>
                  <c:y val="-2.4925562265059209E-2"/>
                </c:manualLayout>
              </c:layout>
              <c:showVal val="1"/>
            </c:dLbl>
            <c:dLbl>
              <c:idx val="5"/>
              <c:layout>
                <c:manualLayout>
                  <c:x val="7.9800498753117392E-3"/>
                  <c:y val="-2.8769848292852136E-2"/>
                </c:manualLayout>
              </c:layout>
              <c:showVal val="1"/>
            </c:dLbl>
            <c:txPr>
              <a:bodyPr/>
              <a:lstStyle/>
              <a:p>
                <a:pPr>
                  <a:defRPr b="1"/>
                </a:pPr>
                <a:endParaRPr lang="ru-RU"/>
              </a:p>
            </c:txPr>
            <c:showVal val="1"/>
          </c:dLbls>
          <c:cat>
            <c:strRef>
              <c:f>Лист1!$A$2:$A$7</c:f>
              <c:strCache>
                <c:ptCount val="6"/>
                <c:pt idx="0">
                  <c:v>2017 отчет</c:v>
                </c:pt>
                <c:pt idx="1">
                  <c:v>2018 отчет</c:v>
                </c:pt>
                <c:pt idx="2">
                  <c:v>2019 оценка</c:v>
                </c:pt>
                <c:pt idx="3">
                  <c:v>2020 прогноз </c:v>
                </c:pt>
                <c:pt idx="4">
                  <c:v>2021 прогноз </c:v>
                </c:pt>
                <c:pt idx="5">
                  <c:v>2022 прогноз </c:v>
                </c:pt>
              </c:strCache>
            </c:strRef>
          </c:cat>
          <c:val>
            <c:numRef>
              <c:f>Лист1!$B$2:$B$7</c:f>
              <c:numCache>
                <c:formatCode>#,##0.000</c:formatCode>
                <c:ptCount val="6"/>
                <c:pt idx="0">
                  <c:v>57.623500000000163</c:v>
                </c:pt>
                <c:pt idx="1">
                  <c:v>61.426000000000002</c:v>
                </c:pt>
                <c:pt idx="2">
                  <c:v>62.523000000000003</c:v>
                </c:pt>
                <c:pt idx="3">
                  <c:v>61.286000000000001</c:v>
                </c:pt>
                <c:pt idx="4">
                  <c:v>56.675000000000011</c:v>
                </c:pt>
                <c:pt idx="5">
                  <c:v>61.521000000000001</c:v>
                </c:pt>
              </c:numCache>
            </c:numRef>
          </c:val>
        </c:ser>
        <c:shape val="cylinder"/>
        <c:axId val="77626368"/>
        <c:axId val="77628160"/>
        <c:axId val="0"/>
      </c:bar3DChart>
      <c:catAx>
        <c:axId val="77626368"/>
        <c:scaling>
          <c:orientation val="minMax"/>
        </c:scaling>
        <c:axPos val="b"/>
        <c:tickLblPos val="nextTo"/>
        <c:txPr>
          <a:bodyPr/>
          <a:lstStyle/>
          <a:p>
            <a:pPr>
              <a:defRPr b="1"/>
            </a:pPr>
            <a:endParaRPr lang="ru-RU"/>
          </a:p>
        </c:txPr>
        <c:crossAx val="77628160"/>
        <c:crosses val="autoZero"/>
        <c:auto val="1"/>
        <c:lblAlgn val="ctr"/>
        <c:lblOffset val="100"/>
      </c:catAx>
      <c:valAx>
        <c:axId val="77628160"/>
        <c:scaling>
          <c:orientation val="minMax"/>
        </c:scaling>
        <c:axPos val="l"/>
        <c:majorGridlines/>
        <c:numFmt formatCode="#,##0.000" sourceLinked="1"/>
        <c:tickLblPos val="nextTo"/>
        <c:txPr>
          <a:bodyPr/>
          <a:lstStyle/>
          <a:p>
            <a:pPr>
              <a:defRPr b="0"/>
            </a:pPr>
            <a:endParaRPr lang="ru-RU"/>
          </a:p>
        </c:txPr>
        <c:crossAx val="77626368"/>
        <c:crosses val="autoZero"/>
        <c:crossBetween val="between"/>
      </c:valAx>
    </c:plotArea>
    <c:plotVisOnly val="1"/>
  </c:chart>
  <c:spPr>
    <a:noFill/>
  </c:spPr>
  <c:txPr>
    <a:bodyPr/>
    <a:lstStyle/>
    <a:p>
      <a:pPr>
        <a:defRPr>
          <a:latin typeface="Times New Roman" pitchFamily="18" charset="0"/>
          <a:cs typeface="Times New Roman" pitchFamily="18" charset="0"/>
        </a:defRPr>
      </a:pPr>
      <a:endParaRPr lang="ru-RU"/>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Динамика</a:t>
            </a:r>
            <a:r>
              <a:rPr lang="ru-RU" sz="1400" baseline="0">
                <a:latin typeface="Times New Roman" pitchFamily="18" charset="0"/>
                <a:cs typeface="Times New Roman" pitchFamily="18" charset="0"/>
              </a:rPr>
              <a:t> роста услуг, оказанных организациями связи,</a:t>
            </a:r>
          </a:p>
          <a:p>
            <a:pPr>
              <a:defRPr sz="1400">
                <a:latin typeface="Times New Roman" pitchFamily="18" charset="0"/>
                <a:cs typeface="Times New Roman" pitchFamily="18" charset="0"/>
              </a:defRPr>
            </a:pPr>
            <a:r>
              <a:rPr lang="ru-RU" sz="1400" baseline="0">
                <a:latin typeface="Times New Roman" pitchFamily="18" charset="0"/>
                <a:cs typeface="Times New Roman" pitchFamily="18" charset="0"/>
              </a:rPr>
              <a:t>тыс. руб.</a:t>
            </a:r>
            <a:endParaRPr lang="ru-RU" sz="1400">
              <a:latin typeface="Times New Roman" pitchFamily="18" charset="0"/>
              <a:cs typeface="Times New Roman" pitchFamily="18" charset="0"/>
            </a:endParaRPr>
          </a:p>
        </c:rich>
      </c:tx>
      <c:layout>
        <c:manualLayout>
          <c:xMode val="edge"/>
          <c:yMode val="edge"/>
          <c:x val="0.19198407927128289"/>
          <c:y val="5.0146500611726333E-2"/>
        </c:manualLayout>
      </c:layout>
    </c:title>
    <c:view3D>
      <c:depthPercent val="100"/>
      <c:rAngAx val="1"/>
    </c:view3D>
    <c:floor>
      <c:spPr>
        <a:noFill/>
      </c:spPr>
    </c:floor>
    <c:plotArea>
      <c:layout>
        <c:manualLayout>
          <c:layoutTarget val="inner"/>
          <c:xMode val="edge"/>
          <c:yMode val="edge"/>
          <c:x val="0.16025666717172471"/>
          <c:y val="0.21089136099980391"/>
          <c:w val="0.76000299346964395"/>
          <c:h val="0.55422319632726258"/>
        </c:manualLayout>
      </c:layout>
      <c:bar3DChart>
        <c:barDir val="col"/>
        <c:grouping val="clustered"/>
        <c:ser>
          <c:idx val="0"/>
          <c:order val="0"/>
          <c:tx>
            <c:strRef>
              <c:f>Лист1!$B$1</c:f>
              <c:strCache>
                <c:ptCount val="1"/>
                <c:pt idx="0">
                  <c:v>тыс.руб.</c:v>
                </c:pt>
              </c:strCache>
            </c:strRef>
          </c:tx>
          <c:spPr>
            <a:pattFill prst="sphere">
              <a:fgClr>
                <a:srgbClr val="00B050"/>
              </a:fgClr>
              <a:bgClr>
                <a:schemeClr val="bg1"/>
              </a:bgClr>
            </a:pattFill>
            <a:scene3d>
              <a:camera prst="orthographicFront"/>
              <a:lightRig rig="threePt" dir="t"/>
            </a:scene3d>
            <a:sp3d prstMaterial="dkEdge">
              <a:bevelT w="57150" h="63500"/>
            </a:sp3d>
          </c:spPr>
          <c:dLbls>
            <c:dLbl>
              <c:idx val="0"/>
              <c:layout>
                <c:manualLayout>
                  <c:x val="1.9442349860578238E-2"/>
                  <c:y val="-5.0583776036206854E-2"/>
                </c:manualLayout>
              </c:layout>
              <c:showVal val="1"/>
            </c:dLbl>
            <c:dLbl>
              <c:idx val="1"/>
              <c:layout>
                <c:manualLayout>
                  <c:x val="2.160261095619791E-2"/>
                  <c:y val="-3.9744395457019618E-2"/>
                </c:manualLayout>
              </c:layout>
              <c:showVal val="1"/>
            </c:dLbl>
            <c:dLbl>
              <c:idx val="2"/>
              <c:layout>
                <c:manualLayout>
                  <c:x val="2.3762872051817683E-2"/>
                  <c:y val="-3.9744679955197225E-2"/>
                </c:manualLayout>
              </c:layout>
              <c:showVal val="1"/>
            </c:dLbl>
            <c:txPr>
              <a:bodyPr/>
              <a:lstStyle/>
              <a:p>
                <a:pPr>
                  <a:defRPr sz="1100" b="1">
                    <a:latin typeface="Times New Roman" pitchFamily="18" charset="0"/>
                    <a:cs typeface="Times New Roman" pitchFamily="18" charset="0"/>
                  </a:defRPr>
                </a:pPr>
                <a:endParaRPr lang="ru-RU"/>
              </a:p>
            </c:txPr>
            <c:showVal val="1"/>
          </c:dLbls>
          <c:cat>
            <c:strRef>
              <c:f>Лист1!$A$2:$A$4</c:f>
              <c:strCache>
                <c:ptCount val="3"/>
                <c:pt idx="0">
                  <c:v>2016 год</c:v>
                </c:pt>
                <c:pt idx="1">
                  <c:v>2017 год</c:v>
                </c:pt>
                <c:pt idx="2">
                  <c:v>2018 год</c:v>
                </c:pt>
              </c:strCache>
            </c:strRef>
          </c:cat>
          <c:val>
            <c:numRef>
              <c:f>Лист1!$B$2:$B$4</c:f>
              <c:numCache>
                <c:formatCode>#,##0.00</c:formatCode>
                <c:ptCount val="3"/>
                <c:pt idx="0">
                  <c:v>25579.960000000021</c:v>
                </c:pt>
                <c:pt idx="1">
                  <c:v>25963.66</c:v>
                </c:pt>
                <c:pt idx="2">
                  <c:v>27244</c:v>
                </c:pt>
              </c:numCache>
            </c:numRef>
          </c:val>
        </c:ser>
        <c:ser>
          <c:idx val="1"/>
          <c:order val="1"/>
          <c:tx>
            <c:strRef>
              <c:f>Лист1!$C$1</c:f>
              <c:strCache>
                <c:ptCount val="1"/>
                <c:pt idx="0">
                  <c:v>Столбец1</c:v>
                </c:pt>
              </c:strCache>
            </c:strRef>
          </c:tx>
          <c:cat>
            <c:strRef>
              <c:f>Лист1!$A$2:$A$4</c:f>
              <c:strCache>
                <c:ptCount val="3"/>
                <c:pt idx="0">
                  <c:v>2016 год</c:v>
                </c:pt>
                <c:pt idx="1">
                  <c:v>2017 год</c:v>
                </c:pt>
                <c:pt idx="2">
                  <c:v>2018 год</c:v>
                </c:pt>
              </c:strCache>
            </c:strRef>
          </c:cat>
          <c:val>
            <c:numRef>
              <c:f>Лист1!$C$2:$C$4</c:f>
            </c:numRef>
          </c:val>
        </c:ser>
        <c:ser>
          <c:idx val="2"/>
          <c:order val="2"/>
          <c:tx>
            <c:strRef>
              <c:f>Лист1!$D$1</c:f>
              <c:strCache>
                <c:ptCount val="1"/>
                <c:pt idx="0">
                  <c:v>Столбец2</c:v>
                </c:pt>
              </c:strCache>
            </c:strRef>
          </c:tx>
          <c:cat>
            <c:strRef>
              <c:f>Лист1!$A$2:$A$4</c:f>
              <c:strCache>
                <c:ptCount val="3"/>
                <c:pt idx="0">
                  <c:v>2016 год</c:v>
                </c:pt>
                <c:pt idx="1">
                  <c:v>2017 год</c:v>
                </c:pt>
                <c:pt idx="2">
                  <c:v>2018 год</c:v>
                </c:pt>
              </c:strCache>
            </c:strRef>
          </c:cat>
          <c:val>
            <c:numRef>
              <c:f>Лист1!$D$2:$D$4</c:f>
            </c:numRef>
          </c:val>
        </c:ser>
        <c:shape val="box"/>
        <c:axId val="90064384"/>
        <c:axId val="90065920"/>
        <c:axId val="0"/>
      </c:bar3DChart>
      <c:catAx>
        <c:axId val="90064384"/>
        <c:scaling>
          <c:orientation val="minMax"/>
        </c:scaling>
        <c:axPos val="b"/>
        <c:numFmt formatCode="General" sourceLinked="1"/>
        <c:tickLblPos val="nextTo"/>
        <c:txPr>
          <a:bodyPr/>
          <a:lstStyle/>
          <a:p>
            <a:pPr>
              <a:defRPr sz="1100" b="1">
                <a:latin typeface="Times New Roman" pitchFamily="18" charset="0"/>
                <a:cs typeface="Times New Roman" pitchFamily="18" charset="0"/>
              </a:defRPr>
            </a:pPr>
            <a:endParaRPr lang="ru-RU"/>
          </a:p>
        </c:txPr>
        <c:crossAx val="90065920"/>
        <c:crosses val="autoZero"/>
        <c:auto val="1"/>
        <c:lblAlgn val="ctr"/>
        <c:lblOffset val="100"/>
      </c:catAx>
      <c:valAx>
        <c:axId val="90065920"/>
        <c:scaling>
          <c:orientation val="minMax"/>
          <c:max val="28000"/>
          <c:min val="23000"/>
        </c:scaling>
        <c:axPos val="l"/>
        <c:majorGridlines/>
        <c:minorGridlines/>
        <c:numFmt formatCode="#,##0.00" sourceLinked="1"/>
        <c:tickLblPos val="nextTo"/>
        <c:txPr>
          <a:bodyPr/>
          <a:lstStyle/>
          <a:p>
            <a:pPr>
              <a:defRPr sz="1100" b="1">
                <a:latin typeface="Times New Roman" pitchFamily="18" charset="0"/>
                <a:cs typeface="Times New Roman" pitchFamily="18" charset="0"/>
              </a:defRPr>
            </a:pPr>
            <a:endParaRPr lang="ru-RU"/>
          </a:p>
        </c:txPr>
        <c:crossAx val="90064384"/>
        <c:crosses val="autoZero"/>
        <c:crossBetween val="between"/>
        <c:minorUnit val="1000"/>
      </c:valAx>
      <c:spPr>
        <a:noFill/>
        <a:ln w="25408">
          <a:noFill/>
        </a:ln>
      </c:spPr>
    </c:plotArea>
    <c:plotVisOnly val="1"/>
    <c:dispBlanksAs val="gap"/>
  </c:chart>
  <c:spPr>
    <a:blipFill>
      <a:blip xmlns:r="http://schemas.openxmlformats.org/officeDocument/2006/relationships" r:embed="rId1">
        <a:alphaModFix amt="40000"/>
      </a:blip>
      <a:tile tx="0" ty="0" sx="100000" sy="100000" flip="none" algn="tl"/>
    </a:blipFill>
    <a:effectLst>
      <a:glow rad="228600">
        <a:schemeClr val="accent3">
          <a:satMod val="175000"/>
          <a:alpha val="78000"/>
        </a:schemeClr>
      </a:glow>
      <a:outerShdw dist="50800" sx="1000" sy="1000" algn="ctr" rotWithShape="0">
        <a:srgbClr val="000000"/>
      </a:outerShdw>
    </a:effectLst>
    <a:scene3d>
      <a:camera prst="orthographicFront"/>
      <a:lightRig rig="threePt" dir="t"/>
    </a:scene3d>
    <a:sp3d prstMaterial="dkEdge">
      <a:bevelT w="457200" h="177800"/>
      <a:bevelB w="0" h="0"/>
    </a:sp3d>
  </c:spPr>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style val="35"/>
  <c:chart>
    <c:title>
      <c:tx>
        <c:rich>
          <a:bodyPr/>
          <a:lstStyle/>
          <a:p>
            <a:pPr>
              <a:defRPr sz="1400"/>
            </a:pPr>
            <a:r>
              <a:rPr lang="ru-RU" sz="1400"/>
              <a:t>Динамика среднесписочной численности работников индивидуальных предпринимателей, чел</a:t>
            </a:r>
          </a:p>
        </c:rich>
      </c:tx>
      <c:layout>
        <c:manualLayout>
          <c:xMode val="edge"/>
          <c:yMode val="edge"/>
          <c:x val="0.17041685852174782"/>
          <c:y val="3.6792557899611361E-2"/>
        </c:manualLayout>
      </c:layout>
    </c:title>
    <c:plotArea>
      <c:layout>
        <c:manualLayout>
          <c:layoutTarget val="inner"/>
          <c:xMode val="edge"/>
          <c:yMode val="edge"/>
          <c:x val="5.2160953800298934E-2"/>
          <c:y val="0.22622938487829547"/>
          <c:w val="0.9508196721311587"/>
          <c:h val="0.50383202099737456"/>
        </c:manualLayout>
      </c:layout>
      <c:barChart>
        <c:barDir val="col"/>
        <c:grouping val="clustered"/>
        <c:ser>
          <c:idx val="1"/>
          <c:order val="0"/>
          <c:tx>
            <c:strRef>
              <c:f>Sheet1!$A$2</c:f>
              <c:strCache>
                <c:ptCount val="1"/>
                <c:pt idx="0">
                  <c:v>Среднесписочная численность работников у индивидуальных предпринимателей</c:v>
                </c:pt>
              </c:strCache>
            </c:strRef>
          </c:tx>
          <c:dLbls>
            <c:dLbl>
              <c:idx val="0"/>
              <c:layout>
                <c:manualLayout>
                  <c:x val="1.7225588601235901E-3"/>
                  <c:y val="-3.8369792247085993E-3"/>
                </c:manualLayout>
              </c:layout>
              <c:dLblPos val="outEnd"/>
              <c:showVal val="1"/>
            </c:dLbl>
            <c:dLbl>
              <c:idx val="1"/>
              <c:layout>
                <c:manualLayout>
                  <c:x val="-2.6452846721878486E-4"/>
                  <c:y val="3.9913028547433832E-3"/>
                </c:manualLayout>
              </c:layout>
              <c:dLblPos val="outEnd"/>
              <c:showVal val="1"/>
            </c:dLbl>
            <c:dLbl>
              <c:idx val="2"/>
              <c:layout>
                <c:manualLayout>
                  <c:x val="3.7094817515100111E-3"/>
                  <c:y val="-2.3959602085516615E-2"/>
                </c:manualLayout>
              </c:layout>
              <c:dLblPos val="outEnd"/>
              <c:showVal val="1"/>
            </c:dLbl>
            <c:dLbl>
              <c:idx val="3"/>
              <c:layout>
                <c:manualLayout>
                  <c:x val="2.3208145844474858E-4"/>
                  <c:y val="-1.2033206412279254E-2"/>
                </c:manualLayout>
              </c:layout>
              <c:dLblPos val="outEnd"/>
              <c:showVal val="1"/>
            </c:dLbl>
            <c:dLbl>
              <c:idx val="4"/>
              <c:layout>
                <c:manualLayout>
                  <c:x val="2.7159330282712358E-3"/>
                  <c:y val="-1.544423405192554E-2"/>
                </c:manualLayout>
              </c:layout>
              <c:dLblPos val="outEnd"/>
              <c:showVal val="1"/>
            </c:dLbl>
            <c:dLbl>
              <c:idx val="5"/>
              <c:layout>
                <c:manualLayout>
                  <c:x val="2.219158666651521E-3"/>
                  <c:y val="-5.6772385320266834E-3"/>
                </c:manualLayout>
              </c:layout>
              <c:dLblPos val="outEnd"/>
              <c:showVal val="1"/>
            </c:dLbl>
            <c:dLbl>
              <c:idx val="6"/>
              <c:layout>
                <c:manualLayout>
                  <c:xMode val="edge"/>
                  <c:yMode val="edge"/>
                  <c:x val="0.7451564828614009"/>
                  <c:y val="0.1993865030674849"/>
                </c:manualLayout>
              </c:layout>
              <c:dLblPos val="outEnd"/>
              <c:showVal val="1"/>
            </c:dLbl>
            <c:numFmt formatCode="General" sourceLinked="0"/>
            <c:txPr>
              <a:bodyPr/>
              <a:lstStyle/>
              <a:p>
                <a:pPr>
                  <a:defRPr sz="1400" b="1"/>
                </a:pPr>
                <a:endParaRPr lang="ru-RU"/>
              </a:p>
            </c:txPr>
            <c:showVal val="1"/>
          </c:dLbls>
          <c:cat>
            <c:strRef>
              <c:f>Sheet1!$B$1:$F$1</c:f>
              <c:strCache>
                <c:ptCount val="5"/>
                <c:pt idx="0">
                  <c:v>2018 Отчет</c:v>
                </c:pt>
                <c:pt idx="1">
                  <c:v>2019 Оценка</c:v>
                </c:pt>
                <c:pt idx="2">
                  <c:v>2020 Прогноз</c:v>
                </c:pt>
                <c:pt idx="3">
                  <c:v>2021 Прогноз</c:v>
                </c:pt>
                <c:pt idx="4">
                  <c:v>2022 Прогноз</c:v>
                </c:pt>
              </c:strCache>
            </c:strRef>
          </c:cat>
          <c:val>
            <c:numRef>
              <c:f>Sheet1!$B$2:$F$2</c:f>
              <c:numCache>
                <c:formatCode>0</c:formatCode>
                <c:ptCount val="5"/>
                <c:pt idx="0">
                  <c:v>62</c:v>
                </c:pt>
                <c:pt idx="1">
                  <c:v>64</c:v>
                </c:pt>
                <c:pt idx="2">
                  <c:v>66</c:v>
                </c:pt>
                <c:pt idx="3">
                  <c:v>68</c:v>
                </c:pt>
                <c:pt idx="4">
                  <c:v>70</c:v>
                </c:pt>
              </c:numCache>
            </c:numRef>
          </c:val>
        </c:ser>
        <c:dLbls>
          <c:showVal val="1"/>
        </c:dLbls>
        <c:gapWidth val="100"/>
        <c:axId val="90081920"/>
        <c:axId val="90145152"/>
      </c:barChart>
      <c:catAx>
        <c:axId val="90081920"/>
        <c:scaling>
          <c:orientation val="minMax"/>
        </c:scaling>
        <c:axPos val="b"/>
        <c:numFmt formatCode="General" sourceLinked="1"/>
        <c:tickLblPos val="nextTo"/>
        <c:txPr>
          <a:bodyPr rot="0" vert="horz"/>
          <a:lstStyle/>
          <a:p>
            <a:pPr>
              <a:defRPr sz="1200" b="1"/>
            </a:pPr>
            <a:endParaRPr lang="ru-RU"/>
          </a:p>
        </c:txPr>
        <c:crossAx val="90145152"/>
        <c:crosses val="autoZero"/>
        <c:auto val="1"/>
        <c:lblAlgn val="ctr"/>
        <c:lblOffset val="100"/>
        <c:tickLblSkip val="1"/>
        <c:tickMarkSkip val="1"/>
      </c:catAx>
      <c:valAx>
        <c:axId val="90145152"/>
        <c:scaling>
          <c:orientation val="minMax"/>
        </c:scaling>
        <c:axPos val="l"/>
        <c:majorGridlines/>
        <c:numFmt formatCode="0" sourceLinked="1"/>
        <c:tickLblPos val="nextTo"/>
        <c:txPr>
          <a:bodyPr rot="0" vert="horz"/>
          <a:lstStyle/>
          <a:p>
            <a:pPr>
              <a:defRPr sz="1100" b="1"/>
            </a:pPr>
            <a:endParaRPr lang="ru-RU"/>
          </a:p>
        </c:txPr>
        <c:crossAx val="90081920"/>
        <c:crosses val="autoZero"/>
        <c:crossBetween val="between"/>
      </c:valAx>
      <c:spPr>
        <a:solidFill>
          <a:schemeClr val="accent1">
            <a:lumMod val="40000"/>
            <a:lumOff val="60000"/>
          </a:schemeClr>
        </a:solidFill>
      </c:spPr>
    </c:plotArea>
    <c:legend>
      <c:legendPos val="b"/>
      <c:layout>
        <c:manualLayout>
          <c:xMode val="edge"/>
          <c:yMode val="edge"/>
          <c:x val="4.5839340504972056E-2"/>
          <c:y val="0.82458009469073601"/>
          <c:w val="0.90461999761766854"/>
          <c:h val="0.13803681292250058"/>
        </c:manualLayout>
      </c:layout>
      <c:txPr>
        <a:bodyPr/>
        <a:lstStyle/>
        <a:p>
          <a:pPr>
            <a:defRPr sz="1200"/>
          </a:pPr>
          <a:endParaRPr lang="ru-RU"/>
        </a:p>
      </c:txPr>
    </c:legend>
    <c:plotVisOnly val="1"/>
    <c:dispBlanksAs val="gap"/>
  </c:chart>
  <c:spPr>
    <a:noFill/>
    <a:ln>
      <a:solidFill>
        <a:sysClr val="windowText" lastClr="000000">
          <a:alpha val="71000"/>
        </a:sysClr>
      </a:solidFill>
    </a:ln>
  </c:spPr>
  <c:txPr>
    <a:bodyPr/>
    <a:lstStyle/>
    <a:p>
      <a:pPr>
        <a:defRPr sz="2115">
          <a:latin typeface="Times New Roman" pitchFamily="18" charset="0"/>
          <a:cs typeface="Times New Roman" pitchFamily="18" charset="0"/>
        </a:defRPr>
      </a:pPr>
      <a:endParaRPr lang="ru-RU"/>
    </a:p>
  </c:txPr>
  <c:externalData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a:t>Доля среднесписочной численности работников (без внешних совместителей) малых и средних предприятий в среднесписочной численности работников</a:t>
            </a:r>
            <a:r>
              <a:rPr lang="ru-RU" sz="1400" baseline="0"/>
              <a:t> (без внешних совместителе) всех предприятий и организаций, %</a:t>
            </a:r>
            <a:endParaRPr lang="ru-RU" sz="1400"/>
          </a:p>
        </c:rich>
      </c:tx>
    </c:title>
    <c:view3D>
      <c:depthPercent val="100"/>
      <c:rAngAx val="1"/>
    </c:view3D>
    <c:sideWall>
      <c:spPr>
        <a:solidFill>
          <a:schemeClr val="accent1">
            <a:lumMod val="20000"/>
            <a:lumOff val="80000"/>
          </a:schemeClr>
        </a:solidFill>
      </c:spPr>
    </c:sideWall>
    <c:backWall>
      <c:spPr>
        <a:solidFill>
          <a:schemeClr val="accent1">
            <a:lumMod val="20000"/>
            <a:lumOff val="80000"/>
          </a:schemeClr>
        </a:solidFill>
      </c:spPr>
    </c:backWall>
    <c:plotArea>
      <c:layout/>
      <c:bar3DChart>
        <c:barDir val="col"/>
        <c:grouping val="clustered"/>
        <c:ser>
          <c:idx val="0"/>
          <c:order val="0"/>
          <c:tx>
            <c:strRef>
              <c:f>Лист1!$B$7</c:f>
              <c:strCache>
                <c:ptCount val="1"/>
                <c:pt idx="0">
                  <c:v>3,30</c:v>
                </c:pt>
              </c:strCache>
            </c:strRef>
          </c:tx>
          <c:dLbls>
            <c:dLbl>
              <c:idx val="0"/>
              <c:layout>
                <c:manualLayout>
                  <c:x val="1.4250408857695079E-2"/>
                  <c:y val="-1.0331385284202741E-2"/>
                </c:manualLayout>
              </c:layout>
              <c:showVal val="1"/>
            </c:dLbl>
            <c:dLbl>
              <c:idx val="1"/>
              <c:layout>
                <c:manualLayout>
                  <c:x val="1.4250408857695126E-2"/>
                  <c:y val="-4.6491233778911803E-2"/>
                </c:manualLayout>
              </c:layout>
              <c:showVal val="1"/>
            </c:dLbl>
            <c:dLbl>
              <c:idx val="2"/>
              <c:layout>
                <c:manualLayout>
                  <c:x val="1.6625477000644283E-2"/>
                  <c:y val="-2.5828463210506438E-2"/>
                </c:manualLayout>
              </c:layout>
              <c:showVal val="1"/>
            </c:dLbl>
            <c:dLbl>
              <c:idx val="3"/>
              <c:layout>
                <c:manualLayout>
                  <c:x val="1.4250408857695079E-2"/>
                  <c:y val="-3.0994155852607744E-2"/>
                </c:manualLayout>
              </c:layout>
              <c:showVal val="1"/>
            </c:dLbl>
            <c:dLbl>
              <c:idx val="4"/>
              <c:layout>
                <c:manualLayout>
                  <c:x val="9.5002725717967546E-3"/>
                  <c:y val="-4.132554113681032E-2"/>
                </c:manualLayout>
              </c:layout>
              <c:showVal val="1"/>
            </c:dLbl>
            <c:dLbl>
              <c:idx val="5"/>
              <c:layout>
                <c:manualLayout>
                  <c:x val="9.5002725717967546E-3"/>
                  <c:y val="-4.132554113681032E-2"/>
                </c:manualLayout>
              </c:layout>
              <c:showVal val="1"/>
            </c:dLbl>
            <c:dLbl>
              <c:idx val="6"/>
              <c:layout>
                <c:manualLayout>
                  <c:x val="2.1375613286542652E-2"/>
                  <c:y val="-3.0994155852607744E-2"/>
                </c:manualLayout>
              </c:layout>
              <c:showVal val="1"/>
            </c:dLbl>
            <c:txPr>
              <a:bodyPr/>
              <a:lstStyle/>
              <a:p>
                <a:pPr>
                  <a:defRPr b="1">
                    <a:latin typeface="Times New Roman" pitchFamily="18" charset="0"/>
                    <a:cs typeface="Times New Roman" pitchFamily="18" charset="0"/>
                  </a:defRPr>
                </a:pPr>
                <a:endParaRPr lang="ru-RU"/>
              </a:p>
            </c:txPr>
            <c:showVal val="1"/>
          </c:dLbls>
          <c:cat>
            <c:strRef>
              <c:f>Лист1!$A$8:$A$12</c:f>
              <c:strCache>
                <c:ptCount val="5"/>
                <c:pt idx="0">
                  <c:v>2018 
отчет</c:v>
                </c:pt>
                <c:pt idx="1">
                  <c:v>2019 
оценка</c:v>
                </c:pt>
                <c:pt idx="2">
                  <c:v>2020 
прогноз</c:v>
                </c:pt>
                <c:pt idx="3">
                  <c:v>2021 
прогноз</c:v>
                </c:pt>
                <c:pt idx="4">
                  <c:v>2022
 прогноз</c:v>
                </c:pt>
              </c:strCache>
            </c:strRef>
          </c:cat>
          <c:val>
            <c:numRef>
              <c:f>Лист1!$B$8:$B$12</c:f>
              <c:numCache>
                <c:formatCode>0.00</c:formatCode>
                <c:ptCount val="5"/>
                <c:pt idx="0">
                  <c:v>3.3099999999999987</c:v>
                </c:pt>
                <c:pt idx="1">
                  <c:v>3.4</c:v>
                </c:pt>
                <c:pt idx="2">
                  <c:v>3.53</c:v>
                </c:pt>
                <c:pt idx="3">
                  <c:v>3.62</c:v>
                </c:pt>
                <c:pt idx="4">
                  <c:v>3.71</c:v>
                </c:pt>
              </c:numCache>
            </c:numRef>
          </c:val>
        </c:ser>
        <c:shape val="cylinder"/>
        <c:axId val="90170112"/>
        <c:axId val="90171648"/>
        <c:axId val="0"/>
      </c:bar3DChart>
      <c:catAx>
        <c:axId val="90170112"/>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90171648"/>
        <c:crosses val="autoZero"/>
        <c:auto val="1"/>
        <c:lblAlgn val="ctr"/>
        <c:lblOffset val="100"/>
      </c:catAx>
      <c:valAx>
        <c:axId val="90171648"/>
        <c:scaling>
          <c:orientation val="minMax"/>
        </c:scaling>
        <c:axPos val="l"/>
        <c:majorGridlines/>
        <c:numFmt formatCode="0.00" sourceLinked="1"/>
        <c:tickLblPos val="nextTo"/>
        <c:txPr>
          <a:bodyPr/>
          <a:lstStyle/>
          <a:p>
            <a:pPr>
              <a:defRPr b="1">
                <a:latin typeface="Times New Roman" pitchFamily="18" charset="0"/>
                <a:cs typeface="Times New Roman" pitchFamily="18" charset="0"/>
              </a:defRPr>
            </a:pPr>
            <a:endParaRPr lang="ru-RU"/>
          </a:p>
        </c:txPr>
        <c:crossAx val="90170112"/>
        <c:crosses val="autoZero"/>
        <c:crossBetween val="between"/>
      </c:valAx>
      <c:spPr>
        <a:noFill/>
        <a:ln w="44839">
          <a:noFill/>
        </a:ln>
      </c:spPr>
    </c:plotArea>
    <c:plotVisOnly val="1"/>
    <c:dispBlanksAs val="gap"/>
  </c:chart>
  <c:spPr>
    <a:noFill/>
  </c:spPr>
  <c:externalData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1" i="0" u="none" strike="noStrike" baseline="0">
                <a:solidFill>
                  <a:srgbClr val="000000"/>
                </a:solidFill>
                <a:latin typeface="Times New Roman"/>
                <a:ea typeface="Times New Roman"/>
                <a:cs typeface="Times New Roman"/>
              </a:defRPr>
            </a:pPr>
            <a:r>
              <a:rPr lang="ru-RU" sz="1400"/>
              <a:t>Оборот организаций малого бизнеса (юридических лиц), </a:t>
            </a:r>
          </a:p>
          <a:p>
            <a:pPr>
              <a:defRPr sz="1400" b="1" i="0" u="none" strike="noStrike" baseline="0">
                <a:solidFill>
                  <a:srgbClr val="000000"/>
                </a:solidFill>
                <a:latin typeface="Times New Roman"/>
                <a:ea typeface="Times New Roman"/>
                <a:cs typeface="Times New Roman"/>
              </a:defRPr>
            </a:pPr>
            <a:r>
              <a:rPr lang="ru-RU" sz="1400"/>
              <a:t>тыс. руб.</a:t>
            </a:r>
          </a:p>
        </c:rich>
      </c:tx>
      <c:layout>
        <c:manualLayout>
          <c:xMode val="edge"/>
          <c:yMode val="edge"/>
          <c:x val="0.1620080728031158"/>
          <c:y val="6.4388122547106214E-2"/>
        </c:manualLayout>
      </c:layout>
      <c:spPr>
        <a:noFill/>
        <a:ln w="42302">
          <a:noFill/>
        </a:ln>
      </c:spPr>
    </c:title>
    <c:plotArea>
      <c:layout>
        <c:manualLayout>
          <c:layoutTarget val="inner"/>
          <c:xMode val="edge"/>
          <c:yMode val="edge"/>
          <c:x val="0.12397928263855409"/>
          <c:y val="0.26261055343481482"/>
          <c:w val="0.90229007633589309"/>
          <c:h val="0.56143123236241665"/>
        </c:manualLayout>
      </c:layout>
      <c:lineChart>
        <c:grouping val="standard"/>
        <c:ser>
          <c:idx val="0"/>
          <c:order val="0"/>
          <c:tx>
            <c:strRef>
              <c:f>Sheet1!$A$2</c:f>
              <c:strCache>
                <c:ptCount val="1"/>
                <c:pt idx="0">
                  <c:v>Среднемесячная заработная плата работников списочного состава организаций малого бизнеса (юридических лиц) руб.</c:v>
                </c:pt>
              </c:strCache>
            </c:strRef>
          </c:tx>
          <c:spPr>
            <a:ln w="63452">
              <a:solidFill>
                <a:srgbClr val="000080"/>
              </a:solidFill>
              <a:prstDash val="solid"/>
            </a:ln>
          </c:spPr>
          <c:marker>
            <c:symbol val="diamond"/>
            <c:size val="14"/>
            <c:spPr>
              <a:solidFill>
                <a:srgbClr val="000080"/>
              </a:solidFill>
              <a:ln>
                <a:solidFill>
                  <a:srgbClr val="000080"/>
                </a:solidFill>
                <a:prstDash val="solid"/>
              </a:ln>
            </c:spPr>
          </c:marker>
          <c:dLbls>
            <c:dLbl>
              <c:idx val="0"/>
              <c:layout>
                <c:manualLayout>
                  <c:x val="-5.5518416242180034E-2"/>
                  <c:y val="5.5223116777993686E-2"/>
                </c:manualLayout>
              </c:layout>
              <c:dLblPos val="r"/>
              <c:showVal val="1"/>
            </c:dLbl>
            <c:dLbl>
              <c:idx val="1"/>
              <c:layout>
                <c:manualLayout>
                  <c:x val="-7.2506051549626555E-2"/>
                  <c:y val="-6.9034309970961563E-2"/>
                </c:manualLayout>
              </c:layout>
              <c:dLblPos val="r"/>
              <c:showVal val="1"/>
            </c:dLbl>
            <c:dLbl>
              <c:idx val="2"/>
              <c:layout>
                <c:manualLayout>
                  <c:x val="-6.4000119490961654E-2"/>
                  <c:y val="4.2030923814219835E-2"/>
                </c:manualLayout>
              </c:layout>
              <c:dLblPos val="r"/>
              <c:showVal val="1"/>
            </c:dLbl>
            <c:dLbl>
              <c:idx val="3"/>
              <c:layout>
                <c:manualLayout>
                  <c:x val="-7.5341515676573059E-2"/>
                  <c:y val="-6.8382402103337514E-2"/>
                </c:manualLayout>
              </c:layout>
              <c:dLblPos val="r"/>
              <c:showVal val="1"/>
            </c:dLbl>
            <c:dLbl>
              <c:idx val="4"/>
              <c:layout>
                <c:manualLayout>
                  <c:x val="-4.8514815071709606E-2"/>
                  <c:y val="3.6207811297923664E-2"/>
                </c:manualLayout>
              </c:layout>
              <c:dLblPos val="r"/>
              <c:showVal val="1"/>
            </c:dLbl>
            <c:dLbl>
              <c:idx val="5"/>
              <c:layout>
                <c:manualLayout>
                  <c:x val="-6.290964637182471E-2"/>
                  <c:y val="-8.0565788914047268E-2"/>
                </c:manualLayout>
              </c:layout>
              <c:dLblPos val="r"/>
              <c:showVal val="1"/>
            </c:dLbl>
            <c:dLbl>
              <c:idx val="6"/>
              <c:layout>
                <c:manualLayout>
                  <c:x val="-2.0348096114694439E-3"/>
                  <c:y val="4.5274130086660695E-2"/>
                </c:manualLayout>
              </c:layout>
              <c:dLblPos val="r"/>
              <c:showVal val="1"/>
            </c:dLbl>
            <c:numFmt formatCode="General" sourceLinked="0"/>
            <c:spPr>
              <a:noFill/>
              <a:ln w="42302">
                <a:noFill/>
              </a:ln>
            </c:spPr>
            <c:txPr>
              <a:bodyPr/>
              <a:lstStyle/>
              <a:p>
                <a:pPr>
                  <a:defRPr sz="1050" b="1" i="0" u="none" strike="noStrike" baseline="0">
                    <a:solidFill>
                      <a:srgbClr val="000000"/>
                    </a:solidFill>
                    <a:latin typeface="Times New Roman"/>
                    <a:ea typeface="Times New Roman"/>
                    <a:cs typeface="Times New Roman"/>
                  </a:defRPr>
                </a:pPr>
                <a:endParaRPr lang="ru-RU"/>
              </a:p>
            </c:txPr>
            <c:showVal val="1"/>
          </c:dLbls>
          <c:cat>
            <c:strRef>
              <c:f>Sheet1!$B$1:$G$1</c:f>
              <c:strCache>
                <c:ptCount val="5"/>
                <c:pt idx="0">
                  <c:v>2018 Отчет</c:v>
                </c:pt>
                <c:pt idx="1">
                  <c:v>2019 Оценка</c:v>
                </c:pt>
                <c:pt idx="2">
                  <c:v>2020 Прогноз</c:v>
                </c:pt>
                <c:pt idx="3">
                  <c:v>2021 Прогноз</c:v>
                </c:pt>
                <c:pt idx="4">
                  <c:v>2022 Прогноз</c:v>
                </c:pt>
              </c:strCache>
            </c:strRef>
          </c:cat>
          <c:val>
            <c:numRef>
              <c:f>Sheet1!$B$2:$G$2</c:f>
              <c:numCache>
                <c:formatCode>0.00</c:formatCode>
                <c:ptCount val="5"/>
                <c:pt idx="0">
                  <c:v>182278.84</c:v>
                </c:pt>
                <c:pt idx="1">
                  <c:v>192582.7</c:v>
                </c:pt>
                <c:pt idx="2">
                  <c:v>203084.81</c:v>
                </c:pt>
                <c:pt idx="3">
                  <c:v>211208.2</c:v>
                </c:pt>
                <c:pt idx="4">
                  <c:v>219656.53</c:v>
                </c:pt>
              </c:numCache>
            </c:numRef>
          </c:val>
        </c:ser>
        <c:marker val="1"/>
        <c:axId val="90245376"/>
        <c:axId val="90804224"/>
      </c:lineChart>
      <c:catAx>
        <c:axId val="90245376"/>
        <c:scaling>
          <c:orientation val="minMax"/>
        </c:scaling>
        <c:axPos val="b"/>
        <c:numFmt formatCode="General" sourceLinked="1"/>
        <c:tickLblPos val="nextTo"/>
        <c:spPr>
          <a:ln w="5287">
            <a:solidFill>
              <a:srgbClr val="000000"/>
            </a:solidFill>
            <a:prstDash val="solid"/>
          </a:ln>
        </c:spPr>
        <c:txPr>
          <a:bodyPr rot="0" vert="horz"/>
          <a:lstStyle/>
          <a:p>
            <a:pPr>
              <a:defRPr sz="1100" b="1" i="0" u="none" strike="noStrike" baseline="0">
                <a:solidFill>
                  <a:srgbClr val="000000"/>
                </a:solidFill>
                <a:latin typeface="Times New Roman"/>
                <a:ea typeface="Times New Roman"/>
                <a:cs typeface="Times New Roman"/>
              </a:defRPr>
            </a:pPr>
            <a:endParaRPr lang="ru-RU"/>
          </a:p>
        </c:txPr>
        <c:crossAx val="90804224"/>
        <c:crosses val="autoZero"/>
        <c:auto val="1"/>
        <c:lblAlgn val="ctr"/>
        <c:lblOffset val="100"/>
        <c:tickLblSkip val="1"/>
        <c:tickMarkSkip val="1"/>
      </c:catAx>
      <c:valAx>
        <c:axId val="90804224"/>
        <c:scaling>
          <c:orientation val="minMax"/>
          <c:max val="280000"/>
          <c:min val="100000"/>
        </c:scaling>
        <c:axPos val="l"/>
        <c:majorGridlines>
          <c:spPr>
            <a:ln w="5287">
              <a:solidFill>
                <a:srgbClr val="000000"/>
              </a:solidFill>
              <a:prstDash val="solid"/>
            </a:ln>
          </c:spPr>
        </c:majorGridlines>
        <c:numFmt formatCode="0.00" sourceLinked="1"/>
        <c:tickLblPos val="nextTo"/>
        <c:spPr>
          <a:ln w="5287">
            <a:solidFill>
              <a:srgbClr val="000000"/>
            </a:solidFill>
            <a:prstDash val="solid"/>
          </a:ln>
        </c:spPr>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90245376"/>
        <c:crosses val="autoZero"/>
        <c:crossBetween val="between"/>
      </c:valAx>
      <c:spPr>
        <a:solidFill>
          <a:schemeClr val="accent1">
            <a:lumMod val="20000"/>
            <a:lumOff val="80000"/>
          </a:schemeClr>
        </a:solidFill>
        <a:ln w="21149">
          <a:solidFill>
            <a:srgbClr val="808080"/>
          </a:solidFill>
          <a:prstDash val="solid"/>
        </a:ln>
      </c:spPr>
    </c:plotArea>
    <c:plotVisOnly val="1"/>
    <c:dispBlanksAs val="gap"/>
  </c:chart>
  <c:spPr>
    <a:noFill/>
    <a:ln>
      <a:solidFill>
        <a:sysClr val="windowText" lastClr="000000"/>
      </a:solidFill>
    </a:ln>
  </c:spPr>
  <c:txPr>
    <a:bodyPr/>
    <a:lstStyle/>
    <a:p>
      <a:pPr>
        <a:defRPr sz="1994" b="1" i="0" u="none" strike="noStrike" baseline="0">
          <a:solidFill>
            <a:srgbClr val="000000"/>
          </a:solidFill>
          <a:latin typeface="Calibri"/>
          <a:ea typeface="Calibri"/>
          <a:cs typeface="Calibri"/>
        </a:defRPr>
      </a:pPr>
      <a:endParaRPr lang="ru-RU"/>
    </a:p>
  </c:txPr>
  <c:externalData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1" i="0" u="none" strike="noStrike" baseline="0">
                <a:solidFill>
                  <a:srgbClr val="000000"/>
                </a:solidFill>
                <a:latin typeface="Times New Roman"/>
                <a:ea typeface="Times New Roman"/>
                <a:cs typeface="Times New Roman"/>
              </a:defRPr>
            </a:pPr>
            <a:r>
              <a:rPr lang="ru-RU" sz="1400"/>
              <a:t>Динамика среднемесяцной заработной платы работников организаций малого бизнеса и индивидуальных предпринимателей, руб.</a:t>
            </a:r>
          </a:p>
        </c:rich>
      </c:tx>
      <c:layout>
        <c:manualLayout>
          <c:xMode val="edge"/>
          <c:yMode val="edge"/>
          <c:x val="0.16783812258705341"/>
          <c:y val="6.4368644037314432E-2"/>
        </c:manualLayout>
      </c:layout>
      <c:spPr>
        <a:noFill/>
        <a:ln w="40800">
          <a:noFill/>
        </a:ln>
      </c:spPr>
    </c:title>
    <c:plotArea>
      <c:layout>
        <c:manualLayout>
          <c:layoutTarget val="inner"/>
          <c:xMode val="edge"/>
          <c:yMode val="edge"/>
          <c:x val="0.11966863222594047"/>
          <c:y val="0.27088575459112174"/>
          <c:w val="0.86684162683873334"/>
          <c:h val="0.4439132608423948"/>
        </c:manualLayout>
      </c:layout>
      <c:lineChart>
        <c:grouping val="standard"/>
        <c:ser>
          <c:idx val="0"/>
          <c:order val="0"/>
          <c:tx>
            <c:strRef>
              <c:f>Sheet1!$A$2</c:f>
              <c:strCache>
                <c:ptCount val="1"/>
                <c:pt idx="0">
                  <c:v>Среднемесячная заработная плата работников списочного состава организаций малого бизнеса (юридических лиц) руб.</c:v>
                </c:pt>
              </c:strCache>
            </c:strRef>
          </c:tx>
          <c:spPr>
            <a:ln w="61199">
              <a:solidFill>
                <a:srgbClr val="000080"/>
              </a:solidFill>
              <a:prstDash val="solid"/>
            </a:ln>
          </c:spPr>
          <c:marker>
            <c:symbol val="diamond"/>
            <c:size val="14"/>
            <c:spPr>
              <a:solidFill>
                <a:srgbClr val="FF8080"/>
              </a:solidFill>
              <a:ln>
                <a:solidFill>
                  <a:srgbClr val="FFFF00"/>
                </a:solidFill>
                <a:prstDash val="solid"/>
              </a:ln>
            </c:spPr>
          </c:marker>
          <c:dLbls>
            <c:dLbl>
              <c:idx val="0"/>
              <c:layout>
                <c:manualLayout>
                  <c:x val="-4.3227280352496102E-2"/>
                  <c:y val="-4.6264373050091984E-2"/>
                </c:manualLayout>
              </c:layout>
              <c:dLblPos val="r"/>
              <c:showVal val="1"/>
            </c:dLbl>
            <c:dLbl>
              <c:idx val="1"/>
              <c:layout>
                <c:manualLayout>
                  <c:x val="-2.6759744980116611E-2"/>
                  <c:y val="3.3045980750065811E-2"/>
                </c:manualLayout>
              </c:layout>
              <c:dLblPos val="r"/>
              <c:showVal val="1"/>
            </c:dLbl>
            <c:dLbl>
              <c:idx val="2"/>
              <c:layout>
                <c:manualLayout>
                  <c:x val="-1.8525977293926923E-2"/>
                  <c:y val="-4.2959774975085394E-2"/>
                </c:manualLayout>
              </c:layout>
              <c:dLblPos val="r"/>
              <c:showVal val="1"/>
            </c:dLbl>
            <c:dLbl>
              <c:idx val="3"/>
              <c:layout>
                <c:manualLayout>
                  <c:x val="-2.0584419215474298E-2"/>
                  <c:y val="4.2959774975085463E-2"/>
                </c:manualLayout>
              </c:layout>
              <c:dLblPos val="r"/>
              <c:showVal val="1"/>
            </c:dLbl>
            <c:dLbl>
              <c:idx val="4"/>
              <c:layout>
                <c:manualLayout>
                  <c:x val="-1.2350651529284579E-2"/>
                  <c:y val="-3.3045980750065811E-2"/>
                </c:manualLayout>
              </c:layout>
              <c:dLblPos val="r"/>
              <c:showVal val="1"/>
            </c:dLbl>
            <c:dLbl>
              <c:idx val="5"/>
              <c:layout>
                <c:manualLayout>
                  <c:x val="-8.2337676861897208E-3"/>
                  <c:y val="3.9655176900078845E-2"/>
                </c:manualLayout>
              </c:layout>
              <c:dLblPos val="r"/>
              <c:showVal val="1"/>
            </c:dLbl>
            <c:dLbl>
              <c:idx val="6"/>
              <c:layout>
                <c:manualLayout>
                  <c:x val="0"/>
                  <c:y val="-1.3218392300026274E-2"/>
                </c:manualLayout>
              </c:layout>
              <c:dLblPos val="r"/>
              <c:showVal val="1"/>
            </c:dLbl>
            <c:txPr>
              <a:bodyPr/>
              <a:lstStyle/>
              <a:p>
                <a:pPr>
                  <a:defRPr lang="ru-RU" sz="1200">
                    <a:latin typeface="Times New Roman" pitchFamily="18" charset="0"/>
                    <a:cs typeface="Times New Roman" pitchFamily="18" charset="0"/>
                  </a:defRPr>
                </a:pPr>
                <a:endParaRPr lang="ru-RU"/>
              </a:p>
            </c:txPr>
            <c:showVal val="1"/>
          </c:dLbls>
          <c:cat>
            <c:strRef>
              <c:f>Sheet1!$B$1:$F$1</c:f>
              <c:strCache>
                <c:ptCount val="5"/>
                <c:pt idx="0">
                  <c:v>2018 Отчет</c:v>
                </c:pt>
                <c:pt idx="1">
                  <c:v>2019 Оценка</c:v>
                </c:pt>
                <c:pt idx="2">
                  <c:v>2020 Прогноз</c:v>
                </c:pt>
                <c:pt idx="3">
                  <c:v>2021 Прогноз</c:v>
                </c:pt>
                <c:pt idx="4">
                  <c:v>2022 Прогноз</c:v>
                </c:pt>
              </c:strCache>
            </c:strRef>
          </c:cat>
          <c:val>
            <c:numRef>
              <c:f>Sheet1!$B$2:$F$2</c:f>
              <c:numCache>
                <c:formatCode>#,##0.00</c:formatCode>
                <c:ptCount val="5"/>
                <c:pt idx="0">
                  <c:v>15206.949999999983</c:v>
                </c:pt>
                <c:pt idx="1">
                  <c:v>16058.64000000001</c:v>
                </c:pt>
                <c:pt idx="2">
                  <c:v>16893.580000000005</c:v>
                </c:pt>
                <c:pt idx="3">
                  <c:v>17822.73</c:v>
                </c:pt>
                <c:pt idx="4">
                  <c:v>18838.36</c:v>
                </c:pt>
              </c:numCache>
            </c:numRef>
          </c:val>
        </c:ser>
        <c:ser>
          <c:idx val="1"/>
          <c:order val="1"/>
          <c:tx>
            <c:strRef>
              <c:f>Sheet1!$A$3</c:f>
              <c:strCache>
                <c:ptCount val="1"/>
                <c:pt idx="0">
                  <c:v>Среднемесячная заработная плата работников у индивидуальных предпринимателей, руб.</c:v>
                </c:pt>
              </c:strCache>
            </c:strRef>
          </c:tx>
          <c:spPr>
            <a:ln w="61199">
              <a:solidFill>
                <a:srgbClr val="FF00FF"/>
              </a:solidFill>
              <a:prstDash val="solid"/>
            </a:ln>
          </c:spPr>
          <c:marker>
            <c:symbol val="square"/>
            <c:size val="14"/>
            <c:spPr>
              <a:solidFill>
                <a:srgbClr val="00FF00"/>
              </a:solidFill>
              <a:ln>
                <a:solidFill>
                  <a:srgbClr val="339966"/>
                </a:solidFill>
                <a:prstDash val="solid"/>
              </a:ln>
            </c:spPr>
          </c:marker>
          <c:dLbls>
            <c:dLbl>
              <c:idx val="0"/>
              <c:layout>
                <c:manualLayout>
                  <c:x val="-5.4344587545827133E-2"/>
                  <c:y val="-5.8490954727063824E-2"/>
                </c:manualLayout>
              </c:layout>
              <c:numFmt formatCode="#,##0.00" sourceLinked="0"/>
              <c:spPr>
                <a:noFill/>
                <a:ln w="40800">
                  <a:noFill/>
                </a:ln>
              </c:spPr>
              <c:txPr>
                <a:bodyPr/>
                <a:lstStyle/>
                <a:p>
                  <a:pPr algn="just">
                    <a:defRPr sz="1200" b="1" i="0" u="none" strike="noStrike" baseline="0">
                      <a:solidFill>
                        <a:srgbClr val="000000"/>
                      </a:solidFill>
                      <a:latin typeface="Times New Roman"/>
                      <a:ea typeface="Times New Roman"/>
                      <a:cs typeface="Times New Roman"/>
                    </a:defRPr>
                  </a:pPr>
                  <a:endParaRPr lang="ru-RU"/>
                </a:p>
              </c:txPr>
              <c:dLblPos val="r"/>
              <c:showVal val="1"/>
            </c:dLbl>
            <c:dLbl>
              <c:idx val="1"/>
              <c:layout>
                <c:manualLayout>
                  <c:x val="-5.0299505588061677E-2"/>
                  <c:y val="3.3101225888551251E-2"/>
                </c:manualLayout>
              </c:layout>
              <c:dLblPos val="r"/>
              <c:showVal val="1"/>
            </c:dLbl>
            <c:dLbl>
              <c:idx val="2"/>
              <c:layout>
                <c:manualLayout>
                  <c:x val="-4.9234895877429553E-2"/>
                  <c:y val="-5.9603639785076434E-2"/>
                </c:manualLayout>
              </c:layout>
              <c:dLblPos val="r"/>
              <c:showVal val="1"/>
            </c:dLbl>
            <c:dLbl>
              <c:idx val="3"/>
              <c:layout>
                <c:manualLayout>
                  <c:x val="-4.6680126885386967E-2"/>
                  <c:y val="1.8731141249042928E-2"/>
                </c:manualLayout>
              </c:layout>
              <c:dLblPos val="r"/>
              <c:showVal val="1"/>
            </c:dLbl>
            <c:dLbl>
              <c:idx val="4"/>
              <c:layout>
                <c:manualLayout>
                  <c:x val="-5.1576922721958497E-2"/>
                  <c:y val="-5.9798035205913161E-2"/>
                </c:manualLayout>
              </c:layout>
              <c:dLblPos val="r"/>
              <c:showVal val="1"/>
            </c:dLbl>
            <c:dLbl>
              <c:idx val="5"/>
              <c:layout>
                <c:manualLayout>
                  <c:x val="-4.9022000045604697E-2"/>
                  <c:y val="3.8151839119366572E-2"/>
                </c:manualLayout>
              </c:layout>
              <c:dLblPos val="r"/>
              <c:showVal val="1"/>
            </c:dLbl>
            <c:dLbl>
              <c:idx val="6"/>
              <c:layout>
                <c:manualLayout>
                  <c:x val="-1.674644793038816E-2"/>
                  <c:y val="-5.5973799329489794E-2"/>
                </c:manualLayout>
              </c:layout>
              <c:dLblPos val="r"/>
              <c:showVal val="1"/>
            </c:dLbl>
            <c:spPr>
              <a:noFill/>
              <a:ln w="40800">
                <a:noFill/>
              </a:ln>
            </c:spPr>
            <c:txPr>
              <a:bodyPr/>
              <a:lstStyle/>
              <a:p>
                <a:pPr algn="just">
                  <a:defRPr sz="1200" b="1" i="0" u="none" strike="noStrike" baseline="0">
                    <a:solidFill>
                      <a:srgbClr val="000000"/>
                    </a:solidFill>
                    <a:latin typeface="Times New Roman"/>
                    <a:ea typeface="Times New Roman"/>
                    <a:cs typeface="Times New Roman"/>
                  </a:defRPr>
                </a:pPr>
                <a:endParaRPr lang="ru-RU"/>
              </a:p>
            </c:txPr>
            <c:showVal val="1"/>
          </c:dLbls>
          <c:cat>
            <c:strRef>
              <c:f>Sheet1!$B$1:$F$1</c:f>
              <c:strCache>
                <c:ptCount val="5"/>
                <c:pt idx="0">
                  <c:v>2018 Отчет</c:v>
                </c:pt>
                <c:pt idx="1">
                  <c:v>2019 Оценка</c:v>
                </c:pt>
                <c:pt idx="2">
                  <c:v>2020 Прогноз</c:v>
                </c:pt>
                <c:pt idx="3">
                  <c:v>2021 Прогноз</c:v>
                </c:pt>
                <c:pt idx="4">
                  <c:v>2022 Прогноз</c:v>
                </c:pt>
              </c:strCache>
            </c:strRef>
          </c:cat>
          <c:val>
            <c:numRef>
              <c:f>Sheet1!$B$3:$F$3</c:f>
              <c:numCache>
                <c:formatCode>0.00</c:formatCode>
                <c:ptCount val="5"/>
                <c:pt idx="0" formatCode="General">
                  <c:v>9299.77</c:v>
                </c:pt>
                <c:pt idx="1">
                  <c:v>9820.56</c:v>
                </c:pt>
                <c:pt idx="2">
                  <c:v>10331.23000000001</c:v>
                </c:pt>
                <c:pt idx="3">
                  <c:v>10899.44</c:v>
                </c:pt>
                <c:pt idx="4">
                  <c:v>11520.710000000006</c:v>
                </c:pt>
              </c:numCache>
            </c:numRef>
          </c:val>
        </c:ser>
        <c:marker val="1"/>
        <c:axId val="90231936"/>
        <c:axId val="90233472"/>
      </c:lineChart>
      <c:catAx>
        <c:axId val="90231936"/>
        <c:scaling>
          <c:orientation val="minMax"/>
        </c:scaling>
        <c:axPos val="b"/>
        <c:numFmt formatCode="General" sourceLinked="1"/>
        <c:tickLblPos val="nextTo"/>
        <c:spPr>
          <a:ln w="5101">
            <a:solidFill>
              <a:srgbClr val="000000"/>
            </a:solidFill>
            <a:prstDash val="solid"/>
          </a:ln>
        </c:spPr>
        <c:txPr>
          <a:bodyPr rot="0" vert="horz"/>
          <a:lstStyle/>
          <a:p>
            <a:pPr>
              <a:defRPr sz="1100" b="1" i="0" u="none" strike="noStrike" baseline="0">
                <a:solidFill>
                  <a:srgbClr val="000000"/>
                </a:solidFill>
                <a:latin typeface="Times New Roman"/>
                <a:ea typeface="Times New Roman"/>
                <a:cs typeface="Times New Roman"/>
              </a:defRPr>
            </a:pPr>
            <a:endParaRPr lang="ru-RU"/>
          </a:p>
        </c:txPr>
        <c:crossAx val="90233472"/>
        <c:crosses val="autoZero"/>
        <c:auto val="1"/>
        <c:lblAlgn val="ctr"/>
        <c:lblOffset val="100"/>
        <c:tickLblSkip val="1"/>
        <c:tickMarkSkip val="1"/>
      </c:catAx>
      <c:valAx>
        <c:axId val="90233472"/>
        <c:scaling>
          <c:orientation val="minMax"/>
          <c:min val="4000"/>
        </c:scaling>
        <c:axPos val="l"/>
        <c:majorGridlines>
          <c:spPr>
            <a:ln w="5101">
              <a:solidFill>
                <a:srgbClr val="000000"/>
              </a:solidFill>
              <a:prstDash val="solid"/>
            </a:ln>
          </c:spPr>
        </c:majorGridlines>
        <c:numFmt formatCode="#,##0.00" sourceLinked="1"/>
        <c:tickLblPos val="nextTo"/>
        <c:spPr>
          <a:ln w="5101">
            <a:solidFill>
              <a:srgbClr val="000000"/>
            </a:solidFill>
            <a:prstDash val="solid"/>
          </a:ln>
        </c:spPr>
        <c:txPr>
          <a:bodyPr rot="0" vert="horz"/>
          <a:lstStyle/>
          <a:p>
            <a:pPr>
              <a:defRPr sz="1100" b="1" i="0" u="none" strike="noStrike" baseline="0">
                <a:solidFill>
                  <a:srgbClr val="000000"/>
                </a:solidFill>
                <a:latin typeface="Times New Roman"/>
                <a:ea typeface="Times New Roman"/>
                <a:cs typeface="Times New Roman"/>
              </a:defRPr>
            </a:pPr>
            <a:endParaRPr lang="ru-RU"/>
          </a:p>
        </c:txPr>
        <c:crossAx val="90231936"/>
        <c:crosses val="autoZero"/>
        <c:crossBetween val="between"/>
      </c:valAx>
      <c:spPr>
        <a:solidFill>
          <a:schemeClr val="accent1">
            <a:lumMod val="20000"/>
            <a:lumOff val="80000"/>
          </a:schemeClr>
        </a:solidFill>
        <a:ln w="20399">
          <a:solidFill>
            <a:srgbClr val="808080"/>
          </a:solidFill>
          <a:prstDash val="solid"/>
        </a:ln>
      </c:spPr>
    </c:plotArea>
    <c:legend>
      <c:legendPos val="r"/>
      <c:layout>
        <c:manualLayout>
          <c:xMode val="edge"/>
          <c:yMode val="edge"/>
          <c:x val="3.8793893366879622E-3"/>
          <c:y val="0.79644768069365368"/>
          <c:w val="0.99403871391076049"/>
          <c:h val="0.18414031612527626"/>
        </c:manualLayout>
      </c:layout>
      <c:spPr>
        <a:noFill/>
        <a:ln w="40800">
          <a:noFill/>
        </a:ln>
      </c:spPr>
      <c:txPr>
        <a:bodyPr/>
        <a:lstStyle/>
        <a:p>
          <a:pPr>
            <a:defRPr sz="900" b="1" i="0" u="none" strike="noStrike" baseline="0">
              <a:solidFill>
                <a:srgbClr val="000000"/>
              </a:solidFill>
              <a:latin typeface="Times New Roman"/>
              <a:ea typeface="Times New Roman"/>
              <a:cs typeface="Times New Roman"/>
            </a:defRPr>
          </a:pPr>
          <a:endParaRPr lang="ru-RU"/>
        </a:p>
      </c:txPr>
    </c:legend>
    <c:plotVisOnly val="1"/>
    <c:dispBlanksAs val="gap"/>
  </c:chart>
  <c:spPr>
    <a:noFill/>
  </c:spPr>
  <c:txPr>
    <a:bodyPr/>
    <a:lstStyle/>
    <a:p>
      <a:pPr>
        <a:defRPr sz="2615" b="1" i="0" u="none" strike="noStrike" baseline="0">
          <a:solidFill>
            <a:srgbClr val="000000"/>
          </a:solidFill>
          <a:latin typeface="Calibri"/>
          <a:ea typeface="Calibri"/>
          <a:cs typeface="Calibri"/>
        </a:defRPr>
      </a:pPr>
      <a:endParaRPr lang="ru-RU"/>
    </a:p>
  </c:txPr>
  <c:externalData r:id="rId2"/>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latin typeface="Times New Roman" pitchFamily="18" charset="0"/>
                <a:cs typeface="Times New Roman" pitchFamily="18" charset="0"/>
              </a:rPr>
              <a:t>Прибыль организаций, млн. руб</a:t>
            </a:r>
            <a:r>
              <a:rPr lang="ru-RU">
                <a:latin typeface="Times New Roman" pitchFamily="18" charset="0"/>
                <a:cs typeface="Times New Roman" pitchFamily="18" charset="0"/>
              </a:rPr>
              <a:t>.</a:t>
            </a:r>
          </a:p>
        </c:rich>
      </c:tx>
    </c:title>
    <c:view3D>
      <c:rAngAx val="1"/>
    </c:view3D>
    <c:plotArea>
      <c:layout/>
      <c:bar3DChart>
        <c:barDir val="col"/>
        <c:grouping val="stacked"/>
        <c:ser>
          <c:idx val="0"/>
          <c:order val="0"/>
          <c:tx>
            <c:strRef>
              <c:f>Лист1!$B$1</c:f>
              <c:strCache>
                <c:ptCount val="1"/>
                <c:pt idx="0">
                  <c:v>прибыль организаций, млн. руб.</c:v>
                </c:pt>
              </c:strCache>
            </c:strRef>
          </c:tx>
          <c:spPr>
            <a:solidFill>
              <a:schemeClr val="accent4"/>
            </a:solidFill>
          </c:spPr>
          <c:dLbls>
            <c:dLbl>
              <c:idx val="0"/>
              <c:layout>
                <c:manualLayout>
                  <c:x val="4.1666666666666692E-2"/>
                  <c:y val="-0.3531746031746042"/>
                </c:manualLayout>
              </c:layout>
              <c:showVal val="1"/>
            </c:dLbl>
            <c:dLbl>
              <c:idx val="1"/>
              <c:layout>
                <c:manualLayout>
                  <c:x val="2.0833333333333377E-2"/>
                  <c:y val="-0.22619047619047639"/>
                </c:manualLayout>
              </c:layout>
              <c:showVal val="1"/>
            </c:dLbl>
            <c:dLbl>
              <c:idx val="2"/>
              <c:layout>
                <c:manualLayout>
                  <c:x val="2.3148148148148147E-2"/>
                  <c:y val="-0.36111111111111105"/>
                </c:manualLayout>
              </c:layout>
              <c:showVal val="1"/>
            </c:dLbl>
            <c:dLbl>
              <c:idx val="3"/>
              <c:layout>
                <c:manualLayout>
                  <c:x val="1.8518518518518542E-2"/>
                  <c:y val="-0.26587301587301587"/>
                </c:manualLayout>
              </c:layout>
              <c:showVal val="1"/>
            </c:dLbl>
            <c:dLbl>
              <c:idx val="4"/>
              <c:layout>
                <c:manualLayout>
                  <c:x val="1.8518518518518542E-2"/>
                  <c:y val="-0.23809523809523847"/>
                </c:manualLayout>
              </c:layout>
              <c:showVal val="1"/>
            </c:dLbl>
            <c:dLbl>
              <c:idx val="5"/>
              <c:layout>
                <c:manualLayout>
                  <c:x val="1.3888888888888914E-2"/>
                  <c:y val="-0.28571428571428625"/>
                </c:manualLayout>
              </c:layout>
              <c:showVal val="1"/>
            </c:dLbl>
            <c:numFmt formatCode="#,##0.0" sourceLinked="0"/>
            <c:txPr>
              <a:bodyPr/>
              <a:lstStyle/>
              <a:p>
                <a:pPr>
                  <a:defRPr sz="1200" b="1">
                    <a:latin typeface="Times New Roman" pitchFamily="18" charset="0"/>
                    <a:cs typeface="Times New Roman" pitchFamily="18" charset="0"/>
                  </a:defRPr>
                </a:pPr>
                <a:endParaRPr lang="ru-RU"/>
              </a:p>
            </c:txPr>
            <c:showVal val="1"/>
          </c:dLbls>
          <c:cat>
            <c:numRef>
              <c:f>Лист1!$A$2:$A$7</c:f>
              <c:numCache>
                <c:formatCode>General</c:formatCode>
                <c:ptCount val="6"/>
                <c:pt idx="0">
                  <c:v>2017</c:v>
                </c:pt>
                <c:pt idx="1">
                  <c:v>2018</c:v>
                </c:pt>
                <c:pt idx="2">
                  <c:v>2019</c:v>
                </c:pt>
                <c:pt idx="3">
                  <c:v>2020</c:v>
                </c:pt>
                <c:pt idx="4">
                  <c:v>2021</c:v>
                </c:pt>
                <c:pt idx="5">
                  <c:v>2022</c:v>
                </c:pt>
              </c:numCache>
            </c:numRef>
          </c:cat>
          <c:val>
            <c:numRef>
              <c:f>Лист1!$B$2:$B$7</c:f>
              <c:numCache>
                <c:formatCode>General</c:formatCode>
                <c:ptCount val="6"/>
                <c:pt idx="0">
                  <c:v>101792.5</c:v>
                </c:pt>
                <c:pt idx="1">
                  <c:v>45109.599999999999</c:v>
                </c:pt>
                <c:pt idx="2">
                  <c:v>100339.7</c:v>
                </c:pt>
                <c:pt idx="3">
                  <c:v>66157.600000000006</c:v>
                </c:pt>
                <c:pt idx="4">
                  <c:v>53226.5</c:v>
                </c:pt>
                <c:pt idx="5">
                  <c:v>59299.3</c:v>
                </c:pt>
              </c:numCache>
            </c:numRef>
          </c:val>
        </c:ser>
        <c:shape val="box"/>
        <c:axId val="90795008"/>
        <c:axId val="90878720"/>
        <c:axId val="0"/>
      </c:bar3DChart>
      <c:catAx>
        <c:axId val="90795008"/>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90878720"/>
        <c:crosses val="autoZero"/>
        <c:auto val="1"/>
        <c:lblAlgn val="ctr"/>
        <c:lblOffset val="100"/>
      </c:catAx>
      <c:valAx>
        <c:axId val="90878720"/>
        <c:scaling>
          <c:orientation val="minMax"/>
        </c:scaling>
        <c:axPos val="l"/>
        <c:majorGridlines/>
        <c:numFmt formatCode="General" sourceLinked="1"/>
        <c:tickLblPos val="nextTo"/>
        <c:txPr>
          <a:bodyPr/>
          <a:lstStyle/>
          <a:p>
            <a:pPr>
              <a:defRPr b="1">
                <a:latin typeface="Times New Roman" pitchFamily="18" charset="0"/>
                <a:cs typeface="Times New Roman" pitchFamily="18" charset="0"/>
              </a:defRPr>
            </a:pPr>
            <a:endParaRPr lang="ru-RU"/>
          </a:p>
        </c:txPr>
        <c:crossAx val="90795008"/>
        <c:crosses val="autoZero"/>
        <c:crossBetween val="between"/>
      </c:valAx>
    </c:plotArea>
    <c:plotVisOnly val="1"/>
  </c:chart>
  <c:spPr>
    <a:ln>
      <a:solidFill>
        <a:schemeClr val="tx1"/>
      </a:solidFill>
    </a:ln>
  </c:spPr>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399" b="1" i="0" u="none" strike="noStrike" baseline="0">
                <a:solidFill>
                  <a:srgbClr val="000000"/>
                </a:solidFill>
                <a:latin typeface="Times New Roman"/>
                <a:ea typeface="Times New Roman"/>
                <a:cs typeface="Times New Roman"/>
              </a:defRPr>
            </a:pPr>
            <a:r>
              <a:rPr lang="ru-RU"/>
              <a:t>Доходы</a:t>
            </a:r>
            <a:r>
              <a:rPr lang="ru-RU" baseline="0"/>
              <a:t> бюджета муниципального образования, тыс.руб.</a:t>
            </a:r>
            <a:endParaRPr lang="ru-RU"/>
          </a:p>
        </c:rich>
      </c:tx>
      <c:layout>
        <c:manualLayout>
          <c:xMode val="edge"/>
          <c:yMode val="edge"/>
          <c:x val="0.17983709100010412"/>
          <c:y val="6.7242254200897175E-2"/>
        </c:manualLayout>
      </c:layout>
      <c:spPr>
        <a:noFill/>
        <a:ln w="25375">
          <a:noFill/>
        </a:ln>
      </c:spPr>
    </c:title>
    <c:plotArea>
      <c:layout>
        <c:manualLayout>
          <c:layoutTarget val="inner"/>
          <c:xMode val="edge"/>
          <c:yMode val="edge"/>
          <c:x val="6.2087664478589412E-2"/>
          <c:y val="0.20186324006648146"/>
          <c:w val="0.93163751987281396"/>
          <c:h val="0.71739130434782605"/>
        </c:manualLayout>
      </c:layout>
      <c:barChart>
        <c:barDir val="col"/>
        <c:grouping val="clustered"/>
        <c:ser>
          <c:idx val="0"/>
          <c:order val="0"/>
          <c:spPr>
            <a:solidFill>
              <a:srgbClr val="FFFFFF"/>
            </a:solidFill>
            <a:ln w="12688">
              <a:solidFill>
                <a:srgbClr val="000000"/>
              </a:solidFill>
              <a:prstDash val="solid"/>
            </a:ln>
          </c:spPr>
          <c:dLbls>
            <c:dLbl>
              <c:idx val="0"/>
              <c:layout>
                <c:manualLayout>
                  <c:x val="2.0970332149528002E-2"/>
                  <c:y val="0.12593715012573672"/>
                </c:manualLayout>
              </c:layout>
              <c:showVal val="1"/>
            </c:dLbl>
            <c:dLbl>
              <c:idx val="1"/>
              <c:layout>
                <c:manualLayout>
                  <c:x val="1.3036032421846186E-2"/>
                  <c:y val="0.11663217993282422"/>
                </c:manualLayout>
              </c:layout>
              <c:showVal val="1"/>
            </c:dLbl>
            <c:dLbl>
              <c:idx val="2"/>
              <c:layout>
                <c:manualLayout>
                  <c:x val="6.0741662368362466E-3"/>
                  <c:y val="0.12128495811766909"/>
                </c:manualLayout>
              </c:layout>
              <c:showVal val="1"/>
            </c:dLbl>
            <c:dLbl>
              <c:idx val="3"/>
              <c:layout>
                <c:manualLayout>
                  <c:x val="3.6852951163254006E-3"/>
                  <c:y val="0.17804797270760941"/>
                </c:manualLayout>
              </c:layout>
              <c:showVal val="1"/>
            </c:dLbl>
            <c:dLbl>
              <c:idx val="4"/>
              <c:layout>
                <c:manualLayout>
                  <c:x val="-2.1845861272310817E-3"/>
                  <c:y val="0.13679402334155935"/>
                </c:manualLayout>
              </c:layout>
              <c:showVal val="1"/>
            </c:dLbl>
            <c:dLbl>
              <c:idx val="5"/>
              <c:layout>
                <c:manualLayout>
                  <c:x val="6.0741662368362466E-3"/>
                  <c:y val="0.16967385124005482"/>
                </c:manualLayout>
              </c:layout>
              <c:tx>
                <c:rich>
                  <a:bodyPr/>
                  <a:lstStyle/>
                  <a:p>
                    <a:r>
                      <a:rPr lang="ru-RU" sz="1200"/>
                      <a:t>1 950 497</a:t>
                    </a:r>
                  </a:p>
                </c:rich>
              </c:tx>
              <c:showVal val="1"/>
            </c:dLbl>
            <c:dLbl>
              <c:idx val="6"/>
              <c:layout>
                <c:manualLayout>
                  <c:x val="3.0969340353050486E-2"/>
                  <c:y val="-0.12903225806451613"/>
                </c:manualLayout>
              </c:layout>
              <c:showVal val="1"/>
            </c:dLbl>
            <c:spPr>
              <a:solidFill>
                <a:srgbClr val="1F497D">
                  <a:lumMod val="20000"/>
                  <a:lumOff val="80000"/>
                  <a:alpha val="81000"/>
                </a:srgbClr>
              </a:solidFill>
            </c:spPr>
            <c:txPr>
              <a:bodyPr/>
              <a:lstStyle/>
              <a:p>
                <a:pPr>
                  <a:defRPr sz="1200"/>
                </a:pPr>
                <a:endParaRPr lang="ru-RU"/>
              </a:p>
            </c:txPr>
            <c:showVal val="1"/>
          </c:dLbls>
          <c:cat>
            <c:numRef>
              <c:f>Sheet1!$B$1:$G$1</c:f>
              <c:numCache>
                <c:formatCode>General</c:formatCode>
                <c:ptCount val="6"/>
                <c:pt idx="0">
                  <c:v>2017</c:v>
                </c:pt>
                <c:pt idx="1">
                  <c:v>2018</c:v>
                </c:pt>
                <c:pt idx="2">
                  <c:v>2019</c:v>
                </c:pt>
                <c:pt idx="3">
                  <c:v>2020</c:v>
                </c:pt>
                <c:pt idx="4">
                  <c:v>2021</c:v>
                </c:pt>
                <c:pt idx="5">
                  <c:v>2022</c:v>
                </c:pt>
              </c:numCache>
            </c:numRef>
          </c:cat>
          <c:val>
            <c:numRef>
              <c:f>Sheet1!$B$2:$G$2</c:f>
              <c:numCache>
                <c:formatCode>#,##0</c:formatCode>
                <c:ptCount val="6"/>
                <c:pt idx="0">
                  <c:v>1904231.6</c:v>
                </c:pt>
                <c:pt idx="1">
                  <c:v>1918493</c:v>
                </c:pt>
                <c:pt idx="2">
                  <c:v>1975775</c:v>
                </c:pt>
                <c:pt idx="3">
                  <c:v>1927552</c:v>
                </c:pt>
                <c:pt idx="4">
                  <c:v>1950497</c:v>
                </c:pt>
                <c:pt idx="5">
                  <c:v>1950497</c:v>
                </c:pt>
              </c:numCache>
            </c:numRef>
          </c:val>
        </c:ser>
        <c:axId val="89588096"/>
        <c:axId val="89589632"/>
      </c:barChart>
      <c:catAx>
        <c:axId val="89588096"/>
        <c:scaling>
          <c:orientation val="minMax"/>
        </c:scaling>
        <c:axPos val="b"/>
        <c:numFmt formatCode="General" sourceLinked="1"/>
        <c:tickLblPos val="low"/>
        <c:spPr>
          <a:ln w="3172">
            <a:solidFill>
              <a:srgbClr val="000000"/>
            </a:solidFill>
            <a:prstDash val="solid"/>
          </a:ln>
        </c:spPr>
        <c:txPr>
          <a:bodyPr rot="0" vert="horz"/>
          <a:lstStyle/>
          <a:p>
            <a:pPr>
              <a:defRPr sz="997" b="1" i="0" u="none" strike="noStrike" baseline="0">
                <a:solidFill>
                  <a:srgbClr val="000000"/>
                </a:solidFill>
                <a:latin typeface="Times New Roman"/>
                <a:ea typeface="Times New Roman"/>
                <a:cs typeface="Times New Roman"/>
              </a:defRPr>
            </a:pPr>
            <a:endParaRPr lang="ru-RU"/>
          </a:p>
        </c:txPr>
        <c:crossAx val="89589632"/>
        <c:crosses val="autoZero"/>
        <c:auto val="1"/>
        <c:lblAlgn val="ctr"/>
        <c:lblOffset val="100"/>
        <c:tickLblSkip val="1"/>
        <c:tickMarkSkip val="1"/>
      </c:catAx>
      <c:valAx>
        <c:axId val="89589632"/>
        <c:scaling>
          <c:orientation val="minMax"/>
        </c:scaling>
        <c:axPos val="l"/>
        <c:majorGridlines>
          <c:spPr>
            <a:ln w="3172">
              <a:solidFill>
                <a:srgbClr val="000000"/>
              </a:solidFill>
              <a:prstDash val="solid"/>
            </a:ln>
          </c:spPr>
        </c:majorGridlines>
        <c:numFmt formatCode="#,##0" sourceLinked="1"/>
        <c:tickLblPos val="nextTo"/>
        <c:crossAx val="89588096"/>
        <c:crosses val="autoZero"/>
        <c:crossBetween val="between"/>
      </c:valAx>
      <c:spPr>
        <a:gradFill rotWithShape="0">
          <a:gsLst>
            <a:gs pos="0">
              <a:srgbClr val="FF8080">
                <a:gamma/>
                <a:shade val="46275"/>
                <a:invGamma/>
              </a:srgbClr>
            </a:gs>
            <a:gs pos="50000">
              <a:srgbClr val="FF8080"/>
            </a:gs>
            <a:gs pos="100000">
              <a:srgbClr val="FF8080">
                <a:gamma/>
                <a:shade val="46275"/>
                <a:invGamma/>
              </a:srgbClr>
            </a:gs>
          </a:gsLst>
          <a:lin ang="5400000" scaled="1"/>
        </a:gradFill>
        <a:ln w="12700">
          <a:solidFill>
            <a:srgbClr val="808080"/>
          </a:solidFill>
          <a:prstDash val="solid"/>
        </a:ln>
      </c:spPr>
    </c:plotArea>
    <c:plotVisOnly val="1"/>
    <c:dispBlanksAs val="gap"/>
  </c:chart>
  <c:spPr>
    <a:gradFill rotWithShape="0">
      <a:gsLst>
        <a:gs pos="0">
          <a:srgbClr val="00CCFF"/>
        </a:gs>
        <a:gs pos="50000">
          <a:srgbClr val="00CCFF">
            <a:gamma/>
            <a:shade val="46275"/>
            <a:invGamma/>
          </a:srgbClr>
        </a:gs>
        <a:gs pos="100000">
          <a:srgbClr val="00CCFF"/>
        </a:gs>
      </a:gsLst>
      <a:lin ang="5400000" scaled="1"/>
    </a:gradFill>
    <a:ln>
      <a:noFill/>
    </a:ln>
  </c:spPr>
  <c:txPr>
    <a:bodyPr/>
    <a:lstStyle/>
    <a:p>
      <a:pPr>
        <a:defRPr sz="1172" b="1" i="0" u="none" strike="noStrike" baseline="0">
          <a:solidFill>
            <a:srgbClr val="000000"/>
          </a:solidFill>
          <a:latin typeface="Times New Roman"/>
          <a:ea typeface="Times New Roman"/>
          <a:cs typeface="Times New Roman"/>
        </a:defRPr>
      </a:pPr>
      <a:endParaRPr lang="ru-RU"/>
    </a:p>
  </c:tx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75" b="1" i="0" u="none" strike="noStrike" baseline="0">
                <a:solidFill>
                  <a:srgbClr val="000000"/>
                </a:solidFill>
                <a:latin typeface="Times New Roman"/>
                <a:ea typeface="Times New Roman"/>
                <a:cs typeface="Times New Roman"/>
              </a:defRPr>
            </a:pPr>
            <a:r>
              <a:rPr lang="ru-RU" sz="1400"/>
              <a:t>Динамика налоговых и неналоговых доходов</a:t>
            </a:r>
            <a:r>
              <a:rPr lang="ru-RU" sz="1400" baseline="0"/>
              <a:t> бюджета района, тыс.</a:t>
            </a:r>
            <a:r>
              <a:rPr lang="ru-RU" sz="1400"/>
              <a:t> руб.</a:t>
            </a:r>
          </a:p>
        </c:rich>
      </c:tx>
      <c:layout>
        <c:manualLayout>
          <c:xMode val="edge"/>
          <c:yMode val="edge"/>
          <c:x val="0.12667656812359129"/>
          <c:y val="2.1679930759326491E-2"/>
        </c:manualLayout>
      </c:layout>
      <c:spPr>
        <a:noFill/>
        <a:ln w="23129">
          <a:noFill/>
        </a:ln>
      </c:spPr>
    </c:title>
    <c:plotArea>
      <c:layout>
        <c:manualLayout>
          <c:layoutTarget val="inner"/>
          <c:xMode val="edge"/>
          <c:yMode val="edge"/>
          <c:x val="0.11312576043072819"/>
          <c:y val="0.15170055440197924"/>
          <c:w val="0.81784916307120004"/>
          <c:h val="0.55121728582882756"/>
        </c:manualLayout>
      </c:layout>
      <c:lineChart>
        <c:grouping val="standard"/>
        <c:ser>
          <c:idx val="0"/>
          <c:order val="0"/>
          <c:tx>
            <c:strRef>
              <c:f>Sheet1!$A$2</c:f>
              <c:strCache>
                <c:ptCount val="1"/>
                <c:pt idx="0">
                  <c:v>налоговые доходы</c:v>
                </c:pt>
              </c:strCache>
            </c:strRef>
          </c:tx>
          <c:spPr>
            <a:ln w="34693">
              <a:solidFill>
                <a:srgbClr val="000080"/>
              </a:solidFill>
              <a:prstDash val="solid"/>
            </a:ln>
          </c:spPr>
          <c:marker>
            <c:symbol val="diamond"/>
            <c:size val="8"/>
            <c:spPr>
              <a:solidFill>
                <a:srgbClr val="FF8080"/>
              </a:solidFill>
              <a:ln>
                <a:solidFill>
                  <a:srgbClr val="FFFF00"/>
                </a:solidFill>
                <a:prstDash val="solid"/>
              </a:ln>
            </c:spPr>
          </c:marker>
          <c:dLbls>
            <c:dLbl>
              <c:idx val="0"/>
              <c:layout>
                <c:manualLayout>
                  <c:x val="-4.3227280352496102E-2"/>
                  <c:y val="-4.6264373050091984E-2"/>
                </c:manualLayout>
              </c:layout>
              <c:dLblPos val="r"/>
              <c:showVal val="1"/>
            </c:dLbl>
            <c:dLbl>
              <c:idx val="1"/>
              <c:layout>
                <c:manualLayout>
                  <c:x val="-6.4151400087273019E-2"/>
                  <c:y val="6.3594070051409324E-2"/>
                </c:manualLayout>
              </c:layout>
              <c:dLblPos val="r"/>
              <c:showVal val="1"/>
            </c:dLbl>
            <c:dLbl>
              <c:idx val="2"/>
              <c:layout>
                <c:manualLayout>
                  <c:x val="-7.1661497228090024E-2"/>
                  <c:y val="-7.3507900034947338E-2"/>
                </c:manualLayout>
              </c:layout>
              <c:dLblPos val="r"/>
              <c:showVal val="1"/>
            </c:dLbl>
            <c:dLbl>
              <c:idx val="3"/>
              <c:layout>
                <c:manualLayout>
                  <c:x val="-5.9922563793599316E-2"/>
                  <c:y val="8.1352783696661699E-2"/>
                </c:manualLayout>
              </c:layout>
              <c:dLblPos val="r"/>
              <c:showVal val="1"/>
            </c:dLbl>
            <c:dLbl>
              <c:idx val="4"/>
              <c:layout>
                <c:manualLayout>
                  <c:x val="-6.7430911649469599E-2"/>
                  <c:y val="-5.0452361862077973E-2"/>
                </c:manualLayout>
              </c:layout>
              <c:dLblPos val="r"/>
              <c:showVal val="1"/>
            </c:dLbl>
            <c:dLbl>
              <c:idx val="5"/>
              <c:layout>
                <c:manualLayout>
                  <c:x val="-5.741253483482784E-2"/>
                  <c:y val="7.9763876905082534E-2"/>
                </c:manualLayout>
              </c:layout>
              <c:dLblPos val="r"/>
              <c:showVal val="1"/>
            </c:dLbl>
            <c:dLbl>
              <c:idx val="6"/>
              <c:layout>
                <c:manualLayout>
                  <c:x val="-6.6883053014655261E-2"/>
                  <c:y val="-4.8031359004406436E-2"/>
                </c:manualLayout>
              </c:layout>
              <c:dLblPos val="r"/>
              <c:showVal val="1"/>
            </c:dLbl>
            <c:txPr>
              <a:bodyPr/>
              <a:lstStyle/>
              <a:p>
                <a:pPr>
                  <a:defRPr lang="ru-RU" sz="1200">
                    <a:latin typeface="Times New Roman" pitchFamily="18" charset="0"/>
                    <a:cs typeface="Times New Roman" pitchFamily="18" charset="0"/>
                  </a:defRPr>
                </a:pPr>
                <a:endParaRPr lang="ru-RU"/>
              </a:p>
            </c:txPr>
            <c:showVal val="1"/>
          </c:dLbls>
          <c:cat>
            <c:strRef>
              <c:f>Sheet1!$B$1:$H$1</c:f>
              <c:strCache>
                <c:ptCount val="7"/>
                <c:pt idx="0">
                  <c:v>2016 Отчет</c:v>
                </c:pt>
                <c:pt idx="1">
                  <c:v>2017 Оценка</c:v>
                </c:pt>
                <c:pt idx="2">
                  <c:v>2018 Прогноз</c:v>
                </c:pt>
                <c:pt idx="3">
                  <c:v>2019  Прогноз</c:v>
                </c:pt>
                <c:pt idx="4">
                  <c:v>2020 Прогноз</c:v>
                </c:pt>
                <c:pt idx="5">
                  <c:v>2021 Прогноз</c:v>
                </c:pt>
                <c:pt idx="6">
                  <c:v>2022 Прогноз</c:v>
                </c:pt>
              </c:strCache>
            </c:strRef>
          </c:cat>
          <c:val>
            <c:numRef>
              <c:f>Sheet1!$B$2:$H$2</c:f>
              <c:numCache>
                <c:formatCode>#,##0</c:formatCode>
                <c:ptCount val="7"/>
                <c:pt idx="0" formatCode="0">
                  <c:v>1223403</c:v>
                </c:pt>
                <c:pt idx="1">
                  <c:v>1098195.7049999998</c:v>
                </c:pt>
                <c:pt idx="2">
                  <c:v>995661.85200000042</c:v>
                </c:pt>
                <c:pt idx="3">
                  <c:v>1150564.4000000004</c:v>
                </c:pt>
                <c:pt idx="4">
                  <c:v>1242288.2</c:v>
                </c:pt>
                <c:pt idx="5">
                  <c:v>1264256.2</c:v>
                </c:pt>
                <c:pt idx="6">
                  <c:v>1264256.2</c:v>
                </c:pt>
              </c:numCache>
            </c:numRef>
          </c:val>
        </c:ser>
        <c:ser>
          <c:idx val="1"/>
          <c:order val="1"/>
          <c:tx>
            <c:strRef>
              <c:f>Sheet1!$A$3</c:f>
              <c:strCache>
                <c:ptCount val="1"/>
                <c:pt idx="0">
                  <c:v>неналоговые доходы</c:v>
                </c:pt>
              </c:strCache>
            </c:strRef>
          </c:tx>
          <c:spPr>
            <a:ln w="34693">
              <a:solidFill>
                <a:srgbClr val="FF00FF"/>
              </a:solidFill>
              <a:prstDash val="solid"/>
            </a:ln>
          </c:spPr>
          <c:marker>
            <c:symbol val="square"/>
            <c:size val="8"/>
            <c:spPr>
              <a:solidFill>
                <a:srgbClr val="00FF00"/>
              </a:solidFill>
              <a:ln>
                <a:solidFill>
                  <a:srgbClr val="339966"/>
                </a:solidFill>
                <a:prstDash val="solid"/>
              </a:ln>
            </c:spPr>
          </c:marker>
          <c:dLbls>
            <c:dLbl>
              <c:idx val="0"/>
              <c:layout>
                <c:manualLayout>
                  <c:x val="-5.4344587545827133E-2"/>
                  <c:y val="-5.8490954727063824E-2"/>
                </c:manualLayout>
              </c:layout>
              <c:numFmt formatCode="#,##0.00" sourceLinked="0"/>
              <c:spPr>
                <a:noFill/>
                <a:ln w="23129">
                  <a:noFill/>
                </a:ln>
              </c:spPr>
              <c:txPr>
                <a:bodyPr/>
                <a:lstStyle/>
                <a:p>
                  <a:pPr algn="just">
                    <a:defRPr sz="1200" b="1" i="0" u="none" strike="noStrike" baseline="0">
                      <a:solidFill>
                        <a:srgbClr val="000000"/>
                      </a:solidFill>
                      <a:latin typeface="Times New Roman"/>
                      <a:ea typeface="Times New Roman"/>
                      <a:cs typeface="Times New Roman"/>
                    </a:defRPr>
                  </a:pPr>
                  <a:endParaRPr lang="ru-RU"/>
                </a:p>
              </c:txPr>
              <c:dLblPos val="r"/>
              <c:showVal val="1"/>
            </c:dLbl>
            <c:dLbl>
              <c:idx val="1"/>
              <c:layout>
                <c:manualLayout>
                  <c:x val="-6.0139661618716124E-2"/>
                  <c:y val="-0.14209341906007791"/>
                </c:manualLayout>
              </c:layout>
              <c:dLblPos val="r"/>
              <c:showVal val="1"/>
            </c:dLbl>
            <c:dLbl>
              <c:idx val="2"/>
              <c:layout>
                <c:manualLayout>
                  <c:x val="-7.4818635764085192E-2"/>
                  <c:y val="-5.9603591121777134E-2"/>
                </c:manualLayout>
              </c:layout>
              <c:dLblPos val="r"/>
              <c:showVal val="1"/>
            </c:dLbl>
            <c:dLbl>
              <c:idx val="3"/>
              <c:layout>
                <c:manualLayout>
                  <c:x val="-7.2259794660478216E-2"/>
                  <c:y val="-0.11635443479898294"/>
                </c:manualLayout>
              </c:layout>
              <c:dLblPos val="r"/>
              <c:showVal val="1"/>
            </c:dLbl>
            <c:dLbl>
              <c:idx val="4"/>
              <c:layout>
                <c:manualLayout>
                  <c:x val="-7.5192707248620025E-2"/>
                  <c:y val="-5.9798081010194161E-2"/>
                </c:manualLayout>
              </c:layout>
              <c:dLblPos val="r"/>
              <c:showVal val="1"/>
            </c:dLbl>
            <c:dLbl>
              <c:idx val="5"/>
              <c:layout>
                <c:manualLayout>
                  <c:x val="-8.444315105173901E-2"/>
                  <c:y val="-0.13964133453051294"/>
                </c:manualLayout>
              </c:layout>
              <c:dLblPos val="r"/>
              <c:showVal val="1"/>
            </c:dLbl>
            <c:dLbl>
              <c:idx val="6"/>
              <c:layout>
                <c:manualLayout>
                  <c:x val="-7.1836601112732282E-2"/>
                  <c:y val="-6.0337910718146259E-2"/>
                </c:manualLayout>
              </c:layout>
              <c:dLblPos val="r"/>
              <c:showVal val="1"/>
            </c:dLbl>
            <c:spPr>
              <a:noFill/>
              <a:ln w="23129">
                <a:noFill/>
              </a:ln>
            </c:spPr>
            <c:txPr>
              <a:bodyPr/>
              <a:lstStyle/>
              <a:p>
                <a:pPr algn="just">
                  <a:defRPr sz="1200" b="1" i="0" u="none" strike="noStrike" baseline="0">
                    <a:solidFill>
                      <a:srgbClr val="000000"/>
                    </a:solidFill>
                    <a:latin typeface="Times New Roman"/>
                    <a:ea typeface="Times New Roman"/>
                    <a:cs typeface="Times New Roman"/>
                  </a:defRPr>
                </a:pPr>
                <a:endParaRPr lang="ru-RU"/>
              </a:p>
            </c:txPr>
            <c:showVal val="1"/>
          </c:dLbls>
          <c:cat>
            <c:strRef>
              <c:f>Sheet1!$B$1:$H$1</c:f>
              <c:strCache>
                <c:ptCount val="7"/>
                <c:pt idx="0">
                  <c:v>2016 Отчет</c:v>
                </c:pt>
                <c:pt idx="1">
                  <c:v>2017 Оценка</c:v>
                </c:pt>
                <c:pt idx="2">
                  <c:v>2018 Прогноз</c:v>
                </c:pt>
                <c:pt idx="3">
                  <c:v>2019  Прогноз</c:v>
                </c:pt>
                <c:pt idx="4">
                  <c:v>2020 Прогноз</c:v>
                </c:pt>
                <c:pt idx="5">
                  <c:v>2021 Прогноз</c:v>
                </c:pt>
                <c:pt idx="6">
                  <c:v>2022 Прогноз</c:v>
                </c:pt>
              </c:strCache>
            </c:strRef>
          </c:cat>
          <c:val>
            <c:numRef>
              <c:f>Sheet1!$B$3:$H$3</c:f>
              <c:numCache>
                <c:formatCode>#,##0</c:formatCode>
                <c:ptCount val="7"/>
                <c:pt idx="0" formatCode="0">
                  <c:v>87925.6</c:v>
                </c:pt>
                <c:pt idx="1">
                  <c:v>108925.887</c:v>
                </c:pt>
                <c:pt idx="2">
                  <c:v>94647.323000000004</c:v>
                </c:pt>
                <c:pt idx="3">
                  <c:v>96628.7</c:v>
                </c:pt>
                <c:pt idx="4">
                  <c:v>75299.8</c:v>
                </c:pt>
                <c:pt idx="5">
                  <c:v>75210</c:v>
                </c:pt>
                <c:pt idx="6">
                  <c:v>75210</c:v>
                </c:pt>
              </c:numCache>
            </c:numRef>
          </c:val>
        </c:ser>
        <c:marker val="1"/>
        <c:axId val="90917888"/>
        <c:axId val="90919680"/>
      </c:lineChart>
      <c:catAx>
        <c:axId val="90917888"/>
        <c:scaling>
          <c:orientation val="minMax"/>
        </c:scaling>
        <c:axPos val="b"/>
        <c:numFmt formatCode="General" sourceLinked="1"/>
        <c:tickLblPos val="nextTo"/>
        <c:spPr>
          <a:ln w="2891">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90919680"/>
        <c:crosses val="autoZero"/>
        <c:auto val="1"/>
        <c:lblAlgn val="ctr"/>
        <c:lblOffset val="100"/>
        <c:tickLblSkip val="1"/>
        <c:tickMarkSkip val="1"/>
      </c:catAx>
      <c:valAx>
        <c:axId val="90919680"/>
        <c:scaling>
          <c:orientation val="minMax"/>
        </c:scaling>
        <c:axPos val="l"/>
        <c:majorGridlines>
          <c:spPr>
            <a:ln w="2891">
              <a:solidFill>
                <a:srgbClr val="000000"/>
              </a:solidFill>
              <a:prstDash val="solid"/>
            </a:ln>
          </c:spPr>
        </c:majorGridlines>
        <c:numFmt formatCode="0" sourceLinked="1"/>
        <c:tickLblPos val="nextTo"/>
        <c:spPr>
          <a:ln w="2891">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90917888"/>
        <c:crosses val="autoZero"/>
        <c:crossBetween val="between"/>
      </c:valAx>
      <c:spPr>
        <a:solidFill>
          <a:schemeClr val="accent5">
            <a:lumMod val="20000"/>
            <a:lumOff val="80000"/>
          </a:schemeClr>
        </a:solidFill>
        <a:ln w="11564">
          <a:solidFill>
            <a:srgbClr val="808080"/>
          </a:solidFill>
          <a:prstDash val="solid"/>
        </a:ln>
      </c:spPr>
    </c:plotArea>
    <c:legend>
      <c:legendPos val="r"/>
      <c:layout>
        <c:manualLayout>
          <c:xMode val="edge"/>
          <c:yMode val="edge"/>
          <c:x val="5.9611485690037333E-3"/>
          <c:y val="0.81300823992175242"/>
          <c:w val="0.99403885143099624"/>
          <c:h val="0.17615165396550567"/>
        </c:manualLayout>
      </c:layout>
      <c:spPr>
        <a:ln w="23129">
          <a:noFill/>
        </a:ln>
      </c:spPr>
      <c:txPr>
        <a:bodyPr/>
        <a:lstStyle/>
        <a:p>
          <a:pPr>
            <a:defRPr sz="920" b="1" i="0" u="none" strike="noStrike" baseline="0">
              <a:solidFill>
                <a:srgbClr val="000000"/>
              </a:solidFill>
              <a:latin typeface="Times New Roman"/>
              <a:ea typeface="Times New Roman"/>
              <a:cs typeface="Times New Roman"/>
            </a:defRPr>
          </a:pPr>
          <a:endParaRPr lang="ru-RU"/>
        </a:p>
      </c:txPr>
    </c:legend>
    <c:plotVisOnly val="1"/>
    <c:dispBlanksAs val="gap"/>
  </c:chart>
  <c:spPr>
    <a:solidFill>
      <a:schemeClr val="accent1">
        <a:lumMod val="40000"/>
        <a:lumOff val="60000"/>
      </a:schemeClr>
    </a:solidFill>
    <a:ln>
      <a:noFill/>
    </a:ln>
  </c:spPr>
  <c:txPr>
    <a:bodyPr/>
    <a:lstStyle/>
    <a:p>
      <a:pPr>
        <a:defRPr sz="1481" b="1" i="0" u="none" strike="noStrike" baseline="0">
          <a:solidFill>
            <a:srgbClr val="000000"/>
          </a:solidFill>
          <a:latin typeface="Calibri"/>
          <a:ea typeface="Calibri"/>
          <a:cs typeface="Calibri"/>
        </a:defRPr>
      </a:pPr>
      <a:endParaRPr lang="ru-RU"/>
    </a:p>
  </c:txPr>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t>Динамика налоговых</a:t>
            </a:r>
            <a:r>
              <a:rPr lang="ru-RU" sz="1400" baseline="0"/>
              <a:t> поступлений в бюджет района, млн. руб.</a:t>
            </a:r>
            <a:endParaRPr lang="ru-RU" sz="1400"/>
          </a:p>
        </c:rich>
      </c:tx>
      <c:layout>
        <c:manualLayout>
          <c:xMode val="edge"/>
          <c:yMode val="edge"/>
          <c:x val="0.11384438289057353"/>
          <c:y val="0.10568513928247279"/>
        </c:manualLayout>
      </c:layout>
    </c:title>
    <c:view3D>
      <c:depthPercent val="100"/>
      <c:rAngAx val="1"/>
    </c:view3D>
    <c:plotArea>
      <c:layout>
        <c:manualLayout>
          <c:layoutTarget val="inner"/>
          <c:xMode val="edge"/>
          <c:yMode val="edge"/>
          <c:x val="9.2881448898643207E-2"/>
          <c:y val="0.27570216048837093"/>
          <c:w val="0.66294345990517212"/>
          <c:h val="0.61680093850038242"/>
        </c:manualLayout>
      </c:layout>
      <c:bar3DChart>
        <c:barDir val="col"/>
        <c:grouping val="stacked"/>
        <c:ser>
          <c:idx val="0"/>
          <c:order val="0"/>
          <c:tx>
            <c:strRef>
              <c:f>Лист1!$B$1</c:f>
              <c:strCache>
                <c:ptCount val="1"/>
                <c:pt idx="0">
                  <c:v>Налог на прибыль организаций</c:v>
                </c:pt>
              </c:strCache>
            </c:strRef>
          </c:tx>
          <c:dLbls>
            <c:spPr>
              <a:solidFill>
                <a:schemeClr val="tx2">
                  <a:lumMod val="20000"/>
                  <a:lumOff val="80000"/>
                </a:schemeClr>
              </a:solidFill>
            </c:spPr>
            <c:txPr>
              <a:bodyPr/>
              <a:lstStyle/>
              <a:p>
                <a:pPr>
                  <a:defRPr sz="1200" b="1"/>
                </a:pPr>
                <a:endParaRPr lang="ru-RU"/>
              </a:p>
            </c:txPr>
            <c:showVal val="1"/>
          </c:dLbls>
          <c:cat>
            <c:numRef>
              <c:f>Лист1!$A$2:$A$7</c:f>
              <c:numCache>
                <c:formatCode>General</c:formatCode>
                <c:ptCount val="6"/>
                <c:pt idx="0">
                  <c:v>2017</c:v>
                </c:pt>
                <c:pt idx="1">
                  <c:v>2018</c:v>
                </c:pt>
                <c:pt idx="2">
                  <c:v>2019</c:v>
                </c:pt>
                <c:pt idx="3">
                  <c:v>2020</c:v>
                </c:pt>
                <c:pt idx="4">
                  <c:v>2021</c:v>
                </c:pt>
                <c:pt idx="5">
                  <c:v>2022</c:v>
                </c:pt>
              </c:numCache>
            </c:numRef>
          </c:cat>
          <c:val>
            <c:numRef>
              <c:f>Лист1!$B$2:$B$7</c:f>
              <c:numCache>
                <c:formatCode>0.0</c:formatCode>
                <c:ptCount val="6"/>
                <c:pt idx="0">
                  <c:v>591.76</c:v>
                </c:pt>
                <c:pt idx="1">
                  <c:v>450.2</c:v>
                </c:pt>
                <c:pt idx="2">
                  <c:v>562.70000000000005</c:v>
                </c:pt>
                <c:pt idx="3">
                  <c:v>605.20000000000005</c:v>
                </c:pt>
                <c:pt idx="4">
                  <c:v>608.6</c:v>
                </c:pt>
                <c:pt idx="5">
                  <c:v>608.6</c:v>
                </c:pt>
              </c:numCache>
            </c:numRef>
          </c:val>
        </c:ser>
        <c:ser>
          <c:idx val="1"/>
          <c:order val="1"/>
          <c:tx>
            <c:strRef>
              <c:f>Лист1!$C$1</c:f>
              <c:strCache>
                <c:ptCount val="1"/>
                <c:pt idx="0">
                  <c:v>Налог на доходы физических лиц</c:v>
                </c:pt>
              </c:strCache>
            </c:strRef>
          </c:tx>
          <c:dLbls>
            <c:dLbl>
              <c:idx val="0"/>
              <c:layout>
                <c:manualLayout>
                  <c:x val="1.0906725694124805E-2"/>
                  <c:y val="-4.2341967686698829E-3"/>
                </c:manualLayout>
              </c:layout>
              <c:showVal val="1"/>
            </c:dLbl>
            <c:dLbl>
              <c:idx val="1"/>
              <c:layout>
                <c:manualLayout>
                  <c:x val="7.2976133022053134E-3"/>
                  <c:y val="-1.2702590306009665E-2"/>
                </c:manualLayout>
              </c:layout>
              <c:showVal val="1"/>
            </c:dLbl>
            <c:dLbl>
              <c:idx val="2"/>
              <c:layout>
                <c:manualLayout>
                  <c:x val="-4.6644586032555686E-3"/>
                  <c:y val="-8.6795737167473727E-3"/>
                </c:manualLayout>
              </c:layout>
              <c:showVal val="1"/>
            </c:dLbl>
            <c:dLbl>
              <c:idx val="3"/>
              <c:layout>
                <c:manualLayout>
                  <c:x val="-8.8410916197143048E-3"/>
                  <c:y val="4.3397868583736334E-3"/>
                </c:manualLayout>
              </c:layout>
              <c:showVal val="1"/>
            </c:dLbl>
            <c:dLbl>
              <c:idx val="4"/>
              <c:layout>
                <c:manualLayout>
                  <c:x val="-6.6108566404280283E-3"/>
                  <c:y val="1.3336130844232266E-2"/>
                </c:manualLayout>
              </c:layout>
              <c:showVal val="1"/>
            </c:dLbl>
            <c:dLbl>
              <c:idx val="5"/>
              <c:layout>
                <c:manualLayout>
                  <c:x val="-3.8927960743450492E-3"/>
                  <c:y val="2.6038721150241709E-2"/>
                </c:manualLayout>
              </c:layout>
              <c:showVal val="1"/>
            </c:dLbl>
            <c:spPr>
              <a:solidFill>
                <a:schemeClr val="accent2">
                  <a:lumMod val="40000"/>
                  <a:lumOff val="60000"/>
                </a:schemeClr>
              </a:solidFill>
            </c:spPr>
            <c:txPr>
              <a:bodyPr/>
              <a:lstStyle/>
              <a:p>
                <a:pPr>
                  <a:defRPr sz="1200" b="1"/>
                </a:pPr>
                <a:endParaRPr lang="ru-RU"/>
              </a:p>
            </c:txPr>
            <c:showVal val="1"/>
          </c:dLbls>
          <c:cat>
            <c:numRef>
              <c:f>Лист1!$A$2:$A$7</c:f>
              <c:numCache>
                <c:formatCode>General</c:formatCode>
                <c:ptCount val="6"/>
                <c:pt idx="0">
                  <c:v>2017</c:v>
                </c:pt>
                <c:pt idx="1">
                  <c:v>2018</c:v>
                </c:pt>
                <c:pt idx="2">
                  <c:v>2019</c:v>
                </c:pt>
                <c:pt idx="3">
                  <c:v>2020</c:v>
                </c:pt>
                <c:pt idx="4">
                  <c:v>2021</c:v>
                </c:pt>
                <c:pt idx="5">
                  <c:v>2022</c:v>
                </c:pt>
              </c:numCache>
            </c:numRef>
          </c:cat>
          <c:val>
            <c:numRef>
              <c:f>Лист1!$C$2:$C$7</c:f>
              <c:numCache>
                <c:formatCode>0.0</c:formatCode>
                <c:ptCount val="6"/>
                <c:pt idx="0">
                  <c:v>491.8</c:v>
                </c:pt>
                <c:pt idx="1">
                  <c:v>531.6</c:v>
                </c:pt>
                <c:pt idx="2">
                  <c:v>573.29999999999995</c:v>
                </c:pt>
                <c:pt idx="3">
                  <c:v>622.29999999999995</c:v>
                </c:pt>
                <c:pt idx="4">
                  <c:v>647.20000000000005</c:v>
                </c:pt>
                <c:pt idx="5">
                  <c:v>647.20000000000005</c:v>
                </c:pt>
              </c:numCache>
            </c:numRef>
          </c:val>
        </c:ser>
        <c:ser>
          <c:idx val="2"/>
          <c:order val="2"/>
          <c:tx>
            <c:v>Единый налог на вмененый доход</c:v>
          </c:tx>
          <c:dLbls>
            <c:dLbl>
              <c:idx val="0"/>
              <c:layout>
                <c:manualLayout>
                  <c:x val="5.8998849479522395E-3"/>
                  <c:y val="-5.9927330781629783E-2"/>
                </c:manualLayout>
              </c:layout>
              <c:showVal val="1"/>
            </c:dLbl>
            <c:dLbl>
              <c:idx val="1"/>
              <c:layout>
                <c:manualLayout>
                  <c:x val="7.9071270812473924E-3"/>
                  <c:y val="-7.2946691356751844E-2"/>
                </c:manualLayout>
              </c:layout>
              <c:showVal val="1"/>
            </c:dLbl>
            <c:dLbl>
              <c:idx val="2"/>
              <c:layout>
                <c:manualLayout>
                  <c:x val="1.1769577737375417E-2"/>
                  <c:y val="-5.9097645546029524E-2"/>
                </c:manualLayout>
              </c:layout>
              <c:showVal val="1"/>
            </c:dLbl>
            <c:dLbl>
              <c:idx val="3"/>
              <c:layout>
                <c:manualLayout>
                  <c:x val="9.7928342819854543E-3"/>
                  <c:y val="-6.7915272325042519E-2"/>
                </c:manualLayout>
              </c:layout>
              <c:showVal val="1"/>
            </c:dLbl>
            <c:dLbl>
              <c:idx val="4"/>
              <c:layout>
                <c:manualLayout>
                  <c:x val="5.8695395297349079E-3"/>
                  <c:y val="-4.2568183348135433E-2"/>
                </c:manualLayout>
              </c:layout>
              <c:showVal val="1"/>
            </c:dLbl>
            <c:dLbl>
              <c:idx val="5"/>
              <c:layout>
                <c:manualLayout>
                  <c:x val="9.7319901858626216E-3"/>
                  <c:y val="-4.7737655442109832E-2"/>
                </c:manualLayout>
              </c:layout>
              <c:showVal val="1"/>
            </c:dLbl>
            <c:spPr>
              <a:solidFill>
                <a:srgbClr val="9BBB59">
                  <a:lumMod val="60000"/>
                  <a:lumOff val="40000"/>
                  <a:alpha val="52000"/>
                </a:srgbClr>
              </a:solidFill>
            </c:spPr>
            <c:txPr>
              <a:bodyPr/>
              <a:lstStyle/>
              <a:p>
                <a:pPr>
                  <a:defRPr sz="1200" b="1"/>
                </a:pPr>
                <a:endParaRPr lang="ru-RU"/>
              </a:p>
            </c:txPr>
            <c:showVal val="1"/>
          </c:dLbls>
          <c:val>
            <c:numRef>
              <c:f>Лист1!$D$2:$D$7</c:f>
              <c:numCache>
                <c:formatCode>0.0</c:formatCode>
                <c:ptCount val="6"/>
                <c:pt idx="0">
                  <c:v>9.7000000000000011</c:v>
                </c:pt>
                <c:pt idx="1">
                  <c:v>8.2000000000000011</c:v>
                </c:pt>
                <c:pt idx="2">
                  <c:v>8.6</c:v>
                </c:pt>
                <c:pt idx="3">
                  <c:v>8.7000000000000011</c:v>
                </c:pt>
                <c:pt idx="4">
                  <c:v>2.2000000000000002</c:v>
                </c:pt>
                <c:pt idx="5">
                  <c:v>2.2000000000000002</c:v>
                </c:pt>
              </c:numCache>
            </c:numRef>
          </c:val>
        </c:ser>
        <c:shape val="box"/>
        <c:axId val="91299200"/>
        <c:axId val="91305088"/>
        <c:axId val="0"/>
      </c:bar3DChart>
      <c:catAx>
        <c:axId val="91299200"/>
        <c:scaling>
          <c:orientation val="minMax"/>
        </c:scaling>
        <c:axPos val="b"/>
        <c:numFmt formatCode="General" sourceLinked="1"/>
        <c:majorTickMark val="none"/>
        <c:tickLblPos val="nextTo"/>
        <c:crossAx val="91305088"/>
        <c:crosses val="autoZero"/>
        <c:auto val="1"/>
        <c:lblAlgn val="ctr"/>
        <c:lblOffset val="100"/>
      </c:catAx>
      <c:valAx>
        <c:axId val="91305088"/>
        <c:scaling>
          <c:orientation val="minMax"/>
        </c:scaling>
        <c:axPos val="l"/>
        <c:majorGridlines/>
        <c:numFmt formatCode="0.0" sourceLinked="1"/>
        <c:majorTickMark val="none"/>
        <c:tickLblPos val="nextTo"/>
        <c:crossAx val="91299200"/>
        <c:crosses val="autoZero"/>
        <c:crossBetween val="between"/>
      </c:valAx>
      <c:spPr>
        <a:noFill/>
        <a:ln w="25425">
          <a:noFill/>
        </a:ln>
      </c:spPr>
    </c:plotArea>
    <c:legend>
      <c:legendPos val="r"/>
      <c:layout>
        <c:manualLayout>
          <c:xMode val="edge"/>
          <c:yMode val="edge"/>
          <c:x val="0.74489960245652553"/>
          <c:y val="0.2678869811359621"/>
          <c:w val="0.24199002992673646"/>
          <c:h val="0.53337609101020556"/>
        </c:manualLayout>
      </c:layout>
      <c:txPr>
        <a:bodyPr/>
        <a:lstStyle/>
        <a:p>
          <a:pPr>
            <a:defRPr sz="1200"/>
          </a:pPr>
          <a:endParaRPr lang="ru-RU"/>
        </a:p>
      </c:txPr>
    </c:legend>
    <c:plotVisOnly val="1"/>
    <c:dispBlanksAs val="gap"/>
  </c:chart>
  <c:spPr>
    <a:solidFill>
      <a:schemeClr val="accent1">
        <a:lumMod val="20000"/>
        <a:lumOff val="80000"/>
      </a:schemeClr>
    </a:solidFill>
  </c:spPr>
  <c:txPr>
    <a:bodyPr/>
    <a:lstStyle/>
    <a:p>
      <a:pPr>
        <a:defRPr>
          <a:latin typeface="Times New Roman" pitchFamily="18" charset="0"/>
          <a:cs typeface="Times New Roman" pitchFamily="18" charset="0"/>
        </a:defRPr>
      </a:pPr>
      <a:endParaRPr lang="ru-RU"/>
    </a:p>
  </c:tx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latin typeface="Times New Roman" pitchFamily="18" charset="0"/>
                <a:cs typeface="Times New Roman" pitchFamily="18" charset="0"/>
              </a:defRPr>
            </a:pPr>
            <a:r>
              <a:rPr lang="ru-RU" sz="1400"/>
              <a:t>Расходы</a:t>
            </a:r>
            <a:r>
              <a:rPr lang="ru-RU" sz="1400" baseline="0"/>
              <a:t> бюджета муниципального образования, млн</a:t>
            </a:r>
            <a:r>
              <a:rPr lang="ru-RU" sz="1400"/>
              <a:t>.руб.</a:t>
            </a:r>
          </a:p>
        </c:rich>
      </c:tx>
      <c:layout>
        <c:manualLayout>
          <c:xMode val="edge"/>
          <c:yMode val="edge"/>
          <c:x val="0.16069455044026376"/>
          <c:y val="3.2835144049328267E-2"/>
        </c:manualLayout>
      </c:layout>
    </c:title>
    <c:view3D>
      <c:depthPercent val="100"/>
      <c:rAngAx val="1"/>
    </c:view3D>
    <c:plotArea>
      <c:layout/>
      <c:bar3DChart>
        <c:barDir val="col"/>
        <c:grouping val="stacked"/>
        <c:ser>
          <c:idx val="0"/>
          <c:order val="0"/>
          <c:tx>
            <c:strRef>
              <c:f>Лист1!$B$1</c:f>
              <c:strCache>
                <c:ptCount val="1"/>
                <c:pt idx="0">
                  <c:v>Расходы бюджета муниципального образования, тыс.руб.</c:v>
                </c:pt>
              </c:strCache>
            </c:strRef>
          </c:tx>
          <c:dLbls>
            <c:dLbl>
              <c:idx val="0"/>
              <c:layout>
                <c:manualLayout>
                  <c:x val="9.4982085219497726E-3"/>
                  <c:y val="-0.23511276470073331"/>
                </c:manualLayout>
              </c:layout>
              <c:showVal val="1"/>
            </c:dLbl>
            <c:dLbl>
              <c:idx val="1"/>
              <c:layout>
                <c:manualLayout>
                  <c:x val="1.1560516395908748E-2"/>
                  <c:y val="-0.30072479482809888"/>
                </c:manualLayout>
              </c:layout>
              <c:showVal val="1"/>
            </c:dLbl>
            <c:dLbl>
              <c:idx val="2"/>
              <c:layout>
                <c:manualLayout>
                  <c:x val="1.3310766985947324E-2"/>
                  <c:y val="-0.25450818282399496"/>
                </c:manualLayout>
              </c:layout>
              <c:showVal val="1"/>
            </c:dLbl>
            <c:dLbl>
              <c:idx val="3"/>
              <c:layout>
                <c:manualLayout>
                  <c:x val="5.3735927740322133E-3"/>
                  <c:y val="-0.23252381744728071"/>
                </c:manualLayout>
              </c:layout>
              <c:showVal val="1"/>
            </c:dLbl>
            <c:dLbl>
              <c:idx val="4"/>
              <c:layout>
                <c:manualLayout>
                  <c:x val="6.6552900066694023E-3"/>
                  <c:y val="-0.20685081339312963"/>
                </c:manualLayout>
              </c:layout>
              <c:showVal val="1"/>
            </c:dLbl>
            <c:dLbl>
              <c:idx val="5"/>
              <c:layout>
                <c:manualLayout>
                  <c:x val="1.5060643630768741E-2"/>
                  <c:y val="-0.19424674883268694"/>
                </c:manualLayout>
              </c:layout>
              <c:showVal val="1"/>
            </c:dLbl>
            <c:dLbl>
              <c:idx val="6"/>
              <c:layout>
                <c:manualLayout>
                  <c:x val="1.6621864913412408E-2"/>
                  <c:y val="-0.25037793267475733"/>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Лист1!$A$2:$A$7</c:f>
              <c:strCache>
                <c:ptCount val="6"/>
                <c:pt idx="0">
                  <c:v>2017 год</c:v>
                </c:pt>
                <c:pt idx="1">
                  <c:v>2018 год</c:v>
                </c:pt>
                <c:pt idx="2">
                  <c:v>2019 год</c:v>
                </c:pt>
                <c:pt idx="3">
                  <c:v>2020 год</c:v>
                </c:pt>
                <c:pt idx="4">
                  <c:v>2021 год</c:v>
                </c:pt>
                <c:pt idx="5">
                  <c:v>2022 год</c:v>
                </c:pt>
              </c:strCache>
            </c:strRef>
          </c:cat>
          <c:val>
            <c:numRef>
              <c:f>Лист1!$B$2:$B$7</c:f>
              <c:numCache>
                <c:formatCode>0.00</c:formatCode>
                <c:ptCount val="6"/>
                <c:pt idx="0">
                  <c:v>2027.6879999999999</c:v>
                </c:pt>
                <c:pt idx="1">
                  <c:v>2175.0100000000002</c:v>
                </c:pt>
                <c:pt idx="2">
                  <c:v>2080.42</c:v>
                </c:pt>
                <c:pt idx="3">
                  <c:v>2015.94</c:v>
                </c:pt>
                <c:pt idx="4">
                  <c:v>1950.49</c:v>
                </c:pt>
                <c:pt idx="5">
                  <c:v>1950.49</c:v>
                </c:pt>
              </c:numCache>
            </c:numRef>
          </c:val>
        </c:ser>
        <c:shape val="cone"/>
        <c:axId val="91268608"/>
        <c:axId val="91270144"/>
        <c:axId val="0"/>
      </c:bar3DChart>
      <c:catAx>
        <c:axId val="91268608"/>
        <c:scaling>
          <c:orientation val="minMax"/>
        </c:scaling>
        <c:axPos val="b"/>
        <c:numFmt formatCode="General" sourceLinked="1"/>
        <c:tickLblPos val="nextTo"/>
        <c:txPr>
          <a:bodyPr/>
          <a:lstStyle/>
          <a:p>
            <a:pPr>
              <a:defRPr>
                <a:latin typeface="Times New Roman" pitchFamily="18" charset="0"/>
                <a:cs typeface="Times New Roman" pitchFamily="18" charset="0"/>
              </a:defRPr>
            </a:pPr>
            <a:endParaRPr lang="ru-RU"/>
          </a:p>
        </c:txPr>
        <c:crossAx val="91270144"/>
        <c:crosses val="autoZero"/>
        <c:auto val="1"/>
        <c:lblAlgn val="ctr"/>
        <c:lblOffset val="100"/>
      </c:catAx>
      <c:valAx>
        <c:axId val="91270144"/>
        <c:scaling>
          <c:orientation val="minMax"/>
        </c:scaling>
        <c:axPos val="l"/>
        <c:majorGridlines/>
        <c:numFmt formatCode="0.00" sourceLinked="1"/>
        <c:tickLblPos val="nextTo"/>
        <c:txPr>
          <a:bodyPr/>
          <a:lstStyle/>
          <a:p>
            <a:pPr>
              <a:defRPr>
                <a:latin typeface="Times New Roman" pitchFamily="18" charset="0"/>
                <a:cs typeface="Times New Roman" pitchFamily="18" charset="0"/>
              </a:defRPr>
            </a:pPr>
            <a:endParaRPr lang="ru-RU"/>
          </a:p>
        </c:txPr>
        <c:crossAx val="91268608"/>
        <c:crosses val="autoZero"/>
        <c:crossBetween val="between"/>
      </c:valAx>
      <c:spPr>
        <a:noFill/>
        <a:ln w="25397">
          <a:noFill/>
        </a:ln>
      </c:spPr>
    </c:plotArea>
    <c:plotVisOnly val="1"/>
    <c:dispBlanksAs val="gap"/>
  </c:chart>
  <c:spPr>
    <a:solidFill>
      <a:srgbClr val="FFC000">
        <a:alpha val="65000"/>
      </a:srgbClr>
    </a:solidFill>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latin typeface="Times New Roman" pitchFamily="18" charset="0"/>
                <a:cs typeface="Times New Roman" pitchFamily="18" charset="0"/>
              </a:rPr>
              <a:t>Динамика</a:t>
            </a:r>
            <a:r>
              <a:rPr lang="ru-RU" sz="1400" baseline="0">
                <a:latin typeface="Times New Roman" pitchFamily="18" charset="0"/>
                <a:cs typeface="Times New Roman" pitchFamily="18" charset="0"/>
              </a:rPr>
              <a:t> среднемесячной заработной платы работников ООО "Соврудник" за 2017- 2018 годы, руб.</a:t>
            </a:r>
            <a:endParaRPr lang="ru-RU" sz="1400">
              <a:latin typeface="Times New Roman" pitchFamily="18" charset="0"/>
              <a:cs typeface="Times New Roman" pitchFamily="18" charset="0"/>
            </a:endParaRPr>
          </a:p>
        </c:rich>
      </c:tx>
      <c:layout>
        <c:manualLayout>
          <c:xMode val="edge"/>
          <c:yMode val="edge"/>
          <c:x val="0.15854035116235285"/>
          <c:y val="6.7739675526775414E-2"/>
        </c:manualLayout>
      </c:layout>
      <c:spPr>
        <a:ln w="12681"/>
      </c:spPr>
    </c:title>
    <c:view3D>
      <c:depthPercent val="100"/>
      <c:rAngAx val="1"/>
    </c:view3D>
    <c:sideWall>
      <c:spPr>
        <a:gradFill flip="none" rotWithShape="1">
          <a:gsLst>
            <a:gs pos="0">
              <a:srgbClr val="FBEAC7"/>
            </a:gs>
            <a:gs pos="17999">
              <a:srgbClr val="FEE7F2"/>
            </a:gs>
            <a:gs pos="36000">
              <a:srgbClr val="FAC77D"/>
            </a:gs>
            <a:gs pos="61000">
              <a:srgbClr val="FBA97D"/>
            </a:gs>
            <a:gs pos="82001">
              <a:srgbClr val="FBD49C"/>
            </a:gs>
            <a:gs pos="100000">
              <a:srgbClr val="FEE7F2"/>
            </a:gs>
          </a:gsLst>
          <a:lin ang="5400000" scaled="0"/>
          <a:tileRect r="-100000" b="-100000"/>
        </a:gradFill>
        <a:ln>
          <a:solidFill>
            <a:srgbClr val="7030A0"/>
          </a:solidFill>
        </a:ln>
      </c:spPr>
    </c:sideWall>
    <c:backWall>
      <c:spPr>
        <a:gradFill flip="none" rotWithShape="1">
          <a:gsLst>
            <a:gs pos="0">
              <a:srgbClr val="D6B19C"/>
            </a:gs>
            <a:gs pos="30000">
              <a:srgbClr val="D49E6C"/>
            </a:gs>
            <a:gs pos="70000">
              <a:srgbClr val="A65528"/>
            </a:gs>
            <a:gs pos="100000">
              <a:srgbClr val="663012"/>
            </a:gs>
          </a:gsLst>
          <a:lin ang="5400000" scaled="0"/>
          <a:tileRect r="-100000" b="-100000"/>
        </a:gradFill>
        <a:ln>
          <a:solidFill>
            <a:srgbClr val="7030A0"/>
          </a:solidFill>
        </a:ln>
      </c:spPr>
    </c:backWall>
    <c:plotArea>
      <c:layout>
        <c:manualLayout>
          <c:layoutTarget val="inner"/>
          <c:xMode val="edge"/>
          <c:yMode val="edge"/>
          <c:x val="0.1462590141438109"/>
          <c:y val="0.28325211037809461"/>
          <c:w val="0.81457602106418414"/>
          <c:h val="0.57641229425760643"/>
        </c:manualLayout>
      </c:layout>
      <c:bar3DChart>
        <c:barDir val="col"/>
        <c:grouping val="stacked"/>
        <c:ser>
          <c:idx val="0"/>
          <c:order val="0"/>
          <c:tx>
            <c:strRef>
              <c:f>Лист1!$B$1</c:f>
              <c:strCache>
                <c:ptCount val="1"/>
                <c:pt idx="0">
                  <c:v>Столбец2</c:v>
                </c:pt>
              </c:strCache>
            </c:strRef>
          </c:tx>
          <c:spPr>
            <a:ln w="9511">
              <a:solidFill>
                <a:srgbClr val="7030A0"/>
              </a:solidFill>
            </a:ln>
            <a:effectLst>
              <a:innerShdw blurRad="63500" dist="50800" dir="16200000">
                <a:srgbClr val="FF0000">
                  <a:alpha val="50000"/>
                </a:srgbClr>
              </a:innerShdw>
            </a:effectLst>
            <a:scene3d>
              <a:camera prst="orthographicFront"/>
              <a:lightRig rig="threePt" dir="t"/>
            </a:scene3d>
            <a:sp3d>
              <a:contourClr>
                <a:srgbClr val="000000"/>
              </a:contourClr>
            </a:sp3d>
          </c:spPr>
          <c:dLbls>
            <c:dLbl>
              <c:idx val="0"/>
              <c:layout>
                <c:manualLayout>
                  <c:x val="2.7116404022298667E-2"/>
                  <c:y val="-4.9651630324250913E-2"/>
                </c:manualLayout>
              </c:layout>
              <c:numFmt formatCode="#,##0.0" sourceLinked="0"/>
              <c:spPr/>
              <c:txPr>
                <a:bodyPr/>
                <a:lstStyle/>
                <a:p>
                  <a:pPr>
                    <a:defRPr sz="1198" b="1">
                      <a:latin typeface="Times New Roman" pitchFamily="18" charset="0"/>
                      <a:cs typeface="Times New Roman" pitchFamily="18" charset="0"/>
                    </a:defRPr>
                  </a:pPr>
                  <a:endParaRPr lang="ru-RU"/>
                </a:p>
              </c:txPr>
              <c:showVal val="1"/>
            </c:dLbl>
            <c:dLbl>
              <c:idx val="1"/>
              <c:layout>
                <c:manualLayout>
                  <c:x val="2.4947372667792411E-2"/>
                  <c:y val="-3.7525291056013696E-2"/>
                </c:manualLayout>
              </c:layout>
              <c:numFmt formatCode="#,##0.0" sourceLinked="0"/>
              <c:spPr/>
              <c:txPr>
                <a:bodyPr anchor="t" anchorCtr="1"/>
                <a:lstStyle/>
                <a:p>
                  <a:pPr>
                    <a:defRPr sz="1198" b="1">
                      <a:latin typeface="Times New Roman" pitchFamily="18" charset="0"/>
                      <a:cs typeface="Times New Roman" pitchFamily="18" charset="0"/>
                    </a:defRPr>
                  </a:pPr>
                  <a:endParaRPr lang="ru-RU"/>
                </a:p>
              </c:txPr>
              <c:showVal val="1"/>
            </c:dLbl>
            <c:numFmt formatCode="#,##0.0" sourceLinked="0"/>
            <c:txPr>
              <a:bodyPr anchor="t" anchorCtr="1"/>
              <a:lstStyle/>
              <a:p>
                <a:pPr>
                  <a:defRPr sz="1098" b="1">
                    <a:latin typeface="Times New Roman" pitchFamily="18" charset="0"/>
                    <a:cs typeface="Times New Roman" pitchFamily="18" charset="0"/>
                  </a:defRPr>
                </a:pPr>
                <a:endParaRPr lang="ru-RU"/>
              </a:p>
            </c:txPr>
            <c:showVal val="1"/>
          </c:dLbls>
          <c:cat>
            <c:strRef>
              <c:f>Лист1!$A$2:$A$3</c:f>
              <c:strCache>
                <c:ptCount val="2"/>
                <c:pt idx="0">
                  <c:v>2017год</c:v>
                </c:pt>
                <c:pt idx="1">
                  <c:v>2018год</c:v>
                </c:pt>
              </c:strCache>
            </c:strRef>
          </c:cat>
          <c:val>
            <c:numRef>
              <c:f>Лист1!$B$2:$B$3</c:f>
              <c:numCache>
                <c:formatCode>#,##0</c:formatCode>
                <c:ptCount val="2"/>
                <c:pt idx="0">
                  <c:v>80150</c:v>
                </c:pt>
                <c:pt idx="1">
                  <c:v>74710</c:v>
                </c:pt>
              </c:numCache>
            </c:numRef>
          </c:val>
        </c:ser>
        <c:gapWidth val="99"/>
        <c:gapDepth val="147"/>
        <c:shape val="cylinder"/>
        <c:axId val="80249984"/>
        <c:axId val="80251520"/>
        <c:axId val="0"/>
      </c:bar3DChart>
      <c:catAx>
        <c:axId val="80249984"/>
        <c:scaling>
          <c:orientation val="minMax"/>
        </c:scaling>
        <c:axPos val="b"/>
        <c:numFmt formatCode="General" sourceLinked="1"/>
        <c:tickLblPos val="nextTo"/>
        <c:txPr>
          <a:bodyPr/>
          <a:lstStyle/>
          <a:p>
            <a:pPr>
              <a:defRPr sz="1198" b="1">
                <a:latin typeface="Times New Roman" pitchFamily="18" charset="0"/>
                <a:cs typeface="Times New Roman" pitchFamily="18" charset="0"/>
              </a:defRPr>
            </a:pPr>
            <a:endParaRPr lang="ru-RU"/>
          </a:p>
        </c:txPr>
        <c:crossAx val="80251520"/>
        <c:crossesAt val="0"/>
        <c:auto val="1"/>
        <c:lblAlgn val="ctr"/>
        <c:lblOffset val="100"/>
      </c:catAx>
      <c:valAx>
        <c:axId val="80251520"/>
        <c:scaling>
          <c:orientation val="minMax"/>
          <c:max val="90000"/>
          <c:min val="10000"/>
        </c:scaling>
        <c:axPos val="l"/>
        <c:majorGridlines>
          <c:spPr>
            <a:ln>
              <a:solidFill>
                <a:schemeClr val="tx1">
                  <a:lumMod val="50000"/>
                  <a:lumOff val="50000"/>
                </a:schemeClr>
              </a:solidFill>
            </a:ln>
          </c:spPr>
        </c:majorGridlines>
        <c:numFmt formatCode="#,##0.0" sourceLinked="0"/>
        <c:tickLblPos val="nextTo"/>
        <c:spPr>
          <a:ln cmpd="sng">
            <a:miter lim="800000"/>
          </a:ln>
        </c:spPr>
        <c:txPr>
          <a:bodyPr anchor="ctr" anchorCtr="0"/>
          <a:lstStyle/>
          <a:p>
            <a:pPr>
              <a:defRPr sz="1198" b="1">
                <a:latin typeface="Times New Roman" pitchFamily="18" charset="0"/>
                <a:cs typeface="Times New Roman" pitchFamily="18" charset="0"/>
              </a:defRPr>
            </a:pPr>
            <a:endParaRPr lang="ru-RU"/>
          </a:p>
        </c:txPr>
        <c:crossAx val="80249984"/>
        <c:crosses val="autoZero"/>
        <c:crossBetween val="between"/>
      </c:valAx>
      <c:spPr>
        <a:gradFill flip="none" rotWithShape="1">
          <a:gsLst>
            <a:gs pos="0">
              <a:srgbClr val="FBEAC7"/>
            </a:gs>
            <a:gs pos="17999">
              <a:srgbClr val="FEE7F2"/>
            </a:gs>
            <a:gs pos="36000">
              <a:srgbClr val="FAC77D"/>
            </a:gs>
            <a:gs pos="61000">
              <a:srgbClr val="FBA97D"/>
            </a:gs>
            <a:gs pos="82001">
              <a:srgbClr val="FBD49C"/>
            </a:gs>
            <a:gs pos="100000">
              <a:srgbClr val="FEE7F2"/>
            </a:gs>
          </a:gsLst>
          <a:lin ang="2700000" scaled="0"/>
          <a:tileRect/>
        </a:gradFill>
      </c:spPr>
    </c:plotArea>
    <c:plotVisOnly val="1"/>
    <c:dispBlanksAs val="gap"/>
  </c:chart>
  <c:spPr>
    <a:gradFill>
      <a:gsLst>
        <a:gs pos="0">
          <a:srgbClr val="FBEAC7"/>
        </a:gs>
        <a:gs pos="17999">
          <a:srgbClr val="FEE7F2"/>
        </a:gs>
        <a:gs pos="36000">
          <a:srgbClr val="FAC77D"/>
        </a:gs>
        <a:gs pos="61000">
          <a:srgbClr val="FBA97D"/>
        </a:gs>
        <a:gs pos="82001">
          <a:srgbClr val="FBD49C"/>
        </a:gs>
        <a:gs pos="100000">
          <a:srgbClr val="FEE7F2"/>
        </a:gs>
      </a:gsLst>
      <a:lin ang="2700000" scaled="0"/>
    </a:gradFill>
    <a:ln cap="flat">
      <a:solidFill>
        <a:srgbClr val="00B0F0"/>
      </a:solidFill>
      <a:miter lim="800000"/>
    </a:ln>
  </c:sp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a:t>Динамика оборота общественного питания за 2016-2018 годы,  млн. руб.</a:t>
            </a:r>
          </a:p>
        </c:rich>
      </c:tx>
      <c:spPr>
        <a:noFill/>
      </c:spPr>
    </c:title>
    <c:view3D>
      <c:depthPercent val="100"/>
      <c:rAngAx val="1"/>
    </c:view3D>
    <c:plotArea>
      <c:layout/>
      <c:bar3DChart>
        <c:barDir val="col"/>
        <c:grouping val="stacked"/>
        <c:ser>
          <c:idx val="0"/>
          <c:order val="0"/>
          <c:tx>
            <c:strRef>
              <c:f>Лист1!$B$1</c:f>
              <c:strCache>
                <c:ptCount val="1"/>
                <c:pt idx="0">
                  <c:v>Оборот общественного питания, тыс. руб</c:v>
                </c:pt>
              </c:strCache>
            </c:strRef>
          </c:tx>
          <c:dLbls>
            <c:dLbl>
              <c:idx val="0"/>
              <c:layout>
                <c:manualLayout>
                  <c:x val="8.5584389141158037E-3"/>
                  <c:y val="-0.34216966665494353"/>
                </c:manualLayout>
              </c:layout>
              <c:showVal val="1"/>
            </c:dLbl>
            <c:dLbl>
              <c:idx val="1"/>
              <c:layout>
                <c:manualLayout>
                  <c:x val="1.4681352043113783E-2"/>
                  <c:y val="-0.18944035239921997"/>
                </c:manualLayout>
              </c:layout>
              <c:showVal val="1"/>
            </c:dLbl>
            <c:dLbl>
              <c:idx val="2"/>
              <c:layout>
                <c:manualLayout>
                  <c:x val="8.2880968571797768E-3"/>
                  <c:y val="-0.27517397238661961"/>
                </c:manualLayout>
              </c:layout>
              <c:showVal val="1"/>
            </c:dLbl>
            <c:dLbl>
              <c:idx val="3"/>
              <c:layout>
                <c:manualLayout>
                  <c:x val="1.157407407407408E-2"/>
                  <c:y val="-0.28571428571429891"/>
                </c:manualLayout>
              </c:layout>
              <c:showVal val="1"/>
            </c:dLbl>
            <c:dLbl>
              <c:idx val="4"/>
              <c:layout>
                <c:manualLayout>
                  <c:x val="4.6296296296297014E-3"/>
                  <c:y val="-0.30158730158731234"/>
                </c:manualLayout>
              </c:layout>
              <c:showVal val="1"/>
            </c:dLbl>
            <c:dLbl>
              <c:idx val="5"/>
              <c:layout>
                <c:manualLayout>
                  <c:x val="0"/>
                  <c:y val="-0.32936507936510029"/>
                </c:manualLayout>
              </c:layout>
              <c:showVal val="1"/>
            </c:dLbl>
            <c:txPr>
              <a:bodyPr/>
              <a:lstStyle/>
              <a:p>
                <a:pPr>
                  <a:defRPr sz="1100" b="1">
                    <a:latin typeface="Times New Roman" pitchFamily="18" charset="0"/>
                    <a:cs typeface="Times New Roman" pitchFamily="18" charset="0"/>
                  </a:defRPr>
                </a:pPr>
                <a:endParaRPr lang="ru-RU"/>
              </a:p>
            </c:txPr>
            <c:showVal val="1"/>
          </c:dLbls>
          <c:cat>
            <c:strRef>
              <c:f>Лист1!$A$2:$A$4</c:f>
              <c:strCache>
                <c:ptCount val="3"/>
                <c:pt idx="0">
                  <c:v>2016 год</c:v>
                </c:pt>
                <c:pt idx="1">
                  <c:v>2017 год</c:v>
                </c:pt>
                <c:pt idx="2">
                  <c:v>2018 год</c:v>
                </c:pt>
              </c:strCache>
            </c:strRef>
          </c:cat>
          <c:val>
            <c:numRef>
              <c:f>Лист1!$B$2:$B$4</c:f>
              <c:numCache>
                <c:formatCode>General</c:formatCode>
                <c:ptCount val="3"/>
                <c:pt idx="0">
                  <c:v>96.9</c:v>
                </c:pt>
                <c:pt idx="1">
                  <c:v>93.1</c:v>
                </c:pt>
                <c:pt idx="2">
                  <c:v>95.1</c:v>
                </c:pt>
              </c:numCache>
            </c:numRef>
          </c:val>
        </c:ser>
        <c:shape val="cone"/>
        <c:axId val="91372160"/>
        <c:axId val="91373952"/>
        <c:axId val="0"/>
      </c:bar3DChart>
      <c:catAx>
        <c:axId val="91372160"/>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91373952"/>
        <c:crosses val="autoZero"/>
        <c:auto val="1"/>
        <c:lblAlgn val="ctr"/>
        <c:lblOffset val="100"/>
      </c:catAx>
      <c:valAx>
        <c:axId val="91373952"/>
        <c:scaling>
          <c:orientation val="minMax"/>
        </c:scaling>
        <c:axPos val="l"/>
        <c:majorGridlines/>
        <c:numFmt formatCode="General" sourceLinked="1"/>
        <c:tickLblPos val="nextTo"/>
        <c:txPr>
          <a:bodyPr/>
          <a:lstStyle/>
          <a:p>
            <a:pPr>
              <a:defRPr b="1">
                <a:latin typeface="Times New Roman" pitchFamily="18" charset="0"/>
                <a:cs typeface="Times New Roman" pitchFamily="18" charset="0"/>
              </a:defRPr>
            </a:pPr>
            <a:endParaRPr lang="ru-RU"/>
          </a:p>
        </c:txPr>
        <c:crossAx val="91372160"/>
        <c:crosses val="autoZero"/>
        <c:crossBetween val="between"/>
      </c:valAx>
      <c:spPr>
        <a:noFill/>
        <a:ln w="25422">
          <a:noFill/>
        </a:ln>
      </c:spPr>
    </c:plotArea>
    <c:plotVisOnly val="1"/>
    <c:dispBlanksAs val="gap"/>
  </c:chart>
  <c:spPr>
    <a:noFill/>
  </c:spPr>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latin typeface="Times New Roman" pitchFamily="18" charset="0"/>
                <a:cs typeface="Times New Roman" pitchFamily="18" charset="0"/>
              </a:defRPr>
            </a:pPr>
            <a:r>
              <a:rPr lang="ru-RU">
                <a:latin typeface="Times New Roman" pitchFamily="18" charset="0"/>
                <a:cs typeface="Times New Roman" pitchFamily="18" charset="0"/>
              </a:rPr>
              <a:t>Динамика оборота розничной торговли за 2016-2018 годы, млн.руб.</a:t>
            </a:r>
          </a:p>
        </c:rich>
      </c:tx>
      <c:layout>
        <c:manualLayout>
          <c:xMode val="edge"/>
          <c:yMode val="edge"/>
          <c:x val="0.13439913754529831"/>
          <c:y val="6.3038723862619439E-2"/>
        </c:manualLayout>
      </c:layout>
    </c:title>
    <c:view3D>
      <c:depthPercent val="100"/>
      <c:rAngAx val="1"/>
    </c:view3D>
    <c:backWall>
      <c:spPr>
        <a:noFill/>
      </c:spPr>
    </c:backWall>
    <c:plotArea>
      <c:layout/>
      <c:bar3DChart>
        <c:barDir val="col"/>
        <c:grouping val="stacked"/>
        <c:ser>
          <c:idx val="0"/>
          <c:order val="0"/>
          <c:tx>
            <c:strRef>
              <c:f>Лист1!$B$1</c:f>
              <c:strCache>
                <c:ptCount val="1"/>
                <c:pt idx="0">
                  <c:v>Оборот розничной торговли, тыс.руб.</c:v>
                </c:pt>
              </c:strCache>
            </c:strRef>
          </c:tx>
          <c:dLbls>
            <c:dLbl>
              <c:idx val="0"/>
              <c:layout>
                <c:manualLayout>
                  <c:x val="1.6332536807266793E-2"/>
                  <c:y val="-0.35777043669355935"/>
                </c:manualLayout>
              </c:layout>
              <c:tx>
                <c:rich>
                  <a:bodyPr/>
                  <a:lstStyle/>
                  <a:p>
                    <a:r>
                      <a:rPr lang="ru-RU" sz="1201" b="1">
                        <a:latin typeface="Times New Roman" pitchFamily="18" charset="0"/>
                        <a:cs typeface="Times New Roman" pitchFamily="18" charset="0"/>
                      </a:rPr>
                      <a:t>1</a:t>
                    </a:r>
                    <a:r>
                      <a:rPr lang="ru-RU" sz="1201" b="1"/>
                      <a:t>454,2</a:t>
                    </a:r>
                    <a:endParaRPr lang="en-US"/>
                  </a:p>
                </c:rich>
              </c:tx>
            </c:dLbl>
            <c:dLbl>
              <c:idx val="1"/>
              <c:layout>
                <c:manualLayout>
                  <c:x val="1.2772028325457195E-2"/>
                  <c:y val="-0.21483744482948219"/>
                </c:manualLayout>
              </c:layout>
              <c:spPr/>
              <c:txPr>
                <a:bodyPr/>
                <a:lstStyle/>
                <a:p>
                  <a:pPr>
                    <a:defRPr b="1">
                      <a:latin typeface="Times New Roman" pitchFamily="18" charset="0"/>
                      <a:cs typeface="Times New Roman" pitchFamily="18" charset="0"/>
                    </a:defRPr>
                  </a:pPr>
                  <a:endParaRPr lang="ru-RU"/>
                </a:p>
              </c:txPr>
              <c:showVal val="1"/>
            </c:dLbl>
            <c:dLbl>
              <c:idx val="2"/>
              <c:layout>
                <c:manualLayout>
                  <c:x val="2.578718136297024E-2"/>
                  <c:y val="-0.23889207517812874"/>
                </c:manualLayout>
              </c:layout>
              <c:spPr/>
              <c:txPr>
                <a:bodyPr/>
                <a:lstStyle/>
                <a:p>
                  <a:pPr>
                    <a:defRPr b="1">
                      <a:latin typeface="Times New Roman" pitchFamily="18" charset="0"/>
                      <a:cs typeface="Times New Roman" pitchFamily="18" charset="0"/>
                    </a:defRPr>
                  </a:pPr>
                  <a:endParaRPr lang="ru-RU"/>
                </a:p>
              </c:txPr>
              <c:showVal val="1"/>
            </c:dLbl>
            <c:dLbl>
              <c:idx val="3"/>
              <c:layout>
                <c:manualLayout>
                  <c:x val="4.6296296296297014E-3"/>
                  <c:y val="-0.20493682993015702"/>
                </c:manualLayout>
              </c:layout>
              <c:showVal val="1"/>
            </c:dLbl>
            <c:dLbl>
              <c:idx val="4"/>
              <c:layout>
                <c:manualLayout>
                  <c:x val="9.2592592592597844E-3"/>
                  <c:y val="-0.24831880125153846"/>
                </c:manualLayout>
              </c:layout>
              <c:showVal val="1"/>
            </c:dLbl>
            <c:dLbl>
              <c:idx val="5"/>
              <c:layout>
                <c:manualLayout>
                  <c:x val="1.3888888888889459E-2"/>
                  <c:y val="-0.32936507936510007"/>
                </c:manualLayout>
              </c:layout>
              <c:tx>
                <c:rich>
                  <a:bodyPr/>
                  <a:lstStyle/>
                  <a:p>
                    <a:r>
                      <a:rPr lang="en-US" sz="1201" b="1">
                        <a:latin typeface="Times New Roman" pitchFamily="18" charset="0"/>
                        <a:cs typeface="Times New Roman" pitchFamily="18" charset="0"/>
                      </a:rPr>
                      <a:t>1</a:t>
                    </a:r>
                    <a:r>
                      <a:rPr lang="en-US"/>
                      <a:t>757056</a:t>
                    </a:r>
                    <a:r>
                      <a:rPr lang="ru-RU"/>
                      <a:t>,0</a:t>
                    </a:r>
                    <a:endParaRPr lang="en-US"/>
                  </a:p>
                </c:rich>
              </c:tx>
            </c:dLbl>
            <c:txPr>
              <a:bodyPr/>
              <a:lstStyle/>
              <a:p>
                <a:pPr>
                  <a:defRPr>
                    <a:latin typeface="Times New Roman" pitchFamily="18" charset="0"/>
                    <a:cs typeface="Times New Roman" pitchFamily="18" charset="0"/>
                  </a:defRPr>
                </a:pPr>
                <a:endParaRPr lang="ru-RU"/>
              </a:p>
            </c:txPr>
            <c:showVal val="1"/>
          </c:dLbls>
          <c:cat>
            <c:strRef>
              <c:f>Лист1!$A$2:$A$4</c:f>
              <c:strCache>
                <c:ptCount val="3"/>
                <c:pt idx="0">
                  <c:v>2016 год</c:v>
                </c:pt>
                <c:pt idx="1">
                  <c:v>2017 год</c:v>
                </c:pt>
                <c:pt idx="2">
                  <c:v>2018 год</c:v>
                </c:pt>
              </c:strCache>
            </c:strRef>
          </c:cat>
          <c:val>
            <c:numRef>
              <c:f>Лист1!$B$2:$B$4</c:f>
              <c:numCache>
                <c:formatCode>#,##0.0</c:formatCode>
                <c:ptCount val="3"/>
                <c:pt idx="0">
                  <c:v>1463.2</c:v>
                </c:pt>
                <c:pt idx="1">
                  <c:v>1340</c:v>
                </c:pt>
                <c:pt idx="2">
                  <c:v>1373.3</c:v>
                </c:pt>
              </c:numCache>
            </c:numRef>
          </c:val>
        </c:ser>
        <c:shape val="cone"/>
        <c:axId val="91514368"/>
        <c:axId val="91515904"/>
        <c:axId val="0"/>
      </c:bar3DChart>
      <c:catAx>
        <c:axId val="91514368"/>
        <c:scaling>
          <c:orientation val="minMax"/>
        </c:scaling>
        <c:axPos val="b"/>
        <c:numFmt formatCode="General" sourceLinked="1"/>
        <c:tickLblPos val="nextTo"/>
        <c:txPr>
          <a:bodyPr/>
          <a:lstStyle/>
          <a:p>
            <a:pPr>
              <a:defRPr b="1"/>
            </a:pPr>
            <a:endParaRPr lang="ru-RU"/>
          </a:p>
        </c:txPr>
        <c:crossAx val="91515904"/>
        <c:crosses val="autoZero"/>
        <c:auto val="1"/>
        <c:lblAlgn val="ctr"/>
        <c:lblOffset val="100"/>
      </c:catAx>
      <c:valAx>
        <c:axId val="91515904"/>
        <c:scaling>
          <c:orientation val="minMax"/>
        </c:scaling>
        <c:axPos val="l"/>
        <c:majorGridlines/>
        <c:numFmt formatCode="#,##0.0" sourceLinked="1"/>
        <c:tickLblPos val="nextTo"/>
        <c:crossAx val="91514368"/>
        <c:crosses val="autoZero"/>
        <c:crossBetween val="between"/>
      </c:valAx>
      <c:spPr>
        <a:noFill/>
        <a:ln w="25414">
          <a:noFill/>
        </a:ln>
      </c:spPr>
    </c:plotArea>
    <c:plotVisOnly val="1"/>
    <c:dispBlanksAs val="gap"/>
  </c:chart>
  <c:spPr>
    <a:noFill/>
  </c:spPr>
  <c:txPr>
    <a:bodyPr/>
    <a:lstStyle/>
    <a:p>
      <a:pPr>
        <a:defRPr sz="1200"/>
      </a:pPr>
      <a:endParaRPr lang="ru-RU"/>
    </a:p>
  </c:txPr>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ru-RU"/>
  <c:chart>
    <c:title>
      <c:txPr>
        <a:bodyPr/>
        <a:lstStyle/>
        <a:p>
          <a:pPr>
            <a:defRPr sz="1400">
              <a:latin typeface="Times New Roman" pitchFamily="18" charset="0"/>
              <a:cs typeface="Times New Roman" pitchFamily="18" charset="0"/>
            </a:defRPr>
          </a:pPr>
          <a:endParaRPr lang="ru-RU"/>
        </a:p>
      </c:txPr>
    </c:title>
    <c:view3D>
      <c:depthPercent val="100"/>
      <c:rAngAx val="1"/>
    </c:view3D>
    <c:plotArea>
      <c:layout/>
      <c:bar3DChart>
        <c:barDir val="col"/>
        <c:grouping val="stacked"/>
        <c:ser>
          <c:idx val="0"/>
          <c:order val="0"/>
          <c:tx>
            <c:strRef>
              <c:f>Лист1!$B$1</c:f>
              <c:strCache>
                <c:ptCount val="1"/>
                <c:pt idx="0">
                  <c:v>Объем платных услуг, оказанных населению, тыс.руб.</c:v>
                </c:pt>
              </c:strCache>
            </c:strRef>
          </c:tx>
          <c:dLbls>
            <c:dLbl>
              <c:idx val="0"/>
              <c:layout>
                <c:manualLayout>
                  <c:x val="1.5814685203177723E-2"/>
                  <c:y val="-0.22963281147895767"/>
                </c:manualLayout>
              </c:layout>
              <c:spPr/>
              <c:txPr>
                <a:bodyPr/>
                <a:lstStyle/>
                <a:p>
                  <a:pPr>
                    <a:defRPr sz="1200" b="1">
                      <a:latin typeface="Times New Roman" pitchFamily="18" charset="0"/>
                      <a:cs typeface="Times New Roman" pitchFamily="18" charset="0"/>
                    </a:defRPr>
                  </a:pPr>
                  <a:endParaRPr lang="ru-RU"/>
                </a:p>
              </c:txPr>
              <c:showVal val="1"/>
            </c:dLbl>
            <c:dLbl>
              <c:idx val="1"/>
              <c:layout>
                <c:manualLayout>
                  <c:x val="-1.6332791628548921E-2"/>
                  <c:y val="-0.34022071598404663"/>
                </c:manualLayout>
              </c:layout>
              <c:spPr/>
              <c:txPr>
                <a:bodyPr/>
                <a:lstStyle/>
                <a:p>
                  <a:pPr>
                    <a:defRPr sz="1200" b="1">
                      <a:latin typeface="Times New Roman" pitchFamily="18" charset="0"/>
                      <a:cs typeface="Times New Roman" pitchFamily="18" charset="0"/>
                    </a:defRPr>
                  </a:pPr>
                  <a:endParaRPr lang="ru-RU"/>
                </a:p>
              </c:txPr>
              <c:showVal val="1"/>
            </c:dLbl>
            <c:dLbl>
              <c:idx val="2"/>
              <c:layout>
                <c:manualLayout>
                  <c:x val="-4.4918140687517042E-3"/>
                  <c:y val="-0.3554542914798724"/>
                </c:manualLayout>
              </c:layout>
              <c:spPr/>
              <c:txPr>
                <a:bodyPr/>
                <a:lstStyle/>
                <a:p>
                  <a:pPr>
                    <a:defRPr sz="1200" b="1">
                      <a:latin typeface="Times New Roman" pitchFamily="18" charset="0"/>
                      <a:cs typeface="Times New Roman" pitchFamily="18" charset="0"/>
                    </a:defRPr>
                  </a:pPr>
                  <a:endParaRPr lang="ru-RU"/>
                </a:p>
              </c:txPr>
              <c:showVal val="1"/>
            </c:dLbl>
            <c:dLbl>
              <c:idx val="3"/>
              <c:layout>
                <c:manualLayout>
                  <c:x val="-7.6485398431855684E-3"/>
                  <c:y val="-0.38303989266354382"/>
                </c:manualLayout>
              </c:layout>
              <c:spPr/>
              <c:txPr>
                <a:bodyPr/>
                <a:lstStyle/>
                <a:p>
                  <a:pPr>
                    <a:defRPr sz="1200" b="1">
                      <a:latin typeface="Times New Roman" pitchFamily="18" charset="0"/>
                      <a:cs typeface="Times New Roman" pitchFamily="18" charset="0"/>
                    </a:defRPr>
                  </a:pPr>
                  <a:endParaRPr lang="ru-RU"/>
                </a:p>
              </c:txPr>
              <c:showVal val="1"/>
            </c:dLbl>
            <c:dLbl>
              <c:idx val="4"/>
              <c:layout>
                <c:manualLayout>
                  <c:x val="-1.9665670248218796E-3"/>
                  <c:y val="-0.38672958335182162"/>
                </c:manualLayout>
              </c:layout>
              <c:spPr/>
              <c:txPr>
                <a:bodyPr/>
                <a:lstStyle/>
                <a:p>
                  <a:pPr>
                    <a:defRPr sz="1200" b="1">
                      <a:latin typeface="Times New Roman" pitchFamily="18" charset="0"/>
                      <a:cs typeface="Times New Roman" pitchFamily="18" charset="0"/>
                    </a:defRPr>
                  </a:pPr>
                  <a:endParaRPr lang="ru-RU"/>
                </a:p>
              </c:txPr>
              <c:showVal val="1"/>
            </c:dLbl>
            <c:dLbl>
              <c:idx val="5"/>
              <c:layout>
                <c:manualLayout>
                  <c:x val="7.5273199705398986E-3"/>
                  <c:y val="-0.40272154031172175"/>
                </c:manualLayout>
              </c:layout>
              <c:spPr/>
              <c:txPr>
                <a:bodyPr/>
                <a:lstStyle/>
                <a:p>
                  <a:pPr>
                    <a:defRPr sz="1200" b="1">
                      <a:latin typeface="Times New Roman" pitchFamily="18" charset="0"/>
                      <a:cs typeface="Times New Roman" pitchFamily="18" charset="0"/>
                    </a:defRPr>
                  </a:pPr>
                  <a:endParaRPr lang="ru-RU"/>
                </a:p>
              </c:txPr>
              <c:showVal val="1"/>
            </c:dLbl>
            <c:delete val="1"/>
          </c:dLbls>
          <c:cat>
            <c:strRef>
              <c:f>Лист1!$A$2:$A$7</c:f>
              <c:strCache>
                <c:ptCount val="6"/>
                <c:pt idx="0">
                  <c:v>2017 год</c:v>
                </c:pt>
                <c:pt idx="1">
                  <c:v>2018 год</c:v>
                </c:pt>
                <c:pt idx="2">
                  <c:v>2019 год</c:v>
                </c:pt>
                <c:pt idx="3">
                  <c:v>2020 год</c:v>
                </c:pt>
                <c:pt idx="4">
                  <c:v>2021 год</c:v>
                </c:pt>
                <c:pt idx="5">
                  <c:v>2022 год</c:v>
                </c:pt>
              </c:strCache>
            </c:strRef>
          </c:cat>
          <c:val>
            <c:numRef>
              <c:f>Лист1!$B$2:$B$7</c:f>
              <c:numCache>
                <c:formatCode>#,##0.00</c:formatCode>
                <c:ptCount val="6"/>
                <c:pt idx="0">
                  <c:v>171115.7</c:v>
                </c:pt>
                <c:pt idx="1">
                  <c:v>299383.59999999998</c:v>
                </c:pt>
                <c:pt idx="2">
                  <c:v>320493.3</c:v>
                </c:pt>
                <c:pt idx="3">
                  <c:v>333313</c:v>
                </c:pt>
                <c:pt idx="4">
                  <c:v>348978.7</c:v>
                </c:pt>
                <c:pt idx="5">
                  <c:v>369917.4</c:v>
                </c:pt>
              </c:numCache>
            </c:numRef>
          </c:val>
        </c:ser>
        <c:gapDepth val="70"/>
        <c:shape val="cylinder"/>
        <c:axId val="91448832"/>
        <c:axId val="91450368"/>
        <c:axId val="0"/>
      </c:bar3DChart>
      <c:catAx>
        <c:axId val="91448832"/>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91450368"/>
        <c:crosses val="autoZero"/>
        <c:auto val="1"/>
        <c:lblAlgn val="ctr"/>
        <c:lblOffset val="100"/>
      </c:catAx>
      <c:valAx>
        <c:axId val="91450368"/>
        <c:scaling>
          <c:orientation val="minMax"/>
        </c:scaling>
        <c:axPos val="l"/>
        <c:majorGridlines/>
        <c:numFmt formatCode="#,##0.00" sourceLinked="1"/>
        <c:tickLblPos val="nextTo"/>
        <c:txPr>
          <a:bodyPr/>
          <a:lstStyle/>
          <a:p>
            <a:pPr>
              <a:defRPr sz="1100" b="1">
                <a:latin typeface="Times New Roman" pitchFamily="18" charset="0"/>
                <a:cs typeface="Times New Roman" pitchFamily="18" charset="0"/>
              </a:defRPr>
            </a:pPr>
            <a:endParaRPr lang="ru-RU"/>
          </a:p>
        </c:txPr>
        <c:crossAx val="91448832"/>
        <c:crosses val="autoZero"/>
        <c:crossBetween val="between"/>
      </c:valAx>
      <c:spPr>
        <a:noFill/>
        <a:ln w="25400">
          <a:noFill/>
        </a:ln>
      </c:spPr>
    </c:plotArea>
    <c:plotVisOnly val="1"/>
    <c:dispBlanksAs val="gap"/>
  </c:chart>
  <c:spPr>
    <a:solidFill>
      <a:schemeClr val="bg1"/>
    </a:solidFill>
  </c:sp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Среднедушевой денежный доход (за месяц), рублей</a:t>
            </a:r>
          </a:p>
          <a:p>
            <a:pPr>
              <a:defRPr sz="1400">
                <a:latin typeface="Times New Roman" pitchFamily="18" charset="0"/>
                <a:cs typeface="Times New Roman" pitchFamily="18" charset="0"/>
              </a:defRPr>
            </a:pPr>
            <a:endParaRPr lang="ru-RU" sz="1400">
              <a:latin typeface="Times New Roman" pitchFamily="18" charset="0"/>
              <a:cs typeface="Times New Roman" pitchFamily="18" charset="0"/>
            </a:endParaRPr>
          </a:p>
        </c:rich>
      </c:tx>
      <c:layout>
        <c:manualLayout>
          <c:xMode val="edge"/>
          <c:yMode val="edge"/>
          <c:x val="0.21852328825928324"/>
          <c:y val="2.2535211267605718E-2"/>
        </c:manualLayout>
      </c:layout>
    </c:title>
    <c:view3D>
      <c:depthPercent val="100"/>
      <c:rAngAx val="1"/>
    </c:view3D>
    <c:plotArea>
      <c:layout>
        <c:manualLayout>
          <c:layoutTarget val="inner"/>
          <c:xMode val="edge"/>
          <c:yMode val="edge"/>
          <c:x val="0.11770194677826223"/>
          <c:y val="0.15250038457879125"/>
          <c:w val="0.91415567507312012"/>
          <c:h val="0.65945199819433264"/>
        </c:manualLayout>
      </c:layout>
      <c:bar3DChart>
        <c:barDir val="col"/>
        <c:grouping val="clustered"/>
        <c:ser>
          <c:idx val="2"/>
          <c:order val="0"/>
          <c:tx>
            <c:strRef>
              <c:f>Лист1!$C$1</c:f>
              <c:strCache>
                <c:ptCount val="1"/>
              </c:strCache>
            </c:strRef>
          </c:tx>
          <c:dPt>
            <c:idx val="4"/>
            <c:spPr/>
          </c:dPt>
          <c:dLbls>
            <c:dLbl>
              <c:idx val="0"/>
              <c:layout>
                <c:manualLayout>
                  <c:x val="2.3703670522712602E-2"/>
                  <c:y val="-2.8086454571201739E-2"/>
                </c:manualLayout>
              </c:layout>
              <c:showVal val="1"/>
            </c:dLbl>
            <c:dLbl>
              <c:idx val="1"/>
              <c:layout>
                <c:manualLayout>
                  <c:x val="1.5099594441565663E-2"/>
                  <c:y val="-2.2493975193235566E-2"/>
                </c:manualLayout>
              </c:layout>
              <c:showVal val="1"/>
            </c:dLbl>
            <c:dLbl>
              <c:idx val="2"/>
              <c:layout>
                <c:manualLayout>
                  <c:x val="1.4966399156237561E-2"/>
                  <c:y val="-2.2317431569748875E-2"/>
                </c:manualLayout>
              </c:layout>
              <c:showVal val="1"/>
            </c:dLbl>
            <c:dLbl>
              <c:idx val="3"/>
              <c:layout>
                <c:manualLayout>
                  <c:x val="6.4739695690344571E-3"/>
                  <c:y val="-1.8481527163690541E-2"/>
                </c:manualLayout>
              </c:layout>
              <c:showVal val="1"/>
            </c:dLbl>
            <c:dLbl>
              <c:idx val="4"/>
              <c:layout>
                <c:manualLayout>
                  <c:x val="1.0780504010959898E-2"/>
                  <c:y val="-3.6111009812485453E-2"/>
                </c:manualLayout>
              </c:layout>
              <c:showVal val="1"/>
            </c:dLbl>
            <c:dLbl>
              <c:idx val="5"/>
              <c:layout>
                <c:manualLayout>
                  <c:x val="4.3128478719321895E-3"/>
                  <c:y val="-3.209876309185649E-2"/>
                </c:manualLayout>
              </c:layout>
              <c:showVal val="1"/>
            </c:dLbl>
            <c:numFmt formatCode="#,##0.0" sourceLinked="0"/>
            <c:spPr>
              <a:solidFill>
                <a:schemeClr val="bg1"/>
              </a:solidFill>
            </c:spPr>
            <c:txPr>
              <a:bodyPr/>
              <a:lstStyle/>
              <a:p>
                <a:pPr>
                  <a:defRPr sz="1200" b="1">
                    <a:latin typeface="Times New Roman" pitchFamily="18" charset="0"/>
                    <a:cs typeface="Times New Roman" pitchFamily="18" charset="0"/>
                  </a:defRPr>
                </a:pPr>
                <a:endParaRPr lang="ru-RU"/>
              </a:p>
            </c:txPr>
            <c:showVal val="1"/>
          </c:dLbls>
          <c:cat>
            <c:numRef>
              <c:f>Лист1!$A$2:$A$7</c:f>
              <c:numCache>
                <c:formatCode>General</c:formatCode>
                <c:ptCount val="6"/>
                <c:pt idx="0">
                  <c:v>2017</c:v>
                </c:pt>
                <c:pt idx="1">
                  <c:v>2018</c:v>
                </c:pt>
                <c:pt idx="2">
                  <c:v>2019</c:v>
                </c:pt>
                <c:pt idx="3">
                  <c:v>2020</c:v>
                </c:pt>
                <c:pt idx="4">
                  <c:v>2021</c:v>
                </c:pt>
                <c:pt idx="5">
                  <c:v>2022</c:v>
                </c:pt>
              </c:numCache>
            </c:numRef>
          </c:cat>
          <c:val>
            <c:numRef>
              <c:f>Лист1!$B$2:$B$7</c:f>
              <c:numCache>
                <c:formatCode>#,##0.00</c:formatCode>
                <c:ptCount val="6"/>
                <c:pt idx="0">
                  <c:v>62041.3</c:v>
                </c:pt>
                <c:pt idx="1">
                  <c:v>63880.7</c:v>
                </c:pt>
                <c:pt idx="2">
                  <c:v>67458</c:v>
                </c:pt>
                <c:pt idx="3">
                  <c:v>70409.5</c:v>
                </c:pt>
                <c:pt idx="4">
                  <c:v>73819.8</c:v>
                </c:pt>
                <c:pt idx="5">
                  <c:v>77449.7</c:v>
                </c:pt>
              </c:numCache>
            </c:numRef>
          </c:val>
        </c:ser>
        <c:gapWidth val="167"/>
        <c:gapDepth val="102"/>
        <c:shape val="cylinder"/>
        <c:axId val="91581824"/>
        <c:axId val="91583616"/>
        <c:axId val="0"/>
      </c:bar3DChart>
      <c:catAx>
        <c:axId val="91581824"/>
        <c:scaling>
          <c:orientation val="minMax"/>
        </c:scaling>
        <c:axPos val="b"/>
        <c:numFmt formatCode="General" sourceLinked="1"/>
        <c:tickLblPos val="nextTo"/>
        <c:txPr>
          <a:bodyPr/>
          <a:lstStyle/>
          <a:p>
            <a:pPr>
              <a:defRPr sz="1200" b="1">
                <a:latin typeface="Times New Roman" pitchFamily="18" charset="0"/>
                <a:cs typeface="Times New Roman" pitchFamily="18" charset="0"/>
              </a:defRPr>
            </a:pPr>
            <a:endParaRPr lang="ru-RU"/>
          </a:p>
        </c:txPr>
        <c:crossAx val="91583616"/>
        <c:crosses val="autoZero"/>
        <c:auto val="1"/>
        <c:lblAlgn val="ctr"/>
        <c:lblOffset val="100"/>
        <c:tickMarkSkip val="2"/>
      </c:catAx>
      <c:valAx>
        <c:axId val="91583616"/>
        <c:scaling>
          <c:orientation val="minMax"/>
          <c:max val="90000"/>
          <c:min val="0"/>
        </c:scaling>
        <c:axPos val="l"/>
        <c:majorGridlines/>
        <c:numFmt formatCode="#,##0.00" sourceLinked="0"/>
        <c:tickLblPos val="nextTo"/>
        <c:txPr>
          <a:bodyPr/>
          <a:lstStyle/>
          <a:p>
            <a:pPr>
              <a:defRPr sz="1100" b="1">
                <a:latin typeface="Times New Roman" pitchFamily="18" charset="0"/>
                <a:cs typeface="Times New Roman" pitchFamily="18" charset="0"/>
              </a:defRPr>
            </a:pPr>
            <a:endParaRPr lang="ru-RU"/>
          </a:p>
        </c:txPr>
        <c:crossAx val="91581824"/>
        <c:crosses val="autoZero"/>
        <c:crossBetween val="between"/>
        <c:majorUnit val="15000"/>
        <c:minorUnit val="2000"/>
      </c:valAx>
      <c:spPr>
        <a:noFill/>
        <a:ln w="44735">
          <a:noFill/>
        </a:ln>
      </c:spPr>
    </c:plotArea>
    <c:plotVisOnly val="1"/>
    <c:dispBlanksAs val="gap"/>
  </c:chart>
  <c:spPr>
    <a:noFill/>
  </c:spPr>
  <c:txPr>
    <a:bodyPr/>
    <a:lstStyle/>
    <a:p>
      <a:pPr>
        <a:defRPr>
          <a:solidFill>
            <a:schemeClr val="tx1"/>
          </a:solidFill>
        </a:defRPr>
      </a:pPr>
      <a:endParaRPr lang="ru-RU"/>
    </a:p>
  </c:txPr>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Среднемесячная заработная плата всего по </a:t>
            </a:r>
          </a:p>
          <a:p>
            <a:pPr>
              <a:defRPr sz="1400">
                <a:latin typeface="Times New Roman" pitchFamily="18" charset="0"/>
                <a:cs typeface="Times New Roman" pitchFamily="18" charset="0"/>
              </a:defRPr>
            </a:pPr>
            <a:r>
              <a:rPr lang="ru-RU" sz="1400">
                <a:latin typeface="Times New Roman" pitchFamily="18" charset="0"/>
                <a:cs typeface="Times New Roman" pitchFamily="18" charset="0"/>
              </a:rPr>
              <a:t>Северо-Енисейскому району, руб.</a:t>
            </a:r>
          </a:p>
        </c:rich>
      </c:tx>
      <c:layout>
        <c:manualLayout>
          <c:xMode val="edge"/>
          <c:yMode val="edge"/>
          <c:x val="0.26812706889548882"/>
          <c:y val="6.429068350823644E-2"/>
        </c:manualLayout>
      </c:layout>
    </c:title>
    <c:view3D>
      <c:depthPercent val="100"/>
      <c:rAngAx val="1"/>
    </c:view3D>
    <c:plotArea>
      <c:layout>
        <c:manualLayout>
          <c:layoutTarget val="inner"/>
          <c:xMode val="edge"/>
          <c:yMode val="edge"/>
          <c:x val="0.11313015084907817"/>
          <c:y val="0.24589438798982774"/>
          <c:w val="0.86464968152868882"/>
          <c:h val="0.56902356902356899"/>
        </c:manualLayout>
      </c:layout>
      <c:bar3DChart>
        <c:barDir val="col"/>
        <c:grouping val="stacked"/>
        <c:ser>
          <c:idx val="0"/>
          <c:order val="0"/>
          <c:tx>
            <c:strRef>
              <c:f>Лист1!$B$1</c:f>
              <c:strCache>
                <c:ptCount val="1"/>
                <c:pt idx="0">
                  <c:v>Среднемесячная заработная плата всего по Северо-Енисейскому району, руб.</c:v>
                </c:pt>
              </c:strCache>
            </c:strRef>
          </c:tx>
          <c:spPr>
            <a:solidFill>
              <a:srgbClr val="EEECE1"/>
            </a:solidFill>
          </c:spPr>
          <c:dLbls>
            <c:dLbl>
              <c:idx val="0"/>
              <c:layout>
                <c:manualLayout>
                  <c:x val="1.4580257513796427E-2"/>
                  <c:y val="-0.20700806202857772"/>
                </c:manualLayout>
              </c:layout>
              <c:showVal val="1"/>
            </c:dLbl>
            <c:dLbl>
              <c:idx val="1"/>
              <c:layout>
                <c:manualLayout>
                  <c:x val="1.8595800650678441E-2"/>
                  <c:y val="-0.2061578653044287"/>
                </c:manualLayout>
              </c:layout>
              <c:showVal val="1"/>
            </c:dLbl>
            <c:dLbl>
              <c:idx val="2"/>
              <c:layout>
                <c:manualLayout>
                  <c:x val="2.065830157433781E-2"/>
                  <c:y val="-0.22679254201331023"/>
                </c:manualLayout>
              </c:layout>
              <c:numFmt formatCode="#,##0.0" sourceLinked="0"/>
              <c:spPr>
                <a:solidFill>
                  <a:srgbClr val="C0504D">
                    <a:lumMod val="20000"/>
                    <a:lumOff val="80000"/>
                  </a:srgbClr>
                </a:solidFill>
              </c:spPr>
              <c:txPr>
                <a:bodyPr/>
                <a:lstStyle/>
                <a:p>
                  <a:pPr>
                    <a:defRPr sz="1200" b="1">
                      <a:solidFill>
                        <a:schemeClr val="tx1"/>
                      </a:solidFill>
                      <a:latin typeface="Times New Roman" pitchFamily="18" charset="0"/>
                      <a:cs typeface="Times New Roman" pitchFamily="18" charset="0"/>
                    </a:defRPr>
                  </a:pPr>
                  <a:endParaRPr lang="ru-RU"/>
                </a:p>
              </c:txPr>
              <c:showVal val="1"/>
            </c:dLbl>
            <c:dLbl>
              <c:idx val="3"/>
              <c:layout>
                <c:manualLayout>
                  <c:x val="1.449559175780194E-2"/>
                  <c:y val="-0.23849366057527699"/>
                </c:manualLayout>
              </c:layout>
              <c:showVal val="1"/>
            </c:dLbl>
            <c:dLbl>
              <c:idx val="4"/>
              <c:layout>
                <c:manualLayout>
                  <c:x val="1.445935380643292E-2"/>
                  <c:y val="-0.26649307132299538"/>
                </c:manualLayout>
              </c:layout>
              <c:showVal val="1"/>
            </c:dLbl>
            <c:dLbl>
              <c:idx val="5"/>
              <c:layout>
                <c:manualLayout>
                  <c:x val="1.4495754814661421E-2"/>
                  <c:y val="-0.27539773918483251"/>
                </c:manualLayout>
              </c:layout>
              <c:showVal val="1"/>
            </c:dLbl>
            <c:dLbl>
              <c:idx val="6"/>
              <c:layout>
                <c:manualLayout>
                  <c:x val="0"/>
                  <c:y val="-0.32142857142858589"/>
                </c:manualLayout>
              </c:layout>
              <c:showVal val="1"/>
            </c:dLbl>
            <c:numFmt formatCode="#,##0.0" sourceLinked="0"/>
            <c:spPr>
              <a:solidFill>
                <a:srgbClr val="C0504D">
                  <a:lumMod val="20000"/>
                  <a:lumOff val="80000"/>
                </a:srgbClr>
              </a:solidFill>
            </c:spPr>
            <c:txPr>
              <a:bodyPr/>
              <a:lstStyle/>
              <a:p>
                <a:pPr>
                  <a:defRPr sz="1200" b="1">
                    <a:latin typeface="Times New Roman" pitchFamily="18" charset="0"/>
                    <a:cs typeface="Times New Roman" pitchFamily="18" charset="0"/>
                  </a:defRPr>
                </a:pPr>
                <a:endParaRPr lang="ru-RU"/>
              </a:p>
            </c:txPr>
            <c:showVal val="1"/>
          </c:dLbls>
          <c:cat>
            <c:numRef>
              <c:f>Лист1!$A$2:$A$7</c:f>
              <c:numCache>
                <c:formatCode>General</c:formatCode>
                <c:ptCount val="6"/>
                <c:pt idx="0">
                  <c:v>2017</c:v>
                </c:pt>
                <c:pt idx="1">
                  <c:v>2018</c:v>
                </c:pt>
                <c:pt idx="2">
                  <c:v>2019</c:v>
                </c:pt>
                <c:pt idx="3">
                  <c:v>2020</c:v>
                </c:pt>
                <c:pt idx="4">
                  <c:v>2021</c:v>
                </c:pt>
                <c:pt idx="5">
                  <c:v>2022</c:v>
                </c:pt>
              </c:numCache>
            </c:numRef>
          </c:cat>
          <c:val>
            <c:numRef>
              <c:f>Лист1!$B$2:$B$7</c:f>
              <c:numCache>
                <c:formatCode>#,##0.0</c:formatCode>
                <c:ptCount val="6"/>
                <c:pt idx="0">
                  <c:v>89981.2</c:v>
                </c:pt>
                <c:pt idx="1">
                  <c:v>91777.600000000006</c:v>
                </c:pt>
                <c:pt idx="2">
                  <c:v>96917.1</c:v>
                </c:pt>
                <c:pt idx="3">
                  <c:v>101157.6</c:v>
                </c:pt>
                <c:pt idx="4">
                  <c:v>106057.2</c:v>
                </c:pt>
                <c:pt idx="5">
                  <c:v>111272.2</c:v>
                </c:pt>
              </c:numCache>
            </c:numRef>
          </c:val>
        </c:ser>
        <c:shape val="cylinder"/>
        <c:axId val="91641344"/>
        <c:axId val="91642880"/>
        <c:axId val="0"/>
      </c:bar3DChart>
      <c:catAx>
        <c:axId val="91641344"/>
        <c:scaling>
          <c:orientation val="minMax"/>
        </c:scaling>
        <c:axPos val="b"/>
        <c:numFmt formatCode="General" sourceLinked="1"/>
        <c:tickLblPos val="nextTo"/>
        <c:txPr>
          <a:bodyPr/>
          <a:lstStyle/>
          <a:p>
            <a:pPr>
              <a:defRPr sz="1200" b="1">
                <a:latin typeface="Times New Roman" pitchFamily="18" charset="0"/>
                <a:cs typeface="Times New Roman" pitchFamily="18" charset="0"/>
              </a:defRPr>
            </a:pPr>
            <a:endParaRPr lang="ru-RU"/>
          </a:p>
        </c:txPr>
        <c:crossAx val="91642880"/>
        <c:crosses val="autoZero"/>
        <c:auto val="1"/>
        <c:lblAlgn val="ctr"/>
        <c:lblOffset val="100"/>
      </c:catAx>
      <c:valAx>
        <c:axId val="91642880"/>
        <c:scaling>
          <c:orientation val="minMax"/>
          <c:max val="130000"/>
          <c:min val="50000"/>
        </c:scaling>
        <c:axPos val="l"/>
        <c:majorGridlines/>
        <c:numFmt formatCode="#,##0.0" sourceLinked="1"/>
        <c:tickLblPos val="nextTo"/>
        <c:txPr>
          <a:bodyPr/>
          <a:lstStyle/>
          <a:p>
            <a:pPr>
              <a:defRPr sz="1100" b="1">
                <a:latin typeface="Times New Roman" pitchFamily="18" charset="0"/>
                <a:cs typeface="Times New Roman" pitchFamily="18" charset="0"/>
              </a:defRPr>
            </a:pPr>
            <a:endParaRPr lang="ru-RU"/>
          </a:p>
        </c:txPr>
        <c:crossAx val="91641344"/>
        <c:crosses val="autoZero"/>
        <c:crossBetween val="between"/>
        <c:majorUnit val="10000"/>
        <c:minorUnit val="10000"/>
      </c:valAx>
      <c:spPr>
        <a:noFill/>
        <a:ln w="44831">
          <a:noFill/>
        </a:ln>
      </c:spPr>
    </c:plotArea>
    <c:plotVisOnly val="1"/>
    <c:dispBlanksAs val="gap"/>
  </c:chart>
  <c:spPr>
    <a:solidFill>
      <a:sysClr val="window" lastClr="FFFFFF"/>
    </a:solidFill>
  </c:spPr>
  <c:externalData r:id="rId2"/>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b="1"/>
            </a:pPr>
            <a:r>
              <a:rPr lang="ru-RU" sz="1200" b="1"/>
              <a:t>Фонд заработной платы, начисленный работникам сисочного состава организаций и внешним совместителям в Северо-Енисейском районе, тыс. руб.
</a:t>
            </a:r>
          </a:p>
        </c:rich>
      </c:tx>
      <c:layout>
        <c:manualLayout>
          <c:xMode val="edge"/>
          <c:yMode val="edge"/>
          <c:x val="0.13797065217613091"/>
          <c:y val="1.0625643328214443E-5"/>
        </c:manualLayout>
      </c:layout>
    </c:title>
    <c:plotArea>
      <c:layout>
        <c:manualLayout>
          <c:layoutTarget val="inner"/>
          <c:xMode val="edge"/>
          <c:yMode val="edge"/>
          <c:x val="0.14686814073278723"/>
          <c:y val="0.2027220173682952"/>
          <c:w val="0.83114285376996544"/>
          <c:h val="0.66643871483116401"/>
        </c:manualLayout>
      </c:layout>
      <c:barChart>
        <c:barDir val="col"/>
        <c:grouping val="clustered"/>
        <c:ser>
          <c:idx val="0"/>
          <c:order val="0"/>
          <c:tx>
            <c:strRef>
              <c:f>Лист1!$B$1</c:f>
              <c:strCache>
                <c:ptCount val="1"/>
                <c:pt idx="0">
                  <c:v>Ряд 1</c:v>
                </c:pt>
              </c:strCache>
            </c:strRef>
          </c:tx>
          <c:spPr>
            <a:ln>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ln>
          </c:spPr>
          <c:dLbls>
            <c:dLbl>
              <c:idx val="0"/>
              <c:layout>
                <c:manualLayout>
                  <c:x val="5.9799985528717547E-3"/>
                  <c:y val="6.7595438711016993E-3"/>
                </c:manualLayout>
              </c:layout>
              <c:dLblPos val="outEnd"/>
              <c:showVal val="1"/>
            </c:dLbl>
            <c:dLbl>
              <c:idx val="1"/>
              <c:layout>
                <c:manualLayout>
                  <c:x val="3.9172914404874892E-3"/>
                  <c:y val="8.5898790474846567E-3"/>
                </c:manualLayout>
              </c:layout>
              <c:dLblPos val="outEnd"/>
              <c:showVal val="1"/>
            </c:dLbl>
            <c:dLbl>
              <c:idx val="2"/>
              <c:layout>
                <c:manualLayout>
                  <c:x val="0"/>
                  <c:y val="4.4150910290690791E-3"/>
                </c:manualLayout>
              </c:layout>
              <c:dLblPos val="outEnd"/>
              <c:showVal val="1"/>
            </c:dLbl>
            <c:dLbl>
              <c:idx val="3"/>
              <c:layout>
                <c:manualLayout>
                  <c:x val="-7.9733314038290121E-3"/>
                  <c:y val="4.1581684224406843E-3"/>
                </c:manualLayout>
              </c:layout>
              <c:dLblPos val="outEnd"/>
              <c:showVal val="1"/>
            </c:dLbl>
            <c:dLbl>
              <c:idx val="4"/>
              <c:layout>
                <c:manualLayout>
                  <c:x val="0"/>
                  <c:y val="1.3559955601158058E-3"/>
                </c:manualLayout>
              </c:layout>
              <c:dLblPos val="outEnd"/>
              <c:showVal val="1"/>
            </c:dLbl>
            <c:dLbl>
              <c:idx val="5"/>
              <c:layout>
                <c:manualLayout>
                  <c:x val="-3.9866657019144956E-3"/>
                  <c:y val="-8.1485061707742227E-3"/>
                </c:manualLayout>
              </c:layout>
              <c:dLblPos val="outEnd"/>
              <c:showVal val="1"/>
            </c:dLbl>
            <c:txPr>
              <a:bodyPr/>
              <a:lstStyle/>
              <a:p>
                <a:pPr>
                  <a:defRPr sz="1100" b="1">
                    <a:solidFill>
                      <a:sysClr val="windowText" lastClr="000000"/>
                    </a:solidFill>
                  </a:defRPr>
                </a:pPr>
                <a:endParaRPr lang="ru-RU"/>
              </a:p>
            </c:txPr>
            <c:dLblPos val="inEnd"/>
            <c:showVal val="1"/>
          </c:dLbls>
          <c:cat>
            <c:strRef>
              <c:f>Лист1!$A$2:$A$7</c:f>
              <c:strCache>
                <c:ptCount val="6"/>
                <c:pt idx="0">
                  <c:v>2017</c:v>
                </c:pt>
                <c:pt idx="1">
                  <c:v>2018 отчет</c:v>
                </c:pt>
                <c:pt idx="2">
                  <c:v>2019 оценка</c:v>
                </c:pt>
                <c:pt idx="3">
                  <c:v>2020 прогноз</c:v>
                </c:pt>
                <c:pt idx="4">
                  <c:v>2021 прогноз</c:v>
                </c:pt>
                <c:pt idx="5">
                  <c:v>2022 прогноз</c:v>
                </c:pt>
              </c:strCache>
            </c:strRef>
          </c:cat>
          <c:val>
            <c:numRef>
              <c:f>Лист1!$B$2:$B$7</c:f>
              <c:numCache>
                <c:formatCode>#,##0.00</c:formatCode>
                <c:ptCount val="6"/>
                <c:pt idx="0">
                  <c:v>13926433.1</c:v>
                </c:pt>
                <c:pt idx="1">
                  <c:v>14493514.1</c:v>
                </c:pt>
                <c:pt idx="2">
                  <c:v>15427270.300000004</c:v>
                </c:pt>
                <c:pt idx="3">
                  <c:v>16158111.699999981</c:v>
                </c:pt>
                <c:pt idx="4">
                  <c:v>17018368.399999999</c:v>
                </c:pt>
                <c:pt idx="5">
                  <c:v>17939308.800000001</c:v>
                </c:pt>
              </c:numCache>
            </c:numRef>
          </c:val>
        </c:ser>
        <c:axId val="91863680"/>
        <c:axId val="91918720"/>
      </c:barChart>
      <c:catAx>
        <c:axId val="91863680"/>
        <c:scaling>
          <c:orientation val="minMax"/>
        </c:scaling>
        <c:axPos val="b"/>
        <c:numFmt formatCode="General" sourceLinked="1"/>
        <c:tickLblPos val="nextTo"/>
        <c:txPr>
          <a:bodyPr rot="0" vert="horz"/>
          <a:lstStyle/>
          <a:p>
            <a:pPr>
              <a:defRPr b="1"/>
            </a:pPr>
            <a:endParaRPr lang="ru-RU"/>
          </a:p>
        </c:txPr>
        <c:crossAx val="91918720"/>
        <c:crosses val="autoZero"/>
        <c:auto val="1"/>
        <c:lblAlgn val="ctr"/>
        <c:lblOffset val="100"/>
      </c:catAx>
      <c:valAx>
        <c:axId val="91918720"/>
        <c:scaling>
          <c:orientation val="minMax"/>
        </c:scaling>
        <c:axPos val="l"/>
        <c:majorGridlines/>
        <c:numFmt formatCode="#,##0.00" sourceLinked="1"/>
        <c:tickLblPos val="nextTo"/>
        <c:txPr>
          <a:bodyPr rot="0" vert="horz"/>
          <a:lstStyle/>
          <a:p>
            <a:pPr>
              <a:defRPr/>
            </a:pPr>
            <a:endParaRPr lang="ru-RU"/>
          </a:p>
        </c:txPr>
        <c:crossAx val="91863680"/>
        <c:crosses val="autoZero"/>
        <c:crossBetween val="between"/>
      </c:valAx>
      <c:spPr>
        <a:solidFill>
          <a:srgbClr val="E5EC86"/>
        </a:solidFill>
        <a:ln>
          <a:solidFill>
            <a:srgbClr val="4F81BD">
              <a:lumMod val="40000"/>
              <a:lumOff val="60000"/>
            </a:srgbClr>
          </a:solidFill>
        </a:ln>
      </c:spPr>
    </c:plotArea>
    <c:plotVisOnly val="1"/>
    <c:dispBlanksAs val="gap"/>
  </c:chart>
  <c:spPr>
    <a:solidFill>
      <a:sysClr val="window" lastClr="FFFFFF"/>
    </a:solidFill>
    <a:ln>
      <a:gradFill>
        <a:gsLst>
          <a:gs pos="0">
            <a:srgbClr val="9BBB59">
              <a:lumMod val="60000"/>
              <a:lumOff val="40000"/>
            </a:srgbClr>
          </a:gs>
          <a:gs pos="64999">
            <a:srgbClr val="F0EBD5"/>
          </a:gs>
          <a:gs pos="100000">
            <a:srgbClr val="D1C39F"/>
          </a:gs>
        </a:gsLst>
        <a:lin ang="5400000" scaled="0"/>
      </a:gradFill>
    </a:ln>
  </c:spPr>
  <c:txPr>
    <a:bodyPr/>
    <a:lstStyle/>
    <a:p>
      <a:pPr>
        <a:defRPr sz="996" b="0" i="0" u="none" strike="noStrike" baseline="0">
          <a:solidFill>
            <a:srgbClr val="000000"/>
          </a:solidFill>
          <a:latin typeface="Times New Roman" pitchFamily="18" charset="0"/>
          <a:ea typeface="Calibri"/>
          <a:cs typeface="Times New Roman" pitchFamily="18" charset="0"/>
        </a:defRPr>
      </a:pPr>
      <a:endParaRPr lang="ru-RU"/>
    </a:p>
  </c:txPr>
  <c:externalData r:id="rId2"/>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Динамика среднесписочной численности работников организаций, чел.</a:t>
            </a:r>
            <a:endParaRPr lang="ru-RU" sz="1400">
              <a:latin typeface="Times New Roman" pitchFamily="18" charset="0"/>
              <a:cs typeface="Times New Roman" pitchFamily="18" charset="0"/>
            </a:endParaRPr>
          </a:p>
        </c:rich>
      </c:tx>
      <c:layout>
        <c:manualLayout>
          <c:xMode val="edge"/>
          <c:yMode val="edge"/>
          <c:x val="0.19283218528501547"/>
          <c:y val="2.6629936924268495E-2"/>
        </c:manualLayout>
      </c:layout>
    </c:title>
    <c:view3D>
      <c:rAngAx val="1"/>
    </c:view3D>
    <c:plotArea>
      <c:layout>
        <c:manualLayout>
          <c:layoutTarget val="inner"/>
          <c:xMode val="edge"/>
          <c:yMode val="edge"/>
          <c:x val="8.5541194143184965E-2"/>
          <c:y val="0.15382117315880589"/>
          <c:w val="0.89249614238471753"/>
          <c:h val="0.75659136807369365"/>
        </c:manualLayout>
      </c:layout>
      <c:bar3DChart>
        <c:barDir val="col"/>
        <c:grouping val="clustered"/>
        <c:ser>
          <c:idx val="0"/>
          <c:order val="0"/>
          <c:tx>
            <c:strRef>
              <c:f>Лист1!$B$1</c:f>
              <c:strCache>
                <c:ptCount val="1"/>
                <c:pt idx="0">
                  <c:v>ряд</c:v>
                </c:pt>
              </c:strCache>
            </c:strRef>
          </c:tx>
          <c:dLbls>
            <c:dLbl>
              <c:idx val="0"/>
              <c:layout>
                <c:manualLayout>
                  <c:x val="1.0950296807681139E-2"/>
                  <c:y val="-1.6278994252562545E-2"/>
                </c:manualLayout>
              </c:layout>
              <c:showVal val="1"/>
            </c:dLbl>
            <c:dLbl>
              <c:idx val="1"/>
              <c:layout>
                <c:manualLayout>
                  <c:x val="1.3141149519014633E-2"/>
                  <c:y val="-2.7734181919204001E-2"/>
                </c:manualLayout>
              </c:layout>
              <c:showVal val="1"/>
            </c:dLbl>
            <c:dLbl>
              <c:idx val="2"/>
              <c:layout>
                <c:manualLayout>
                  <c:x val="1.7520957800861957E-2"/>
                  <c:y val="-2.0097390141443006E-2"/>
                </c:manualLayout>
              </c:layout>
              <c:showVal val="1"/>
            </c:dLbl>
            <c:dLbl>
              <c:idx val="3"/>
              <c:layout>
                <c:manualLayout>
                  <c:x val="1.0949606938292391E-2"/>
                  <c:y val="-2.8165029266350783E-2"/>
                </c:manualLayout>
              </c:layout>
              <c:showVal val="1"/>
            </c:dLbl>
            <c:dLbl>
              <c:idx val="4"/>
              <c:layout>
                <c:manualLayout>
                  <c:x val="1.0950296807681139E-2"/>
                  <c:y val="-2.3915786030323474E-2"/>
                </c:manualLayout>
              </c:layout>
              <c:showVal val="1"/>
            </c:dLbl>
            <c:dLbl>
              <c:idx val="5"/>
              <c:layout>
                <c:manualLayout>
                  <c:x val="1.0951331611764458E-2"/>
                  <c:y val="-2.3915786030323474E-2"/>
                </c:manualLayout>
              </c:layout>
              <c:showVal val="1"/>
            </c:dLbl>
            <c:numFmt formatCode="#,##0.0" sourceLinked="0"/>
            <c:txPr>
              <a:bodyPr/>
              <a:lstStyle/>
              <a:p>
                <a:pPr>
                  <a:defRPr sz="1200" b="1">
                    <a:latin typeface="Times New Roman" pitchFamily="18" charset="0"/>
                    <a:cs typeface="Times New Roman" pitchFamily="18" charset="0"/>
                  </a:defRPr>
                </a:pPr>
                <a:endParaRPr lang="ru-RU"/>
              </a:p>
            </c:txPr>
            <c:showVal val="1"/>
          </c:dLbls>
          <c:cat>
            <c:numRef>
              <c:f>Лист1!$A$2:$A$7</c:f>
              <c:numCache>
                <c:formatCode>General</c:formatCode>
                <c:ptCount val="6"/>
                <c:pt idx="0">
                  <c:v>2017</c:v>
                </c:pt>
                <c:pt idx="1">
                  <c:v>2018</c:v>
                </c:pt>
                <c:pt idx="2">
                  <c:v>2019</c:v>
                </c:pt>
                <c:pt idx="3">
                  <c:v>2020</c:v>
                </c:pt>
                <c:pt idx="4">
                  <c:v>2021</c:v>
                </c:pt>
                <c:pt idx="5">
                  <c:v>2022</c:v>
                </c:pt>
              </c:numCache>
            </c:numRef>
          </c:cat>
          <c:val>
            <c:numRef>
              <c:f>Лист1!$B$2:$B$7</c:f>
              <c:numCache>
                <c:formatCode>General</c:formatCode>
                <c:ptCount val="6"/>
                <c:pt idx="0">
                  <c:v>13020</c:v>
                </c:pt>
                <c:pt idx="1">
                  <c:v>13160</c:v>
                </c:pt>
                <c:pt idx="2">
                  <c:v>13265</c:v>
                </c:pt>
                <c:pt idx="3">
                  <c:v>13311</c:v>
                </c:pt>
                <c:pt idx="4">
                  <c:v>13372</c:v>
                </c:pt>
                <c:pt idx="5">
                  <c:v>13435</c:v>
                </c:pt>
              </c:numCache>
            </c:numRef>
          </c:val>
        </c:ser>
        <c:shape val="cylinder"/>
        <c:axId val="91873664"/>
        <c:axId val="91875200"/>
        <c:axId val="0"/>
      </c:bar3DChart>
      <c:catAx>
        <c:axId val="91873664"/>
        <c:scaling>
          <c:orientation val="minMax"/>
        </c:scaling>
        <c:axPos val="b"/>
        <c:numFmt formatCode="General" sourceLinked="1"/>
        <c:tickLblPos val="nextTo"/>
        <c:txPr>
          <a:bodyPr/>
          <a:lstStyle/>
          <a:p>
            <a:pPr>
              <a:defRPr sz="1100" b="1">
                <a:latin typeface="Times New Roman" pitchFamily="18" charset="0"/>
                <a:cs typeface="Times New Roman" pitchFamily="18" charset="0"/>
              </a:defRPr>
            </a:pPr>
            <a:endParaRPr lang="ru-RU"/>
          </a:p>
        </c:txPr>
        <c:crossAx val="91875200"/>
        <c:crosses val="autoZero"/>
        <c:auto val="1"/>
        <c:lblAlgn val="ctr"/>
        <c:lblOffset val="100"/>
      </c:catAx>
      <c:valAx>
        <c:axId val="91875200"/>
        <c:scaling>
          <c:orientation val="minMax"/>
        </c:scaling>
        <c:axPos val="l"/>
        <c:majorGridlines/>
        <c:numFmt formatCode="General" sourceLinked="1"/>
        <c:tickLblPos val="nextTo"/>
        <c:txPr>
          <a:bodyPr/>
          <a:lstStyle/>
          <a:p>
            <a:pPr>
              <a:defRPr sz="1050" b="1"/>
            </a:pPr>
            <a:endParaRPr lang="ru-RU"/>
          </a:p>
        </c:txPr>
        <c:crossAx val="91873664"/>
        <c:crosses val="autoZero"/>
        <c:crossBetween val="between"/>
      </c:valAx>
    </c:plotArea>
    <c:plotVisOnly val="1"/>
  </c:chart>
  <c:spPr>
    <a:solidFill>
      <a:schemeClr val="bg1"/>
    </a:solidFill>
  </c:spPr>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ru-RU"/>
  <c:chart>
    <c:view3D>
      <c:depthPercent val="100"/>
      <c:rAngAx val="1"/>
    </c:view3D>
    <c:plotArea>
      <c:layout>
        <c:manualLayout>
          <c:layoutTarget val="inner"/>
          <c:xMode val="edge"/>
          <c:yMode val="edge"/>
          <c:x val="0.11311633748961612"/>
          <c:y val="4.3996511531758993E-2"/>
          <c:w val="0.57110884107684423"/>
          <c:h val="0.81556362320174558"/>
        </c:manualLayout>
      </c:layout>
      <c:bar3DChart>
        <c:barDir val="col"/>
        <c:grouping val="clustered"/>
        <c:ser>
          <c:idx val="0"/>
          <c:order val="0"/>
          <c:tx>
            <c:strRef>
              <c:f>Лист1!$B$1</c:f>
              <c:strCache>
                <c:ptCount val="1"/>
                <c:pt idx="0">
                  <c:v>Численность занятых в экономике, чел.</c:v>
                </c:pt>
              </c:strCache>
            </c:strRef>
          </c:tx>
          <c:dLbls>
            <c:numFmt formatCode="#,##0" sourceLinked="0"/>
            <c:txPr>
              <a:bodyPr/>
              <a:lstStyle/>
              <a:p>
                <a:pPr>
                  <a:defRPr b="1">
                    <a:latin typeface="Times New Roman" pitchFamily="18" charset="0"/>
                    <a:cs typeface="Times New Roman" pitchFamily="18" charset="0"/>
                  </a:defRPr>
                </a:pPr>
                <a:endParaRPr lang="ru-RU"/>
              </a:p>
            </c:txPr>
            <c:showVal val="1"/>
          </c:dLbls>
          <c:cat>
            <c:strRef>
              <c:f>Лист1!$A$2:$A$7</c:f>
              <c:strCache>
                <c:ptCount val="6"/>
                <c:pt idx="0">
                  <c:v>2017 год</c:v>
                </c:pt>
                <c:pt idx="1">
                  <c:v>2018 год</c:v>
                </c:pt>
                <c:pt idx="2">
                  <c:v>2019 год</c:v>
                </c:pt>
                <c:pt idx="3">
                  <c:v>2020 год</c:v>
                </c:pt>
                <c:pt idx="4">
                  <c:v>2021 год</c:v>
                </c:pt>
                <c:pt idx="5">
                  <c:v>2022 год</c:v>
                </c:pt>
              </c:strCache>
            </c:strRef>
          </c:cat>
          <c:val>
            <c:numRef>
              <c:f>Лист1!$B$2:$B$7</c:f>
              <c:numCache>
                <c:formatCode>#,##0</c:formatCode>
                <c:ptCount val="6"/>
                <c:pt idx="0">
                  <c:v>13020</c:v>
                </c:pt>
                <c:pt idx="1">
                  <c:v>13160</c:v>
                </c:pt>
                <c:pt idx="2">
                  <c:v>13265</c:v>
                </c:pt>
                <c:pt idx="3">
                  <c:v>13308</c:v>
                </c:pt>
                <c:pt idx="4">
                  <c:v>13332</c:v>
                </c:pt>
                <c:pt idx="5">
                  <c:v>13367</c:v>
                </c:pt>
              </c:numCache>
            </c:numRef>
          </c:val>
        </c:ser>
        <c:ser>
          <c:idx val="1"/>
          <c:order val="1"/>
          <c:tx>
            <c:strRef>
              <c:f>Лист1!$C$1</c:f>
              <c:strCache>
                <c:ptCount val="1"/>
                <c:pt idx="0">
                  <c:v>Численность населения, чел.</c:v>
                </c:pt>
              </c:strCache>
            </c:strRef>
          </c:tx>
          <c:dLbls>
            <c:dLbl>
              <c:idx val="0"/>
              <c:layout>
                <c:manualLayout>
                  <c:x val="1.7965864856772141E-2"/>
                  <c:y val="0"/>
                </c:manualLayout>
              </c:layout>
              <c:showVal val="1"/>
            </c:dLbl>
            <c:dLbl>
              <c:idx val="1"/>
              <c:layout>
                <c:manualLayout>
                  <c:x val="2.3954486475696188E-2"/>
                  <c:y val="0"/>
                </c:manualLayout>
              </c:layout>
              <c:showVal val="1"/>
            </c:dLbl>
            <c:dLbl>
              <c:idx val="2"/>
              <c:layout>
                <c:manualLayout>
                  <c:x val="2.3954486475696177E-2"/>
                  <c:y val="0"/>
                </c:manualLayout>
              </c:layout>
              <c:showVal val="1"/>
            </c:dLbl>
            <c:dLbl>
              <c:idx val="3"/>
              <c:layout>
                <c:manualLayout>
                  <c:x val="1.7965864856772141E-2"/>
                  <c:y val="0"/>
                </c:manualLayout>
              </c:layout>
              <c:showVal val="1"/>
            </c:dLbl>
            <c:dLbl>
              <c:idx val="4"/>
              <c:layout>
                <c:manualLayout>
                  <c:x val="1.9962072063080195E-2"/>
                  <c:y val="0"/>
                </c:manualLayout>
              </c:layout>
              <c:showVal val="1"/>
            </c:dLbl>
            <c:dLbl>
              <c:idx val="5"/>
              <c:layout>
                <c:manualLayout>
                  <c:x val="1.9962072063080195E-2"/>
                  <c:y val="-3.256963105019365E-3"/>
                </c:manualLayout>
              </c:layout>
              <c:showVal val="1"/>
            </c:dLbl>
            <c:numFmt formatCode="#,##0" sourceLinked="0"/>
            <c:txPr>
              <a:bodyPr/>
              <a:lstStyle/>
              <a:p>
                <a:pPr>
                  <a:defRPr b="1">
                    <a:latin typeface="Times New Roman" pitchFamily="18" charset="0"/>
                    <a:cs typeface="Times New Roman" pitchFamily="18" charset="0"/>
                  </a:defRPr>
                </a:pPr>
                <a:endParaRPr lang="ru-RU"/>
              </a:p>
            </c:txPr>
            <c:showVal val="1"/>
          </c:dLbls>
          <c:cat>
            <c:strRef>
              <c:f>Лист1!$A$2:$A$7</c:f>
              <c:strCache>
                <c:ptCount val="6"/>
                <c:pt idx="0">
                  <c:v>2017 год</c:v>
                </c:pt>
                <c:pt idx="1">
                  <c:v>2018 год</c:v>
                </c:pt>
                <c:pt idx="2">
                  <c:v>2019 год</c:v>
                </c:pt>
                <c:pt idx="3">
                  <c:v>2020 год</c:v>
                </c:pt>
                <c:pt idx="4">
                  <c:v>2021 год</c:v>
                </c:pt>
                <c:pt idx="5">
                  <c:v>2022 год</c:v>
                </c:pt>
              </c:strCache>
            </c:strRef>
          </c:cat>
          <c:val>
            <c:numRef>
              <c:f>Лист1!$C$2:$C$7</c:f>
              <c:numCache>
                <c:formatCode>#,##0</c:formatCode>
                <c:ptCount val="6"/>
                <c:pt idx="0">
                  <c:v>11232</c:v>
                </c:pt>
                <c:pt idx="1">
                  <c:v>10947</c:v>
                </c:pt>
                <c:pt idx="2">
                  <c:v>10747</c:v>
                </c:pt>
                <c:pt idx="3">
                  <c:v>10643</c:v>
                </c:pt>
                <c:pt idx="4">
                  <c:v>10566</c:v>
                </c:pt>
                <c:pt idx="5">
                  <c:v>10528</c:v>
                </c:pt>
              </c:numCache>
            </c:numRef>
          </c:val>
        </c:ser>
        <c:shape val="cylinder"/>
        <c:axId val="92003328"/>
        <c:axId val="92009216"/>
        <c:axId val="0"/>
      </c:bar3DChart>
      <c:catAx>
        <c:axId val="92003328"/>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92009216"/>
        <c:crosses val="autoZero"/>
        <c:auto val="1"/>
        <c:lblAlgn val="ctr"/>
        <c:lblOffset val="100"/>
      </c:catAx>
      <c:valAx>
        <c:axId val="92009216"/>
        <c:scaling>
          <c:orientation val="minMax"/>
        </c:scaling>
        <c:axPos val="l"/>
        <c:majorGridlines/>
        <c:numFmt formatCode="#,##0.00" sourceLinked="0"/>
        <c:tickLblPos val="nextTo"/>
        <c:crossAx val="92003328"/>
        <c:crosses val="autoZero"/>
        <c:crossBetween val="between"/>
      </c:valAx>
      <c:spPr>
        <a:noFill/>
        <a:ln w="25436">
          <a:noFill/>
        </a:ln>
      </c:spPr>
    </c:plotArea>
    <c:legend>
      <c:legendPos val="r"/>
      <c:layout>
        <c:manualLayout>
          <c:xMode val="edge"/>
          <c:yMode val="edge"/>
          <c:x val="0.78761094078730609"/>
          <c:y val="0.38934693195035308"/>
          <c:w val="0.16048437103361868"/>
          <c:h val="0.49814789074453181"/>
        </c:manualLayout>
      </c:layout>
      <c:txPr>
        <a:bodyPr/>
        <a:lstStyle/>
        <a:p>
          <a:pPr>
            <a:defRPr>
              <a:latin typeface="Times New Roman" pitchFamily="18" charset="0"/>
              <a:cs typeface="Times New Roman" pitchFamily="18" charset="0"/>
            </a:defRPr>
          </a:pPr>
          <a:endParaRPr lang="ru-RU"/>
        </a:p>
      </c:txPr>
    </c:legend>
    <c:plotVisOnly val="1"/>
    <c:dispBlanksAs val="gap"/>
  </c:chart>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Численность постоянного населения (среднегодовая), чел.</a:t>
            </a:r>
          </a:p>
        </c:rich>
      </c:tx>
      <c:layout>
        <c:manualLayout>
          <c:xMode val="edge"/>
          <c:yMode val="edge"/>
          <c:x val="0.15705297879377561"/>
          <c:y val="8.8694058302619741E-2"/>
        </c:manualLayout>
      </c:layout>
    </c:title>
    <c:plotArea>
      <c:layout>
        <c:manualLayout>
          <c:layoutTarget val="inner"/>
          <c:xMode val="edge"/>
          <c:yMode val="edge"/>
          <c:x val="0.11265860420342715"/>
          <c:y val="0.24938935483722394"/>
          <c:w val="0.85864430768682065"/>
          <c:h val="0.52504072097195653"/>
        </c:manualLayout>
      </c:layout>
      <c:lineChart>
        <c:grouping val="standard"/>
        <c:ser>
          <c:idx val="0"/>
          <c:order val="0"/>
          <c:tx>
            <c:strRef>
              <c:f>Лист1!$B$1</c:f>
              <c:strCache>
                <c:ptCount val="1"/>
                <c:pt idx="0">
                  <c:v>Численность постоянного населения (среднегодовая), человек</c:v>
                </c:pt>
              </c:strCache>
            </c:strRef>
          </c:tx>
          <c:dLbls>
            <c:dLbl>
              <c:idx val="0"/>
              <c:layout>
                <c:manualLayout>
                  <c:x val="-1.59271899886235E-2"/>
                  <c:y val="2.2408963585435121E-2"/>
                </c:manualLayout>
              </c:layout>
              <c:dLblPos val="r"/>
              <c:showVal val="1"/>
            </c:dLbl>
            <c:dLbl>
              <c:idx val="1"/>
              <c:layout>
                <c:manualLayout>
                  <c:x val="-1.3651877133106081E-2"/>
                  <c:y val="3.3613445378151266E-2"/>
                </c:manualLayout>
              </c:layout>
              <c:dLblPos val="r"/>
              <c:showVal val="1"/>
            </c:dLbl>
            <c:dLbl>
              <c:idx val="2"/>
              <c:layout>
                <c:manualLayout>
                  <c:x val="-1.3651877133106081E-2"/>
                  <c:y val="3.3613445378151266E-2"/>
                </c:manualLayout>
              </c:layout>
              <c:dLblPos val="r"/>
              <c:showVal val="1"/>
            </c:dLbl>
            <c:dLbl>
              <c:idx val="3"/>
              <c:layout>
                <c:manualLayout>
                  <c:x val="-1.3651877133106081E-2"/>
                  <c:y val="2.9878618113912452E-2"/>
                </c:manualLayout>
              </c:layout>
              <c:dLblPos val="r"/>
              <c:showVal val="1"/>
            </c:dLbl>
            <c:dLbl>
              <c:idx val="4"/>
              <c:layout>
                <c:manualLayout>
                  <c:x val="-1.3651877133106081E-2"/>
                  <c:y val="2.9878618113912452E-2"/>
                </c:manualLayout>
              </c:layout>
              <c:dLblPos val="r"/>
              <c:showVal val="1"/>
            </c:dLbl>
            <c:dLbl>
              <c:idx val="5"/>
              <c:layout>
                <c:manualLayout>
                  <c:x val="-1.3651877133106081E-2"/>
                  <c:y val="2.2408963585435121E-2"/>
                </c:manualLayout>
              </c:layout>
              <c:dLblPos val="r"/>
              <c:showVal val="1"/>
            </c:dLbl>
            <c:dLbl>
              <c:idx val="6"/>
              <c:layout>
                <c:manualLayout>
                  <c:x val="-1.8202502844141089E-2"/>
                  <c:y val="2.9878618113912452E-2"/>
                </c:manualLayout>
              </c:layout>
              <c:dLblPos val="r"/>
              <c:showVal val="1"/>
            </c:dLbl>
            <c:txPr>
              <a:bodyPr/>
              <a:lstStyle/>
              <a:p>
                <a:pPr>
                  <a:defRPr sz="1000" b="1">
                    <a:solidFill>
                      <a:sysClr val="windowText" lastClr="000000"/>
                    </a:solidFill>
                    <a:latin typeface="Times New Roman" pitchFamily="18" charset="0"/>
                    <a:cs typeface="Times New Roman" pitchFamily="18" charset="0"/>
                  </a:defRPr>
                </a:pPr>
                <a:endParaRPr lang="ru-RU"/>
              </a:p>
            </c:txPr>
            <c:showVal val="1"/>
          </c:dLbls>
          <c:cat>
            <c:strRef>
              <c:f>Лист1!$A$2:$A$7</c:f>
              <c:strCache>
                <c:ptCount val="6"/>
                <c:pt idx="0">
                  <c:v>2017 год </c:v>
                </c:pt>
                <c:pt idx="1">
                  <c:v>2018 год </c:v>
                </c:pt>
                <c:pt idx="2">
                  <c:v>2019 год оценка</c:v>
                </c:pt>
                <c:pt idx="3">
                  <c:v>2020 год прогноз</c:v>
                </c:pt>
                <c:pt idx="4">
                  <c:v>2021 год прогноз</c:v>
                </c:pt>
                <c:pt idx="5">
                  <c:v>2022 год прогноз</c:v>
                </c:pt>
              </c:strCache>
            </c:strRef>
          </c:cat>
          <c:val>
            <c:numRef>
              <c:f>Лист1!$B$2:$B$7</c:f>
              <c:numCache>
                <c:formatCode>General</c:formatCode>
                <c:ptCount val="6"/>
                <c:pt idx="0">
                  <c:v>11232</c:v>
                </c:pt>
                <c:pt idx="1">
                  <c:v>10947</c:v>
                </c:pt>
                <c:pt idx="2">
                  <c:v>10747</c:v>
                </c:pt>
                <c:pt idx="3">
                  <c:v>10643</c:v>
                </c:pt>
                <c:pt idx="4">
                  <c:v>10566</c:v>
                </c:pt>
                <c:pt idx="5">
                  <c:v>10528</c:v>
                </c:pt>
              </c:numCache>
            </c:numRef>
          </c:val>
        </c:ser>
        <c:marker val="1"/>
        <c:axId val="91001216"/>
        <c:axId val="91002752"/>
      </c:lineChart>
      <c:catAx>
        <c:axId val="91001216"/>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91002752"/>
        <c:crosses val="autoZero"/>
        <c:auto val="1"/>
        <c:lblAlgn val="ctr"/>
        <c:lblOffset val="100"/>
      </c:catAx>
      <c:valAx>
        <c:axId val="91002752"/>
        <c:scaling>
          <c:orientation val="minMax"/>
        </c:scaling>
        <c:axPos val="l"/>
        <c:majorGridlines/>
        <c:numFmt formatCode="General" sourceLinked="1"/>
        <c:tickLblPos val="nextTo"/>
        <c:crossAx val="91001216"/>
        <c:crosses val="autoZero"/>
        <c:crossBetween val="between"/>
      </c:valAx>
    </c:plotArea>
    <c:plotVisOnly val="1"/>
    <c:dispBlanksAs val="gap"/>
  </c:chart>
  <c:spPr>
    <a:noFill/>
  </c:spPr>
  <c:externalData r:id="rId2"/>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t>Динамика количества родившихся и умерших, чел.</a:t>
            </a:r>
          </a:p>
        </c:rich>
      </c:tx>
    </c:title>
    <c:view3D>
      <c:depthPercent val="100"/>
      <c:rAngAx val="1"/>
    </c:view3D>
    <c:plotArea>
      <c:layout>
        <c:manualLayout>
          <c:layoutTarget val="inner"/>
          <c:xMode val="edge"/>
          <c:yMode val="edge"/>
          <c:x val="5.2107221848239085E-2"/>
          <c:y val="0.16333853584027541"/>
          <c:w val="0.93509538357584132"/>
          <c:h val="0.63235895247651031"/>
        </c:manualLayout>
      </c:layout>
      <c:bar3DChart>
        <c:barDir val="col"/>
        <c:grouping val="clustered"/>
        <c:ser>
          <c:idx val="0"/>
          <c:order val="0"/>
          <c:tx>
            <c:strRef>
              <c:f>Лист1!$B$1</c:f>
              <c:strCache>
                <c:ptCount val="1"/>
                <c:pt idx="0">
                  <c:v>количество родившихся, чел.</c:v>
                </c:pt>
              </c:strCache>
            </c:strRef>
          </c:tx>
          <c:cat>
            <c:strRef>
              <c:f>Лист1!$A$2:$A$7</c:f>
              <c:strCache>
                <c:ptCount val="6"/>
                <c:pt idx="0">
                  <c:v>2013 год</c:v>
                </c:pt>
                <c:pt idx="1">
                  <c:v>2014 год</c:v>
                </c:pt>
                <c:pt idx="2">
                  <c:v>2015 год</c:v>
                </c:pt>
                <c:pt idx="3">
                  <c:v>2016 год </c:v>
                </c:pt>
                <c:pt idx="4">
                  <c:v>2017 год </c:v>
                </c:pt>
                <c:pt idx="5">
                  <c:v>2018 год </c:v>
                </c:pt>
              </c:strCache>
            </c:strRef>
          </c:cat>
          <c:val>
            <c:numRef>
              <c:f>Лист1!$B$2:$B$7</c:f>
              <c:numCache>
                <c:formatCode>General</c:formatCode>
                <c:ptCount val="6"/>
                <c:pt idx="0">
                  <c:v>139</c:v>
                </c:pt>
                <c:pt idx="1">
                  <c:v>155</c:v>
                </c:pt>
                <c:pt idx="2">
                  <c:v>134</c:v>
                </c:pt>
                <c:pt idx="3">
                  <c:v>112</c:v>
                </c:pt>
                <c:pt idx="4">
                  <c:v>124</c:v>
                </c:pt>
                <c:pt idx="5">
                  <c:v>109</c:v>
                </c:pt>
              </c:numCache>
            </c:numRef>
          </c:val>
        </c:ser>
        <c:ser>
          <c:idx val="1"/>
          <c:order val="1"/>
          <c:tx>
            <c:strRef>
              <c:f>Лист1!$C$1</c:f>
              <c:strCache>
                <c:ptCount val="1"/>
                <c:pt idx="0">
                  <c:v>количество умерших, чел.</c:v>
                </c:pt>
              </c:strCache>
            </c:strRef>
          </c:tx>
          <c:dLbls>
            <c:dLbl>
              <c:idx val="4"/>
              <c:tx>
                <c:rich>
                  <a:bodyPr/>
                  <a:lstStyle/>
                  <a:p>
                    <a:r>
                      <a:rPr lang="en-US"/>
                      <a:t>9</a:t>
                    </a:r>
                    <a:r>
                      <a:rPr lang="ru-RU"/>
                      <a:t>6</a:t>
                    </a:r>
                    <a:endParaRPr lang="en-US"/>
                  </a:p>
                </c:rich>
              </c:tx>
              <c:showVal val="1"/>
            </c:dLbl>
            <c:showVal val="1"/>
          </c:dLbls>
          <c:cat>
            <c:strRef>
              <c:f>Лист1!$A$2:$A$7</c:f>
              <c:strCache>
                <c:ptCount val="6"/>
                <c:pt idx="0">
                  <c:v>2013 год</c:v>
                </c:pt>
                <c:pt idx="1">
                  <c:v>2014 год</c:v>
                </c:pt>
                <c:pt idx="2">
                  <c:v>2015 год</c:v>
                </c:pt>
                <c:pt idx="3">
                  <c:v>2016 год </c:v>
                </c:pt>
                <c:pt idx="4">
                  <c:v>2017 год </c:v>
                </c:pt>
                <c:pt idx="5">
                  <c:v>2018 год </c:v>
                </c:pt>
              </c:strCache>
            </c:strRef>
          </c:cat>
          <c:val>
            <c:numRef>
              <c:f>Лист1!$C$2:$C$7</c:f>
              <c:numCache>
                <c:formatCode>General</c:formatCode>
                <c:ptCount val="6"/>
                <c:pt idx="0">
                  <c:v>106</c:v>
                </c:pt>
                <c:pt idx="1">
                  <c:v>120</c:v>
                </c:pt>
                <c:pt idx="2">
                  <c:v>106</c:v>
                </c:pt>
                <c:pt idx="3">
                  <c:v>96</c:v>
                </c:pt>
                <c:pt idx="4">
                  <c:v>105</c:v>
                </c:pt>
                <c:pt idx="5">
                  <c:v>103</c:v>
                </c:pt>
              </c:numCache>
            </c:numRef>
          </c:val>
        </c:ser>
        <c:dLbls>
          <c:showVal val="1"/>
        </c:dLbls>
        <c:shape val="cylinder"/>
        <c:axId val="92036096"/>
        <c:axId val="92041984"/>
        <c:axId val="0"/>
      </c:bar3DChart>
      <c:catAx>
        <c:axId val="92036096"/>
        <c:scaling>
          <c:orientation val="minMax"/>
        </c:scaling>
        <c:axPos val="b"/>
        <c:numFmt formatCode="General" sourceLinked="1"/>
        <c:majorTickMark val="none"/>
        <c:tickLblPos val="nextTo"/>
        <c:crossAx val="92041984"/>
        <c:crosses val="autoZero"/>
        <c:auto val="1"/>
        <c:lblAlgn val="ctr"/>
        <c:lblOffset val="100"/>
      </c:catAx>
      <c:valAx>
        <c:axId val="92041984"/>
        <c:scaling>
          <c:orientation val="minMax"/>
        </c:scaling>
        <c:axPos val="l"/>
        <c:majorGridlines/>
        <c:numFmt formatCode="General" sourceLinked="1"/>
        <c:majorTickMark val="none"/>
        <c:tickLblPos val="nextTo"/>
        <c:txPr>
          <a:bodyPr/>
          <a:lstStyle/>
          <a:p>
            <a:pPr>
              <a:defRPr b="1"/>
            </a:pPr>
            <a:endParaRPr lang="ru-RU"/>
          </a:p>
        </c:txPr>
        <c:crossAx val="92036096"/>
        <c:crosses val="autoZero"/>
        <c:crossBetween val="between"/>
      </c:valAx>
      <c:spPr>
        <a:noFill/>
        <a:ln w="25411">
          <a:noFill/>
        </a:ln>
      </c:spPr>
    </c:plotArea>
    <c:legend>
      <c:legendPos val="b"/>
      <c:layout>
        <c:manualLayout>
          <c:xMode val="edge"/>
          <c:yMode val="edge"/>
          <c:x val="4.7386138776448594E-2"/>
          <c:y val="0.86032545931759086"/>
          <c:w val="0.90699353302160002"/>
          <c:h val="8.1156621646999702E-2"/>
        </c:manualLayout>
      </c:layout>
    </c:legend>
    <c:plotVisOnly val="1"/>
    <c:dispBlanksAs val="gap"/>
  </c:chart>
  <c:txPr>
    <a:bodyPr/>
    <a:lstStyle/>
    <a:p>
      <a:pPr>
        <a:defRPr>
          <a:latin typeface="Times New Roman" pitchFamily="18" charset="0"/>
          <a:cs typeface="Times New Roman" pitchFamily="18" charset="0"/>
        </a:defRPr>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latin typeface="Times New Roman" pitchFamily="18" charset="0"/>
                <a:cs typeface="Times New Roman" pitchFamily="18" charset="0"/>
              </a:rPr>
              <a:t>Динамика объемов золотодобычи</a:t>
            </a:r>
            <a:r>
              <a:rPr lang="ru-RU" sz="1400" baseline="0">
                <a:latin typeface="Times New Roman" pitchFamily="18" charset="0"/>
                <a:cs typeface="Times New Roman" pitchFamily="18" charset="0"/>
              </a:rPr>
              <a:t> </a:t>
            </a:r>
            <a:r>
              <a:rPr lang="ru-RU" sz="1400">
                <a:latin typeface="Times New Roman" pitchFamily="18" charset="0"/>
                <a:cs typeface="Times New Roman" pitchFamily="18" charset="0"/>
              </a:rPr>
              <a:t>ООО "Соврудник", кг</a:t>
            </a:r>
          </a:p>
        </c:rich>
      </c:tx>
      <c:layout>
        <c:manualLayout>
          <c:xMode val="edge"/>
          <c:yMode val="edge"/>
          <c:x val="0.16799697594081234"/>
          <c:y val="3.9682634071792372E-2"/>
        </c:manualLayout>
      </c:layout>
    </c:title>
    <c:view3D>
      <c:rAngAx val="1"/>
    </c:view3D>
    <c:plotArea>
      <c:layout/>
      <c:bar3DChart>
        <c:barDir val="col"/>
        <c:grouping val="clustered"/>
        <c:ser>
          <c:idx val="0"/>
          <c:order val="0"/>
          <c:tx>
            <c:strRef>
              <c:f>Лист1!$B$1</c:f>
              <c:strCache>
                <c:ptCount val="1"/>
                <c:pt idx="0">
                  <c:v>Ряд 1</c:v>
                </c:pt>
              </c:strCache>
            </c:strRef>
          </c:tx>
          <c:dLbls>
            <c:dLbl>
              <c:idx val="0"/>
              <c:layout>
                <c:manualLayout>
                  <c:x val="1.9834403037568785E-2"/>
                  <c:y val="-4.3506248612206727E-2"/>
                </c:manualLayout>
              </c:layout>
              <c:showVal val="1"/>
            </c:dLbl>
            <c:dLbl>
              <c:idx val="1"/>
              <c:layout>
                <c:manualLayout>
                  <c:x val="9.9172015187844516E-3"/>
                  <c:y val="-2.3730681061203629E-2"/>
                </c:manualLayout>
              </c:layout>
              <c:showVal val="1"/>
            </c:dLbl>
            <c:dLbl>
              <c:idx val="2"/>
              <c:layout>
                <c:manualLayout>
                  <c:x val="9.9172015187844274E-3"/>
                  <c:y val="-2.3730681061203671E-2"/>
                </c:manualLayout>
              </c:layout>
              <c:showVal val="1"/>
            </c:dLbl>
            <c:dLbl>
              <c:idx val="3"/>
              <c:layout>
                <c:manualLayout>
                  <c:x val="1.785096273381169E-2"/>
                  <c:y val="-2.3730681061203671E-2"/>
                </c:manualLayout>
              </c:layout>
              <c:showVal val="1"/>
            </c:dLbl>
            <c:dLbl>
              <c:idx val="4"/>
              <c:layout>
                <c:manualLayout>
                  <c:x val="9.9172015187844274E-3"/>
                  <c:y val="-2.7685794571404777E-2"/>
                </c:manualLayout>
              </c:layout>
              <c:tx>
                <c:rich>
                  <a:bodyPr/>
                  <a:lstStyle/>
                  <a:p>
                    <a:r>
                      <a:rPr lang="en-US"/>
                      <a:t>5 6</a:t>
                    </a:r>
                    <a:r>
                      <a:rPr lang="ru-RU"/>
                      <a:t>1</a:t>
                    </a:r>
                    <a:r>
                      <a:rPr lang="en-US"/>
                      <a:t>7,</a:t>
                    </a:r>
                    <a:r>
                      <a:rPr lang="ru-RU"/>
                      <a:t>0</a:t>
                    </a:r>
                    <a:r>
                      <a:rPr lang="en-US"/>
                      <a:t>0</a:t>
                    </a:r>
                  </a:p>
                </c:rich>
              </c:tx>
              <c:showVal val="1"/>
            </c:dLbl>
            <c:dLbl>
              <c:idx val="5"/>
              <c:layout>
                <c:manualLayout>
                  <c:x val="5.950320911270646E-3"/>
                  <c:y val="-1.1865340530601853E-2"/>
                </c:manualLayout>
              </c:layout>
              <c:showVal val="1"/>
            </c:dLbl>
            <c:txPr>
              <a:bodyPr/>
              <a:lstStyle/>
              <a:p>
                <a:pPr>
                  <a:defRPr b="1">
                    <a:latin typeface="Times New Roman" pitchFamily="18" charset="0"/>
                    <a:cs typeface="Times New Roman" pitchFamily="18" charset="0"/>
                  </a:defRPr>
                </a:pPr>
                <a:endParaRPr lang="ru-RU"/>
              </a:p>
            </c:txPr>
            <c:showVal val="1"/>
          </c:dLbls>
          <c:cat>
            <c:numRef>
              <c:f>Лист1!$A$2:$A$7</c:f>
              <c:numCache>
                <c:formatCode>General</c:formatCode>
                <c:ptCount val="6"/>
                <c:pt idx="0">
                  <c:v>2013</c:v>
                </c:pt>
                <c:pt idx="1">
                  <c:v>2014</c:v>
                </c:pt>
                <c:pt idx="2">
                  <c:v>2015</c:v>
                </c:pt>
                <c:pt idx="3">
                  <c:v>2016</c:v>
                </c:pt>
                <c:pt idx="4">
                  <c:v>2017</c:v>
                </c:pt>
                <c:pt idx="5">
                  <c:v>2018</c:v>
                </c:pt>
              </c:numCache>
            </c:numRef>
          </c:cat>
          <c:val>
            <c:numRef>
              <c:f>Лист1!$B$2:$B$7</c:f>
              <c:numCache>
                <c:formatCode>#,##0.00</c:formatCode>
                <c:ptCount val="6"/>
                <c:pt idx="0">
                  <c:v>4186</c:v>
                </c:pt>
                <c:pt idx="1">
                  <c:v>4061</c:v>
                </c:pt>
                <c:pt idx="2">
                  <c:v>4429</c:v>
                </c:pt>
                <c:pt idx="3">
                  <c:v>5365</c:v>
                </c:pt>
                <c:pt idx="4">
                  <c:v>5637.3</c:v>
                </c:pt>
                <c:pt idx="5">
                  <c:v>5889</c:v>
                </c:pt>
              </c:numCache>
            </c:numRef>
          </c:val>
        </c:ser>
        <c:shape val="cylinder"/>
        <c:axId val="80324864"/>
        <c:axId val="80334848"/>
        <c:axId val="0"/>
      </c:bar3DChart>
      <c:catAx>
        <c:axId val="80324864"/>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80334848"/>
        <c:crosses val="autoZero"/>
        <c:auto val="1"/>
        <c:lblAlgn val="ctr"/>
        <c:lblOffset val="100"/>
      </c:catAx>
      <c:valAx>
        <c:axId val="80334848"/>
        <c:scaling>
          <c:orientation val="minMax"/>
        </c:scaling>
        <c:axPos val="l"/>
        <c:majorGridlines/>
        <c:numFmt formatCode="#,##0.00" sourceLinked="1"/>
        <c:tickLblPos val="nextTo"/>
        <c:txPr>
          <a:bodyPr/>
          <a:lstStyle/>
          <a:p>
            <a:pPr>
              <a:defRPr>
                <a:latin typeface="Times New Roman" pitchFamily="18" charset="0"/>
                <a:cs typeface="Times New Roman" pitchFamily="18" charset="0"/>
              </a:defRPr>
            </a:pPr>
            <a:endParaRPr lang="ru-RU"/>
          </a:p>
        </c:txPr>
        <c:crossAx val="80324864"/>
        <c:crosses val="autoZero"/>
        <c:crossBetween val="between"/>
      </c:valAx>
    </c:plotArea>
    <c:plotVisOnly val="1"/>
  </c:chart>
  <c:spPr>
    <a:noFill/>
  </c:spPr>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1">
                <a:latin typeface="Times New Roman" pitchFamily="18" charset="0"/>
                <a:cs typeface="Times New Roman" pitchFamily="18" charset="0"/>
              </a:defRPr>
            </a:pPr>
            <a:r>
              <a:rPr lang="ru-RU" sz="1400" b="1" i="0" u="sng" strike="noStrike" baseline="0"/>
              <a:t>Численность детей в возрасте 5-18 лет</a:t>
            </a:r>
            <a:r>
              <a:rPr lang="ru-RU" sz="1400" b="1" i="0" u="none" strike="noStrike" baseline="0"/>
              <a:t>, получающих услуги по дополнительному образованию в организациях всех форм собственности</a:t>
            </a:r>
            <a:r>
              <a:rPr lang="ru-RU" sz="1400" b="1" i="0" u="none" strike="noStrike" baseline="0">
                <a:latin typeface="Times New Roman" pitchFamily="18" charset="0"/>
                <a:cs typeface="Times New Roman" pitchFamily="18" charset="0"/>
              </a:rPr>
              <a:t>, чел</a:t>
            </a:r>
            <a:endParaRPr lang="ru-RU" sz="1400" b="1">
              <a:latin typeface="Times New Roman" pitchFamily="18" charset="0"/>
              <a:cs typeface="Times New Roman" pitchFamily="18" charset="0"/>
            </a:endParaRPr>
          </a:p>
        </c:rich>
      </c:tx>
      <c:layout>
        <c:manualLayout>
          <c:xMode val="edge"/>
          <c:yMode val="edge"/>
          <c:x val="0.13021672320918817"/>
          <c:y val="5.2500319646815494E-2"/>
        </c:manualLayout>
      </c:layout>
    </c:title>
    <c:view3D>
      <c:depthPercent val="100"/>
      <c:rAngAx val="1"/>
    </c:view3D>
    <c:plotArea>
      <c:layout>
        <c:manualLayout>
          <c:layoutTarget val="inner"/>
          <c:xMode val="edge"/>
          <c:yMode val="edge"/>
          <c:x val="0.11109650045585273"/>
          <c:y val="0.27467953464215356"/>
          <c:w val="0.86464968152868926"/>
          <c:h val="0.56902356902356899"/>
        </c:manualLayout>
      </c:layout>
      <c:bar3DChart>
        <c:barDir val="col"/>
        <c:grouping val="stacked"/>
        <c:ser>
          <c:idx val="0"/>
          <c:order val="0"/>
          <c:tx>
            <c:strRef>
              <c:f>Лист1!$B$1</c:f>
              <c:strCache>
                <c:ptCount val="1"/>
                <c:pt idx="0">
                  <c:v>Численность детей в возрасте 5-18 лет, получающих услуги по дополнительному образованию в организациях всех форм собственности</c:v>
                </c:pt>
              </c:strCache>
            </c:strRef>
          </c:tx>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c:spPr>
          <c:dLbls>
            <c:dLbl>
              <c:idx val="0"/>
              <c:layout>
                <c:manualLayout>
                  <c:x val="1.4580218267912436E-2"/>
                  <c:y val="-0.16825682145471668"/>
                </c:manualLayout>
              </c:layout>
              <c:showVal val="1"/>
            </c:dLbl>
            <c:dLbl>
              <c:idx val="1"/>
              <c:layout>
                <c:manualLayout>
                  <c:x val="8.2832674879802989E-3"/>
                  <c:y val="-0.2311654542392679"/>
                </c:manualLayout>
              </c:layout>
              <c:showVal val="1"/>
            </c:dLbl>
            <c:dLbl>
              <c:idx val="2"/>
              <c:layout>
                <c:manualLayout>
                  <c:x val="8.2832674879802989E-3"/>
                  <c:y val="-0.22443088671241399"/>
                </c:manualLayout>
              </c:layout>
              <c:numFmt formatCode="#,##0" sourceLinked="0"/>
              <c:spPr>
                <a:solidFill>
                  <a:srgbClr val="EEECE1"/>
                </a:solidFill>
              </c:spPr>
              <c:txPr>
                <a:bodyPr/>
                <a:lstStyle/>
                <a:p>
                  <a:pPr>
                    <a:defRPr sz="1200" b="1">
                      <a:solidFill>
                        <a:schemeClr val="tx1"/>
                      </a:solidFill>
                      <a:latin typeface="Times New Roman" pitchFamily="18" charset="0"/>
                      <a:cs typeface="Times New Roman" pitchFamily="18" charset="0"/>
                    </a:defRPr>
                  </a:pPr>
                  <a:endParaRPr lang="ru-RU"/>
                </a:p>
              </c:txPr>
              <c:showVal val="1"/>
            </c:dLbl>
            <c:dLbl>
              <c:idx val="3"/>
              <c:layout>
                <c:manualLayout>
                  <c:x val="1.449559175780194E-2"/>
                  <c:y val="-0.23849366057527707"/>
                </c:manualLayout>
              </c:layout>
              <c:showVal val="1"/>
            </c:dLbl>
            <c:dLbl>
              <c:idx val="4"/>
              <c:layout>
                <c:manualLayout>
                  <c:x val="1.445935380643292E-2"/>
                  <c:y val="-0.26649307132299538"/>
                </c:manualLayout>
              </c:layout>
              <c:showVal val="1"/>
            </c:dLbl>
            <c:dLbl>
              <c:idx val="5"/>
              <c:layout>
                <c:manualLayout>
                  <c:x val="1.4495754814661421E-2"/>
                  <c:y val="-0.27539773918483262"/>
                </c:manualLayout>
              </c:layout>
              <c:showVal val="1"/>
            </c:dLbl>
            <c:dLbl>
              <c:idx val="6"/>
              <c:layout>
                <c:manualLayout>
                  <c:x val="0"/>
                  <c:y val="-0.32142857142858611"/>
                </c:manualLayout>
              </c:layout>
              <c:showVal val="1"/>
            </c:dLbl>
            <c:numFmt formatCode="#,##0" sourceLinked="0"/>
            <c:spPr>
              <a:solidFill>
                <a:srgbClr val="EEECE1"/>
              </a:solidFill>
            </c:spPr>
            <c:txPr>
              <a:bodyPr/>
              <a:lstStyle/>
              <a:p>
                <a:pPr>
                  <a:defRPr sz="1200" b="1">
                    <a:latin typeface="Times New Roman" pitchFamily="18" charset="0"/>
                    <a:cs typeface="Times New Roman" pitchFamily="18" charset="0"/>
                  </a:defRPr>
                </a:pPr>
                <a:endParaRPr lang="ru-RU"/>
              </a:p>
            </c:txPr>
            <c:showVal val="1"/>
          </c:dLbls>
          <c:cat>
            <c:numRef>
              <c:f>Лист1!$A$2:$A$7</c:f>
              <c:numCache>
                <c:formatCode>General</c:formatCode>
                <c:ptCount val="6"/>
                <c:pt idx="0">
                  <c:v>2017</c:v>
                </c:pt>
                <c:pt idx="1">
                  <c:v>2018</c:v>
                </c:pt>
                <c:pt idx="2">
                  <c:v>2019</c:v>
                </c:pt>
                <c:pt idx="3">
                  <c:v>2020</c:v>
                </c:pt>
                <c:pt idx="4">
                  <c:v>2021</c:v>
                </c:pt>
                <c:pt idx="5">
                  <c:v>2022</c:v>
                </c:pt>
              </c:numCache>
            </c:numRef>
          </c:cat>
          <c:val>
            <c:numRef>
              <c:f>Лист1!$B$2:$B$7</c:f>
              <c:numCache>
                <c:formatCode>#,##0.0</c:formatCode>
                <c:ptCount val="6"/>
                <c:pt idx="0">
                  <c:v>2506</c:v>
                </c:pt>
                <c:pt idx="1">
                  <c:v>2695</c:v>
                </c:pt>
                <c:pt idx="2">
                  <c:v>2648</c:v>
                </c:pt>
                <c:pt idx="3">
                  <c:v>2681</c:v>
                </c:pt>
                <c:pt idx="4">
                  <c:v>2745</c:v>
                </c:pt>
                <c:pt idx="5">
                  <c:v>2827</c:v>
                </c:pt>
              </c:numCache>
            </c:numRef>
          </c:val>
        </c:ser>
        <c:shape val="cylinder"/>
        <c:axId val="92128768"/>
        <c:axId val="92130304"/>
        <c:axId val="0"/>
      </c:bar3DChart>
      <c:catAx>
        <c:axId val="92128768"/>
        <c:scaling>
          <c:orientation val="minMax"/>
        </c:scaling>
        <c:axPos val="b"/>
        <c:numFmt formatCode="General" sourceLinked="1"/>
        <c:tickLblPos val="nextTo"/>
        <c:txPr>
          <a:bodyPr/>
          <a:lstStyle/>
          <a:p>
            <a:pPr>
              <a:defRPr sz="1200" b="1">
                <a:latin typeface="Times New Roman" pitchFamily="18" charset="0"/>
                <a:cs typeface="Times New Roman" pitchFamily="18" charset="0"/>
              </a:defRPr>
            </a:pPr>
            <a:endParaRPr lang="ru-RU"/>
          </a:p>
        </c:txPr>
        <c:crossAx val="92130304"/>
        <c:crosses val="autoZero"/>
        <c:auto val="1"/>
        <c:lblAlgn val="ctr"/>
        <c:lblOffset val="100"/>
      </c:catAx>
      <c:valAx>
        <c:axId val="92130304"/>
        <c:scaling>
          <c:orientation val="minMax"/>
        </c:scaling>
        <c:axPos val="l"/>
        <c:majorGridlines/>
        <c:numFmt formatCode="#,##0.0" sourceLinked="1"/>
        <c:tickLblPos val="nextTo"/>
        <c:txPr>
          <a:bodyPr/>
          <a:lstStyle/>
          <a:p>
            <a:pPr>
              <a:defRPr sz="1100" b="1">
                <a:latin typeface="Times New Roman" pitchFamily="18" charset="0"/>
                <a:cs typeface="Times New Roman" pitchFamily="18" charset="0"/>
              </a:defRPr>
            </a:pPr>
            <a:endParaRPr lang="ru-RU"/>
          </a:p>
        </c:txPr>
        <c:crossAx val="92128768"/>
        <c:crosses val="autoZero"/>
        <c:crossBetween val="between"/>
      </c:valAx>
      <c:spPr>
        <a:noFill/>
        <a:ln w="44831">
          <a:noFill/>
        </a:ln>
      </c:spPr>
    </c:plotArea>
    <c:plotVisOnly val="1"/>
    <c:dispBlanksAs val="gap"/>
  </c:chart>
  <c:spPr>
    <a:solidFill>
      <a:sysClr val="window" lastClr="FFFFFF"/>
    </a:solidFill>
  </c:spPr>
  <c:externalData r:id="rId2"/>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398">
                <a:latin typeface="Times New Roman" pitchFamily="18" charset="0"/>
                <a:cs typeface="Times New Roman" pitchFamily="18" charset="0"/>
              </a:rPr>
              <a:t>Знаки ГТО</a:t>
            </a:r>
          </a:p>
        </c:rich>
      </c:tx>
    </c:title>
    <c:plotArea>
      <c:layout/>
      <c:barChart>
        <c:barDir val="col"/>
        <c:grouping val="clustered"/>
        <c:ser>
          <c:idx val="0"/>
          <c:order val="0"/>
          <c:tx>
            <c:strRef>
              <c:f>Лист1!$B$1</c:f>
              <c:strCache>
                <c:ptCount val="1"/>
                <c:pt idx="0">
                  <c:v>Золотой знак ГТО</c:v>
                </c:pt>
              </c:strCache>
            </c:strRef>
          </c:tx>
          <c:spPr>
            <a:solidFill>
              <a:srgbClr val="FFCC00"/>
            </a:solidFill>
          </c:spPr>
          <c:cat>
            <c:strRef>
              <c:f>Лист1!$A$2:$A$3</c:f>
              <c:strCache>
                <c:ptCount val="2"/>
                <c:pt idx="0">
                  <c:v>2017 год</c:v>
                </c:pt>
                <c:pt idx="1">
                  <c:v>2018 год</c:v>
                </c:pt>
              </c:strCache>
            </c:strRef>
          </c:cat>
          <c:val>
            <c:numRef>
              <c:f>Лист1!$B$2:$B$3</c:f>
              <c:numCache>
                <c:formatCode>General</c:formatCode>
                <c:ptCount val="2"/>
                <c:pt idx="0">
                  <c:v>7</c:v>
                </c:pt>
                <c:pt idx="1">
                  <c:v>11</c:v>
                </c:pt>
              </c:numCache>
            </c:numRef>
          </c:val>
          <c:extLst xmlns:c16r2="http://schemas.microsoft.com/office/drawing/2015/06/chart">
            <c:ext xmlns:c16="http://schemas.microsoft.com/office/drawing/2014/chart" uri="{C3380CC4-5D6E-409C-BE32-E72D297353CC}">
              <c16:uniqueId val="{00000000-D57A-4923-B81E-8D98C3A8E35A}"/>
            </c:ext>
          </c:extLst>
        </c:ser>
        <c:ser>
          <c:idx val="1"/>
          <c:order val="1"/>
          <c:tx>
            <c:strRef>
              <c:f>Лист1!$C$1</c:f>
              <c:strCache>
                <c:ptCount val="1"/>
                <c:pt idx="0">
                  <c:v>Серебрянный знак ГТО</c:v>
                </c:pt>
              </c:strCache>
            </c:strRef>
          </c:tx>
          <c:spPr>
            <a:solidFill>
              <a:schemeClr val="bg1">
                <a:lumMod val="75000"/>
              </a:schemeClr>
            </a:solidFill>
          </c:spPr>
          <c:cat>
            <c:strRef>
              <c:f>Лист1!$A$2:$A$3</c:f>
              <c:strCache>
                <c:ptCount val="2"/>
                <c:pt idx="0">
                  <c:v>2017 год</c:v>
                </c:pt>
                <c:pt idx="1">
                  <c:v>2018 год</c:v>
                </c:pt>
              </c:strCache>
            </c:strRef>
          </c:cat>
          <c:val>
            <c:numRef>
              <c:f>Лист1!$C$2:$C$3</c:f>
              <c:numCache>
                <c:formatCode>General</c:formatCode>
                <c:ptCount val="2"/>
                <c:pt idx="0">
                  <c:v>5</c:v>
                </c:pt>
                <c:pt idx="1">
                  <c:v>25</c:v>
                </c:pt>
              </c:numCache>
            </c:numRef>
          </c:val>
          <c:extLst xmlns:c16r2="http://schemas.microsoft.com/office/drawing/2015/06/chart">
            <c:ext xmlns:c16="http://schemas.microsoft.com/office/drawing/2014/chart" uri="{C3380CC4-5D6E-409C-BE32-E72D297353CC}">
              <c16:uniqueId val="{00000001-D57A-4923-B81E-8D98C3A8E35A}"/>
            </c:ext>
          </c:extLst>
        </c:ser>
        <c:ser>
          <c:idx val="2"/>
          <c:order val="2"/>
          <c:tx>
            <c:strRef>
              <c:f>Лист1!$D$1</c:f>
              <c:strCache>
                <c:ptCount val="1"/>
                <c:pt idx="0">
                  <c:v>Бронзовый знак ГТО</c:v>
                </c:pt>
              </c:strCache>
            </c:strRef>
          </c:tx>
          <c:spPr>
            <a:solidFill>
              <a:srgbClr val="B85808"/>
            </a:solidFill>
          </c:spPr>
          <c:cat>
            <c:strRef>
              <c:f>Лист1!$A$2:$A$3</c:f>
              <c:strCache>
                <c:ptCount val="2"/>
                <c:pt idx="0">
                  <c:v>2017 год</c:v>
                </c:pt>
                <c:pt idx="1">
                  <c:v>2018 год</c:v>
                </c:pt>
              </c:strCache>
            </c:strRef>
          </c:cat>
          <c:val>
            <c:numRef>
              <c:f>Лист1!$D$2:$D$3</c:f>
              <c:numCache>
                <c:formatCode>General</c:formatCode>
                <c:ptCount val="2"/>
                <c:pt idx="0">
                  <c:v>17</c:v>
                </c:pt>
                <c:pt idx="1">
                  <c:v>17</c:v>
                </c:pt>
              </c:numCache>
            </c:numRef>
          </c:val>
          <c:extLst xmlns:c16r2="http://schemas.microsoft.com/office/drawing/2015/06/chart">
            <c:ext xmlns:c16="http://schemas.microsoft.com/office/drawing/2014/chart" uri="{C3380CC4-5D6E-409C-BE32-E72D297353CC}">
              <c16:uniqueId val="{00000002-D57A-4923-B81E-8D98C3A8E35A}"/>
            </c:ext>
          </c:extLst>
        </c:ser>
        <c:axId val="92267648"/>
        <c:axId val="92269184"/>
      </c:barChart>
      <c:catAx>
        <c:axId val="92267648"/>
        <c:scaling>
          <c:orientation val="minMax"/>
        </c:scaling>
        <c:axPos val="b"/>
        <c:numFmt formatCode="General" sourceLinked="1"/>
        <c:majorTickMark val="none"/>
        <c:tickLblPos val="nextTo"/>
        <c:txPr>
          <a:bodyPr/>
          <a:lstStyle/>
          <a:p>
            <a:pPr>
              <a:defRPr b="1"/>
            </a:pPr>
            <a:endParaRPr lang="ru-RU"/>
          </a:p>
        </c:txPr>
        <c:crossAx val="92269184"/>
        <c:crosses val="autoZero"/>
        <c:auto val="1"/>
        <c:lblAlgn val="ctr"/>
        <c:lblOffset val="100"/>
      </c:catAx>
      <c:valAx>
        <c:axId val="92269184"/>
        <c:scaling>
          <c:orientation val="minMax"/>
        </c:scaling>
        <c:axPos val="l"/>
        <c:majorGridlines/>
        <c:numFmt formatCode="General" sourceLinked="1"/>
        <c:majorTickMark val="none"/>
        <c:tickLblPos val="nextTo"/>
        <c:crossAx val="92267648"/>
        <c:crosses val="autoZero"/>
        <c:crossBetween val="between"/>
      </c:valAx>
    </c:plotArea>
    <c:legend>
      <c:legendPos val="r"/>
    </c:legend>
    <c:plotVisOnly val="1"/>
    <c:dispBlanksAs val="gap"/>
  </c:chart>
  <c:externalData r:id="rId2"/>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4" b="1" i="0" u="none" strike="noStrike" baseline="0">
                <a:solidFill>
                  <a:srgbClr val="000000"/>
                </a:solidFill>
                <a:latin typeface="Times New Roman"/>
                <a:ea typeface="Times New Roman"/>
                <a:cs typeface="Times New Roman"/>
              </a:defRPr>
            </a:pPr>
            <a:r>
              <a:rPr lang="ru-RU"/>
              <a:t>Численность населения, систематически занимающегося физической культурой и спортом на конец периода, чел.</a:t>
            </a:r>
          </a:p>
        </c:rich>
      </c:tx>
      <c:layout>
        <c:manualLayout>
          <c:xMode val="edge"/>
          <c:yMode val="edge"/>
          <c:x val="0.10371522980411298"/>
          <c:y val="1.9607826030056896E-2"/>
        </c:manualLayout>
      </c:layout>
      <c:spPr>
        <a:noFill/>
        <a:ln w="25475">
          <a:noFill/>
        </a:ln>
      </c:spPr>
    </c:title>
    <c:plotArea>
      <c:layout>
        <c:manualLayout>
          <c:layoutTarget val="inner"/>
          <c:xMode val="edge"/>
          <c:yMode val="edge"/>
          <c:x val="6.3467492260061931E-2"/>
          <c:y val="0.24183006535947721"/>
          <c:w val="0.91950154668166451"/>
          <c:h val="0.631959656093106"/>
        </c:manualLayout>
      </c:layout>
      <c:barChart>
        <c:barDir val="col"/>
        <c:grouping val="clustered"/>
        <c:ser>
          <c:idx val="0"/>
          <c:order val="0"/>
          <c:tx>
            <c:strRef>
              <c:f>Sheet1!$A$2</c:f>
              <c:strCache>
                <c:ptCount val="1"/>
                <c:pt idx="0">
                  <c:v>Среднесписочная численность работников организаций малого бизнеса (юридических лиц)</c:v>
                </c:pt>
              </c:strCache>
            </c:strRef>
          </c:tx>
          <c:spPr>
            <a:solidFill>
              <a:srgbClr val="00FF00"/>
            </a:solidFill>
            <a:ln w="38213">
              <a:solidFill>
                <a:srgbClr val="000080"/>
              </a:solidFill>
              <a:prstDash val="solid"/>
            </a:ln>
          </c:spPr>
          <c:dLbls>
            <c:txPr>
              <a:bodyPr/>
              <a:lstStyle/>
              <a:p>
                <a:pPr>
                  <a:defRPr>
                    <a:latin typeface="Times New Roman" pitchFamily="18" charset="0"/>
                    <a:cs typeface="Times New Roman" pitchFamily="18" charset="0"/>
                  </a:defRPr>
                </a:pPr>
                <a:endParaRPr lang="ru-RU"/>
              </a:p>
            </c:txPr>
            <c:showVal val="1"/>
          </c:dLbls>
          <c:cat>
            <c:numRef>
              <c:f>Sheet1!$B$1:$H$1</c:f>
              <c:numCache>
                <c:formatCode>General</c:formatCode>
                <c:ptCount val="7"/>
                <c:pt idx="0">
                  <c:v>2016</c:v>
                </c:pt>
                <c:pt idx="1">
                  <c:v>2017</c:v>
                </c:pt>
                <c:pt idx="2">
                  <c:v>2018</c:v>
                </c:pt>
                <c:pt idx="3">
                  <c:v>2019</c:v>
                </c:pt>
                <c:pt idx="4">
                  <c:v>2020</c:v>
                </c:pt>
                <c:pt idx="5">
                  <c:v>2021</c:v>
                </c:pt>
                <c:pt idx="6">
                  <c:v>2022</c:v>
                </c:pt>
              </c:numCache>
            </c:numRef>
          </c:cat>
          <c:val>
            <c:numRef>
              <c:f>Sheet1!$B$2:$H$2</c:f>
              <c:numCache>
                <c:formatCode>General</c:formatCode>
                <c:ptCount val="7"/>
                <c:pt idx="0">
                  <c:v>3084</c:v>
                </c:pt>
                <c:pt idx="1">
                  <c:v>3353</c:v>
                </c:pt>
                <c:pt idx="2">
                  <c:v>3445</c:v>
                </c:pt>
                <c:pt idx="3">
                  <c:v>3519</c:v>
                </c:pt>
                <c:pt idx="4">
                  <c:v>3603</c:v>
                </c:pt>
                <c:pt idx="5">
                  <c:v>3574</c:v>
                </c:pt>
                <c:pt idx="6">
                  <c:v>3574</c:v>
                </c:pt>
              </c:numCache>
            </c:numRef>
          </c:val>
          <c:extLst xmlns:c16r2="http://schemas.microsoft.com/office/drawing/2015/06/chart">
            <c:ext xmlns:c16="http://schemas.microsoft.com/office/drawing/2014/chart" uri="{C3380CC4-5D6E-409C-BE32-E72D297353CC}">
              <c16:uniqueId val="{00000007-76DE-42D1-A6B9-E0C69F31A2DC}"/>
            </c:ext>
          </c:extLst>
        </c:ser>
        <c:ser>
          <c:idx val="1"/>
          <c:order val="1"/>
          <c:tx>
            <c:strRef>
              <c:f>Sheet1!$A$3</c:f>
              <c:strCache>
                <c:ptCount val="1"/>
              </c:strCache>
            </c:strRef>
          </c:tx>
          <c:spPr>
            <a:solidFill>
              <a:srgbClr val="339966"/>
            </a:solidFill>
            <a:ln w="38213">
              <a:solidFill>
                <a:srgbClr val="00FF00"/>
              </a:solidFill>
              <a:prstDash val="solid"/>
            </a:ln>
          </c:spPr>
          <c:dLbls>
            <c:dLbl>
              <c:idx val="0"/>
              <c:layout>
                <c:manualLayout>
                  <c:x val="-6.4270478804602134E-3"/>
                  <c:y val="0.75816993464054372"/>
                </c:manualLayout>
              </c:layout>
              <c:numFmt formatCode="General" sourceLinked="0"/>
              <c:spPr>
                <a:noFill/>
                <a:ln w="25475">
                  <a:noFill/>
                </a:ln>
              </c:spPr>
              <c:txPr>
                <a:bodyPr/>
                <a:lstStyle/>
                <a:p>
                  <a:pPr>
                    <a:defRPr sz="905" b="1" i="0" u="none" strike="noStrike" baseline="0">
                      <a:solidFill>
                        <a:srgbClr val="000000"/>
                      </a:solidFill>
                      <a:latin typeface="Times New Roman"/>
                      <a:ea typeface="Times New Roman"/>
                      <a:cs typeface="Times New Roman"/>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6DE-42D1-A6B9-E0C69F31A2DC}"/>
                </c:ext>
              </c:extLst>
            </c:dLbl>
            <c:dLbl>
              <c:idx val="1"/>
              <c:layout>
                <c:manualLayout>
                  <c:x val="-8.6385368089445247E-3"/>
                  <c:y val="0.76470588235295711"/>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6DE-42D1-A6B9-E0C69F31A2DC}"/>
                </c:ext>
              </c:extLst>
            </c:dLbl>
            <c:dLbl>
              <c:idx val="2"/>
              <c:layout>
                <c:manualLayout>
                  <c:x val="-4.6579157185088265E-3"/>
                  <c:y val="0.7320261437908495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6DE-42D1-A6B9-E0C69F31A2DC}"/>
                </c:ext>
              </c:extLst>
            </c:dLbl>
            <c:dLbl>
              <c:idx val="3"/>
              <c:layout>
                <c:manualLayout>
                  <c:x val="-8.4173922630923215E-3"/>
                  <c:y val="0.74509803921570716"/>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6DE-42D1-A6B9-E0C69F31A2DC}"/>
                </c:ext>
              </c:extLst>
            </c:dLbl>
            <c:dLbl>
              <c:idx val="4"/>
              <c:layout>
                <c:manualLayout>
                  <c:x val="-5.9847587887557124E-3"/>
                  <c:y val="0.74183006535949536"/>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76DE-42D1-A6B9-E0C69F31A2DC}"/>
                </c:ext>
              </c:extLst>
            </c:dLbl>
            <c:dLbl>
              <c:idx val="5"/>
              <c:layout>
                <c:manualLayout>
                  <c:x val="-6.6482601011415426E-3"/>
                  <c:y val="0.75163398692812056"/>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76DE-42D1-A6B9-E0C69F31A2DC}"/>
                </c:ext>
              </c:extLst>
            </c:dLbl>
            <c:dLbl>
              <c:idx val="6"/>
              <c:layout>
                <c:manualLayout>
                  <c:x val="-5.7637737974277981E-3"/>
                  <c:y val="0.75490196078431371"/>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76DE-42D1-A6B9-E0C69F31A2DC}"/>
                </c:ext>
              </c:extLst>
            </c:dLbl>
            <c:numFmt formatCode="General" sourceLinked="0"/>
            <c:spPr>
              <a:noFill/>
              <a:ln w="25475">
                <a:noFill/>
              </a:ln>
            </c:spPr>
            <c:txPr>
              <a:bodyPr/>
              <a:lstStyle/>
              <a:p>
                <a:pPr algn="just">
                  <a:defRPr sz="905" b="1" i="0" u="none" strike="noStrike" baseline="0">
                    <a:solidFill>
                      <a:srgbClr val="000000"/>
                    </a:solidFill>
                    <a:latin typeface="Times New Roman"/>
                    <a:ea typeface="Times New Roman"/>
                    <a:cs typeface="Times New Roman"/>
                  </a:defRPr>
                </a:pPr>
                <a:endParaRPr lang="ru-RU"/>
              </a:p>
            </c:txPr>
            <c:showVal val="1"/>
            <c:extLst xmlns:c16r2="http://schemas.microsoft.com/office/drawing/2015/06/chart">
              <c:ext xmlns:c15="http://schemas.microsoft.com/office/drawing/2012/chart" uri="{CE6537A1-D6FC-4f65-9D91-7224C49458BB}">
                <c15:showLeaderLines val="0"/>
              </c:ext>
            </c:extLst>
          </c:dLbls>
          <c:cat>
            <c:numRef>
              <c:f>Sheet1!$B$1:$H$1</c:f>
              <c:numCache>
                <c:formatCode>General</c:formatCode>
                <c:ptCount val="7"/>
                <c:pt idx="0">
                  <c:v>2016</c:v>
                </c:pt>
                <c:pt idx="1">
                  <c:v>2017</c:v>
                </c:pt>
                <c:pt idx="2">
                  <c:v>2018</c:v>
                </c:pt>
                <c:pt idx="3">
                  <c:v>2019</c:v>
                </c:pt>
                <c:pt idx="4">
                  <c:v>2020</c:v>
                </c:pt>
                <c:pt idx="5">
                  <c:v>2021</c:v>
                </c:pt>
                <c:pt idx="6">
                  <c:v>2022</c:v>
                </c:pt>
              </c:numCache>
            </c:numRef>
          </c:cat>
          <c:val>
            <c:numRef>
              <c:f>Sheet1!$B$3:$H$3</c:f>
              <c:numCache>
                <c:formatCode>General</c:formatCode>
                <c:ptCount val="7"/>
              </c:numCache>
            </c:numRef>
          </c:val>
          <c:extLst xmlns:c16r2="http://schemas.microsoft.com/office/drawing/2015/06/chart">
            <c:ext xmlns:c16="http://schemas.microsoft.com/office/drawing/2014/chart" uri="{C3380CC4-5D6E-409C-BE32-E72D297353CC}">
              <c16:uniqueId val="{0000000F-76DE-42D1-A6B9-E0C69F31A2DC}"/>
            </c:ext>
          </c:extLst>
        </c:ser>
        <c:dLbls>
          <c:showVal val="1"/>
        </c:dLbls>
        <c:gapWidth val="172"/>
        <c:overlap val="97"/>
        <c:axId val="91701248"/>
        <c:axId val="91702784"/>
      </c:barChart>
      <c:catAx>
        <c:axId val="91701248"/>
        <c:scaling>
          <c:orientation val="minMax"/>
        </c:scaling>
        <c:axPos val="b"/>
        <c:numFmt formatCode="General" sourceLinked="1"/>
        <c:tickLblPos val="nextTo"/>
        <c:spPr>
          <a:ln w="3185">
            <a:solidFill>
              <a:srgbClr val="000000"/>
            </a:solidFill>
            <a:prstDash val="solid"/>
          </a:ln>
        </c:spPr>
        <c:txPr>
          <a:bodyPr rot="0" vert="horz"/>
          <a:lstStyle/>
          <a:p>
            <a:pPr>
              <a:defRPr sz="1106" b="1" i="0" u="none" strike="noStrike" baseline="0">
                <a:solidFill>
                  <a:srgbClr val="000000"/>
                </a:solidFill>
                <a:latin typeface="Times New Roman"/>
                <a:ea typeface="Times New Roman"/>
                <a:cs typeface="Times New Roman"/>
              </a:defRPr>
            </a:pPr>
            <a:endParaRPr lang="ru-RU"/>
          </a:p>
        </c:txPr>
        <c:crossAx val="91702784"/>
        <c:crosses val="autoZero"/>
        <c:auto val="1"/>
        <c:lblAlgn val="ctr"/>
        <c:lblOffset val="100"/>
        <c:tickLblSkip val="1"/>
        <c:tickMarkSkip val="1"/>
      </c:catAx>
      <c:valAx>
        <c:axId val="91702784"/>
        <c:scaling>
          <c:orientation val="minMax"/>
          <c:max val="4000"/>
        </c:scaling>
        <c:axPos val="l"/>
        <c:majorGridlines>
          <c:spPr>
            <a:ln w="3185">
              <a:solidFill>
                <a:srgbClr val="000000"/>
              </a:solidFill>
              <a:prstDash val="solid"/>
            </a:ln>
          </c:spPr>
        </c:majorGridlines>
        <c:numFmt formatCode="General" sourceLinked="1"/>
        <c:tickLblPos val="nextTo"/>
        <c:spPr>
          <a:ln w="3185">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91701248"/>
        <c:crosses val="autoZero"/>
        <c:crossBetween val="between"/>
      </c:valAx>
      <c:spPr>
        <a:solidFill>
          <a:srgbClr val="CCFFCC"/>
        </a:solidFill>
        <a:ln w="12738">
          <a:solidFill>
            <a:srgbClr val="808080"/>
          </a:solidFill>
          <a:prstDash val="solid"/>
        </a:ln>
      </c:spPr>
    </c:plotArea>
    <c:plotVisOnly val="1"/>
    <c:dispBlanksAs val="gap"/>
  </c:chart>
  <c:spPr>
    <a:solidFill>
      <a:srgbClr val="CCCCFF"/>
    </a:solidFill>
    <a:ln>
      <a:noFill/>
    </a:ln>
  </c:spPr>
  <c:txPr>
    <a:bodyPr/>
    <a:lstStyle/>
    <a:p>
      <a:pPr>
        <a:defRPr sz="1356" b="1" i="0" u="none" strike="noStrike" baseline="0">
          <a:solidFill>
            <a:srgbClr val="000000"/>
          </a:solidFill>
          <a:latin typeface="Calibri"/>
          <a:ea typeface="Calibri"/>
          <a:cs typeface="Calibri"/>
        </a:defRPr>
      </a:pPr>
      <a:endParaRPr lang="ru-RU"/>
    </a:p>
  </c:txPr>
  <c:externalData r:id="rId1"/>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1" i="0" u="none" strike="noStrike" baseline="0">
                <a:solidFill>
                  <a:srgbClr val="000000"/>
                </a:solidFill>
                <a:latin typeface="Times New Roman" pitchFamily="18" charset="0"/>
                <a:ea typeface="Arial Cyr"/>
                <a:cs typeface="Times New Roman" pitchFamily="18" charset="0"/>
              </a:defRPr>
            </a:pPr>
            <a:r>
              <a:rPr lang="ru-RU" sz="1400">
                <a:latin typeface="Times New Roman" pitchFamily="18" charset="0"/>
                <a:cs typeface="Times New Roman" pitchFamily="18" charset="0"/>
              </a:rPr>
              <a:t>Численность</a:t>
            </a:r>
            <a:r>
              <a:rPr lang="ru-RU" sz="1400" baseline="0">
                <a:latin typeface="Times New Roman" pitchFamily="18" charset="0"/>
                <a:cs typeface="Times New Roman" pitchFamily="18" charset="0"/>
              </a:rPr>
              <a:t> населения, состоящего на учете в органах социальной защиты населения, человек</a:t>
            </a:r>
          </a:p>
          <a:p>
            <a:pPr>
              <a:defRPr sz="1400" b="1" i="0" u="none" strike="noStrike" baseline="0">
                <a:solidFill>
                  <a:srgbClr val="000000"/>
                </a:solidFill>
                <a:latin typeface="Times New Roman" pitchFamily="18" charset="0"/>
                <a:ea typeface="Arial Cyr"/>
                <a:cs typeface="Times New Roman" pitchFamily="18" charset="0"/>
              </a:defRPr>
            </a:pPr>
            <a:endParaRPr lang="ru-RU" sz="1400">
              <a:latin typeface="Times New Roman" pitchFamily="18" charset="0"/>
              <a:cs typeface="Times New Roman" pitchFamily="18" charset="0"/>
            </a:endParaRPr>
          </a:p>
        </c:rich>
      </c:tx>
      <c:layout>
        <c:manualLayout>
          <c:xMode val="edge"/>
          <c:yMode val="edge"/>
          <c:x val="0.18038513784652518"/>
          <c:y val="4.433217114296243E-2"/>
        </c:manualLayout>
      </c:layout>
      <c:spPr>
        <a:noFill/>
        <a:ln w="25449">
          <a:noFill/>
        </a:ln>
      </c:spPr>
    </c:title>
    <c:view3D>
      <c:hPercent val="33"/>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8.0976167295906343E-2"/>
          <c:y val="0.16490997793271597"/>
          <c:w val="0.89129558366541883"/>
          <c:h val="0.69904725344117635"/>
        </c:manualLayout>
      </c:layout>
      <c:bar3DChart>
        <c:barDir val="col"/>
        <c:grouping val="clustered"/>
        <c:ser>
          <c:idx val="0"/>
          <c:order val="0"/>
          <c:tx>
            <c:strRef>
              <c:f>Лист3!$B$4</c:f>
              <c:strCache>
                <c:ptCount val="1"/>
                <c:pt idx="0">
                  <c:v>Численность населения, состоящего на учете в органах социальной защиты населения</c:v>
                </c:pt>
              </c:strCache>
            </c:strRef>
          </c:tx>
          <c:spPr>
            <a:solidFill>
              <a:schemeClr val="accent2"/>
            </a:solidFill>
            <a:ln w="12725">
              <a:solidFill>
                <a:srgbClr val="000000"/>
              </a:solidFill>
              <a:prstDash val="solid"/>
            </a:ln>
          </c:spPr>
          <c:dLbls>
            <c:dLbl>
              <c:idx val="0"/>
              <c:layout>
                <c:manualLayout>
                  <c:x val="-2.3302042199680002E-3"/>
                  <c:y val="6.6095871590058461E-2"/>
                </c:manualLayout>
              </c:layout>
              <c:showVal val="1"/>
            </c:dLbl>
            <c:dLbl>
              <c:idx val="1"/>
              <c:layout>
                <c:manualLayout>
                  <c:x val="-7.9965004374453908E-3"/>
                  <c:y val="6.1489714507708383E-2"/>
                </c:manualLayout>
              </c:layout>
              <c:showVal val="1"/>
            </c:dLbl>
            <c:dLbl>
              <c:idx val="2"/>
              <c:layout>
                <c:manualLayout>
                  <c:x val="-1.4944077936206363E-4"/>
                  <c:y val="7.0908970313729003E-2"/>
                </c:manualLayout>
              </c:layout>
              <c:showVal val="1"/>
            </c:dLbl>
            <c:dLbl>
              <c:idx val="3"/>
              <c:layout>
                <c:manualLayout>
                  <c:x val="1.9011137121378621E-4"/>
                  <c:y val="7.1573002833129784E-2"/>
                </c:manualLayout>
              </c:layout>
              <c:showVal val="1"/>
            </c:dLbl>
            <c:dLbl>
              <c:idx val="4"/>
              <c:layout>
                <c:manualLayout>
                  <c:x val="3.5328241627454716E-3"/>
                  <c:y val="6.4643110946871904E-2"/>
                </c:manualLayout>
              </c:layout>
              <c:showVal val="1"/>
            </c:dLbl>
            <c:spPr>
              <a:solidFill>
                <a:srgbClr val="CCFFFF"/>
              </a:solidFill>
              <a:ln w="3181">
                <a:solidFill>
                  <a:srgbClr val="000000"/>
                </a:solidFill>
                <a:prstDash val="solid"/>
              </a:ln>
            </c:spPr>
            <c:txPr>
              <a:bodyPr/>
              <a:lstStyle/>
              <a:p>
                <a:pPr>
                  <a:defRPr sz="804" b="1" i="0" u="none" strike="noStrike" baseline="0">
                    <a:solidFill>
                      <a:srgbClr val="000000"/>
                    </a:solidFill>
                    <a:latin typeface="Arial Cyr"/>
                    <a:ea typeface="Arial Cyr"/>
                    <a:cs typeface="Arial Cyr"/>
                  </a:defRPr>
                </a:pPr>
                <a:endParaRPr lang="ru-RU"/>
              </a:p>
            </c:txPr>
            <c:showVal val="1"/>
          </c:dLbls>
          <c:cat>
            <c:numRef>
              <c:f>Лист3!$C$3:$E$3</c:f>
              <c:numCache>
                <c:formatCode>General</c:formatCode>
                <c:ptCount val="3"/>
                <c:pt idx="0">
                  <c:v>2018</c:v>
                </c:pt>
                <c:pt idx="1">
                  <c:v>2017</c:v>
                </c:pt>
                <c:pt idx="2">
                  <c:v>2016</c:v>
                </c:pt>
              </c:numCache>
            </c:numRef>
          </c:cat>
          <c:val>
            <c:numRef>
              <c:f>Лист3!$C$4:$E$4</c:f>
              <c:numCache>
                <c:formatCode>General</c:formatCode>
                <c:ptCount val="3"/>
                <c:pt idx="0">
                  <c:v>4821</c:v>
                </c:pt>
                <c:pt idx="1">
                  <c:v>4870</c:v>
                </c:pt>
                <c:pt idx="2">
                  <c:v>5228</c:v>
                </c:pt>
              </c:numCache>
            </c:numRef>
          </c:val>
        </c:ser>
        <c:shape val="box"/>
        <c:axId val="92276992"/>
        <c:axId val="92295168"/>
        <c:axId val="0"/>
      </c:bar3DChart>
      <c:catAx>
        <c:axId val="92276992"/>
        <c:scaling>
          <c:orientation val="minMax"/>
        </c:scaling>
        <c:axPos val="b"/>
        <c:numFmt formatCode="General" sourceLinked="1"/>
        <c:tickLblPos val="low"/>
        <c:spPr>
          <a:ln w="3181">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Cyr"/>
                <a:cs typeface="Times New Roman" pitchFamily="18" charset="0"/>
              </a:defRPr>
            </a:pPr>
            <a:endParaRPr lang="ru-RU"/>
          </a:p>
        </c:txPr>
        <c:crossAx val="92295168"/>
        <c:crosses val="autoZero"/>
        <c:auto val="1"/>
        <c:lblAlgn val="ctr"/>
        <c:lblOffset val="100"/>
        <c:tickLblSkip val="1"/>
        <c:tickMarkSkip val="1"/>
      </c:catAx>
      <c:valAx>
        <c:axId val="92295168"/>
        <c:scaling>
          <c:orientation val="minMax"/>
        </c:scaling>
        <c:axPos val="l"/>
        <c:majorGridlines>
          <c:spPr>
            <a:ln w="3181">
              <a:solidFill>
                <a:srgbClr val="000000"/>
              </a:solidFill>
              <a:prstDash val="solid"/>
            </a:ln>
          </c:spPr>
        </c:majorGridlines>
        <c:numFmt formatCode="General" sourceLinked="1"/>
        <c:tickLblPos val="nextTo"/>
        <c:spPr>
          <a:ln w="3181">
            <a:solidFill>
              <a:srgbClr val="000000"/>
            </a:solidFill>
            <a:prstDash val="solid"/>
          </a:ln>
        </c:spPr>
        <c:txPr>
          <a:bodyPr rot="0" vert="horz"/>
          <a:lstStyle/>
          <a:p>
            <a:pPr>
              <a:defRPr sz="1000" b="1" i="0" u="none" strike="noStrike" baseline="0">
                <a:solidFill>
                  <a:srgbClr val="000000"/>
                </a:solidFill>
                <a:latin typeface="Arial Cyr"/>
                <a:ea typeface="Arial Cyr"/>
                <a:cs typeface="Arial Cyr"/>
              </a:defRPr>
            </a:pPr>
            <a:endParaRPr lang="ru-RU"/>
          </a:p>
        </c:txPr>
        <c:crossAx val="92276992"/>
        <c:crosses val="autoZero"/>
        <c:crossBetween val="between"/>
      </c:valAx>
      <c:spPr>
        <a:noFill/>
        <a:ln w="25363">
          <a:noFill/>
        </a:ln>
      </c:spPr>
    </c:plotArea>
    <c:plotVisOnly val="1"/>
    <c:dispBlanksAs val="gap"/>
  </c:chart>
  <c:spPr>
    <a:solidFill>
      <a:srgbClr val="FFFF00"/>
    </a:solidFill>
    <a:ln w="3181">
      <a:solidFill>
        <a:srgbClr val="000000"/>
      </a:solidFill>
      <a:prstDash val="solid"/>
    </a:ln>
  </c:spPr>
  <c:txPr>
    <a:bodyPr/>
    <a:lstStyle/>
    <a:p>
      <a:pPr>
        <a:defRPr sz="1004" b="0" i="0" u="none" strike="noStrike" baseline="0">
          <a:solidFill>
            <a:srgbClr val="000000"/>
          </a:solidFill>
          <a:latin typeface="Arial Cyr"/>
          <a:ea typeface="Arial Cyr"/>
          <a:cs typeface="Arial Cyr"/>
        </a:defRPr>
      </a:pPr>
      <a:endParaRPr lang="ru-RU"/>
    </a:p>
  </c:txPr>
  <c:externalData r:id="rId1"/>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manualLayout>
          <c:layoutTarget val="inner"/>
          <c:xMode val="edge"/>
          <c:yMode val="edge"/>
          <c:x val="8.3462561971420268E-2"/>
          <c:y val="0.21072428446444313"/>
          <c:w val="0.65252241907261588"/>
          <c:h val="0.68986439195100557"/>
        </c:manualLayout>
      </c:layout>
      <c:bar3DChart>
        <c:barDir val="col"/>
        <c:grouping val="clustered"/>
        <c:ser>
          <c:idx val="0"/>
          <c:order val="0"/>
          <c:tx>
            <c:strRef>
              <c:f>Лист1!$B$1</c:f>
              <c:strCache>
                <c:ptCount val="1"/>
                <c:pt idx="0">
                  <c:v>Всего на учете, чел.</c:v>
                </c:pt>
              </c:strCache>
            </c:strRef>
          </c:tx>
          <c:dLbls>
            <c:dLbl>
              <c:idx val="0"/>
              <c:layout>
                <c:manualLayout>
                  <c:x val="2.7777777777778054E-2"/>
                  <c:y val="-1.9841269841269944E-2"/>
                </c:manualLayout>
              </c:layout>
              <c:showVal val="1"/>
            </c:dLbl>
            <c:dLbl>
              <c:idx val="1"/>
              <c:layout>
                <c:manualLayout>
                  <c:x val="1.3888888888888984E-2"/>
                  <c:y val="-1.1904761904761921E-2"/>
                </c:manualLayout>
              </c:layout>
              <c:showVal val="1"/>
            </c:dLbl>
            <c:delete val="1"/>
            <c:txPr>
              <a:bodyPr/>
              <a:lstStyle/>
              <a:p>
                <a:pPr>
                  <a:defRPr b="1"/>
                </a:pPr>
                <a:endParaRPr lang="ru-RU"/>
              </a:p>
            </c:txPr>
          </c:dLbls>
          <c:cat>
            <c:numRef>
              <c:f>Лист1!$A$2:$A$3</c:f>
              <c:numCache>
                <c:formatCode>General</c:formatCode>
                <c:ptCount val="2"/>
                <c:pt idx="0">
                  <c:v>2017</c:v>
                </c:pt>
                <c:pt idx="1">
                  <c:v>2018</c:v>
                </c:pt>
              </c:numCache>
            </c:numRef>
          </c:cat>
          <c:val>
            <c:numRef>
              <c:f>Лист1!$B$2:$B$3</c:f>
              <c:numCache>
                <c:formatCode>General</c:formatCode>
                <c:ptCount val="2"/>
                <c:pt idx="0">
                  <c:v>4870</c:v>
                </c:pt>
                <c:pt idx="1">
                  <c:v>4821</c:v>
                </c:pt>
              </c:numCache>
            </c:numRef>
          </c:val>
        </c:ser>
        <c:ser>
          <c:idx val="1"/>
          <c:order val="1"/>
          <c:tx>
            <c:strRef>
              <c:f>Лист1!$C$1</c:f>
              <c:strCache>
                <c:ptCount val="1"/>
                <c:pt idx="0">
                  <c:v>пенсионеры, чел.</c:v>
                </c:pt>
              </c:strCache>
            </c:strRef>
          </c:tx>
          <c:dLbls>
            <c:dLbl>
              <c:idx val="0"/>
              <c:layout>
                <c:manualLayout>
                  <c:x val="2.7777777777778054E-2"/>
                  <c:y val="-1.1904761904761921E-2"/>
                </c:manualLayout>
              </c:layout>
              <c:showVal val="1"/>
            </c:dLbl>
            <c:dLbl>
              <c:idx val="1"/>
              <c:layout>
                <c:manualLayout>
                  <c:x val="2.0833333333333412E-2"/>
                  <c:y val="-2.3809523809523812E-2"/>
                </c:manualLayout>
              </c:layout>
              <c:showVal val="1"/>
            </c:dLbl>
            <c:txPr>
              <a:bodyPr/>
              <a:lstStyle/>
              <a:p>
                <a:pPr>
                  <a:defRPr b="1"/>
                </a:pPr>
                <a:endParaRPr lang="ru-RU"/>
              </a:p>
            </c:txPr>
            <c:showVal val="1"/>
          </c:dLbls>
          <c:cat>
            <c:numRef>
              <c:f>Лист1!$A$2:$A$3</c:f>
              <c:numCache>
                <c:formatCode>General</c:formatCode>
                <c:ptCount val="2"/>
                <c:pt idx="0">
                  <c:v>2017</c:v>
                </c:pt>
                <c:pt idx="1">
                  <c:v>2018</c:v>
                </c:pt>
              </c:numCache>
            </c:numRef>
          </c:cat>
          <c:val>
            <c:numRef>
              <c:f>Лист1!$C$2:$C$3</c:f>
              <c:numCache>
                <c:formatCode>General</c:formatCode>
                <c:ptCount val="2"/>
                <c:pt idx="0">
                  <c:v>2943</c:v>
                </c:pt>
                <c:pt idx="1">
                  <c:v>2930</c:v>
                </c:pt>
              </c:numCache>
            </c:numRef>
          </c:val>
        </c:ser>
        <c:ser>
          <c:idx val="2"/>
          <c:order val="2"/>
          <c:tx>
            <c:strRef>
              <c:f>Лист1!$D$1</c:f>
              <c:strCache>
                <c:ptCount val="1"/>
                <c:pt idx="0">
                  <c:v>инвалиды, чел.</c:v>
                </c:pt>
              </c:strCache>
            </c:strRef>
          </c:tx>
          <c:dLbls>
            <c:dLbl>
              <c:idx val="0"/>
              <c:layout>
                <c:manualLayout>
                  <c:x val="1.1574074074074073E-2"/>
                  <c:y val="-1.5873015873015879E-2"/>
                </c:manualLayout>
              </c:layout>
              <c:showVal val="1"/>
            </c:dLbl>
            <c:dLbl>
              <c:idx val="1"/>
              <c:layout>
                <c:manualLayout>
                  <c:x val="6.944444444444477E-3"/>
                  <c:y val="-3.5714285714285712E-2"/>
                </c:manualLayout>
              </c:layout>
              <c:showVal val="1"/>
            </c:dLbl>
            <c:txPr>
              <a:bodyPr/>
              <a:lstStyle/>
              <a:p>
                <a:pPr>
                  <a:defRPr b="1"/>
                </a:pPr>
                <a:endParaRPr lang="ru-RU"/>
              </a:p>
            </c:txPr>
            <c:showVal val="1"/>
          </c:dLbls>
          <c:cat>
            <c:numRef>
              <c:f>Лист1!$A$2:$A$3</c:f>
              <c:numCache>
                <c:formatCode>General</c:formatCode>
                <c:ptCount val="2"/>
                <c:pt idx="0">
                  <c:v>2017</c:v>
                </c:pt>
                <c:pt idx="1">
                  <c:v>2018</c:v>
                </c:pt>
              </c:numCache>
            </c:numRef>
          </c:cat>
          <c:val>
            <c:numRef>
              <c:f>Лист1!$D$2:$D$3</c:f>
              <c:numCache>
                <c:formatCode>General</c:formatCode>
                <c:ptCount val="2"/>
                <c:pt idx="0">
                  <c:v>410</c:v>
                </c:pt>
                <c:pt idx="1">
                  <c:v>414</c:v>
                </c:pt>
              </c:numCache>
            </c:numRef>
          </c:val>
        </c:ser>
        <c:ser>
          <c:idx val="3"/>
          <c:order val="3"/>
          <c:tx>
            <c:strRef>
              <c:f>Лист1!$E$1</c:f>
              <c:strCache>
                <c:ptCount val="1"/>
                <c:pt idx="0">
                  <c:v>детей от 0-16 лет, чел.</c:v>
                </c:pt>
              </c:strCache>
            </c:strRef>
          </c:tx>
          <c:dLbls>
            <c:dLbl>
              <c:idx val="0"/>
              <c:layout>
                <c:manualLayout>
                  <c:x val="6.944444444444477E-3"/>
                  <c:y val="-3.5714285714285712E-2"/>
                </c:manualLayout>
              </c:layout>
              <c:showVal val="1"/>
            </c:dLbl>
            <c:dLbl>
              <c:idx val="1"/>
              <c:layout>
                <c:manualLayout>
                  <c:x val="1.6203703703703703E-2"/>
                  <c:y val="-1.5873015873015879E-2"/>
                </c:manualLayout>
              </c:layout>
              <c:showVal val="1"/>
            </c:dLbl>
            <c:txPr>
              <a:bodyPr/>
              <a:lstStyle/>
              <a:p>
                <a:pPr>
                  <a:defRPr b="1"/>
                </a:pPr>
                <a:endParaRPr lang="ru-RU"/>
              </a:p>
            </c:txPr>
            <c:showVal val="1"/>
          </c:dLbls>
          <c:cat>
            <c:numRef>
              <c:f>Лист1!$A$2:$A$3</c:f>
              <c:numCache>
                <c:formatCode>General</c:formatCode>
                <c:ptCount val="2"/>
                <c:pt idx="0">
                  <c:v>2017</c:v>
                </c:pt>
                <c:pt idx="1">
                  <c:v>2018</c:v>
                </c:pt>
              </c:numCache>
            </c:numRef>
          </c:cat>
          <c:val>
            <c:numRef>
              <c:f>Лист1!$E$2:$E$3</c:f>
              <c:numCache>
                <c:formatCode>General</c:formatCode>
                <c:ptCount val="2"/>
                <c:pt idx="0">
                  <c:v>1106</c:v>
                </c:pt>
                <c:pt idx="1">
                  <c:v>1076</c:v>
                </c:pt>
              </c:numCache>
            </c:numRef>
          </c:val>
        </c:ser>
        <c:ser>
          <c:idx val="4"/>
          <c:order val="4"/>
          <c:tx>
            <c:strRef>
              <c:f>Лист1!$F$1</c:f>
              <c:strCache>
                <c:ptCount val="1"/>
                <c:pt idx="0">
                  <c:v>детей от 16-18 лет, чел.</c:v>
                </c:pt>
              </c:strCache>
            </c:strRef>
          </c:tx>
          <c:dLbls>
            <c:dLbl>
              <c:idx val="0"/>
              <c:layout>
                <c:manualLayout>
                  <c:x val="1.3888888888888984E-2"/>
                  <c:y val="0"/>
                </c:manualLayout>
              </c:layout>
              <c:showVal val="1"/>
            </c:dLbl>
            <c:dLbl>
              <c:idx val="1"/>
              <c:layout>
                <c:manualLayout>
                  <c:x val="2.7777777777778054E-2"/>
                  <c:y val="-1.5873015873015879E-2"/>
                </c:manualLayout>
              </c:layout>
              <c:showVal val="1"/>
            </c:dLbl>
            <c:txPr>
              <a:bodyPr/>
              <a:lstStyle/>
              <a:p>
                <a:pPr>
                  <a:defRPr b="1"/>
                </a:pPr>
                <a:endParaRPr lang="ru-RU"/>
              </a:p>
            </c:txPr>
            <c:showVal val="1"/>
          </c:dLbls>
          <c:cat>
            <c:numRef>
              <c:f>Лист1!$A$2:$A$3</c:f>
              <c:numCache>
                <c:formatCode>General</c:formatCode>
                <c:ptCount val="2"/>
                <c:pt idx="0">
                  <c:v>2017</c:v>
                </c:pt>
                <c:pt idx="1">
                  <c:v>2018</c:v>
                </c:pt>
              </c:numCache>
            </c:numRef>
          </c:cat>
          <c:val>
            <c:numRef>
              <c:f>Лист1!$F$2:$F$3</c:f>
              <c:numCache>
                <c:formatCode>General</c:formatCode>
                <c:ptCount val="2"/>
                <c:pt idx="0">
                  <c:v>142</c:v>
                </c:pt>
                <c:pt idx="1">
                  <c:v>153</c:v>
                </c:pt>
              </c:numCache>
            </c:numRef>
          </c:val>
        </c:ser>
        <c:shape val="cylinder"/>
        <c:axId val="92525312"/>
        <c:axId val="92526848"/>
        <c:axId val="0"/>
      </c:bar3DChart>
      <c:catAx>
        <c:axId val="92525312"/>
        <c:scaling>
          <c:orientation val="minMax"/>
        </c:scaling>
        <c:axPos val="b"/>
        <c:numFmt formatCode="General" sourceLinked="1"/>
        <c:tickLblPos val="nextTo"/>
        <c:txPr>
          <a:bodyPr/>
          <a:lstStyle/>
          <a:p>
            <a:pPr>
              <a:defRPr sz="1000" b="1">
                <a:latin typeface="Times New Roman" pitchFamily="18" charset="0"/>
                <a:cs typeface="Times New Roman" pitchFamily="18" charset="0"/>
              </a:defRPr>
            </a:pPr>
            <a:endParaRPr lang="ru-RU"/>
          </a:p>
        </c:txPr>
        <c:crossAx val="92526848"/>
        <c:crosses val="autoZero"/>
        <c:auto val="1"/>
        <c:lblAlgn val="ctr"/>
        <c:lblOffset val="100"/>
      </c:catAx>
      <c:valAx>
        <c:axId val="92526848"/>
        <c:scaling>
          <c:orientation val="minMax"/>
        </c:scaling>
        <c:axPos val="l"/>
        <c:majorGridlines/>
        <c:numFmt formatCode="General" sourceLinked="0"/>
        <c:tickLblPos val="nextTo"/>
        <c:txPr>
          <a:bodyPr/>
          <a:lstStyle/>
          <a:p>
            <a:pPr>
              <a:defRPr sz="1000" b="1">
                <a:latin typeface="Times New Roman" pitchFamily="18" charset="0"/>
                <a:cs typeface="Times New Roman" pitchFamily="18" charset="0"/>
              </a:defRPr>
            </a:pPr>
            <a:endParaRPr lang="ru-RU"/>
          </a:p>
        </c:txPr>
        <c:crossAx val="92525312"/>
        <c:crosses val="autoZero"/>
        <c:crossBetween val="between"/>
      </c:valAx>
    </c:plotArea>
    <c:legend>
      <c:legendPos val="r"/>
      <c:layout>
        <c:manualLayout>
          <c:xMode val="edge"/>
          <c:yMode val="edge"/>
          <c:x val="0.79385535141440922"/>
          <c:y val="0.2412407824022012"/>
          <c:w val="0.18068168562263051"/>
          <c:h val="0.56116891638545185"/>
        </c:manualLayout>
      </c:layout>
      <c:txPr>
        <a:bodyPr/>
        <a:lstStyle/>
        <a:p>
          <a:pPr>
            <a:defRPr>
              <a:latin typeface="Times New Roman" pitchFamily="18" charset="0"/>
              <a:cs typeface="Times New Roman" pitchFamily="18" charset="0"/>
            </a:defRPr>
          </a:pPr>
          <a:endParaRPr lang="ru-RU"/>
        </a:p>
      </c:txPr>
    </c:legend>
    <c:plotVisOnly val="1"/>
  </c:chart>
  <c:spPr>
    <a:gradFill>
      <a:gsLst>
        <a:gs pos="0">
          <a:schemeClr val="accent3">
            <a:lumMod val="40000"/>
            <a:lumOff val="60000"/>
          </a:schemeClr>
        </a:gs>
        <a:gs pos="50000">
          <a:srgbClr val="4F81BD">
            <a:tint val="44500"/>
            <a:satMod val="160000"/>
          </a:srgbClr>
        </a:gs>
        <a:gs pos="100000">
          <a:srgbClr val="4F81BD">
            <a:tint val="23500"/>
            <a:satMod val="160000"/>
          </a:srgbClr>
        </a:gs>
      </a:gsLst>
      <a:lin ang="5400000" scaled="0"/>
    </a:gradFill>
  </c:spPr>
  <c:externalData r:id="rId1"/>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ru-RU"/>
  <c:chart>
    <c:view3D>
      <c:depthPercent val="100"/>
      <c:rAngAx val="1"/>
    </c:view3D>
    <c:plotArea>
      <c:layout>
        <c:manualLayout>
          <c:layoutTarget val="inner"/>
          <c:xMode val="edge"/>
          <c:yMode val="edge"/>
          <c:x val="0.15510748437287042"/>
          <c:y val="0.12661417322834637"/>
          <c:w val="0.5839479182092997"/>
          <c:h val="0.74277950271989457"/>
        </c:manualLayout>
      </c:layout>
      <c:bar3DChart>
        <c:barDir val="col"/>
        <c:grouping val="clustered"/>
        <c:ser>
          <c:idx val="0"/>
          <c:order val="0"/>
          <c:tx>
            <c:strRef>
              <c:f>Лист1!$B$1</c:f>
              <c:strCache>
                <c:ptCount val="1"/>
                <c:pt idx="0">
                  <c:v>Численность инвалидов, чел.</c:v>
                </c:pt>
              </c:strCache>
            </c:strRef>
          </c:tx>
          <c:dLbls>
            <c:dLbl>
              <c:idx val="0"/>
              <c:layout>
                <c:manualLayout>
                  <c:x val="1.5588787220061281E-2"/>
                  <c:y val="-1.9618591857468472E-2"/>
                </c:manualLayout>
              </c:layout>
              <c:showVal val="1"/>
            </c:dLbl>
            <c:dLbl>
              <c:idx val="1"/>
              <c:layout>
                <c:manualLayout>
                  <c:x val="1.9656750392502444E-2"/>
                  <c:y val="-3.5495624095502561E-2"/>
                </c:manualLayout>
              </c:layout>
              <c:showVal val="1"/>
            </c:dLbl>
            <c:dLbl>
              <c:idx val="2"/>
              <c:layout>
                <c:manualLayout>
                  <c:x val="1.5796509591504429E-2"/>
                  <c:y val="-3.6409068937249212E-2"/>
                </c:manualLayout>
              </c:layout>
              <c:showVal val="1"/>
            </c:dLbl>
            <c:txPr>
              <a:bodyPr/>
              <a:lstStyle/>
              <a:p>
                <a:pPr>
                  <a:defRPr b="1">
                    <a:latin typeface="Times New Roman" pitchFamily="18" charset="0"/>
                    <a:cs typeface="Times New Roman" pitchFamily="18" charset="0"/>
                  </a:defRPr>
                </a:pPr>
                <a:endParaRPr lang="ru-RU"/>
              </a:p>
            </c:txPr>
            <c:showVal val="1"/>
          </c:dLbls>
          <c:cat>
            <c:numRef>
              <c:f>Лист1!$A$2:$A$4</c:f>
              <c:numCache>
                <c:formatCode>General</c:formatCode>
                <c:ptCount val="3"/>
                <c:pt idx="0">
                  <c:v>2016</c:v>
                </c:pt>
                <c:pt idx="1">
                  <c:v>2017</c:v>
                </c:pt>
                <c:pt idx="2">
                  <c:v>2018</c:v>
                </c:pt>
              </c:numCache>
            </c:numRef>
          </c:cat>
          <c:val>
            <c:numRef>
              <c:f>Лист1!$B$2:$B$4</c:f>
              <c:numCache>
                <c:formatCode>General</c:formatCode>
                <c:ptCount val="3"/>
                <c:pt idx="0">
                  <c:v>435</c:v>
                </c:pt>
                <c:pt idx="1">
                  <c:v>410</c:v>
                </c:pt>
                <c:pt idx="2">
                  <c:v>414</c:v>
                </c:pt>
              </c:numCache>
            </c:numRef>
          </c:val>
        </c:ser>
        <c:ser>
          <c:idx val="1"/>
          <c:order val="1"/>
          <c:tx>
            <c:strRef>
              <c:f>Лист1!$C$1</c:f>
              <c:strCache>
                <c:ptCount val="1"/>
                <c:pt idx="0">
                  <c:v>Численность детей-инвалидов, чел.</c:v>
                </c:pt>
              </c:strCache>
            </c:strRef>
          </c:tx>
          <c:dLbls>
            <c:dLbl>
              <c:idx val="0"/>
              <c:layout>
                <c:manualLayout>
                  <c:x val="1.9241047568145389E-2"/>
                  <c:y val="-4.6543742322115765E-3"/>
                </c:manualLayout>
              </c:layout>
              <c:showVal val="1"/>
            </c:dLbl>
            <c:dLbl>
              <c:idx val="1"/>
              <c:layout>
                <c:manualLayout>
                  <c:x val="2.1378941742383792E-2"/>
                  <c:y val="-8.5329208526916045E-17"/>
                </c:manualLayout>
              </c:layout>
              <c:showVal val="1"/>
            </c:dLbl>
            <c:dLbl>
              <c:idx val="2"/>
              <c:layout>
                <c:manualLayout>
                  <c:x val="2.1378941742383792E-2"/>
                  <c:y val="0"/>
                </c:manualLayout>
              </c:layout>
              <c:showVal val="1"/>
            </c:dLbl>
            <c:txPr>
              <a:bodyPr/>
              <a:lstStyle/>
              <a:p>
                <a:pPr>
                  <a:defRPr b="1">
                    <a:latin typeface="Times New Roman" pitchFamily="18" charset="0"/>
                    <a:cs typeface="Times New Roman" pitchFamily="18" charset="0"/>
                  </a:defRPr>
                </a:pPr>
                <a:endParaRPr lang="ru-RU"/>
              </a:p>
            </c:txPr>
            <c:showVal val="1"/>
          </c:dLbls>
          <c:cat>
            <c:numRef>
              <c:f>Лист1!$A$2:$A$4</c:f>
              <c:numCache>
                <c:formatCode>General</c:formatCode>
                <c:ptCount val="3"/>
                <c:pt idx="0">
                  <c:v>2016</c:v>
                </c:pt>
                <c:pt idx="1">
                  <c:v>2017</c:v>
                </c:pt>
                <c:pt idx="2">
                  <c:v>2018</c:v>
                </c:pt>
              </c:numCache>
            </c:numRef>
          </c:cat>
          <c:val>
            <c:numRef>
              <c:f>Лист1!$C$2:$C$4</c:f>
              <c:numCache>
                <c:formatCode>General</c:formatCode>
                <c:ptCount val="3"/>
                <c:pt idx="0">
                  <c:v>48</c:v>
                </c:pt>
                <c:pt idx="1">
                  <c:v>50</c:v>
                </c:pt>
                <c:pt idx="2">
                  <c:v>50</c:v>
                </c:pt>
              </c:numCache>
            </c:numRef>
          </c:val>
        </c:ser>
        <c:shape val="cylinder"/>
        <c:axId val="92470656"/>
        <c:axId val="92546176"/>
        <c:axId val="0"/>
      </c:bar3DChart>
      <c:catAx>
        <c:axId val="92470656"/>
        <c:scaling>
          <c:orientation val="minMax"/>
        </c:scaling>
        <c:axPos val="b"/>
        <c:numFmt formatCode="General" sourceLinked="1"/>
        <c:tickLblPos val="nextTo"/>
        <c:crossAx val="92546176"/>
        <c:crosses val="autoZero"/>
        <c:auto val="1"/>
        <c:lblAlgn val="ctr"/>
        <c:lblOffset val="100"/>
      </c:catAx>
      <c:valAx>
        <c:axId val="92546176"/>
        <c:scaling>
          <c:orientation val="minMax"/>
        </c:scaling>
        <c:axPos val="l"/>
        <c:majorGridlines/>
        <c:numFmt formatCode="General" sourceLinked="1"/>
        <c:tickLblPos val="nextTo"/>
        <c:crossAx val="92470656"/>
        <c:crosses val="autoZero"/>
        <c:crossBetween val="between"/>
      </c:valAx>
      <c:spPr>
        <a:noFill/>
        <a:ln w="25398">
          <a:noFill/>
        </a:ln>
      </c:spPr>
    </c:plotArea>
    <c:legend>
      <c:legendPos val="r"/>
      <c:layout>
        <c:manualLayout>
          <c:xMode val="edge"/>
          <c:yMode val="edge"/>
          <c:x val="0.78155885598775465"/>
          <c:y val="0.22269869263187522"/>
          <c:w val="0.17806286327693271"/>
          <c:h val="0.46206810899426454"/>
        </c:manualLayout>
      </c:layout>
      <c:txPr>
        <a:bodyPr/>
        <a:lstStyle/>
        <a:p>
          <a:pPr>
            <a:defRPr>
              <a:latin typeface="Times New Roman" pitchFamily="18" charset="0"/>
              <a:cs typeface="Times New Roman" pitchFamily="18" charset="0"/>
            </a:defRPr>
          </a:pPr>
          <a:endParaRPr lang="ru-RU"/>
        </a:p>
      </c:txPr>
    </c:legend>
    <c:plotVisOnly val="1"/>
    <c:dispBlanksAs val="gap"/>
  </c:chart>
  <c:spPr>
    <a:gradFill flip="none" rotWithShape="1">
      <a:gsLst>
        <a:gs pos="0">
          <a:srgbClr val="DDEBCF"/>
        </a:gs>
        <a:gs pos="50000">
          <a:srgbClr val="9CB86E"/>
        </a:gs>
        <a:gs pos="100000">
          <a:srgbClr val="156B13"/>
        </a:gs>
      </a:gsLst>
      <a:lin ang="5400000" scaled="0"/>
      <a:tileRect l="-100000" b="-100000"/>
    </a:gradFill>
  </c:spPr>
  <c:externalData r:id="rId1"/>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Динамика количества зарегистрированных преступлений</a:t>
            </a:r>
          </a:p>
        </c:rich>
      </c:tx>
    </c:title>
    <c:plotArea>
      <c:layout>
        <c:manualLayout>
          <c:layoutTarget val="inner"/>
          <c:xMode val="edge"/>
          <c:yMode val="edge"/>
          <c:x val="0.35667874630575708"/>
          <c:y val="0.19478760276916604"/>
          <c:w val="0.6019047619047615"/>
          <c:h val="0.5668797497873741"/>
        </c:manualLayout>
      </c:layout>
      <c:barChart>
        <c:barDir val="col"/>
        <c:grouping val="clustered"/>
        <c:ser>
          <c:idx val="0"/>
          <c:order val="0"/>
          <c:tx>
            <c:strRef>
              <c:f>Лист1!$B$1</c:f>
              <c:strCache>
                <c:ptCount val="1"/>
                <c:pt idx="0">
                  <c:v>Количество зарегистрированных преступлений, ед.</c:v>
                </c:pt>
              </c:strCache>
            </c:strRef>
          </c:tx>
          <c:cat>
            <c:numRef>
              <c:f>Лист1!$A$2:$A$4</c:f>
              <c:numCache>
                <c:formatCode>General</c:formatCode>
                <c:ptCount val="3"/>
                <c:pt idx="0">
                  <c:v>2016</c:v>
                </c:pt>
                <c:pt idx="1">
                  <c:v>2017</c:v>
                </c:pt>
                <c:pt idx="2">
                  <c:v>2018</c:v>
                </c:pt>
              </c:numCache>
            </c:numRef>
          </c:cat>
          <c:val>
            <c:numRef>
              <c:f>Лист1!$B$2:$B$4</c:f>
              <c:numCache>
                <c:formatCode>General</c:formatCode>
                <c:ptCount val="3"/>
                <c:pt idx="0">
                  <c:v>185</c:v>
                </c:pt>
                <c:pt idx="1">
                  <c:v>161</c:v>
                </c:pt>
                <c:pt idx="2">
                  <c:v>174</c:v>
                </c:pt>
              </c:numCache>
            </c:numRef>
          </c:val>
        </c:ser>
        <c:ser>
          <c:idx val="1"/>
          <c:order val="1"/>
          <c:tx>
            <c:strRef>
              <c:f>Лист1!$C$1</c:f>
              <c:strCache>
                <c:ptCount val="1"/>
                <c:pt idx="0">
                  <c:v>Столбец1</c:v>
                </c:pt>
              </c:strCache>
            </c:strRef>
          </c:tx>
          <c:cat>
            <c:numRef>
              <c:f>Лист1!$A$2:$A$4</c:f>
              <c:numCache>
                <c:formatCode>General</c:formatCode>
                <c:ptCount val="3"/>
                <c:pt idx="0">
                  <c:v>2016</c:v>
                </c:pt>
                <c:pt idx="1">
                  <c:v>2017</c:v>
                </c:pt>
                <c:pt idx="2">
                  <c:v>2018</c:v>
                </c:pt>
              </c:numCache>
            </c:numRef>
          </c:cat>
          <c:val>
            <c:numRef>
              <c:f>Лист1!$C$2:$C$4</c:f>
            </c:numRef>
          </c:val>
        </c:ser>
        <c:ser>
          <c:idx val="2"/>
          <c:order val="2"/>
          <c:tx>
            <c:strRef>
              <c:f>Лист1!$D$1</c:f>
              <c:strCache>
                <c:ptCount val="1"/>
                <c:pt idx="0">
                  <c:v>Столбец2</c:v>
                </c:pt>
              </c:strCache>
            </c:strRef>
          </c:tx>
          <c:cat>
            <c:numRef>
              <c:f>Лист1!$A$2:$A$4</c:f>
              <c:numCache>
                <c:formatCode>General</c:formatCode>
                <c:ptCount val="3"/>
                <c:pt idx="0">
                  <c:v>2016</c:v>
                </c:pt>
                <c:pt idx="1">
                  <c:v>2017</c:v>
                </c:pt>
                <c:pt idx="2">
                  <c:v>2018</c:v>
                </c:pt>
              </c:numCache>
            </c:numRef>
          </c:cat>
          <c:val>
            <c:numRef>
              <c:f>Лист1!$D$2:$D$4</c:f>
            </c:numRef>
          </c:val>
        </c:ser>
        <c:axId val="92574464"/>
        <c:axId val="92576000"/>
      </c:barChart>
      <c:catAx>
        <c:axId val="92574464"/>
        <c:scaling>
          <c:orientation val="minMax"/>
        </c:scaling>
        <c:axPos val="b"/>
        <c:numFmt formatCode="General" sourceLinked="1"/>
        <c:majorTickMark val="none"/>
        <c:tickLblPos val="nextTo"/>
        <c:crossAx val="92576000"/>
        <c:crossesAt val="0"/>
        <c:auto val="1"/>
        <c:lblAlgn val="ctr"/>
        <c:lblOffset val="100"/>
      </c:catAx>
      <c:valAx>
        <c:axId val="92576000"/>
        <c:scaling>
          <c:orientation val="minMax"/>
        </c:scaling>
        <c:axPos val="l"/>
        <c:majorGridlines/>
        <c:title>
          <c:tx>
            <c:rich>
              <a:bodyPr/>
              <a:lstStyle/>
              <a:p>
                <a:pPr>
                  <a:defRPr sz="1001" b="1" i="0" u="none" strike="noStrike" baseline="0">
                    <a:solidFill>
                      <a:srgbClr val="000000"/>
                    </a:solidFill>
                    <a:latin typeface="Calibri"/>
                    <a:ea typeface="Calibri"/>
                    <a:cs typeface="Calibri"/>
                  </a:defRPr>
                </a:pPr>
                <a:r>
                  <a:rPr lang="ru-RU"/>
                  <a:t>количество, единиц</a:t>
                </a:r>
              </a:p>
            </c:rich>
          </c:tx>
        </c:title>
        <c:numFmt formatCode="General" sourceLinked="1"/>
        <c:majorTickMark val="none"/>
        <c:tickLblPos val="nextTo"/>
        <c:crossAx val="92574464"/>
        <c:crosses val="autoZero"/>
        <c:crossBetween val="between"/>
      </c:valAx>
      <c:dTable>
        <c:showHorzBorder val="1"/>
        <c:showVertBorder val="1"/>
        <c:showOutline val="1"/>
        <c:showKeys val="1"/>
      </c:dTable>
    </c:plotArea>
    <c:plotVisOnly val="1"/>
    <c:dispBlanksAs val="gap"/>
  </c:chart>
  <c:spPr>
    <a:gradFill>
      <a:gsLst>
        <a:gs pos="0">
          <a:srgbClr val="8488C4"/>
        </a:gs>
        <a:gs pos="53000">
          <a:srgbClr val="D4DEFF"/>
        </a:gs>
        <a:gs pos="83000">
          <a:srgbClr val="D4DEFF"/>
        </a:gs>
        <a:gs pos="100000">
          <a:srgbClr val="96AB94"/>
        </a:gs>
      </a:gsLst>
      <a:lin ang="5400000" scaled="0"/>
    </a:gradFill>
  </c:spPr>
  <c:externalData r:id="rId1"/>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Динамика количества тяжких и особо-тяжких преступлений,ед.</a:t>
            </a:r>
          </a:p>
        </c:rich>
      </c:tx>
    </c:title>
    <c:view3D>
      <c:depthPercent val="100"/>
      <c:perspective val="30"/>
    </c:view3D>
    <c:plotArea>
      <c:layout>
        <c:manualLayout>
          <c:layoutTarget val="inner"/>
          <c:xMode val="edge"/>
          <c:yMode val="edge"/>
          <c:x val="0.12574601481587724"/>
          <c:y val="0.20612069832734323"/>
          <c:w val="0.80823235740950705"/>
          <c:h val="0.63757238505089997"/>
        </c:manualLayout>
      </c:layout>
      <c:bar3DChart>
        <c:barDir val="col"/>
        <c:grouping val="clustered"/>
        <c:ser>
          <c:idx val="0"/>
          <c:order val="0"/>
          <c:tx>
            <c:strRef>
              <c:f>Лист1!$B$1</c:f>
              <c:strCache>
                <c:ptCount val="1"/>
                <c:pt idx="0">
                  <c:v>Количество зарегистрированных тяжких и особо-тяжких преступлений, ед.</c:v>
                </c:pt>
              </c:strCache>
            </c:strRef>
          </c:tx>
          <c:dLbls>
            <c:dLbl>
              <c:idx val="1"/>
              <c:layout>
                <c:manualLayout>
                  <c:x val="2.0489470688674138E-2"/>
                  <c:y val="-3.71660859465738E-2"/>
                </c:manualLayout>
              </c:layout>
              <c:showVal val="1"/>
            </c:dLbl>
            <c:dLbl>
              <c:idx val="2"/>
              <c:layout>
                <c:manualLayout>
                  <c:x val="1.1383039271485582E-2"/>
                  <c:y val="-2.7874564459930411E-2"/>
                </c:manualLayout>
              </c:layout>
              <c:showVal val="1"/>
            </c:dLbl>
            <c:txPr>
              <a:bodyPr/>
              <a:lstStyle/>
              <a:p>
                <a:pPr>
                  <a:defRPr b="1">
                    <a:latin typeface="Times New Roman" pitchFamily="18" charset="0"/>
                    <a:cs typeface="Times New Roman" pitchFamily="18" charset="0"/>
                  </a:defRPr>
                </a:pPr>
                <a:endParaRPr lang="ru-RU"/>
              </a:p>
            </c:txPr>
            <c:showVal val="1"/>
          </c:dLbls>
          <c:cat>
            <c:numRef>
              <c:f>Лист1!$A$2:$A$4</c:f>
              <c:numCache>
                <c:formatCode>General</c:formatCode>
                <c:ptCount val="3"/>
                <c:pt idx="0">
                  <c:v>2016</c:v>
                </c:pt>
                <c:pt idx="1">
                  <c:v>2017</c:v>
                </c:pt>
                <c:pt idx="2">
                  <c:v>2018</c:v>
                </c:pt>
              </c:numCache>
            </c:numRef>
          </c:cat>
          <c:val>
            <c:numRef>
              <c:f>Лист1!$B$2:$B$4</c:f>
              <c:numCache>
                <c:formatCode>General</c:formatCode>
                <c:ptCount val="3"/>
                <c:pt idx="0">
                  <c:v>30</c:v>
                </c:pt>
                <c:pt idx="1">
                  <c:v>19</c:v>
                </c:pt>
                <c:pt idx="2">
                  <c:v>15</c:v>
                </c:pt>
              </c:numCache>
            </c:numRef>
          </c:val>
        </c:ser>
        <c:shape val="box"/>
        <c:axId val="92382720"/>
        <c:axId val="92384256"/>
        <c:axId val="0"/>
      </c:bar3DChart>
      <c:catAx>
        <c:axId val="92382720"/>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92384256"/>
        <c:crosses val="autoZero"/>
        <c:auto val="1"/>
        <c:lblAlgn val="ctr"/>
        <c:lblOffset val="100"/>
      </c:catAx>
      <c:valAx>
        <c:axId val="92384256"/>
        <c:scaling>
          <c:orientation val="minMax"/>
        </c:scaling>
        <c:axPos val="l"/>
        <c:majorGridlines/>
        <c:numFmt formatCode="General" sourceLinked="1"/>
        <c:tickLblPos val="nextTo"/>
        <c:txPr>
          <a:bodyPr/>
          <a:lstStyle/>
          <a:p>
            <a:pPr>
              <a:defRPr sz="1101" b="1">
                <a:latin typeface="Times New Roman" pitchFamily="18" charset="0"/>
                <a:cs typeface="Times New Roman" pitchFamily="18" charset="0"/>
              </a:defRPr>
            </a:pPr>
            <a:endParaRPr lang="ru-RU"/>
          </a:p>
        </c:txPr>
        <c:crossAx val="92382720"/>
        <c:crosses val="autoZero"/>
        <c:crossBetween val="between"/>
      </c:valAx>
      <c:spPr>
        <a:gradFill>
          <a:gsLst>
            <a:gs pos="0">
              <a:schemeClr val="accent2">
                <a:lumMod val="40000"/>
                <a:lumOff val="60000"/>
              </a:schemeClr>
            </a:gs>
            <a:gs pos="50000">
              <a:srgbClr val="4F81BD">
                <a:tint val="44500"/>
                <a:satMod val="160000"/>
              </a:srgbClr>
            </a:gs>
            <a:gs pos="100000">
              <a:srgbClr val="4F81BD">
                <a:tint val="23500"/>
                <a:satMod val="160000"/>
              </a:srgbClr>
            </a:gs>
          </a:gsLst>
          <a:lin ang="5400000" scaled="0"/>
        </a:gradFill>
        <a:ln w="25429">
          <a:noFill/>
        </a:ln>
      </c:spPr>
    </c:plotArea>
    <c:plotVisOnly val="1"/>
    <c:dispBlanksAs val="gap"/>
  </c:chart>
  <c:spPr>
    <a:gradFill>
      <a:gsLst>
        <a:gs pos="0">
          <a:srgbClr val="03D4A8"/>
        </a:gs>
        <a:gs pos="25000">
          <a:srgbClr val="21D6E0"/>
        </a:gs>
        <a:gs pos="75000">
          <a:srgbClr val="0087E6"/>
        </a:gs>
        <a:gs pos="100000">
          <a:srgbClr val="005CBF"/>
        </a:gs>
      </a:gsLst>
      <a:lin ang="5400000" scaled="0"/>
    </a:gradFill>
    <a:ln>
      <a:solidFill>
        <a:schemeClr val="accent1"/>
      </a:solid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1" i="0" u="none" strike="noStrike" baseline="0">
                <a:solidFill>
                  <a:srgbClr val="000000"/>
                </a:solidFill>
                <a:latin typeface="Times New Roman"/>
                <a:ea typeface="Times New Roman"/>
                <a:cs typeface="Times New Roman"/>
              </a:defRPr>
            </a:pPr>
            <a:r>
              <a:rPr lang="ru-RU" sz="1400"/>
              <a:t>Динамика  среднемесячной заработной платы работников </a:t>
            </a:r>
          </a:p>
          <a:p>
            <a:pPr>
              <a:defRPr sz="1400" b="1" i="0" u="none" strike="noStrike" baseline="0">
                <a:solidFill>
                  <a:srgbClr val="000000"/>
                </a:solidFill>
                <a:latin typeface="Times New Roman"/>
                <a:ea typeface="Times New Roman"/>
                <a:cs typeface="Times New Roman"/>
              </a:defRPr>
            </a:pPr>
            <a:r>
              <a:rPr lang="ru-RU" sz="1400"/>
              <a:t>ООО АС «Приск Дражный» за 2017-2018 годы, руб.</a:t>
            </a:r>
          </a:p>
        </c:rich>
      </c:tx>
      <c:layout>
        <c:manualLayout>
          <c:xMode val="edge"/>
          <c:yMode val="edge"/>
          <c:x val="0.15634758498035531"/>
          <c:y val="3.7897148379634135E-2"/>
        </c:manualLayout>
      </c:layout>
    </c:title>
    <c:view3D>
      <c:depthPercent val="100"/>
      <c:rAngAx val="1"/>
    </c:view3D>
    <c:floor>
      <c:spPr>
        <a:gradFill>
          <a:gsLst>
            <a:gs pos="0">
              <a:srgbClr val="E6DCAC"/>
            </a:gs>
            <a:gs pos="12000">
              <a:srgbClr val="E6D78A"/>
            </a:gs>
            <a:gs pos="30000">
              <a:srgbClr val="C7AC4C"/>
            </a:gs>
            <a:gs pos="45000">
              <a:srgbClr val="E6D78A"/>
            </a:gs>
            <a:gs pos="77000">
              <a:srgbClr val="C7AC4C"/>
            </a:gs>
            <a:gs pos="100000">
              <a:srgbClr val="E6DCAC"/>
            </a:gs>
          </a:gsLst>
          <a:lin ang="5400000" scaled="0"/>
        </a:gradFill>
      </c:spPr>
    </c:floor>
    <c:sideWall>
      <c:spPr>
        <a:noFill/>
      </c:spPr>
    </c:sideWall>
    <c:backWall>
      <c:spPr>
        <a:noFill/>
      </c:spPr>
    </c:backWall>
    <c:plotArea>
      <c:layout>
        <c:manualLayout>
          <c:layoutTarget val="inner"/>
          <c:xMode val="edge"/>
          <c:yMode val="edge"/>
          <c:x val="0.13432387509993818"/>
          <c:y val="0.19779113820193694"/>
          <c:w val="0.84985488196771419"/>
          <c:h val="0.70365001491220003"/>
        </c:manualLayout>
      </c:layout>
      <c:bar3DChart>
        <c:barDir val="col"/>
        <c:grouping val="stacked"/>
        <c:ser>
          <c:idx val="0"/>
          <c:order val="0"/>
          <c:tx>
            <c:strRef>
              <c:f>Лист1!$B$1</c:f>
              <c:strCache>
                <c:ptCount val="1"/>
                <c:pt idx="0">
                  <c:v>Ряд 1</c:v>
                </c:pt>
              </c:strCache>
            </c:strRef>
          </c:tx>
          <c:spPr>
            <a:solidFill>
              <a:schemeClr val="tx2">
                <a:lumMod val="60000"/>
                <a:lumOff val="40000"/>
              </a:schemeClr>
            </a:solidFill>
          </c:spPr>
          <c:dLbls>
            <c:dLbl>
              <c:idx val="0"/>
              <c:layout>
                <c:manualLayout>
                  <c:x val="3.0394078274668546E-2"/>
                  <c:y val="-0.31843098187486835"/>
                </c:manualLayout>
              </c:layout>
              <c:showVal val="1"/>
            </c:dLbl>
            <c:dLbl>
              <c:idx val="1"/>
              <c:layout>
                <c:manualLayout>
                  <c:x val="3.3557300161620611E-2"/>
                  <c:y val="-0.32480336953289246"/>
                </c:manualLayout>
              </c:layout>
              <c:showVal val="1"/>
            </c:dLbl>
            <c:dLbl>
              <c:idx val="2"/>
              <c:layout>
                <c:manualLayout>
                  <c:x val="1.4063327050975684E-2"/>
                  <c:y val="-0.23992373052624932"/>
                </c:manualLayout>
              </c:layout>
              <c:showVal val="1"/>
            </c:dLbl>
            <c:dLbl>
              <c:idx val="3"/>
              <c:layout>
                <c:manualLayout>
                  <c:x val="1.0547495288231803E-2"/>
                  <c:y val="-0.27898108200726862"/>
                </c:manualLayout>
              </c:layout>
              <c:showVal val="1"/>
            </c:dLbl>
            <c:dLbl>
              <c:idx val="4"/>
              <c:layout>
                <c:manualLayout>
                  <c:x val="7.0316635254882714E-3"/>
                  <c:y val="-0.34593654168899984"/>
                </c:manualLayout>
              </c:layout>
              <c:showVal val="1"/>
            </c:dLbl>
            <c:txPr>
              <a:bodyPr/>
              <a:lstStyle/>
              <a:p>
                <a:pPr>
                  <a:defRPr sz="1200" b="1" i="0" u="none" strike="noStrike" baseline="0">
                    <a:solidFill>
                      <a:srgbClr val="000000"/>
                    </a:solidFill>
                    <a:latin typeface="Times New Roman"/>
                    <a:ea typeface="Times New Roman"/>
                    <a:cs typeface="Times New Roman"/>
                  </a:defRPr>
                </a:pPr>
                <a:endParaRPr lang="ru-RU"/>
              </a:p>
            </c:txPr>
            <c:showVal val="1"/>
          </c:dLbls>
          <c:cat>
            <c:strRef>
              <c:f>Лист1!$A$2:$A$3</c:f>
              <c:strCache>
                <c:ptCount val="2"/>
                <c:pt idx="0">
                  <c:v>2017 г</c:v>
                </c:pt>
                <c:pt idx="1">
                  <c:v>2018 г</c:v>
                </c:pt>
              </c:strCache>
            </c:strRef>
          </c:cat>
          <c:val>
            <c:numRef>
              <c:f>Лист1!$B$2:$B$3</c:f>
              <c:numCache>
                <c:formatCode>#,##0.0</c:formatCode>
                <c:ptCount val="2"/>
                <c:pt idx="0">
                  <c:v>69234</c:v>
                </c:pt>
                <c:pt idx="1">
                  <c:v>70255.7</c:v>
                </c:pt>
              </c:numCache>
            </c:numRef>
          </c:val>
        </c:ser>
        <c:shape val="cylinder"/>
        <c:axId val="80372096"/>
        <c:axId val="80373632"/>
        <c:axId val="0"/>
      </c:bar3DChart>
      <c:catAx>
        <c:axId val="80372096"/>
        <c:scaling>
          <c:orientation val="minMax"/>
        </c:scaling>
        <c:axPos val="b"/>
        <c:numFmt formatCode="General" sourceLinked="1"/>
        <c:tickLblPos val="nextTo"/>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80373632"/>
        <c:crosses val="autoZero"/>
        <c:auto val="1"/>
        <c:lblAlgn val="ctr"/>
        <c:lblOffset val="100"/>
      </c:catAx>
      <c:valAx>
        <c:axId val="80373632"/>
        <c:scaling>
          <c:orientation val="minMax"/>
          <c:max val="90000"/>
          <c:min val="10000"/>
        </c:scaling>
        <c:axPos val="l"/>
        <c:majorGridlines/>
        <c:numFmt formatCode="#,##0.0" sourceLinked="1"/>
        <c:tickLblPos val="nextTo"/>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80372096"/>
        <c:crosses val="autoZero"/>
        <c:crossBetween val="between"/>
      </c:valAx>
      <c:spPr>
        <a:noFill/>
        <a:ln w="25462">
          <a:noFill/>
        </a:ln>
      </c:spPr>
    </c:plotArea>
    <c:plotVisOnly val="1"/>
    <c:dispBlanksAs val="gap"/>
  </c:chart>
  <c:spPr>
    <a:noFill/>
  </c:spPr>
  <c:txPr>
    <a:bodyPr/>
    <a:lstStyle/>
    <a:p>
      <a:pPr>
        <a:defRPr sz="1804" b="0" i="0" u="none" strike="noStrike" baseline="0">
          <a:solidFill>
            <a:srgbClr val="000000"/>
          </a:solidFill>
          <a:latin typeface="Calibri"/>
          <a:ea typeface="Calibri"/>
          <a:cs typeface="Calibri"/>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latin typeface="Times New Roman" pitchFamily="18" charset="0"/>
                <a:cs typeface="Times New Roman" pitchFamily="18" charset="0"/>
              </a:rPr>
              <a:t>Динамика объемов золотодобычи ООО АС "Прииск дражный", кг</a:t>
            </a:r>
          </a:p>
        </c:rich>
      </c:tx>
      <c:layout>
        <c:manualLayout>
          <c:xMode val="edge"/>
          <c:yMode val="edge"/>
          <c:x val="0.16282121411706971"/>
          <c:y val="3.5722793294138369E-2"/>
        </c:manualLayout>
      </c:layout>
    </c:title>
    <c:view3D>
      <c:rAngAx val="1"/>
    </c:view3D>
    <c:plotArea>
      <c:layout/>
      <c:bar3DChart>
        <c:barDir val="col"/>
        <c:grouping val="clustered"/>
        <c:ser>
          <c:idx val="0"/>
          <c:order val="0"/>
          <c:tx>
            <c:strRef>
              <c:f>Лист1!$B$1</c:f>
              <c:strCache>
                <c:ptCount val="1"/>
                <c:pt idx="0">
                  <c:v>Ряд 1</c:v>
                </c:pt>
              </c:strCache>
            </c:strRef>
          </c:tx>
          <c:dLbls>
            <c:dLbl>
              <c:idx val="0"/>
              <c:layout>
                <c:manualLayout>
                  <c:x val="1.4507549474170687E-2"/>
                  <c:y val="-1.9799053636416035E-2"/>
                </c:manualLayout>
              </c:layout>
              <c:showVal val="1"/>
            </c:dLbl>
            <c:dLbl>
              <c:idx val="1"/>
              <c:layout>
                <c:manualLayout>
                  <c:x val="1.2435042406432017E-2"/>
                  <c:y val="-1.9824309122156741E-2"/>
                </c:manualLayout>
              </c:layout>
              <c:showVal val="1"/>
            </c:dLbl>
            <c:dLbl>
              <c:idx val="2"/>
              <c:layout>
                <c:manualLayout>
                  <c:x val="1.8652563609648103E-2"/>
                  <c:y val="-2.3758864363698558E-2"/>
                </c:manualLayout>
              </c:layout>
              <c:showVal val="1"/>
            </c:dLbl>
            <c:dLbl>
              <c:idx val="3"/>
              <c:layout>
                <c:manualLayout>
                  <c:x val="1.036253533869352E-2"/>
                  <c:y val="-1.5839242909132634E-2"/>
                </c:manualLayout>
              </c:layout>
              <c:showVal val="1"/>
            </c:dLbl>
            <c:dLbl>
              <c:idx val="4"/>
              <c:layout>
                <c:manualLayout>
                  <c:x val="1.2435042406432017E-2"/>
                  <c:y val="-3.1678485818265281E-2"/>
                </c:manualLayout>
              </c:layout>
              <c:showVal val="1"/>
            </c:dLbl>
            <c:dLbl>
              <c:idx val="5"/>
              <c:layout>
                <c:manualLayout>
                  <c:x val="1.036253533869352E-2"/>
                  <c:y val="-1.9799053636416035E-2"/>
                </c:manualLayout>
              </c:layout>
              <c:showVal val="1"/>
            </c:dLbl>
            <c:txPr>
              <a:bodyPr/>
              <a:lstStyle/>
              <a:p>
                <a:pPr>
                  <a:defRPr b="1">
                    <a:latin typeface="Times New Roman" pitchFamily="18" charset="0"/>
                    <a:cs typeface="Times New Roman" pitchFamily="18" charset="0"/>
                  </a:defRPr>
                </a:pPr>
                <a:endParaRPr lang="ru-RU"/>
              </a:p>
            </c:txPr>
            <c:showVal val="1"/>
          </c:dLbls>
          <c:cat>
            <c:numRef>
              <c:f>Лист1!$A$2:$A$7</c:f>
              <c:numCache>
                <c:formatCode>General</c:formatCode>
                <c:ptCount val="6"/>
                <c:pt idx="0">
                  <c:v>2013</c:v>
                </c:pt>
                <c:pt idx="1">
                  <c:v>2014</c:v>
                </c:pt>
                <c:pt idx="2">
                  <c:v>2015</c:v>
                </c:pt>
                <c:pt idx="3">
                  <c:v>2016</c:v>
                </c:pt>
                <c:pt idx="4">
                  <c:v>2017</c:v>
                </c:pt>
                <c:pt idx="5">
                  <c:v>2018</c:v>
                </c:pt>
              </c:numCache>
            </c:numRef>
          </c:cat>
          <c:val>
            <c:numRef>
              <c:f>Лист1!$B$2:$B$7</c:f>
              <c:numCache>
                <c:formatCode>#,##0.00</c:formatCode>
                <c:ptCount val="6"/>
                <c:pt idx="0">
                  <c:v>846</c:v>
                </c:pt>
                <c:pt idx="1">
                  <c:v>767</c:v>
                </c:pt>
                <c:pt idx="2">
                  <c:v>869</c:v>
                </c:pt>
                <c:pt idx="3">
                  <c:v>990</c:v>
                </c:pt>
                <c:pt idx="4">
                  <c:v>1094</c:v>
                </c:pt>
                <c:pt idx="5">
                  <c:v>1220.7</c:v>
                </c:pt>
              </c:numCache>
            </c:numRef>
          </c:val>
        </c:ser>
        <c:shape val="cylinder"/>
        <c:axId val="80414592"/>
        <c:axId val="80416128"/>
        <c:axId val="0"/>
      </c:bar3DChart>
      <c:catAx>
        <c:axId val="80414592"/>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80416128"/>
        <c:crosses val="autoZero"/>
        <c:auto val="1"/>
        <c:lblAlgn val="ctr"/>
        <c:lblOffset val="100"/>
      </c:catAx>
      <c:valAx>
        <c:axId val="80416128"/>
        <c:scaling>
          <c:orientation val="minMax"/>
        </c:scaling>
        <c:axPos val="l"/>
        <c:majorGridlines/>
        <c:numFmt formatCode="#,##0.00" sourceLinked="1"/>
        <c:tickLblPos val="nextTo"/>
        <c:txPr>
          <a:bodyPr/>
          <a:lstStyle/>
          <a:p>
            <a:pPr>
              <a:defRPr b="1">
                <a:latin typeface="Times New Roman" pitchFamily="18" charset="0"/>
                <a:cs typeface="Times New Roman" pitchFamily="18" charset="0"/>
              </a:defRPr>
            </a:pPr>
            <a:endParaRPr lang="ru-RU"/>
          </a:p>
        </c:txPr>
        <c:crossAx val="80414592"/>
        <c:crosses val="autoZero"/>
        <c:crossBetween val="between"/>
      </c:valAx>
    </c:plotArea>
    <c:plotVisOnly val="1"/>
  </c:chart>
  <c:spPr>
    <a:noFill/>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1" i="0" u="none" strike="noStrike" baseline="0">
                <a:solidFill>
                  <a:srgbClr val="000000"/>
                </a:solidFill>
                <a:latin typeface="Times New Roman"/>
                <a:ea typeface="Times New Roman"/>
                <a:cs typeface="Times New Roman"/>
              </a:defRPr>
            </a:pPr>
            <a:r>
              <a:rPr lang="ru-RU" sz="1400"/>
              <a:t>Динамика  среднемесячной заработной платы работников </a:t>
            </a:r>
          </a:p>
          <a:p>
            <a:pPr>
              <a:defRPr sz="1400" b="1" i="0" u="none" strike="noStrike" baseline="0">
                <a:solidFill>
                  <a:srgbClr val="000000"/>
                </a:solidFill>
                <a:latin typeface="Times New Roman"/>
                <a:ea typeface="Times New Roman"/>
                <a:cs typeface="Times New Roman"/>
              </a:defRPr>
            </a:pPr>
            <a:r>
              <a:rPr lang="ru-RU" sz="1400"/>
              <a:t>АО «Полюс Красноярск» за 2017-2018 годы, руб.</a:t>
            </a:r>
          </a:p>
        </c:rich>
      </c:tx>
      <c:layout>
        <c:manualLayout>
          <c:xMode val="edge"/>
          <c:yMode val="edge"/>
          <c:x val="0.14887944430982444"/>
          <c:y val="5.0653251312694762E-2"/>
        </c:manualLayout>
      </c:layout>
    </c:title>
    <c:view3D>
      <c:depthPercent val="100"/>
      <c:rAngAx val="1"/>
    </c:view3D>
    <c:floor>
      <c:spPr>
        <a:gradFill>
          <a:gsLst>
            <a:gs pos="0">
              <a:srgbClr val="E6DCAC"/>
            </a:gs>
            <a:gs pos="12000">
              <a:srgbClr val="E6D78A"/>
            </a:gs>
            <a:gs pos="30000">
              <a:srgbClr val="C7AC4C"/>
            </a:gs>
            <a:gs pos="45000">
              <a:srgbClr val="E6D78A"/>
            </a:gs>
            <a:gs pos="77000">
              <a:srgbClr val="C7AC4C"/>
            </a:gs>
            <a:gs pos="100000">
              <a:srgbClr val="E6DCAC"/>
            </a:gs>
          </a:gsLst>
          <a:lin ang="5400000" scaled="0"/>
        </a:gradFill>
      </c:spPr>
    </c:floor>
    <c:sideWall>
      <c:spPr>
        <a:gradFill>
          <a:gsLst>
            <a:gs pos="0">
              <a:srgbClr val="E6DCAC"/>
            </a:gs>
            <a:gs pos="12000">
              <a:srgbClr val="E6D78A"/>
            </a:gs>
            <a:gs pos="30000">
              <a:srgbClr val="C7AC4C"/>
            </a:gs>
            <a:gs pos="45000">
              <a:srgbClr val="E6D78A"/>
            </a:gs>
            <a:gs pos="77000">
              <a:srgbClr val="C7AC4C"/>
            </a:gs>
            <a:gs pos="100000">
              <a:srgbClr val="E6DCAC"/>
            </a:gs>
          </a:gsLst>
          <a:lin ang="5400000" scaled="0"/>
        </a:gradFill>
      </c:spPr>
    </c:sideWall>
    <c:backWall>
      <c:spPr>
        <a:gradFill>
          <a:gsLst>
            <a:gs pos="0">
              <a:srgbClr val="E6DCAC"/>
            </a:gs>
            <a:gs pos="12000">
              <a:srgbClr val="E6D78A"/>
            </a:gs>
            <a:gs pos="30000">
              <a:srgbClr val="C7AC4C"/>
            </a:gs>
            <a:gs pos="45000">
              <a:srgbClr val="E6D78A"/>
            </a:gs>
            <a:gs pos="77000">
              <a:srgbClr val="C7AC4C"/>
            </a:gs>
            <a:gs pos="100000">
              <a:srgbClr val="E6DCAC"/>
            </a:gs>
          </a:gsLst>
          <a:lin ang="5400000" scaled="0"/>
        </a:gradFill>
      </c:spPr>
    </c:backWall>
    <c:plotArea>
      <c:layout>
        <c:manualLayout>
          <c:layoutTarget val="inner"/>
          <c:xMode val="edge"/>
          <c:yMode val="edge"/>
          <c:x val="0.13432387509993818"/>
          <c:y val="0.19779113820193694"/>
          <c:w val="0.84985488196771419"/>
          <c:h val="0.70365001491220003"/>
        </c:manualLayout>
      </c:layout>
      <c:bar3DChart>
        <c:barDir val="col"/>
        <c:grouping val="stacked"/>
        <c:ser>
          <c:idx val="0"/>
          <c:order val="0"/>
          <c:tx>
            <c:strRef>
              <c:f>Лист1!$B$1</c:f>
              <c:strCache>
                <c:ptCount val="1"/>
                <c:pt idx="0">
                  <c:v>Ряд 1</c:v>
                </c:pt>
              </c:strCache>
            </c:strRef>
          </c:tx>
          <c:spPr>
            <a:solidFill>
              <a:schemeClr val="tx2">
                <a:lumMod val="60000"/>
                <a:lumOff val="40000"/>
              </a:schemeClr>
            </a:solidFill>
          </c:spPr>
          <c:dLbls>
            <c:dLbl>
              <c:idx val="0"/>
              <c:layout>
                <c:manualLayout>
                  <c:x val="3.0394030244127433E-2"/>
                  <c:y val="-0.34723761381679125"/>
                </c:manualLayout>
              </c:layout>
              <c:showVal val="1"/>
            </c:dLbl>
            <c:dLbl>
              <c:idx val="1"/>
              <c:layout>
                <c:manualLayout>
                  <c:x val="3.3557308997463182E-2"/>
                  <c:y val="-0.34949483166456285"/>
                </c:manualLayout>
              </c:layout>
              <c:showVal val="1"/>
            </c:dLbl>
            <c:dLbl>
              <c:idx val="2"/>
              <c:layout>
                <c:manualLayout>
                  <c:x val="1.4063327050975684E-2"/>
                  <c:y val="-0.23992373052624943"/>
                </c:manualLayout>
              </c:layout>
              <c:showVal val="1"/>
            </c:dLbl>
            <c:dLbl>
              <c:idx val="3"/>
              <c:layout>
                <c:manualLayout>
                  <c:x val="1.0547495288231803E-2"/>
                  <c:y val="-0.27898108200726873"/>
                </c:manualLayout>
              </c:layout>
              <c:showVal val="1"/>
            </c:dLbl>
            <c:dLbl>
              <c:idx val="4"/>
              <c:layout>
                <c:manualLayout>
                  <c:x val="7.0316635254882775E-3"/>
                  <c:y val="-0.34593654168899984"/>
                </c:manualLayout>
              </c:layout>
              <c:showVal val="1"/>
            </c:dLbl>
            <c:txPr>
              <a:bodyPr/>
              <a:lstStyle/>
              <a:p>
                <a:pPr>
                  <a:defRPr sz="1200" b="1" i="0" u="none" strike="noStrike" baseline="0">
                    <a:solidFill>
                      <a:srgbClr val="000000"/>
                    </a:solidFill>
                    <a:latin typeface="Times New Roman"/>
                    <a:ea typeface="Times New Roman"/>
                    <a:cs typeface="Times New Roman"/>
                  </a:defRPr>
                </a:pPr>
                <a:endParaRPr lang="ru-RU"/>
              </a:p>
            </c:txPr>
            <c:showVal val="1"/>
          </c:dLbls>
          <c:cat>
            <c:strRef>
              <c:f>Лист1!$A$2:$A$3</c:f>
              <c:strCache>
                <c:ptCount val="2"/>
                <c:pt idx="0">
                  <c:v>2017 г</c:v>
                </c:pt>
                <c:pt idx="1">
                  <c:v>2018 г</c:v>
                </c:pt>
              </c:strCache>
            </c:strRef>
          </c:cat>
          <c:val>
            <c:numRef>
              <c:f>Лист1!$B$2:$B$3</c:f>
              <c:numCache>
                <c:formatCode>#,##0.0</c:formatCode>
                <c:ptCount val="2"/>
                <c:pt idx="0">
                  <c:v>126040.9</c:v>
                </c:pt>
                <c:pt idx="1">
                  <c:v>133724</c:v>
                </c:pt>
              </c:numCache>
            </c:numRef>
          </c:val>
        </c:ser>
        <c:shape val="cylinder"/>
        <c:axId val="80473472"/>
        <c:axId val="80479360"/>
        <c:axId val="0"/>
      </c:bar3DChart>
      <c:catAx>
        <c:axId val="80473472"/>
        <c:scaling>
          <c:orientation val="minMax"/>
        </c:scaling>
        <c:axPos val="b"/>
        <c:numFmt formatCode="General" sourceLinked="1"/>
        <c:tickLblPos val="nextTo"/>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80479360"/>
        <c:crosses val="autoZero"/>
        <c:auto val="1"/>
        <c:lblAlgn val="ctr"/>
        <c:lblOffset val="100"/>
      </c:catAx>
      <c:valAx>
        <c:axId val="80479360"/>
        <c:scaling>
          <c:orientation val="minMax"/>
          <c:max val="150000"/>
          <c:min val="0"/>
        </c:scaling>
        <c:axPos val="l"/>
        <c:majorGridlines/>
        <c:numFmt formatCode="#,##0.0" sourceLinked="1"/>
        <c:tickLblPos val="nextTo"/>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80473472"/>
        <c:crosses val="autoZero"/>
        <c:crossBetween val="between"/>
      </c:valAx>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ln w="25462">
          <a:noFill/>
        </a:ln>
      </c:spPr>
    </c:plotArea>
    <c:plotVisOnly val="1"/>
    <c:dispBlanksAs val="gap"/>
  </c:chart>
  <c:spPr>
    <a:solidFill>
      <a:schemeClr val="bg1"/>
    </a:solidFill>
  </c:spPr>
  <c:txPr>
    <a:bodyPr/>
    <a:lstStyle/>
    <a:p>
      <a:pPr>
        <a:defRPr sz="1804" b="0" i="0" u="none" strike="noStrike" baseline="0">
          <a:solidFill>
            <a:srgbClr val="000000"/>
          </a:solidFill>
          <a:latin typeface="Calibri"/>
          <a:ea typeface="Calibri"/>
          <a:cs typeface="Calibri"/>
        </a:defRPr>
      </a:pPr>
      <a:endParaRPr lang="ru-RU"/>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latin typeface="Times New Roman" pitchFamily="18" charset="0"/>
                <a:cs typeface="Times New Roman" pitchFamily="18" charset="0"/>
              </a:rPr>
              <a:t>Динамика объемов золотодобычи</a:t>
            </a:r>
            <a:r>
              <a:rPr lang="ru-RU" sz="1200" baseline="0">
                <a:latin typeface="Times New Roman" pitchFamily="18" charset="0"/>
                <a:cs typeface="Times New Roman" pitchFamily="18" charset="0"/>
              </a:rPr>
              <a:t> </a:t>
            </a:r>
            <a:r>
              <a:rPr lang="ru-RU" sz="1200">
                <a:latin typeface="Times New Roman" pitchFamily="18" charset="0"/>
                <a:cs typeface="Times New Roman" pitchFamily="18" charset="0"/>
              </a:rPr>
              <a:t>АО"Полюс Красноярск", кг</a:t>
            </a:r>
          </a:p>
        </c:rich>
      </c:tx>
      <c:layout>
        <c:manualLayout>
          <c:xMode val="edge"/>
          <c:yMode val="edge"/>
          <c:x val="0.19129638737528679"/>
          <c:y val="3.5732114867707679E-2"/>
        </c:manualLayout>
      </c:layout>
    </c:title>
    <c:view3D>
      <c:rAngAx val="1"/>
    </c:view3D>
    <c:plotArea>
      <c:layout/>
      <c:bar3DChart>
        <c:barDir val="col"/>
        <c:grouping val="clustered"/>
        <c:ser>
          <c:idx val="0"/>
          <c:order val="0"/>
          <c:tx>
            <c:strRef>
              <c:f>Лист1!$B$1</c:f>
              <c:strCache>
                <c:ptCount val="1"/>
                <c:pt idx="0">
                  <c:v>Ряд 1</c:v>
                </c:pt>
              </c:strCache>
            </c:strRef>
          </c:tx>
          <c:dLbls>
            <c:dLbl>
              <c:idx val="0"/>
              <c:layout>
                <c:manualLayout>
                  <c:x val="2.1951673856032351E-2"/>
                  <c:y val="-5.1062320281637173E-2"/>
                </c:manualLayout>
              </c:layout>
              <c:showVal val="1"/>
            </c:dLbl>
            <c:dLbl>
              <c:idx val="1"/>
              <c:layout>
                <c:manualLayout>
                  <c:x val="1.9044070838604581E-2"/>
                  <c:y val="-3.1678446337552513E-2"/>
                </c:manualLayout>
              </c:layout>
              <c:showVal val="1"/>
            </c:dLbl>
            <c:dLbl>
              <c:idx val="2"/>
              <c:layout>
                <c:manualLayout>
                  <c:x val="1.5779596909592693E-2"/>
                  <c:y val="-3.5643046957162992E-2"/>
                </c:manualLayout>
              </c:layout>
              <c:showVal val="1"/>
            </c:dLbl>
            <c:dLbl>
              <c:idx val="3"/>
              <c:layout>
                <c:manualLayout>
                  <c:x val="3.4353338815353565E-3"/>
                  <c:y val="-1.9813250128541154E-2"/>
                </c:manualLayout>
              </c:layout>
              <c:showVal val="1"/>
            </c:dLbl>
            <c:dLbl>
              <c:idx val="4"/>
              <c:layout>
                <c:manualLayout>
                  <c:x val="7.0406038774593824E-3"/>
                  <c:y val="-1.9822592916360703E-2"/>
                </c:manualLayout>
              </c:layout>
              <c:showVal val="1"/>
            </c:dLbl>
            <c:dLbl>
              <c:idx val="5"/>
              <c:layout>
                <c:manualLayout>
                  <c:x val="1.6987779503598744E-2"/>
                  <c:y val="-1.9822592916360703E-2"/>
                </c:manualLayout>
              </c:layout>
              <c:showVal val="1"/>
            </c:dLbl>
            <c:txPr>
              <a:bodyPr/>
              <a:lstStyle/>
              <a:p>
                <a:pPr>
                  <a:defRPr sz="1100" b="1">
                    <a:latin typeface="Times New Roman" pitchFamily="18" charset="0"/>
                    <a:cs typeface="Times New Roman" pitchFamily="18" charset="0"/>
                  </a:defRPr>
                </a:pPr>
                <a:endParaRPr lang="ru-RU"/>
              </a:p>
            </c:txPr>
            <c:showVal val="1"/>
          </c:dLbls>
          <c:cat>
            <c:numRef>
              <c:f>Лист1!$A$2:$A$7</c:f>
              <c:numCache>
                <c:formatCode>General</c:formatCode>
                <c:ptCount val="6"/>
                <c:pt idx="0">
                  <c:v>2013</c:v>
                </c:pt>
                <c:pt idx="1">
                  <c:v>2014</c:v>
                </c:pt>
                <c:pt idx="2">
                  <c:v>2015</c:v>
                </c:pt>
                <c:pt idx="3">
                  <c:v>2016</c:v>
                </c:pt>
                <c:pt idx="4">
                  <c:v>2017</c:v>
                </c:pt>
                <c:pt idx="5">
                  <c:v>2018</c:v>
                </c:pt>
              </c:numCache>
            </c:numRef>
          </c:cat>
          <c:val>
            <c:numRef>
              <c:f>Лист1!$B$2:$B$7</c:f>
              <c:numCache>
                <c:formatCode>#,##0.00</c:formatCode>
                <c:ptCount val="6"/>
                <c:pt idx="0">
                  <c:v>37863</c:v>
                </c:pt>
                <c:pt idx="1">
                  <c:v>38225</c:v>
                </c:pt>
                <c:pt idx="2">
                  <c:v>40026</c:v>
                </c:pt>
                <c:pt idx="3">
                  <c:v>44832</c:v>
                </c:pt>
                <c:pt idx="4">
                  <c:v>50772</c:v>
                </c:pt>
                <c:pt idx="5">
                  <c:v>54200</c:v>
                </c:pt>
              </c:numCache>
            </c:numRef>
          </c:val>
        </c:ser>
        <c:shape val="cylinder"/>
        <c:axId val="80528512"/>
        <c:axId val="80530048"/>
        <c:axId val="0"/>
      </c:bar3DChart>
      <c:catAx>
        <c:axId val="80528512"/>
        <c:scaling>
          <c:orientation val="minMax"/>
        </c:scaling>
        <c:axPos val="b"/>
        <c:numFmt formatCode="General" sourceLinked="1"/>
        <c:tickLblPos val="nextTo"/>
        <c:txPr>
          <a:bodyPr/>
          <a:lstStyle/>
          <a:p>
            <a:pPr>
              <a:defRPr sz="1200" b="1">
                <a:latin typeface="Times New Roman" pitchFamily="18" charset="0"/>
                <a:cs typeface="Times New Roman" pitchFamily="18" charset="0"/>
              </a:defRPr>
            </a:pPr>
            <a:endParaRPr lang="ru-RU"/>
          </a:p>
        </c:txPr>
        <c:crossAx val="80530048"/>
        <c:crosses val="autoZero"/>
        <c:auto val="1"/>
        <c:lblAlgn val="ctr"/>
        <c:lblOffset val="100"/>
      </c:catAx>
      <c:valAx>
        <c:axId val="80530048"/>
        <c:scaling>
          <c:orientation val="minMax"/>
        </c:scaling>
        <c:axPos val="l"/>
        <c:majorGridlines/>
        <c:numFmt formatCode="#,##0.00" sourceLinked="1"/>
        <c:tickLblPos val="nextTo"/>
        <c:txPr>
          <a:bodyPr/>
          <a:lstStyle/>
          <a:p>
            <a:pPr>
              <a:defRPr sz="1200" b="1">
                <a:latin typeface="Times New Roman" pitchFamily="18" charset="0"/>
                <a:cs typeface="Times New Roman" pitchFamily="18" charset="0"/>
              </a:defRPr>
            </a:pPr>
            <a:endParaRPr lang="ru-RU"/>
          </a:p>
        </c:txPr>
        <c:crossAx val="80528512"/>
        <c:crosses val="autoZero"/>
        <c:crossBetween val="between"/>
      </c:valAx>
    </c:plotArea>
    <c:plotVisOnly val="1"/>
  </c:chart>
  <c:spPr>
    <a:noFill/>
  </c:sp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1" i="0" u="none" strike="noStrike" baseline="0">
                <a:solidFill>
                  <a:srgbClr val="000000"/>
                </a:solidFill>
                <a:latin typeface="Times New Roman"/>
                <a:ea typeface="Times New Roman"/>
                <a:cs typeface="Times New Roman"/>
              </a:defRPr>
            </a:pPr>
            <a:r>
              <a:rPr lang="ru-RU" sz="1400"/>
              <a:t>Динамика  среднемесячной заработной платы работников  Северной ГРЭ за 2017-2018 годы, руб.</a:t>
            </a:r>
          </a:p>
        </c:rich>
      </c:tx>
    </c:title>
    <c:view3D>
      <c:depthPercent val="100"/>
      <c:rAngAx val="1"/>
    </c:view3D>
    <c:floor>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floor>
    <c:sideWall>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sideWall>
    <c:backWall>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backWall>
    <c:plotArea>
      <c:layout>
        <c:manualLayout>
          <c:layoutTarget val="inner"/>
          <c:xMode val="edge"/>
          <c:yMode val="edge"/>
          <c:x val="0.16789853581805581"/>
          <c:y val="0.1953952755905512"/>
          <c:w val="0.75542618079255275"/>
          <c:h val="0.64490113735783494"/>
        </c:manualLayout>
      </c:layout>
      <c:bar3DChart>
        <c:barDir val="col"/>
        <c:grouping val="stacked"/>
        <c:ser>
          <c:idx val="0"/>
          <c:order val="0"/>
          <c:tx>
            <c:strRef>
              <c:f>Лист1!$B$1</c:f>
              <c:strCache>
                <c:ptCount val="1"/>
                <c:pt idx="0">
                  <c:v>Ряд 1</c:v>
                </c:pt>
              </c:strCache>
            </c:strRef>
          </c:tx>
          <c:spPr>
            <a:solidFill>
              <a:srgbClr val="00B0F0"/>
            </a:solidFill>
          </c:spPr>
          <c:dLbls>
            <c:dLbl>
              <c:idx val="0"/>
              <c:layout>
                <c:manualLayout>
                  <c:x val="3.5427866134296951E-2"/>
                  <c:y val="-0.29475975503062118"/>
                </c:manualLayout>
              </c:layout>
              <c:showVal val="1"/>
            </c:dLbl>
            <c:dLbl>
              <c:idx val="1"/>
              <c:layout>
                <c:manualLayout>
                  <c:x val="3.7676640750406692E-2"/>
                  <c:y val="-0.30524304461942259"/>
                </c:manualLayout>
              </c:layout>
              <c:showVal val="1"/>
            </c:dLbl>
            <c:dLbl>
              <c:idx val="2"/>
              <c:layout>
                <c:manualLayout>
                  <c:x val="1.4063327050975684E-2"/>
                  <c:y val="-0.27619127118718534"/>
                </c:manualLayout>
              </c:layout>
              <c:showVal val="1"/>
            </c:dLbl>
            <c:dLbl>
              <c:idx val="3"/>
              <c:layout>
                <c:manualLayout>
                  <c:x val="1.0547495288231803E-2"/>
                  <c:y val="-0.27898108200726773"/>
                </c:manualLayout>
              </c:layout>
              <c:showVal val="1"/>
            </c:dLbl>
            <c:dLbl>
              <c:idx val="4"/>
              <c:layout>
                <c:manualLayout>
                  <c:x val="1.4063327050975684E-2"/>
                  <c:y val="-0.31803843348827432"/>
                </c:manualLayout>
              </c:layout>
              <c:showVal val="1"/>
            </c:dLbl>
            <c:txPr>
              <a:bodyPr/>
              <a:lstStyle/>
              <a:p>
                <a:pPr>
                  <a:defRPr sz="1100" b="1" i="0" u="none" strike="noStrike" baseline="0">
                    <a:solidFill>
                      <a:srgbClr val="000000"/>
                    </a:solidFill>
                    <a:latin typeface="Times New Roman"/>
                    <a:ea typeface="Times New Roman"/>
                    <a:cs typeface="Times New Roman"/>
                  </a:defRPr>
                </a:pPr>
                <a:endParaRPr lang="ru-RU"/>
              </a:p>
            </c:txPr>
            <c:showVal val="1"/>
          </c:dLbls>
          <c:cat>
            <c:numRef>
              <c:f>Лист1!$A$2:$A$3</c:f>
              <c:numCache>
                <c:formatCode>General</c:formatCode>
                <c:ptCount val="2"/>
                <c:pt idx="0">
                  <c:v>2017</c:v>
                </c:pt>
                <c:pt idx="1">
                  <c:v>2018</c:v>
                </c:pt>
              </c:numCache>
            </c:numRef>
          </c:cat>
          <c:val>
            <c:numRef>
              <c:f>Лист1!$B$2:$B$3</c:f>
              <c:numCache>
                <c:formatCode>#,##0.0</c:formatCode>
                <c:ptCount val="2"/>
                <c:pt idx="0">
                  <c:v>77903</c:v>
                </c:pt>
                <c:pt idx="1">
                  <c:v>82374.399999999994</c:v>
                </c:pt>
              </c:numCache>
            </c:numRef>
          </c:val>
        </c:ser>
        <c:shape val="cylinder"/>
        <c:axId val="80599680"/>
        <c:axId val="80699776"/>
        <c:axId val="0"/>
      </c:bar3DChart>
      <c:catAx>
        <c:axId val="80599680"/>
        <c:scaling>
          <c:orientation val="minMax"/>
        </c:scaling>
        <c:axPos val="b"/>
        <c:numFmt formatCode="General" sourceLinked="1"/>
        <c:tickLblPos val="nextTo"/>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80699776"/>
        <c:crosses val="autoZero"/>
        <c:auto val="1"/>
        <c:lblAlgn val="ctr"/>
        <c:lblOffset val="100"/>
      </c:catAx>
      <c:valAx>
        <c:axId val="80699776"/>
        <c:scaling>
          <c:orientation val="minMax"/>
          <c:max val="95000"/>
          <c:min val="10000"/>
        </c:scaling>
        <c:axPos val="l"/>
        <c:majorGridlines/>
        <c:numFmt formatCode="#,##0.0" sourceLinked="1"/>
        <c:tickLblPos val="nextTo"/>
        <c:txPr>
          <a:bodyPr rot="0" vert="horz"/>
          <a:lstStyle/>
          <a:p>
            <a:pPr>
              <a:defRPr sz="1400" b="1" i="0" u="none" strike="noStrike" baseline="0">
                <a:solidFill>
                  <a:srgbClr val="000000"/>
                </a:solidFill>
                <a:latin typeface="Times New Roman"/>
                <a:ea typeface="Times New Roman"/>
                <a:cs typeface="Times New Roman"/>
              </a:defRPr>
            </a:pPr>
            <a:endParaRPr lang="ru-RU"/>
          </a:p>
        </c:txPr>
        <c:crossAx val="80599680"/>
        <c:crosses val="autoZero"/>
        <c:crossBetween val="between"/>
      </c:valAx>
      <c:spPr>
        <a:noFill/>
        <a:ln w="25414">
          <a:noFill/>
        </a:ln>
      </c:spPr>
    </c:plotArea>
    <c:plotVisOnly val="1"/>
    <c:dispBlanksAs val="gap"/>
  </c:chart>
  <c:spPr>
    <a:noFill/>
  </c:spPr>
  <c:txPr>
    <a:bodyPr/>
    <a:lstStyle/>
    <a:p>
      <a:pPr>
        <a:defRPr sz="1801" b="0" i="0" u="none" strike="noStrike" baseline="0">
          <a:solidFill>
            <a:srgbClr val="000000"/>
          </a:solidFill>
          <a:latin typeface="Calibri"/>
          <a:ea typeface="Calibri"/>
          <a:cs typeface="Calibri"/>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A635D8-9438-4ADD-A0A9-376E21727D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6791</TotalTime>
  <Pages>149</Pages>
  <Words>44037</Words>
  <Characters>251015</Characters>
  <Application>Microsoft Office Word</Application>
  <DocSecurity>0</DocSecurity>
  <Lines>2091</Lines>
  <Paragraphs>588</Paragraphs>
  <ScaleCrop>false</ScaleCrop>
  <HeadingPairs>
    <vt:vector size="2" baseType="variant">
      <vt:variant>
        <vt:lpstr>Название</vt:lpstr>
      </vt:variant>
      <vt:variant>
        <vt:i4>1</vt:i4>
      </vt:variant>
    </vt:vector>
  </HeadingPairs>
  <TitlesOfParts>
    <vt:vector size="1" baseType="lpstr">
      <vt:lpstr>ПОЯСНИТЕЛЬНАЯ ЗАПИСКА К ПРОГНОЗУ СОЦИАЛЬНО-ЭКОНОМИЧЕСКОГО РАЗВИ</vt:lpstr>
    </vt:vector>
  </TitlesOfParts>
  <Company>home</Company>
  <LinksUpToDate>false</LinksUpToDate>
  <CharactersWithSpaces>294464</CharactersWithSpaces>
  <SharedDoc>false</SharedDoc>
  <HLinks>
    <vt:vector size="492" baseType="variant">
      <vt:variant>
        <vt:i4>5111896</vt:i4>
      </vt:variant>
      <vt:variant>
        <vt:i4>474</vt:i4>
      </vt:variant>
      <vt:variant>
        <vt:i4>0</vt:i4>
      </vt:variant>
      <vt:variant>
        <vt:i4>5</vt:i4>
      </vt:variant>
      <vt:variant>
        <vt:lpwstr>consultantplus://offline/ref=772F7E3721DCEC5E1325F650505E0AF2BE204E1C8CD21C60CC9297E0C1F1292AA5D422921F45869DA67096m3i4G</vt:lpwstr>
      </vt:variant>
      <vt:variant>
        <vt:lpwstr/>
      </vt:variant>
      <vt:variant>
        <vt:i4>5242908</vt:i4>
      </vt:variant>
      <vt:variant>
        <vt:i4>420</vt:i4>
      </vt:variant>
      <vt:variant>
        <vt:i4>0</vt:i4>
      </vt:variant>
      <vt:variant>
        <vt:i4>5</vt:i4>
      </vt:variant>
      <vt:variant>
        <vt:lpwstr>http://ru.wikipedia.org/wiki/%D0%A1%D1%83%D1%80%D1%8C%D0%BC%D0%B0</vt:lpwstr>
      </vt:variant>
      <vt:variant>
        <vt:lpwstr/>
      </vt:variant>
      <vt:variant>
        <vt:i4>524361</vt:i4>
      </vt:variant>
      <vt:variant>
        <vt:i4>417</vt:i4>
      </vt:variant>
      <vt:variant>
        <vt:i4>0</vt:i4>
      </vt:variant>
      <vt:variant>
        <vt:i4>5</vt:i4>
      </vt:variant>
      <vt:variant>
        <vt:lpwstr>http://ru.wikipedia.org/wiki/%D0%97%D0%BE%D0%BB%D0%BE%D1%82%D0%BE</vt:lpwstr>
      </vt:variant>
      <vt:variant>
        <vt:lpwstr/>
      </vt:variant>
      <vt:variant>
        <vt:i4>655474</vt:i4>
      </vt:variant>
      <vt:variant>
        <vt:i4>414</vt:i4>
      </vt:variant>
      <vt:variant>
        <vt:i4>0</vt:i4>
      </vt:variant>
      <vt:variant>
        <vt:i4>5</vt:i4>
      </vt:variant>
      <vt:variant>
        <vt:lpwstr>http://ru.wikipedia.org/wiki/%D0%A2%D0%B5%D1%8F_(%D1%80%D0%B5%D0%BA%D0%B0)</vt:lpwstr>
      </vt:variant>
      <vt:variant>
        <vt:lpwstr/>
      </vt:variant>
      <vt:variant>
        <vt:i4>131135</vt:i4>
      </vt:variant>
      <vt:variant>
        <vt:i4>411</vt:i4>
      </vt:variant>
      <vt:variant>
        <vt:i4>0</vt:i4>
      </vt:variant>
      <vt:variant>
        <vt:i4>5</vt:i4>
      </vt:variant>
      <vt:variant>
        <vt:lpwstr>http://ru.wikipedia.org/w/index.php?title=%D0%A1%D1%83%D1%85%D0%BE%D0%B9_%D0%9F%D0%B8%D1%82&amp;action=edit&amp;redlink=1</vt:lpwstr>
      </vt:variant>
      <vt:variant>
        <vt:lpwstr/>
      </vt:variant>
      <vt:variant>
        <vt:i4>3735615</vt:i4>
      </vt:variant>
      <vt:variant>
        <vt:i4>408</vt:i4>
      </vt:variant>
      <vt:variant>
        <vt:i4>0</vt:i4>
      </vt:variant>
      <vt:variant>
        <vt:i4>5</vt:i4>
      </vt:variant>
      <vt:variant>
        <vt:lpwstr>http://ru.wikipedia.org/w/index.php?title=%D0%95%D0%BD%D0%B0%D1%88%D0%B8%D0%BC%D0%BE&amp;action=edit&amp;redlink=1</vt:lpwstr>
      </vt:variant>
      <vt:variant>
        <vt:lpwstr/>
      </vt:variant>
      <vt:variant>
        <vt:i4>2424914</vt:i4>
      </vt:variant>
      <vt:variant>
        <vt:i4>405</vt:i4>
      </vt:variant>
      <vt:variant>
        <vt:i4>0</vt:i4>
      </vt:variant>
      <vt:variant>
        <vt:i4>5</vt:i4>
      </vt:variant>
      <vt:variant>
        <vt:lpwstr>http://ru.wikipedia.org/wiki/%D0%92%D0%B5%D0%BB%D1%8C%D0%BC%D0%BE_(%D1%80%D0%B5%D0%BA%D0%B0)</vt:lpwstr>
      </vt:variant>
      <vt:variant>
        <vt:lpwstr/>
      </vt:variant>
      <vt:variant>
        <vt:i4>5636137</vt:i4>
      </vt:variant>
      <vt:variant>
        <vt:i4>402</vt:i4>
      </vt:variant>
      <vt:variant>
        <vt:i4>0</vt:i4>
      </vt:variant>
      <vt:variant>
        <vt:i4>5</vt:i4>
      </vt:variant>
      <vt:variant>
        <vt:lpwstr>http://ru.wikipedia.org/wiki/%D0%91%D0%BE%D0%BB%D1%8C%D1%88%D0%BE%D0%B9_%D0%9F%D0%B8%D1%82</vt:lpwstr>
      </vt:variant>
      <vt:variant>
        <vt:lpwstr/>
      </vt:variant>
      <vt:variant>
        <vt:i4>8323175</vt:i4>
      </vt:variant>
      <vt:variant>
        <vt:i4>399</vt:i4>
      </vt:variant>
      <vt:variant>
        <vt:i4>0</vt:i4>
      </vt:variant>
      <vt:variant>
        <vt:i4>5</vt:i4>
      </vt:variant>
      <vt:variant>
        <vt:lpwstr>http://ru.wikipedia.org/wiki/%D0%9E%D1%81%D0%B8%D0%BD%D0%B0</vt:lpwstr>
      </vt:variant>
      <vt:variant>
        <vt:lpwstr/>
      </vt:variant>
      <vt:variant>
        <vt:i4>5373980</vt:i4>
      </vt:variant>
      <vt:variant>
        <vt:i4>396</vt:i4>
      </vt:variant>
      <vt:variant>
        <vt:i4>0</vt:i4>
      </vt:variant>
      <vt:variant>
        <vt:i4>5</vt:i4>
      </vt:variant>
      <vt:variant>
        <vt:lpwstr>http://ru.wikipedia.org/wiki/%D0%91%D0%B5%D1%80%D1%91%D0%B7%D0%B0</vt:lpwstr>
      </vt:variant>
      <vt:variant>
        <vt:lpwstr/>
      </vt:variant>
      <vt:variant>
        <vt:i4>2556014</vt:i4>
      </vt:variant>
      <vt:variant>
        <vt:i4>393</vt:i4>
      </vt:variant>
      <vt:variant>
        <vt:i4>0</vt:i4>
      </vt:variant>
      <vt:variant>
        <vt:i4>5</vt:i4>
      </vt:variant>
      <vt:variant>
        <vt:lpwstr>http://ru.wikipedia.org/wiki/%D0%A1%D0%BE%D1%81%D0%BD%D0%B0</vt:lpwstr>
      </vt:variant>
      <vt:variant>
        <vt:lpwstr/>
      </vt:variant>
      <vt:variant>
        <vt:i4>2359350</vt:i4>
      </vt:variant>
      <vt:variant>
        <vt:i4>390</vt:i4>
      </vt:variant>
      <vt:variant>
        <vt:i4>0</vt:i4>
      </vt:variant>
      <vt:variant>
        <vt:i4>5</vt:i4>
      </vt:variant>
      <vt:variant>
        <vt:lpwstr>http://ru.wikipedia.org/wiki/%D0%9F%D0%B8%D1%85%D1%82%D0%B0</vt:lpwstr>
      </vt:variant>
      <vt:variant>
        <vt:lpwstr/>
      </vt:variant>
      <vt:variant>
        <vt:i4>7536725</vt:i4>
      </vt:variant>
      <vt:variant>
        <vt:i4>387</vt:i4>
      </vt:variant>
      <vt:variant>
        <vt:i4>0</vt:i4>
      </vt:variant>
      <vt:variant>
        <vt:i4>5</vt:i4>
      </vt:variant>
      <vt:variant>
        <vt:lpwstr>http://ru.wikipedia.org/wiki/%D0%A1%D0%B8%D0%B1%D0%B8%D1%80%D1%81%D0%BA%D0%B8%D0%B9_%D0%BA%D0%B5%D0%B4%D1%80</vt:lpwstr>
      </vt:variant>
      <vt:variant>
        <vt:lpwstr/>
      </vt:variant>
      <vt:variant>
        <vt:i4>8323135</vt:i4>
      </vt:variant>
      <vt:variant>
        <vt:i4>384</vt:i4>
      </vt:variant>
      <vt:variant>
        <vt:i4>0</vt:i4>
      </vt:variant>
      <vt:variant>
        <vt:i4>5</vt:i4>
      </vt:variant>
      <vt:variant>
        <vt:lpwstr>http://ru.wikipedia.org/wiki/%D0%9B%D0%B8%D1%81%D1%82%D0%B2%D0%B5%D0%BD%D0%BD%D0%B8%D1%86%D0%B0</vt:lpwstr>
      </vt:variant>
      <vt:variant>
        <vt:lpwstr/>
      </vt:variant>
      <vt:variant>
        <vt:i4>2686983</vt:i4>
      </vt:variant>
      <vt:variant>
        <vt:i4>381</vt:i4>
      </vt:variant>
      <vt:variant>
        <vt:i4>0</vt:i4>
      </vt:variant>
      <vt:variant>
        <vt:i4>5</vt:i4>
      </vt:variant>
      <vt:variant>
        <vt:lpwstr>http://ru.wikipedia.org/wiki/%D0%A2%D1%91%D0%BC%D0%BD%D0%BE%D1%85%D0%B2%D0%BE%D0%B9%D0%BD%D1%8B%D0%B9_%D0%BB%D0%B5%D1%81</vt:lpwstr>
      </vt:variant>
      <vt:variant>
        <vt:lpwstr/>
      </vt:variant>
      <vt:variant>
        <vt:i4>65653</vt:i4>
      </vt:variant>
      <vt:variant>
        <vt:i4>378</vt:i4>
      </vt:variant>
      <vt:variant>
        <vt:i4>0</vt:i4>
      </vt:variant>
      <vt:variant>
        <vt:i4>5</vt:i4>
      </vt:variant>
      <vt:variant>
        <vt:lpwstr>http://ru.wikipedia.org/wiki/%D0%AD%D0%B2%D0%B5%D0%BD%D0%BA%D0%B8%D0%B9%D1%81%D0%BA%D0%B8%D0%B9_%D1%80%D0%B0%D0%B9%D0%BE%D0%BD</vt:lpwstr>
      </vt:variant>
      <vt:variant>
        <vt:lpwstr/>
      </vt:variant>
      <vt:variant>
        <vt:i4>7667719</vt:i4>
      </vt:variant>
      <vt:variant>
        <vt:i4>375</vt:i4>
      </vt:variant>
      <vt:variant>
        <vt:i4>0</vt:i4>
      </vt:variant>
      <vt:variant>
        <vt:i4>5</vt:i4>
      </vt:variant>
      <vt:variant>
        <vt:lpwstr>http://ru.wikipedia.org/wiki/%D0%95%D0%BD%D0%B8%D1%81%D0%B5%D0%B9%D1%81%D0%BA%D0%B8%D0%B9_%D1%80%D0%B0%D0%B9%D0%BE%D0%BD</vt:lpwstr>
      </vt:variant>
      <vt:variant>
        <vt:lpwstr/>
      </vt:variant>
      <vt:variant>
        <vt:i4>5832747</vt:i4>
      </vt:variant>
      <vt:variant>
        <vt:i4>372</vt:i4>
      </vt:variant>
      <vt:variant>
        <vt:i4>0</vt:i4>
      </vt:variant>
      <vt:variant>
        <vt:i4>5</vt:i4>
      </vt:variant>
      <vt:variant>
        <vt:lpwstr>http://ru.wikipedia.org/wiki/%D0%9C%D0%BE%D1%82%D1%8B%D0%B3%D0%B8%D0%BD%D1%81%D0%BA%D0%B8%D0%B9_%D1%80%D0%B0%D0%B9%D0%BE%D0%BD</vt:lpwstr>
      </vt:variant>
      <vt:variant>
        <vt:lpwstr/>
      </vt:variant>
      <vt:variant>
        <vt:i4>5439563</vt:i4>
      </vt:variant>
      <vt:variant>
        <vt:i4>369</vt:i4>
      </vt:variant>
      <vt:variant>
        <vt:i4>0</vt:i4>
      </vt:variant>
      <vt:variant>
        <vt:i4>5</vt:i4>
      </vt:variant>
      <vt:variant>
        <vt:lpwstr>http://ru.wikipedia.org/wiki/%D0%95%D0%BD%D0%B8%D1%81%D0%B5%D0%B9%D1%81%D0%BA</vt:lpwstr>
      </vt:variant>
      <vt:variant>
        <vt:lpwstr/>
      </vt:variant>
      <vt:variant>
        <vt:i4>524312</vt:i4>
      </vt:variant>
      <vt:variant>
        <vt:i4>366</vt:i4>
      </vt:variant>
      <vt:variant>
        <vt:i4>0</vt:i4>
      </vt:variant>
      <vt:variant>
        <vt:i4>5</vt:i4>
      </vt:variant>
      <vt:variant>
        <vt:lpwstr>http://ru.wikipedia.org/wiki/%D0%9A%D1%80%D0%B0%D1%81%D0%BD%D0%BE%D1%8F%D1%80%D1%81%D0%BA</vt:lpwstr>
      </vt:variant>
      <vt:variant>
        <vt:lpwstr/>
      </vt:variant>
      <vt:variant>
        <vt:i4>5701737</vt:i4>
      </vt:variant>
      <vt:variant>
        <vt:i4>363</vt:i4>
      </vt:variant>
      <vt:variant>
        <vt:i4>0</vt:i4>
      </vt:variant>
      <vt:variant>
        <vt:i4>5</vt:i4>
      </vt:variant>
      <vt:variant>
        <vt:lpwstr>http://ru.wikipedia.org/w/index.php?title=%D0%95%D0%BD%D0%B0%D1%88%D0%B8%D0%BC%D1%81%D0%BA%D0%B8%D0%B9_%D0%9F%D0%BE%D0%BB%D0%BA%D0%B0%D0%BD&amp;action=edit&amp;redlink=1</vt:lpwstr>
      </vt:variant>
      <vt:variant>
        <vt:lpwstr/>
      </vt:variant>
      <vt:variant>
        <vt:i4>2424838</vt:i4>
      </vt:variant>
      <vt:variant>
        <vt:i4>360</vt:i4>
      </vt:variant>
      <vt:variant>
        <vt:i4>0</vt:i4>
      </vt:variant>
      <vt:variant>
        <vt:i4>5</vt:i4>
      </vt:variant>
      <vt:variant>
        <vt:lpwstr>http://ru.wikipedia.org/wiki/%D0%95%D0%BD%D0%B8%D1%81%D0%B5%D0%B9_(%D1%80%D0%B5%D0%BA%D0%B0)</vt:lpwstr>
      </vt:variant>
      <vt:variant>
        <vt:lpwstr/>
      </vt:variant>
      <vt:variant>
        <vt:i4>1507385</vt:i4>
      </vt:variant>
      <vt:variant>
        <vt:i4>353</vt:i4>
      </vt:variant>
      <vt:variant>
        <vt:i4>0</vt:i4>
      </vt:variant>
      <vt:variant>
        <vt:i4>5</vt:i4>
      </vt:variant>
      <vt:variant>
        <vt:lpwstr/>
      </vt:variant>
      <vt:variant>
        <vt:lpwstr>_Toc463092749</vt:lpwstr>
      </vt:variant>
      <vt:variant>
        <vt:i4>1507385</vt:i4>
      </vt:variant>
      <vt:variant>
        <vt:i4>350</vt:i4>
      </vt:variant>
      <vt:variant>
        <vt:i4>0</vt:i4>
      </vt:variant>
      <vt:variant>
        <vt:i4>5</vt:i4>
      </vt:variant>
      <vt:variant>
        <vt:lpwstr/>
      </vt:variant>
      <vt:variant>
        <vt:lpwstr>_Toc463092748</vt:lpwstr>
      </vt:variant>
      <vt:variant>
        <vt:i4>1507385</vt:i4>
      </vt:variant>
      <vt:variant>
        <vt:i4>344</vt:i4>
      </vt:variant>
      <vt:variant>
        <vt:i4>0</vt:i4>
      </vt:variant>
      <vt:variant>
        <vt:i4>5</vt:i4>
      </vt:variant>
      <vt:variant>
        <vt:lpwstr/>
      </vt:variant>
      <vt:variant>
        <vt:lpwstr>_Toc463092747</vt:lpwstr>
      </vt:variant>
      <vt:variant>
        <vt:i4>1507385</vt:i4>
      </vt:variant>
      <vt:variant>
        <vt:i4>338</vt:i4>
      </vt:variant>
      <vt:variant>
        <vt:i4>0</vt:i4>
      </vt:variant>
      <vt:variant>
        <vt:i4>5</vt:i4>
      </vt:variant>
      <vt:variant>
        <vt:lpwstr/>
      </vt:variant>
      <vt:variant>
        <vt:lpwstr>_Toc463092746</vt:lpwstr>
      </vt:variant>
      <vt:variant>
        <vt:i4>1507385</vt:i4>
      </vt:variant>
      <vt:variant>
        <vt:i4>332</vt:i4>
      </vt:variant>
      <vt:variant>
        <vt:i4>0</vt:i4>
      </vt:variant>
      <vt:variant>
        <vt:i4>5</vt:i4>
      </vt:variant>
      <vt:variant>
        <vt:lpwstr/>
      </vt:variant>
      <vt:variant>
        <vt:lpwstr>_Toc463092745</vt:lpwstr>
      </vt:variant>
      <vt:variant>
        <vt:i4>1507385</vt:i4>
      </vt:variant>
      <vt:variant>
        <vt:i4>326</vt:i4>
      </vt:variant>
      <vt:variant>
        <vt:i4>0</vt:i4>
      </vt:variant>
      <vt:variant>
        <vt:i4>5</vt:i4>
      </vt:variant>
      <vt:variant>
        <vt:lpwstr/>
      </vt:variant>
      <vt:variant>
        <vt:lpwstr>_Toc463092744</vt:lpwstr>
      </vt:variant>
      <vt:variant>
        <vt:i4>1507385</vt:i4>
      </vt:variant>
      <vt:variant>
        <vt:i4>320</vt:i4>
      </vt:variant>
      <vt:variant>
        <vt:i4>0</vt:i4>
      </vt:variant>
      <vt:variant>
        <vt:i4>5</vt:i4>
      </vt:variant>
      <vt:variant>
        <vt:lpwstr/>
      </vt:variant>
      <vt:variant>
        <vt:lpwstr>_Toc463092743</vt:lpwstr>
      </vt:variant>
      <vt:variant>
        <vt:i4>1507385</vt:i4>
      </vt:variant>
      <vt:variant>
        <vt:i4>314</vt:i4>
      </vt:variant>
      <vt:variant>
        <vt:i4>0</vt:i4>
      </vt:variant>
      <vt:variant>
        <vt:i4>5</vt:i4>
      </vt:variant>
      <vt:variant>
        <vt:lpwstr/>
      </vt:variant>
      <vt:variant>
        <vt:lpwstr>_Toc463092742</vt:lpwstr>
      </vt:variant>
      <vt:variant>
        <vt:i4>1507385</vt:i4>
      </vt:variant>
      <vt:variant>
        <vt:i4>308</vt:i4>
      </vt:variant>
      <vt:variant>
        <vt:i4>0</vt:i4>
      </vt:variant>
      <vt:variant>
        <vt:i4>5</vt:i4>
      </vt:variant>
      <vt:variant>
        <vt:lpwstr/>
      </vt:variant>
      <vt:variant>
        <vt:lpwstr>_Toc463092741</vt:lpwstr>
      </vt:variant>
      <vt:variant>
        <vt:i4>1507385</vt:i4>
      </vt:variant>
      <vt:variant>
        <vt:i4>302</vt:i4>
      </vt:variant>
      <vt:variant>
        <vt:i4>0</vt:i4>
      </vt:variant>
      <vt:variant>
        <vt:i4>5</vt:i4>
      </vt:variant>
      <vt:variant>
        <vt:lpwstr/>
      </vt:variant>
      <vt:variant>
        <vt:lpwstr>_Toc463092740</vt:lpwstr>
      </vt:variant>
      <vt:variant>
        <vt:i4>1048633</vt:i4>
      </vt:variant>
      <vt:variant>
        <vt:i4>296</vt:i4>
      </vt:variant>
      <vt:variant>
        <vt:i4>0</vt:i4>
      </vt:variant>
      <vt:variant>
        <vt:i4>5</vt:i4>
      </vt:variant>
      <vt:variant>
        <vt:lpwstr/>
      </vt:variant>
      <vt:variant>
        <vt:lpwstr>_Toc463092739</vt:lpwstr>
      </vt:variant>
      <vt:variant>
        <vt:i4>1048633</vt:i4>
      </vt:variant>
      <vt:variant>
        <vt:i4>290</vt:i4>
      </vt:variant>
      <vt:variant>
        <vt:i4>0</vt:i4>
      </vt:variant>
      <vt:variant>
        <vt:i4>5</vt:i4>
      </vt:variant>
      <vt:variant>
        <vt:lpwstr/>
      </vt:variant>
      <vt:variant>
        <vt:lpwstr>_Toc463092737</vt:lpwstr>
      </vt:variant>
      <vt:variant>
        <vt:i4>1048633</vt:i4>
      </vt:variant>
      <vt:variant>
        <vt:i4>284</vt:i4>
      </vt:variant>
      <vt:variant>
        <vt:i4>0</vt:i4>
      </vt:variant>
      <vt:variant>
        <vt:i4>5</vt:i4>
      </vt:variant>
      <vt:variant>
        <vt:lpwstr/>
      </vt:variant>
      <vt:variant>
        <vt:lpwstr>_Toc463092736</vt:lpwstr>
      </vt:variant>
      <vt:variant>
        <vt:i4>1048633</vt:i4>
      </vt:variant>
      <vt:variant>
        <vt:i4>278</vt:i4>
      </vt:variant>
      <vt:variant>
        <vt:i4>0</vt:i4>
      </vt:variant>
      <vt:variant>
        <vt:i4>5</vt:i4>
      </vt:variant>
      <vt:variant>
        <vt:lpwstr/>
      </vt:variant>
      <vt:variant>
        <vt:lpwstr>_Toc463092735</vt:lpwstr>
      </vt:variant>
      <vt:variant>
        <vt:i4>1048633</vt:i4>
      </vt:variant>
      <vt:variant>
        <vt:i4>272</vt:i4>
      </vt:variant>
      <vt:variant>
        <vt:i4>0</vt:i4>
      </vt:variant>
      <vt:variant>
        <vt:i4>5</vt:i4>
      </vt:variant>
      <vt:variant>
        <vt:lpwstr/>
      </vt:variant>
      <vt:variant>
        <vt:lpwstr>_Toc463092734</vt:lpwstr>
      </vt:variant>
      <vt:variant>
        <vt:i4>1048633</vt:i4>
      </vt:variant>
      <vt:variant>
        <vt:i4>266</vt:i4>
      </vt:variant>
      <vt:variant>
        <vt:i4>0</vt:i4>
      </vt:variant>
      <vt:variant>
        <vt:i4>5</vt:i4>
      </vt:variant>
      <vt:variant>
        <vt:lpwstr/>
      </vt:variant>
      <vt:variant>
        <vt:lpwstr>_Toc463092733</vt:lpwstr>
      </vt:variant>
      <vt:variant>
        <vt:i4>1048633</vt:i4>
      </vt:variant>
      <vt:variant>
        <vt:i4>260</vt:i4>
      </vt:variant>
      <vt:variant>
        <vt:i4>0</vt:i4>
      </vt:variant>
      <vt:variant>
        <vt:i4>5</vt:i4>
      </vt:variant>
      <vt:variant>
        <vt:lpwstr/>
      </vt:variant>
      <vt:variant>
        <vt:lpwstr>_Toc463092732</vt:lpwstr>
      </vt:variant>
      <vt:variant>
        <vt:i4>1048633</vt:i4>
      </vt:variant>
      <vt:variant>
        <vt:i4>254</vt:i4>
      </vt:variant>
      <vt:variant>
        <vt:i4>0</vt:i4>
      </vt:variant>
      <vt:variant>
        <vt:i4>5</vt:i4>
      </vt:variant>
      <vt:variant>
        <vt:lpwstr/>
      </vt:variant>
      <vt:variant>
        <vt:lpwstr>_Toc463092731</vt:lpwstr>
      </vt:variant>
      <vt:variant>
        <vt:i4>1048633</vt:i4>
      </vt:variant>
      <vt:variant>
        <vt:i4>248</vt:i4>
      </vt:variant>
      <vt:variant>
        <vt:i4>0</vt:i4>
      </vt:variant>
      <vt:variant>
        <vt:i4>5</vt:i4>
      </vt:variant>
      <vt:variant>
        <vt:lpwstr/>
      </vt:variant>
      <vt:variant>
        <vt:lpwstr>_Toc463092730</vt:lpwstr>
      </vt:variant>
      <vt:variant>
        <vt:i4>1114169</vt:i4>
      </vt:variant>
      <vt:variant>
        <vt:i4>242</vt:i4>
      </vt:variant>
      <vt:variant>
        <vt:i4>0</vt:i4>
      </vt:variant>
      <vt:variant>
        <vt:i4>5</vt:i4>
      </vt:variant>
      <vt:variant>
        <vt:lpwstr/>
      </vt:variant>
      <vt:variant>
        <vt:lpwstr>_Toc463092729</vt:lpwstr>
      </vt:variant>
      <vt:variant>
        <vt:i4>1114169</vt:i4>
      </vt:variant>
      <vt:variant>
        <vt:i4>236</vt:i4>
      </vt:variant>
      <vt:variant>
        <vt:i4>0</vt:i4>
      </vt:variant>
      <vt:variant>
        <vt:i4>5</vt:i4>
      </vt:variant>
      <vt:variant>
        <vt:lpwstr/>
      </vt:variant>
      <vt:variant>
        <vt:lpwstr>_Toc463092728</vt:lpwstr>
      </vt:variant>
      <vt:variant>
        <vt:i4>1114169</vt:i4>
      </vt:variant>
      <vt:variant>
        <vt:i4>230</vt:i4>
      </vt:variant>
      <vt:variant>
        <vt:i4>0</vt:i4>
      </vt:variant>
      <vt:variant>
        <vt:i4>5</vt:i4>
      </vt:variant>
      <vt:variant>
        <vt:lpwstr/>
      </vt:variant>
      <vt:variant>
        <vt:lpwstr>_Toc463092727</vt:lpwstr>
      </vt:variant>
      <vt:variant>
        <vt:i4>1114169</vt:i4>
      </vt:variant>
      <vt:variant>
        <vt:i4>224</vt:i4>
      </vt:variant>
      <vt:variant>
        <vt:i4>0</vt:i4>
      </vt:variant>
      <vt:variant>
        <vt:i4>5</vt:i4>
      </vt:variant>
      <vt:variant>
        <vt:lpwstr/>
      </vt:variant>
      <vt:variant>
        <vt:lpwstr>_Toc463092726</vt:lpwstr>
      </vt:variant>
      <vt:variant>
        <vt:i4>1114169</vt:i4>
      </vt:variant>
      <vt:variant>
        <vt:i4>218</vt:i4>
      </vt:variant>
      <vt:variant>
        <vt:i4>0</vt:i4>
      </vt:variant>
      <vt:variant>
        <vt:i4>5</vt:i4>
      </vt:variant>
      <vt:variant>
        <vt:lpwstr/>
      </vt:variant>
      <vt:variant>
        <vt:lpwstr>_Toc463092725</vt:lpwstr>
      </vt:variant>
      <vt:variant>
        <vt:i4>1114169</vt:i4>
      </vt:variant>
      <vt:variant>
        <vt:i4>212</vt:i4>
      </vt:variant>
      <vt:variant>
        <vt:i4>0</vt:i4>
      </vt:variant>
      <vt:variant>
        <vt:i4>5</vt:i4>
      </vt:variant>
      <vt:variant>
        <vt:lpwstr/>
      </vt:variant>
      <vt:variant>
        <vt:lpwstr>_Toc463092724</vt:lpwstr>
      </vt:variant>
      <vt:variant>
        <vt:i4>1114169</vt:i4>
      </vt:variant>
      <vt:variant>
        <vt:i4>206</vt:i4>
      </vt:variant>
      <vt:variant>
        <vt:i4>0</vt:i4>
      </vt:variant>
      <vt:variant>
        <vt:i4>5</vt:i4>
      </vt:variant>
      <vt:variant>
        <vt:lpwstr/>
      </vt:variant>
      <vt:variant>
        <vt:lpwstr>_Toc463092723</vt:lpwstr>
      </vt:variant>
      <vt:variant>
        <vt:i4>1114169</vt:i4>
      </vt:variant>
      <vt:variant>
        <vt:i4>200</vt:i4>
      </vt:variant>
      <vt:variant>
        <vt:i4>0</vt:i4>
      </vt:variant>
      <vt:variant>
        <vt:i4>5</vt:i4>
      </vt:variant>
      <vt:variant>
        <vt:lpwstr/>
      </vt:variant>
      <vt:variant>
        <vt:lpwstr>_Toc463092722</vt:lpwstr>
      </vt:variant>
      <vt:variant>
        <vt:i4>1114169</vt:i4>
      </vt:variant>
      <vt:variant>
        <vt:i4>194</vt:i4>
      </vt:variant>
      <vt:variant>
        <vt:i4>0</vt:i4>
      </vt:variant>
      <vt:variant>
        <vt:i4>5</vt:i4>
      </vt:variant>
      <vt:variant>
        <vt:lpwstr/>
      </vt:variant>
      <vt:variant>
        <vt:lpwstr>_Toc463092721</vt:lpwstr>
      </vt:variant>
      <vt:variant>
        <vt:i4>1114169</vt:i4>
      </vt:variant>
      <vt:variant>
        <vt:i4>188</vt:i4>
      </vt:variant>
      <vt:variant>
        <vt:i4>0</vt:i4>
      </vt:variant>
      <vt:variant>
        <vt:i4>5</vt:i4>
      </vt:variant>
      <vt:variant>
        <vt:lpwstr/>
      </vt:variant>
      <vt:variant>
        <vt:lpwstr>_Toc463092720</vt:lpwstr>
      </vt:variant>
      <vt:variant>
        <vt:i4>1179705</vt:i4>
      </vt:variant>
      <vt:variant>
        <vt:i4>182</vt:i4>
      </vt:variant>
      <vt:variant>
        <vt:i4>0</vt:i4>
      </vt:variant>
      <vt:variant>
        <vt:i4>5</vt:i4>
      </vt:variant>
      <vt:variant>
        <vt:lpwstr/>
      </vt:variant>
      <vt:variant>
        <vt:lpwstr>_Toc463092719</vt:lpwstr>
      </vt:variant>
      <vt:variant>
        <vt:i4>1179705</vt:i4>
      </vt:variant>
      <vt:variant>
        <vt:i4>176</vt:i4>
      </vt:variant>
      <vt:variant>
        <vt:i4>0</vt:i4>
      </vt:variant>
      <vt:variant>
        <vt:i4>5</vt:i4>
      </vt:variant>
      <vt:variant>
        <vt:lpwstr/>
      </vt:variant>
      <vt:variant>
        <vt:lpwstr>_Toc463092718</vt:lpwstr>
      </vt:variant>
      <vt:variant>
        <vt:i4>1179705</vt:i4>
      </vt:variant>
      <vt:variant>
        <vt:i4>170</vt:i4>
      </vt:variant>
      <vt:variant>
        <vt:i4>0</vt:i4>
      </vt:variant>
      <vt:variant>
        <vt:i4>5</vt:i4>
      </vt:variant>
      <vt:variant>
        <vt:lpwstr/>
      </vt:variant>
      <vt:variant>
        <vt:lpwstr>_Toc463092717</vt:lpwstr>
      </vt:variant>
      <vt:variant>
        <vt:i4>1179705</vt:i4>
      </vt:variant>
      <vt:variant>
        <vt:i4>164</vt:i4>
      </vt:variant>
      <vt:variant>
        <vt:i4>0</vt:i4>
      </vt:variant>
      <vt:variant>
        <vt:i4>5</vt:i4>
      </vt:variant>
      <vt:variant>
        <vt:lpwstr/>
      </vt:variant>
      <vt:variant>
        <vt:lpwstr>_Toc463092716</vt:lpwstr>
      </vt:variant>
      <vt:variant>
        <vt:i4>1179705</vt:i4>
      </vt:variant>
      <vt:variant>
        <vt:i4>158</vt:i4>
      </vt:variant>
      <vt:variant>
        <vt:i4>0</vt:i4>
      </vt:variant>
      <vt:variant>
        <vt:i4>5</vt:i4>
      </vt:variant>
      <vt:variant>
        <vt:lpwstr/>
      </vt:variant>
      <vt:variant>
        <vt:lpwstr>_Toc463092715</vt:lpwstr>
      </vt:variant>
      <vt:variant>
        <vt:i4>1179705</vt:i4>
      </vt:variant>
      <vt:variant>
        <vt:i4>152</vt:i4>
      </vt:variant>
      <vt:variant>
        <vt:i4>0</vt:i4>
      </vt:variant>
      <vt:variant>
        <vt:i4>5</vt:i4>
      </vt:variant>
      <vt:variant>
        <vt:lpwstr/>
      </vt:variant>
      <vt:variant>
        <vt:lpwstr>_Toc463092714</vt:lpwstr>
      </vt:variant>
      <vt:variant>
        <vt:i4>1179705</vt:i4>
      </vt:variant>
      <vt:variant>
        <vt:i4>146</vt:i4>
      </vt:variant>
      <vt:variant>
        <vt:i4>0</vt:i4>
      </vt:variant>
      <vt:variant>
        <vt:i4>5</vt:i4>
      </vt:variant>
      <vt:variant>
        <vt:lpwstr/>
      </vt:variant>
      <vt:variant>
        <vt:lpwstr>_Toc463092713</vt:lpwstr>
      </vt:variant>
      <vt:variant>
        <vt:i4>1179705</vt:i4>
      </vt:variant>
      <vt:variant>
        <vt:i4>140</vt:i4>
      </vt:variant>
      <vt:variant>
        <vt:i4>0</vt:i4>
      </vt:variant>
      <vt:variant>
        <vt:i4>5</vt:i4>
      </vt:variant>
      <vt:variant>
        <vt:lpwstr/>
      </vt:variant>
      <vt:variant>
        <vt:lpwstr>_Toc463092712</vt:lpwstr>
      </vt:variant>
      <vt:variant>
        <vt:i4>1179705</vt:i4>
      </vt:variant>
      <vt:variant>
        <vt:i4>134</vt:i4>
      </vt:variant>
      <vt:variant>
        <vt:i4>0</vt:i4>
      </vt:variant>
      <vt:variant>
        <vt:i4>5</vt:i4>
      </vt:variant>
      <vt:variant>
        <vt:lpwstr/>
      </vt:variant>
      <vt:variant>
        <vt:lpwstr>_Toc463092711</vt:lpwstr>
      </vt:variant>
      <vt:variant>
        <vt:i4>1179705</vt:i4>
      </vt:variant>
      <vt:variant>
        <vt:i4>128</vt:i4>
      </vt:variant>
      <vt:variant>
        <vt:i4>0</vt:i4>
      </vt:variant>
      <vt:variant>
        <vt:i4>5</vt:i4>
      </vt:variant>
      <vt:variant>
        <vt:lpwstr/>
      </vt:variant>
      <vt:variant>
        <vt:lpwstr>_Toc463092710</vt:lpwstr>
      </vt:variant>
      <vt:variant>
        <vt:i4>1245241</vt:i4>
      </vt:variant>
      <vt:variant>
        <vt:i4>122</vt:i4>
      </vt:variant>
      <vt:variant>
        <vt:i4>0</vt:i4>
      </vt:variant>
      <vt:variant>
        <vt:i4>5</vt:i4>
      </vt:variant>
      <vt:variant>
        <vt:lpwstr/>
      </vt:variant>
      <vt:variant>
        <vt:lpwstr>_Toc463092709</vt:lpwstr>
      </vt:variant>
      <vt:variant>
        <vt:i4>1245241</vt:i4>
      </vt:variant>
      <vt:variant>
        <vt:i4>116</vt:i4>
      </vt:variant>
      <vt:variant>
        <vt:i4>0</vt:i4>
      </vt:variant>
      <vt:variant>
        <vt:i4>5</vt:i4>
      </vt:variant>
      <vt:variant>
        <vt:lpwstr/>
      </vt:variant>
      <vt:variant>
        <vt:lpwstr>_Toc463092708</vt:lpwstr>
      </vt:variant>
      <vt:variant>
        <vt:i4>1245241</vt:i4>
      </vt:variant>
      <vt:variant>
        <vt:i4>110</vt:i4>
      </vt:variant>
      <vt:variant>
        <vt:i4>0</vt:i4>
      </vt:variant>
      <vt:variant>
        <vt:i4>5</vt:i4>
      </vt:variant>
      <vt:variant>
        <vt:lpwstr/>
      </vt:variant>
      <vt:variant>
        <vt:lpwstr>_Toc463092707</vt:lpwstr>
      </vt:variant>
      <vt:variant>
        <vt:i4>1245241</vt:i4>
      </vt:variant>
      <vt:variant>
        <vt:i4>104</vt:i4>
      </vt:variant>
      <vt:variant>
        <vt:i4>0</vt:i4>
      </vt:variant>
      <vt:variant>
        <vt:i4>5</vt:i4>
      </vt:variant>
      <vt:variant>
        <vt:lpwstr/>
      </vt:variant>
      <vt:variant>
        <vt:lpwstr>_Toc463092706</vt:lpwstr>
      </vt:variant>
      <vt:variant>
        <vt:i4>1245241</vt:i4>
      </vt:variant>
      <vt:variant>
        <vt:i4>98</vt:i4>
      </vt:variant>
      <vt:variant>
        <vt:i4>0</vt:i4>
      </vt:variant>
      <vt:variant>
        <vt:i4>5</vt:i4>
      </vt:variant>
      <vt:variant>
        <vt:lpwstr/>
      </vt:variant>
      <vt:variant>
        <vt:lpwstr>_Toc463092705</vt:lpwstr>
      </vt:variant>
      <vt:variant>
        <vt:i4>1245241</vt:i4>
      </vt:variant>
      <vt:variant>
        <vt:i4>92</vt:i4>
      </vt:variant>
      <vt:variant>
        <vt:i4>0</vt:i4>
      </vt:variant>
      <vt:variant>
        <vt:i4>5</vt:i4>
      </vt:variant>
      <vt:variant>
        <vt:lpwstr/>
      </vt:variant>
      <vt:variant>
        <vt:lpwstr>_Toc463092704</vt:lpwstr>
      </vt:variant>
      <vt:variant>
        <vt:i4>1245241</vt:i4>
      </vt:variant>
      <vt:variant>
        <vt:i4>86</vt:i4>
      </vt:variant>
      <vt:variant>
        <vt:i4>0</vt:i4>
      </vt:variant>
      <vt:variant>
        <vt:i4>5</vt:i4>
      </vt:variant>
      <vt:variant>
        <vt:lpwstr/>
      </vt:variant>
      <vt:variant>
        <vt:lpwstr>_Toc463092703</vt:lpwstr>
      </vt:variant>
      <vt:variant>
        <vt:i4>1245241</vt:i4>
      </vt:variant>
      <vt:variant>
        <vt:i4>80</vt:i4>
      </vt:variant>
      <vt:variant>
        <vt:i4>0</vt:i4>
      </vt:variant>
      <vt:variant>
        <vt:i4>5</vt:i4>
      </vt:variant>
      <vt:variant>
        <vt:lpwstr/>
      </vt:variant>
      <vt:variant>
        <vt:lpwstr>_Toc463092702</vt:lpwstr>
      </vt:variant>
      <vt:variant>
        <vt:i4>1245241</vt:i4>
      </vt:variant>
      <vt:variant>
        <vt:i4>74</vt:i4>
      </vt:variant>
      <vt:variant>
        <vt:i4>0</vt:i4>
      </vt:variant>
      <vt:variant>
        <vt:i4>5</vt:i4>
      </vt:variant>
      <vt:variant>
        <vt:lpwstr/>
      </vt:variant>
      <vt:variant>
        <vt:lpwstr>_Toc463092701</vt:lpwstr>
      </vt:variant>
      <vt:variant>
        <vt:i4>1245241</vt:i4>
      </vt:variant>
      <vt:variant>
        <vt:i4>68</vt:i4>
      </vt:variant>
      <vt:variant>
        <vt:i4>0</vt:i4>
      </vt:variant>
      <vt:variant>
        <vt:i4>5</vt:i4>
      </vt:variant>
      <vt:variant>
        <vt:lpwstr/>
      </vt:variant>
      <vt:variant>
        <vt:lpwstr>_Toc463092700</vt:lpwstr>
      </vt:variant>
      <vt:variant>
        <vt:i4>1703992</vt:i4>
      </vt:variant>
      <vt:variant>
        <vt:i4>62</vt:i4>
      </vt:variant>
      <vt:variant>
        <vt:i4>0</vt:i4>
      </vt:variant>
      <vt:variant>
        <vt:i4>5</vt:i4>
      </vt:variant>
      <vt:variant>
        <vt:lpwstr/>
      </vt:variant>
      <vt:variant>
        <vt:lpwstr>_Toc463092699</vt:lpwstr>
      </vt:variant>
      <vt:variant>
        <vt:i4>1703992</vt:i4>
      </vt:variant>
      <vt:variant>
        <vt:i4>56</vt:i4>
      </vt:variant>
      <vt:variant>
        <vt:i4>0</vt:i4>
      </vt:variant>
      <vt:variant>
        <vt:i4>5</vt:i4>
      </vt:variant>
      <vt:variant>
        <vt:lpwstr/>
      </vt:variant>
      <vt:variant>
        <vt:lpwstr>_Toc463092698</vt:lpwstr>
      </vt:variant>
      <vt:variant>
        <vt:i4>1703992</vt:i4>
      </vt:variant>
      <vt:variant>
        <vt:i4>50</vt:i4>
      </vt:variant>
      <vt:variant>
        <vt:i4>0</vt:i4>
      </vt:variant>
      <vt:variant>
        <vt:i4>5</vt:i4>
      </vt:variant>
      <vt:variant>
        <vt:lpwstr/>
      </vt:variant>
      <vt:variant>
        <vt:lpwstr>_Toc463092697</vt:lpwstr>
      </vt:variant>
      <vt:variant>
        <vt:i4>1703992</vt:i4>
      </vt:variant>
      <vt:variant>
        <vt:i4>44</vt:i4>
      </vt:variant>
      <vt:variant>
        <vt:i4>0</vt:i4>
      </vt:variant>
      <vt:variant>
        <vt:i4>5</vt:i4>
      </vt:variant>
      <vt:variant>
        <vt:lpwstr/>
      </vt:variant>
      <vt:variant>
        <vt:lpwstr>_Toc463092696</vt:lpwstr>
      </vt:variant>
      <vt:variant>
        <vt:i4>1703992</vt:i4>
      </vt:variant>
      <vt:variant>
        <vt:i4>38</vt:i4>
      </vt:variant>
      <vt:variant>
        <vt:i4>0</vt:i4>
      </vt:variant>
      <vt:variant>
        <vt:i4>5</vt:i4>
      </vt:variant>
      <vt:variant>
        <vt:lpwstr/>
      </vt:variant>
      <vt:variant>
        <vt:lpwstr>_Toc463092695</vt:lpwstr>
      </vt:variant>
      <vt:variant>
        <vt:i4>1703992</vt:i4>
      </vt:variant>
      <vt:variant>
        <vt:i4>32</vt:i4>
      </vt:variant>
      <vt:variant>
        <vt:i4>0</vt:i4>
      </vt:variant>
      <vt:variant>
        <vt:i4>5</vt:i4>
      </vt:variant>
      <vt:variant>
        <vt:lpwstr/>
      </vt:variant>
      <vt:variant>
        <vt:lpwstr>_Toc463092694</vt:lpwstr>
      </vt:variant>
      <vt:variant>
        <vt:i4>1703992</vt:i4>
      </vt:variant>
      <vt:variant>
        <vt:i4>26</vt:i4>
      </vt:variant>
      <vt:variant>
        <vt:i4>0</vt:i4>
      </vt:variant>
      <vt:variant>
        <vt:i4>5</vt:i4>
      </vt:variant>
      <vt:variant>
        <vt:lpwstr/>
      </vt:variant>
      <vt:variant>
        <vt:lpwstr>_Toc463092693</vt:lpwstr>
      </vt:variant>
      <vt:variant>
        <vt:i4>1703992</vt:i4>
      </vt:variant>
      <vt:variant>
        <vt:i4>20</vt:i4>
      </vt:variant>
      <vt:variant>
        <vt:i4>0</vt:i4>
      </vt:variant>
      <vt:variant>
        <vt:i4>5</vt:i4>
      </vt:variant>
      <vt:variant>
        <vt:lpwstr/>
      </vt:variant>
      <vt:variant>
        <vt:lpwstr>_Toc463092692</vt:lpwstr>
      </vt:variant>
      <vt:variant>
        <vt:i4>1703992</vt:i4>
      </vt:variant>
      <vt:variant>
        <vt:i4>14</vt:i4>
      </vt:variant>
      <vt:variant>
        <vt:i4>0</vt:i4>
      </vt:variant>
      <vt:variant>
        <vt:i4>5</vt:i4>
      </vt:variant>
      <vt:variant>
        <vt:lpwstr/>
      </vt:variant>
      <vt:variant>
        <vt:lpwstr>_Toc463092691</vt:lpwstr>
      </vt:variant>
      <vt:variant>
        <vt:i4>1703992</vt:i4>
      </vt:variant>
      <vt:variant>
        <vt:i4>8</vt:i4>
      </vt:variant>
      <vt:variant>
        <vt:i4>0</vt:i4>
      </vt:variant>
      <vt:variant>
        <vt:i4>5</vt:i4>
      </vt:variant>
      <vt:variant>
        <vt:lpwstr/>
      </vt:variant>
      <vt:variant>
        <vt:lpwstr>_Toc463092690</vt:lpwstr>
      </vt:variant>
      <vt:variant>
        <vt:i4>1769528</vt:i4>
      </vt:variant>
      <vt:variant>
        <vt:i4>2</vt:i4>
      </vt:variant>
      <vt:variant>
        <vt:i4>0</vt:i4>
      </vt:variant>
      <vt:variant>
        <vt:i4>5</vt:i4>
      </vt:variant>
      <vt:variant>
        <vt:lpwstr/>
      </vt:variant>
      <vt:variant>
        <vt:lpwstr>_Toc463092689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ПОЯСНИТЕЛЬНАЯ ЗАПИСКА К ПРОГНОЗУ СОЦИАЛЬНО-ЭКОНОМИЧЕСКОГО РАЗВИ</dc:title>
  <dc:creator>*</dc:creator>
  <cp:lastModifiedBy>SMA</cp:lastModifiedBy>
  <cp:revision>469</cp:revision>
  <cp:lastPrinted>2019-09-10T07:51:00Z</cp:lastPrinted>
  <dcterms:created xsi:type="dcterms:W3CDTF">2017-07-22T05:01:00Z</dcterms:created>
  <dcterms:modified xsi:type="dcterms:W3CDTF">2019-09-10T09:00:00Z</dcterms:modified>
</cp:coreProperties>
</file>